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7D3A" w:rsidRPr="00647AFD" w:rsidRDefault="00347D3A" w:rsidP="00347D3A">
      <w:pPr>
        <w:spacing w:after="0"/>
        <w:jc w:val="center"/>
        <w:rPr>
          <w:rFonts w:ascii="Times New Roman" w:eastAsia="Times New Roman CYR" w:hAnsi="Times New Roman" w:cs="Times New Roman"/>
          <w:kern w:val="1"/>
          <w:sz w:val="28"/>
          <w:szCs w:val="28"/>
        </w:rPr>
      </w:pPr>
      <w:r w:rsidRPr="00647AFD">
        <w:rPr>
          <w:rFonts w:ascii="Times New Roman" w:eastAsia="Times New Roman CYR" w:hAnsi="Times New Roman" w:cs="Times New Roman"/>
          <w:kern w:val="1"/>
          <w:sz w:val="28"/>
          <w:szCs w:val="28"/>
        </w:rPr>
        <w:t>Муниципальное образовательное учреждение дополнительного образования «Эколого-биологический центр «</w:t>
      </w:r>
      <w:proofErr w:type="spellStart"/>
      <w:r w:rsidRPr="00647AFD">
        <w:rPr>
          <w:rFonts w:ascii="Times New Roman" w:eastAsia="Times New Roman CYR" w:hAnsi="Times New Roman" w:cs="Times New Roman"/>
          <w:kern w:val="1"/>
          <w:sz w:val="28"/>
          <w:szCs w:val="28"/>
        </w:rPr>
        <w:t>ЛидерЭко</w:t>
      </w:r>
      <w:proofErr w:type="spellEnd"/>
      <w:r w:rsidRPr="00647AFD">
        <w:rPr>
          <w:rFonts w:ascii="Times New Roman" w:eastAsia="Times New Roman CYR" w:hAnsi="Times New Roman" w:cs="Times New Roman"/>
          <w:kern w:val="1"/>
          <w:sz w:val="28"/>
          <w:szCs w:val="28"/>
        </w:rPr>
        <w:t xml:space="preserve">» </w:t>
      </w:r>
    </w:p>
    <w:p w:rsidR="00347D3A" w:rsidRPr="00647AFD" w:rsidRDefault="00347D3A" w:rsidP="00347D3A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647AFD">
        <w:rPr>
          <w:rFonts w:ascii="Times New Roman" w:eastAsia="Times New Roman CYR" w:hAnsi="Times New Roman" w:cs="Times New Roman"/>
          <w:kern w:val="1"/>
          <w:sz w:val="28"/>
          <w:szCs w:val="28"/>
        </w:rPr>
        <w:t xml:space="preserve">  городского округа город Уфа Республики Башкортостан</w:t>
      </w:r>
    </w:p>
    <w:p w:rsidR="00347D3A" w:rsidRPr="00647AFD" w:rsidRDefault="00347D3A" w:rsidP="00347D3A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347D3A" w:rsidRPr="00347D3A" w:rsidRDefault="00347D3A" w:rsidP="00347D3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47D3A" w:rsidRPr="00347D3A" w:rsidRDefault="00347D3A" w:rsidP="00347D3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47D3A" w:rsidRPr="00347D3A" w:rsidRDefault="00347D3A" w:rsidP="00347D3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47D3A" w:rsidRPr="00647AFD" w:rsidRDefault="00347D3A" w:rsidP="00347D3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47D3A" w:rsidRPr="00647AFD" w:rsidRDefault="00347D3A" w:rsidP="00347D3A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647AFD">
        <w:rPr>
          <w:rFonts w:ascii="Times New Roman" w:hAnsi="Times New Roman" w:cs="Times New Roman"/>
          <w:sz w:val="28"/>
          <w:szCs w:val="28"/>
        </w:rPr>
        <w:t>Утверждено:</w:t>
      </w:r>
    </w:p>
    <w:p w:rsidR="00347D3A" w:rsidRPr="00647AFD" w:rsidRDefault="00347D3A" w:rsidP="00347D3A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647AFD">
        <w:rPr>
          <w:rFonts w:ascii="Times New Roman" w:hAnsi="Times New Roman" w:cs="Times New Roman"/>
          <w:sz w:val="28"/>
          <w:szCs w:val="28"/>
        </w:rPr>
        <w:t>РЕШЕНИЕ ПЕДСОВЕТА</w:t>
      </w:r>
    </w:p>
    <w:p w:rsidR="00347D3A" w:rsidRPr="00647AFD" w:rsidRDefault="00347D3A" w:rsidP="00347D3A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647AFD">
        <w:rPr>
          <w:rFonts w:ascii="Times New Roman" w:hAnsi="Times New Roman" w:cs="Times New Roman"/>
          <w:sz w:val="28"/>
          <w:szCs w:val="28"/>
        </w:rPr>
        <w:t>№___1____</w:t>
      </w:r>
    </w:p>
    <w:p w:rsidR="00347D3A" w:rsidRPr="00647AFD" w:rsidRDefault="007E5B4C" w:rsidP="00347D3A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«_30 _»_августа_2016</w:t>
      </w:r>
      <w:r w:rsidR="00347D3A" w:rsidRPr="00647AFD">
        <w:rPr>
          <w:rFonts w:ascii="Times New Roman" w:hAnsi="Times New Roman" w:cs="Times New Roman"/>
          <w:sz w:val="28"/>
          <w:szCs w:val="28"/>
        </w:rPr>
        <w:t>г._</w:t>
      </w:r>
    </w:p>
    <w:p w:rsidR="00347D3A" w:rsidRPr="00647AFD" w:rsidRDefault="00347D3A" w:rsidP="00347D3A">
      <w:pPr>
        <w:spacing w:after="0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647AFD">
        <w:rPr>
          <w:rFonts w:ascii="Times New Roman" w:hAnsi="Times New Roman" w:cs="Times New Roman"/>
          <w:sz w:val="28"/>
          <w:szCs w:val="28"/>
        </w:rPr>
        <w:t>Директор МБОУ ДО ЭБЦ:</w:t>
      </w:r>
    </w:p>
    <w:p w:rsidR="00347D3A" w:rsidRPr="00647AFD" w:rsidRDefault="00347D3A" w:rsidP="00347D3A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647AFD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             </w:t>
      </w:r>
      <w:proofErr w:type="spellStart"/>
      <w:r w:rsidRPr="00647AFD">
        <w:rPr>
          <w:rFonts w:ascii="Times New Roman" w:hAnsi="Times New Roman" w:cs="Times New Roman"/>
          <w:i/>
          <w:sz w:val="28"/>
          <w:szCs w:val="28"/>
        </w:rPr>
        <w:t>__________О.М.Кудринская</w:t>
      </w:r>
      <w:proofErr w:type="spellEnd"/>
      <w:r w:rsidRPr="00647AFD">
        <w:rPr>
          <w:rFonts w:ascii="Times New Roman" w:hAnsi="Times New Roman" w:cs="Times New Roman"/>
          <w:i/>
          <w:sz w:val="28"/>
          <w:szCs w:val="28"/>
        </w:rPr>
        <w:t>.</w:t>
      </w:r>
    </w:p>
    <w:p w:rsidR="00347D3A" w:rsidRPr="00647AFD" w:rsidRDefault="00347D3A" w:rsidP="00347D3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47D3A" w:rsidRPr="00647AFD" w:rsidRDefault="00347D3A" w:rsidP="00347D3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47D3A" w:rsidRPr="00647AFD" w:rsidRDefault="00347D3A" w:rsidP="00347D3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47D3A" w:rsidRPr="00647AFD" w:rsidRDefault="00347D3A" w:rsidP="00347D3A">
      <w:pPr>
        <w:spacing w:after="0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647AF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47AFD">
        <w:rPr>
          <w:rFonts w:ascii="Times New Roman" w:hAnsi="Times New Roman" w:cs="Times New Roman"/>
          <w:b/>
          <w:bCs/>
          <w:i/>
          <w:sz w:val="28"/>
          <w:szCs w:val="28"/>
        </w:rPr>
        <w:t>Дополнительная общеобразовательная</w:t>
      </w:r>
    </w:p>
    <w:p w:rsidR="00347D3A" w:rsidRPr="00647AFD" w:rsidRDefault="00347D3A" w:rsidP="00347D3A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47AFD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программа   «</w:t>
      </w:r>
      <w:r w:rsidRPr="00647AFD">
        <w:rPr>
          <w:rFonts w:ascii="Times New Roman" w:hAnsi="Times New Roman" w:cs="Times New Roman"/>
          <w:b/>
          <w:i/>
          <w:sz w:val="28"/>
          <w:szCs w:val="28"/>
        </w:rPr>
        <w:t xml:space="preserve"> Подготовки   участников   конкурса</w:t>
      </w:r>
      <w:r w:rsidRPr="00647AFD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  организации  </w:t>
      </w:r>
      <w:r w:rsidRPr="00647AFD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val="en-US"/>
        </w:rPr>
        <w:t>Junior</w:t>
      </w:r>
      <w:proofErr w:type="spellStart"/>
      <w:r w:rsidRPr="00647AFD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WorldSkills</w:t>
      </w:r>
      <w:proofErr w:type="spellEnd"/>
      <w:r w:rsidRPr="00647AFD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 </w:t>
      </w:r>
      <w:proofErr w:type="spellStart"/>
      <w:r w:rsidRPr="00647AFD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Russia</w:t>
      </w:r>
      <w:proofErr w:type="spellEnd"/>
      <w:r w:rsidRPr="00647AFD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 (</w:t>
      </w:r>
      <w:r w:rsidRPr="00647AFD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val="en-US"/>
        </w:rPr>
        <w:t>J</w:t>
      </w:r>
      <w:r w:rsidRPr="00647AFD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WSR)</w:t>
      </w:r>
      <w:r w:rsidRPr="00647AFD">
        <w:rPr>
          <w:rFonts w:ascii="Times New Roman" w:hAnsi="Times New Roman" w:cs="Times New Roman"/>
          <w:b/>
          <w:bCs/>
          <w:i/>
          <w:sz w:val="28"/>
          <w:szCs w:val="28"/>
        </w:rPr>
        <w:t>»</w:t>
      </w:r>
    </w:p>
    <w:p w:rsidR="00347D3A" w:rsidRPr="00647AFD" w:rsidRDefault="00347D3A" w:rsidP="00347D3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47D3A" w:rsidRPr="00647AFD" w:rsidRDefault="00347D3A" w:rsidP="00347D3A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47AFD">
        <w:rPr>
          <w:rFonts w:ascii="Times New Roman" w:hAnsi="Times New Roman" w:cs="Times New Roman"/>
          <w:b/>
          <w:bCs/>
          <w:sz w:val="28"/>
          <w:szCs w:val="28"/>
        </w:rPr>
        <w:t>Возраст обучающихся  14-17 лет</w:t>
      </w:r>
    </w:p>
    <w:p w:rsidR="00347D3A" w:rsidRPr="00647AFD" w:rsidRDefault="00347D3A" w:rsidP="00347D3A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47D3A" w:rsidRPr="00647AFD" w:rsidRDefault="00347D3A" w:rsidP="00347D3A">
      <w:pPr>
        <w:spacing w:after="0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347D3A" w:rsidRPr="00647AFD" w:rsidRDefault="00347D3A" w:rsidP="00347D3A">
      <w:pPr>
        <w:spacing w:after="0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347D3A" w:rsidRPr="00647AFD" w:rsidRDefault="00347D3A" w:rsidP="00347D3A">
      <w:pPr>
        <w:spacing w:after="0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347D3A" w:rsidRPr="008A54DE" w:rsidRDefault="008A54DE" w:rsidP="00347D3A">
      <w:pPr>
        <w:spacing w:after="0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8A54DE">
        <w:rPr>
          <w:rFonts w:ascii="Times New Roman" w:hAnsi="Times New Roman" w:cs="Times New Roman"/>
          <w:bCs/>
          <w:sz w:val="28"/>
          <w:szCs w:val="28"/>
        </w:rPr>
        <w:t>Разработчики:</w:t>
      </w:r>
    </w:p>
    <w:p w:rsidR="00347D3A" w:rsidRPr="008A54DE" w:rsidRDefault="00347D3A" w:rsidP="00347D3A">
      <w:pPr>
        <w:spacing w:after="0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347D3A" w:rsidRDefault="00347D3A" w:rsidP="00347D3A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647AFD">
        <w:rPr>
          <w:rFonts w:ascii="Times New Roman" w:hAnsi="Times New Roman" w:cs="Times New Roman"/>
          <w:sz w:val="28"/>
          <w:szCs w:val="28"/>
        </w:rPr>
        <w:t>Журавлёва А.А.</w:t>
      </w:r>
    </w:p>
    <w:p w:rsidR="008A54DE" w:rsidRPr="00647AFD" w:rsidRDefault="008A54DE" w:rsidP="00347D3A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347D3A" w:rsidRPr="00647AFD" w:rsidRDefault="00347D3A" w:rsidP="00347D3A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347D3A" w:rsidRPr="00647AFD" w:rsidRDefault="00347D3A" w:rsidP="00347D3A">
      <w:pPr>
        <w:spacing w:after="0"/>
        <w:ind w:left="-675"/>
        <w:jc w:val="center"/>
        <w:rPr>
          <w:rFonts w:ascii="Times New Roman" w:hAnsi="Times New Roman" w:cs="Times New Roman"/>
          <w:sz w:val="28"/>
          <w:szCs w:val="28"/>
        </w:rPr>
      </w:pPr>
    </w:p>
    <w:p w:rsidR="00347D3A" w:rsidRPr="00647AFD" w:rsidRDefault="00347D3A" w:rsidP="00347D3A">
      <w:pPr>
        <w:spacing w:after="0"/>
        <w:ind w:left="-675"/>
        <w:jc w:val="center"/>
        <w:rPr>
          <w:rFonts w:ascii="Times New Roman" w:hAnsi="Times New Roman" w:cs="Times New Roman"/>
          <w:sz w:val="28"/>
          <w:szCs w:val="28"/>
        </w:rPr>
      </w:pPr>
    </w:p>
    <w:p w:rsidR="00347D3A" w:rsidRPr="00647AFD" w:rsidRDefault="00347D3A" w:rsidP="00347D3A">
      <w:pPr>
        <w:spacing w:after="0"/>
        <w:ind w:left="-675"/>
        <w:jc w:val="center"/>
        <w:rPr>
          <w:rFonts w:ascii="Times New Roman" w:hAnsi="Times New Roman" w:cs="Times New Roman"/>
          <w:sz w:val="28"/>
          <w:szCs w:val="28"/>
        </w:rPr>
      </w:pPr>
    </w:p>
    <w:p w:rsidR="00347D3A" w:rsidRPr="00647AFD" w:rsidRDefault="00347D3A" w:rsidP="00347D3A">
      <w:pPr>
        <w:spacing w:after="0"/>
        <w:ind w:left="-675"/>
        <w:jc w:val="center"/>
        <w:rPr>
          <w:rFonts w:ascii="Times New Roman" w:hAnsi="Times New Roman" w:cs="Times New Roman"/>
          <w:sz w:val="28"/>
          <w:szCs w:val="28"/>
        </w:rPr>
      </w:pPr>
    </w:p>
    <w:p w:rsidR="00347D3A" w:rsidRPr="00647AFD" w:rsidRDefault="00347D3A" w:rsidP="00347D3A">
      <w:pPr>
        <w:spacing w:after="0"/>
        <w:ind w:left="-675"/>
        <w:jc w:val="center"/>
        <w:rPr>
          <w:rFonts w:ascii="Times New Roman" w:hAnsi="Times New Roman" w:cs="Times New Roman"/>
          <w:sz w:val="28"/>
          <w:szCs w:val="28"/>
        </w:rPr>
      </w:pPr>
    </w:p>
    <w:p w:rsidR="00347D3A" w:rsidRPr="00647AFD" w:rsidRDefault="00347D3A" w:rsidP="00347D3A">
      <w:pPr>
        <w:spacing w:after="0"/>
        <w:ind w:left="-675"/>
        <w:jc w:val="center"/>
        <w:rPr>
          <w:rFonts w:ascii="Times New Roman" w:hAnsi="Times New Roman" w:cs="Times New Roman"/>
          <w:sz w:val="28"/>
          <w:szCs w:val="28"/>
        </w:rPr>
      </w:pPr>
    </w:p>
    <w:p w:rsidR="00347D3A" w:rsidRPr="00647AFD" w:rsidRDefault="00347D3A" w:rsidP="00347D3A">
      <w:pPr>
        <w:spacing w:after="0"/>
        <w:ind w:left="-675"/>
        <w:jc w:val="center"/>
        <w:rPr>
          <w:rFonts w:ascii="Times New Roman" w:hAnsi="Times New Roman" w:cs="Times New Roman"/>
          <w:sz w:val="28"/>
          <w:szCs w:val="28"/>
        </w:rPr>
      </w:pPr>
    </w:p>
    <w:p w:rsidR="00347D3A" w:rsidRPr="00647AFD" w:rsidRDefault="00347D3A" w:rsidP="00647AF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47D3A" w:rsidRPr="00647AFD" w:rsidRDefault="008308CD" w:rsidP="00347D3A">
      <w:pPr>
        <w:spacing w:after="0"/>
        <w:ind w:left="-67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2017</w:t>
      </w:r>
      <w:r w:rsidR="00347D3A" w:rsidRPr="00647AFD">
        <w:rPr>
          <w:rFonts w:ascii="Times New Roman" w:hAnsi="Times New Roman" w:cs="Times New Roman"/>
          <w:sz w:val="28"/>
          <w:szCs w:val="28"/>
        </w:rPr>
        <w:t>г.</w:t>
      </w:r>
    </w:p>
    <w:p w:rsidR="00347D3A" w:rsidRPr="00347D3A" w:rsidRDefault="00347D3A" w:rsidP="00347D3A">
      <w:pPr>
        <w:spacing w:after="0"/>
        <w:ind w:left="-675"/>
        <w:jc w:val="center"/>
        <w:rPr>
          <w:rFonts w:ascii="Times New Roman" w:hAnsi="Times New Roman" w:cs="Times New Roman"/>
          <w:sz w:val="24"/>
          <w:szCs w:val="24"/>
        </w:rPr>
      </w:pPr>
    </w:p>
    <w:p w:rsidR="00347D3A" w:rsidRDefault="00347D3A" w:rsidP="008308CD"/>
    <w:p w:rsidR="00347D3A" w:rsidRPr="008309F4" w:rsidRDefault="00347D3A" w:rsidP="00347D3A">
      <w:pPr>
        <w:pStyle w:val="6"/>
      </w:pPr>
      <w:r w:rsidRPr="008309F4">
        <w:t>СОДЕРЖАНИЕ</w:t>
      </w:r>
    </w:p>
    <w:p w:rsidR="00347D3A" w:rsidRPr="008309F4" w:rsidRDefault="00347D3A" w:rsidP="00347D3A">
      <w:pPr>
        <w:spacing w:line="360" w:lineRule="auto"/>
        <w:rPr>
          <w:rFonts w:ascii="Times New Roman" w:hAnsi="Times New Roman" w:cs="Times New Roman"/>
          <w:sz w:val="24"/>
        </w:rPr>
      </w:pPr>
    </w:p>
    <w:tbl>
      <w:tblPr>
        <w:tblStyle w:val="aa"/>
        <w:tblW w:w="939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96"/>
        <w:gridCol w:w="7754"/>
        <w:gridCol w:w="841"/>
      </w:tblGrid>
      <w:tr w:rsidR="00347D3A" w:rsidRPr="008309F4" w:rsidTr="008309F4">
        <w:tc>
          <w:tcPr>
            <w:tcW w:w="796" w:type="dxa"/>
          </w:tcPr>
          <w:p w:rsidR="00347D3A" w:rsidRPr="008309F4" w:rsidRDefault="00347D3A" w:rsidP="00347D3A">
            <w:pPr>
              <w:pStyle w:val="a5"/>
              <w:numPr>
                <w:ilvl w:val="0"/>
                <w:numId w:val="9"/>
              </w:numPr>
              <w:tabs>
                <w:tab w:val="left" w:pos="142"/>
              </w:tabs>
              <w:spacing w:line="360" w:lineRule="auto"/>
              <w:ind w:left="142" w:right="175" w:firstLine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54" w:type="dxa"/>
          </w:tcPr>
          <w:p w:rsidR="00347D3A" w:rsidRPr="008309F4" w:rsidRDefault="00347D3A" w:rsidP="008309F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09F4">
              <w:rPr>
                <w:rFonts w:ascii="Times New Roman" w:hAnsi="Times New Roman" w:cs="Times New Roman"/>
                <w:sz w:val="28"/>
                <w:szCs w:val="28"/>
              </w:rPr>
              <w:t>Пояснительная записк</w:t>
            </w:r>
            <w:r w:rsidR="008309F4" w:rsidRPr="008309F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841" w:type="dxa"/>
          </w:tcPr>
          <w:p w:rsidR="00347D3A" w:rsidRPr="008309F4" w:rsidRDefault="00347D3A" w:rsidP="008309F4">
            <w:pPr>
              <w:pStyle w:val="a5"/>
              <w:spacing w:line="360" w:lineRule="auto"/>
              <w:ind w:left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09F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347D3A" w:rsidRPr="008309F4" w:rsidTr="008309F4">
        <w:tc>
          <w:tcPr>
            <w:tcW w:w="796" w:type="dxa"/>
          </w:tcPr>
          <w:p w:rsidR="00347D3A" w:rsidRPr="008309F4" w:rsidRDefault="00347D3A" w:rsidP="00347D3A">
            <w:pPr>
              <w:pStyle w:val="a5"/>
              <w:numPr>
                <w:ilvl w:val="0"/>
                <w:numId w:val="9"/>
              </w:numPr>
              <w:spacing w:line="360" w:lineRule="auto"/>
              <w:ind w:left="142" w:right="175" w:firstLine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54" w:type="dxa"/>
          </w:tcPr>
          <w:p w:rsidR="00347D3A" w:rsidRPr="008309F4" w:rsidRDefault="00347D3A" w:rsidP="008309F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09F4">
              <w:rPr>
                <w:rFonts w:ascii="Times New Roman" w:hAnsi="Times New Roman" w:cs="Times New Roman"/>
                <w:sz w:val="28"/>
                <w:szCs w:val="28"/>
              </w:rPr>
              <w:t>Цель программы</w:t>
            </w:r>
          </w:p>
        </w:tc>
        <w:tc>
          <w:tcPr>
            <w:tcW w:w="841" w:type="dxa"/>
          </w:tcPr>
          <w:p w:rsidR="00347D3A" w:rsidRPr="008309F4" w:rsidRDefault="008309F4" w:rsidP="008309F4">
            <w:pPr>
              <w:pStyle w:val="a5"/>
              <w:spacing w:line="360" w:lineRule="auto"/>
              <w:ind w:left="17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309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</w:tr>
      <w:tr w:rsidR="00347D3A" w:rsidRPr="008309F4" w:rsidTr="008309F4">
        <w:tc>
          <w:tcPr>
            <w:tcW w:w="796" w:type="dxa"/>
          </w:tcPr>
          <w:p w:rsidR="00347D3A" w:rsidRPr="008309F4" w:rsidRDefault="00347D3A" w:rsidP="00347D3A">
            <w:pPr>
              <w:pStyle w:val="a5"/>
              <w:numPr>
                <w:ilvl w:val="0"/>
                <w:numId w:val="9"/>
              </w:numPr>
              <w:spacing w:line="360" w:lineRule="auto"/>
              <w:ind w:left="142" w:right="175" w:firstLine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54" w:type="dxa"/>
          </w:tcPr>
          <w:p w:rsidR="00347D3A" w:rsidRPr="008309F4" w:rsidRDefault="00347D3A" w:rsidP="008309F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09F4">
              <w:rPr>
                <w:rFonts w:ascii="Times New Roman" w:hAnsi="Times New Roman" w:cs="Times New Roman"/>
                <w:sz w:val="28"/>
                <w:szCs w:val="28"/>
              </w:rPr>
              <w:t>Зада</w:t>
            </w:r>
            <w:r w:rsidR="008309F4" w:rsidRPr="008309F4">
              <w:rPr>
                <w:rFonts w:ascii="Times New Roman" w:hAnsi="Times New Roman" w:cs="Times New Roman"/>
                <w:sz w:val="28"/>
                <w:szCs w:val="28"/>
              </w:rPr>
              <w:t>чи</w:t>
            </w:r>
          </w:p>
        </w:tc>
        <w:tc>
          <w:tcPr>
            <w:tcW w:w="841" w:type="dxa"/>
          </w:tcPr>
          <w:p w:rsidR="00347D3A" w:rsidRPr="008309F4" w:rsidRDefault="00347D3A" w:rsidP="008309F4">
            <w:pPr>
              <w:pStyle w:val="a5"/>
              <w:spacing w:line="360" w:lineRule="auto"/>
              <w:ind w:left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09F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347D3A" w:rsidRPr="008309F4" w:rsidTr="008309F4">
        <w:tc>
          <w:tcPr>
            <w:tcW w:w="796" w:type="dxa"/>
          </w:tcPr>
          <w:p w:rsidR="00347D3A" w:rsidRPr="008309F4" w:rsidRDefault="00347D3A" w:rsidP="00347D3A">
            <w:pPr>
              <w:pStyle w:val="a5"/>
              <w:numPr>
                <w:ilvl w:val="0"/>
                <w:numId w:val="9"/>
              </w:numPr>
              <w:spacing w:line="360" w:lineRule="auto"/>
              <w:ind w:left="142" w:right="175" w:firstLine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54" w:type="dxa"/>
          </w:tcPr>
          <w:p w:rsidR="00347D3A" w:rsidRPr="008309F4" w:rsidRDefault="008309F4" w:rsidP="008309F4">
            <w:pPr>
              <w:widowControl w:val="0"/>
              <w:overflowPunct w:val="0"/>
              <w:autoSpaceDE w:val="0"/>
              <w:autoSpaceDN w:val="0"/>
              <w:adjustRightInd w:val="0"/>
              <w:ind w:right="18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8309F4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Предполагаемые результаты</w:t>
            </w:r>
          </w:p>
        </w:tc>
        <w:tc>
          <w:tcPr>
            <w:tcW w:w="841" w:type="dxa"/>
          </w:tcPr>
          <w:p w:rsidR="00347D3A" w:rsidRPr="008309F4" w:rsidRDefault="00347D3A" w:rsidP="008309F4">
            <w:pPr>
              <w:pStyle w:val="a5"/>
              <w:spacing w:line="360" w:lineRule="auto"/>
              <w:ind w:left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09F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347D3A" w:rsidRPr="008309F4" w:rsidTr="008309F4">
        <w:tc>
          <w:tcPr>
            <w:tcW w:w="796" w:type="dxa"/>
          </w:tcPr>
          <w:p w:rsidR="00347D3A" w:rsidRPr="008309F4" w:rsidRDefault="00347D3A" w:rsidP="00347D3A">
            <w:pPr>
              <w:pStyle w:val="a5"/>
              <w:numPr>
                <w:ilvl w:val="0"/>
                <w:numId w:val="9"/>
              </w:numPr>
              <w:spacing w:line="360" w:lineRule="auto"/>
              <w:ind w:left="142" w:right="175" w:firstLine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54" w:type="dxa"/>
          </w:tcPr>
          <w:p w:rsidR="00347D3A" w:rsidRPr="008309F4" w:rsidRDefault="008309F4" w:rsidP="008309F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09F4">
              <w:rPr>
                <w:rFonts w:ascii="Times New Roman" w:hAnsi="Times New Roman" w:cs="Times New Roman"/>
                <w:sz w:val="28"/>
                <w:szCs w:val="28"/>
              </w:rPr>
              <w:t>Материально – техническое обеспечение</w:t>
            </w:r>
          </w:p>
        </w:tc>
        <w:tc>
          <w:tcPr>
            <w:tcW w:w="841" w:type="dxa"/>
          </w:tcPr>
          <w:p w:rsidR="00347D3A" w:rsidRPr="008309F4" w:rsidRDefault="00347D3A" w:rsidP="008309F4">
            <w:pPr>
              <w:pStyle w:val="a5"/>
              <w:spacing w:line="360" w:lineRule="auto"/>
              <w:ind w:left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09F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347D3A" w:rsidRPr="008309F4" w:rsidTr="008309F4">
        <w:tc>
          <w:tcPr>
            <w:tcW w:w="796" w:type="dxa"/>
          </w:tcPr>
          <w:p w:rsidR="00347D3A" w:rsidRPr="008309F4" w:rsidRDefault="00347D3A" w:rsidP="00347D3A">
            <w:pPr>
              <w:pStyle w:val="a5"/>
              <w:numPr>
                <w:ilvl w:val="0"/>
                <w:numId w:val="9"/>
              </w:numPr>
              <w:spacing w:line="360" w:lineRule="auto"/>
              <w:ind w:left="142" w:right="175" w:firstLine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54" w:type="dxa"/>
          </w:tcPr>
          <w:p w:rsidR="00347D3A" w:rsidRPr="008309F4" w:rsidRDefault="008309F4" w:rsidP="008309F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Тематический план и содержание материала</w:t>
            </w:r>
          </w:p>
        </w:tc>
        <w:tc>
          <w:tcPr>
            <w:tcW w:w="841" w:type="dxa"/>
          </w:tcPr>
          <w:p w:rsidR="00347D3A" w:rsidRPr="008309F4" w:rsidRDefault="00347D3A" w:rsidP="008309F4">
            <w:pPr>
              <w:pStyle w:val="a5"/>
              <w:spacing w:line="360" w:lineRule="auto"/>
              <w:ind w:left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09F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347D3A" w:rsidRPr="008309F4" w:rsidTr="008309F4">
        <w:tc>
          <w:tcPr>
            <w:tcW w:w="796" w:type="dxa"/>
          </w:tcPr>
          <w:p w:rsidR="00347D3A" w:rsidRPr="008309F4" w:rsidRDefault="00347D3A" w:rsidP="00347D3A">
            <w:pPr>
              <w:pStyle w:val="a5"/>
              <w:numPr>
                <w:ilvl w:val="0"/>
                <w:numId w:val="9"/>
              </w:numPr>
              <w:spacing w:line="360" w:lineRule="auto"/>
              <w:ind w:left="142" w:right="175" w:firstLine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54" w:type="dxa"/>
          </w:tcPr>
          <w:p w:rsidR="00347D3A" w:rsidRPr="008309F4" w:rsidRDefault="00347D3A" w:rsidP="008309F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09F4">
              <w:rPr>
                <w:rFonts w:ascii="Times New Roman" w:hAnsi="Times New Roman" w:cs="Times New Roman"/>
                <w:sz w:val="28"/>
                <w:szCs w:val="28"/>
              </w:rPr>
              <w:t>Литература…………………………………………………………</w:t>
            </w:r>
          </w:p>
        </w:tc>
        <w:tc>
          <w:tcPr>
            <w:tcW w:w="841" w:type="dxa"/>
          </w:tcPr>
          <w:p w:rsidR="00347D3A" w:rsidRPr="0069142F" w:rsidRDefault="007E5B4C" w:rsidP="008309F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69142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</w:tbl>
    <w:p w:rsidR="003C7639" w:rsidRPr="008309F4" w:rsidRDefault="003C7639" w:rsidP="003C7639">
      <w:pPr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3C7639" w:rsidRPr="008309F4" w:rsidRDefault="003C7639" w:rsidP="003C7639">
      <w:pPr>
        <w:pStyle w:val="a4"/>
        <w:shd w:val="clear" w:color="auto" w:fill="FFFFFF"/>
        <w:spacing w:before="0" w:beforeAutospacing="0" w:after="136" w:afterAutospacing="0"/>
        <w:rPr>
          <w:sz w:val="28"/>
          <w:szCs w:val="28"/>
        </w:rPr>
      </w:pPr>
    </w:p>
    <w:p w:rsidR="004221A2" w:rsidRDefault="004221A2" w:rsidP="003C7639">
      <w:pPr>
        <w:pStyle w:val="a4"/>
        <w:shd w:val="clear" w:color="auto" w:fill="FFFFFF"/>
        <w:spacing w:before="0" w:beforeAutospacing="0" w:after="136" w:afterAutospacing="0"/>
        <w:rPr>
          <w:sz w:val="28"/>
          <w:szCs w:val="28"/>
        </w:rPr>
      </w:pPr>
    </w:p>
    <w:p w:rsidR="004221A2" w:rsidRDefault="004221A2" w:rsidP="003C7639">
      <w:pPr>
        <w:pStyle w:val="a4"/>
        <w:shd w:val="clear" w:color="auto" w:fill="FFFFFF"/>
        <w:spacing w:before="0" w:beforeAutospacing="0" w:after="136" w:afterAutospacing="0"/>
        <w:rPr>
          <w:sz w:val="28"/>
          <w:szCs w:val="28"/>
        </w:rPr>
      </w:pPr>
    </w:p>
    <w:p w:rsidR="004221A2" w:rsidRDefault="004221A2" w:rsidP="003C7639">
      <w:pPr>
        <w:pStyle w:val="a4"/>
        <w:shd w:val="clear" w:color="auto" w:fill="FFFFFF"/>
        <w:spacing w:before="0" w:beforeAutospacing="0" w:after="136" w:afterAutospacing="0"/>
        <w:rPr>
          <w:sz w:val="28"/>
          <w:szCs w:val="28"/>
        </w:rPr>
      </w:pPr>
    </w:p>
    <w:p w:rsidR="004221A2" w:rsidRDefault="004221A2" w:rsidP="003C7639">
      <w:pPr>
        <w:pStyle w:val="a4"/>
        <w:shd w:val="clear" w:color="auto" w:fill="FFFFFF"/>
        <w:spacing w:before="0" w:beforeAutospacing="0" w:after="136" w:afterAutospacing="0"/>
        <w:rPr>
          <w:sz w:val="28"/>
          <w:szCs w:val="28"/>
        </w:rPr>
      </w:pPr>
    </w:p>
    <w:p w:rsidR="004221A2" w:rsidRDefault="004221A2" w:rsidP="003C7639">
      <w:pPr>
        <w:pStyle w:val="a4"/>
        <w:shd w:val="clear" w:color="auto" w:fill="FFFFFF"/>
        <w:spacing w:before="0" w:beforeAutospacing="0" w:after="136" w:afterAutospacing="0"/>
        <w:rPr>
          <w:sz w:val="28"/>
          <w:szCs w:val="28"/>
        </w:rPr>
      </w:pPr>
    </w:p>
    <w:p w:rsidR="004221A2" w:rsidRDefault="004221A2" w:rsidP="003C7639">
      <w:pPr>
        <w:pStyle w:val="a4"/>
        <w:shd w:val="clear" w:color="auto" w:fill="FFFFFF"/>
        <w:spacing w:before="0" w:beforeAutospacing="0" w:after="136" w:afterAutospacing="0"/>
        <w:rPr>
          <w:sz w:val="28"/>
          <w:szCs w:val="28"/>
        </w:rPr>
      </w:pPr>
    </w:p>
    <w:p w:rsidR="004221A2" w:rsidRDefault="004221A2" w:rsidP="003C7639">
      <w:pPr>
        <w:pStyle w:val="a4"/>
        <w:shd w:val="clear" w:color="auto" w:fill="FFFFFF"/>
        <w:spacing w:before="0" w:beforeAutospacing="0" w:after="136" w:afterAutospacing="0"/>
        <w:rPr>
          <w:sz w:val="28"/>
          <w:szCs w:val="28"/>
        </w:rPr>
      </w:pPr>
    </w:p>
    <w:p w:rsidR="004221A2" w:rsidRDefault="004221A2" w:rsidP="003C7639">
      <w:pPr>
        <w:pStyle w:val="a4"/>
        <w:shd w:val="clear" w:color="auto" w:fill="FFFFFF"/>
        <w:spacing w:before="0" w:beforeAutospacing="0" w:after="136" w:afterAutospacing="0"/>
        <w:rPr>
          <w:sz w:val="28"/>
          <w:szCs w:val="28"/>
        </w:rPr>
      </w:pPr>
    </w:p>
    <w:p w:rsidR="004221A2" w:rsidRDefault="004221A2" w:rsidP="003C7639">
      <w:pPr>
        <w:pStyle w:val="a4"/>
        <w:shd w:val="clear" w:color="auto" w:fill="FFFFFF"/>
        <w:spacing w:before="0" w:beforeAutospacing="0" w:after="136" w:afterAutospacing="0"/>
        <w:rPr>
          <w:sz w:val="28"/>
          <w:szCs w:val="28"/>
        </w:rPr>
      </w:pPr>
    </w:p>
    <w:p w:rsidR="004221A2" w:rsidRDefault="004221A2" w:rsidP="003C7639">
      <w:pPr>
        <w:pStyle w:val="a4"/>
        <w:shd w:val="clear" w:color="auto" w:fill="FFFFFF"/>
        <w:spacing w:before="0" w:beforeAutospacing="0" w:after="136" w:afterAutospacing="0"/>
        <w:rPr>
          <w:sz w:val="28"/>
          <w:szCs w:val="28"/>
        </w:rPr>
      </w:pPr>
    </w:p>
    <w:p w:rsidR="004221A2" w:rsidRDefault="004221A2" w:rsidP="003C7639">
      <w:pPr>
        <w:pStyle w:val="a4"/>
        <w:shd w:val="clear" w:color="auto" w:fill="FFFFFF"/>
        <w:spacing w:before="0" w:beforeAutospacing="0" w:after="136" w:afterAutospacing="0"/>
        <w:rPr>
          <w:sz w:val="28"/>
          <w:szCs w:val="28"/>
        </w:rPr>
      </w:pPr>
    </w:p>
    <w:p w:rsidR="004221A2" w:rsidRDefault="004221A2" w:rsidP="003C7639">
      <w:pPr>
        <w:pStyle w:val="a4"/>
        <w:shd w:val="clear" w:color="auto" w:fill="FFFFFF"/>
        <w:spacing w:before="0" w:beforeAutospacing="0" w:after="136" w:afterAutospacing="0"/>
        <w:rPr>
          <w:sz w:val="28"/>
          <w:szCs w:val="28"/>
        </w:rPr>
      </w:pPr>
    </w:p>
    <w:p w:rsidR="003C7639" w:rsidRPr="003C7639" w:rsidRDefault="003C7639" w:rsidP="00347D3A">
      <w:pPr>
        <w:pStyle w:val="a4"/>
        <w:shd w:val="clear" w:color="auto" w:fill="FFFFFF"/>
        <w:spacing w:before="0" w:beforeAutospacing="0" w:after="136" w:afterAutospacing="0"/>
        <w:rPr>
          <w:sz w:val="28"/>
          <w:szCs w:val="28"/>
        </w:rPr>
      </w:pPr>
    </w:p>
    <w:p w:rsidR="0041631F" w:rsidRPr="004221A2" w:rsidRDefault="0041631F" w:rsidP="003C7639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1631F" w:rsidRDefault="0041631F" w:rsidP="003C7639">
      <w:pPr>
        <w:pStyle w:val="a4"/>
        <w:shd w:val="clear" w:color="auto" w:fill="FFFFFF"/>
        <w:spacing w:before="0" w:beforeAutospacing="0" w:after="136" w:afterAutospacing="0"/>
        <w:rPr>
          <w:b/>
          <w:bCs/>
          <w:sz w:val="28"/>
          <w:szCs w:val="28"/>
          <w:shd w:val="clear" w:color="auto" w:fill="FFFFFF"/>
        </w:rPr>
      </w:pPr>
    </w:p>
    <w:p w:rsidR="008309F4" w:rsidRDefault="008309F4" w:rsidP="003C7639">
      <w:pPr>
        <w:pStyle w:val="a4"/>
        <w:shd w:val="clear" w:color="auto" w:fill="FFFFFF"/>
        <w:spacing w:before="0" w:beforeAutospacing="0" w:after="136" w:afterAutospacing="0"/>
        <w:rPr>
          <w:b/>
          <w:bCs/>
          <w:sz w:val="28"/>
          <w:szCs w:val="28"/>
          <w:shd w:val="clear" w:color="auto" w:fill="FFFFFF"/>
        </w:rPr>
      </w:pPr>
    </w:p>
    <w:p w:rsidR="00A73B66" w:rsidRDefault="00A73B66" w:rsidP="003C7639">
      <w:pPr>
        <w:pStyle w:val="a4"/>
        <w:shd w:val="clear" w:color="auto" w:fill="FFFFFF"/>
        <w:spacing w:before="0" w:beforeAutospacing="0" w:after="136" w:afterAutospacing="0"/>
        <w:rPr>
          <w:b/>
          <w:bCs/>
          <w:sz w:val="28"/>
          <w:szCs w:val="28"/>
          <w:shd w:val="clear" w:color="auto" w:fill="FFFFFF"/>
        </w:rPr>
      </w:pPr>
    </w:p>
    <w:p w:rsidR="008308CD" w:rsidRDefault="008308CD" w:rsidP="003C7639">
      <w:pPr>
        <w:pStyle w:val="a4"/>
        <w:shd w:val="clear" w:color="auto" w:fill="FFFFFF"/>
        <w:spacing w:before="0" w:beforeAutospacing="0" w:after="136" w:afterAutospacing="0"/>
        <w:rPr>
          <w:b/>
          <w:bCs/>
          <w:sz w:val="28"/>
          <w:szCs w:val="28"/>
          <w:shd w:val="clear" w:color="auto" w:fill="FFFFFF"/>
        </w:rPr>
      </w:pPr>
    </w:p>
    <w:p w:rsidR="008308CD" w:rsidRPr="004221A2" w:rsidRDefault="008308CD" w:rsidP="003C7639">
      <w:pPr>
        <w:pStyle w:val="a4"/>
        <w:shd w:val="clear" w:color="auto" w:fill="FFFFFF"/>
        <w:spacing w:before="0" w:beforeAutospacing="0" w:after="136" w:afterAutospacing="0"/>
        <w:rPr>
          <w:b/>
          <w:bCs/>
          <w:sz w:val="28"/>
          <w:szCs w:val="28"/>
          <w:shd w:val="clear" w:color="auto" w:fill="FFFFFF"/>
        </w:rPr>
      </w:pPr>
    </w:p>
    <w:p w:rsidR="0041631F" w:rsidRPr="004221A2" w:rsidRDefault="0041631F" w:rsidP="0041631F">
      <w:pPr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  <w:r w:rsidRPr="004221A2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lastRenderedPageBreak/>
        <w:t>Пояснительная записка</w:t>
      </w:r>
    </w:p>
    <w:p w:rsidR="0041631F" w:rsidRPr="004221A2" w:rsidRDefault="0041631F" w:rsidP="0041631F">
      <w:pPr>
        <w:widowControl w:val="0"/>
        <w:overflowPunct w:val="0"/>
        <w:autoSpaceDE w:val="0"/>
        <w:autoSpaceDN w:val="0"/>
        <w:adjustRightInd w:val="0"/>
        <w:spacing w:after="0"/>
        <w:ind w:right="18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221A2">
        <w:rPr>
          <w:rFonts w:ascii="Times New Roman" w:hAnsi="Times New Roman" w:cs="Times New Roman"/>
          <w:color w:val="000000" w:themeColor="text1"/>
          <w:sz w:val="28"/>
          <w:szCs w:val="28"/>
        </w:rPr>
        <w:t>Сегодня специалисты, осуществляющие химический анализ,</w:t>
      </w:r>
      <w:bookmarkStart w:id="0" w:name="page7"/>
      <w:bookmarkEnd w:id="0"/>
      <w:r w:rsidRPr="004221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востребованы во многих отраслях промышленности. Необходим химический анализ готовой пищевой продукции, анализ фармацевтической продукции, экологической обстановки исследуемой экосистемы и т.п. Специалисты в области химического анализа играют ключевую роль в развитии химической промышленности. С расширением сети химических заводов и с усложнением задач, поставленных перед химическим производством, увеличивается роль </w:t>
      </w:r>
      <w:proofErr w:type="gramStart"/>
      <w:r w:rsidRPr="004221A2">
        <w:rPr>
          <w:rFonts w:ascii="Times New Roman" w:hAnsi="Times New Roman" w:cs="Times New Roman"/>
          <w:color w:val="000000" w:themeColor="text1"/>
          <w:sz w:val="28"/>
          <w:szCs w:val="28"/>
        </w:rPr>
        <w:t>контроля за</w:t>
      </w:r>
      <w:proofErr w:type="gramEnd"/>
      <w:r w:rsidRPr="004221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качеством выпускаемой продукции, за ходом технологических процессов, качеством исходных продуктов, сырья. Этот контроль на заводах осуществляют специальные химические лаборатории. В их задачу входит также разработка способов увеличения выхода нужных химических соединений. И, конечно же, такие лаборатории не могут обходиться без лаборантов химического анализа.</w:t>
      </w:r>
    </w:p>
    <w:p w:rsidR="0041631F" w:rsidRPr="004221A2" w:rsidRDefault="0041631F" w:rsidP="0041631F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221A2">
        <w:rPr>
          <w:rFonts w:ascii="Times New Roman" w:hAnsi="Times New Roman" w:cs="Times New Roman"/>
          <w:color w:val="000000" w:themeColor="text1"/>
          <w:sz w:val="28"/>
          <w:szCs w:val="28"/>
        </w:rPr>
        <w:t>Химический анализ - это совокупность действий, производимых с целью узнать, из каких элементов или соединений состоит данное вещество (качественный анализ), или узнать, в каких количествах входят в данное вещество те или иные элементы, соединения (количественный анализ).</w:t>
      </w:r>
    </w:p>
    <w:p w:rsidR="0041631F" w:rsidRPr="004221A2" w:rsidRDefault="0041631F" w:rsidP="0041631F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221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Лаборант химического анализа </w:t>
      </w:r>
      <w:r w:rsidRPr="004221A2">
        <w:rPr>
          <w:rFonts w:ascii="Times New Roman" w:eastAsia="Times New Roman" w:hAnsi="Times New Roman" w:cs="Times New Roman"/>
          <w:color w:val="000000"/>
          <w:sz w:val="28"/>
          <w:szCs w:val="28"/>
        </w:rPr>
        <w:t>долж</w:t>
      </w:r>
      <w:r w:rsidRPr="004221A2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4221A2">
        <w:rPr>
          <w:rFonts w:ascii="Times New Roman" w:eastAsia="Times New Roman" w:hAnsi="Times New Roman" w:cs="Times New Roman"/>
          <w:color w:val="000000"/>
          <w:sz w:val="28"/>
          <w:szCs w:val="28"/>
        </w:rPr>
        <w:t>н уметь действовать логически и систематически, соблюдая санитарно-гигиенические требования, нормы охраны труда.</w:t>
      </w:r>
      <w:r w:rsidRPr="004221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Большое значение имеют для лаборанта химического анализа аккуратность и чистота на рабочем месте, а также соблюдение правил техники безопасности. Ведь при химическом анализе почти все время приходится работать с кислотами, щелочами, легковоспламеняющимися и прочими агрессивными веществами.</w:t>
      </w:r>
    </w:p>
    <w:p w:rsidR="0041631F" w:rsidRPr="004221A2" w:rsidRDefault="0041631F" w:rsidP="0041631F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w:r w:rsidRPr="004221A2">
        <w:rPr>
          <w:rFonts w:ascii="Times New Roman" w:hAnsi="Times New Roman" w:cs="Times New Roman"/>
          <w:color w:val="000000" w:themeColor="text1"/>
          <w:sz w:val="28"/>
          <w:szCs w:val="28"/>
        </w:rPr>
        <w:t>Большую долю труда лаборанта занимают практические действия с разнообразным оборудованием - нужно готовить посуду, химические реактивы, собирать лабораторные установки, взвешивать, отмеривать, фильтровать, зажигать горелки и правильно ими пользоваться, вести процессы разложения и соединения разнообразных химических веществ.</w:t>
      </w:r>
    </w:p>
    <w:p w:rsidR="00EA52F1" w:rsidRDefault="00A73B66" w:rsidP="00A73B66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73B66">
        <w:rPr>
          <w:rFonts w:ascii="Times New Roman" w:hAnsi="Times New Roman" w:cs="Times New Roman"/>
          <w:sz w:val="28"/>
          <w:szCs w:val="28"/>
        </w:rPr>
        <w:t xml:space="preserve">       Исходя из этого, определились цель и задачи программы дополнительного образования  для подготовки   участников   конкурса</w:t>
      </w:r>
      <w:r w:rsidRPr="00A73B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организации  </w:t>
      </w:r>
      <w:r w:rsidRPr="00A73B6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Junior</w:t>
      </w:r>
      <w:proofErr w:type="spellStart"/>
      <w:r w:rsidRPr="00A73B66">
        <w:rPr>
          <w:rFonts w:ascii="Times New Roman" w:hAnsi="Times New Roman" w:cs="Times New Roman"/>
          <w:color w:val="000000" w:themeColor="text1"/>
          <w:sz w:val="28"/>
          <w:szCs w:val="28"/>
        </w:rPr>
        <w:t>WorldSkills</w:t>
      </w:r>
      <w:proofErr w:type="spellEnd"/>
      <w:r w:rsidRPr="00A73B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A73B66">
        <w:rPr>
          <w:rFonts w:ascii="Times New Roman" w:hAnsi="Times New Roman" w:cs="Times New Roman"/>
          <w:color w:val="000000" w:themeColor="text1"/>
          <w:sz w:val="28"/>
          <w:szCs w:val="28"/>
        </w:rPr>
        <w:t>Russia</w:t>
      </w:r>
      <w:proofErr w:type="spellEnd"/>
      <w:r w:rsidRPr="00A73B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</w:t>
      </w:r>
      <w:r w:rsidRPr="00A73B6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J</w:t>
      </w:r>
      <w:r w:rsidRPr="00A73B66">
        <w:rPr>
          <w:rFonts w:ascii="Times New Roman" w:hAnsi="Times New Roman" w:cs="Times New Roman"/>
          <w:color w:val="000000" w:themeColor="text1"/>
          <w:sz w:val="28"/>
          <w:szCs w:val="28"/>
        </w:rPr>
        <w:t>WSR)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    </w:t>
      </w:r>
    </w:p>
    <w:p w:rsidR="00A73B66" w:rsidRPr="004221A2" w:rsidRDefault="00A73B66" w:rsidP="00A73B66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EA52F1" w:rsidRPr="00EA52F1" w:rsidRDefault="00EA52F1" w:rsidP="00EA52F1">
      <w:pPr>
        <w:rPr>
          <w:rFonts w:ascii="Times New Roman" w:hAnsi="Times New Roman" w:cs="Times New Roman"/>
          <w:sz w:val="28"/>
          <w:szCs w:val="28"/>
        </w:rPr>
      </w:pPr>
      <w:r w:rsidRPr="00EA52F1">
        <w:rPr>
          <w:rFonts w:ascii="Times New Roman" w:hAnsi="Times New Roman" w:cs="Times New Roman"/>
          <w:b/>
          <w:sz w:val="28"/>
          <w:szCs w:val="28"/>
        </w:rPr>
        <w:t>Цель  курса:</w:t>
      </w:r>
    </w:p>
    <w:p w:rsidR="00EA52F1" w:rsidRPr="00EA52F1" w:rsidRDefault="00EA52F1" w:rsidP="00EA52F1">
      <w:pPr>
        <w:pStyle w:val="a5"/>
        <w:numPr>
          <w:ilvl w:val="0"/>
          <w:numId w:val="14"/>
        </w:numPr>
        <w:tabs>
          <w:tab w:val="left" w:pos="432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EA52F1">
        <w:rPr>
          <w:rFonts w:ascii="Times New Roman" w:hAnsi="Times New Roman" w:cs="Times New Roman"/>
          <w:sz w:val="28"/>
          <w:szCs w:val="28"/>
          <w:lang w:val="ru-RU"/>
        </w:rPr>
        <w:t xml:space="preserve">Углубить и расширить знания учащихся </w:t>
      </w:r>
      <w:r w:rsidRPr="00EA52F1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в выполнении  работы с использованием лабораторного оборудования, нагревательных приборов, электрооборудования, аналитических (технических) весов, микроскопом (цифровой), химических реактивов, производить  необходимые математические вычисления.</w:t>
      </w:r>
    </w:p>
    <w:p w:rsidR="00EA52F1" w:rsidRPr="00EA52F1" w:rsidRDefault="00EA52F1" w:rsidP="00EA52F1">
      <w:pPr>
        <w:pStyle w:val="a5"/>
        <w:numPr>
          <w:ilvl w:val="0"/>
          <w:numId w:val="14"/>
        </w:numPr>
        <w:tabs>
          <w:tab w:val="left" w:pos="993"/>
        </w:tabs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A52F1">
        <w:rPr>
          <w:rFonts w:ascii="Times New Roman" w:hAnsi="Times New Roman" w:cs="Times New Roman"/>
          <w:sz w:val="28"/>
          <w:szCs w:val="28"/>
          <w:lang w:val="ru-RU"/>
        </w:rPr>
        <w:lastRenderedPageBreak/>
        <w:t>Формировать профессиональную направленность в рамках исследовательской работы.</w:t>
      </w:r>
    </w:p>
    <w:p w:rsidR="00EA52F1" w:rsidRDefault="00EA52F1" w:rsidP="00EA52F1">
      <w:pPr>
        <w:widowControl w:val="0"/>
        <w:overflowPunct w:val="0"/>
        <w:autoSpaceDE w:val="0"/>
        <w:autoSpaceDN w:val="0"/>
        <w:adjustRightInd w:val="0"/>
        <w:spacing w:after="0"/>
        <w:ind w:right="18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A52F1" w:rsidRPr="00EA52F1" w:rsidRDefault="00EA52F1" w:rsidP="00EA52F1">
      <w:pPr>
        <w:widowControl w:val="0"/>
        <w:overflowPunct w:val="0"/>
        <w:autoSpaceDE w:val="0"/>
        <w:autoSpaceDN w:val="0"/>
        <w:adjustRightInd w:val="0"/>
        <w:spacing w:after="0"/>
        <w:ind w:right="180"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A52F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Задачи: </w:t>
      </w:r>
    </w:p>
    <w:p w:rsidR="00EA52F1" w:rsidRPr="008B18ED" w:rsidRDefault="008B18ED" w:rsidP="00EA52F1">
      <w:pPr>
        <w:pStyle w:val="a5"/>
        <w:widowControl w:val="0"/>
        <w:numPr>
          <w:ilvl w:val="0"/>
          <w:numId w:val="10"/>
        </w:numPr>
        <w:overflowPunct w:val="0"/>
        <w:autoSpaceDE w:val="0"/>
        <w:autoSpaceDN w:val="0"/>
        <w:adjustRightInd w:val="0"/>
        <w:spacing w:after="0"/>
        <w:ind w:right="18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Формирование навыков организацию </w:t>
      </w:r>
      <w:r w:rsidR="00E242A2" w:rsidRPr="008B18ED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r w:rsidR="00EA52F1" w:rsidRPr="008B18ED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рабоч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его  места</w:t>
      </w:r>
      <w:r w:rsidR="00EA52F1" w:rsidRPr="008B18ED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; </w:t>
      </w:r>
    </w:p>
    <w:p w:rsidR="00EA52F1" w:rsidRPr="008B18ED" w:rsidRDefault="009B5AF5" w:rsidP="00EA52F1">
      <w:pPr>
        <w:pStyle w:val="a5"/>
        <w:widowControl w:val="0"/>
        <w:numPr>
          <w:ilvl w:val="0"/>
          <w:numId w:val="10"/>
        </w:numPr>
        <w:overflowPunct w:val="0"/>
        <w:autoSpaceDE w:val="0"/>
        <w:autoSpaceDN w:val="0"/>
        <w:adjustRightInd w:val="0"/>
        <w:spacing w:after="0"/>
        <w:ind w:right="18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Формирование умений г</w:t>
      </w:r>
      <w:r w:rsidR="00EA52F1" w:rsidRPr="008B18ED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отовить химическую посуду, приборы и лабораторное оборудование к проведению анализа; </w:t>
      </w:r>
    </w:p>
    <w:p w:rsidR="00EA52F1" w:rsidRPr="008B18ED" w:rsidRDefault="00E242A2" w:rsidP="00EA52F1">
      <w:pPr>
        <w:pStyle w:val="a5"/>
        <w:widowControl w:val="0"/>
        <w:numPr>
          <w:ilvl w:val="0"/>
          <w:numId w:val="10"/>
        </w:numPr>
        <w:overflowPunct w:val="0"/>
        <w:autoSpaceDE w:val="0"/>
        <w:autoSpaceDN w:val="0"/>
        <w:adjustRightInd w:val="0"/>
        <w:spacing w:after="0"/>
        <w:ind w:right="18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8B18ED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Научиться г</w:t>
      </w:r>
      <w:r w:rsidR="00EA52F1" w:rsidRPr="008B18ED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отовить растворы для проведения анализа заданной концентрации; </w:t>
      </w:r>
    </w:p>
    <w:p w:rsidR="00EA52F1" w:rsidRPr="008B18ED" w:rsidRDefault="008B18ED" w:rsidP="00EA52F1">
      <w:pPr>
        <w:pStyle w:val="a5"/>
        <w:widowControl w:val="0"/>
        <w:numPr>
          <w:ilvl w:val="0"/>
          <w:numId w:val="10"/>
        </w:numPr>
        <w:overflowPunct w:val="0"/>
        <w:autoSpaceDE w:val="0"/>
        <w:autoSpaceDN w:val="0"/>
        <w:adjustRightInd w:val="0"/>
        <w:spacing w:after="0"/>
        <w:ind w:right="18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Овладением основополагающих понятий о  проведении </w:t>
      </w:r>
      <w:r w:rsidR="00EA52F1" w:rsidRPr="008B18ED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анализ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а</w:t>
      </w:r>
      <w:r w:rsidR="00EA52F1" w:rsidRPr="008B18ED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образцов пищевой продукции; </w:t>
      </w:r>
    </w:p>
    <w:p w:rsidR="00EA52F1" w:rsidRPr="008B18ED" w:rsidRDefault="009B5AF5" w:rsidP="00EA52F1">
      <w:pPr>
        <w:pStyle w:val="a5"/>
        <w:widowControl w:val="0"/>
        <w:numPr>
          <w:ilvl w:val="0"/>
          <w:numId w:val="10"/>
        </w:numPr>
        <w:overflowPunct w:val="0"/>
        <w:autoSpaceDE w:val="0"/>
        <w:autoSpaceDN w:val="0"/>
        <w:adjustRightInd w:val="0"/>
        <w:spacing w:after="0"/>
        <w:ind w:right="18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Сформировать  навыки соблюдения  правил</w:t>
      </w:r>
      <w:r w:rsidR="00EA52F1" w:rsidRPr="008B18ED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охраны труда и техники безопасности в процессе работы;</w:t>
      </w:r>
    </w:p>
    <w:p w:rsidR="00EA52F1" w:rsidRPr="008B18ED" w:rsidRDefault="009B5AF5" w:rsidP="00EA52F1">
      <w:pPr>
        <w:pStyle w:val="a5"/>
        <w:widowControl w:val="0"/>
        <w:numPr>
          <w:ilvl w:val="0"/>
          <w:numId w:val="10"/>
        </w:numPr>
        <w:overflowPunct w:val="0"/>
        <w:autoSpaceDE w:val="0"/>
        <w:autoSpaceDN w:val="0"/>
        <w:adjustRightInd w:val="0"/>
        <w:spacing w:after="0"/>
        <w:ind w:right="18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Научиться  о</w:t>
      </w:r>
      <w:r w:rsidR="00EA52F1" w:rsidRPr="008B18ED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формлять  протоколы  испытаний.</w:t>
      </w:r>
    </w:p>
    <w:p w:rsidR="00E242A2" w:rsidRDefault="00E242A2" w:rsidP="008B18ED">
      <w:pPr>
        <w:pStyle w:val="a5"/>
        <w:widowControl w:val="0"/>
        <w:overflowPunct w:val="0"/>
        <w:autoSpaceDE w:val="0"/>
        <w:autoSpaceDN w:val="0"/>
        <w:adjustRightInd w:val="0"/>
        <w:spacing w:after="0"/>
        <w:ind w:left="1600" w:right="18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</w:p>
    <w:p w:rsidR="00E242A2" w:rsidRDefault="00E242A2" w:rsidP="0041631F">
      <w:pPr>
        <w:widowControl w:val="0"/>
        <w:overflowPunct w:val="0"/>
        <w:autoSpaceDE w:val="0"/>
        <w:autoSpaceDN w:val="0"/>
        <w:adjustRightInd w:val="0"/>
        <w:spacing w:after="0"/>
        <w:ind w:right="180" w:firstLine="709"/>
        <w:jc w:val="both"/>
        <w:rPr>
          <w:rFonts w:ascii="Times New Roman" w:eastAsia="Times New Roman" w:hAnsi="Times New Roman" w:cs="Calibri"/>
          <w:b/>
          <w:sz w:val="28"/>
          <w:szCs w:val="28"/>
          <w:u w:val="single"/>
          <w:lang w:eastAsia="ar-SA"/>
        </w:rPr>
      </w:pPr>
      <w:r>
        <w:rPr>
          <w:rFonts w:ascii="Times New Roman" w:eastAsia="Times New Roman" w:hAnsi="Times New Roman" w:cs="Calibri"/>
          <w:b/>
          <w:sz w:val="28"/>
          <w:szCs w:val="28"/>
          <w:u w:val="single"/>
          <w:lang w:eastAsia="ar-SA"/>
        </w:rPr>
        <w:t>Предполагаемые результаты</w:t>
      </w:r>
    </w:p>
    <w:p w:rsidR="0041631F" w:rsidRPr="004221A2" w:rsidRDefault="0041631F" w:rsidP="0041631F">
      <w:pPr>
        <w:widowControl w:val="0"/>
        <w:overflowPunct w:val="0"/>
        <w:autoSpaceDE w:val="0"/>
        <w:autoSpaceDN w:val="0"/>
        <w:adjustRightInd w:val="0"/>
        <w:spacing w:after="0"/>
        <w:ind w:right="18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221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Участники должны выполнять  анализ  пищевой продукции,  готовить растворы, составлять  протоколы испытаний пищевой продукции и  делать предварительные выводы о качестве представленных образцов. </w:t>
      </w:r>
    </w:p>
    <w:p w:rsidR="0041631F" w:rsidRPr="004221A2" w:rsidRDefault="0041631F" w:rsidP="0041631F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221A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Участникам необходимо знать</w:t>
      </w:r>
      <w:r w:rsidR="00165C95" w:rsidRPr="004221A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:</w:t>
      </w:r>
    </w:p>
    <w:p w:rsidR="0041631F" w:rsidRPr="004221A2" w:rsidRDefault="00165C95" w:rsidP="0041631F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21A2">
        <w:rPr>
          <w:rFonts w:ascii="Times New Roman" w:hAnsi="Times New Roman" w:cs="Times New Roman"/>
          <w:sz w:val="28"/>
          <w:szCs w:val="28"/>
        </w:rPr>
        <w:t>работу</w:t>
      </w:r>
      <w:r w:rsidR="0041631F" w:rsidRPr="004221A2">
        <w:rPr>
          <w:rFonts w:ascii="Times New Roman" w:hAnsi="Times New Roman" w:cs="Times New Roman"/>
          <w:sz w:val="28"/>
          <w:szCs w:val="28"/>
        </w:rPr>
        <w:t xml:space="preserve"> с химическими веществами с соблюдением охраны труда и экологической безопасности;</w:t>
      </w:r>
    </w:p>
    <w:p w:rsidR="0041631F" w:rsidRPr="004221A2" w:rsidRDefault="0041631F" w:rsidP="0041631F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21A2">
        <w:rPr>
          <w:rFonts w:ascii="Times New Roman" w:hAnsi="Times New Roman" w:cs="Times New Roman"/>
          <w:sz w:val="28"/>
          <w:szCs w:val="28"/>
        </w:rPr>
        <w:t>основные принципы планирования эксперимента;</w:t>
      </w:r>
    </w:p>
    <w:p w:rsidR="0041631F" w:rsidRPr="004221A2" w:rsidRDefault="0041631F" w:rsidP="0041631F">
      <w:pPr>
        <w:numPr>
          <w:ilvl w:val="0"/>
          <w:numId w:val="6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4221A2">
        <w:rPr>
          <w:rFonts w:ascii="Times New Roman" w:hAnsi="Times New Roman" w:cs="Times New Roman"/>
          <w:sz w:val="28"/>
          <w:szCs w:val="28"/>
        </w:rPr>
        <w:t xml:space="preserve"> особенности применения лабораторного оборудования, нагревательных и электроприборов, используемых во время эксперимента;</w:t>
      </w:r>
    </w:p>
    <w:p w:rsidR="0041631F" w:rsidRPr="004221A2" w:rsidRDefault="0041631F" w:rsidP="0041631F">
      <w:pPr>
        <w:numPr>
          <w:ilvl w:val="0"/>
          <w:numId w:val="6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4221A2">
        <w:rPr>
          <w:rFonts w:ascii="Times New Roman" w:hAnsi="Times New Roman" w:cs="Times New Roman"/>
          <w:sz w:val="28"/>
          <w:szCs w:val="28"/>
        </w:rPr>
        <w:t xml:space="preserve">  физические и химические свойства используемых веществ;</w:t>
      </w:r>
    </w:p>
    <w:p w:rsidR="00165C95" w:rsidRPr="004221A2" w:rsidRDefault="00165C95" w:rsidP="00165C95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b/>
          <w:sz w:val="28"/>
          <w:szCs w:val="28"/>
        </w:rPr>
      </w:pPr>
      <w:r w:rsidRPr="004221A2">
        <w:rPr>
          <w:rFonts w:ascii="Times New Roman" w:hAnsi="Times New Roman"/>
          <w:b/>
          <w:sz w:val="28"/>
          <w:szCs w:val="28"/>
        </w:rPr>
        <w:t xml:space="preserve">           Участники соревнований должны уметь: </w:t>
      </w:r>
    </w:p>
    <w:p w:rsidR="00165C95" w:rsidRPr="004221A2" w:rsidRDefault="00165C95" w:rsidP="00165C95">
      <w:pPr>
        <w:pStyle w:val="a5"/>
        <w:widowControl w:val="0"/>
        <w:numPr>
          <w:ilvl w:val="0"/>
          <w:numId w:val="3"/>
        </w:numPr>
        <w:autoSpaceDE w:val="0"/>
        <w:autoSpaceDN w:val="0"/>
        <w:adjustRightInd w:val="0"/>
        <w:spacing w:after="0"/>
        <w:ind w:left="709"/>
        <w:rPr>
          <w:rFonts w:ascii="Times New Roman" w:hAnsi="Times New Roman" w:cs="Times New Roman"/>
          <w:sz w:val="28"/>
          <w:szCs w:val="28"/>
          <w:lang w:val="ru-RU"/>
        </w:rPr>
      </w:pPr>
      <w:r w:rsidRPr="004221A2">
        <w:rPr>
          <w:rFonts w:ascii="Times New Roman" w:hAnsi="Times New Roman" w:cs="Times New Roman"/>
          <w:sz w:val="28"/>
          <w:szCs w:val="28"/>
          <w:lang w:val="ru-RU"/>
        </w:rPr>
        <w:t xml:space="preserve">обращаться с лабораторной химической посудой; </w:t>
      </w:r>
    </w:p>
    <w:p w:rsidR="00165C95" w:rsidRPr="004221A2" w:rsidRDefault="00165C95" w:rsidP="00165C95">
      <w:pPr>
        <w:pStyle w:val="a5"/>
        <w:widowControl w:val="0"/>
        <w:numPr>
          <w:ilvl w:val="0"/>
          <w:numId w:val="3"/>
        </w:numPr>
        <w:autoSpaceDE w:val="0"/>
        <w:autoSpaceDN w:val="0"/>
        <w:adjustRightInd w:val="0"/>
        <w:spacing w:after="0"/>
        <w:ind w:left="709"/>
        <w:rPr>
          <w:rFonts w:ascii="Times New Roman" w:hAnsi="Times New Roman" w:cs="Times New Roman"/>
          <w:sz w:val="28"/>
          <w:szCs w:val="28"/>
          <w:lang w:val="ru-RU"/>
        </w:rPr>
      </w:pPr>
      <w:r w:rsidRPr="004221A2">
        <w:rPr>
          <w:rFonts w:ascii="Times New Roman" w:hAnsi="Times New Roman" w:cs="Times New Roman"/>
          <w:sz w:val="28"/>
          <w:szCs w:val="28"/>
          <w:lang w:val="ru-RU"/>
        </w:rPr>
        <w:t xml:space="preserve">проверять химическую посуду на чистоту и целостность;  </w:t>
      </w:r>
    </w:p>
    <w:p w:rsidR="00165C95" w:rsidRPr="004221A2" w:rsidRDefault="00165C95" w:rsidP="00165C95">
      <w:pPr>
        <w:pStyle w:val="a5"/>
        <w:widowControl w:val="0"/>
        <w:numPr>
          <w:ilvl w:val="0"/>
          <w:numId w:val="4"/>
        </w:numPr>
        <w:autoSpaceDE w:val="0"/>
        <w:autoSpaceDN w:val="0"/>
        <w:adjustRightInd w:val="0"/>
        <w:spacing w:after="0"/>
        <w:ind w:left="709"/>
        <w:rPr>
          <w:rFonts w:ascii="Times New Roman" w:hAnsi="Times New Roman" w:cs="Times New Roman"/>
          <w:sz w:val="28"/>
          <w:szCs w:val="28"/>
          <w:lang w:val="ru-RU"/>
        </w:rPr>
      </w:pPr>
      <w:r w:rsidRPr="004221A2">
        <w:rPr>
          <w:rFonts w:ascii="Times New Roman" w:hAnsi="Times New Roman" w:cs="Times New Roman"/>
          <w:sz w:val="28"/>
          <w:szCs w:val="28"/>
          <w:lang w:val="ru-RU"/>
        </w:rPr>
        <w:t xml:space="preserve"> пользоваться лабораторной посудой по назначению;  </w:t>
      </w:r>
    </w:p>
    <w:p w:rsidR="00165C95" w:rsidRPr="004221A2" w:rsidRDefault="00165C95" w:rsidP="00165C95">
      <w:pPr>
        <w:pStyle w:val="a5"/>
        <w:widowControl w:val="0"/>
        <w:numPr>
          <w:ilvl w:val="0"/>
          <w:numId w:val="4"/>
        </w:numPr>
        <w:autoSpaceDE w:val="0"/>
        <w:autoSpaceDN w:val="0"/>
        <w:adjustRightInd w:val="0"/>
        <w:spacing w:after="0"/>
        <w:ind w:left="709"/>
        <w:rPr>
          <w:rFonts w:ascii="Times New Roman" w:hAnsi="Times New Roman" w:cs="Times New Roman"/>
          <w:sz w:val="28"/>
          <w:szCs w:val="28"/>
          <w:lang w:val="ru-RU"/>
        </w:rPr>
      </w:pPr>
      <w:r w:rsidRPr="004221A2">
        <w:rPr>
          <w:rFonts w:ascii="Times New Roman" w:hAnsi="Times New Roman" w:cs="Times New Roman"/>
          <w:sz w:val="28"/>
          <w:szCs w:val="28"/>
          <w:lang w:val="ru-RU"/>
        </w:rPr>
        <w:t xml:space="preserve">проверять соблюдение требований к хранению растворов; </w:t>
      </w:r>
    </w:p>
    <w:p w:rsidR="00165C95" w:rsidRPr="004221A2" w:rsidRDefault="00165C95" w:rsidP="00165C95">
      <w:pPr>
        <w:pStyle w:val="a5"/>
        <w:widowControl w:val="0"/>
        <w:numPr>
          <w:ilvl w:val="0"/>
          <w:numId w:val="4"/>
        </w:numPr>
        <w:autoSpaceDE w:val="0"/>
        <w:autoSpaceDN w:val="0"/>
        <w:adjustRightInd w:val="0"/>
        <w:spacing w:after="0"/>
        <w:ind w:left="709"/>
        <w:rPr>
          <w:rFonts w:ascii="Times New Roman" w:hAnsi="Times New Roman"/>
          <w:sz w:val="28"/>
          <w:szCs w:val="28"/>
          <w:lang w:val="ru-RU"/>
        </w:rPr>
      </w:pPr>
      <w:r w:rsidRPr="004221A2">
        <w:rPr>
          <w:rFonts w:ascii="Times New Roman" w:hAnsi="Times New Roman" w:cs="Times New Roman"/>
          <w:sz w:val="28"/>
          <w:szCs w:val="28"/>
          <w:lang w:val="ru-RU"/>
        </w:rPr>
        <w:t>проверять прави</w:t>
      </w:r>
      <w:r w:rsidRPr="004221A2">
        <w:rPr>
          <w:rFonts w:ascii="Times New Roman" w:hAnsi="Times New Roman"/>
          <w:sz w:val="28"/>
          <w:szCs w:val="28"/>
          <w:lang w:val="ru-RU"/>
        </w:rPr>
        <w:t xml:space="preserve">льность оформления этикеток на склянках с реактивами; </w:t>
      </w:r>
    </w:p>
    <w:p w:rsidR="00165C95" w:rsidRPr="004221A2" w:rsidRDefault="00165C95" w:rsidP="00165C95">
      <w:pPr>
        <w:pStyle w:val="a5"/>
        <w:widowControl w:val="0"/>
        <w:numPr>
          <w:ilvl w:val="0"/>
          <w:numId w:val="4"/>
        </w:numPr>
        <w:autoSpaceDE w:val="0"/>
        <w:autoSpaceDN w:val="0"/>
        <w:adjustRightInd w:val="0"/>
        <w:spacing w:after="0"/>
        <w:ind w:left="709"/>
        <w:rPr>
          <w:rFonts w:ascii="Times New Roman" w:hAnsi="Times New Roman"/>
          <w:sz w:val="28"/>
          <w:szCs w:val="28"/>
          <w:lang w:val="ru-RU"/>
        </w:rPr>
      </w:pPr>
      <w:r w:rsidRPr="004221A2">
        <w:rPr>
          <w:rFonts w:ascii="Times New Roman" w:hAnsi="Times New Roman" w:cs="Times New Roman"/>
          <w:sz w:val="28"/>
          <w:szCs w:val="28"/>
          <w:lang w:val="ru-RU"/>
        </w:rPr>
        <w:t>обращаться с химическими реактивами;</w:t>
      </w:r>
    </w:p>
    <w:p w:rsidR="00165C95" w:rsidRPr="004221A2" w:rsidRDefault="00165C95" w:rsidP="00165C95">
      <w:pPr>
        <w:pStyle w:val="a5"/>
        <w:widowControl w:val="0"/>
        <w:numPr>
          <w:ilvl w:val="0"/>
          <w:numId w:val="4"/>
        </w:numPr>
        <w:autoSpaceDE w:val="0"/>
        <w:autoSpaceDN w:val="0"/>
        <w:adjustRightInd w:val="0"/>
        <w:spacing w:after="0"/>
        <w:ind w:left="709"/>
        <w:rPr>
          <w:rFonts w:ascii="Times New Roman" w:hAnsi="Times New Roman"/>
          <w:sz w:val="28"/>
          <w:szCs w:val="28"/>
          <w:lang w:val="ru-RU"/>
        </w:rPr>
      </w:pPr>
      <w:r w:rsidRPr="004221A2">
        <w:rPr>
          <w:rFonts w:ascii="Times New Roman" w:hAnsi="Times New Roman"/>
          <w:sz w:val="28"/>
          <w:szCs w:val="28"/>
          <w:lang w:val="ru-RU"/>
        </w:rPr>
        <w:t>подготавливать лабораторное оборудование к проведению анализов;</w:t>
      </w:r>
    </w:p>
    <w:p w:rsidR="00165C95" w:rsidRPr="004221A2" w:rsidRDefault="00165C95" w:rsidP="00165C95">
      <w:pPr>
        <w:pStyle w:val="a5"/>
        <w:widowControl w:val="0"/>
        <w:numPr>
          <w:ilvl w:val="0"/>
          <w:numId w:val="4"/>
        </w:numPr>
        <w:autoSpaceDE w:val="0"/>
        <w:autoSpaceDN w:val="0"/>
        <w:adjustRightInd w:val="0"/>
        <w:spacing w:after="0"/>
        <w:ind w:left="709"/>
        <w:rPr>
          <w:rFonts w:ascii="Times New Roman" w:hAnsi="Times New Roman"/>
          <w:sz w:val="28"/>
          <w:szCs w:val="28"/>
          <w:lang w:val="ru-RU"/>
        </w:rPr>
      </w:pPr>
      <w:r w:rsidRPr="004221A2">
        <w:rPr>
          <w:rFonts w:ascii="Times New Roman" w:hAnsi="Times New Roman"/>
          <w:sz w:val="28"/>
          <w:szCs w:val="28"/>
          <w:lang w:val="ru-RU"/>
        </w:rPr>
        <w:t>пользоваться лабораторными приборами и оборудованием;</w:t>
      </w:r>
    </w:p>
    <w:p w:rsidR="00165C95" w:rsidRPr="004221A2" w:rsidRDefault="00165C95" w:rsidP="00165C95">
      <w:pPr>
        <w:pStyle w:val="a5"/>
        <w:widowControl w:val="0"/>
        <w:numPr>
          <w:ilvl w:val="0"/>
          <w:numId w:val="4"/>
        </w:numPr>
        <w:autoSpaceDE w:val="0"/>
        <w:autoSpaceDN w:val="0"/>
        <w:adjustRightInd w:val="0"/>
        <w:spacing w:after="0"/>
        <w:ind w:left="709"/>
        <w:rPr>
          <w:rFonts w:ascii="Times New Roman" w:hAnsi="Times New Roman"/>
          <w:sz w:val="28"/>
          <w:szCs w:val="28"/>
          <w:lang w:val="ru-RU"/>
        </w:rPr>
      </w:pPr>
      <w:r w:rsidRPr="004221A2">
        <w:rPr>
          <w:rFonts w:ascii="Times New Roman" w:hAnsi="Times New Roman"/>
          <w:sz w:val="28"/>
          <w:szCs w:val="28"/>
          <w:lang w:val="ru-RU"/>
        </w:rPr>
        <w:t>готовить растворы различных концентраций;</w:t>
      </w:r>
    </w:p>
    <w:p w:rsidR="00165C95" w:rsidRPr="004221A2" w:rsidRDefault="00165C95" w:rsidP="00165C95">
      <w:pPr>
        <w:pStyle w:val="a5"/>
        <w:widowControl w:val="0"/>
        <w:numPr>
          <w:ilvl w:val="0"/>
          <w:numId w:val="4"/>
        </w:numPr>
        <w:autoSpaceDE w:val="0"/>
        <w:autoSpaceDN w:val="0"/>
        <w:adjustRightInd w:val="0"/>
        <w:spacing w:after="0"/>
        <w:ind w:left="709"/>
        <w:rPr>
          <w:rFonts w:ascii="Times New Roman" w:hAnsi="Times New Roman"/>
          <w:sz w:val="28"/>
          <w:szCs w:val="28"/>
          <w:lang w:val="ru-RU"/>
        </w:rPr>
      </w:pPr>
      <w:r w:rsidRPr="004221A2">
        <w:rPr>
          <w:rFonts w:ascii="Times New Roman" w:hAnsi="Times New Roman"/>
          <w:sz w:val="28"/>
          <w:szCs w:val="28"/>
          <w:lang w:val="ru-RU"/>
        </w:rPr>
        <w:t>соблюдать правила работы с мерной посудой;</w:t>
      </w:r>
    </w:p>
    <w:p w:rsidR="00165C95" w:rsidRPr="004221A2" w:rsidRDefault="00165C95" w:rsidP="00165C95">
      <w:pPr>
        <w:pStyle w:val="a5"/>
        <w:widowControl w:val="0"/>
        <w:numPr>
          <w:ilvl w:val="0"/>
          <w:numId w:val="4"/>
        </w:numPr>
        <w:autoSpaceDE w:val="0"/>
        <w:autoSpaceDN w:val="0"/>
        <w:adjustRightInd w:val="0"/>
        <w:spacing w:after="0"/>
        <w:ind w:left="709"/>
        <w:rPr>
          <w:rFonts w:ascii="Times New Roman" w:hAnsi="Times New Roman"/>
          <w:sz w:val="28"/>
          <w:szCs w:val="28"/>
          <w:lang w:val="ru-RU"/>
        </w:rPr>
      </w:pPr>
      <w:r w:rsidRPr="004221A2">
        <w:rPr>
          <w:rFonts w:ascii="Times New Roman" w:hAnsi="Times New Roman"/>
          <w:sz w:val="28"/>
          <w:szCs w:val="28"/>
          <w:lang w:val="ru-RU"/>
        </w:rPr>
        <w:t>определять концентрации растворов;</w:t>
      </w:r>
    </w:p>
    <w:p w:rsidR="00165C95" w:rsidRPr="004221A2" w:rsidRDefault="00165C95" w:rsidP="00165C95">
      <w:pPr>
        <w:pStyle w:val="a5"/>
        <w:widowControl w:val="0"/>
        <w:numPr>
          <w:ilvl w:val="0"/>
          <w:numId w:val="4"/>
        </w:numPr>
        <w:autoSpaceDE w:val="0"/>
        <w:autoSpaceDN w:val="0"/>
        <w:adjustRightInd w:val="0"/>
        <w:spacing w:after="0"/>
        <w:ind w:left="709"/>
        <w:rPr>
          <w:rFonts w:ascii="Times New Roman" w:hAnsi="Times New Roman"/>
          <w:sz w:val="28"/>
          <w:szCs w:val="28"/>
          <w:lang w:val="ru-RU"/>
        </w:rPr>
      </w:pPr>
      <w:r w:rsidRPr="004221A2">
        <w:rPr>
          <w:rFonts w:ascii="Times New Roman" w:hAnsi="Times New Roman"/>
          <w:sz w:val="28"/>
          <w:szCs w:val="28"/>
          <w:lang w:val="ru-RU"/>
        </w:rPr>
        <w:t>взвешивать на технических весах;</w:t>
      </w:r>
    </w:p>
    <w:p w:rsidR="00165C95" w:rsidRPr="004221A2" w:rsidRDefault="00165C95" w:rsidP="00165C95">
      <w:pPr>
        <w:pStyle w:val="a5"/>
        <w:widowControl w:val="0"/>
        <w:numPr>
          <w:ilvl w:val="0"/>
          <w:numId w:val="4"/>
        </w:numPr>
        <w:autoSpaceDE w:val="0"/>
        <w:autoSpaceDN w:val="0"/>
        <w:adjustRightInd w:val="0"/>
        <w:spacing w:after="0"/>
        <w:ind w:left="709"/>
        <w:rPr>
          <w:rFonts w:ascii="Times New Roman" w:hAnsi="Times New Roman"/>
          <w:sz w:val="28"/>
          <w:szCs w:val="28"/>
          <w:lang w:val="ru-RU"/>
        </w:rPr>
      </w:pPr>
      <w:r w:rsidRPr="004221A2">
        <w:rPr>
          <w:rFonts w:ascii="Times New Roman" w:hAnsi="Times New Roman"/>
          <w:sz w:val="28"/>
          <w:szCs w:val="28"/>
          <w:lang w:val="ru-RU"/>
        </w:rPr>
        <w:lastRenderedPageBreak/>
        <w:t>выполнять анализы в соответствии с представленной методикой;</w:t>
      </w:r>
    </w:p>
    <w:p w:rsidR="00165C95" w:rsidRPr="004221A2" w:rsidRDefault="00165C95" w:rsidP="00165C95">
      <w:pPr>
        <w:pStyle w:val="a5"/>
        <w:widowControl w:val="0"/>
        <w:numPr>
          <w:ilvl w:val="0"/>
          <w:numId w:val="4"/>
        </w:numPr>
        <w:autoSpaceDE w:val="0"/>
        <w:autoSpaceDN w:val="0"/>
        <w:adjustRightInd w:val="0"/>
        <w:spacing w:after="0"/>
        <w:ind w:left="709"/>
        <w:rPr>
          <w:rFonts w:ascii="Times New Roman" w:hAnsi="Times New Roman"/>
          <w:sz w:val="28"/>
          <w:szCs w:val="28"/>
          <w:lang w:val="ru-RU"/>
        </w:rPr>
      </w:pPr>
      <w:r w:rsidRPr="004221A2">
        <w:rPr>
          <w:rFonts w:ascii="Times New Roman" w:hAnsi="Times New Roman"/>
          <w:sz w:val="28"/>
          <w:szCs w:val="28"/>
          <w:lang w:val="ru-RU"/>
        </w:rPr>
        <w:t>рассчитывать результаты и оформлять протокол испытаний;</w:t>
      </w:r>
    </w:p>
    <w:p w:rsidR="00165C95" w:rsidRPr="004221A2" w:rsidRDefault="00165C95" w:rsidP="00165C95">
      <w:pPr>
        <w:pStyle w:val="a5"/>
        <w:widowControl w:val="0"/>
        <w:numPr>
          <w:ilvl w:val="0"/>
          <w:numId w:val="4"/>
        </w:numPr>
        <w:autoSpaceDE w:val="0"/>
        <w:autoSpaceDN w:val="0"/>
        <w:adjustRightInd w:val="0"/>
        <w:spacing w:after="0"/>
        <w:ind w:left="709"/>
        <w:rPr>
          <w:rFonts w:ascii="Times New Roman" w:hAnsi="Times New Roman"/>
          <w:sz w:val="28"/>
          <w:szCs w:val="28"/>
          <w:lang w:val="ru-RU"/>
        </w:rPr>
      </w:pPr>
      <w:r w:rsidRPr="004221A2">
        <w:rPr>
          <w:rFonts w:ascii="Times New Roman" w:hAnsi="Times New Roman"/>
          <w:sz w:val="28"/>
          <w:szCs w:val="28"/>
          <w:lang w:val="ru-RU"/>
        </w:rPr>
        <w:t>использовать средства индивидуальной защиты;</w:t>
      </w:r>
    </w:p>
    <w:p w:rsidR="00165C95" w:rsidRPr="004221A2" w:rsidRDefault="00165C95" w:rsidP="00165C95">
      <w:pPr>
        <w:pStyle w:val="a5"/>
        <w:widowControl w:val="0"/>
        <w:numPr>
          <w:ilvl w:val="0"/>
          <w:numId w:val="4"/>
        </w:numPr>
        <w:autoSpaceDE w:val="0"/>
        <w:autoSpaceDN w:val="0"/>
        <w:adjustRightInd w:val="0"/>
        <w:spacing w:after="0"/>
        <w:ind w:left="709"/>
        <w:rPr>
          <w:rFonts w:ascii="Times New Roman" w:hAnsi="Times New Roman"/>
          <w:sz w:val="28"/>
          <w:szCs w:val="28"/>
          <w:lang w:val="ru-RU"/>
        </w:rPr>
      </w:pPr>
      <w:r w:rsidRPr="004221A2">
        <w:rPr>
          <w:rFonts w:ascii="Times New Roman" w:hAnsi="Times New Roman"/>
          <w:sz w:val="28"/>
          <w:szCs w:val="28"/>
          <w:lang w:val="ru-RU"/>
        </w:rPr>
        <w:t>соблюдать правила охраны окружающей микросреды.</w:t>
      </w:r>
    </w:p>
    <w:p w:rsidR="0041631F" w:rsidRPr="004221A2" w:rsidRDefault="0041631F" w:rsidP="00165C95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1631F" w:rsidRPr="004221A2" w:rsidRDefault="0041631F" w:rsidP="0041631F">
      <w:pPr>
        <w:widowControl w:val="0"/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" w:name="page13"/>
      <w:bookmarkEnd w:id="1"/>
      <w:r w:rsidRPr="004221A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2.2. Теоретические знания</w:t>
      </w:r>
    </w:p>
    <w:p w:rsidR="0041631F" w:rsidRPr="004221A2" w:rsidRDefault="0041631F" w:rsidP="0041631F">
      <w:pPr>
        <w:widowControl w:val="0"/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221A2">
        <w:rPr>
          <w:rFonts w:ascii="Times New Roman" w:hAnsi="Times New Roman" w:cs="Times New Roman"/>
          <w:color w:val="000000" w:themeColor="text1"/>
          <w:sz w:val="28"/>
          <w:szCs w:val="28"/>
        </w:rPr>
        <w:t>2.2.1 Теоретические знания необходимы, но они не подвергаются явной проверке, а именно:</w:t>
      </w:r>
    </w:p>
    <w:p w:rsidR="0041631F" w:rsidRPr="004221A2" w:rsidRDefault="0041631F" w:rsidP="0041631F">
      <w:pPr>
        <w:pStyle w:val="a5"/>
        <w:widowControl w:val="0"/>
        <w:numPr>
          <w:ilvl w:val="0"/>
          <w:numId w:val="7"/>
        </w:numPr>
        <w:autoSpaceDE w:val="0"/>
        <w:autoSpaceDN w:val="0"/>
        <w:adjustRightInd w:val="0"/>
        <w:spacing w:after="0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4221A2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Физика;</w:t>
      </w:r>
    </w:p>
    <w:p w:rsidR="0041631F" w:rsidRPr="004221A2" w:rsidRDefault="0041631F" w:rsidP="0041631F">
      <w:pPr>
        <w:pStyle w:val="a5"/>
        <w:widowControl w:val="0"/>
        <w:numPr>
          <w:ilvl w:val="0"/>
          <w:numId w:val="7"/>
        </w:numPr>
        <w:autoSpaceDE w:val="0"/>
        <w:autoSpaceDN w:val="0"/>
        <w:adjustRightInd w:val="0"/>
        <w:spacing w:after="0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4221A2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Химия;</w:t>
      </w:r>
    </w:p>
    <w:p w:rsidR="0041631F" w:rsidRPr="004221A2" w:rsidRDefault="0041631F" w:rsidP="0041631F">
      <w:pPr>
        <w:pStyle w:val="a5"/>
        <w:widowControl w:val="0"/>
        <w:numPr>
          <w:ilvl w:val="0"/>
          <w:numId w:val="7"/>
        </w:numPr>
        <w:autoSpaceDE w:val="0"/>
        <w:autoSpaceDN w:val="0"/>
        <w:adjustRightInd w:val="0"/>
        <w:spacing w:after="0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4221A2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Математика;</w:t>
      </w:r>
    </w:p>
    <w:p w:rsidR="0041631F" w:rsidRPr="004221A2" w:rsidRDefault="0041631F" w:rsidP="0041631F">
      <w:pPr>
        <w:pStyle w:val="a5"/>
        <w:widowControl w:val="0"/>
        <w:numPr>
          <w:ilvl w:val="0"/>
          <w:numId w:val="7"/>
        </w:numPr>
        <w:autoSpaceDE w:val="0"/>
        <w:autoSpaceDN w:val="0"/>
        <w:adjustRightInd w:val="0"/>
        <w:spacing w:after="0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4221A2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Информатика;</w:t>
      </w:r>
    </w:p>
    <w:p w:rsidR="0041631F" w:rsidRDefault="0041631F" w:rsidP="0041631F">
      <w:pPr>
        <w:widowControl w:val="0"/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242A2" w:rsidRPr="00E242A2" w:rsidRDefault="00E242A2" w:rsidP="00E242A2">
      <w:pPr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E242A2">
        <w:rPr>
          <w:rFonts w:ascii="Times New Roman" w:hAnsi="Times New Roman" w:cs="Times New Roman"/>
          <w:b/>
          <w:sz w:val="28"/>
          <w:szCs w:val="28"/>
        </w:rPr>
        <w:t>Материально – техническое обеспечение</w:t>
      </w:r>
    </w:p>
    <w:p w:rsidR="00E242A2" w:rsidRPr="00E242A2" w:rsidRDefault="00E242A2" w:rsidP="00E242A2">
      <w:pPr>
        <w:numPr>
          <w:ilvl w:val="0"/>
          <w:numId w:val="15"/>
        </w:num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242A2">
        <w:rPr>
          <w:rFonts w:ascii="Times New Roman" w:hAnsi="Times New Roman" w:cs="Times New Roman"/>
          <w:b/>
          <w:sz w:val="28"/>
          <w:szCs w:val="28"/>
        </w:rPr>
        <w:t>Дидактическое оснащение:</w:t>
      </w:r>
    </w:p>
    <w:p w:rsidR="008B18ED" w:rsidRDefault="00E242A2" w:rsidP="008B18E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E242A2">
        <w:rPr>
          <w:rFonts w:ascii="Times New Roman" w:hAnsi="Times New Roman" w:cs="Times New Roman"/>
          <w:sz w:val="28"/>
          <w:szCs w:val="28"/>
        </w:rPr>
        <w:t>-</w:t>
      </w:r>
      <w:r w:rsidR="008B18ED">
        <w:rPr>
          <w:rFonts w:ascii="Times New Roman" w:hAnsi="Times New Roman" w:cs="Times New Roman"/>
          <w:sz w:val="28"/>
          <w:szCs w:val="28"/>
        </w:rPr>
        <w:t xml:space="preserve"> раздаточный материал (методички)</w:t>
      </w:r>
    </w:p>
    <w:p w:rsidR="008B18ED" w:rsidRDefault="008B18ED" w:rsidP="008B18E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- </w:t>
      </w:r>
      <w:r w:rsidR="00E242A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справочный материал</w:t>
      </w:r>
      <w:r w:rsidR="00E242A2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E242A2" w:rsidRPr="008B18ED" w:rsidRDefault="008B18ED" w:rsidP="008B18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18ED">
        <w:rPr>
          <w:rFonts w:ascii="Times New Roman" w:hAnsi="Times New Roman" w:cs="Times New Roman"/>
          <w:sz w:val="28"/>
          <w:szCs w:val="28"/>
        </w:rPr>
        <w:t xml:space="preserve">         </w:t>
      </w:r>
      <w:r w:rsidR="00E242A2" w:rsidRPr="008B18ED">
        <w:rPr>
          <w:rFonts w:ascii="Times New Roman" w:hAnsi="Times New Roman" w:cs="Times New Roman"/>
          <w:sz w:val="28"/>
          <w:szCs w:val="28"/>
        </w:rPr>
        <w:t>- методики проведения работ.</w:t>
      </w:r>
    </w:p>
    <w:p w:rsidR="008B18ED" w:rsidRPr="008B18ED" w:rsidRDefault="008B18ED" w:rsidP="008B18ED">
      <w:pPr>
        <w:pStyle w:val="a5"/>
        <w:numPr>
          <w:ilvl w:val="0"/>
          <w:numId w:val="15"/>
        </w:num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8B18ED">
        <w:rPr>
          <w:rFonts w:ascii="Times New Roman" w:hAnsi="Times New Roman" w:cs="Times New Roman"/>
          <w:b/>
          <w:bCs/>
          <w:sz w:val="28"/>
          <w:szCs w:val="28"/>
        </w:rPr>
        <w:t>Материально</w:t>
      </w:r>
      <w:proofErr w:type="spellEnd"/>
      <w:r w:rsidRPr="008B18ED">
        <w:rPr>
          <w:rFonts w:ascii="Times New Roman" w:hAnsi="Times New Roman" w:cs="Times New Roman"/>
          <w:b/>
          <w:bCs/>
          <w:sz w:val="28"/>
          <w:szCs w:val="28"/>
        </w:rPr>
        <w:t xml:space="preserve">- </w:t>
      </w:r>
      <w:proofErr w:type="spellStart"/>
      <w:r w:rsidRPr="008B18ED">
        <w:rPr>
          <w:rFonts w:ascii="Times New Roman" w:hAnsi="Times New Roman" w:cs="Times New Roman"/>
          <w:b/>
          <w:bCs/>
          <w:sz w:val="28"/>
          <w:szCs w:val="28"/>
        </w:rPr>
        <w:t>техническое</w:t>
      </w:r>
      <w:proofErr w:type="spellEnd"/>
      <w:r w:rsidRPr="008B18E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B18ED">
        <w:rPr>
          <w:rFonts w:ascii="Times New Roman" w:hAnsi="Times New Roman" w:cs="Times New Roman"/>
          <w:b/>
          <w:bCs/>
          <w:sz w:val="28"/>
          <w:szCs w:val="28"/>
        </w:rPr>
        <w:t>обеспечение</w:t>
      </w:r>
      <w:proofErr w:type="spellEnd"/>
      <w:r w:rsidRPr="008B18ED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8B18ED" w:rsidRPr="008B18ED" w:rsidRDefault="008B18ED" w:rsidP="008B18E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8B18ED">
        <w:rPr>
          <w:rFonts w:ascii="Times New Roman" w:hAnsi="Times New Roman" w:cs="Times New Roman"/>
          <w:sz w:val="28"/>
          <w:szCs w:val="28"/>
        </w:rPr>
        <w:t>- учебный класс;</w:t>
      </w:r>
    </w:p>
    <w:p w:rsidR="008B18ED" w:rsidRPr="008B18ED" w:rsidRDefault="008B18ED" w:rsidP="008B18E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8B18ED">
        <w:rPr>
          <w:rFonts w:ascii="Times New Roman" w:hAnsi="Times New Roman" w:cs="Times New Roman"/>
          <w:sz w:val="28"/>
          <w:szCs w:val="28"/>
        </w:rPr>
        <w:t>- маркерная доска;</w:t>
      </w:r>
    </w:p>
    <w:p w:rsidR="008B18ED" w:rsidRPr="008B18ED" w:rsidRDefault="008B18ED" w:rsidP="008B18E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8B18ED">
        <w:rPr>
          <w:rFonts w:ascii="Times New Roman" w:hAnsi="Times New Roman" w:cs="Times New Roman"/>
          <w:sz w:val="28"/>
          <w:szCs w:val="28"/>
        </w:rPr>
        <w:t>- компьютеры с выходом в Интернет;</w:t>
      </w:r>
    </w:p>
    <w:p w:rsidR="008B18ED" w:rsidRPr="008B18ED" w:rsidRDefault="008B18ED" w:rsidP="008B18E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8B18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приборы и реактивы в лаборатории</w:t>
      </w:r>
    </w:p>
    <w:p w:rsidR="008B18ED" w:rsidRPr="008B18ED" w:rsidRDefault="008B18ED" w:rsidP="008B18E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8B18ED">
        <w:rPr>
          <w:rFonts w:ascii="Times New Roman" w:hAnsi="Times New Roman" w:cs="Times New Roman"/>
          <w:sz w:val="28"/>
          <w:szCs w:val="28"/>
        </w:rPr>
        <w:t>- микроскопы электронные;</w:t>
      </w:r>
    </w:p>
    <w:p w:rsidR="008B18ED" w:rsidRPr="008B18ED" w:rsidRDefault="008B18ED" w:rsidP="008B18E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4221A2" w:rsidRDefault="004221A2" w:rsidP="008B18ED">
      <w:pPr>
        <w:spacing w:after="0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</w:p>
    <w:p w:rsidR="004221A2" w:rsidRDefault="004221A2" w:rsidP="0041631F">
      <w:pPr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</w:p>
    <w:p w:rsidR="004221A2" w:rsidRDefault="004221A2" w:rsidP="0041631F">
      <w:pPr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</w:p>
    <w:p w:rsidR="004221A2" w:rsidRDefault="004221A2" w:rsidP="0041631F">
      <w:pPr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</w:p>
    <w:p w:rsidR="004221A2" w:rsidRDefault="004221A2" w:rsidP="0041631F">
      <w:pPr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</w:p>
    <w:p w:rsidR="004221A2" w:rsidRDefault="004221A2" w:rsidP="0041631F">
      <w:pPr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</w:p>
    <w:p w:rsidR="004221A2" w:rsidRDefault="004221A2" w:rsidP="0041631F">
      <w:pPr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</w:p>
    <w:p w:rsidR="004221A2" w:rsidRPr="004221A2" w:rsidRDefault="004221A2" w:rsidP="009B5AF5">
      <w:pPr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</w:p>
    <w:p w:rsidR="004221A2" w:rsidRDefault="004221A2" w:rsidP="004221A2">
      <w:pPr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4221A2" w:rsidRPr="008309F4" w:rsidRDefault="008309F4" w:rsidP="004221A2">
      <w:pPr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  <w:shd w:val="clear" w:color="auto" w:fill="FFFFFF"/>
        </w:rPr>
      </w:pPr>
      <w:r w:rsidRPr="008309F4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Тематический план и содержание материала</w:t>
      </w:r>
    </w:p>
    <w:tbl>
      <w:tblPr>
        <w:tblW w:w="0" w:type="auto"/>
        <w:tblInd w:w="-10" w:type="dxa"/>
        <w:tblLayout w:type="fixed"/>
        <w:tblLook w:val="0000"/>
      </w:tblPr>
      <w:tblGrid>
        <w:gridCol w:w="534"/>
        <w:gridCol w:w="4961"/>
        <w:gridCol w:w="1427"/>
        <w:gridCol w:w="1144"/>
        <w:gridCol w:w="1408"/>
      </w:tblGrid>
      <w:tr w:rsidR="009B5AF5" w:rsidRPr="009B5AF5" w:rsidTr="008309F4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5AF5" w:rsidRPr="009B5AF5" w:rsidRDefault="009B5AF5" w:rsidP="008309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5AF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5AF5" w:rsidRPr="009B5AF5" w:rsidRDefault="009B5AF5" w:rsidP="008309F4">
            <w:pPr>
              <w:pStyle w:val="6"/>
              <w:rPr>
                <w:szCs w:val="24"/>
              </w:rPr>
            </w:pPr>
            <w:r w:rsidRPr="009B5AF5">
              <w:rPr>
                <w:szCs w:val="24"/>
              </w:rPr>
              <w:t>Тема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5AF5" w:rsidRPr="009B5AF5" w:rsidRDefault="009B5AF5" w:rsidP="008309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5AF5">
              <w:rPr>
                <w:rFonts w:ascii="Times New Roman" w:hAnsi="Times New Roman" w:cs="Times New Roman"/>
                <w:b/>
                <w:sz w:val="24"/>
                <w:szCs w:val="24"/>
              </w:rPr>
              <w:t>Всего часов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5AF5" w:rsidRPr="009B5AF5" w:rsidRDefault="009B5AF5" w:rsidP="008309F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5AF5">
              <w:rPr>
                <w:rFonts w:ascii="Times New Roman" w:hAnsi="Times New Roman" w:cs="Times New Roman"/>
                <w:b/>
                <w:sz w:val="24"/>
                <w:szCs w:val="24"/>
              </w:rPr>
              <w:t>Теория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5AF5" w:rsidRPr="009B5AF5" w:rsidRDefault="009B5AF5" w:rsidP="008309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5AF5">
              <w:rPr>
                <w:rFonts w:ascii="Times New Roman" w:hAnsi="Times New Roman" w:cs="Times New Roman"/>
                <w:b/>
                <w:sz w:val="24"/>
                <w:szCs w:val="24"/>
              </w:rPr>
              <w:t>Практика</w:t>
            </w:r>
          </w:p>
        </w:tc>
      </w:tr>
      <w:tr w:rsidR="009B5AF5" w:rsidRPr="009B5AF5" w:rsidTr="009B5AF5">
        <w:trPr>
          <w:trHeight w:val="323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5AF5" w:rsidRPr="009B5AF5" w:rsidRDefault="009B5AF5" w:rsidP="008309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AF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5AF5" w:rsidRPr="00B52BEE" w:rsidRDefault="009B5AF5" w:rsidP="009B5A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2BEE">
              <w:rPr>
                <w:rFonts w:ascii="Times New Roman" w:hAnsi="Times New Roman" w:cs="Times New Roman"/>
                <w:sz w:val="24"/>
                <w:szCs w:val="24"/>
              </w:rPr>
              <w:t>Правила и нормы безопасности труда, соблюдение санитарно-гигиенических норм при проведении  анализа в химической лаборатории.</w:t>
            </w:r>
          </w:p>
          <w:p w:rsidR="009B5AF5" w:rsidRPr="00B52BEE" w:rsidRDefault="009B5AF5" w:rsidP="009B5A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2BEE">
              <w:rPr>
                <w:rFonts w:ascii="Times New Roman" w:hAnsi="Times New Roman" w:cs="Times New Roman"/>
                <w:sz w:val="24"/>
                <w:szCs w:val="24"/>
              </w:rPr>
              <w:t>Правила безопасности при работе:  с кислотами, щелочами, реактивами, со стеклом, электроприборами</w:t>
            </w:r>
          </w:p>
          <w:p w:rsidR="009B5AF5" w:rsidRPr="00B52BEE" w:rsidRDefault="009B5AF5" w:rsidP="009B5A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2BEE">
              <w:rPr>
                <w:rFonts w:ascii="Times New Roman" w:hAnsi="Times New Roman" w:cs="Times New Roman"/>
                <w:sz w:val="24"/>
                <w:szCs w:val="24"/>
              </w:rPr>
              <w:t>Хранение реактивов</w:t>
            </w:r>
          </w:p>
          <w:p w:rsidR="009B5AF5" w:rsidRPr="009B5AF5" w:rsidRDefault="009B5AF5" w:rsidP="009B5AF5">
            <w:pPr>
              <w:pStyle w:val="8"/>
              <w:numPr>
                <w:ilvl w:val="0"/>
                <w:numId w:val="0"/>
              </w:numPr>
              <w:jc w:val="left"/>
              <w:rPr>
                <w:szCs w:val="24"/>
              </w:rPr>
            </w:pPr>
            <w:r w:rsidRPr="00B52BEE">
              <w:rPr>
                <w:szCs w:val="24"/>
              </w:rPr>
              <w:t>Оказание</w:t>
            </w:r>
            <w:r>
              <w:rPr>
                <w:szCs w:val="24"/>
              </w:rPr>
              <w:t xml:space="preserve"> первой помощи при термических, </w:t>
            </w:r>
            <w:r w:rsidRPr="00B52BEE">
              <w:rPr>
                <w:szCs w:val="24"/>
              </w:rPr>
              <w:t xml:space="preserve">химических ожогах, </w:t>
            </w:r>
            <w:proofErr w:type="spellStart"/>
            <w:r w:rsidRPr="00B52BEE">
              <w:rPr>
                <w:szCs w:val="24"/>
              </w:rPr>
              <w:t>электротравмах</w:t>
            </w:r>
            <w:proofErr w:type="spellEnd"/>
            <w:r w:rsidRPr="00B52BEE">
              <w:rPr>
                <w:szCs w:val="24"/>
              </w:rPr>
              <w:t>, порезах, отравлениях.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5AF5" w:rsidRPr="009B5AF5" w:rsidRDefault="009B5AF5" w:rsidP="008309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AF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5AF5" w:rsidRPr="009B5AF5" w:rsidRDefault="009B5AF5" w:rsidP="008309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A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5AF5" w:rsidRPr="009B5AF5" w:rsidRDefault="009B5AF5" w:rsidP="008309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A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B5AF5" w:rsidRPr="009B5AF5" w:rsidTr="008309F4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B5AF5" w:rsidRPr="009B5AF5" w:rsidRDefault="009B5AF5" w:rsidP="008309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5AF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0D66" w:rsidRPr="00B52BEE" w:rsidRDefault="009B0D66" w:rsidP="009B0D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2BEE">
              <w:rPr>
                <w:rFonts w:ascii="Times New Roman" w:hAnsi="Times New Roman" w:cs="Times New Roman"/>
                <w:sz w:val="24"/>
                <w:szCs w:val="24"/>
              </w:rPr>
              <w:t>Химическая посуда и вспомогательные приспособления:</w:t>
            </w:r>
          </w:p>
          <w:p w:rsidR="009B0D66" w:rsidRPr="00B52BEE" w:rsidRDefault="009B0D66" w:rsidP="009B0D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2BEE">
              <w:rPr>
                <w:rFonts w:ascii="Times New Roman" w:hAnsi="Times New Roman" w:cs="Times New Roman"/>
                <w:sz w:val="24"/>
                <w:szCs w:val="24"/>
              </w:rPr>
              <w:t>Организация рабочего места, уход за рабочим столом.</w:t>
            </w:r>
          </w:p>
          <w:p w:rsidR="009B0D66" w:rsidRPr="00B52BEE" w:rsidRDefault="009B0D66" w:rsidP="009B0D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2BEE">
              <w:rPr>
                <w:rFonts w:ascii="Times New Roman" w:hAnsi="Times New Roman" w:cs="Times New Roman"/>
                <w:sz w:val="24"/>
                <w:szCs w:val="24"/>
              </w:rPr>
              <w:t>Классификация химической посуды:</w:t>
            </w:r>
          </w:p>
          <w:p w:rsidR="009B0D66" w:rsidRPr="00B52BEE" w:rsidRDefault="009B0D66" w:rsidP="009B0D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2BEE">
              <w:rPr>
                <w:rFonts w:ascii="Times New Roman" w:hAnsi="Times New Roman" w:cs="Times New Roman"/>
                <w:sz w:val="24"/>
                <w:szCs w:val="24"/>
              </w:rPr>
              <w:t>-Посуда общего назначения</w:t>
            </w:r>
          </w:p>
          <w:p w:rsidR="009B0D66" w:rsidRPr="00B52BEE" w:rsidRDefault="009B0D66" w:rsidP="009B0D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2BEE">
              <w:rPr>
                <w:rFonts w:ascii="Times New Roman" w:hAnsi="Times New Roman" w:cs="Times New Roman"/>
                <w:sz w:val="24"/>
                <w:szCs w:val="24"/>
              </w:rPr>
              <w:t>-Посуда специального назначения</w:t>
            </w:r>
          </w:p>
          <w:p w:rsidR="009B0D66" w:rsidRPr="00B52BEE" w:rsidRDefault="009B0D66" w:rsidP="009B0D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2BEE">
              <w:rPr>
                <w:rFonts w:ascii="Times New Roman" w:hAnsi="Times New Roman" w:cs="Times New Roman"/>
                <w:sz w:val="24"/>
                <w:szCs w:val="24"/>
              </w:rPr>
              <w:t>-Мерная посуда</w:t>
            </w:r>
          </w:p>
          <w:p w:rsidR="009B0D66" w:rsidRPr="00B52BEE" w:rsidRDefault="009B0D66" w:rsidP="009B0D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2BEE">
              <w:rPr>
                <w:rFonts w:ascii="Times New Roman" w:hAnsi="Times New Roman" w:cs="Times New Roman"/>
                <w:sz w:val="24"/>
                <w:szCs w:val="24"/>
              </w:rPr>
              <w:t>Вспомогательные приспособления – штативы, держатели, зажимы, кольца, асбестовые материалы.</w:t>
            </w:r>
          </w:p>
          <w:p w:rsidR="009B0D66" w:rsidRPr="00B52BEE" w:rsidRDefault="009B0D66" w:rsidP="009B0D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2BEE">
              <w:rPr>
                <w:rFonts w:ascii="Times New Roman" w:hAnsi="Times New Roman" w:cs="Times New Roman"/>
                <w:sz w:val="24"/>
                <w:szCs w:val="24"/>
              </w:rPr>
              <w:t>Мытье и сушка химической посуды. Проверка посуды на чистоту.</w:t>
            </w:r>
          </w:p>
          <w:p w:rsidR="009B0D66" w:rsidRPr="009B0D66" w:rsidRDefault="009B0D66" w:rsidP="009B0D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2BEE">
              <w:rPr>
                <w:rFonts w:ascii="Times New Roman" w:hAnsi="Times New Roman" w:cs="Times New Roman"/>
                <w:sz w:val="24"/>
                <w:szCs w:val="24"/>
              </w:rPr>
              <w:t>Пробки и обращение с ними</w:t>
            </w:r>
          </w:p>
          <w:p w:rsidR="009B0D66" w:rsidRPr="009B0D66" w:rsidRDefault="009B0D66" w:rsidP="009B0D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2BEE">
              <w:rPr>
                <w:rFonts w:ascii="Times New Roman" w:hAnsi="Times New Roman" w:cs="Times New Roman"/>
                <w:sz w:val="24"/>
                <w:szCs w:val="24"/>
              </w:rPr>
              <w:t>Термометры и правила обращения с ними</w:t>
            </w:r>
          </w:p>
          <w:p w:rsidR="009B5AF5" w:rsidRPr="009B5AF5" w:rsidRDefault="009B0D66" w:rsidP="009B0D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2BEE">
              <w:rPr>
                <w:rFonts w:ascii="Times New Roman" w:hAnsi="Times New Roman" w:cs="Times New Roman"/>
                <w:sz w:val="24"/>
                <w:szCs w:val="24"/>
              </w:rPr>
              <w:t>Нагревательные приборы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B5AF5" w:rsidRPr="009B5AF5" w:rsidRDefault="009B0D66" w:rsidP="008309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B5AF5" w:rsidRPr="009B5AF5" w:rsidRDefault="009B5AF5" w:rsidP="008309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A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5AF5" w:rsidRPr="009B5AF5" w:rsidRDefault="009B0D66" w:rsidP="008309F4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B5AF5" w:rsidRPr="009B5AF5" w:rsidTr="008309F4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B5AF5" w:rsidRPr="009B5AF5" w:rsidRDefault="009B5AF5" w:rsidP="008309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5AF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5AF5" w:rsidRPr="009B5AF5" w:rsidRDefault="009B0D66" w:rsidP="009B0D6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0D66">
              <w:rPr>
                <w:rFonts w:ascii="Times New Roman" w:hAnsi="Times New Roman" w:cs="Times New Roman"/>
                <w:sz w:val="24"/>
                <w:szCs w:val="24"/>
              </w:rPr>
              <w:t>Весы и  правила взвешивания: взятие навесок, сыпучих материалов и жидкостей. Запись результатов взвешивания.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B5AF5" w:rsidRPr="009B5AF5" w:rsidRDefault="009B0D66" w:rsidP="008309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B5AF5" w:rsidRPr="009B5AF5" w:rsidRDefault="009B0D66" w:rsidP="008309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5AF5" w:rsidRPr="009B5AF5" w:rsidRDefault="009B0D66" w:rsidP="008309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B5AF5" w:rsidRPr="009B5AF5" w:rsidTr="008309F4">
        <w:tc>
          <w:tcPr>
            <w:tcW w:w="5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B5AF5" w:rsidRPr="009B5AF5" w:rsidRDefault="009B5AF5" w:rsidP="008309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AF5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96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0D66" w:rsidRPr="00B52BEE" w:rsidRDefault="009B0D66" w:rsidP="008309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2BEE">
              <w:rPr>
                <w:rFonts w:ascii="Times New Roman" w:hAnsi="Times New Roman" w:cs="Times New Roman"/>
                <w:sz w:val="24"/>
                <w:szCs w:val="24"/>
              </w:rPr>
              <w:t>Фильтрование:</w:t>
            </w:r>
          </w:p>
          <w:p w:rsidR="009B0D66" w:rsidRPr="00B52BEE" w:rsidRDefault="009B0D66" w:rsidP="008309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2BEE">
              <w:rPr>
                <w:rFonts w:ascii="Times New Roman" w:hAnsi="Times New Roman" w:cs="Times New Roman"/>
                <w:sz w:val="24"/>
                <w:szCs w:val="24"/>
              </w:rPr>
              <w:t>-фильтрующие материалы</w:t>
            </w:r>
          </w:p>
          <w:p w:rsidR="009B5AF5" w:rsidRPr="009B5AF5" w:rsidRDefault="009B0D66" w:rsidP="008309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2BEE">
              <w:rPr>
                <w:rFonts w:ascii="Times New Roman" w:hAnsi="Times New Roman" w:cs="Times New Roman"/>
                <w:sz w:val="24"/>
                <w:szCs w:val="24"/>
              </w:rPr>
              <w:t>- способы фильтрования, оборудование для фильтрования, правила сборки фильтровальной  установки.</w:t>
            </w:r>
          </w:p>
        </w:tc>
        <w:tc>
          <w:tcPr>
            <w:tcW w:w="14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B5AF5" w:rsidRPr="009B5AF5" w:rsidRDefault="009B0D66" w:rsidP="008309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B5AF5" w:rsidRPr="009B5AF5" w:rsidRDefault="009B0D66" w:rsidP="008309F4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5AF5" w:rsidRPr="009B5AF5" w:rsidRDefault="009B0D66" w:rsidP="008309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B5AF5" w:rsidRPr="009B5AF5" w:rsidTr="008309F4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B5AF5" w:rsidRPr="009B5AF5" w:rsidRDefault="009B5AF5" w:rsidP="008309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5AF5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5AF5" w:rsidRPr="009B5AF5" w:rsidRDefault="009B0D66" w:rsidP="008309F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2BEE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занятия. Работа с методиками и </w:t>
            </w:r>
            <w:proofErr w:type="spellStart"/>
            <w:r w:rsidRPr="00B52BEE">
              <w:rPr>
                <w:rFonts w:ascii="Times New Roman" w:hAnsi="Times New Roman" w:cs="Times New Roman"/>
                <w:sz w:val="24"/>
                <w:szCs w:val="24"/>
              </w:rPr>
              <w:t>ГОСТами</w:t>
            </w:r>
            <w:proofErr w:type="spellEnd"/>
            <w:r w:rsidRPr="00B52BE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B5AF5" w:rsidRPr="009B5AF5" w:rsidRDefault="009B0D66" w:rsidP="008309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B5AF5" w:rsidRPr="009B5AF5" w:rsidRDefault="009B0D66" w:rsidP="008309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5AF5" w:rsidRPr="009B5AF5" w:rsidRDefault="009B0D66" w:rsidP="008309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B5AF5" w:rsidRPr="009B5AF5" w:rsidTr="008309F4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B5AF5" w:rsidRPr="009B5AF5" w:rsidRDefault="009B5AF5" w:rsidP="008309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5AF5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0D66" w:rsidRDefault="009B0D66" w:rsidP="008309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2BEE">
              <w:rPr>
                <w:rFonts w:ascii="Times New Roman" w:hAnsi="Times New Roman" w:cs="Times New Roman"/>
                <w:sz w:val="24"/>
                <w:szCs w:val="24"/>
              </w:rPr>
              <w:t>Отбор проб</w:t>
            </w:r>
          </w:p>
          <w:p w:rsidR="009B0D66" w:rsidRPr="00B52BEE" w:rsidRDefault="009B0D66" w:rsidP="008309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2BEE">
              <w:rPr>
                <w:rFonts w:ascii="Times New Roman" w:hAnsi="Times New Roman" w:cs="Times New Roman"/>
                <w:sz w:val="24"/>
                <w:szCs w:val="24"/>
              </w:rPr>
              <w:t>Основные понятия о растворах:</w:t>
            </w:r>
          </w:p>
          <w:p w:rsidR="009B0D66" w:rsidRPr="00B52BEE" w:rsidRDefault="009B0D66" w:rsidP="008309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2BEE">
              <w:rPr>
                <w:rFonts w:ascii="Times New Roman" w:hAnsi="Times New Roman" w:cs="Times New Roman"/>
                <w:sz w:val="24"/>
                <w:szCs w:val="24"/>
              </w:rPr>
              <w:t>-концентрация растворов</w:t>
            </w:r>
          </w:p>
          <w:p w:rsidR="009B5AF5" w:rsidRPr="007E5B4C" w:rsidRDefault="009B0D66" w:rsidP="008309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2BEE">
              <w:rPr>
                <w:rFonts w:ascii="Times New Roman" w:hAnsi="Times New Roman" w:cs="Times New Roman"/>
                <w:sz w:val="24"/>
                <w:szCs w:val="24"/>
              </w:rPr>
              <w:t xml:space="preserve">- расчеты при приготовлении растворов </w:t>
            </w:r>
          </w:p>
          <w:p w:rsidR="00B36478" w:rsidRPr="00B36478" w:rsidRDefault="00B36478" w:rsidP="008309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B5AF5" w:rsidRPr="009B5AF5" w:rsidRDefault="00B36478" w:rsidP="008309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B5AF5" w:rsidRPr="009B5AF5" w:rsidRDefault="00B36478" w:rsidP="008309F4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5AF5" w:rsidRPr="009B5AF5" w:rsidRDefault="00512FCA" w:rsidP="008309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B5AF5" w:rsidRPr="009B5AF5" w:rsidTr="008309F4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B5AF5" w:rsidRPr="009B5AF5" w:rsidRDefault="009B5AF5" w:rsidP="008309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5AF5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0D66" w:rsidRPr="00B52BEE" w:rsidRDefault="009B0D66" w:rsidP="009B0D6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B52BEE">
              <w:rPr>
                <w:rFonts w:ascii="Times New Roman" w:hAnsi="Times New Roman" w:cs="Times New Roman"/>
                <w:sz w:val="24"/>
                <w:szCs w:val="24"/>
              </w:rPr>
              <w:t>ехника приготовления растворов</w:t>
            </w:r>
          </w:p>
          <w:p w:rsidR="009B5AF5" w:rsidRPr="009B5AF5" w:rsidRDefault="009B0D66" w:rsidP="009B0D6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2BEE">
              <w:rPr>
                <w:rFonts w:ascii="Times New Roman" w:hAnsi="Times New Roman" w:cs="Times New Roman"/>
                <w:sz w:val="24"/>
                <w:szCs w:val="24"/>
              </w:rPr>
              <w:t>процентной концентрации.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B5AF5" w:rsidRPr="009B5AF5" w:rsidRDefault="009B0D66" w:rsidP="008309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B5AF5" w:rsidRPr="009B5AF5" w:rsidRDefault="009B0D66" w:rsidP="008309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5AF5" w:rsidRPr="009B5AF5" w:rsidRDefault="009B0D66" w:rsidP="008309F4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36478" w:rsidRPr="009B5AF5" w:rsidTr="008309F4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36478" w:rsidRPr="009B5AF5" w:rsidRDefault="00B36478" w:rsidP="008309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478" w:rsidRDefault="00B36478" w:rsidP="009B0D6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растворы на вычисление массовой доли растворенного вещества.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36478" w:rsidRDefault="00B36478" w:rsidP="008309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36478" w:rsidRDefault="00B36478" w:rsidP="008309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6478" w:rsidRDefault="00B36478" w:rsidP="008309F4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B5AF5" w:rsidRPr="009B5AF5" w:rsidTr="008309F4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B5AF5" w:rsidRPr="009B5AF5" w:rsidRDefault="00B36478" w:rsidP="008309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9B5AF5" w:rsidRPr="009B5A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5AF5" w:rsidRPr="009B5AF5" w:rsidRDefault="009231A0" w:rsidP="008309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="009B0D66" w:rsidRPr="00B52BEE">
              <w:rPr>
                <w:rFonts w:ascii="Times New Roman" w:hAnsi="Times New Roman" w:cs="Times New Roman"/>
                <w:sz w:val="24"/>
                <w:szCs w:val="24"/>
              </w:rPr>
              <w:t>риготовление растворов % концентрации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9B0D66" w:rsidRPr="00B52BEE">
              <w:rPr>
                <w:rFonts w:ascii="Times New Roman" w:hAnsi="Times New Roman" w:cs="Times New Roman"/>
                <w:sz w:val="24"/>
                <w:szCs w:val="24"/>
              </w:rPr>
              <w:t>Работа с методиками.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B5AF5" w:rsidRPr="009B5AF5" w:rsidRDefault="009231A0" w:rsidP="008309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B5AF5" w:rsidRPr="009B5AF5" w:rsidRDefault="009231A0" w:rsidP="008309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5AF5" w:rsidRPr="009B5AF5" w:rsidRDefault="009231A0" w:rsidP="008309F4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B5AF5" w:rsidRPr="009B5AF5" w:rsidTr="008309F4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B5AF5" w:rsidRPr="009B5AF5" w:rsidRDefault="00B36478" w:rsidP="008309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9B5AF5" w:rsidRPr="009B5A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5AF5" w:rsidRPr="009B5AF5" w:rsidRDefault="009231A0" w:rsidP="008309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2BEE">
              <w:rPr>
                <w:rFonts w:ascii="Times New Roman" w:hAnsi="Times New Roman" w:cs="Times New Roman"/>
                <w:sz w:val="24"/>
                <w:szCs w:val="24"/>
              </w:rPr>
              <w:t>Отработка приемов отбора жидкости пипеткой, заполнение мерной колбы, бюретки, заполнение носика бюретки, отсчета объема жидкости по бюретке, пипетке.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B5AF5" w:rsidRPr="009B5AF5" w:rsidRDefault="009231A0" w:rsidP="008309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B5AF5" w:rsidRPr="009B5AF5" w:rsidRDefault="009231A0" w:rsidP="008309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5AF5" w:rsidRPr="009B5AF5" w:rsidRDefault="009B5AF5" w:rsidP="008309F4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A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B5AF5" w:rsidRPr="009B5AF5" w:rsidTr="008309F4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B5AF5" w:rsidRPr="009B5AF5" w:rsidRDefault="00B36478" w:rsidP="008309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9B5AF5" w:rsidRPr="009B5A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31A0" w:rsidRPr="00B52BEE" w:rsidRDefault="009231A0" w:rsidP="009231A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2BEE">
              <w:rPr>
                <w:rFonts w:ascii="Times New Roman" w:hAnsi="Times New Roman" w:cs="Times New Roman"/>
                <w:sz w:val="24"/>
                <w:szCs w:val="24"/>
              </w:rPr>
              <w:t>Правила сборки титровальной установки</w:t>
            </w:r>
          </w:p>
          <w:p w:rsidR="009231A0" w:rsidRPr="00B52BEE" w:rsidRDefault="009231A0" w:rsidP="009231A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2BEE">
              <w:rPr>
                <w:rFonts w:ascii="Times New Roman" w:hAnsi="Times New Roman" w:cs="Times New Roman"/>
                <w:sz w:val="24"/>
                <w:szCs w:val="24"/>
              </w:rPr>
              <w:t>Индикаторы</w:t>
            </w:r>
          </w:p>
          <w:p w:rsidR="009B5AF5" w:rsidRPr="009B5AF5" w:rsidRDefault="009231A0" w:rsidP="009231A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2BEE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 Работа с методиками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5AF5" w:rsidRPr="009B5AF5" w:rsidRDefault="009231A0" w:rsidP="009231A0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5AF5" w:rsidRPr="009B5AF5" w:rsidRDefault="009231A0" w:rsidP="008309F4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5AF5" w:rsidRPr="009B5AF5" w:rsidRDefault="009231A0" w:rsidP="008309F4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B5AF5" w:rsidRPr="009B5AF5" w:rsidTr="008309F4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B5AF5" w:rsidRPr="009B5AF5" w:rsidRDefault="00B36478" w:rsidP="008309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9B5AF5" w:rsidRPr="009B5A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5AF5" w:rsidRPr="009B5AF5" w:rsidRDefault="00EA5BBC" w:rsidP="008309F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2BEE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анализа шоколада. Составление протокола испытаний. Контроль готовой продукции по </w:t>
            </w:r>
            <w:proofErr w:type="spellStart"/>
            <w:r w:rsidRPr="00B52BEE">
              <w:rPr>
                <w:rFonts w:ascii="Times New Roman" w:hAnsi="Times New Roman" w:cs="Times New Roman"/>
                <w:sz w:val="24"/>
                <w:szCs w:val="24"/>
              </w:rPr>
              <w:t>ГОСТам</w:t>
            </w:r>
            <w:proofErr w:type="spellEnd"/>
            <w:r w:rsidRPr="00B52BE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5AF5" w:rsidRPr="009B5AF5" w:rsidRDefault="00EA5BBC" w:rsidP="008309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5AF5" w:rsidRPr="009B5AF5" w:rsidRDefault="00EA5BBC" w:rsidP="008309F4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5AF5" w:rsidRPr="009B5AF5" w:rsidRDefault="00EA5BBC" w:rsidP="008309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B5AF5" w:rsidRPr="009B5AF5" w:rsidTr="008309F4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B5AF5" w:rsidRPr="009B5AF5" w:rsidRDefault="00B36478" w:rsidP="008309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9B5AF5" w:rsidRPr="009B5A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5BBC" w:rsidRPr="00B52BEE" w:rsidRDefault="00EA5BBC" w:rsidP="00EA5B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2BEE">
              <w:rPr>
                <w:rFonts w:ascii="Times New Roman" w:hAnsi="Times New Roman" w:cs="Times New Roman"/>
                <w:sz w:val="24"/>
                <w:szCs w:val="24"/>
              </w:rPr>
              <w:t>Анализ соковой продукции Составление протокола испытаний.</w:t>
            </w:r>
          </w:p>
          <w:p w:rsidR="009B5AF5" w:rsidRPr="009B5AF5" w:rsidRDefault="00EA5BBC" w:rsidP="00EA5B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2BEE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готовой продукции по </w:t>
            </w:r>
            <w:proofErr w:type="spellStart"/>
            <w:r w:rsidRPr="00B52BEE">
              <w:rPr>
                <w:rFonts w:ascii="Times New Roman" w:hAnsi="Times New Roman" w:cs="Times New Roman"/>
                <w:sz w:val="24"/>
                <w:szCs w:val="24"/>
              </w:rPr>
              <w:t>ГОСТам</w:t>
            </w:r>
            <w:proofErr w:type="spellEnd"/>
            <w:r w:rsidRPr="00B52BE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5AF5" w:rsidRPr="009B5AF5" w:rsidRDefault="00EA5BBC" w:rsidP="008309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5AF5" w:rsidRPr="009B5AF5" w:rsidRDefault="00EA5BBC" w:rsidP="008309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5AF5" w:rsidRPr="009B5AF5" w:rsidRDefault="00EA5BBC" w:rsidP="008309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B5AF5" w:rsidRPr="009B5AF5" w:rsidTr="008309F4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B5AF5" w:rsidRPr="009B5AF5" w:rsidRDefault="00B36478" w:rsidP="008309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9B5AF5" w:rsidRPr="009B5A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5BBC" w:rsidRPr="00B52BEE" w:rsidRDefault="00EA5BBC" w:rsidP="008309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2BEE">
              <w:rPr>
                <w:rFonts w:ascii="Times New Roman" w:hAnsi="Times New Roman" w:cs="Times New Roman"/>
                <w:sz w:val="24"/>
                <w:szCs w:val="24"/>
              </w:rPr>
              <w:t>Анализ меда экспресс методами.</w:t>
            </w:r>
            <w:r w:rsidRPr="00EA5B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52BEE">
              <w:rPr>
                <w:rFonts w:ascii="Times New Roman" w:hAnsi="Times New Roman" w:cs="Times New Roman"/>
                <w:sz w:val="24"/>
                <w:szCs w:val="24"/>
              </w:rPr>
              <w:t>Составление протокола испытаний.</w:t>
            </w:r>
          </w:p>
          <w:p w:rsidR="009B5AF5" w:rsidRPr="009B5AF5" w:rsidRDefault="00EA5BBC" w:rsidP="008309F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2BEE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готовой продукции по </w:t>
            </w:r>
            <w:proofErr w:type="spellStart"/>
            <w:r w:rsidRPr="00B52BEE">
              <w:rPr>
                <w:rFonts w:ascii="Times New Roman" w:hAnsi="Times New Roman" w:cs="Times New Roman"/>
                <w:sz w:val="24"/>
                <w:szCs w:val="24"/>
              </w:rPr>
              <w:t>ГОСТам</w:t>
            </w:r>
            <w:proofErr w:type="spellEnd"/>
            <w:r w:rsidRPr="00B52BE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5AF5" w:rsidRPr="009B5AF5" w:rsidRDefault="00EA5BBC" w:rsidP="008309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5AF5" w:rsidRPr="009B5AF5" w:rsidRDefault="00EA5BBC" w:rsidP="008309F4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5AF5" w:rsidRPr="009B5AF5" w:rsidRDefault="00EA5BBC" w:rsidP="008309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A3EBE" w:rsidRPr="009B5AF5" w:rsidTr="008309F4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A3EBE" w:rsidRDefault="000A3EBE" w:rsidP="008309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A3EBE" w:rsidRDefault="000A3EBE" w:rsidP="008309F4">
            <w:pPr>
              <w:spacing w:after="0"/>
              <w:rPr>
                <w:rFonts w:ascii="TimesNewRoman" w:hAnsi="TimesNewRoman" w:cs="TimesNewRoman"/>
                <w:sz w:val="24"/>
                <w:szCs w:val="24"/>
              </w:rPr>
            </w:pPr>
            <w:r w:rsidRPr="00F84260">
              <w:rPr>
                <w:rFonts w:ascii="TimesNewRoman" w:hAnsi="TimesNewRoman" w:cs="TimesNewRoman"/>
                <w:sz w:val="24"/>
                <w:szCs w:val="24"/>
              </w:rPr>
              <w:t>Строение атома. Строение электронных оболочек</w:t>
            </w:r>
            <w:r>
              <w:rPr>
                <w:rFonts w:ascii="TimesNewRoman" w:hAnsi="TimesNewRoman" w:cs="TimesNewRoman"/>
                <w:sz w:val="24"/>
                <w:szCs w:val="24"/>
              </w:rPr>
              <w:t xml:space="preserve"> </w:t>
            </w:r>
            <w:r w:rsidRPr="00F84260">
              <w:rPr>
                <w:rFonts w:ascii="TimesNewRoman" w:hAnsi="TimesNewRoman" w:cs="TimesNewRoman"/>
                <w:sz w:val="24"/>
                <w:szCs w:val="24"/>
              </w:rPr>
              <w:t>атомов первых 20 элементов Периодической</w:t>
            </w:r>
            <w:r>
              <w:rPr>
                <w:rFonts w:ascii="TimesNewRoman" w:hAnsi="TimesNewRoman" w:cs="TimesNewRoman"/>
                <w:sz w:val="24"/>
                <w:szCs w:val="24"/>
              </w:rPr>
              <w:t xml:space="preserve"> </w:t>
            </w:r>
            <w:r w:rsidRPr="00F84260">
              <w:rPr>
                <w:rFonts w:ascii="TimesNewRoman" w:hAnsi="TimesNewRoman" w:cs="TimesNewRoman"/>
                <w:sz w:val="24"/>
                <w:szCs w:val="24"/>
              </w:rPr>
              <w:t>системы Д.И. Менделеева</w:t>
            </w:r>
            <w:r>
              <w:rPr>
                <w:rFonts w:ascii="TimesNewRoman" w:hAnsi="TimesNewRoman" w:cs="TimesNewRoman"/>
                <w:sz w:val="24"/>
                <w:szCs w:val="24"/>
              </w:rPr>
              <w:t>.</w:t>
            </w:r>
          </w:p>
          <w:p w:rsidR="000A3EBE" w:rsidRPr="00B52BEE" w:rsidRDefault="000A3EBE" w:rsidP="008309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84260">
              <w:rPr>
                <w:rFonts w:ascii="TimesNewRoman" w:hAnsi="TimesNewRoman" w:cs="TimesNewRoman"/>
                <w:sz w:val="24"/>
                <w:szCs w:val="24"/>
              </w:rPr>
              <w:t>Периодический закон и Периодическая система</w:t>
            </w:r>
            <w:r>
              <w:rPr>
                <w:rFonts w:ascii="TimesNewRoman" w:hAnsi="TimesNewRoman" w:cs="TimesNewRoman"/>
                <w:sz w:val="24"/>
                <w:szCs w:val="24"/>
              </w:rPr>
              <w:t xml:space="preserve"> </w:t>
            </w:r>
            <w:r w:rsidRPr="00F84260">
              <w:rPr>
                <w:rFonts w:ascii="TimesNewRoman" w:hAnsi="TimesNewRoman" w:cs="TimesNewRoman"/>
                <w:sz w:val="24"/>
                <w:szCs w:val="24"/>
              </w:rPr>
              <w:t>химических элементов Д.И. Менделеева</w:t>
            </w:r>
            <w:r>
              <w:rPr>
                <w:rFonts w:ascii="TimesNewRoman" w:hAnsi="TimesNewRoman" w:cs="TimesNewRoman"/>
                <w:sz w:val="24"/>
                <w:szCs w:val="24"/>
              </w:rPr>
              <w:t>.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A3EBE" w:rsidRDefault="000A3EBE" w:rsidP="008309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A3EBE" w:rsidRDefault="000A3EBE" w:rsidP="008309F4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EBE" w:rsidRDefault="000A3EBE" w:rsidP="008309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A3EBE" w:rsidRPr="009B5AF5" w:rsidTr="008309F4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A3EBE" w:rsidRDefault="000A3EBE" w:rsidP="008309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A3EBE" w:rsidRPr="00F84260" w:rsidRDefault="000A3EBE" w:rsidP="000A3EBE">
            <w:pPr>
              <w:spacing w:after="0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    </w:t>
            </w:r>
            <w:r w:rsidRPr="00F84260">
              <w:rPr>
                <w:rFonts w:ascii="TimesNewRoman" w:hAnsi="TimesNewRoman" w:cs="TimesNewRoman"/>
                <w:sz w:val="24"/>
                <w:szCs w:val="24"/>
              </w:rPr>
              <w:t>Валентность химических элементов. Степень</w:t>
            </w:r>
            <w:r>
              <w:rPr>
                <w:rFonts w:ascii="TimesNewRoman" w:hAnsi="TimesNewRoman" w:cs="TimesNewRoman"/>
                <w:sz w:val="24"/>
                <w:szCs w:val="24"/>
              </w:rPr>
              <w:t xml:space="preserve"> </w:t>
            </w:r>
            <w:r w:rsidRPr="00F84260">
              <w:rPr>
                <w:rFonts w:ascii="TimesNewRoman" w:hAnsi="TimesNewRoman" w:cs="TimesNewRoman"/>
                <w:sz w:val="24"/>
                <w:szCs w:val="24"/>
              </w:rPr>
              <w:t>окисления химических элементов</w:t>
            </w:r>
            <w:r>
              <w:rPr>
                <w:rFonts w:ascii="TimesNewRoman" w:hAnsi="TimesNewRoman" w:cs="TimesNewRoman"/>
                <w:sz w:val="24"/>
                <w:szCs w:val="24"/>
              </w:rPr>
              <w:t>.</w:t>
            </w:r>
            <w:r w:rsidRPr="00F84260">
              <w:rPr>
                <w:rFonts w:ascii="TimesNewRoman" w:hAnsi="TimesNewRoman" w:cs="TimesNewRoman"/>
                <w:sz w:val="24"/>
                <w:szCs w:val="24"/>
              </w:rPr>
              <w:t xml:space="preserve"> Атомы и молекулы. Химический элемент. Простые</w:t>
            </w:r>
            <w:r>
              <w:rPr>
                <w:rFonts w:ascii="TimesNewRoman" w:hAnsi="TimesNewRoman" w:cs="TimesNewRoman"/>
                <w:sz w:val="24"/>
                <w:szCs w:val="24"/>
              </w:rPr>
              <w:t xml:space="preserve"> </w:t>
            </w:r>
            <w:r w:rsidRPr="00F84260">
              <w:rPr>
                <w:rFonts w:ascii="TimesNewRoman" w:hAnsi="TimesNewRoman" w:cs="TimesNewRoman"/>
                <w:sz w:val="24"/>
                <w:szCs w:val="24"/>
              </w:rPr>
              <w:t>и сложные вещества. Основные классы</w:t>
            </w:r>
            <w:r>
              <w:rPr>
                <w:rFonts w:ascii="TimesNewRoman" w:hAnsi="TimesNewRoman" w:cs="TimesNewRoman"/>
                <w:sz w:val="24"/>
                <w:szCs w:val="24"/>
              </w:rPr>
              <w:t xml:space="preserve"> </w:t>
            </w:r>
            <w:r w:rsidRPr="00F84260">
              <w:rPr>
                <w:rFonts w:ascii="TimesNewRoman" w:hAnsi="TimesNewRoman" w:cs="TimesNewRoman"/>
                <w:sz w:val="24"/>
                <w:szCs w:val="24"/>
              </w:rPr>
              <w:t>неорганических веществ. Номенклатура</w:t>
            </w:r>
            <w:r>
              <w:rPr>
                <w:rFonts w:ascii="TimesNewRoman" w:hAnsi="TimesNewRoman" w:cs="TimesNewRoman"/>
                <w:sz w:val="24"/>
                <w:szCs w:val="24"/>
              </w:rPr>
              <w:t xml:space="preserve"> </w:t>
            </w:r>
            <w:r w:rsidRPr="00F84260">
              <w:rPr>
                <w:rFonts w:ascii="TimesNewRoman" w:hAnsi="TimesNewRoman" w:cs="TimesNewRoman"/>
                <w:sz w:val="24"/>
                <w:szCs w:val="24"/>
              </w:rPr>
              <w:t>неорганических соединений</w:t>
            </w:r>
            <w:r>
              <w:rPr>
                <w:rFonts w:ascii="TimesNewRoman" w:hAnsi="TimesNewRoman" w:cs="TimesNewRoman"/>
                <w:sz w:val="24"/>
                <w:szCs w:val="24"/>
              </w:rPr>
              <w:t>.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A3EBE" w:rsidRDefault="000A3EBE" w:rsidP="008309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A3EBE" w:rsidRDefault="000A3EBE" w:rsidP="008309F4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EBE" w:rsidRDefault="000A3EBE" w:rsidP="008309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A3EBE" w:rsidRPr="009B5AF5" w:rsidTr="008309F4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A3EBE" w:rsidRDefault="000A3EBE" w:rsidP="008309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4E1A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A3EBE" w:rsidRPr="00F84260" w:rsidRDefault="004E1A15" w:rsidP="008309F4">
            <w:pPr>
              <w:spacing w:after="0"/>
              <w:rPr>
                <w:rFonts w:ascii="TimesNewRoman" w:hAnsi="TimesNewRoman" w:cs="TimesNewRoman"/>
                <w:sz w:val="24"/>
                <w:szCs w:val="24"/>
              </w:rPr>
            </w:pPr>
            <w:r w:rsidRPr="00D13BAC">
              <w:rPr>
                <w:rFonts w:ascii="TimesNewRoman" w:hAnsi="TimesNewRoman" w:cs="TimesNewRoman"/>
                <w:sz w:val="24"/>
                <w:szCs w:val="24"/>
              </w:rPr>
              <w:t>Химическая реакция. Условия и признаки</w:t>
            </w:r>
            <w:r>
              <w:rPr>
                <w:rFonts w:ascii="TimesNewRoman" w:hAnsi="TimesNewRoman" w:cs="TimesNewRoman"/>
                <w:sz w:val="24"/>
                <w:szCs w:val="24"/>
              </w:rPr>
              <w:t xml:space="preserve"> </w:t>
            </w:r>
            <w:r w:rsidRPr="00D13BAC">
              <w:rPr>
                <w:rFonts w:ascii="TimesNewRoman" w:hAnsi="TimesNewRoman" w:cs="TimesNewRoman"/>
                <w:sz w:val="24"/>
                <w:szCs w:val="24"/>
              </w:rPr>
              <w:t>протекания химических реакций. Классификация химических реакций</w:t>
            </w:r>
            <w:r>
              <w:rPr>
                <w:rFonts w:ascii="TimesNewRoman" w:hAnsi="TimesNewRoman" w:cs="TimesNewRoman"/>
                <w:sz w:val="24"/>
                <w:szCs w:val="24"/>
              </w:rPr>
              <w:t>.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A3EBE" w:rsidRDefault="004E1A15" w:rsidP="008309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A3EBE" w:rsidRDefault="004E1A15" w:rsidP="008309F4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EBE" w:rsidRDefault="004E1A15" w:rsidP="008309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A3EBE" w:rsidRPr="009B5AF5" w:rsidTr="008309F4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A3EBE" w:rsidRDefault="004E1A15" w:rsidP="008309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A3EBE" w:rsidRPr="00F84260" w:rsidRDefault="004E1A15" w:rsidP="004E1A15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D13BAC">
              <w:rPr>
                <w:rFonts w:ascii="TimesNewRoman" w:hAnsi="TimesNewRoman" w:cs="TimesNewRoman"/>
                <w:sz w:val="24"/>
                <w:szCs w:val="24"/>
              </w:rPr>
              <w:t xml:space="preserve">Электролиты и </w:t>
            </w:r>
            <w:proofErr w:type="spellStart"/>
            <w:r w:rsidRPr="00D13BAC">
              <w:rPr>
                <w:rFonts w:ascii="TimesNewRoman" w:hAnsi="TimesNewRoman" w:cs="TimesNewRoman"/>
                <w:sz w:val="24"/>
                <w:szCs w:val="24"/>
              </w:rPr>
              <w:t>неэлектролиты</w:t>
            </w:r>
            <w:proofErr w:type="spellEnd"/>
            <w:r>
              <w:rPr>
                <w:rFonts w:ascii="TimesNewRoman" w:hAnsi="TimesNewRoman" w:cs="TimesNewRoman"/>
                <w:sz w:val="24"/>
                <w:szCs w:val="24"/>
              </w:rPr>
              <w:t xml:space="preserve">. </w:t>
            </w:r>
            <w:r w:rsidRPr="00D13BAC">
              <w:rPr>
                <w:rFonts w:ascii="TimesNewRoman" w:hAnsi="TimesNewRoman" w:cs="TimesNewRoman"/>
                <w:sz w:val="24"/>
                <w:szCs w:val="24"/>
              </w:rPr>
              <w:t>Катионы и анионы. Электролитическая диссоциация</w:t>
            </w:r>
            <w:r>
              <w:rPr>
                <w:rFonts w:ascii="TimesNewRoman" w:hAnsi="TimesNewRoman" w:cs="TimesNewRoman"/>
                <w:sz w:val="24"/>
                <w:szCs w:val="24"/>
              </w:rPr>
              <w:t xml:space="preserve"> </w:t>
            </w:r>
            <w:r w:rsidRPr="00D13BAC">
              <w:rPr>
                <w:rFonts w:ascii="TimesNewRoman" w:hAnsi="TimesNewRoman" w:cs="TimesNewRoman"/>
                <w:sz w:val="24"/>
                <w:szCs w:val="24"/>
              </w:rPr>
              <w:t>кислот, щелочей и солей (</w:t>
            </w:r>
            <w:proofErr w:type="spellStart"/>
            <w:r w:rsidRPr="00D13BAC">
              <w:rPr>
                <w:rFonts w:ascii="TimesNewRoman" w:hAnsi="TimesNewRoman" w:cs="TimesNewRoman"/>
                <w:sz w:val="24"/>
                <w:szCs w:val="24"/>
              </w:rPr>
              <w:t>срених</w:t>
            </w:r>
            <w:proofErr w:type="spellEnd"/>
            <w:r w:rsidRPr="00D13BAC">
              <w:rPr>
                <w:rFonts w:ascii="TimesNewRoman" w:hAnsi="TimesNewRoman" w:cs="TimesNewRoman"/>
                <w:sz w:val="24"/>
                <w:szCs w:val="24"/>
              </w:rPr>
              <w:t>)</w:t>
            </w:r>
            <w:r>
              <w:rPr>
                <w:rFonts w:ascii="TimesNewRoman" w:hAnsi="TimesNewRoman" w:cs="TimesNewRoman"/>
                <w:sz w:val="24"/>
                <w:szCs w:val="24"/>
              </w:rPr>
              <w:t xml:space="preserve">.  </w:t>
            </w:r>
            <w:r w:rsidRPr="00D13BAC">
              <w:rPr>
                <w:rFonts w:ascii="TimesNewRoman" w:hAnsi="TimesNewRoman" w:cs="TimesNewRoman"/>
                <w:sz w:val="24"/>
                <w:szCs w:val="24"/>
              </w:rPr>
              <w:t>Реакц</w:t>
            </w:r>
            <w:proofErr w:type="gramStart"/>
            <w:r w:rsidRPr="00D13BAC">
              <w:rPr>
                <w:rFonts w:ascii="TimesNewRoman" w:hAnsi="TimesNewRoman" w:cs="TimesNewRoman"/>
                <w:sz w:val="24"/>
                <w:szCs w:val="24"/>
              </w:rPr>
              <w:t>ии ио</w:t>
            </w:r>
            <w:proofErr w:type="gramEnd"/>
            <w:r w:rsidRPr="00D13BAC">
              <w:rPr>
                <w:rFonts w:ascii="TimesNewRoman" w:hAnsi="TimesNewRoman" w:cs="TimesNewRoman"/>
                <w:sz w:val="24"/>
                <w:szCs w:val="24"/>
              </w:rPr>
              <w:t>нного обмена и условия их</w:t>
            </w:r>
            <w:r>
              <w:rPr>
                <w:rFonts w:ascii="TimesNewRoman" w:hAnsi="TimesNewRoman" w:cs="TimesNewRoman"/>
                <w:sz w:val="24"/>
                <w:szCs w:val="24"/>
              </w:rPr>
              <w:t xml:space="preserve"> </w:t>
            </w:r>
            <w:r w:rsidRPr="00D13BAC">
              <w:rPr>
                <w:rFonts w:ascii="TimesNewRoman" w:hAnsi="TimesNewRoman" w:cs="TimesNewRoman"/>
                <w:sz w:val="24"/>
                <w:szCs w:val="24"/>
              </w:rPr>
              <w:t>осуществления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A3EBE" w:rsidRDefault="004E1A15" w:rsidP="008309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A3EBE" w:rsidRDefault="004E1A15" w:rsidP="008309F4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EBE" w:rsidRDefault="004E1A15" w:rsidP="008309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E1A15" w:rsidRPr="009B5AF5" w:rsidTr="008309F4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E1A15" w:rsidRDefault="004E1A15" w:rsidP="008309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1A15" w:rsidRPr="00F84260" w:rsidRDefault="004E1A15" w:rsidP="008309F4">
            <w:pPr>
              <w:spacing w:after="0"/>
              <w:rPr>
                <w:rFonts w:ascii="TimesNewRoman" w:hAnsi="TimesNewRoman" w:cs="TimesNewRoman"/>
                <w:sz w:val="24"/>
                <w:szCs w:val="24"/>
              </w:rPr>
            </w:pPr>
            <w:r w:rsidRPr="00D13BAC">
              <w:rPr>
                <w:rFonts w:ascii="TimesNewRoman" w:hAnsi="TimesNewRoman" w:cs="TimesNewRoman"/>
                <w:sz w:val="24"/>
                <w:szCs w:val="24"/>
              </w:rPr>
              <w:t>Окислительно-восстановительные реакции.</w:t>
            </w:r>
            <w:r>
              <w:rPr>
                <w:rFonts w:ascii="TimesNewRoman" w:hAnsi="TimesNewRoman" w:cs="TimesNewRoman"/>
                <w:sz w:val="24"/>
                <w:szCs w:val="24"/>
              </w:rPr>
              <w:t xml:space="preserve"> </w:t>
            </w:r>
            <w:r w:rsidRPr="00D13BAC">
              <w:rPr>
                <w:rFonts w:ascii="TimesNewRoman" w:hAnsi="TimesNewRoman" w:cs="TimesNewRoman"/>
                <w:sz w:val="24"/>
                <w:szCs w:val="24"/>
              </w:rPr>
              <w:t>Окислитель и восстановитель</w:t>
            </w:r>
            <w:r>
              <w:rPr>
                <w:rFonts w:ascii="TimesNewRoman" w:hAnsi="TimesNewRoman" w:cs="TimesNewRoman"/>
                <w:sz w:val="24"/>
                <w:szCs w:val="24"/>
              </w:rPr>
              <w:t>.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1A15" w:rsidRDefault="004E1A15" w:rsidP="008309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1A15" w:rsidRDefault="004E1A15" w:rsidP="008309F4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1A15" w:rsidRDefault="004E1A15" w:rsidP="008309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E1A15" w:rsidRPr="009B5AF5" w:rsidTr="008309F4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E1A15" w:rsidRDefault="004E1A15" w:rsidP="008309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1A15" w:rsidRPr="00F84260" w:rsidRDefault="004E1A15" w:rsidP="008309F4">
            <w:pPr>
              <w:spacing w:after="0"/>
              <w:rPr>
                <w:rFonts w:ascii="TimesNewRoman" w:hAnsi="TimesNewRoman" w:cs="TimesNewRoman"/>
                <w:sz w:val="24"/>
                <w:szCs w:val="24"/>
              </w:rPr>
            </w:pPr>
            <w:r w:rsidRPr="00D13BAC">
              <w:rPr>
                <w:rFonts w:ascii="TimesNewRoman" w:hAnsi="TimesNewRoman" w:cs="TimesNewRoman"/>
                <w:sz w:val="24"/>
                <w:szCs w:val="24"/>
              </w:rPr>
              <w:t>Химические свойства простых веществ-металлов:</w:t>
            </w:r>
            <w:r>
              <w:rPr>
                <w:rFonts w:ascii="TimesNewRoman" w:hAnsi="TimesNewRoman" w:cs="TimesNewRoman"/>
                <w:sz w:val="24"/>
                <w:szCs w:val="24"/>
              </w:rPr>
              <w:t xml:space="preserve"> </w:t>
            </w:r>
            <w:r w:rsidRPr="00D13BAC">
              <w:rPr>
                <w:rFonts w:ascii="TimesNewRoman" w:hAnsi="TimesNewRoman" w:cs="TimesNewRoman"/>
                <w:sz w:val="24"/>
                <w:szCs w:val="24"/>
              </w:rPr>
              <w:t xml:space="preserve">щелочных и щелочноземельных </w:t>
            </w:r>
            <w:r w:rsidRPr="00D13BAC">
              <w:rPr>
                <w:rFonts w:ascii="TimesNewRoman" w:hAnsi="TimesNewRoman" w:cs="TimesNewRoman"/>
                <w:sz w:val="24"/>
                <w:szCs w:val="24"/>
              </w:rPr>
              <w:lastRenderedPageBreak/>
              <w:t>металлов</w:t>
            </w:r>
            <w:r>
              <w:rPr>
                <w:rFonts w:ascii="TimesNewRoman" w:hAnsi="TimesNewRoman" w:cs="TimesNewRoman"/>
                <w:sz w:val="24"/>
                <w:szCs w:val="24"/>
              </w:rPr>
              <w:t xml:space="preserve">, </w:t>
            </w:r>
            <w:r w:rsidRPr="00D13BAC">
              <w:rPr>
                <w:rFonts w:ascii="TimesNewRoman" w:hAnsi="TimesNewRoman" w:cs="TimesNewRoman"/>
                <w:sz w:val="24"/>
                <w:szCs w:val="24"/>
              </w:rPr>
              <w:t>алюминия, железа</w:t>
            </w:r>
            <w:r>
              <w:rPr>
                <w:rFonts w:ascii="TimesNewRoman" w:hAnsi="TimesNewRoman" w:cs="TimesNewRoman"/>
                <w:sz w:val="24"/>
                <w:szCs w:val="24"/>
              </w:rPr>
              <w:t>.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1A15" w:rsidRDefault="004E1A15" w:rsidP="008309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1A15" w:rsidRDefault="004E1A15" w:rsidP="008309F4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1A15" w:rsidRDefault="004E1A15" w:rsidP="008309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E1A15" w:rsidRPr="009B5AF5" w:rsidTr="008309F4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E1A15" w:rsidRDefault="004E1A15" w:rsidP="008309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1A15" w:rsidRPr="00F84260" w:rsidRDefault="004E1A15" w:rsidP="008309F4">
            <w:pPr>
              <w:spacing w:after="0"/>
              <w:rPr>
                <w:rFonts w:ascii="TimesNewRoman" w:hAnsi="TimesNewRoman" w:cs="TimesNewRoman"/>
                <w:sz w:val="24"/>
                <w:szCs w:val="24"/>
              </w:rPr>
            </w:pPr>
            <w:proofErr w:type="gramStart"/>
            <w:r w:rsidRPr="00D13BAC">
              <w:rPr>
                <w:rFonts w:ascii="TimesNewRoman" w:hAnsi="TimesNewRoman" w:cs="TimesNewRoman"/>
                <w:sz w:val="24"/>
                <w:szCs w:val="24"/>
              </w:rPr>
              <w:t>Химические свойства простых веществ-неметаллов:</w:t>
            </w:r>
            <w:r>
              <w:rPr>
                <w:rFonts w:ascii="TimesNewRoman" w:hAnsi="TimesNewRoman" w:cs="TimesNewRoman"/>
                <w:sz w:val="24"/>
                <w:szCs w:val="24"/>
              </w:rPr>
              <w:t xml:space="preserve"> </w:t>
            </w:r>
            <w:r w:rsidRPr="00D13BAC">
              <w:rPr>
                <w:rFonts w:ascii="TimesNewRoman" w:hAnsi="TimesNewRoman" w:cs="TimesNewRoman"/>
                <w:sz w:val="24"/>
                <w:szCs w:val="24"/>
              </w:rPr>
              <w:t>водорода, кислорода, галогенов, серы, азота</w:t>
            </w:r>
            <w:r>
              <w:rPr>
                <w:rFonts w:ascii="TimesNewRoman" w:hAnsi="TimesNewRoman" w:cs="TimesNewRoman"/>
                <w:sz w:val="24"/>
                <w:szCs w:val="24"/>
              </w:rPr>
              <w:t>,</w:t>
            </w:r>
            <w:r w:rsidRPr="00162F9F">
              <w:rPr>
                <w:rFonts w:ascii="TimesNewRoman" w:hAnsi="TimesNewRoman" w:cs="TimesNewRoman"/>
                <w:sz w:val="24"/>
                <w:szCs w:val="24"/>
              </w:rPr>
              <w:t xml:space="preserve"> </w:t>
            </w:r>
            <w:r w:rsidRPr="00D13BAC">
              <w:rPr>
                <w:rFonts w:ascii="TimesNewRoman" w:hAnsi="TimesNewRoman" w:cs="TimesNewRoman"/>
                <w:sz w:val="24"/>
                <w:szCs w:val="24"/>
              </w:rPr>
              <w:t>фосфора, углерода, кре</w:t>
            </w:r>
            <w:r>
              <w:rPr>
                <w:rFonts w:ascii="TimesNewRoman" w:hAnsi="TimesNewRoman" w:cs="TimesNewRoman"/>
                <w:sz w:val="24"/>
                <w:szCs w:val="24"/>
              </w:rPr>
              <w:t>м</w:t>
            </w:r>
            <w:r w:rsidRPr="00D13BAC">
              <w:rPr>
                <w:rFonts w:ascii="TimesNewRoman" w:hAnsi="TimesNewRoman" w:cs="TimesNewRoman"/>
                <w:sz w:val="24"/>
                <w:szCs w:val="24"/>
              </w:rPr>
              <w:t>ния</w:t>
            </w:r>
            <w:r>
              <w:rPr>
                <w:rFonts w:ascii="TimesNewRoman" w:hAnsi="TimesNewRoman" w:cs="TimesNew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1A15" w:rsidRDefault="004E1A15" w:rsidP="008309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1A15" w:rsidRDefault="004E1A15" w:rsidP="008309F4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1A15" w:rsidRDefault="004E1A15" w:rsidP="008309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E1A15" w:rsidRPr="009B5AF5" w:rsidTr="008309F4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E1A15" w:rsidRDefault="004E1A15" w:rsidP="008309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1A15" w:rsidRPr="00F84260" w:rsidRDefault="004E1A15" w:rsidP="008309F4">
            <w:pPr>
              <w:spacing w:after="0"/>
              <w:rPr>
                <w:rFonts w:ascii="TimesNewRoman" w:hAnsi="TimesNewRoman" w:cs="TimesNewRoman"/>
                <w:sz w:val="24"/>
                <w:szCs w:val="24"/>
              </w:rPr>
            </w:pPr>
            <w:r w:rsidRPr="00D13BAC">
              <w:rPr>
                <w:rFonts w:ascii="TimesNewRoman" w:hAnsi="TimesNewRoman" w:cs="TimesNewRoman"/>
                <w:sz w:val="24"/>
                <w:szCs w:val="24"/>
              </w:rPr>
              <w:t>Химические свойства оксидо</w:t>
            </w:r>
            <w:r>
              <w:rPr>
                <w:rFonts w:ascii="TimesNewRoman" w:hAnsi="TimesNewRoman" w:cs="TimesNewRoman"/>
                <w:sz w:val="24"/>
                <w:szCs w:val="24"/>
              </w:rPr>
              <w:t>в, оснований, кислот, солей.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1A15" w:rsidRDefault="004E1A15" w:rsidP="008309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1A15" w:rsidRDefault="004E1A15" w:rsidP="008309F4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1A15" w:rsidRDefault="004E1A15" w:rsidP="008309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E1A15" w:rsidRPr="009B5AF5" w:rsidTr="008309F4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E1A15" w:rsidRDefault="004E1A15" w:rsidP="008309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1A15" w:rsidRPr="00F84260" w:rsidRDefault="004E1A15" w:rsidP="008309F4">
            <w:pPr>
              <w:spacing w:after="0"/>
              <w:rPr>
                <w:rFonts w:ascii="TimesNewRoman" w:hAnsi="TimesNewRoman" w:cs="TimesNewRoman"/>
                <w:sz w:val="24"/>
                <w:szCs w:val="24"/>
              </w:rPr>
            </w:pPr>
            <w:r w:rsidRPr="00D13BAC">
              <w:rPr>
                <w:rFonts w:ascii="TimesNewRoman" w:hAnsi="TimesNewRoman" w:cs="TimesNewRoman"/>
                <w:sz w:val="24"/>
                <w:szCs w:val="24"/>
              </w:rPr>
              <w:t>Взаимосвязь различных классов неорганических</w:t>
            </w:r>
            <w:r>
              <w:rPr>
                <w:rFonts w:ascii="TimesNewRoman" w:hAnsi="TimesNewRoman" w:cs="TimesNewRoman"/>
                <w:sz w:val="24"/>
                <w:szCs w:val="24"/>
              </w:rPr>
              <w:t xml:space="preserve"> </w:t>
            </w:r>
            <w:r w:rsidRPr="00D13BAC">
              <w:rPr>
                <w:rFonts w:ascii="TimesNewRoman" w:hAnsi="TimesNewRoman" w:cs="TimesNewRoman"/>
                <w:sz w:val="24"/>
                <w:szCs w:val="24"/>
              </w:rPr>
              <w:t>веществ</w:t>
            </w:r>
            <w:r>
              <w:rPr>
                <w:rFonts w:ascii="TimesNewRoman" w:hAnsi="TimesNewRoman" w:cs="TimesNewRoman"/>
                <w:sz w:val="24"/>
                <w:szCs w:val="24"/>
              </w:rPr>
              <w:t>.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1A15" w:rsidRDefault="004E1A15" w:rsidP="008309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1A15" w:rsidRDefault="004E1A15" w:rsidP="008309F4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1A15" w:rsidRDefault="004E1A15" w:rsidP="008309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E1A15" w:rsidRPr="009B5AF5" w:rsidTr="008309F4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E1A15" w:rsidRDefault="004E1A15" w:rsidP="008309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1A15" w:rsidRPr="00F84260" w:rsidRDefault="004E1A15" w:rsidP="008309F4">
            <w:pPr>
              <w:spacing w:after="0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  </w:t>
            </w:r>
            <w:r w:rsidRPr="00D13BAC">
              <w:rPr>
                <w:rFonts w:ascii="TimesNewRoman" w:hAnsi="TimesNewRoman" w:cs="TimesNewRoman"/>
                <w:sz w:val="24"/>
                <w:szCs w:val="24"/>
              </w:rPr>
              <w:t>Углеводороды предельные и непредельные: метан</w:t>
            </w:r>
            <w:r>
              <w:rPr>
                <w:rFonts w:ascii="TimesNewRoman" w:hAnsi="TimesNewRoman" w:cs="TimesNewRoman"/>
                <w:sz w:val="24"/>
                <w:szCs w:val="24"/>
              </w:rPr>
              <w:t xml:space="preserve">, </w:t>
            </w:r>
            <w:r w:rsidRPr="00D13BAC">
              <w:rPr>
                <w:rFonts w:ascii="TimesNewRoman" w:hAnsi="TimesNewRoman" w:cs="TimesNewRoman"/>
                <w:sz w:val="24"/>
                <w:szCs w:val="24"/>
              </w:rPr>
              <w:t>этан, этилен, ацетилен</w:t>
            </w:r>
            <w:r>
              <w:rPr>
                <w:rFonts w:ascii="TimesNewRoman" w:hAnsi="TimesNewRoman" w:cs="TimesNewRoman"/>
                <w:sz w:val="24"/>
                <w:szCs w:val="24"/>
              </w:rPr>
              <w:t>.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1A15" w:rsidRDefault="004E1A15" w:rsidP="008309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1A15" w:rsidRDefault="004E1A15" w:rsidP="008309F4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1A15" w:rsidRDefault="004E1A15" w:rsidP="008309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E1A15" w:rsidRPr="009B5AF5" w:rsidTr="008309F4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E1A15" w:rsidRDefault="004E1A15" w:rsidP="008309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1A15" w:rsidRPr="00F84260" w:rsidRDefault="004E1A15" w:rsidP="008309F4">
            <w:pPr>
              <w:spacing w:after="0"/>
              <w:rPr>
                <w:rFonts w:ascii="TimesNewRoman" w:hAnsi="TimesNewRoman" w:cs="TimesNewRoman"/>
                <w:sz w:val="24"/>
                <w:szCs w:val="24"/>
              </w:rPr>
            </w:pPr>
            <w:proofErr w:type="gramStart"/>
            <w:r w:rsidRPr="00D13BAC">
              <w:rPr>
                <w:rFonts w:ascii="TimesNewRoman" w:hAnsi="TimesNewRoman" w:cs="TimesNewRoman"/>
                <w:sz w:val="24"/>
                <w:szCs w:val="24"/>
              </w:rPr>
              <w:t>Кислородсодержащие вещества: спирты (метанол</w:t>
            </w:r>
            <w:r>
              <w:rPr>
                <w:rFonts w:ascii="TimesNewRoman" w:hAnsi="TimesNewRoman" w:cs="TimesNewRoman"/>
                <w:sz w:val="24"/>
                <w:szCs w:val="24"/>
              </w:rPr>
              <w:t xml:space="preserve">,  </w:t>
            </w:r>
            <w:r w:rsidRPr="00D13BAC">
              <w:rPr>
                <w:rFonts w:ascii="TimesNewRoman" w:hAnsi="TimesNewRoman" w:cs="TimesNewRoman"/>
                <w:sz w:val="24"/>
                <w:szCs w:val="24"/>
              </w:rPr>
              <w:t>этанол, глицерин), карбоновые кислоты (уксусная и</w:t>
            </w:r>
            <w:r>
              <w:rPr>
                <w:rFonts w:ascii="TimesNewRoman" w:hAnsi="TimesNewRoman" w:cs="TimesNewRoman"/>
                <w:sz w:val="24"/>
                <w:szCs w:val="24"/>
              </w:rPr>
              <w:t xml:space="preserve"> </w:t>
            </w:r>
            <w:r w:rsidRPr="00D13BAC">
              <w:rPr>
                <w:rFonts w:ascii="TimesNewRoman" w:hAnsi="TimesNewRoman" w:cs="TimesNewRoman"/>
                <w:sz w:val="24"/>
                <w:szCs w:val="24"/>
              </w:rPr>
              <w:t>стеариновая)</w:t>
            </w:r>
            <w:r>
              <w:rPr>
                <w:rFonts w:ascii="TimesNewRoman" w:hAnsi="TimesNewRoman" w:cs="TimesNew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1A15" w:rsidRDefault="004E1A15" w:rsidP="008309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1A15" w:rsidRDefault="004E1A15" w:rsidP="008309F4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1A15" w:rsidRDefault="004E1A15" w:rsidP="008309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E1A15" w:rsidRPr="009B5AF5" w:rsidTr="008309F4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E1A15" w:rsidRDefault="004E1A15" w:rsidP="008309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1A15" w:rsidRPr="00F84260" w:rsidRDefault="004E1A15" w:rsidP="008309F4">
            <w:pPr>
              <w:spacing w:after="0"/>
              <w:rPr>
                <w:rFonts w:ascii="TimesNewRoman" w:hAnsi="TimesNewRoman" w:cs="TimesNewRoman"/>
                <w:sz w:val="24"/>
                <w:szCs w:val="24"/>
              </w:rPr>
            </w:pPr>
            <w:r w:rsidRPr="00FC69E9">
              <w:rPr>
                <w:rFonts w:ascii="TimesNewRoman" w:hAnsi="TimesNewRoman" w:cs="TimesNewRoman"/>
                <w:sz w:val="24"/>
                <w:szCs w:val="24"/>
              </w:rPr>
              <w:t>Биологически важные вещества: жиры, белки, углеводы.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1A15" w:rsidRDefault="004E1A15" w:rsidP="008309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1A15" w:rsidRDefault="004E1A15" w:rsidP="008309F4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1A15" w:rsidRDefault="004E1A15" w:rsidP="008309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E1A15" w:rsidRPr="009B5AF5" w:rsidTr="008309F4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E1A15" w:rsidRDefault="004E1A15" w:rsidP="008309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1A15" w:rsidRPr="00F84260" w:rsidRDefault="004E1A15" w:rsidP="008309F4">
            <w:pPr>
              <w:spacing w:after="0"/>
              <w:rPr>
                <w:rFonts w:ascii="TimesNewRoman" w:hAnsi="TimesNewRoman" w:cs="TimesNewRoman"/>
                <w:sz w:val="24"/>
                <w:szCs w:val="24"/>
              </w:rPr>
            </w:pPr>
            <w:r w:rsidRPr="00825927">
              <w:rPr>
                <w:rFonts w:ascii="TimesNewRoman" w:hAnsi="TimesNewRoman" w:cs="TimesNewRoman"/>
                <w:sz w:val="24"/>
                <w:szCs w:val="24"/>
              </w:rPr>
              <w:t>Определение характера среды раствора кислот и</w:t>
            </w:r>
            <w:r>
              <w:rPr>
                <w:rFonts w:ascii="TimesNewRoman" w:hAnsi="TimesNewRoman" w:cs="TimesNewRoman"/>
                <w:sz w:val="24"/>
                <w:szCs w:val="24"/>
              </w:rPr>
              <w:t xml:space="preserve"> </w:t>
            </w:r>
            <w:r w:rsidRPr="00825927">
              <w:rPr>
                <w:rFonts w:ascii="TimesNewRoman" w:hAnsi="TimesNewRoman" w:cs="TimesNewRoman"/>
                <w:sz w:val="24"/>
                <w:szCs w:val="24"/>
              </w:rPr>
              <w:t>щелочей с помощью индикаторов</w:t>
            </w:r>
            <w:r>
              <w:rPr>
                <w:rFonts w:ascii="TimesNewRoman" w:hAnsi="TimesNewRoman" w:cs="TimesNewRoman"/>
                <w:sz w:val="24"/>
                <w:szCs w:val="24"/>
              </w:rPr>
              <w:t xml:space="preserve">.        </w:t>
            </w:r>
            <w:r w:rsidRPr="00825927">
              <w:rPr>
                <w:rFonts w:ascii="TimesNewRoman" w:hAnsi="TimesNewRoman" w:cs="TimesNewRoman"/>
                <w:sz w:val="24"/>
                <w:szCs w:val="24"/>
              </w:rPr>
              <w:t>Качественные</w:t>
            </w:r>
            <w:r>
              <w:rPr>
                <w:rFonts w:ascii="TimesNewRoman" w:hAnsi="TimesNewRoman" w:cs="TimesNewRoman"/>
                <w:sz w:val="24"/>
                <w:szCs w:val="24"/>
              </w:rPr>
              <w:t xml:space="preserve"> </w:t>
            </w:r>
            <w:r w:rsidRPr="00825927">
              <w:rPr>
                <w:rFonts w:ascii="TimesNewRoman" w:hAnsi="TimesNewRoman" w:cs="TimesNewRoman"/>
                <w:sz w:val="24"/>
                <w:szCs w:val="24"/>
              </w:rPr>
              <w:t>реакц</w:t>
            </w:r>
            <w:r>
              <w:rPr>
                <w:rFonts w:ascii="TimesNewRoman" w:hAnsi="TimesNewRoman" w:cs="TimesNewRoman"/>
                <w:sz w:val="24"/>
                <w:szCs w:val="24"/>
              </w:rPr>
              <w:t>ии на ионы в растворе (</w:t>
            </w:r>
            <w:proofErr w:type="spellStart"/>
            <w:r>
              <w:rPr>
                <w:rFonts w:ascii="TimesNewRoman" w:hAnsi="TimesNewRoman" w:cs="TimesNewRoman"/>
                <w:sz w:val="24"/>
                <w:szCs w:val="24"/>
              </w:rPr>
              <w:t>хлорид-,</w:t>
            </w:r>
            <w:r w:rsidRPr="00825927">
              <w:rPr>
                <w:rFonts w:ascii="TimesNewRoman" w:hAnsi="TimesNewRoman" w:cs="TimesNewRoman"/>
                <w:sz w:val="24"/>
                <w:szCs w:val="24"/>
              </w:rPr>
              <w:t>сульфа</w:t>
            </w:r>
            <w:proofErr w:type="gramStart"/>
            <w:r w:rsidRPr="00825927">
              <w:rPr>
                <w:rFonts w:ascii="TimesNewRoman" w:hAnsi="TimesNewRoman" w:cs="TimesNewRoman"/>
                <w:sz w:val="24"/>
                <w:szCs w:val="24"/>
              </w:rPr>
              <w:t>т</w:t>
            </w:r>
            <w:proofErr w:type="spellEnd"/>
            <w:r w:rsidRPr="00825927">
              <w:rPr>
                <w:rFonts w:ascii="TimesNewRoman" w:hAnsi="TimesNewRoman" w:cs="TimesNewRoman"/>
                <w:sz w:val="24"/>
                <w:szCs w:val="24"/>
              </w:rPr>
              <w:t>-</w:t>
            </w:r>
            <w:proofErr w:type="gramEnd"/>
            <w:r w:rsidRPr="00825927">
              <w:rPr>
                <w:rFonts w:ascii="TimesNewRoman" w:hAnsi="TimesNewRoman" w:cs="TimesNewRoman"/>
                <w:sz w:val="24"/>
                <w:szCs w:val="24"/>
              </w:rPr>
              <w:t>,</w:t>
            </w:r>
            <w:r>
              <w:rPr>
                <w:rFonts w:ascii="TimesNewRoman" w:hAnsi="TimesNewRoman" w:cs="TimesNewRoman"/>
                <w:sz w:val="24"/>
                <w:szCs w:val="24"/>
              </w:rPr>
              <w:t xml:space="preserve"> </w:t>
            </w:r>
            <w:proofErr w:type="spellStart"/>
            <w:r w:rsidRPr="00825927">
              <w:rPr>
                <w:rFonts w:ascii="TimesNewRoman" w:hAnsi="TimesNewRoman" w:cs="TimesNewRoman"/>
                <w:sz w:val="24"/>
                <w:szCs w:val="24"/>
              </w:rPr>
              <w:t>карбонат-ионы</w:t>
            </w:r>
            <w:proofErr w:type="spellEnd"/>
            <w:r w:rsidRPr="00825927">
              <w:rPr>
                <w:rFonts w:ascii="TimesNewRoman" w:hAnsi="TimesNewRoman" w:cs="TimesNewRoman"/>
                <w:sz w:val="24"/>
                <w:szCs w:val="24"/>
              </w:rPr>
              <w:t>, ион аммония)</w:t>
            </w:r>
            <w:r>
              <w:rPr>
                <w:rFonts w:ascii="TimesNewRoman" w:hAnsi="TimesNewRoman" w:cs="TimesNewRoman"/>
                <w:sz w:val="24"/>
                <w:szCs w:val="24"/>
              </w:rPr>
              <w:t xml:space="preserve">.  </w:t>
            </w:r>
            <w:r w:rsidRPr="00825927">
              <w:rPr>
                <w:rFonts w:ascii="TimesNewRoman" w:hAnsi="TimesNewRoman" w:cs="TimesNewRoman"/>
                <w:sz w:val="24"/>
                <w:szCs w:val="24"/>
              </w:rPr>
              <w:t>Получение газообразных веществ. Качественные</w:t>
            </w:r>
            <w:r>
              <w:rPr>
                <w:rFonts w:ascii="TimesNewRoman" w:hAnsi="TimesNewRoman" w:cs="TimesNewRoman"/>
                <w:sz w:val="24"/>
                <w:szCs w:val="24"/>
              </w:rPr>
              <w:t xml:space="preserve"> </w:t>
            </w:r>
            <w:r w:rsidRPr="00825927">
              <w:rPr>
                <w:rFonts w:ascii="TimesNewRoman" w:hAnsi="TimesNewRoman" w:cs="TimesNewRoman"/>
                <w:sz w:val="24"/>
                <w:szCs w:val="24"/>
              </w:rPr>
              <w:t>реакции на газообразные вещества (кислород</w:t>
            </w:r>
            <w:r>
              <w:rPr>
                <w:rFonts w:ascii="TimesNewRoman" w:hAnsi="TimesNewRoman" w:cs="TimesNewRoman"/>
                <w:sz w:val="24"/>
                <w:szCs w:val="24"/>
              </w:rPr>
              <w:t xml:space="preserve">, </w:t>
            </w:r>
            <w:r w:rsidRPr="00825927">
              <w:rPr>
                <w:rFonts w:ascii="TimesNewRoman" w:hAnsi="TimesNewRoman" w:cs="TimesNewRoman"/>
                <w:sz w:val="24"/>
                <w:szCs w:val="24"/>
              </w:rPr>
              <w:t>водород, углекислый газ, аммиак)</w:t>
            </w:r>
            <w:r>
              <w:rPr>
                <w:rFonts w:ascii="TimesNewRoman" w:hAnsi="TimesNewRoman" w:cs="TimesNewRoman"/>
                <w:sz w:val="24"/>
                <w:szCs w:val="24"/>
              </w:rPr>
              <w:t>.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1A15" w:rsidRDefault="004E1A15" w:rsidP="008309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1A15" w:rsidRDefault="00883C4B" w:rsidP="008309F4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1A15" w:rsidRDefault="00883C4B" w:rsidP="008309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E1A15" w:rsidRPr="009B5AF5" w:rsidTr="008309F4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E1A15" w:rsidRDefault="004E1A15" w:rsidP="008309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1A15" w:rsidRPr="00F84260" w:rsidRDefault="004E1A15" w:rsidP="008309F4">
            <w:pPr>
              <w:spacing w:after="0"/>
              <w:rPr>
                <w:rFonts w:ascii="TimesNewRoman" w:hAnsi="TimesNewRoman" w:cs="TimesNewRoman"/>
                <w:sz w:val="24"/>
                <w:szCs w:val="24"/>
              </w:rPr>
            </w:pPr>
            <w:r w:rsidRPr="00825927">
              <w:rPr>
                <w:rFonts w:ascii="TimesNewRoman" w:hAnsi="TimesNewRoman" w:cs="TimesNewRoman"/>
                <w:sz w:val="24"/>
                <w:szCs w:val="24"/>
              </w:rPr>
              <w:t>Проведение расчетов на основе формул и уравнений</w:t>
            </w:r>
            <w:r>
              <w:rPr>
                <w:rFonts w:ascii="TimesNewRoman" w:hAnsi="TimesNewRoman" w:cs="TimesNewRoman"/>
                <w:sz w:val="24"/>
                <w:szCs w:val="24"/>
              </w:rPr>
              <w:t xml:space="preserve"> </w:t>
            </w:r>
            <w:r w:rsidRPr="00825927">
              <w:rPr>
                <w:rFonts w:ascii="TimesNewRoman" w:hAnsi="TimesNewRoman" w:cs="TimesNewRoman"/>
                <w:sz w:val="24"/>
                <w:szCs w:val="24"/>
              </w:rPr>
              <w:t>реакций</w:t>
            </w:r>
            <w:r>
              <w:rPr>
                <w:rFonts w:ascii="TimesNewRoman" w:hAnsi="TimesNewRoman" w:cs="TimesNewRoman"/>
                <w:sz w:val="24"/>
                <w:szCs w:val="24"/>
              </w:rPr>
              <w:t>.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1A15" w:rsidRDefault="004E1A15" w:rsidP="008309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1A15" w:rsidRDefault="004E1A15" w:rsidP="008309F4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1A15" w:rsidRDefault="004E1A15" w:rsidP="008309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E1A15" w:rsidRPr="009B5AF5" w:rsidTr="008309F4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E1A15" w:rsidRDefault="004E1A15" w:rsidP="008309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1A15" w:rsidRPr="00F84260" w:rsidRDefault="004E1A15" w:rsidP="008309F4">
            <w:pPr>
              <w:spacing w:after="0"/>
              <w:rPr>
                <w:rFonts w:ascii="TimesNewRoman" w:hAnsi="TimesNewRoman" w:cs="TimesNewRoman"/>
                <w:sz w:val="24"/>
                <w:szCs w:val="24"/>
              </w:rPr>
            </w:pPr>
            <w:r w:rsidRPr="00825927">
              <w:rPr>
                <w:rFonts w:ascii="TimesNewRoman" w:hAnsi="TimesNewRoman" w:cs="TimesNewRoman"/>
                <w:sz w:val="24"/>
                <w:szCs w:val="24"/>
              </w:rPr>
              <w:t>Вычисления массовой доли химического элемента в</w:t>
            </w:r>
            <w:r>
              <w:rPr>
                <w:rFonts w:ascii="TimesNewRoman" w:hAnsi="TimesNewRoman" w:cs="TimesNewRoman"/>
                <w:sz w:val="24"/>
                <w:szCs w:val="24"/>
              </w:rPr>
              <w:t xml:space="preserve"> в</w:t>
            </w:r>
            <w:r w:rsidRPr="00825927">
              <w:rPr>
                <w:rFonts w:ascii="TimesNewRoman" w:hAnsi="TimesNewRoman" w:cs="TimesNewRoman"/>
                <w:sz w:val="24"/>
                <w:szCs w:val="24"/>
              </w:rPr>
              <w:t>еществе</w:t>
            </w:r>
            <w:r>
              <w:rPr>
                <w:rFonts w:ascii="TimesNewRoman" w:hAnsi="TimesNewRoman" w:cs="TimesNewRoman"/>
                <w:sz w:val="24"/>
                <w:szCs w:val="24"/>
              </w:rPr>
              <w:t xml:space="preserve">. </w:t>
            </w:r>
            <w:r w:rsidRPr="00825927">
              <w:rPr>
                <w:rFonts w:ascii="TimesNewRoman" w:hAnsi="TimesNewRoman" w:cs="TimesNewRoman"/>
                <w:sz w:val="24"/>
                <w:szCs w:val="24"/>
              </w:rPr>
              <w:t>Вычисления массовой доли растворенного вещества</w:t>
            </w:r>
            <w:r>
              <w:rPr>
                <w:rFonts w:ascii="TimesNewRoman" w:hAnsi="TimesNewRoman" w:cs="TimesNewRoman"/>
                <w:sz w:val="24"/>
                <w:szCs w:val="24"/>
              </w:rPr>
              <w:t xml:space="preserve"> </w:t>
            </w:r>
            <w:r w:rsidRPr="00825927">
              <w:rPr>
                <w:rFonts w:ascii="TimesNewRoman" w:hAnsi="TimesNewRoman" w:cs="TimesNewRoman"/>
                <w:sz w:val="24"/>
                <w:szCs w:val="24"/>
              </w:rPr>
              <w:t>в растворе</w:t>
            </w:r>
            <w:r>
              <w:rPr>
                <w:rFonts w:ascii="TimesNewRoman" w:hAnsi="TimesNewRoman" w:cs="TimesNewRoman"/>
                <w:sz w:val="24"/>
                <w:szCs w:val="24"/>
              </w:rPr>
              <w:t>.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1A15" w:rsidRDefault="004E1A15" w:rsidP="008309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1A15" w:rsidRDefault="00883C4B" w:rsidP="008309F4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1A15" w:rsidRDefault="00883C4B" w:rsidP="008309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E1A15" w:rsidRPr="009B5AF5" w:rsidTr="008309F4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E1A15" w:rsidRDefault="004E1A15" w:rsidP="008309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1A15" w:rsidRPr="00F84260" w:rsidRDefault="00883C4B" w:rsidP="008309F4">
            <w:pPr>
              <w:spacing w:after="0"/>
              <w:rPr>
                <w:rFonts w:ascii="TimesNewRoman" w:hAnsi="TimesNewRoman" w:cs="TimesNewRoman"/>
                <w:sz w:val="24"/>
                <w:szCs w:val="24"/>
              </w:rPr>
            </w:pPr>
            <w:r w:rsidRPr="00825927">
              <w:rPr>
                <w:rFonts w:ascii="TimesNewRoman" w:hAnsi="TimesNewRoman" w:cs="TimesNewRoman"/>
                <w:sz w:val="24"/>
                <w:szCs w:val="24"/>
              </w:rPr>
              <w:t>Вычисление количества вещества, массы или объема</w:t>
            </w:r>
            <w:r>
              <w:rPr>
                <w:rFonts w:ascii="TimesNewRoman" w:hAnsi="TimesNewRoman" w:cs="TimesNewRoman"/>
                <w:sz w:val="24"/>
                <w:szCs w:val="24"/>
              </w:rPr>
              <w:t xml:space="preserve"> </w:t>
            </w:r>
            <w:r w:rsidRPr="00825927">
              <w:rPr>
                <w:rFonts w:ascii="TimesNewRoman" w:hAnsi="TimesNewRoman" w:cs="TimesNewRoman"/>
                <w:sz w:val="24"/>
                <w:szCs w:val="24"/>
              </w:rPr>
              <w:t>вещества по количеству вещества, массе или объему</w:t>
            </w:r>
            <w:r>
              <w:rPr>
                <w:rFonts w:ascii="TimesNewRoman" w:hAnsi="TimesNewRoman" w:cs="TimesNewRoman"/>
                <w:sz w:val="24"/>
                <w:szCs w:val="24"/>
              </w:rPr>
              <w:t xml:space="preserve"> </w:t>
            </w:r>
            <w:r w:rsidRPr="00825927">
              <w:rPr>
                <w:rFonts w:ascii="TimesNewRoman" w:hAnsi="TimesNewRoman" w:cs="TimesNewRoman"/>
                <w:sz w:val="24"/>
                <w:szCs w:val="24"/>
              </w:rPr>
              <w:t>одного из реагентов или продуктов реакции</w:t>
            </w:r>
            <w:r>
              <w:rPr>
                <w:rFonts w:ascii="TimesNewRoman" w:hAnsi="TimesNewRoman" w:cs="TimesNewRoman"/>
                <w:sz w:val="24"/>
                <w:szCs w:val="24"/>
              </w:rPr>
              <w:t>.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1A15" w:rsidRDefault="00883C4B" w:rsidP="008309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1A15" w:rsidRDefault="00883C4B" w:rsidP="008309F4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1A15" w:rsidRDefault="00883C4B" w:rsidP="008309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83C4B" w:rsidRPr="009B5AF5" w:rsidTr="008309F4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83C4B" w:rsidRDefault="00883C4B" w:rsidP="008309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3C4B" w:rsidRPr="00825927" w:rsidRDefault="00883C4B" w:rsidP="008309F4">
            <w:pPr>
              <w:spacing w:after="0"/>
              <w:rPr>
                <w:rFonts w:ascii="TimesNewRoman" w:hAnsi="TimesNewRoman" w:cs="TimesNewRoman"/>
                <w:sz w:val="24"/>
                <w:szCs w:val="24"/>
              </w:rPr>
            </w:pPr>
            <w:r w:rsidRPr="00937DF5">
              <w:rPr>
                <w:rFonts w:ascii="TimesNewRoman" w:hAnsi="TimesNewRoman" w:cs="TimesNewRoman"/>
                <w:sz w:val="24"/>
                <w:szCs w:val="24"/>
              </w:rPr>
              <w:t>Проблемы безопасного использования веществ и</w:t>
            </w:r>
            <w:r>
              <w:rPr>
                <w:rFonts w:ascii="TimesNewRoman" w:hAnsi="TimesNewRoman" w:cs="TimesNewRoman"/>
                <w:sz w:val="24"/>
                <w:szCs w:val="24"/>
              </w:rPr>
              <w:t xml:space="preserve"> </w:t>
            </w:r>
            <w:r w:rsidRPr="00937DF5">
              <w:rPr>
                <w:rFonts w:ascii="TimesNewRoman" w:hAnsi="TimesNewRoman" w:cs="TimesNewRoman"/>
                <w:sz w:val="24"/>
                <w:szCs w:val="24"/>
              </w:rPr>
              <w:t xml:space="preserve">химических реакций в повседневной </w:t>
            </w:r>
            <w:proofErr w:type="spellStart"/>
            <w:r w:rsidRPr="00937DF5">
              <w:rPr>
                <w:rFonts w:ascii="TimesNewRoman" w:hAnsi="TimesNewRoman" w:cs="TimesNewRoman"/>
                <w:sz w:val="24"/>
                <w:szCs w:val="24"/>
              </w:rPr>
              <w:t>жизни</w:t>
            </w:r>
            <w:proofErr w:type="gramStart"/>
            <w:r>
              <w:rPr>
                <w:rFonts w:ascii="TimesNewRoman" w:hAnsi="TimesNewRoman" w:cs="TimesNewRoman"/>
                <w:sz w:val="24"/>
                <w:szCs w:val="24"/>
              </w:rPr>
              <w:t>.</w:t>
            </w:r>
            <w:r w:rsidRPr="00937DF5">
              <w:rPr>
                <w:rFonts w:ascii="TimesNewRoman" w:hAnsi="TimesNewRoman" w:cs="TimesNewRoman"/>
                <w:sz w:val="24"/>
                <w:szCs w:val="24"/>
              </w:rPr>
              <w:t>Х</w:t>
            </w:r>
            <w:proofErr w:type="gramEnd"/>
            <w:r w:rsidRPr="00937DF5">
              <w:rPr>
                <w:rFonts w:ascii="TimesNewRoman" w:hAnsi="TimesNewRoman" w:cs="TimesNewRoman"/>
                <w:sz w:val="24"/>
                <w:szCs w:val="24"/>
              </w:rPr>
              <w:t>имическое</w:t>
            </w:r>
            <w:proofErr w:type="spellEnd"/>
            <w:r w:rsidRPr="00937DF5">
              <w:rPr>
                <w:rFonts w:ascii="TimesNewRoman" w:hAnsi="TimesNewRoman" w:cs="TimesNewRoman"/>
                <w:sz w:val="24"/>
                <w:szCs w:val="24"/>
              </w:rPr>
              <w:t xml:space="preserve"> загрязнение окружающей среды и его</w:t>
            </w:r>
            <w:r>
              <w:rPr>
                <w:rFonts w:ascii="TimesNewRoman" w:hAnsi="TimesNewRoman" w:cs="TimesNewRoman"/>
                <w:sz w:val="24"/>
                <w:szCs w:val="24"/>
              </w:rPr>
              <w:t xml:space="preserve"> </w:t>
            </w:r>
            <w:r w:rsidRPr="00937DF5">
              <w:rPr>
                <w:rFonts w:ascii="TimesNewRoman" w:hAnsi="TimesNewRoman" w:cs="TimesNewRoman"/>
                <w:sz w:val="24"/>
                <w:szCs w:val="24"/>
              </w:rPr>
              <w:t>последствия</w:t>
            </w:r>
            <w:r>
              <w:rPr>
                <w:rFonts w:ascii="TimesNewRoman" w:hAnsi="TimesNewRoman" w:cs="TimesNewRoman"/>
                <w:sz w:val="24"/>
                <w:szCs w:val="24"/>
              </w:rPr>
              <w:t>.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3C4B" w:rsidRDefault="00883C4B" w:rsidP="008309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3C4B" w:rsidRDefault="00883C4B" w:rsidP="008309F4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3C4B" w:rsidRDefault="00883C4B" w:rsidP="008309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B5AF5" w:rsidRPr="009B5AF5" w:rsidTr="008309F4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B5AF5" w:rsidRPr="009B5AF5" w:rsidRDefault="009B5AF5" w:rsidP="008309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5AF5" w:rsidRPr="009B5AF5" w:rsidRDefault="009B5AF5" w:rsidP="008309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5A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B5AF5" w:rsidRPr="009B5AF5" w:rsidRDefault="00883C4B" w:rsidP="008309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5AF5" w:rsidRPr="009B5AF5" w:rsidRDefault="00883C4B" w:rsidP="008309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512FC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5AF5" w:rsidRPr="009B5AF5" w:rsidRDefault="00512FCA" w:rsidP="008309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83C4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</w:tbl>
    <w:p w:rsidR="009B5AF5" w:rsidRPr="009B5AF5" w:rsidRDefault="009B5AF5" w:rsidP="009B5AF5">
      <w:pPr>
        <w:pStyle w:val="21"/>
        <w:ind w:left="720"/>
        <w:rPr>
          <w:szCs w:val="24"/>
        </w:rPr>
      </w:pPr>
    </w:p>
    <w:p w:rsidR="009B5AF5" w:rsidRDefault="009B5AF5" w:rsidP="004221A2">
      <w:pPr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</w:p>
    <w:p w:rsidR="008309F4" w:rsidRDefault="008309F4" w:rsidP="004221A2">
      <w:pPr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</w:p>
    <w:p w:rsidR="00883C4B" w:rsidRDefault="00883C4B" w:rsidP="004221A2">
      <w:pPr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883C4B" w:rsidRDefault="00883C4B" w:rsidP="004221A2">
      <w:pPr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8309F4" w:rsidRPr="00A0626C" w:rsidRDefault="008309F4" w:rsidP="004221A2">
      <w:pPr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A0626C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lastRenderedPageBreak/>
        <w:t>Литература</w:t>
      </w:r>
    </w:p>
    <w:p w:rsidR="008309F4" w:rsidRPr="00A0626C" w:rsidRDefault="008309F4" w:rsidP="008309F4">
      <w:pPr>
        <w:rPr>
          <w:b/>
          <w:sz w:val="28"/>
          <w:szCs w:val="28"/>
        </w:rPr>
      </w:pPr>
    </w:p>
    <w:p w:rsidR="008309F4" w:rsidRPr="00A0626C" w:rsidRDefault="008309F4" w:rsidP="0042547A">
      <w:pPr>
        <w:pStyle w:val="2"/>
        <w:numPr>
          <w:ilvl w:val="1"/>
          <w:numId w:val="15"/>
        </w:numPr>
        <w:spacing w:after="0" w:line="240" w:lineRule="auto"/>
        <w:jc w:val="both"/>
        <w:rPr>
          <w:b/>
          <w:sz w:val="28"/>
          <w:szCs w:val="28"/>
        </w:rPr>
      </w:pPr>
      <w:r w:rsidRPr="00A0626C">
        <w:rPr>
          <w:sz w:val="28"/>
          <w:szCs w:val="28"/>
        </w:rPr>
        <w:t xml:space="preserve">Егоров А.С. Репетитор по химии: учеб. для школ, гимназий, </w:t>
      </w:r>
      <w:proofErr w:type="spellStart"/>
      <w:r w:rsidRPr="00A0626C">
        <w:rPr>
          <w:sz w:val="28"/>
          <w:szCs w:val="28"/>
        </w:rPr>
        <w:t>лицеев</w:t>
      </w:r>
      <w:proofErr w:type="gramStart"/>
      <w:r w:rsidRPr="00A0626C">
        <w:rPr>
          <w:sz w:val="28"/>
          <w:szCs w:val="28"/>
        </w:rPr>
        <w:t>,с</w:t>
      </w:r>
      <w:proofErr w:type="gramEnd"/>
      <w:r w:rsidRPr="00A0626C">
        <w:rPr>
          <w:sz w:val="28"/>
          <w:szCs w:val="28"/>
        </w:rPr>
        <w:t>туд</w:t>
      </w:r>
      <w:proofErr w:type="spellEnd"/>
      <w:r w:rsidRPr="00A0626C">
        <w:rPr>
          <w:sz w:val="28"/>
          <w:szCs w:val="28"/>
        </w:rPr>
        <w:t xml:space="preserve">. проф. учеб. заведений / под. ред. А.С. Егорова.- Изд.41-е- Ростов </w:t>
      </w:r>
      <w:proofErr w:type="spellStart"/>
      <w:r w:rsidRPr="00A0626C">
        <w:rPr>
          <w:sz w:val="28"/>
          <w:szCs w:val="28"/>
        </w:rPr>
        <w:t>н</w:t>
      </w:r>
      <w:proofErr w:type="spellEnd"/>
      <w:proofErr w:type="gramStart"/>
      <w:r w:rsidRPr="00A0626C">
        <w:rPr>
          <w:sz w:val="28"/>
          <w:szCs w:val="28"/>
        </w:rPr>
        <w:t>/Д</w:t>
      </w:r>
      <w:proofErr w:type="gramEnd"/>
      <w:r w:rsidRPr="00A0626C">
        <w:rPr>
          <w:sz w:val="28"/>
          <w:szCs w:val="28"/>
        </w:rPr>
        <w:t>: Феникс, 2014-762 с.</w:t>
      </w:r>
    </w:p>
    <w:p w:rsidR="0042547A" w:rsidRPr="00A0626C" w:rsidRDefault="0042547A" w:rsidP="0042547A">
      <w:pPr>
        <w:pStyle w:val="2"/>
        <w:numPr>
          <w:ilvl w:val="1"/>
          <w:numId w:val="15"/>
        </w:numPr>
        <w:spacing w:after="0" w:line="240" w:lineRule="auto"/>
        <w:jc w:val="both"/>
        <w:rPr>
          <w:b/>
          <w:sz w:val="28"/>
          <w:szCs w:val="28"/>
        </w:rPr>
      </w:pPr>
      <w:r w:rsidRPr="00A0626C">
        <w:rPr>
          <w:sz w:val="28"/>
          <w:szCs w:val="28"/>
        </w:rPr>
        <w:t>Воскресенский П.И.  Техника лабораторных работ / Издательство  «Химия»</w:t>
      </w:r>
      <w:r w:rsidR="00A0626C" w:rsidRPr="00A0626C">
        <w:rPr>
          <w:sz w:val="28"/>
          <w:szCs w:val="28"/>
        </w:rPr>
        <w:t>, Л.,1970г., 720с.</w:t>
      </w:r>
    </w:p>
    <w:p w:rsidR="00A0626C" w:rsidRPr="00A0626C" w:rsidRDefault="00A0626C" w:rsidP="00A0626C">
      <w:pPr>
        <w:pStyle w:val="2"/>
        <w:spacing w:after="0" w:line="240" w:lineRule="auto"/>
        <w:ind w:left="720"/>
        <w:jc w:val="both"/>
        <w:rPr>
          <w:b/>
          <w:sz w:val="28"/>
          <w:szCs w:val="28"/>
        </w:rPr>
      </w:pPr>
    </w:p>
    <w:p w:rsidR="00A0626C" w:rsidRPr="00A0626C" w:rsidRDefault="0042547A" w:rsidP="00A0626C">
      <w:pPr>
        <w:ind w:firstLine="54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0626C">
        <w:rPr>
          <w:rFonts w:ascii="Times New Roman" w:hAnsi="Times New Roman" w:cs="Times New Roman"/>
          <w:sz w:val="28"/>
          <w:szCs w:val="28"/>
        </w:rPr>
        <w:t xml:space="preserve"> </w:t>
      </w:r>
      <w:r w:rsidR="00A0626C" w:rsidRPr="00A0626C">
        <w:rPr>
          <w:rFonts w:ascii="Times New Roman" w:hAnsi="Times New Roman" w:cs="Times New Roman"/>
          <w:b/>
          <w:i/>
          <w:sz w:val="28"/>
          <w:szCs w:val="28"/>
        </w:rPr>
        <w:t>Сайты:</w:t>
      </w:r>
    </w:p>
    <w:p w:rsidR="00A0626C" w:rsidRPr="00A0626C" w:rsidRDefault="00A0626C" w:rsidP="00A0626C">
      <w:pPr>
        <w:widowControl w:val="0"/>
        <w:tabs>
          <w:tab w:val="left" w:pos="993"/>
        </w:tabs>
        <w:suppressAutoHyphens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0626C">
        <w:rPr>
          <w:rFonts w:ascii="Times New Roman" w:hAnsi="Times New Roman" w:cs="Times New Roman"/>
          <w:bCs/>
          <w:sz w:val="28"/>
          <w:szCs w:val="28"/>
        </w:rPr>
        <w:t>Интернет ресурсы:</w:t>
      </w:r>
    </w:p>
    <w:p w:rsidR="008309F4" w:rsidRPr="007E5B4C" w:rsidRDefault="00BC09C8" w:rsidP="008309F4">
      <w:pPr>
        <w:pStyle w:val="2"/>
        <w:spacing w:after="0" w:line="240" w:lineRule="auto"/>
        <w:ind w:firstLine="720"/>
        <w:jc w:val="both"/>
        <w:rPr>
          <w:sz w:val="28"/>
          <w:szCs w:val="28"/>
        </w:rPr>
      </w:pPr>
      <w:hyperlink r:id="rId7" w:history="1">
        <w:r w:rsidR="00B36478" w:rsidRPr="00C01779">
          <w:rPr>
            <w:rStyle w:val="ad"/>
            <w:sz w:val="28"/>
            <w:szCs w:val="28"/>
            <w:lang w:val="en-US"/>
          </w:rPr>
          <w:t>http</w:t>
        </w:r>
        <w:r w:rsidR="00B36478" w:rsidRPr="00C01779">
          <w:rPr>
            <w:rStyle w:val="ad"/>
            <w:sz w:val="28"/>
            <w:szCs w:val="28"/>
          </w:rPr>
          <w:t>://</w:t>
        </w:r>
        <w:proofErr w:type="spellStart"/>
        <w:r w:rsidR="00B36478" w:rsidRPr="00C01779">
          <w:rPr>
            <w:rStyle w:val="ad"/>
            <w:sz w:val="28"/>
            <w:szCs w:val="28"/>
            <w:lang w:val="en-US"/>
          </w:rPr>
          <w:t>worldskills</w:t>
        </w:r>
        <w:proofErr w:type="spellEnd"/>
        <w:r w:rsidR="00B36478" w:rsidRPr="00C01779">
          <w:rPr>
            <w:rStyle w:val="ad"/>
            <w:sz w:val="28"/>
            <w:szCs w:val="28"/>
          </w:rPr>
          <w:t>.</w:t>
        </w:r>
        <w:proofErr w:type="spellStart"/>
        <w:r w:rsidR="00B36478" w:rsidRPr="00C01779">
          <w:rPr>
            <w:rStyle w:val="ad"/>
            <w:sz w:val="28"/>
            <w:szCs w:val="28"/>
            <w:lang w:val="en-US"/>
          </w:rPr>
          <w:t>ru</w:t>
        </w:r>
        <w:proofErr w:type="spellEnd"/>
        <w:r w:rsidR="00B36478" w:rsidRPr="00C01779">
          <w:rPr>
            <w:rStyle w:val="ad"/>
            <w:sz w:val="28"/>
            <w:szCs w:val="28"/>
          </w:rPr>
          <w:t>/</w:t>
        </w:r>
        <w:proofErr w:type="spellStart"/>
        <w:r w:rsidR="00B36478" w:rsidRPr="00C01779">
          <w:rPr>
            <w:rStyle w:val="ad"/>
            <w:sz w:val="28"/>
            <w:szCs w:val="28"/>
            <w:lang w:val="en-US"/>
          </w:rPr>
          <w:t>juniorskills</w:t>
        </w:r>
        <w:proofErr w:type="spellEnd"/>
        <w:r w:rsidR="00B36478" w:rsidRPr="00C01779">
          <w:rPr>
            <w:rStyle w:val="ad"/>
            <w:sz w:val="28"/>
            <w:szCs w:val="28"/>
          </w:rPr>
          <w:t>/</w:t>
        </w:r>
        <w:proofErr w:type="spellStart"/>
        <w:r w:rsidR="00B36478" w:rsidRPr="00C01779">
          <w:rPr>
            <w:rStyle w:val="ad"/>
            <w:sz w:val="28"/>
            <w:szCs w:val="28"/>
            <w:lang w:val="en-US"/>
          </w:rPr>
          <w:t>materialy</w:t>
        </w:r>
        <w:proofErr w:type="spellEnd"/>
        <w:r w:rsidR="00B36478" w:rsidRPr="00C01779">
          <w:rPr>
            <w:rStyle w:val="ad"/>
            <w:sz w:val="28"/>
            <w:szCs w:val="28"/>
          </w:rPr>
          <w:t>.</w:t>
        </w:r>
        <w:proofErr w:type="spellStart"/>
        <w:r w:rsidR="00B36478" w:rsidRPr="00C01779">
          <w:rPr>
            <w:rStyle w:val="ad"/>
            <w:sz w:val="28"/>
            <w:szCs w:val="28"/>
            <w:lang w:val="en-US"/>
          </w:rPr>
          <w:t>ru</w:t>
        </w:r>
        <w:proofErr w:type="spellEnd"/>
      </w:hyperlink>
      <w:r w:rsidR="00B36478" w:rsidRPr="00B36478">
        <w:rPr>
          <w:sz w:val="28"/>
          <w:szCs w:val="28"/>
        </w:rPr>
        <w:t xml:space="preserve"> </w:t>
      </w:r>
    </w:p>
    <w:p w:rsidR="00B36478" w:rsidRPr="007E5B4C" w:rsidRDefault="00B36478" w:rsidP="008309F4">
      <w:pPr>
        <w:pStyle w:val="2"/>
        <w:spacing w:after="0" w:line="240" w:lineRule="auto"/>
        <w:ind w:firstLine="720"/>
        <w:jc w:val="both"/>
        <w:rPr>
          <w:sz w:val="28"/>
          <w:szCs w:val="28"/>
        </w:rPr>
      </w:pPr>
    </w:p>
    <w:p w:rsidR="00B36478" w:rsidRPr="00B36478" w:rsidRDefault="00B36478" w:rsidP="00B36478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6478">
        <w:rPr>
          <w:rFonts w:ascii="Times New Roman" w:hAnsi="Times New Roman" w:cs="Times New Roman"/>
          <w:sz w:val="28"/>
          <w:szCs w:val="28"/>
        </w:rPr>
        <w:t xml:space="preserve">  </w:t>
      </w:r>
      <w:hyperlink r:id="rId8" w:history="1">
        <w:r w:rsidRPr="00C01779">
          <w:rPr>
            <w:rStyle w:val="ad"/>
            <w:rFonts w:ascii="Times New Roman" w:hAnsi="Times New Roman" w:cs="Times New Roman"/>
            <w:sz w:val="28"/>
            <w:szCs w:val="28"/>
          </w:rPr>
          <w:t>http://lib.inorg.chem.msu.ru</w:t>
        </w:r>
      </w:hyperlink>
      <w:r w:rsidRPr="00B36478">
        <w:rPr>
          <w:rFonts w:ascii="Times New Roman" w:hAnsi="Times New Roman" w:cs="Times New Roman"/>
          <w:sz w:val="28"/>
          <w:szCs w:val="28"/>
        </w:rPr>
        <w:t xml:space="preserve">  – Материалы по общей химии для учащихся химико-биологических классов: основные понятия химии, строение атома, химическая связь.</w:t>
      </w:r>
    </w:p>
    <w:p w:rsidR="008309F4" w:rsidRPr="00B36478" w:rsidRDefault="008309F4" w:rsidP="004221A2">
      <w:pPr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42547A" w:rsidRPr="009B5AF5" w:rsidRDefault="0042547A" w:rsidP="004221A2">
      <w:pPr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</w:p>
    <w:sectPr w:rsidR="0042547A" w:rsidRPr="009B5AF5" w:rsidSect="004221A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38C8" w:rsidRDefault="002D38C8" w:rsidP="002D38C8">
      <w:pPr>
        <w:spacing w:after="0" w:line="240" w:lineRule="auto"/>
      </w:pPr>
      <w:r>
        <w:separator/>
      </w:r>
    </w:p>
  </w:endnote>
  <w:endnote w:type="continuationSeparator" w:id="1">
    <w:p w:rsidR="002D38C8" w:rsidRDefault="002D38C8" w:rsidP="002D38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8070000" w:usb2="00000010" w:usb3="00000000" w:csb0="0002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09F4" w:rsidRDefault="008309F4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648897428"/>
      <w:docPartObj>
        <w:docPartGallery w:val="Page Numbers (Bottom of Page)"/>
        <w:docPartUnique/>
      </w:docPartObj>
    </w:sdtPr>
    <w:sdtContent>
      <w:p w:rsidR="008309F4" w:rsidRDefault="00BC09C8">
        <w:pPr>
          <w:pStyle w:val="a8"/>
          <w:jc w:val="right"/>
        </w:pPr>
        <w:fldSimple w:instr="PAGE   \* MERGEFORMAT">
          <w:r w:rsidR="008308CD">
            <w:rPr>
              <w:noProof/>
            </w:rPr>
            <w:t>8</w:t>
          </w:r>
        </w:fldSimple>
      </w:p>
    </w:sdtContent>
  </w:sdt>
  <w:p w:rsidR="008309F4" w:rsidRDefault="008309F4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09F4" w:rsidRDefault="008309F4">
    <w:pPr>
      <w:pStyle w:val="a8"/>
      <w:jc w:val="right"/>
    </w:pPr>
  </w:p>
  <w:p w:rsidR="008309F4" w:rsidRDefault="008309F4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38C8" w:rsidRDefault="002D38C8" w:rsidP="002D38C8">
      <w:pPr>
        <w:spacing w:after="0" w:line="240" w:lineRule="auto"/>
      </w:pPr>
      <w:r>
        <w:separator/>
      </w:r>
    </w:p>
  </w:footnote>
  <w:footnote w:type="continuationSeparator" w:id="1">
    <w:p w:rsidR="002D38C8" w:rsidRDefault="002D38C8" w:rsidP="002D38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09F4" w:rsidRDefault="008309F4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09F4" w:rsidRDefault="008309F4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09F4" w:rsidRDefault="008309F4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sz w:val="28"/>
        <w:szCs w:val="28"/>
      </w:rPr>
    </w:lvl>
  </w:abstractNum>
  <w:abstractNum w:abstractNumId="2">
    <w:nsid w:val="00000005"/>
    <w:multiLevelType w:val="singleLevel"/>
    <w:tmpl w:val="00000005"/>
    <w:name w:val="WW8Num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>
    <w:nsid w:val="00000008"/>
    <w:multiLevelType w:val="singleLevel"/>
    <w:tmpl w:val="009EFD52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000000"/>
        <w:sz w:val="24"/>
        <w:szCs w:val="28"/>
      </w:rPr>
    </w:lvl>
  </w:abstractNum>
  <w:abstractNum w:abstractNumId="4">
    <w:nsid w:val="0000000A"/>
    <w:multiLevelType w:val="multilevel"/>
    <w:tmpl w:val="520600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 w:val="0"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074E7ECA"/>
    <w:multiLevelType w:val="hybridMultilevel"/>
    <w:tmpl w:val="BC407A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5A85318"/>
    <w:multiLevelType w:val="hybridMultilevel"/>
    <w:tmpl w:val="2326B0C8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>
    <w:nsid w:val="34D93707"/>
    <w:multiLevelType w:val="multilevel"/>
    <w:tmpl w:val="7676EC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240" w:hanging="360"/>
      </w:pPr>
    </w:lvl>
    <w:lvl w:ilvl="2">
      <w:start w:val="1"/>
      <w:numFmt w:val="decimal"/>
      <w:lvlText w:val="%1.%2.%3."/>
      <w:lvlJc w:val="left"/>
      <w:pPr>
        <w:ind w:left="2480" w:hanging="720"/>
      </w:pPr>
    </w:lvl>
    <w:lvl w:ilvl="3">
      <w:start w:val="1"/>
      <w:numFmt w:val="decimal"/>
      <w:lvlText w:val="%1.%2.%3.%4."/>
      <w:lvlJc w:val="left"/>
      <w:pPr>
        <w:ind w:left="3360" w:hanging="720"/>
      </w:pPr>
    </w:lvl>
    <w:lvl w:ilvl="4">
      <w:start w:val="1"/>
      <w:numFmt w:val="decimal"/>
      <w:lvlText w:val="%1.%2.%3.%4.%5."/>
      <w:lvlJc w:val="left"/>
      <w:pPr>
        <w:ind w:left="4600" w:hanging="1080"/>
      </w:pPr>
    </w:lvl>
    <w:lvl w:ilvl="5">
      <w:start w:val="1"/>
      <w:numFmt w:val="decimal"/>
      <w:lvlText w:val="%1.%2.%3.%4.%5.%6."/>
      <w:lvlJc w:val="left"/>
      <w:pPr>
        <w:ind w:left="5480" w:hanging="1080"/>
      </w:pPr>
    </w:lvl>
    <w:lvl w:ilvl="6">
      <w:start w:val="1"/>
      <w:numFmt w:val="decimal"/>
      <w:lvlText w:val="%1.%2.%3.%4.%5.%6.%7."/>
      <w:lvlJc w:val="left"/>
      <w:pPr>
        <w:ind w:left="6720" w:hanging="1440"/>
      </w:pPr>
    </w:lvl>
    <w:lvl w:ilvl="7">
      <w:start w:val="1"/>
      <w:numFmt w:val="decimal"/>
      <w:lvlText w:val="%1.%2.%3.%4.%5.%6.%7.%8."/>
      <w:lvlJc w:val="left"/>
      <w:pPr>
        <w:ind w:left="7600" w:hanging="1440"/>
      </w:pPr>
    </w:lvl>
    <w:lvl w:ilvl="8">
      <w:start w:val="1"/>
      <w:numFmt w:val="decimal"/>
      <w:lvlText w:val="%1.%2.%3.%4.%5.%6.%7.%8.%9."/>
      <w:lvlJc w:val="left"/>
      <w:pPr>
        <w:ind w:left="8840" w:hanging="1800"/>
      </w:pPr>
    </w:lvl>
  </w:abstractNum>
  <w:abstractNum w:abstractNumId="8">
    <w:nsid w:val="3A5100A9"/>
    <w:multiLevelType w:val="hybridMultilevel"/>
    <w:tmpl w:val="F616416E"/>
    <w:lvl w:ilvl="0" w:tplc="04190001">
      <w:start w:val="1"/>
      <w:numFmt w:val="bullet"/>
      <w:lvlText w:val=""/>
      <w:lvlJc w:val="left"/>
      <w:pPr>
        <w:ind w:left="196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C985FC9"/>
    <w:multiLevelType w:val="multilevel"/>
    <w:tmpl w:val="F68E59A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bullet"/>
      <w:lvlText w:val=""/>
      <w:lvlJc w:val="left"/>
      <w:pPr>
        <w:tabs>
          <w:tab w:val="num" w:pos="0"/>
        </w:tabs>
        <w:ind w:left="1440" w:hanging="1440"/>
      </w:pPr>
      <w:rPr>
        <w:rFonts w:ascii="Symbol" w:hAnsi="Symbol" w:hint="default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0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CDA14C7"/>
    <w:multiLevelType w:val="hybridMultilevel"/>
    <w:tmpl w:val="71788F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E820DAD"/>
    <w:multiLevelType w:val="hybridMultilevel"/>
    <w:tmpl w:val="295C3298"/>
    <w:lvl w:ilvl="0" w:tplc="04190001">
      <w:start w:val="1"/>
      <w:numFmt w:val="bullet"/>
      <w:lvlText w:val=""/>
      <w:lvlJc w:val="left"/>
      <w:pPr>
        <w:ind w:left="160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BEC442B"/>
    <w:multiLevelType w:val="multilevel"/>
    <w:tmpl w:val="BAD630D4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4">
    <w:nsid w:val="6AF63371"/>
    <w:multiLevelType w:val="multilevel"/>
    <w:tmpl w:val="520600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 w:val="0"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>
    <w:nsid w:val="75175360"/>
    <w:multiLevelType w:val="hybridMultilevel"/>
    <w:tmpl w:val="2E946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15"/>
  </w:num>
  <w:num w:numId="10">
    <w:abstractNumId w:val="12"/>
  </w:num>
  <w:num w:numId="11">
    <w:abstractNumId w:val="1"/>
  </w:num>
  <w:num w:numId="12">
    <w:abstractNumId w:val="2"/>
  </w:num>
  <w:num w:numId="13">
    <w:abstractNumId w:val="5"/>
  </w:num>
  <w:num w:numId="14">
    <w:abstractNumId w:val="6"/>
  </w:num>
  <w:num w:numId="15">
    <w:abstractNumId w:val="4"/>
  </w:num>
  <w:num w:numId="16">
    <w:abstractNumId w:val="14"/>
  </w:num>
  <w:num w:numId="17">
    <w:abstractNumId w:val="3"/>
  </w:num>
  <w:num w:numId="18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C7639"/>
    <w:rsid w:val="000A3EBE"/>
    <w:rsid w:val="00165C95"/>
    <w:rsid w:val="0025215B"/>
    <w:rsid w:val="002D38C8"/>
    <w:rsid w:val="00347D3A"/>
    <w:rsid w:val="00381AA4"/>
    <w:rsid w:val="003C7639"/>
    <w:rsid w:val="0041631F"/>
    <w:rsid w:val="004221A2"/>
    <w:rsid w:val="0042547A"/>
    <w:rsid w:val="004E1A15"/>
    <w:rsid w:val="00512FCA"/>
    <w:rsid w:val="005D1BC4"/>
    <w:rsid w:val="00647AFD"/>
    <w:rsid w:val="00676847"/>
    <w:rsid w:val="0069142F"/>
    <w:rsid w:val="006B4347"/>
    <w:rsid w:val="007B0552"/>
    <w:rsid w:val="007E5B4C"/>
    <w:rsid w:val="008308CD"/>
    <w:rsid w:val="008309F4"/>
    <w:rsid w:val="00883C4B"/>
    <w:rsid w:val="008A54DE"/>
    <w:rsid w:val="008B18ED"/>
    <w:rsid w:val="009231A0"/>
    <w:rsid w:val="009B0D66"/>
    <w:rsid w:val="009B5AF5"/>
    <w:rsid w:val="00A0626C"/>
    <w:rsid w:val="00A73B66"/>
    <w:rsid w:val="00B36478"/>
    <w:rsid w:val="00BC09C8"/>
    <w:rsid w:val="00BE30A1"/>
    <w:rsid w:val="00D41FEE"/>
    <w:rsid w:val="00E242A2"/>
    <w:rsid w:val="00EA52F1"/>
    <w:rsid w:val="00EA5B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0A1"/>
  </w:style>
  <w:style w:type="paragraph" w:styleId="1">
    <w:name w:val="heading 1"/>
    <w:basedOn w:val="a"/>
    <w:next w:val="a"/>
    <w:link w:val="10"/>
    <w:qFormat/>
    <w:rsid w:val="00347D3A"/>
    <w:pPr>
      <w:keepNext/>
      <w:numPr>
        <w:numId w:val="8"/>
      </w:numPr>
      <w:suppressAutoHyphens/>
      <w:spacing w:after="0" w:line="240" w:lineRule="auto"/>
      <w:outlineLvl w:val="0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6">
    <w:name w:val="heading 6"/>
    <w:basedOn w:val="a"/>
    <w:next w:val="a"/>
    <w:link w:val="60"/>
    <w:qFormat/>
    <w:rsid w:val="00347D3A"/>
    <w:pPr>
      <w:keepNext/>
      <w:numPr>
        <w:ilvl w:val="5"/>
        <w:numId w:val="8"/>
      </w:numPr>
      <w:suppressAutoHyphens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7">
    <w:name w:val="heading 7"/>
    <w:basedOn w:val="a"/>
    <w:next w:val="a"/>
    <w:link w:val="70"/>
    <w:qFormat/>
    <w:rsid w:val="00347D3A"/>
    <w:pPr>
      <w:keepNext/>
      <w:numPr>
        <w:ilvl w:val="6"/>
        <w:numId w:val="8"/>
      </w:numPr>
      <w:suppressAutoHyphens/>
      <w:spacing w:after="0" w:line="240" w:lineRule="auto"/>
      <w:ind w:left="0" w:right="-426" w:hanging="567"/>
      <w:outlineLvl w:val="6"/>
    </w:pPr>
    <w:rPr>
      <w:rFonts w:ascii="Times New Roman" w:eastAsia="Times New Roman" w:hAnsi="Times New Roman" w:cs="Times New Roman"/>
      <w:b/>
      <w:szCs w:val="20"/>
      <w:lang w:eastAsia="ar-SA"/>
    </w:rPr>
  </w:style>
  <w:style w:type="paragraph" w:styleId="8">
    <w:name w:val="heading 8"/>
    <w:basedOn w:val="a"/>
    <w:next w:val="a"/>
    <w:link w:val="80"/>
    <w:qFormat/>
    <w:rsid w:val="00347D3A"/>
    <w:pPr>
      <w:keepNext/>
      <w:numPr>
        <w:ilvl w:val="7"/>
        <w:numId w:val="8"/>
      </w:numPr>
      <w:suppressAutoHyphens/>
      <w:spacing w:after="0" w:line="240" w:lineRule="auto"/>
      <w:jc w:val="both"/>
      <w:outlineLvl w:val="7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9">
    <w:name w:val="heading 9"/>
    <w:basedOn w:val="a"/>
    <w:next w:val="a"/>
    <w:link w:val="90"/>
    <w:qFormat/>
    <w:rsid w:val="00347D3A"/>
    <w:pPr>
      <w:keepNext/>
      <w:numPr>
        <w:ilvl w:val="8"/>
        <w:numId w:val="8"/>
      </w:numPr>
      <w:suppressAutoHyphens/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C7639"/>
    <w:pPr>
      <w:spacing w:after="0" w:line="240" w:lineRule="auto"/>
    </w:pPr>
  </w:style>
  <w:style w:type="paragraph" w:styleId="a4">
    <w:name w:val="Normal (Web)"/>
    <w:basedOn w:val="a"/>
    <w:uiPriority w:val="99"/>
    <w:unhideWhenUsed/>
    <w:rsid w:val="003C76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C7639"/>
  </w:style>
  <w:style w:type="paragraph" w:customStyle="1" w:styleId="bullet">
    <w:name w:val="bullet"/>
    <w:basedOn w:val="a"/>
    <w:rsid w:val="003C7639"/>
    <w:pPr>
      <w:numPr>
        <w:numId w:val="1"/>
      </w:numPr>
      <w:spacing w:after="0" w:line="240" w:lineRule="auto"/>
    </w:pPr>
    <w:rPr>
      <w:rFonts w:ascii="Arial" w:eastAsia="Times New Roman" w:hAnsi="Arial" w:cs="Times New Roman"/>
      <w:sz w:val="20"/>
      <w:szCs w:val="24"/>
      <w:lang w:val="en-GB"/>
    </w:rPr>
  </w:style>
  <w:style w:type="paragraph" w:styleId="a5">
    <w:name w:val="List Paragraph"/>
    <w:basedOn w:val="a"/>
    <w:uiPriority w:val="99"/>
    <w:qFormat/>
    <w:rsid w:val="003C7639"/>
    <w:pPr>
      <w:ind w:left="708"/>
    </w:pPr>
    <w:rPr>
      <w:rFonts w:eastAsiaTheme="minorEastAsia"/>
      <w:lang w:val="en-US"/>
    </w:rPr>
  </w:style>
  <w:style w:type="character" w:customStyle="1" w:styleId="10">
    <w:name w:val="Заголовок 1 Знак"/>
    <w:basedOn w:val="a0"/>
    <w:link w:val="1"/>
    <w:rsid w:val="00347D3A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60">
    <w:name w:val="Заголовок 6 Знак"/>
    <w:basedOn w:val="a0"/>
    <w:link w:val="6"/>
    <w:rsid w:val="00347D3A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70">
    <w:name w:val="Заголовок 7 Знак"/>
    <w:basedOn w:val="a0"/>
    <w:link w:val="7"/>
    <w:rsid w:val="00347D3A"/>
    <w:rPr>
      <w:rFonts w:ascii="Times New Roman" w:eastAsia="Times New Roman" w:hAnsi="Times New Roman" w:cs="Times New Roman"/>
      <w:b/>
      <w:szCs w:val="20"/>
      <w:lang w:eastAsia="ar-SA"/>
    </w:rPr>
  </w:style>
  <w:style w:type="character" w:customStyle="1" w:styleId="80">
    <w:name w:val="Заголовок 8 Знак"/>
    <w:basedOn w:val="a0"/>
    <w:link w:val="8"/>
    <w:rsid w:val="00347D3A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90">
    <w:name w:val="Заголовок 9 Знак"/>
    <w:basedOn w:val="a0"/>
    <w:link w:val="9"/>
    <w:rsid w:val="00347D3A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6">
    <w:name w:val="header"/>
    <w:basedOn w:val="a"/>
    <w:link w:val="a7"/>
    <w:rsid w:val="00347D3A"/>
    <w:pPr>
      <w:tabs>
        <w:tab w:val="center" w:pos="4153"/>
        <w:tab w:val="right" w:pos="8306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7">
    <w:name w:val="Верхний колонтитул Знак"/>
    <w:basedOn w:val="a0"/>
    <w:link w:val="a6"/>
    <w:rsid w:val="00347D3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8">
    <w:name w:val="footer"/>
    <w:basedOn w:val="a"/>
    <w:link w:val="a9"/>
    <w:uiPriority w:val="99"/>
    <w:rsid w:val="00347D3A"/>
    <w:pPr>
      <w:tabs>
        <w:tab w:val="center" w:pos="4153"/>
        <w:tab w:val="right" w:pos="8306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9">
    <w:name w:val="Нижний колонтитул Знак"/>
    <w:basedOn w:val="a0"/>
    <w:link w:val="a8"/>
    <w:uiPriority w:val="99"/>
    <w:rsid w:val="00347D3A"/>
    <w:rPr>
      <w:rFonts w:ascii="Times New Roman" w:eastAsia="Times New Roman" w:hAnsi="Times New Roman" w:cs="Times New Roman"/>
      <w:sz w:val="20"/>
      <w:szCs w:val="20"/>
      <w:lang w:eastAsia="ar-SA"/>
    </w:rPr>
  </w:style>
  <w:style w:type="table" w:styleId="aa">
    <w:name w:val="Table Grid"/>
    <w:basedOn w:val="a1"/>
    <w:uiPriority w:val="59"/>
    <w:rsid w:val="00347D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ody Text"/>
    <w:basedOn w:val="a"/>
    <w:link w:val="ac"/>
    <w:rsid w:val="00E242A2"/>
    <w:pPr>
      <w:suppressAutoHyphens/>
      <w:spacing w:after="12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character" w:customStyle="1" w:styleId="ac">
    <w:name w:val="Основной текст Знак"/>
    <w:basedOn w:val="a0"/>
    <w:link w:val="ab"/>
    <w:rsid w:val="00E242A2"/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31">
    <w:name w:val="Основной текст 31"/>
    <w:basedOn w:val="a"/>
    <w:rsid w:val="008B18ED"/>
    <w:pPr>
      <w:suppressAutoHyphens/>
      <w:spacing w:after="0" w:line="240" w:lineRule="auto"/>
      <w:ind w:right="145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1">
    <w:name w:val="Основной текст 21"/>
    <w:basedOn w:val="a"/>
    <w:rsid w:val="009B5AF5"/>
    <w:pPr>
      <w:suppressAutoHyphens/>
      <w:spacing w:after="0" w:line="240" w:lineRule="auto"/>
      <w:ind w:right="-142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2">
    <w:name w:val="Body Text 2"/>
    <w:basedOn w:val="a"/>
    <w:link w:val="20"/>
    <w:rsid w:val="008309F4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8309F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Hyperlink"/>
    <w:basedOn w:val="a0"/>
    <w:uiPriority w:val="99"/>
    <w:unhideWhenUsed/>
    <w:rsid w:val="00B3647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115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6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3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9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ib.inorg.chem.msu.ru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worldskills.ru/juniorskills/materialy.ru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9</Pages>
  <Words>1604</Words>
  <Characters>9148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7</cp:revision>
  <cp:lastPrinted>2017-06-19T04:16:00Z</cp:lastPrinted>
  <dcterms:created xsi:type="dcterms:W3CDTF">2016-11-28T12:36:00Z</dcterms:created>
  <dcterms:modified xsi:type="dcterms:W3CDTF">2018-02-26T17:25:00Z</dcterms:modified>
</cp:coreProperties>
</file>