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7D1" w:rsidRDefault="00EC27D1" w:rsidP="00DC03F1">
      <w:pPr>
        <w:jc w:val="center"/>
        <w:rPr>
          <w:rStyle w:val="a3"/>
          <w:b/>
          <w:i w:val="0"/>
          <w:sz w:val="28"/>
          <w:szCs w:val="28"/>
        </w:rPr>
      </w:pPr>
      <w:r w:rsidRPr="0066179F">
        <w:rPr>
          <w:rStyle w:val="a3"/>
          <w:b/>
          <w:i w:val="0"/>
          <w:sz w:val="28"/>
          <w:szCs w:val="28"/>
        </w:rPr>
        <w:t>Пояснительная записка</w:t>
      </w:r>
    </w:p>
    <w:p w:rsidR="00EC27D1" w:rsidRPr="00FC42AD" w:rsidRDefault="00EC27D1" w:rsidP="00DC03F1">
      <w:pPr>
        <w:jc w:val="center"/>
        <w:rPr>
          <w:rStyle w:val="a3"/>
          <w:b/>
          <w:i w:val="0"/>
        </w:rPr>
      </w:pPr>
      <w:r w:rsidRPr="00FC42AD">
        <w:rPr>
          <w:rStyle w:val="a3"/>
          <w:b/>
          <w:i w:val="0"/>
        </w:rPr>
        <w:t>по предмету     «Чтение и развитие  речи »</w:t>
      </w:r>
    </w:p>
    <w:p w:rsidR="00EC27D1" w:rsidRPr="00FC42AD" w:rsidRDefault="00EC27D1" w:rsidP="00DC03F1">
      <w:pPr>
        <w:jc w:val="center"/>
        <w:rPr>
          <w:rStyle w:val="a3"/>
          <w:b/>
          <w:i w:val="0"/>
        </w:rPr>
      </w:pPr>
      <w:r w:rsidRPr="00AD1CC3">
        <w:rPr>
          <w:rStyle w:val="a3"/>
          <w:b/>
          <w:i w:val="0"/>
        </w:rPr>
        <w:t>5</w:t>
      </w:r>
      <w:r w:rsidRPr="00FC42AD">
        <w:rPr>
          <w:rStyle w:val="a3"/>
          <w:b/>
          <w:i w:val="0"/>
        </w:rPr>
        <w:t xml:space="preserve"> класс</w:t>
      </w:r>
    </w:p>
    <w:p w:rsidR="00EC27D1" w:rsidRPr="006378F6" w:rsidRDefault="00EC27D1" w:rsidP="00EC27D1">
      <w:pPr>
        <w:jc w:val="center"/>
        <w:rPr>
          <w:rStyle w:val="a3"/>
          <w:i w:val="0"/>
          <w:sz w:val="28"/>
          <w:szCs w:val="28"/>
        </w:rPr>
      </w:pPr>
    </w:p>
    <w:p w:rsidR="00EC27D1" w:rsidRPr="00AE5A1F" w:rsidRDefault="00EC27D1" w:rsidP="00EC27D1">
      <w:r>
        <w:t xml:space="preserve">     Рабочая программа учебного предмета «</w:t>
      </w:r>
      <w:r w:rsidRPr="00050C8B">
        <w:rPr>
          <w:rStyle w:val="a3"/>
          <w:i w:val="0"/>
        </w:rPr>
        <w:t>Чтение и развитие  речи</w:t>
      </w:r>
      <w:r>
        <w:t xml:space="preserve"> », составлена на основе нормативно правовых документов и инструктивн</w:t>
      </w:r>
      <w:proofErr w:type="gramStart"/>
      <w:r>
        <w:t>о-</w:t>
      </w:r>
      <w:proofErr w:type="gramEnd"/>
      <w:r>
        <w:t xml:space="preserve"> методических материалов:</w:t>
      </w:r>
    </w:p>
    <w:p w:rsidR="00180BA4" w:rsidRPr="003C2C25" w:rsidRDefault="00180BA4" w:rsidP="00180BA4">
      <w:pPr>
        <w:spacing w:after="240"/>
        <w:rPr>
          <w:i/>
        </w:rPr>
      </w:pPr>
      <w:r w:rsidRPr="003C2C25">
        <w:rPr>
          <w:i/>
        </w:rPr>
        <w:t>Федеральный уровень</w:t>
      </w:r>
    </w:p>
    <w:p w:rsidR="00180BA4" w:rsidRPr="00180BA4" w:rsidRDefault="00180BA4" w:rsidP="00180BA4">
      <w:pPr>
        <w:pStyle w:val="a4"/>
        <w:numPr>
          <w:ilvl w:val="0"/>
          <w:numId w:val="36"/>
        </w:numPr>
        <w:suppressAutoHyphens w:val="0"/>
        <w:spacing w:after="200" w:line="276" w:lineRule="auto"/>
        <w:contextualSpacing/>
        <w:jc w:val="both"/>
        <w:rPr>
          <w:lang w:val="ru-RU"/>
        </w:rPr>
      </w:pPr>
      <w:r w:rsidRPr="00180BA4">
        <w:rPr>
          <w:lang w:val="ru-RU"/>
        </w:rPr>
        <w:t>Федеральный закон «Об образовании в Российской Федерации» от 29.12.2012г № 273-ФЗ</w:t>
      </w:r>
    </w:p>
    <w:p w:rsidR="00180BA4" w:rsidRPr="00180BA4" w:rsidRDefault="00180BA4" w:rsidP="00180BA4">
      <w:pPr>
        <w:pStyle w:val="a4"/>
        <w:numPr>
          <w:ilvl w:val="0"/>
          <w:numId w:val="36"/>
        </w:numPr>
        <w:suppressAutoHyphens w:val="0"/>
        <w:spacing w:after="200" w:line="276" w:lineRule="auto"/>
        <w:contextualSpacing/>
        <w:jc w:val="both"/>
        <w:rPr>
          <w:lang w:val="ru-RU"/>
        </w:rPr>
      </w:pPr>
      <w:r w:rsidRPr="00180BA4">
        <w:rPr>
          <w:lang w:val="ru-RU"/>
        </w:rPr>
        <w:t>Приказ Министерства образования и науки РФ от 05.03.2004г № 1089 «Об утверждении федерального компонента государственных образовательных стандартов начального общего, основного общего и среднего общего образования»</w:t>
      </w:r>
    </w:p>
    <w:p w:rsidR="00180BA4" w:rsidRPr="005E4EF7" w:rsidRDefault="00180BA4" w:rsidP="00180BA4">
      <w:pPr>
        <w:pStyle w:val="a4"/>
        <w:numPr>
          <w:ilvl w:val="0"/>
          <w:numId w:val="36"/>
        </w:numPr>
        <w:suppressAutoHyphens w:val="0"/>
        <w:spacing w:after="200" w:line="276" w:lineRule="auto"/>
        <w:contextualSpacing/>
        <w:jc w:val="both"/>
      </w:pPr>
      <w:r w:rsidRPr="00180BA4">
        <w:rPr>
          <w:lang w:val="ru-RU"/>
        </w:rPr>
        <w:t xml:space="preserve">Приказ Министерства образования и науки РФ от 31.03.2014г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ред. </w:t>
      </w:r>
      <w:proofErr w:type="spellStart"/>
      <w:r w:rsidRPr="005E4EF7">
        <w:t>Приказов</w:t>
      </w:r>
      <w:proofErr w:type="spellEnd"/>
      <w:r w:rsidRPr="005E4EF7">
        <w:t xml:space="preserve"> </w:t>
      </w:r>
      <w:proofErr w:type="spellStart"/>
      <w:r w:rsidRPr="005E4EF7">
        <w:t>Минобрнауки</w:t>
      </w:r>
      <w:proofErr w:type="spellEnd"/>
      <w:r w:rsidRPr="005E4EF7">
        <w:t xml:space="preserve"> </w:t>
      </w:r>
      <w:proofErr w:type="spellStart"/>
      <w:r w:rsidRPr="005E4EF7">
        <w:t>России</w:t>
      </w:r>
      <w:proofErr w:type="spellEnd"/>
      <w:r w:rsidRPr="005E4EF7">
        <w:t xml:space="preserve"> </w:t>
      </w:r>
      <w:proofErr w:type="spellStart"/>
      <w:r w:rsidRPr="005E4EF7">
        <w:t>от</w:t>
      </w:r>
      <w:proofErr w:type="spellEnd"/>
      <w:r w:rsidRPr="005E4EF7">
        <w:t xml:space="preserve"> 08.06.2015н №576, </w:t>
      </w:r>
      <w:proofErr w:type="spellStart"/>
      <w:r w:rsidRPr="005E4EF7">
        <w:t>от</w:t>
      </w:r>
      <w:proofErr w:type="spellEnd"/>
      <w:r w:rsidRPr="005E4EF7">
        <w:t xml:space="preserve"> 28.12.2015г №1529, </w:t>
      </w:r>
      <w:proofErr w:type="spellStart"/>
      <w:r w:rsidRPr="005E4EF7">
        <w:t>от</w:t>
      </w:r>
      <w:proofErr w:type="spellEnd"/>
      <w:r w:rsidRPr="005E4EF7">
        <w:t xml:space="preserve"> 26.01.2016г №38)</w:t>
      </w:r>
    </w:p>
    <w:p w:rsidR="00180BA4" w:rsidRPr="0007693F" w:rsidRDefault="00180BA4" w:rsidP="00180BA4">
      <w:pPr>
        <w:pStyle w:val="a4"/>
        <w:numPr>
          <w:ilvl w:val="0"/>
          <w:numId w:val="36"/>
        </w:numPr>
        <w:suppressAutoHyphens w:val="0"/>
        <w:spacing w:after="200" w:line="276" w:lineRule="auto"/>
        <w:contextualSpacing/>
        <w:jc w:val="both"/>
      </w:pPr>
      <w:r w:rsidRPr="00180BA4">
        <w:rPr>
          <w:lang w:val="ru-RU"/>
        </w:rPr>
        <w:t xml:space="preserve">Постановление Главного государственного санитарного врача Российской Федерации от 29.12.2010г №189 (ред. От 25.12.2013г) «Об утверждении СанПиН  2.4.2.2821-10 «Санитарно-эпидемиологические требования к условиям и организации обучения в общеобразовательных учреждениях» (в ред. изм. </w:t>
      </w:r>
      <w:r w:rsidRPr="0007693F">
        <w:t xml:space="preserve">№1 </w:t>
      </w:r>
      <w:proofErr w:type="spellStart"/>
      <w:r w:rsidRPr="0007693F">
        <w:t>от</w:t>
      </w:r>
      <w:proofErr w:type="spellEnd"/>
      <w:r w:rsidRPr="0007693F">
        <w:t xml:space="preserve"> 29.06.2011г №85, изм.№2 </w:t>
      </w:r>
      <w:proofErr w:type="spellStart"/>
      <w:r w:rsidRPr="0007693F">
        <w:t>от</w:t>
      </w:r>
      <w:proofErr w:type="spellEnd"/>
      <w:r w:rsidRPr="0007693F">
        <w:t xml:space="preserve"> 25.12.2013г №72, </w:t>
      </w:r>
      <w:proofErr w:type="spellStart"/>
      <w:r w:rsidRPr="0007693F">
        <w:t>изм</w:t>
      </w:r>
      <w:proofErr w:type="spellEnd"/>
      <w:r w:rsidRPr="0007693F">
        <w:t xml:space="preserve">. №3 </w:t>
      </w:r>
      <w:proofErr w:type="spellStart"/>
      <w:r w:rsidRPr="0007693F">
        <w:t>от</w:t>
      </w:r>
      <w:proofErr w:type="spellEnd"/>
      <w:r w:rsidRPr="0007693F">
        <w:t xml:space="preserve"> 24.11.2015г №81)</w:t>
      </w:r>
    </w:p>
    <w:p w:rsidR="00180BA4" w:rsidRPr="00180BA4" w:rsidRDefault="00180BA4" w:rsidP="00180BA4">
      <w:pPr>
        <w:pStyle w:val="a4"/>
        <w:numPr>
          <w:ilvl w:val="0"/>
          <w:numId w:val="36"/>
        </w:numPr>
        <w:suppressAutoHyphens w:val="0"/>
        <w:spacing w:after="200" w:line="276" w:lineRule="auto"/>
        <w:contextualSpacing/>
        <w:jc w:val="both"/>
        <w:rPr>
          <w:lang w:val="ru-RU"/>
        </w:rPr>
      </w:pPr>
      <w:proofErr w:type="gramStart"/>
      <w:r w:rsidRPr="00180BA4">
        <w:rPr>
          <w:lang w:val="ru-RU"/>
        </w:rPr>
        <w:t>Постановление Главного государственного санитарного врача Российской Федерации от 10.07.2015г № 26 «Об утверждении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roofErr w:type="gramEnd"/>
    </w:p>
    <w:p w:rsidR="00180BA4" w:rsidRPr="00180BA4" w:rsidRDefault="00180BA4" w:rsidP="00180BA4">
      <w:pPr>
        <w:pStyle w:val="a4"/>
        <w:jc w:val="both"/>
        <w:rPr>
          <w:lang w:val="ru-RU"/>
        </w:rPr>
      </w:pPr>
    </w:p>
    <w:p w:rsidR="00180BA4" w:rsidRPr="00AC34BA" w:rsidRDefault="00180BA4" w:rsidP="00180BA4">
      <w:pPr>
        <w:pStyle w:val="a4"/>
        <w:jc w:val="both"/>
        <w:rPr>
          <w:i/>
        </w:rPr>
      </w:pPr>
      <w:proofErr w:type="spellStart"/>
      <w:r w:rsidRPr="00AC34BA">
        <w:rPr>
          <w:i/>
        </w:rPr>
        <w:t>Региональный</w:t>
      </w:r>
      <w:proofErr w:type="spellEnd"/>
      <w:r w:rsidRPr="00AC34BA">
        <w:rPr>
          <w:i/>
        </w:rPr>
        <w:t xml:space="preserve"> </w:t>
      </w:r>
      <w:proofErr w:type="spellStart"/>
      <w:r w:rsidRPr="00AC34BA">
        <w:rPr>
          <w:i/>
        </w:rPr>
        <w:t>уровень</w:t>
      </w:r>
      <w:proofErr w:type="spellEnd"/>
    </w:p>
    <w:p w:rsidR="00180BA4" w:rsidRPr="00180BA4" w:rsidRDefault="00180BA4" w:rsidP="00180BA4">
      <w:pPr>
        <w:pStyle w:val="a4"/>
        <w:numPr>
          <w:ilvl w:val="0"/>
          <w:numId w:val="36"/>
        </w:numPr>
        <w:suppressAutoHyphens w:val="0"/>
        <w:spacing w:after="200" w:line="276" w:lineRule="auto"/>
        <w:contextualSpacing/>
        <w:jc w:val="both"/>
        <w:rPr>
          <w:lang w:val="ru-RU"/>
        </w:rPr>
      </w:pPr>
      <w:r w:rsidRPr="00180BA4">
        <w:rPr>
          <w:lang w:val="ru-RU"/>
        </w:rPr>
        <w:t>Закон Челябинской области от 29.08.2013 № 515-ЗО (ред. от 28.08.2014г) «Об образовании в Челябинской области (подписан Губернатором Челябинской области 30.08.2013г, постановление Законодательного Собрания Челябинской области от 29.08.2013г № 1543)</w:t>
      </w:r>
    </w:p>
    <w:p w:rsidR="00180BA4" w:rsidRPr="00180BA4" w:rsidRDefault="00180BA4" w:rsidP="00180BA4">
      <w:pPr>
        <w:pStyle w:val="a4"/>
        <w:numPr>
          <w:ilvl w:val="0"/>
          <w:numId w:val="36"/>
        </w:numPr>
        <w:suppressAutoHyphens w:val="0"/>
        <w:spacing w:after="200" w:line="276" w:lineRule="auto"/>
        <w:contextualSpacing/>
        <w:jc w:val="both"/>
        <w:rPr>
          <w:lang w:val="ru-RU"/>
        </w:rPr>
      </w:pPr>
      <w:r w:rsidRPr="00180BA4">
        <w:rPr>
          <w:lang w:val="ru-RU"/>
        </w:rPr>
        <w:t xml:space="preserve">Приказ Министерства образования  и науки Челябинской области от 28.03.2013г №03/ 961  «Об утверждении </w:t>
      </w:r>
      <w:proofErr w:type="gramStart"/>
      <w:r w:rsidRPr="00180BA4">
        <w:rPr>
          <w:lang w:val="ru-RU"/>
        </w:rPr>
        <w:t>Концепции региональной системы оценки  качества образования Челябинской области</w:t>
      </w:r>
      <w:proofErr w:type="gramEnd"/>
      <w:r w:rsidRPr="00180BA4">
        <w:rPr>
          <w:lang w:val="ru-RU"/>
        </w:rPr>
        <w:t xml:space="preserve">» </w:t>
      </w:r>
    </w:p>
    <w:p w:rsidR="00180BA4" w:rsidRPr="00180BA4" w:rsidRDefault="00180BA4" w:rsidP="00180BA4">
      <w:pPr>
        <w:pStyle w:val="a4"/>
        <w:numPr>
          <w:ilvl w:val="0"/>
          <w:numId w:val="36"/>
        </w:numPr>
        <w:suppressAutoHyphens w:val="0"/>
        <w:spacing w:after="200" w:line="276" w:lineRule="auto"/>
        <w:contextualSpacing/>
        <w:jc w:val="both"/>
        <w:rPr>
          <w:lang w:val="ru-RU"/>
        </w:rPr>
      </w:pPr>
      <w:r w:rsidRPr="00180BA4">
        <w:rPr>
          <w:lang w:val="ru-RU"/>
        </w:rPr>
        <w:lastRenderedPageBreak/>
        <w:t xml:space="preserve">Приказ Министерства образования  и науки Челябинской области № 01/4591 «Об утверждении Концепции </w:t>
      </w:r>
      <w:proofErr w:type="spellStart"/>
      <w:r w:rsidRPr="00180BA4">
        <w:rPr>
          <w:lang w:val="ru-RU"/>
        </w:rPr>
        <w:t>профориентационной</w:t>
      </w:r>
      <w:proofErr w:type="spellEnd"/>
      <w:r w:rsidRPr="00180BA4">
        <w:rPr>
          <w:lang w:val="ru-RU"/>
        </w:rPr>
        <w:t xml:space="preserve"> работы образовательных организаций Челябинской области на 2013-2015г»</w:t>
      </w:r>
    </w:p>
    <w:p w:rsidR="00180BA4" w:rsidRPr="00180BA4" w:rsidRDefault="00180BA4" w:rsidP="00180BA4">
      <w:pPr>
        <w:pStyle w:val="a4"/>
        <w:numPr>
          <w:ilvl w:val="0"/>
          <w:numId w:val="36"/>
        </w:numPr>
        <w:suppressAutoHyphens w:val="0"/>
        <w:spacing w:after="200" w:line="276" w:lineRule="auto"/>
        <w:contextualSpacing/>
        <w:jc w:val="both"/>
        <w:rPr>
          <w:lang w:val="ru-RU"/>
        </w:rPr>
      </w:pPr>
      <w:r w:rsidRPr="00180BA4">
        <w:rPr>
          <w:lang w:val="ru-RU"/>
        </w:rPr>
        <w:t xml:space="preserve">«Об утверждении Концепции развития естественно-математического и технологического образования в Челябинской области «ТЕМП» / Приказ </w:t>
      </w:r>
      <w:proofErr w:type="spellStart"/>
      <w:r w:rsidRPr="00180BA4">
        <w:rPr>
          <w:lang w:val="ru-RU"/>
        </w:rPr>
        <w:t>Минобрнауки</w:t>
      </w:r>
      <w:proofErr w:type="spellEnd"/>
      <w:r w:rsidRPr="00180BA4">
        <w:rPr>
          <w:lang w:val="ru-RU"/>
        </w:rPr>
        <w:t xml:space="preserve"> Челябинской области  от 31.12.2014г № 01/3810.</w:t>
      </w:r>
    </w:p>
    <w:p w:rsidR="00180BA4" w:rsidRPr="00180BA4" w:rsidRDefault="00180BA4" w:rsidP="00180BA4">
      <w:pPr>
        <w:pStyle w:val="a4"/>
        <w:numPr>
          <w:ilvl w:val="0"/>
          <w:numId w:val="36"/>
        </w:numPr>
        <w:suppressAutoHyphens w:val="0"/>
        <w:spacing w:after="200" w:line="276" w:lineRule="auto"/>
        <w:contextualSpacing/>
        <w:jc w:val="both"/>
        <w:rPr>
          <w:lang w:val="ru-RU"/>
        </w:rPr>
      </w:pPr>
      <w:proofErr w:type="gramStart"/>
      <w:r w:rsidRPr="00180BA4">
        <w:rPr>
          <w:lang w:val="ru-RU"/>
        </w:rPr>
        <w:t xml:space="preserve">Методические рекомендации по учету национальных, региональных и этнокультурных особенностей при разработке общеобразовательными учреждениями основных образовательных программ начального, основного, среднего общего образования / В.Н. </w:t>
      </w:r>
      <w:proofErr w:type="spellStart"/>
      <w:r w:rsidRPr="00180BA4">
        <w:rPr>
          <w:lang w:val="ru-RU"/>
        </w:rPr>
        <w:t>Кеспиков</w:t>
      </w:r>
      <w:proofErr w:type="spellEnd"/>
      <w:r w:rsidRPr="00180BA4">
        <w:rPr>
          <w:lang w:val="ru-RU"/>
        </w:rPr>
        <w:t xml:space="preserve">, М.И. </w:t>
      </w:r>
      <w:proofErr w:type="spellStart"/>
      <w:r w:rsidRPr="00180BA4">
        <w:rPr>
          <w:lang w:val="ru-RU"/>
        </w:rPr>
        <w:t>Солодкова</w:t>
      </w:r>
      <w:proofErr w:type="spellEnd"/>
      <w:r w:rsidRPr="00180BA4">
        <w:rPr>
          <w:lang w:val="ru-RU"/>
        </w:rPr>
        <w:t xml:space="preserve">, </w:t>
      </w:r>
      <w:proofErr w:type="spellStart"/>
      <w:r w:rsidRPr="00180BA4">
        <w:rPr>
          <w:lang w:val="ru-RU"/>
        </w:rPr>
        <w:t>Е.А.Тюрина</w:t>
      </w:r>
      <w:proofErr w:type="spellEnd"/>
      <w:r w:rsidRPr="00180BA4">
        <w:rPr>
          <w:lang w:val="ru-RU"/>
        </w:rPr>
        <w:t xml:space="preserve">, </w:t>
      </w:r>
      <w:proofErr w:type="spellStart"/>
      <w:r w:rsidRPr="00180BA4">
        <w:rPr>
          <w:lang w:val="ru-RU"/>
        </w:rPr>
        <w:t>Д.Ф.Ильясов</w:t>
      </w:r>
      <w:proofErr w:type="spellEnd"/>
      <w:r w:rsidRPr="00180BA4">
        <w:rPr>
          <w:lang w:val="ru-RU"/>
        </w:rPr>
        <w:t xml:space="preserve">, Ю.Ю. Баранова, </w:t>
      </w:r>
      <w:proofErr w:type="spellStart"/>
      <w:r w:rsidRPr="00180BA4">
        <w:rPr>
          <w:lang w:val="ru-RU"/>
        </w:rPr>
        <w:t>В.М.Кузнецов</w:t>
      </w:r>
      <w:proofErr w:type="spellEnd"/>
      <w:r w:rsidRPr="00180BA4">
        <w:rPr>
          <w:lang w:val="ru-RU"/>
        </w:rPr>
        <w:t xml:space="preserve">, </w:t>
      </w:r>
      <w:proofErr w:type="spellStart"/>
      <w:r w:rsidRPr="00180BA4">
        <w:rPr>
          <w:lang w:val="ru-RU"/>
        </w:rPr>
        <w:t>Н.Е.Скрипова</w:t>
      </w:r>
      <w:proofErr w:type="spellEnd"/>
      <w:r w:rsidRPr="00180BA4">
        <w:rPr>
          <w:lang w:val="ru-RU"/>
        </w:rPr>
        <w:t xml:space="preserve">, </w:t>
      </w:r>
      <w:proofErr w:type="spellStart"/>
      <w:r w:rsidRPr="00180BA4">
        <w:rPr>
          <w:lang w:val="ru-RU"/>
        </w:rPr>
        <w:t>А.В.Кисляков</w:t>
      </w:r>
      <w:proofErr w:type="spellEnd"/>
      <w:r w:rsidRPr="00180BA4">
        <w:rPr>
          <w:lang w:val="ru-RU"/>
        </w:rPr>
        <w:t xml:space="preserve">, </w:t>
      </w:r>
      <w:proofErr w:type="spellStart"/>
      <w:r w:rsidRPr="00180BA4">
        <w:rPr>
          <w:lang w:val="ru-RU"/>
        </w:rPr>
        <w:t>Т.В.Соловьева</w:t>
      </w:r>
      <w:proofErr w:type="spellEnd"/>
      <w:r w:rsidRPr="00180BA4">
        <w:rPr>
          <w:lang w:val="ru-RU"/>
        </w:rPr>
        <w:t xml:space="preserve">, </w:t>
      </w:r>
      <w:proofErr w:type="spellStart"/>
      <w:r w:rsidRPr="00180BA4">
        <w:rPr>
          <w:lang w:val="ru-RU"/>
        </w:rPr>
        <w:t>Ф.А.Зуева</w:t>
      </w:r>
      <w:proofErr w:type="spellEnd"/>
      <w:r w:rsidRPr="00180BA4">
        <w:rPr>
          <w:lang w:val="ru-RU"/>
        </w:rPr>
        <w:t xml:space="preserve">, Л.Н. </w:t>
      </w:r>
      <w:proofErr w:type="spellStart"/>
      <w:r w:rsidRPr="00180BA4">
        <w:rPr>
          <w:lang w:val="ru-RU"/>
        </w:rPr>
        <w:t>Чипышева</w:t>
      </w:r>
      <w:proofErr w:type="spellEnd"/>
      <w:r w:rsidRPr="00180BA4">
        <w:rPr>
          <w:lang w:val="ru-RU"/>
        </w:rPr>
        <w:t xml:space="preserve">, </w:t>
      </w:r>
      <w:proofErr w:type="spellStart"/>
      <w:r w:rsidRPr="00180BA4">
        <w:rPr>
          <w:lang w:val="ru-RU"/>
        </w:rPr>
        <w:t>Е.А.Солодкова</w:t>
      </w:r>
      <w:proofErr w:type="spellEnd"/>
      <w:r w:rsidRPr="00180BA4">
        <w:rPr>
          <w:lang w:val="ru-RU"/>
        </w:rPr>
        <w:t xml:space="preserve">, </w:t>
      </w:r>
      <w:proofErr w:type="spellStart"/>
      <w:r w:rsidRPr="00180BA4">
        <w:rPr>
          <w:lang w:val="ru-RU"/>
        </w:rPr>
        <w:t>И.В.Латыпов</w:t>
      </w:r>
      <w:proofErr w:type="spellEnd"/>
      <w:proofErr w:type="gramEnd"/>
      <w:r w:rsidRPr="00180BA4">
        <w:rPr>
          <w:lang w:val="ru-RU"/>
        </w:rPr>
        <w:t xml:space="preserve">, </w:t>
      </w:r>
      <w:proofErr w:type="spellStart"/>
      <w:r w:rsidRPr="00180BA4">
        <w:rPr>
          <w:lang w:val="ru-RU"/>
        </w:rPr>
        <w:t>Т.П.Зуева</w:t>
      </w:r>
      <w:proofErr w:type="spellEnd"/>
      <w:r w:rsidRPr="00180BA4">
        <w:rPr>
          <w:lang w:val="ru-RU"/>
        </w:rPr>
        <w:t>.</w:t>
      </w:r>
    </w:p>
    <w:p w:rsidR="00180BA4" w:rsidRPr="00180BA4" w:rsidRDefault="00180BA4" w:rsidP="00180BA4">
      <w:pPr>
        <w:pStyle w:val="a4"/>
        <w:numPr>
          <w:ilvl w:val="0"/>
          <w:numId w:val="36"/>
        </w:numPr>
        <w:suppressAutoHyphens w:val="0"/>
        <w:spacing w:after="200" w:line="276" w:lineRule="auto"/>
        <w:contextualSpacing/>
        <w:jc w:val="both"/>
        <w:rPr>
          <w:lang w:val="ru-RU"/>
        </w:rPr>
      </w:pPr>
      <w:proofErr w:type="spellStart"/>
      <w:r w:rsidRPr="00180BA4">
        <w:rPr>
          <w:lang w:val="ru-RU"/>
        </w:rPr>
        <w:t>Инструктино</w:t>
      </w:r>
      <w:proofErr w:type="spellEnd"/>
      <w:r w:rsidRPr="00180BA4">
        <w:rPr>
          <w:lang w:val="ru-RU"/>
        </w:rPr>
        <w:t>-методическое письмо «О преподавании учебного предмета ____ в 2016-2017 учебном году»</w:t>
      </w:r>
    </w:p>
    <w:p w:rsidR="00180BA4" w:rsidRPr="00180BA4" w:rsidRDefault="00180BA4" w:rsidP="00180BA4">
      <w:pPr>
        <w:pStyle w:val="a4"/>
        <w:jc w:val="both"/>
        <w:rPr>
          <w:lang w:val="ru-RU"/>
        </w:rPr>
      </w:pPr>
    </w:p>
    <w:p w:rsidR="00180BA4" w:rsidRDefault="00180BA4" w:rsidP="00180BA4">
      <w:pPr>
        <w:pStyle w:val="a4"/>
        <w:numPr>
          <w:ilvl w:val="0"/>
          <w:numId w:val="36"/>
        </w:numPr>
        <w:suppressAutoHyphens w:val="0"/>
        <w:spacing w:after="200" w:line="276" w:lineRule="auto"/>
        <w:contextualSpacing/>
        <w:jc w:val="both"/>
      </w:pPr>
      <w:proofErr w:type="spellStart"/>
      <w:r>
        <w:t>Адаптированная</w:t>
      </w:r>
      <w:proofErr w:type="spellEnd"/>
      <w:r>
        <w:t xml:space="preserve">  </w:t>
      </w:r>
      <w:proofErr w:type="spellStart"/>
      <w:r>
        <w:t>образовательная</w:t>
      </w:r>
      <w:proofErr w:type="spellEnd"/>
      <w:r>
        <w:t xml:space="preserve"> </w:t>
      </w:r>
      <w:proofErr w:type="spellStart"/>
      <w:r>
        <w:t>программа</w:t>
      </w:r>
      <w:proofErr w:type="spellEnd"/>
      <w:r>
        <w:t xml:space="preserve"> </w:t>
      </w:r>
      <w:proofErr w:type="spellStart"/>
      <w:r>
        <w:t>школы</w:t>
      </w:r>
      <w:proofErr w:type="spellEnd"/>
      <w:r>
        <w:t xml:space="preserve"> </w:t>
      </w:r>
    </w:p>
    <w:p w:rsidR="00180BA4" w:rsidRPr="00180BA4" w:rsidRDefault="00180BA4" w:rsidP="00180BA4">
      <w:pPr>
        <w:pStyle w:val="a4"/>
        <w:numPr>
          <w:ilvl w:val="0"/>
          <w:numId w:val="36"/>
        </w:numPr>
        <w:suppressAutoHyphens w:val="0"/>
        <w:spacing w:after="200" w:line="276" w:lineRule="auto"/>
        <w:contextualSpacing/>
        <w:jc w:val="both"/>
        <w:rPr>
          <w:lang w:val="ru-RU"/>
        </w:rPr>
      </w:pPr>
      <w:r w:rsidRPr="00180BA4">
        <w:rPr>
          <w:lang w:val="ru-RU"/>
        </w:rPr>
        <w:t>Учебный план школы на 2016-2017 учебный год</w:t>
      </w:r>
    </w:p>
    <w:p w:rsidR="00180BA4" w:rsidRPr="00180BA4" w:rsidRDefault="00180BA4" w:rsidP="00EC27D1"/>
    <w:p w:rsidR="00EC27D1" w:rsidRDefault="00EC27D1" w:rsidP="00EC27D1"/>
    <w:p w:rsidR="00EC27D1" w:rsidRDefault="00EC27D1" w:rsidP="00EC27D1">
      <w:r>
        <w:t xml:space="preserve">     Настоящая программа  по предмету составлена с учётом особенностей обучающихся,  их интеллектуально и физического развития</w:t>
      </w:r>
    </w:p>
    <w:p w:rsidR="00EC27D1" w:rsidRPr="00806237" w:rsidRDefault="00EC27D1" w:rsidP="00DC03F1">
      <w:r>
        <w:t>( легкая умственная отсталость, умеренная умственная отсталость). Изучение предмета направлено на достижение следующих целей и задач.</w:t>
      </w:r>
      <w:r w:rsidRPr="00933286">
        <w:t xml:space="preserve">   </w:t>
      </w:r>
      <w:r>
        <w:rPr>
          <w:b/>
        </w:rPr>
        <w:t xml:space="preserve">Цель предмета « </w:t>
      </w:r>
      <w:r>
        <w:rPr>
          <w:b/>
          <w:u w:val="single"/>
        </w:rPr>
        <w:t>Чтение и развитие речи»:</w:t>
      </w:r>
    </w:p>
    <w:p w:rsidR="00EC27D1" w:rsidRDefault="00EC27D1" w:rsidP="00EC27D1">
      <w:pPr>
        <w:pStyle w:val="a4"/>
        <w:spacing w:line="276" w:lineRule="auto"/>
        <w:jc w:val="both"/>
        <w:rPr>
          <w:lang w:val="ru-RU"/>
        </w:rPr>
      </w:pPr>
      <w:r w:rsidRPr="00050C8B">
        <w:rPr>
          <w:lang w:val="ru-RU"/>
        </w:rPr>
        <w:t xml:space="preserve">   Социализация личности умственно отсталого ребёнка, коррекция и развитие речемыслительных способностей детей и нравственных позиций поведения.</w:t>
      </w:r>
    </w:p>
    <w:p w:rsidR="00EC27D1" w:rsidRPr="00050C8B" w:rsidRDefault="00EC27D1" w:rsidP="00EC27D1">
      <w:pPr>
        <w:rPr>
          <w:b/>
        </w:rPr>
      </w:pPr>
      <w:r w:rsidRPr="00050C8B">
        <w:rPr>
          <w:rFonts w:eastAsia="Times New Roman"/>
        </w:rPr>
        <w:t>Программа формулирует следующие</w:t>
      </w:r>
      <w:r w:rsidRPr="00AA6EF4">
        <w:rPr>
          <w:rFonts w:eastAsia="Times New Roman"/>
        </w:rPr>
        <w:t> </w:t>
      </w:r>
      <w:r w:rsidRPr="00050C8B">
        <w:rPr>
          <w:rFonts w:eastAsia="Times New Roman"/>
          <w:b/>
          <w:bCs/>
          <w:iCs/>
        </w:rPr>
        <w:t>з</w:t>
      </w:r>
      <w:r w:rsidRPr="00050C8B">
        <w:rPr>
          <w:b/>
          <w:bCs/>
          <w:iCs/>
        </w:rPr>
        <w:t xml:space="preserve">адачи преподавания </w:t>
      </w:r>
      <w:r w:rsidRPr="00050C8B">
        <w:rPr>
          <w:b/>
        </w:rPr>
        <w:t xml:space="preserve">« </w:t>
      </w:r>
      <w:r w:rsidRPr="00050C8B">
        <w:rPr>
          <w:b/>
          <w:u w:val="single"/>
        </w:rPr>
        <w:t>Чтение и развитие речи»:</w:t>
      </w:r>
    </w:p>
    <w:p w:rsidR="00D80CDF" w:rsidRDefault="00D80CDF" w:rsidP="00D80CDF">
      <w:pPr>
        <w:numPr>
          <w:ilvl w:val="0"/>
          <w:numId w:val="28"/>
        </w:numPr>
        <w:jc w:val="both"/>
      </w:pPr>
      <w:r>
        <w:t>отрабатывать навыками правильного, беглого и выразительного чтения доступных их пониманию произведений или отрывков из произведений русских и зарубежных классиков и современных писателей;</w:t>
      </w:r>
    </w:p>
    <w:p w:rsidR="00D80CDF" w:rsidRDefault="00D80CDF" w:rsidP="00D80CDF">
      <w:pPr>
        <w:numPr>
          <w:ilvl w:val="0"/>
          <w:numId w:val="28"/>
        </w:numPr>
        <w:jc w:val="both"/>
      </w:pPr>
      <w:r>
        <w:t>учить правильно и последовательно излагать свои мысли в устной форме;</w:t>
      </w:r>
    </w:p>
    <w:p w:rsidR="00D80CDF" w:rsidRDefault="00D80CDF" w:rsidP="00D80CDF">
      <w:pPr>
        <w:numPr>
          <w:ilvl w:val="0"/>
          <w:numId w:val="28"/>
        </w:numPr>
        <w:jc w:val="both"/>
      </w:pPr>
      <w:r>
        <w:t xml:space="preserve"> социально адаптировать учащихся в плане общего развития и </w:t>
      </w:r>
      <w:proofErr w:type="spellStart"/>
      <w:r>
        <w:t>сформированности</w:t>
      </w:r>
      <w:proofErr w:type="spellEnd"/>
      <w:r>
        <w:t xml:space="preserve"> нравственных качеств.</w:t>
      </w:r>
    </w:p>
    <w:p w:rsidR="00D80CDF" w:rsidRDefault="00D80CDF" w:rsidP="00D80CDF">
      <w:pPr>
        <w:ind w:firstLine="540"/>
        <w:jc w:val="both"/>
      </w:pPr>
      <w:r>
        <w:t>Специальная задача коррекции речи и мышления умственно отсталых школьников является составной частью учебного процесса и решается при формировании у них знаний, умений и навыков, воспитания личности.</w:t>
      </w:r>
    </w:p>
    <w:p w:rsidR="00EC27D1" w:rsidRDefault="00EC27D1" w:rsidP="00EC27D1">
      <w:pPr>
        <w:jc w:val="center"/>
        <w:rPr>
          <w:b/>
          <w:i/>
        </w:rPr>
      </w:pPr>
    </w:p>
    <w:p w:rsidR="00D80CDF" w:rsidRDefault="00D80CDF" w:rsidP="00D80CDF">
      <w:pPr>
        <w:ind w:left="900"/>
        <w:jc w:val="center"/>
        <w:rPr>
          <w:b/>
          <w:color w:val="000000"/>
        </w:rPr>
      </w:pPr>
      <w:r>
        <w:rPr>
          <w:b/>
          <w:color w:val="000000"/>
        </w:rPr>
        <w:t>Основные направления коррекционной работы:</w:t>
      </w:r>
    </w:p>
    <w:p w:rsidR="00D80CDF" w:rsidRDefault="00D80CDF" w:rsidP="00D80CDF">
      <w:pPr>
        <w:ind w:left="900"/>
        <w:jc w:val="center"/>
        <w:rPr>
          <w:color w:val="000000"/>
        </w:rPr>
      </w:pPr>
    </w:p>
    <w:p w:rsidR="00D80CDF" w:rsidRDefault="00D80CDF" w:rsidP="00D80CDF">
      <w:pPr>
        <w:numPr>
          <w:ilvl w:val="0"/>
          <w:numId w:val="29"/>
        </w:numPr>
        <w:rPr>
          <w:color w:val="000000"/>
        </w:rPr>
      </w:pPr>
      <w:proofErr w:type="spellStart"/>
      <w:r>
        <w:rPr>
          <w:color w:val="000000"/>
        </w:rPr>
        <w:t>Коррегировать</w:t>
      </w:r>
      <w:proofErr w:type="spellEnd"/>
      <w:r>
        <w:rPr>
          <w:color w:val="000000"/>
        </w:rPr>
        <w:t xml:space="preserve"> артикуляционный аппарат.</w:t>
      </w:r>
    </w:p>
    <w:p w:rsidR="00D80CDF" w:rsidRDefault="00D80CDF" w:rsidP="00D80CDF">
      <w:pPr>
        <w:numPr>
          <w:ilvl w:val="0"/>
          <w:numId w:val="29"/>
        </w:numPr>
        <w:rPr>
          <w:color w:val="000000"/>
        </w:rPr>
      </w:pPr>
      <w:r>
        <w:rPr>
          <w:color w:val="000000"/>
        </w:rPr>
        <w:lastRenderedPageBreak/>
        <w:t>Расширять представления об окружающем мире и обогащение словаря.</w:t>
      </w:r>
    </w:p>
    <w:p w:rsidR="00D80CDF" w:rsidRDefault="00D80CDF" w:rsidP="00D80CDF">
      <w:pPr>
        <w:numPr>
          <w:ilvl w:val="0"/>
          <w:numId w:val="29"/>
        </w:numPr>
        <w:rPr>
          <w:color w:val="000000"/>
        </w:rPr>
      </w:pPr>
      <w:proofErr w:type="spellStart"/>
      <w:r>
        <w:rPr>
          <w:color w:val="000000"/>
        </w:rPr>
        <w:t>Коррегировать</w:t>
      </w:r>
      <w:proofErr w:type="spellEnd"/>
      <w:r>
        <w:rPr>
          <w:color w:val="000000"/>
        </w:rPr>
        <w:t xml:space="preserve"> познавательную и речевую деятельность учащихся.</w:t>
      </w:r>
    </w:p>
    <w:p w:rsidR="00D80CDF" w:rsidRDefault="00D80CDF" w:rsidP="00D80CDF">
      <w:pPr>
        <w:numPr>
          <w:ilvl w:val="0"/>
          <w:numId w:val="29"/>
        </w:numPr>
        <w:rPr>
          <w:color w:val="000000"/>
        </w:rPr>
      </w:pPr>
      <w:r>
        <w:rPr>
          <w:color w:val="000000"/>
        </w:rPr>
        <w:t>Развивать речь, владение техникой речи;</w:t>
      </w:r>
    </w:p>
    <w:p w:rsidR="00D80CDF" w:rsidRDefault="00D80CDF" w:rsidP="00D80CDF">
      <w:pPr>
        <w:numPr>
          <w:ilvl w:val="0"/>
          <w:numId w:val="29"/>
        </w:numPr>
        <w:rPr>
          <w:color w:val="000000"/>
        </w:rPr>
      </w:pPr>
      <w:proofErr w:type="spellStart"/>
      <w:r>
        <w:rPr>
          <w:color w:val="000000"/>
        </w:rPr>
        <w:t>Коррегировать</w:t>
      </w:r>
      <w:proofErr w:type="spellEnd"/>
      <w:r>
        <w:rPr>
          <w:color w:val="000000"/>
        </w:rPr>
        <w:t xml:space="preserve"> слуховое и зрительное восприятие.</w:t>
      </w:r>
    </w:p>
    <w:p w:rsidR="00D80CDF" w:rsidRDefault="00D80CDF" w:rsidP="00D80CDF">
      <w:pPr>
        <w:numPr>
          <w:ilvl w:val="0"/>
          <w:numId w:val="29"/>
        </w:numPr>
        <w:rPr>
          <w:color w:val="000000"/>
        </w:rPr>
      </w:pPr>
      <w:r>
        <w:rPr>
          <w:color w:val="000000"/>
        </w:rPr>
        <w:t>Формировать умение работать по словесной инструкции, алгоритму.</w:t>
      </w:r>
    </w:p>
    <w:p w:rsidR="00D80CDF" w:rsidRDefault="00D80CDF" w:rsidP="00D80CDF">
      <w:pPr>
        <w:numPr>
          <w:ilvl w:val="0"/>
          <w:numId w:val="29"/>
        </w:numPr>
        <w:rPr>
          <w:color w:val="000000"/>
        </w:rPr>
      </w:pPr>
      <w:r>
        <w:rPr>
          <w:color w:val="000000"/>
        </w:rPr>
        <w:t>Развивать познавательные процессы.</w:t>
      </w:r>
    </w:p>
    <w:p w:rsidR="00D80CDF" w:rsidRDefault="00D80CDF" w:rsidP="00D80CDF">
      <w:pPr>
        <w:numPr>
          <w:ilvl w:val="0"/>
          <w:numId w:val="29"/>
        </w:numPr>
        <w:rPr>
          <w:color w:val="000000"/>
        </w:rPr>
      </w:pPr>
      <w:proofErr w:type="spellStart"/>
      <w:r>
        <w:rPr>
          <w:color w:val="000000"/>
        </w:rPr>
        <w:t>Коррегировать</w:t>
      </w:r>
      <w:proofErr w:type="spellEnd"/>
      <w:r>
        <w:rPr>
          <w:color w:val="000000"/>
        </w:rPr>
        <w:t xml:space="preserve"> индивидуальные пробелы в знаниях, умениях, навыках.</w:t>
      </w:r>
    </w:p>
    <w:p w:rsidR="00D80CDF" w:rsidRDefault="00D80CDF" w:rsidP="00D80CDF">
      <w:pPr>
        <w:rPr>
          <w:color w:val="000000"/>
        </w:rPr>
      </w:pPr>
    </w:p>
    <w:p w:rsidR="00EC27D1" w:rsidRPr="00D80CDF" w:rsidRDefault="00EC27D1" w:rsidP="00EC27D1">
      <w:pPr>
        <w:widowControl w:val="0"/>
        <w:suppressAutoHyphens/>
        <w:jc w:val="both"/>
      </w:pPr>
    </w:p>
    <w:p w:rsidR="00EC27D1" w:rsidRPr="00DF4F6E" w:rsidRDefault="00EC27D1" w:rsidP="00DC03F1">
      <w:pPr>
        <w:pStyle w:val="a4"/>
        <w:spacing w:line="276" w:lineRule="auto"/>
        <w:jc w:val="both"/>
        <w:rPr>
          <w:b/>
          <w:lang w:val="ru-RU"/>
        </w:rPr>
      </w:pPr>
      <w:r>
        <w:rPr>
          <w:b/>
          <w:lang w:val="ru-RU"/>
        </w:rPr>
        <w:t xml:space="preserve">                                                                           </w:t>
      </w:r>
      <w:r w:rsidRPr="00F27BC6">
        <w:rPr>
          <w:b/>
          <w:lang w:val="ru-RU"/>
        </w:rPr>
        <w:t>Особенности</w:t>
      </w:r>
      <w:r w:rsidRPr="0066179F">
        <w:rPr>
          <w:b/>
          <w:lang w:val="ru-RU"/>
        </w:rPr>
        <w:t xml:space="preserve"> предмета</w:t>
      </w:r>
    </w:p>
    <w:p w:rsidR="00EC27D1" w:rsidRPr="00BC06A2" w:rsidRDefault="00EC27D1" w:rsidP="00EC27D1">
      <w:pPr>
        <w:pStyle w:val="a7"/>
        <w:spacing w:line="276" w:lineRule="auto"/>
        <w:ind w:right="5"/>
        <w:jc w:val="both"/>
        <w:rPr>
          <w:b/>
          <w:u w:val="single"/>
        </w:rPr>
      </w:pPr>
      <w:r>
        <w:t xml:space="preserve">      </w:t>
      </w:r>
      <w:r w:rsidRPr="00050C8B">
        <w:t xml:space="preserve">  Данная рабочая программа составлена с учётом психофизических особенностей учащихся с интеллектуальной недостаточностью.</w:t>
      </w:r>
      <w:r>
        <w:t xml:space="preserve">  Чтение играет большую роль в образовании, воспитании и развитии учащихся с интеллектуальной недостаточностью. Чтение и развитие речи как учебный предмет является ведущим, так как от его усвоения во многом зависит успешность всего школьного обучения. Практическая и коррекционная направленность обучения чтению и развитию речи обуславливает его специфику. Все знания учащихся, являются практически значимыми для их социальной адаптации и реабилитации. Необходимость коррекции познавательной и речевой деятельности учащихся с интеллектуальной недостаточностью обусловлена трудностями овладения ими русской фонетикой, графикой, своеобразием их общего и речевого развития, имеющихся психофизических функций.</w:t>
      </w:r>
    </w:p>
    <w:p w:rsidR="00EC27D1" w:rsidRPr="00BC06A2" w:rsidRDefault="00EC27D1" w:rsidP="00EC27D1">
      <w:pPr>
        <w:spacing w:line="276" w:lineRule="auto"/>
      </w:pPr>
      <w:r>
        <w:t xml:space="preserve">      </w:t>
      </w:r>
      <w:r w:rsidRPr="00BC06A2">
        <w:t>Поставленные       задачи     определяются       особенностями       психической  деятельности   воспитанников   с   ограниченными возможностями   здоровья,  существенно отличающихся от нормально развивающихся сверстников.</w:t>
      </w:r>
    </w:p>
    <w:p w:rsidR="00EC27D1" w:rsidRPr="005E60A2" w:rsidRDefault="00EC27D1" w:rsidP="00EC27D1">
      <w:r>
        <w:t xml:space="preserve"> </w:t>
      </w:r>
      <w:r w:rsidRPr="00FE438C">
        <w:t xml:space="preserve">   </w:t>
      </w:r>
      <w:r w:rsidR="00DC03F1" w:rsidRPr="00DC03F1">
        <w:t xml:space="preserve">   </w:t>
      </w:r>
      <w:r w:rsidRPr="00FE438C">
        <w:t xml:space="preserve"> </w:t>
      </w:r>
      <w:r w:rsidRPr="006D2A56">
        <w:t>Программа     по   чтению        построена    на    коммуникативно-речевом      подходе    к  обучению.</w:t>
      </w:r>
    </w:p>
    <w:p w:rsidR="00EC27D1" w:rsidRDefault="00EC27D1" w:rsidP="00EC27D1">
      <w:r w:rsidRPr="005E60A2">
        <w:rPr>
          <w:color w:val="000000"/>
        </w:rPr>
        <w:t xml:space="preserve">       </w:t>
      </w:r>
      <w:r w:rsidR="00DC03F1">
        <w:rPr>
          <w:color w:val="000000"/>
        </w:rPr>
        <w:t xml:space="preserve">На уроках чтения в </w:t>
      </w:r>
      <w:r w:rsidR="00DC03F1" w:rsidRPr="00DC03F1">
        <w:rPr>
          <w:color w:val="000000"/>
        </w:rPr>
        <w:t>5</w:t>
      </w:r>
      <w:r>
        <w:rPr>
          <w:color w:val="000000"/>
        </w:rPr>
        <w:t xml:space="preserve"> классе продолжается формирование у школьников техники чтения: правильности, беглости, выразительности на основе понимания читаемого материала. Это вязано с тем, что не все учащиеся старших классов в достаточной степени владеют указанными навыками. Кроме того, изучение каждого художественного произведения вызывает у них затруднения при его чтении и понимании содержания. Ведь рекомендуемые произведения </w:t>
      </w:r>
      <w:proofErr w:type="spellStart"/>
      <w:r>
        <w:rPr>
          <w:color w:val="000000"/>
        </w:rPr>
        <w:t>разножанровые</w:t>
      </w:r>
      <w:proofErr w:type="spellEnd"/>
      <w:r>
        <w:rPr>
          <w:color w:val="000000"/>
        </w:rPr>
        <w:t xml:space="preserve"> и при работе с ними требуется большая методическая вариативность.</w:t>
      </w:r>
    </w:p>
    <w:p w:rsidR="00EC27D1" w:rsidRPr="00BC06A2" w:rsidRDefault="00EC27D1" w:rsidP="00EC27D1">
      <w:r>
        <w:t xml:space="preserve">       </w:t>
      </w:r>
      <w:r w:rsidRPr="00AC359D">
        <w:rPr>
          <w:color w:val="000000"/>
        </w:rPr>
        <w:t>Программа учитывает особенности познавательной деятельности детей, обучающихся по программе 8 вида. Данная программа составлена на основе федерального компонента, что соответствует школьному</w:t>
      </w:r>
      <w:r>
        <w:rPr>
          <w:color w:val="000000"/>
        </w:rPr>
        <w:t xml:space="preserve"> учебному плану</w:t>
      </w:r>
      <w:r w:rsidRPr="00AC359D">
        <w:rPr>
          <w:color w:val="000000"/>
        </w:rPr>
        <w:t>. </w:t>
      </w:r>
      <w:r w:rsidRPr="00AC359D">
        <w:rPr>
          <w:rStyle w:val="apple-converted-space"/>
          <w:color w:val="000000"/>
        </w:rPr>
        <w:t> </w:t>
      </w:r>
      <w:r w:rsidRPr="00AC359D">
        <w:rPr>
          <w:color w:val="000000"/>
        </w:rPr>
        <w:t>Она направлена на разностороннее развитие личности учащихся, способствует их умственному развитию, обеспечивают гражданское, нравственное, эстетическое воспитание. Программа содержит материал, помогающий учащимся достичь того уровня общеобразовательных знаний и умений, который необходим им для социальной адаптации.</w:t>
      </w:r>
    </w:p>
    <w:p w:rsidR="00EC27D1" w:rsidRPr="00AC359D" w:rsidRDefault="00EC27D1" w:rsidP="00EC27D1">
      <w:pPr>
        <w:ind w:firstLine="709"/>
        <w:jc w:val="both"/>
        <w:rPr>
          <w:color w:val="000000"/>
        </w:rPr>
      </w:pPr>
      <w:r w:rsidRPr="00AC359D">
        <w:rPr>
          <w:color w:val="000000"/>
        </w:rPr>
        <w:t>Содержание </w:t>
      </w:r>
      <w:r w:rsidRPr="00AC359D">
        <w:rPr>
          <w:rStyle w:val="apple-converted-space"/>
          <w:color w:val="000000"/>
        </w:rPr>
        <w:t> </w:t>
      </w:r>
      <w:proofErr w:type="gramStart"/>
      <w:r w:rsidRPr="00AC359D">
        <w:rPr>
          <w:color w:val="000000"/>
        </w:rPr>
        <w:t>обучения </w:t>
      </w:r>
      <w:r w:rsidRPr="00AC359D">
        <w:rPr>
          <w:rStyle w:val="apple-converted-space"/>
          <w:color w:val="000000"/>
        </w:rPr>
        <w:t> </w:t>
      </w:r>
      <w:r w:rsidR="00DC03F1">
        <w:rPr>
          <w:color w:val="000000"/>
        </w:rPr>
        <w:t>по предмету</w:t>
      </w:r>
      <w:proofErr w:type="gramEnd"/>
      <w:r w:rsidRPr="00AC359D">
        <w:rPr>
          <w:color w:val="000000"/>
        </w:rPr>
        <w:t xml:space="preserve"> имеет практическую направленность. В программе принцип коррекционной направленности обучения является ведущим. В ней конкретизированы пути и средства исправления недостатков общего речевого развития и нравственного </w:t>
      </w:r>
      <w:r w:rsidRPr="00AC359D">
        <w:rPr>
          <w:color w:val="000000"/>
        </w:rPr>
        <w:lastRenderedPageBreak/>
        <w:t>воспитания детей, обучающихся по программе 8 вида в процессе овладения учебным предметом. Особое внимание обращено на коррекцию имеющихся у отдельных учащихся специфических нарушений, на коррекцию всей личности в целом.</w:t>
      </w:r>
    </w:p>
    <w:p w:rsidR="00EC27D1" w:rsidRDefault="00EC27D1" w:rsidP="00EC27D1">
      <w:pPr>
        <w:ind w:firstLine="709"/>
        <w:jc w:val="both"/>
        <w:rPr>
          <w:color w:val="000000"/>
        </w:rPr>
      </w:pPr>
      <w:r w:rsidRPr="00AC359D">
        <w:rPr>
          <w:color w:val="000000"/>
        </w:rPr>
        <w:t>Обучение учащихся, обучающихся по программе 8 вида, носит воспитывающий характер. Аномальное состояние ребенка затрудняет решение задач воспитания, но не снимает их. При отборе программного учебного материала учтена необходимость формирования таких черт характера </w:t>
      </w:r>
      <w:r w:rsidRPr="00AC359D">
        <w:rPr>
          <w:rStyle w:val="apple-converted-space"/>
          <w:color w:val="000000"/>
        </w:rPr>
        <w:t> </w:t>
      </w:r>
      <w:r w:rsidRPr="00AC359D">
        <w:rPr>
          <w:color w:val="000000"/>
        </w:rPr>
        <w:t>и всей личности в целом, которые помогут выпускникам стать полезными членами общества. Данная рабочая программа составлена на один учебный год.</w:t>
      </w:r>
    </w:p>
    <w:p w:rsidR="00EC27D1" w:rsidRPr="00EC27D1" w:rsidRDefault="00EC27D1" w:rsidP="00EC27D1">
      <w:pPr>
        <w:jc w:val="both"/>
      </w:pPr>
    </w:p>
    <w:p w:rsidR="00EC27D1" w:rsidRPr="00EC27D1" w:rsidRDefault="00EC27D1" w:rsidP="00EC27D1">
      <w:pPr>
        <w:jc w:val="both"/>
      </w:pPr>
    </w:p>
    <w:p w:rsidR="00EC27D1" w:rsidRPr="00EC27D1" w:rsidRDefault="00EC27D1" w:rsidP="00EC27D1">
      <w:pPr>
        <w:jc w:val="both"/>
      </w:pPr>
    </w:p>
    <w:p w:rsidR="00EC27D1" w:rsidRPr="00EC27D1" w:rsidRDefault="00EC27D1" w:rsidP="00EC27D1">
      <w:pPr>
        <w:jc w:val="both"/>
      </w:pPr>
    </w:p>
    <w:p w:rsidR="00EC27D1" w:rsidRPr="0066179F" w:rsidRDefault="00EC27D1" w:rsidP="00EC27D1">
      <w:pPr>
        <w:jc w:val="center"/>
        <w:rPr>
          <w:b/>
        </w:rPr>
      </w:pPr>
      <w:r w:rsidRPr="0066179F">
        <w:rPr>
          <w:b/>
        </w:rPr>
        <w:t>Структура  программы</w:t>
      </w:r>
    </w:p>
    <w:p w:rsidR="00EC27D1" w:rsidRPr="00E90D2F" w:rsidRDefault="00EC27D1" w:rsidP="00EC27D1">
      <w:pPr>
        <w:jc w:val="both"/>
        <w:rPr>
          <w:u w:val="single"/>
        </w:rPr>
      </w:pPr>
    </w:p>
    <w:p w:rsidR="00EC27D1" w:rsidRDefault="00EC27D1" w:rsidP="00EC27D1">
      <w:pPr>
        <w:pStyle w:val="a4"/>
        <w:spacing w:line="276" w:lineRule="auto"/>
        <w:ind w:left="0"/>
        <w:rPr>
          <w:bCs/>
          <w:lang w:val="ru-RU"/>
        </w:rPr>
      </w:pPr>
      <w:r>
        <w:rPr>
          <w:lang w:val="ru-RU"/>
        </w:rPr>
        <w:t xml:space="preserve">         </w:t>
      </w:r>
      <w:r w:rsidRPr="00CD63DF">
        <w:rPr>
          <w:lang w:val="ru-RU"/>
        </w:rPr>
        <w:t xml:space="preserve">Структура программы  учебного предмета </w:t>
      </w:r>
      <w:r w:rsidRPr="00BC06A2">
        <w:rPr>
          <w:lang w:val="ru-RU"/>
        </w:rPr>
        <w:t>«</w:t>
      </w:r>
      <w:r w:rsidRPr="00BC06A2">
        <w:rPr>
          <w:rStyle w:val="a3"/>
          <w:i w:val="0"/>
          <w:lang w:val="ru-RU"/>
        </w:rPr>
        <w:t>Чтение и развитие  речи</w:t>
      </w:r>
      <w:r w:rsidRPr="00BC06A2">
        <w:rPr>
          <w:lang w:val="ru-RU"/>
        </w:rPr>
        <w:t xml:space="preserve"> </w:t>
      </w:r>
      <w:r>
        <w:rPr>
          <w:bCs/>
          <w:lang w:val="ru-RU"/>
        </w:rPr>
        <w:t xml:space="preserve"> соответствует  требованиям  федерального компонента государственного образовательного стандарта (ФКГОС) образования  обучающихся с умственной отсталостью</w:t>
      </w:r>
      <w:proofErr w:type="gramStart"/>
      <w:r>
        <w:rPr>
          <w:bCs/>
          <w:lang w:val="ru-RU"/>
        </w:rPr>
        <w:t xml:space="preserve"> .</w:t>
      </w:r>
      <w:proofErr w:type="gramEnd"/>
      <w:r>
        <w:rPr>
          <w:bCs/>
          <w:lang w:val="ru-RU"/>
        </w:rPr>
        <w:t xml:space="preserve"> </w:t>
      </w:r>
    </w:p>
    <w:p w:rsidR="00EC27D1" w:rsidRDefault="00EC27D1" w:rsidP="00EC27D1">
      <w:pPr>
        <w:pStyle w:val="a4"/>
        <w:spacing w:line="276" w:lineRule="auto"/>
        <w:ind w:left="0"/>
        <w:rPr>
          <w:bCs/>
          <w:lang w:val="ru-RU"/>
        </w:rPr>
      </w:pPr>
      <w:r>
        <w:rPr>
          <w:bCs/>
          <w:lang w:val="ru-RU"/>
        </w:rPr>
        <w:t xml:space="preserve">        Программа учебного предмета </w:t>
      </w:r>
      <w:r w:rsidRPr="00BC06A2">
        <w:rPr>
          <w:lang w:val="ru-RU"/>
        </w:rPr>
        <w:t>«</w:t>
      </w:r>
      <w:r w:rsidRPr="00BC06A2">
        <w:rPr>
          <w:rStyle w:val="a3"/>
          <w:i w:val="0"/>
          <w:lang w:val="ru-RU"/>
        </w:rPr>
        <w:t>Чтение и развитие  речи</w:t>
      </w:r>
      <w:r>
        <w:rPr>
          <w:rStyle w:val="a3"/>
          <w:i w:val="0"/>
          <w:lang w:val="ru-RU"/>
        </w:rPr>
        <w:t>»</w:t>
      </w:r>
      <w:r>
        <w:rPr>
          <w:bCs/>
          <w:lang w:val="ru-RU"/>
        </w:rPr>
        <w:t xml:space="preserve"> </w:t>
      </w:r>
      <w:r w:rsidR="00DC03F1">
        <w:rPr>
          <w:bCs/>
          <w:lang w:val="ru-RU"/>
        </w:rPr>
        <w:t xml:space="preserve">  в 5</w:t>
      </w:r>
      <w:r>
        <w:rPr>
          <w:bCs/>
          <w:lang w:val="ru-RU"/>
        </w:rPr>
        <w:t xml:space="preserve"> классе  определена школьным  учебным планом на 2016-2017 учебный год и  годовым календарным графиком и  соответствует:</w:t>
      </w:r>
    </w:p>
    <w:p w:rsidR="00EC27D1" w:rsidRPr="004F021F" w:rsidRDefault="00EC27D1" w:rsidP="00EC27D1">
      <w:pPr>
        <w:pStyle w:val="a4"/>
        <w:spacing w:line="276" w:lineRule="auto"/>
        <w:ind w:left="0"/>
        <w:rPr>
          <w:bCs/>
          <w:lang w:val="ru-RU"/>
        </w:rPr>
      </w:pP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544"/>
        <w:gridCol w:w="3685"/>
      </w:tblGrid>
      <w:tr w:rsidR="00EC27D1" w:rsidRPr="00EC3185" w:rsidTr="00F35B81">
        <w:tc>
          <w:tcPr>
            <w:tcW w:w="3119" w:type="dxa"/>
            <w:shd w:val="clear" w:color="auto" w:fill="auto"/>
          </w:tcPr>
          <w:p w:rsidR="00EC27D1" w:rsidRPr="00EC3185" w:rsidRDefault="00EC27D1" w:rsidP="00F35B81">
            <w:pPr>
              <w:pStyle w:val="a4"/>
              <w:spacing w:line="276" w:lineRule="auto"/>
              <w:ind w:left="0"/>
              <w:jc w:val="center"/>
              <w:rPr>
                <w:bCs/>
                <w:lang w:val="ru-RU"/>
              </w:rPr>
            </w:pPr>
            <w:r w:rsidRPr="00EC3185">
              <w:rPr>
                <w:bCs/>
                <w:lang w:val="ru-RU"/>
              </w:rPr>
              <w:t>класс</w:t>
            </w:r>
          </w:p>
        </w:tc>
        <w:tc>
          <w:tcPr>
            <w:tcW w:w="3544" w:type="dxa"/>
            <w:shd w:val="clear" w:color="auto" w:fill="auto"/>
          </w:tcPr>
          <w:p w:rsidR="00EC27D1" w:rsidRPr="00EC3185" w:rsidRDefault="00EC27D1" w:rsidP="00F35B81">
            <w:pPr>
              <w:pStyle w:val="a4"/>
              <w:spacing w:line="276" w:lineRule="auto"/>
              <w:ind w:left="0"/>
              <w:jc w:val="center"/>
              <w:rPr>
                <w:bCs/>
                <w:lang w:val="ru-RU"/>
              </w:rPr>
            </w:pPr>
            <w:r w:rsidRPr="00EC3185">
              <w:rPr>
                <w:bCs/>
                <w:lang w:val="ru-RU"/>
              </w:rPr>
              <w:t>Количество часов в год</w:t>
            </w:r>
          </w:p>
        </w:tc>
        <w:tc>
          <w:tcPr>
            <w:tcW w:w="3685" w:type="dxa"/>
            <w:shd w:val="clear" w:color="auto" w:fill="auto"/>
          </w:tcPr>
          <w:p w:rsidR="00EC27D1" w:rsidRPr="00EC3185" w:rsidRDefault="00EC27D1" w:rsidP="00F35B81">
            <w:pPr>
              <w:pStyle w:val="a4"/>
              <w:spacing w:line="276" w:lineRule="auto"/>
              <w:ind w:left="0"/>
              <w:jc w:val="center"/>
              <w:rPr>
                <w:bCs/>
                <w:lang w:val="ru-RU"/>
              </w:rPr>
            </w:pPr>
            <w:r w:rsidRPr="00EC3185">
              <w:rPr>
                <w:bCs/>
                <w:lang w:val="ru-RU"/>
              </w:rPr>
              <w:t>Количество часов в неделю</w:t>
            </w:r>
          </w:p>
        </w:tc>
      </w:tr>
      <w:tr w:rsidR="00EC27D1" w:rsidRPr="00EC3185" w:rsidTr="00F35B81">
        <w:tc>
          <w:tcPr>
            <w:tcW w:w="3119" w:type="dxa"/>
            <w:shd w:val="clear" w:color="auto" w:fill="auto"/>
          </w:tcPr>
          <w:p w:rsidR="00EC27D1" w:rsidRPr="00EC3185" w:rsidRDefault="00DC03F1" w:rsidP="00F35B81">
            <w:pPr>
              <w:pStyle w:val="a4"/>
              <w:spacing w:line="276" w:lineRule="auto"/>
              <w:ind w:left="0"/>
              <w:rPr>
                <w:bCs/>
                <w:lang w:val="ru-RU"/>
              </w:rPr>
            </w:pPr>
            <w:r>
              <w:rPr>
                <w:bCs/>
                <w:lang w:val="ru-RU"/>
              </w:rPr>
              <w:t xml:space="preserve">                   </w:t>
            </w:r>
            <w:r>
              <w:rPr>
                <w:bCs/>
              </w:rPr>
              <w:t>5</w:t>
            </w:r>
            <w:proofErr w:type="spellStart"/>
            <w:r w:rsidR="00EC27D1" w:rsidRPr="00EC3185">
              <w:rPr>
                <w:bCs/>
                <w:lang w:val="ru-RU"/>
              </w:rPr>
              <w:t>кл</w:t>
            </w:r>
            <w:proofErr w:type="spellEnd"/>
            <w:r w:rsidR="00EC27D1" w:rsidRPr="00EC3185">
              <w:rPr>
                <w:bCs/>
                <w:lang w:val="ru-RU"/>
              </w:rPr>
              <w:t>.</w:t>
            </w:r>
          </w:p>
        </w:tc>
        <w:tc>
          <w:tcPr>
            <w:tcW w:w="3544" w:type="dxa"/>
            <w:shd w:val="clear" w:color="auto" w:fill="auto"/>
          </w:tcPr>
          <w:p w:rsidR="00EC27D1" w:rsidRPr="00EC3185" w:rsidRDefault="00DC03F1" w:rsidP="00F35B81">
            <w:pPr>
              <w:pStyle w:val="a4"/>
              <w:spacing w:line="276" w:lineRule="auto"/>
              <w:ind w:left="0"/>
              <w:rPr>
                <w:bCs/>
                <w:lang w:val="ru-RU"/>
              </w:rPr>
            </w:pPr>
            <w:r>
              <w:rPr>
                <w:bCs/>
                <w:lang w:val="ru-RU"/>
              </w:rPr>
              <w:t xml:space="preserve">                     1</w:t>
            </w:r>
            <w:r>
              <w:rPr>
                <w:bCs/>
              </w:rPr>
              <w:t>36</w:t>
            </w:r>
            <w:r>
              <w:rPr>
                <w:bCs/>
                <w:lang w:val="ru-RU"/>
              </w:rPr>
              <w:t xml:space="preserve"> часов</w:t>
            </w:r>
          </w:p>
        </w:tc>
        <w:tc>
          <w:tcPr>
            <w:tcW w:w="3685" w:type="dxa"/>
            <w:shd w:val="clear" w:color="auto" w:fill="auto"/>
          </w:tcPr>
          <w:p w:rsidR="00EC27D1" w:rsidRPr="00EC3185" w:rsidRDefault="00DC03F1" w:rsidP="00F35B81">
            <w:pPr>
              <w:pStyle w:val="a4"/>
              <w:spacing w:line="276" w:lineRule="auto"/>
              <w:ind w:left="0"/>
              <w:rPr>
                <w:bCs/>
                <w:lang w:val="ru-RU"/>
              </w:rPr>
            </w:pPr>
            <w:r>
              <w:rPr>
                <w:bCs/>
                <w:lang w:val="ru-RU"/>
              </w:rPr>
              <w:t xml:space="preserve">                       </w:t>
            </w:r>
            <w:r>
              <w:rPr>
                <w:bCs/>
              </w:rPr>
              <w:t>4</w:t>
            </w:r>
            <w:r w:rsidR="00EC27D1" w:rsidRPr="00EC3185">
              <w:rPr>
                <w:bCs/>
                <w:lang w:val="ru-RU"/>
              </w:rPr>
              <w:t xml:space="preserve"> часа</w:t>
            </w:r>
          </w:p>
        </w:tc>
      </w:tr>
    </w:tbl>
    <w:p w:rsidR="00EC27D1" w:rsidRDefault="00EC27D1" w:rsidP="00EC27D1">
      <w:pPr>
        <w:pStyle w:val="a4"/>
        <w:spacing w:line="276" w:lineRule="auto"/>
        <w:ind w:left="0"/>
        <w:rPr>
          <w:bCs/>
          <w:lang w:val="ru-RU"/>
        </w:rPr>
      </w:pPr>
    </w:p>
    <w:p w:rsidR="00EC27D1" w:rsidRDefault="00EC27D1" w:rsidP="00EC27D1">
      <w:pPr>
        <w:jc w:val="both"/>
      </w:pPr>
      <w:r>
        <w:rPr>
          <w:bCs/>
        </w:rPr>
        <w:t xml:space="preserve">         </w:t>
      </w:r>
      <w:r w:rsidRPr="00BC06A2">
        <w:rPr>
          <w:b/>
          <w:bCs/>
        </w:rPr>
        <w:t>Рабоча</w:t>
      </w:r>
      <w:r>
        <w:rPr>
          <w:bCs/>
        </w:rPr>
        <w:t xml:space="preserve">я программа  по предмету разработана  в соответствии с Программой  </w:t>
      </w:r>
      <w:r w:rsidRPr="007D4349">
        <w:t xml:space="preserve">специальных (коррекционных) образовательных учреждений </w:t>
      </w:r>
      <w:r w:rsidRPr="007D4349">
        <w:rPr>
          <w:lang w:val="en-US"/>
        </w:rPr>
        <w:t>VIII</w:t>
      </w:r>
      <w:r w:rsidRPr="007D4349">
        <w:t xml:space="preserve"> вида</w:t>
      </w:r>
      <w:r w:rsidRPr="00B93A9C">
        <w:rPr>
          <w:b/>
        </w:rPr>
        <w:t>:</w:t>
      </w:r>
      <w:r w:rsidRPr="00933286">
        <w:t xml:space="preserve">  </w:t>
      </w:r>
      <w:r>
        <w:t xml:space="preserve"> </w:t>
      </w:r>
      <w:r w:rsidRPr="00933286">
        <w:t xml:space="preserve">5-9  </w:t>
      </w:r>
      <w:proofErr w:type="spellStart"/>
      <w:r w:rsidRPr="00933286">
        <w:t>кл</w:t>
      </w:r>
      <w:proofErr w:type="spellEnd"/>
      <w:r w:rsidRPr="00933286">
        <w:t xml:space="preserve">., В 2 сб./ Под ред. </w:t>
      </w:r>
      <w:proofErr w:type="spellStart"/>
      <w:r w:rsidRPr="00933286">
        <w:t>В.В.Воронковой</w:t>
      </w:r>
      <w:proofErr w:type="spellEnd"/>
      <w:r w:rsidRPr="00933286">
        <w:t>.- Москва: Гуманитарный изд. Центр ВЛАДОС, 2011</w:t>
      </w:r>
    </w:p>
    <w:p w:rsidR="00EC27D1" w:rsidRPr="00933286" w:rsidRDefault="00EC27D1" w:rsidP="00EC27D1">
      <w:pPr>
        <w:jc w:val="both"/>
        <w:rPr>
          <w:rStyle w:val="a3"/>
          <w:i w:val="0"/>
          <w:iCs w:val="0"/>
        </w:rPr>
      </w:pPr>
      <w:r>
        <w:t xml:space="preserve">    - </w:t>
      </w:r>
      <w:r w:rsidRPr="00933286">
        <w:t xml:space="preserve"> пр</w:t>
      </w:r>
      <w:r>
        <w:t>ограмма  по «</w:t>
      </w:r>
      <w:r w:rsidRPr="00050C8B">
        <w:rPr>
          <w:rStyle w:val="a3"/>
          <w:i w:val="0"/>
        </w:rPr>
        <w:t>Чтение и развитие  речи</w:t>
      </w:r>
      <w:r w:rsidR="009A53F5">
        <w:t xml:space="preserve">»  в  5 </w:t>
      </w:r>
      <w:r w:rsidRPr="00933286">
        <w:t>классе</w:t>
      </w:r>
      <w:r>
        <w:t>,</w:t>
      </w:r>
      <w:r w:rsidRPr="00933286">
        <w:t xml:space="preserve">    автор </w:t>
      </w:r>
      <w:r>
        <w:t xml:space="preserve"> программы </w:t>
      </w:r>
      <w:r w:rsidRPr="00933286">
        <w:t xml:space="preserve"> В.В. Воронкова   </w:t>
      </w:r>
    </w:p>
    <w:p w:rsidR="00EC27D1" w:rsidRPr="009A53F5" w:rsidRDefault="00EC27D1" w:rsidP="00EC27D1">
      <w:pPr>
        <w:jc w:val="both"/>
      </w:pPr>
      <w:r>
        <w:t xml:space="preserve">    -</w:t>
      </w:r>
      <w:r w:rsidR="009A53F5">
        <w:t xml:space="preserve">  Малышева З.Ф. Чтение Учебник для 5 класса специальных (коррекционных) образовательных учреждений VIII вида.- М., Просвещение, 2012г.</w:t>
      </w:r>
    </w:p>
    <w:p w:rsidR="00EC27D1" w:rsidRDefault="00EC27D1" w:rsidP="00EC27D1">
      <w:pPr>
        <w:pStyle w:val="a4"/>
        <w:spacing w:line="276" w:lineRule="auto"/>
        <w:ind w:left="0"/>
        <w:rPr>
          <w:bCs/>
          <w:lang w:val="ru-RU"/>
        </w:rPr>
      </w:pPr>
      <w:r>
        <w:rPr>
          <w:bCs/>
          <w:lang w:val="ru-RU"/>
        </w:rPr>
        <w:t xml:space="preserve">                              Тематическое планирование соответствует  количество часов учебной нагрузки на 2016- 2017 учебный год.</w:t>
      </w:r>
    </w:p>
    <w:tbl>
      <w:tblPr>
        <w:tblpPr w:leftFromText="180" w:rightFromText="180" w:vertAnchor="text" w:horzAnchor="page" w:tblpX="2379"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2222"/>
        <w:gridCol w:w="2412"/>
        <w:gridCol w:w="2410"/>
        <w:gridCol w:w="2412"/>
      </w:tblGrid>
      <w:tr w:rsidR="009A53F5" w:rsidRPr="00F643BE" w:rsidTr="009A53F5">
        <w:trPr>
          <w:trHeight w:val="615"/>
        </w:trPr>
        <w:tc>
          <w:tcPr>
            <w:tcW w:w="2084" w:type="dxa"/>
            <w:shd w:val="clear" w:color="auto" w:fill="auto"/>
          </w:tcPr>
          <w:p w:rsidR="009A53F5" w:rsidRPr="00F643BE" w:rsidRDefault="009A53F5" w:rsidP="009A53F5">
            <w:pPr>
              <w:pStyle w:val="a4"/>
              <w:spacing w:line="276" w:lineRule="auto"/>
              <w:ind w:left="0"/>
              <w:rPr>
                <w:bCs/>
                <w:lang w:val="ru-RU"/>
              </w:rPr>
            </w:pPr>
            <w:r>
              <w:rPr>
                <w:bCs/>
                <w:lang w:val="ru-RU"/>
              </w:rPr>
              <w:t xml:space="preserve">  </w:t>
            </w:r>
            <w:r w:rsidRPr="00F643BE">
              <w:rPr>
                <w:bCs/>
                <w:lang w:val="ru-RU"/>
              </w:rPr>
              <w:t>1 четверть</w:t>
            </w:r>
          </w:p>
        </w:tc>
        <w:tc>
          <w:tcPr>
            <w:tcW w:w="2222" w:type="dxa"/>
            <w:shd w:val="clear" w:color="auto" w:fill="auto"/>
          </w:tcPr>
          <w:p w:rsidR="009A53F5" w:rsidRPr="00F643BE" w:rsidRDefault="009A53F5" w:rsidP="009A53F5">
            <w:pPr>
              <w:pStyle w:val="a4"/>
              <w:spacing w:line="276" w:lineRule="auto"/>
              <w:ind w:left="0"/>
              <w:rPr>
                <w:bCs/>
                <w:lang w:val="ru-RU"/>
              </w:rPr>
            </w:pPr>
            <w:r>
              <w:rPr>
                <w:bCs/>
                <w:lang w:val="ru-RU"/>
              </w:rPr>
              <w:t xml:space="preserve">   </w:t>
            </w:r>
            <w:r w:rsidRPr="00F643BE">
              <w:rPr>
                <w:bCs/>
                <w:lang w:val="ru-RU"/>
              </w:rPr>
              <w:t>2 четверть</w:t>
            </w:r>
          </w:p>
        </w:tc>
        <w:tc>
          <w:tcPr>
            <w:tcW w:w="2412" w:type="dxa"/>
            <w:shd w:val="clear" w:color="auto" w:fill="auto"/>
          </w:tcPr>
          <w:p w:rsidR="009A53F5" w:rsidRPr="00F643BE" w:rsidRDefault="009A53F5" w:rsidP="009A53F5">
            <w:pPr>
              <w:pStyle w:val="a4"/>
              <w:spacing w:line="276" w:lineRule="auto"/>
              <w:ind w:left="0"/>
              <w:rPr>
                <w:bCs/>
                <w:lang w:val="ru-RU"/>
              </w:rPr>
            </w:pPr>
            <w:r>
              <w:rPr>
                <w:bCs/>
                <w:lang w:val="ru-RU"/>
              </w:rPr>
              <w:t xml:space="preserve">   </w:t>
            </w:r>
            <w:r w:rsidRPr="00F643BE">
              <w:rPr>
                <w:bCs/>
                <w:lang w:val="ru-RU"/>
              </w:rPr>
              <w:t>3 четверть</w:t>
            </w:r>
          </w:p>
        </w:tc>
        <w:tc>
          <w:tcPr>
            <w:tcW w:w="2410" w:type="dxa"/>
            <w:shd w:val="clear" w:color="auto" w:fill="auto"/>
          </w:tcPr>
          <w:p w:rsidR="009A53F5" w:rsidRPr="00F643BE" w:rsidRDefault="009A53F5" w:rsidP="009A53F5">
            <w:pPr>
              <w:pStyle w:val="a4"/>
              <w:spacing w:line="276" w:lineRule="auto"/>
              <w:ind w:left="0"/>
              <w:rPr>
                <w:bCs/>
                <w:lang w:val="ru-RU"/>
              </w:rPr>
            </w:pPr>
            <w:r>
              <w:rPr>
                <w:bCs/>
                <w:lang w:val="ru-RU"/>
              </w:rPr>
              <w:t xml:space="preserve">   </w:t>
            </w:r>
            <w:r w:rsidRPr="00F643BE">
              <w:rPr>
                <w:bCs/>
                <w:lang w:val="ru-RU"/>
              </w:rPr>
              <w:t>4 четверть</w:t>
            </w:r>
          </w:p>
        </w:tc>
        <w:tc>
          <w:tcPr>
            <w:tcW w:w="2412" w:type="dxa"/>
            <w:shd w:val="clear" w:color="auto" w:fill="auto"/>
          </w:tcPr>
          <w:p w:rsidR="009A53F5" w:rsidRPr="00F643BE" w:rsidRDefault="009A53F5" w:rsidP="009A53F5">
            <w:pPr>
              <w:pStyle w:val="a4"/>
              <w:spacing w:line="276" w:lineRule="auto"/>
              <w:ind w:left="0"/>
              <w:rPr>
                <w:bCs/>
                <w:lang w:val="ru-RU"/>
              </w:rPr>
            </w:pPr>
            <w:r>
              <w:rPr>
                <w:bCs/>
                <w:lang w:val="ru-RU"/>
              </w:rPr>
              <w:t xml:space="preserve">            </w:t>
            </w:r>
            <w:r w:rsidRPr="00F643BE">
              <w:rPr>
                <w:bCs/>
                <w:lang w:val="ru-RU"/>
              </w:rPr>
              <w:t>год</w:t>
            </w:r>
          </w:p>
        </w:tc>
      </w:tr>
      <w:tr w:rsidR="009A53F5" w:rsidRPr="00F643BE" w:rsidTr="009A53F5">
        <w:trPr>
          <w:trHeight w:val="354"/>
        </w:trPr>
        <w:tc>
          <w:tcPr>
            <w:tcW w:w="2084" w:type="dxa"/>
            <w:shd w:val="clear" w:color="auto" w:fill="auto"/>
          </w:tcPr>
          <w:p w:rsidR="009A53F5" w:rsidRDefault="00806237" w:rsidP="002E6D08">
            <w:pPr>
              <w:snapToGrid w:val="0"/>
              <w:jc w:val="center"/>
            </w:pPr>
            <w:r>
              <w:t>3</w:t>
            </w:r>
            <w:r w:rsidR="002E6D08">
              <w:rPr>
                <w:lang w:val="en-US"/>
              </w:rPr>
              <w:t>6</w:t>
            </w:r>
            <w:r w:rsidR="009A53F5">
              <w:t xml:space="preserve"> ч.</w:t>
            </w:r>
          </w:p>
        </w:tc>
        <w:tc>
          <w:tcPr>
            <w:tcW w:w="2222" w:type="dxa"/>
            <w:shd w:val="clear" w:color="auto" w:fill="auto"/>
          </w:tcPr>
          <w:p w:rsidR="009A53F5" w:rsidRDefault="002E6D08" w:rsidP="009A53F5">
            <w:pPr>
              <w:snapToGrid w:val="0"/>
              <w:jc w:val="center"/>
            </w:pPr>
            <w:r>
              <w:rPr>
                <w:lang w:val="en-US"/>
              </w:rPr>
              <w:t>28</w:t>
            </w:r>
            <w:r w:rsidR="009A53F5">
              <w:t xml:space="preserve"> ч.</w:t>
            </w:r>
          </w:p>
        </w:tc>
        <w:tc>
          <w:tcPr>
            <w:tcW w:w="2412" w:type="dxa"/>
            <w:shd w:val="clear" w:color="auto" w:fill="auto"/>
          </w:tcPr>
          <w:p w:rsidR="009A53F5" w:rsidRDefault="002E6D08" w:rsidP="009A53F5">
            <w:pPr>
              <w:snapToGrid w:val="0"/>
              <w:jc w:val="center"/>
            </w:pPr>
            <w:r>
              <w:rPr>
                <w:lang w:val="en-US"/>
              </w:rPr>
              <w:t>40</w:t>
            </w:r>
            <w:r w:rsidR="009A53F5">
              <w:t xml:space="preserve"> ч.</w:t>
            </w:r>
          </w:p>
        </w:tc>
        <w:tc>
          <w:tcPr>
            <w:tcW w:w="2410" w:type="dxa"/>
            <w:shd w:val="clear" w:color="auto" w:fill="auto"/>
          </w:tcPr>
          <w:p w:rsidR="009A53F5" w:rsidRDefault="002E6D08" w:rsidP="009A53F5">
            <w:pPr>
              <w:snapToGrid w:val="0"/>
              <w:jc w:val="center"/>
            </w:pPr>
            <w:r>
              <w:t>3</w:t>
            </w:r>
            <w:r>
              <w:rPr>
                <w:lang w:val="en-US"/>
              </w:rPr>
              <w:t>2</w:t>
            </w:r>
            <w:r w:rsidR="009A53F5">
              <w:t xml:space="preserve"> ч.</w:t>
            </w:r>
          </w:p>
        </w:tc>
        <w:tc>
          <w:tcPr>
            <w:tcW w:w="2412" w:type="dxa"/>
            <w:shd w:val="clear" w:color="auto" w:fill="auto"/>
          </w:tcPr>
          <w:p w:rsidR="009A53F5" w:rsidRDefault="009A53F5" w:rsidP="009A53F5">
            <w:pPr>
              <w:snapToGrid w:val="0"/>
              <w:jc w:val="center"/>
            </w:pPr>
            <w:r>
              <w:t>136 ч.</w:t>
            </w:r>
          </w:p>
        </w:tc>
      </w:tr>
    </w:tbl>
    <w:p w:rsidR="00EC27D1" w:rsidRDefault="00EC27D1" w:rsidP="00EC27D1">
      <w:pPr>
        <w:pStyle w:val="a4"/>
        <w:spacing w:line="276" w:lineRule="auto"/>
        <w:ind w:left="0"/>
        <w:rPr>
          <w:bCs/>
          <w:lang w:val="ru-RU"/>
        </w:rPr>
      </w:pPr>
    </w:p>
    <w:p w:rsidR="00EC27D1" w:rsidRDefault="00EC27D1" w:rsidP="00EC27D1">
      <w:pPr>
        <w:pStyle w:val="a4"/>
        <w:spacing w:line="276" w:lineRule="auto"/>
        <w:ind w:left="0"/>
        <w:rPr>
          <w:bCs/>
          <w:lang w:val="ru-RU"/>
        </w:rPr>
      </w:pPr>
    </w:p>
    <w:p w:rsidR="00EC27D1" w:rsidRDefault="00EC27D1" w:rsidP="00EC27D1">
      <w:pPr>
        <w:pStyle w:val="a4"/>
        <w:spacing w:line="276" w:lineRule="auto"/>
        <w:ind w:left="0"/>
        <w:rPr>
          <w:bCs/>
          <w:lang w:val="ru-RU"/>
        </w:rPr>
      </w:pPr>
    </w:p>
    <w:p w:rsidR="00EC27D1" w:rsidRDefault="00EC27D1" w:rsidP="00EC27D1">
      <w:pPr>
        <w:pStyle w:val="a4"/>
        <w:spacing w:line="276" w:lineRule="auto"/>
        <w:ind w:left="0"/>
        <w:rPr>
          <w:bCs/>
          <w:lang w:val="ru-RU"/>
        </w:rPr>
      </w:pPr>
    </w:p>
    <w:p w:rsidR="00EC27D1" w:rsidRPr="004C2FE9" w:rsidRDefault="00EC27D1" w:rsidP="00EC27D1">
      <w:pPr>
        <w:pStyle w:val="a4"/>
        <w:spacing w:line="276" w:lineRule="auto"/>
        <w:ind w:left="0"/>
        <w:rPr>
          <w:bCs/>
          <w:lang w:val="ru-RU"/>
        </w:rPr>
      </w:pPr>
      <w:r>
        <w:rPr>
          <w:bCs/>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4"/>
        <w:gridCol w:w="3304"/>
        <w:gridCol w:w="6688"/>
      </w:tblGrid>
      <w:tr w:rsidR="00EC27D1" w:rsidRPr="00EC3185" w:rsidTr="00F35B81">
        <w:tc>
          <w:tcPr>
            <w:tcW w:w="4794" w:type="dxa"/>
            <w:shd w:val="clear" w:color="auto" w:fill="auto"/>
          </w:tcPr>
          <w:p w:rsidR="00EC27D1" w:rsidRPr="007D4349" w:rsidRDefault="00EC27D1" w:rsidP="00F35B81">
            <w:r w:rsidRPr="007D4349">
              <w:lastRenderedPageBreak/>
              <w:t xml:space="preserve">            Наименование   основных   разделов</w:t>
            </w:r>
          </w:p>
          <w:p w:rsidR="00EC27D1" w:rsidRPr="007D4349" w:rsidRDefault="00EC27D1" w:rsidP="00F35B81">
            <w:r w:rsidRPr="007D4349">
              <w:t xml:space="preserve"> </w:t>
            </w:r>
          </w:p>
        </w:tc>
        <w:tc>
          <w:tcPr>
            <w:tcW w:w="3304" w:type="dxa"/>
            <w:shd w:val="clear" w:color="auto" w:fill="auto"/>
          </w:tcPr>
          <w:p w:rsidR="00EC27D1" w:rsidRPr="007D4349" w:rsidRDefault="00EC27D1" w:rsidP="00F35B81">
            <w:r>
              <w:t xml:space="preserve">             </w:t>
            </w:r>
            <w:r w:rsidRPr="007D4349">
              <w:t>Количество часов</w:t>
            </w:r>
          </w:p>
        </w:tc>
        <w:tc>
          <w:tcPr>
            <w:tcW w:w="6688" w:type="dxa"/>
            <w:shd w:val="clear" w:color="auto" w:fill="auto"/>
          </w:tcPr>
          <w:p w:rsidR="00EC27D1" w:rsidRPr="000C3C76" w:rsidRDefault="00EC27D1" w:rsidP="00F35B81">
            <w:pPr>
              <w:pStyle w:val="a4"/>
              <w:spacing w:line="276" w:lineRule="auto"/>
              <w:ind w:left="0"/>
              <w:rPr>
                <w:b/>
                <w:bCs/>
                <w:lang w:val="ru-RU"/>
              </w:rPr>
            </w:pPr>
            <w:r w:rsidRPr="000C3C76">
              <w:rPr>
                <w:b/>
                <w:bCs/>
                <w:lang w:val="ru-RU"/>
              </w:rPr>
              <w:t xml:space="preserve">                             Коррекционные задачи</w:t>
            </w:r>
          </w:p>
        </w:tc>
      </w:tr>
      <w:tr w:rsidR="009A53F5" w:rsidRPr="00EC3185" w:rsidTr="00F35B81">
        <w:tc>
          <w:tcPr>
            <w:tcW w:w="4794" w:type="dxa"/>
            <w:shd w:val="clear" w:color="auto" w:fill="auto"/>
          </w:tcPr>
          <w:p w:rsidR="009A53F5" w:rsidRDefault="009A53F5" w:rsidP="009A53F5">
            <w:pPr>
              <w:numPr>
                <w:ilvl w:val="0"/>
                <w:numId w:val="22"/>
              </w:numPr>
            </w:pPr>
            <w:r>
              <w:t>Устное народное творчество</w:t>
            </w:r>
          </w:p>
        </w:tc>
        <w:tc>
          <w:tcPr>
            <w:tcW w:w="3304" w:type="dxa"/>
            <w:shd w:val="clear" w:color="auto" w:fill="auto"/>
          </w:tcPr>
          <w:p w:rsidR="009A53F5" w:rsidRDefault="009A53F5" w:rsidP="00F35B81">
            <w:r>
              <w:t>20ч</w:t>
            </w:r>
          </w:p>
        </w:tc>
        <w:tc>
          <w:tcPr>
            <w:tcW w:w="6688" w:type="dxa"/>
            <w:shd w:val="clear" w:color="auto" w:fill="auto"/>
          </w:tcPr>
          <w:p w:rsidR="009A53F5" w:rsidRPr="00A6723A" w:rsidRDefault="009A53F5" w:rsidP="00F35B81">
            <w:r w:rsidRPr="00A6723A">
              <w:t>- Обогащение  и уточнение словарного запаса</w:t>
            </w:r>
          </w:p>
          <w:p w:rsidR="009A53F5" w:rsidRPr="00A6723A" w:rsidRDefault="009A53F5" w:rsidP="00F35B81">
            <w:r>
              <w:t xml:space="preserve">- </w:t>
            </w:r>
            <w:r w:rsidRPr="00A6723A">
              <w:t xml:space="preserve"> умение слушать речь взрослого до конца;</w:t>
            </w:r>
          </w:p>
          <w:p w:rsidR="009A53F5" w:rsidRPr="00A6723A" w:rsidRDefault="009A53F5" w:rsidP="00F35B81">
            <w:pPr>
              <w:jc w:val="both"/>
            </w:pPr>
            <w:r w:rsidRPr="00A6723A">
              <w:t>-   формирование умения запоминать читаемый текст, для представления целостной картины прочитанного;</w:t>
            </w:r>
          </w:p>
          <w:p w:rsidR="009A53F5" w:rsidRPr="00A22EBB" w:rsidRDefault="009A53F5" w:rsidP="00F35B81">
            <w:pPr>
              <w:rPr>
                <w:rStyle w:val="a3"/>
                <w:i w:val="0"/>
              </w:rPr>
            </w:pPr>
            <w:r w:rsidRPr="00A22EBB">
              <w:t>-</w:t>
            </w:r>
            <w:r w:rsidRPr="00A22EBB">
              <w:rPr>
                <w:rStyle w:val="a3"/>
                <w:i w:val="0"/>
              </w:rPr>
              <w:t xml:space="preserve"> Развивать силу внимания (не замечать посторонних раздражителей).</w:t>
            </w:r>
          </w:p>
          <w:p w:rsidR="009A53F5" w:rsidRDefault="009A53F5" w:rsidP="00F35B81">
            <w:pPr>
              <w:rPr>
                <w:rStyle w:val="a3"/>
              </w:rPr>
            </w:pPr>
            <w:r w:rsidRPr="00A22EBB">
              <w:rPr>
                <w:rStyle w:val="a3"/>
                <w:i w:val="0"/>
              </w:rPr>
              <w:t>Воспитывать устойчивое внимание</w:t>
            </w:r>
            <w:r>
              <w:rPr>
                <w:rStyle w:val="a3"/>
              </w:rPr>
              <w:t>.</w:t>
            </w:r>
          </w:p>
          <w:p w:rsidR="009A53F5" w:rsidRPr="00A22EBB" w:rsidRDefault="009A53F5" w:rsidP="00F35B81">
            <w:pPr>
              <w:pStyle w:val="a4"/>
              <w:spacing w:line="276" w:lineRule="auto"/>
              <w:ind w:left="0"/>
              <w:rPr>
                <w:bCs/>
                <w:lang w:val="ru-RU"/>
              </w:rPr>
            </w:pPr>
          </w:p>
        </w:tc>
      </w:tr>
      <w:tr w:rsidR="009A53F5" w:rsidRPr="00EC3185" w:rsidTr="00F35B81">
        <w:tc>
          <w:tcPr>
            <w:tcW w:w="4794" w:type="dxa"/>
            <w:shd w:val="clear" w:color="auto" w:fill="auto"/>
          </w:tcPr>
          <w:p w:rsidR="005E411E" w:rsidRDefault="009A53F5" w:rsidP="009A53F5">
            <w:pPr>
              <w:numPr>
                <w:ilvl w:val="0"/>
                <w:numId w:val="22"/>
              </w:numPr>
            </w:pPr>
            <w:r>
              <w:t>Картины родной природы</w:t>
            </w:r>
          </w:p>
          <w:p w:rsidR="009A53F5" w:rsidRDefault="009A53F5" w:rsidP="005E411E">
            <w:pPr>
              <w:ind w:left="900"/>
            </w:pPr>
            <w:r>
              <w:t>(лето, осень)</w:t>
            </w:r>
          </w:p>
        </w:tc>
        <w:tc>
          <w:tcPr>
            <w:tcW w:w="3304" w:type="dxa"/>
            <w:shd w:val="clear" w:color="auto" w:fill="auto"/>
          </w:tcPr>
          <w:p w:rsidR="009A53F5" w:rsidRDefault="002E6D08" w:rsidP="00F35B81">
            <w:r>
              <w:t>1</w:t>
            </w:r>
            <w:r>
              <w:rPr>
                <w:lang w:val="en-US"/>
              </w:rPr>
              <w:t xml:space="preserve">6 </w:t>
            </w:r>
            <w:r w:rsidR="009A53F5">
              <w:t>ч</w:t>
            </w:r>
          </w:p>
        </w:tc>
        <w:tc>
          <w:tcPr>
            <w:tcW w:w="6688" w:type="dxa"/>
            <w:shd w:val="clear" w:color="auto" w:fill="auto"/>
          </w:tcPr>
          <w:p w:rsidR="005E411E" w:rsidRPr="005E411E" w:rsidRDefault="009A53F5" w:rsidP="00927B1F">
            <w:pPr>
              <w:shd w:val="clear" w:color="auto" w:fill="FFFFFF"/>
              <w:rPr>
                <w:rFonts w:eastAsia="Times New Roman"/>
              </w:rPr>
            </w:pPr>
            <w:r>
              <w:t>-</w:t>
            </w:r>
            <w:r w:rsidRPr="00EC3185">
              <w:rPr>
                <w:bCs/>
              </w:rPr>
              <w:t xml:space="preserve"> </w:t>
            </w:r>
            <w:r w:rsidR="005E411E" w:rsidRPr="005E411E">
              <w:rPr>
                <w:rFonts w:eastAsia="Times New Roman"/>
              </w:rPr>
              <w:t>развитие умения анализировать поэтический</w:t>
            </w:r>
            <w:r w:rsidR="005E411E" w:rsidRPr="005E411E">
              <w:rPr>
                <w:rFonts w:eastAsia="Times New Roman"/>
              </w:rPr>
              <w:br/>
              <w:t>текст по плану;</w:t>
            </w:r>
          </w:p>
          <w:p w:rsidR="009A53F5" w:rsidRPr="00AD1CC3" w:rsidRDefault="005E411E" w:rsidP="00927B1F">
            <w:pPr>
              <w:jc w:val="both"/>
              <w:rPr>
                <w:rFonts w:eastAsia="Times New Roman"/>
              </w:rPr>
            </w:pPr>
            <w:r w:rsidRPr="005E411E">
              <w:rPr>
                <w:rFonts w:eastAsia="Times New Roman"/>
              </w:rPr>
              <w:t>развитие умения переносить полученные знания</w:t>
            </w:r>
            <w:r w:rsidRPr="005E411E">
              <w:rPr>
                <w:rFonts w:eastAsia="Times New Roman"/>
              </w:rPr>
              <w:br/>
              <w:t>на собственный опыт</w:t>
            </w:r>
          </w:p>
          <w:p w:rsidR="005E411E" w:rsidRPr="005E411E" w:rsidRDefault="005E411E" w:rsidP="00927B1F">
            <w:pPr>
              <w:shd w:val="clear" w:color="auto" w:fill="FFFFFF"/>
              <w:rPr>
                <w:rFonts w:eastAsia="Times New Roman"/>
              </w:rPr>
            </w:pPr>
            <w:r>
              <w:rPr>
                <w:rFonts w:eastAsia="Times New Roman"/>
              </w:rPr>
              <w:t>-</w:t>
            </w:r>
            <w:r w:rsidRPr="005E411E">
              <w:rPr>
                <w:rFonts w:eastAsia="Times New Roman"/>
              </w:rPr>
              <w:t>развитие умения самостоятельной работы с</w:t>
            </w:r>
            <w:r w:rsidRPr="005E411E">
              <w:rPr>
                <w:rFonts w:eastAsia="Times New Roman"/>
              </w:rPr>
              <w:br/>
              <w:t>текстом</w:t>
            </w:r>
          </w:p>
          <w:p w:rsidR="005E411E" w:rsidRPr="005E411E" w:rsidRDefault="005E411E" w:rsidP="00927B1F">
            <w:pPr>
              <w:shd w:val="clear" w:color="auto" w:fill="FFFFFF"/>
              <w:rPr>
                <w:rFonts w:eastAsia="Times New Roman"/>
              </w:rPr>
            </w:pPr>
            <w:r>
              <w:rPr>
                <w:shd w:val="clear" w:color="auto" w:fill="FFFFFF"/>
              </w:rPr>
              <w:t>-</w:t>
            </w:r>
            <w:r w:rsidRPr="005E411E">
              <w:rPr>
                <w:shd w:val="clear" w:color="auto" w:fill="FFFFFF"/>
              </w:rPr>
              <w:t>воспитание любви к произведениям русской</w:t>
            </w:r>
            <w:r w:rsidRPr="005E411E">
              <w:br/>
            </w:r>
            <w:r w:rsidRPr="005E411E">
              <w:rPr>
                <w:shd w:val="clear" w:color="auto" w:fill="FFFFFF"/>
              </w:rPr>
              <w:t xml:space="preserve">литературы; воспитание любви </w:t>
            </w:r>
            <w:proofErr w:type="gramStart"/>
            <w:r w:rsidRPr="005E411E">
              <w:rPr>
                <w:shd w:val="clear" w:color="auto" w:fill="FFFFFF"/>
              </w:rPr>
              <w:t>к</w:t>
            </w:r>
            <w:proofErr w:type="gramEnd"/>
            <w:r w:rsidRPr="005E411E">
              <w:rPr>
                <w:shd w:val="clear" w:color="auto" w:fill="FFFFFF"/>
              </w:rPr>
              <w:t xml:space="preserve"> родной природ</w:t>
            </w:r>
          </w:p>
          <w:p w:rsidR="005E411E" w:rsidRPr="005E411E" w:rsidRDefault="005E411E" w:rsidP="005E411E">
            <w:pPr>
              <w:jc w:val="both"/>
              <w:rPr>
                <w:bCs/>
              </w:rPr>
            </w:pPr>
          </w:p>
        </w:tc>
      </w:tr>
      <w:tr w:rsidR="009A53F5" w:rsidRPr="00EC3185" w:rsidTr="00F35B81">
        <w:tc>
          <w:tcPr>
            <w:tcW w:w="4794" w:type="dxa"/>
            <w:shd w:val="clear" w:color="auto" w:fill="auto"/>
          </w:tcPr>
          <w:p w:rsidR="009A53F5" w:rsidRDefault="009A53F5" w:rsidP="009A53F5">
            <w:pPr>
              <w:numPr>
                <w:ilvl w:val="0"/>
                <w:numId w:val="22"/>
              </w:numPr>
            </w:pPr>
            <w:r>
              <w:t>О друзьях и товарищах</w:t>
            </w:r>
          </w:p>
        </w:tc>
        <w:tc>
          <w:tcPr>
            <w:tcW w:w="3304" w:type="dxa"/>
            <w:shd w:val="clear" w:color="auto" w:fill="auto"/>
          </w:tcPr>
          <w:p w:rsidR="009A53F5" w:rsidRDefault="002E6D08" w:rsidP="00F35B81">
            <w:r>
              <w:t>1</w:t>
            </w:r>
            <w:r>
              <w:rPr>
                <w:lang w:val="en-US"/>
              </w:rPr>
              <w:t>2</w:t>
            </w:r>
            <w:r w:rsidR="009A53F5">
              <w:t>ч</w:t>
            </w:r>
          </w:p>
        </w:tc>
        <w:tc>
          <w:tcPr>
            <w:tcW w:w="6688" w:type="dxa"/>
            <w:shd w:val="clear" w:color="auto" w:fill="auto"/>
          </w:tcPr>
          <w:p w:rsidR="009A53F5" w:rsidRPr="00A6723A" w:rsidRDefault="009A53F5" w:rsidP="009A53F5">
            <w:pPr>
              <w:jc w:val="both"/>
            </w:pPr>
            <w:r>
              <w:t>-</w:t>
            </w:r>
            <w:r w:rsidRPr="00A6723A">
              <w:t xml:space="preserve"> анализ поступков и проступков литературных героев;</w:t>
            </w:r>
          </w:p>
          <w:p w:rsidR="009A53F5" w:rsidRPr="00A6723A" w:rsidRDefault="009A53F5" w:rsidP="009A53F5">
            <w:pPr>
              <w:jc w:val="both"/>
            </w:pPr>
            <w:r w:rsidRPr="00A6723A">
              <w:t>- критическая самооценка самого себя и окружающей действительности;</w:t>
            </w:r>
          </w:p>
          <w:p w:rsidR="009A53F5" w:rsidRPr="00A6723A" w:rsidRDefault="009A53F5" w:rsidP="009A53F5">
            <w:r w:rsidRPr="00A6723A">
              <w:t>- Обогащение  и уточнение словарного запаса</w:t>
            </w:r>
            <w:r w:rsidR="00B15B8C">
              <w:t>.</w:t>
            </w:r>
          </w:p>
          <w:p w:rsidR="009A53F5" w:rsidRPr="007B2449" w:rsidRDefault="009A53F5" w:rsidP="009A53F5">
            <w:pPr>
              <w:jc w:val="both"/>
              <w:rPr>
                <w:bCs/>
              </w:rPr>
            </w:pPr>
          </w:p>
        </w:tc>
      </w:tr>
      <w:tr w:rsidR="009A53F5" w:rsidRPr="00EC3185" w:rsidTr="00F35B81">
        <w:tc>
          <w:tcPr>
            <w:tcW w:w="4794" w:type="dxa"/>
            <w:shd w:val="clear" w:color="auto" w:fill="auto"/>
          </w:tcPr>
          <w:p w:rsidR="009A53F5" w:rsidRDefault="009A53F5" w:rsidP="009A53F5">
            <w:pPr>
              <w:numPr>
                <w:ilvl w:val="0"/>
                <w:numId w:val="22"/>
              </w:numPr>
            </w:pPr>
            <w:r>
              <w:t xml:space="preserve">Басни </w:t>
            </w:r>
          </w:p>
        </w:tc>
        <w:tc>
          <w:tcPr>
            <w:tcW w:w="3304" w:type="dxa"/>
            <w:shd w:val="clear" w:color="auto" w:fill="auto"/>
          </w:tcPr>
          <w:p w:rsidR="009A53F5" w:rsidRDefault="009A53F5" w:rsidP="00F35B81">
            <w:r>
              <w:t>3ч.</w:t>
            </w:r>
          </w:p>
        </w:tc>
        <w:tc>
          <w:tcPr>
            <w:tcW w:w="6688" w:type="dxa"/>
            <w:shd w:val="clear" w:color="auto" w:fill="auto"/>
          </w:tcPr>
          <w:p w:rsidR="009A53F5" w:rsidRDefault="009A53F5" w:rsidP="00F35B81">
            <w:r>
              <w:t>-</w:t>
            </w:r>
            <w:r w:rsidRPr="004050B7">
              <w:t xml:space="preserve">совершенствовать навык самостоятельной работы с книгой: </w:t>
            </w:r>
          </w:p>
          <w:p w:rsidR="009A53F5" w:rsidRPr="004050B7" w:rsidRDefault="009A53F5" w:rsidP="00F35B81">
            <w:r>
              <w:t xml:space="preserve">--  </w:t>
            </w:r>
            <w:r w:rsidRPr="004050B7">
              <w:t>давать полные ответы  с    опорой на поставленные вопросы, готовый или к</w:t>
            </w:r>
            <w:r>
              <w:t xml:space="preserve">оллективно составленный план, </w:t>
            </w:r>
            <w:r w:rsidRPr="004050B7">
              <w:t xml:space="preserve"> давать характеристику </w:t>
            </w:r>
            <w:proofErr w:type="gramStart"/>
            <w:r w:rsidRPr="004050B7">
              <w:t>понравившемуся</w:t>
            </w:r>
            <w:proofErr w:type="gramEnd"/>
            <w:r>
              <w:t>.</w:t>
            </w:r>
          </w:p>
          <w:p w:rsidR="009A53F5" w:rsidRPr="004050B7" w:rsidRDefault="009A53F5" w:rsidP="00F35B81">
            <w:pPr>
              <w:jc w:val="both"/>
            </w:pPr>
            <w:r w:rsidRPr="004050B7">
              <w:t xml:space="preserve">-- продолжить развивать интерес </w:t>
            </w:r>
            <w:proofErr w:type="gramStart"/>
            <w:r w:rsidRPr="004050B7">
              <w:t>к чт</w:t>
            </w:r>
            <w:r>
              <w:t xml:space="preserve">ению через знакомство с </w:t>
            </w:r>
            <w:r w:rsidRPr="004050B7">
              <w:t xml:space="preserve"> доступными</w:t>
            </w:r>
            <w:r>
              <w:t xml:space="preserve"> к</w:t>
            </w:r>
            <w:r w:rsidRPr="004050B7">
              <w:t xml:space="preserve"> пониманию</w:t>
            </w:r>
            <w:r>
              <w:t xml:space="preserve"> зарубежных произведений</w:t>
            </w:r>
            <w:r w:rsidRPr="004050B7">
              <w:t xml:space="preserve"> для внеклассного чтения</w:t>
            </w:r>
            <w:proofErr w:type="gramEnd"/>
            <w:r w:rsidRPr="004050B7">
              <w:t>;</w:t>
            </w:r>
          </w:p>
          <w:p w:rsidR="009A53F5" w:rsidRPr="00A22EBB" w:rsidRDefault="009A53F5" w:rsidP="00F35B81">
            <w:pPr>
              <w:pStyle w:val="a4"/>
              <w:spacing w:line="276" w:lineRule="auto"/>
              <w:ind w:left="0"/>
              <w:rPr>
                <w:bCs/>
                <w:lang w:val="ru-RU"/>
              </w:rPr>
            </w:pPr>
            <w:r w:rsidRPr="00A22EBB">
              <w:rPr>
                <w:lang w:val="ru-RU"/>
              </w:rPr>
              <w:t xml:space="preserve">- совершенствовать навык читательской культуры, желание высказать своё отношение к </w:t>
            </w:r>
            <w:proofErr w:type="gramStart"/>
            <w:r w:rsidRPr="00A22EBB">
              <w:rPr>
                <w:lang w:val="ru-RU"/>
              </w:rPr>
              <w:t>прочитанному</w:t>
            </w:r>
            <w:proofErr w:type="gramEnd"/>
            <w:r>
              <w:rPr>
                <w:lang w:val="ru-RU"/>
              </w:rPr>
              <w:t>.</w:t>
            </w:r>
          </w:p>
        </w:tc>
      </w:tr>
      <w:tr w:rsidR="009A53F5" w:rsidRPr="00EC3185" w:rsidTr="00F35B81">
        <w:tc>
          <w:tcPr>
            <w:tcW w:w="4794" w:type="dxa"/>
            <w:shd w:val="clear" w:color="auto" w:fill="auto"/>
          </w:tcPr>
          <w:p w:rsidR="009A53F5" w:rsidRDefault="009A53F5" w:rsidP="009A53F5">
            <w:pPr>
              <w:numPr>
                <w:ilvl w:val="0"/>
                <w:numId w:val="22"/>
              </w:numPr>
            </w:pPr>
            <w:r>
              <w:lastRenderedPageBreak/>
              <w:t>Спешите делать добро</w:t>
            </w:r>
          </w:p>
        </w:tc>
        <w:tc>
          <w:tcPr>
            <w:tcW w:w="3304" w:type="dxa"/>
            <w:shd w:val="clear" w:color="auto" w:fill="auto"/>
          </w:tcPr>
          <w:p w:rsidR="009A53F5" w:rsidRDefault="002E6D08" w:rsidP="00F35B81">
            <w:r>
              <w:t>1</w:t>
            </w:r>
            <w:r>
              <w:rPr>
                <w:lang w:val="en-US"/>
              </w:rPr>
              <w:t>3</w:t>
            </w:r>
            <w:r w:rsidR="009A53F5">
              <w:t>ч</w:t>
            </w:r>
          </w:p>
        </w:tc>
        <w:tc>
          <w:tcPr>
            <w:tcW w:w="6688" w:type="dxa"/>
            <w:shd w:val="clear" w:color="auto" w:fill="auto"/>
          </w:tcPr>
          <w:p w:rsidR="005E411E" w:rsidRPr="005E411E" w:rsidRDefault="005E411E" w:rsidP="005E411E">
            <w:pPr>
              <w:shd w:val="clear" w:color="auto" w:fill="FFFFFF"/>
              <w:rPr>
                <w:rFonts w:ascii="Calibri" w:eastAsia="Times New Roman" w:hAnsi="Calibri" w:cs="Arial"/>
                <w:color w:val="000000"/>
                <w:sz w:val="22"/>
                <w:szCs w:val="22"/>
              </w:rPr>
            </w:pPr>
            <w:r>
              <w:rPr>
                <w:bCs/>
              </w:rPr>
              <w:t>-</w:t>
            </w:r>
            <w:r w:rsidRPr="005E411E">
              <w:rPr>
                <w:rFonts w:eastAsia="Times New Roman"/>
                <w:color w:val="000000"/>
              </w:rPr>
              <w:t>Корригировать эмоционально-волевую сферу, образное мышление;</w:t>
            </w:r>
          </w:p>
          <w:p w:rsidR="005E411E" w:rsidRPr="005E411E" w:rsidRDefault="005E411E" w:rsidP="005E411E">
            <w:pPr>
              <w:shd w:val="clear" w:color="auto" w:fill="FFFFFF"/>
              <w:rPr>
                <w:rFonts w:eastAsia="Times New Roman"/>
                <w:color w:val="000000"/>
              </w:rPr>
            </w:pPr>
            <w:r w:rsidRPr="005E411E">
              <w:rPr>
                <w:rFonts w:eastAsia="Times New Roman"/>
                <w:color w:val="000000"/>
              </w:rPr>
              <w:t>-развивать навык выразительного чтения поэтического произведения</w:t>
            </w:r>
          </w:p>
          <w:p w:rsidR="005E411E" w:rsidRPr="005E411E" w:rsidRDefault="005E411E" w:rsidP="005E411E">
            <w:pPr>
              <w:shd w:val="clear" w:color="auto" w:fill="FFFFFF"/>
              <w:rPr>
                <w:rFonts w:ascii="Calibri" w:eastAsia="Times New Roman" w:hAnsi="Calibri" w:cs="Arial"/>
                <w:color w:val="000000"/>
                <w:sz w:val="22"/>
                <w:szCs w:val="22"/>
              </w:rPr>
            </w:pPr>
            <w:r w:rsidRPr="005E411E">
              <w:rPr>
                <w:rFonts w:eastAsia="Times New Roman"/>
                <w:color w:val="000000"/>
              </w:rPr>
              <w:t>-</w:t>
            </w:r>
            <w:r>
              <w:rPr>
                <w:color w:val="000000"/>
                <w:shd w:val="clear" w:color="auto" w:fill="FFFFFF"/>
              </w:rPr>
              <w:t>воспитывать мотивацию к учению, патриотическое отношение к Родине</w:t>
            </w:r>
            <w:r w:rsidR="00B15B8C">
              <w:rPr>
                <w:color w:val="000000"/>
                <w:shd w:val="clear" w:color="auto" w:fill="FFFFFF"/>
              </w:rPr>
              <w:t>.</w:t>
            </w:r>
          </w:p>
          <w:p w:rsidR="009A53F5" w:rsidRPr="005E411E" w:rsidRDefault="009A53F5" w:rsidP="00F35B81">
            <w:pPr>
              <w:pStyle w:val="a4"/>
              <w:spacing w:line="276" w:lineRule="auto"/>
              <w:ind w:left="0"/>
              <w:rPr>
                <w:bCs/>
                <w:lang w:val="ru-RU"/>
              </w:rPr>
            </w:pPr>
          </w:p>
        </w:tc>
      </w:tr>
      <w:tr w:rsidR="009A53F5" w:rsidRPr="00EC3185" w:rsidTr="00F35B81">
        <w:tc>
          <w:tcPr>
            <w:tcW w:w="4794" w:type="dxa"/>
            <w:shd w:val="clear" w:color="auto" w:fill="auto"/>
          </w:tcPr>
          <w:p w:rsidR="009A53F5" w:rsidRDefault="009A53F5" w:rsidP="009A53F5">
            <w:pPr>
              <w:numPr>
                <w:ilvl w:val="0"/>
                <w:numId w:val="22"/>
              </w:numPr>
            </w:pPr>
            <w:r>
              <w:t>Картины родной природы ( Зима</w:t>
            </w:r>
            <w:proofErr w:type="gramStart"/>
            <w:r>
              <w:t xml:space="preserve"> ,</w:t>
            </w:r>
            <w:proofErr w:type="gramEnd"/>
            <w:r>
              <w:t>весна).</w:t>
            </w:r>
          </w:p>
        </w:tc>
        <w:tc>
          <w:tcPr>
            <w:tcW w:w="3304" w:type="dxa"/>
            <w:shd w:val="clear" w:color="auto" w:fill="auto"/>
          </w:tcPr>
          <w:p w:rsidR="009A53F5" w:rsidRDefault="009A53F5" w:rsidP="005E411E">
            <w:pPr>
              <w:pStyle w:val="a4"/>
              <w:numPr>
                <w:ilvl w:val="1"/>
                <w:numId w:val="33"/>
              </w:numPr>
            </w:pPr>
            <w:r>
              <w:t>ч</w:t>
            </w:r>
          </w:p>
        </w:tc>
        <w:tc>
          <w:tcPr>
            <w:tcW w:w="6688" w:type="dxa"/>
            <w:shd w:val="clear" w:color="auto" w:fill="auto"/>
          </w:tcPr>
          <w:p w:rsidR="005E411E" w:rsidRPr="005E411E" w:rsidRDefault="005E411E" w:rsidP="00927B1F">
            <w:pPr>
              <w:shd w:val="clear" w:color="auto" w:fill="FFFFFF"/>
              <w:rPr>
                <w:rFonts w:eastAsia="Times New Roman"/>
              </w:rPr>
            </w:pPr>
            <w:r>
              <w:rPr>
                <w:rFonts w:eastAsia="Times New Roman"/>
              </w:rPr>
              <w:t>-</w:t>
            </w:r>
            <w:r w:rsidRPr="005E411E">
              <w:rPr>
                <w:rFonts w:eastAsia="Times New Roman"/>
              </w:rPr>
              <w:t>развитие умения анализировать поэтический</w:t>
            </w:r>
            <w:r w:rsidRPr="005E411E">
              <w:rPr>
                <w:rFonts w:eastAsia="Times New Roman"/>
              </w:rPr>
              <w:br/>
              <w:t>текст по плану;</w:t>
            </w:r>
          </w:p>
          <w:p w:rsidR="005E411E" w:rsidRPr="005E411E" w:rsidRDefault="005E411E" w:rsidP="00927B1F">
            <w:pPr>
              <w:shd w:val="clear" w:color="auto" w:fill="FFFFFF"/>
              <w:rPr>
                <w:rFonts w:eastAsia="Times New Roman"/>
                <w:color w:val="444444"/>
              </w:rPr>
            </w:pPr>
            <w:r>
              <w:rPr>
                <w:rFonts w:eastAsia="Times New Roman"/>
              </w:rPr>
              <w:t>-</w:t>
            </w:r>
            <w:r w:rsidRPr="005E411E">
              <w:rPr>
                <w:rFonts w:eastAsia="Times New Roman"/>
              </w:rPr>
              <w:t>развитие умения переносить полученные знания</w:t>
            </w:r>
            <w:r w:rsidRPr="005E411E">
              <w:rPr>
                <w:rFonts w:eastAsia="Times New Roman"/>
              </w:rPr>
              <w:br/>
              <w:t>на собственный опыт</w:t>
            </w:r>
            <w:r w:rsidRPr="005E411E">
              <w:rPr>
                <w:rFonts w:eastAsia="Times New Roman"/>
                <w:color w:val="444444"/>
              </w:rPr>
              <w:t>.</w:t>
            </w:r>
          </w:p>
          <w:p w:rsidR="005E411E" w:rsidRPr="005E411E" w:rsidRDefault="005E411E" w:rsidP="00927B1F">
            <w:pPr>
              <w:shd w:val="clear" w:color="auto" w:fill="FFFFFF"/>
              <w:rPr>
                <w:rFonts w:eastAsia="Times New Roman"/>
              </w:rPr>
            </w:pPr>
            <w:r>
              <w:rPr>
                <w:rFonts w:eastAsia="Times New Roman"/>
              </w:rPr>
              <w:t>-</w:t>
            </w:r>
            <w:r w:rsidRPr="005E411E">
              <w:rPr>
                <w:rFonts w:eastAsia="Times New Roman"/>
              </w:rPr>
              <w:t>развитие умения самостоятельной работы с</w:t>
            </w:r>
            <w:r w:rsidRPr="005E411E">
              <w:rPr>
                <w:rFonts w:eastAsia="Times New Roman"/>
              </w:rPr>
              <w:br/>
              <w:t>текстом;</w:t>
            </w:r>
          </w:p>
          <w:p w:rsidR="005E411E" w:rsidRPr="005E411E" w:rsidRDefault="005E411E" w:rsidP="00927B1F">
            <w:pPr>
              <w:shd w:val="clear" w:color="auto" w:fill="FFFFFF"/>
              <w:rPr>
                <w:rFonts w:eastAsia="Times New Roman"/>
                <w:color w:val="444444"/>
              </w:rPr>
            </w:pPr>
            <w:r>
              <w:rPr>
                <w:shd w:val="clear" w:color="auto" w:fill="FFFFFF"/>
              </w:rPr>
              <w:t>-</w:t>
            </w:r>
            <w:r w:rsidRPr="005E411E">
              <w:rPr>
                <w:shd w:val="clear" w:color="auto" w:fill="FFFFFF"/>
              </w:rPr>
              <w:t>воспитание любви к произведениям русской</w:t>
            </w:r>
            <w:r w:rsidRPr="005E411E">
              <w:br/>
            </w:r>
            <w:r w:rsidRPr="005E411E">
              <w:rPr>
                <w:shd w:val="clear" w:color="auto" w:fill="FFFFFF"/>
              </w:rPr>
              <w:t xml:space="preserve">литературы; воспитание любви </w:t>
            </w:r>
            <w:proofErr w:type="gramStart"/>
            <w:r w:rsidRPr="005E411E">
              <w:rPr>
                <w:shd w:val="clear" w:color="auto" w:fill="FFFFFF"/>
              </w:rPr>
              <w:t>к</w:t>
            </w:r>
            <w:proofErr w:type="gramEnd"/>
            <w:r w:rsidRPr="005E411E">
              <w:rPr>
                <w:shd w:val="clear" w:color="auto" w:fill="FFFFFF"/>
              </w:rPr>
              <w:t xml:space="preserve"> родной природ</w:t>
            </w:r>
          </w:p>
          <w:p w:rsidR="009A53F5" w:rsidRDefault="009A53F5" w:rsidP="00F35B81">
            <w:pPr>
              <w:pStyle w:val="a4"/>
              <w:spacing w:line="276" w:lineRule="auto"/>
              <w:ind w:left="0"/>
              <w:rPr>
                <w:bCs/>
                <w:lang w:val="ru-RU"/>
              </w:rPr>
            </w:pPr>
          </w:p>
        </w:tc>
      </w:tr>
      <w:tr w:rsidR="009A53F5" w:rsidRPr="00EC3185" w:rsidTr="00F35B81">
        <w:tc>
          <w:tcPr>
            <w:tcW w:w="4794" w:type="dxa"/>
            <w:shd w:val="clear" w:color="auto" w:fill="auto"/>
          </w:tcPr>
          <w:p w:rsidR="009A53F5" w:rsidRDefault="009A53F5" w:rsidP="009A53F5">
            <w:pPr>
              <w:numPr>
                <w:ilvl w:val="0"/>
                <w:numId w:val="22"/>
              </w:numPr>
            </w:pPr>
            <w:r>
              <w:t>О животных</w:t>
            </w:r>
          </w:p>
        </w:tc>
        <w:tc>
          <w:tcPr>
            <w:tcW w:w="3304" w:type="dxa"/>
            <w:shd w:val="clear" w:color="auto" w:fill="auto"/>
          </w:tcPr>
          <w:p w:rsidR="009A53F5" w:rsidRDefault="00EE4B81" w:rsidP="00F35B81">
            <w:r>
              <w:t>17</w:t>
            </w:r>
            <w:r w:rsidR="009A53F5">
              <w:t>ч</w:t>
            </w:r>
          </w:p>
        </w:tc>
        <w:tc>
          <w:tcPr>
            <w:tcW w:w="6688" w:type="dxa"/>
            <w:shd w:val="clear" w:color="auto" w:fill="auto"/>
          </w:tcPr>
          <w:p w:rsidR="00927B1F" w:rsidRPr="00927B1F" w:rsidRDefault="00927B1F" w:rsidP="00927B1F">
            <w:pPr>
              <w:shd w:val="clear" w:color="auto" w:fill="FFFFFF"/>
              <w:spacing w:line="315" w:lineRule="atLeast"/>
              <w:jc w:val="both"/>
              <w:rPr>
                <w:rFonts w:eastAsia="Times New Roman"/>
              </w:rPr>
            </w:pPr>
            <w:r w:rsidRPr="00927B1F">
              <w:rPr>
                <w:rFonts w:ascii="Arial" w:eastAsia="Times New Roman" w:hAnsi="Arial" w:cs="Arial"/>
                <w:sz w:val="21"/>
                <w:szCs w:val="21"/>
              </w:rPr>
              <w:t>-</w:t>
            </w:r>
            <w:r w:rsidR="0037384A" w:rsidRPr="0037384A">
              <w:rPr>
                <w:rFonts w:eastAsia="Times New Roman"/>
              </w:rPr>
              <w:t>развивать внимание, память, логическое мышление;</w:t>
            </w:r>
          </w:p>
          <w:p w:rsidR="009A53F5" w:rsidRPr="00927B1F" w:rsidRDefault="00927B1F" w:rsidP="00927B1F">
            <w:pPr>
              <w:shd w:val="clear" w:color="auto" w:fill="FFFFFF"/>
              <w:spacing w:line="315" w:lineRule="atLeast"/>
              <w:jc w:val="both"/>
              <w:rPr>
                <w:rFonts w:eastAsia="Times New Roman"/>
              </w:rPr>
            </w:pPr>
            <w:r w:rsidRPr="00927B1F">
              <w:rPr>
                <w:rFonts w:eastAsia="Times New Roman"/>
              </w:rPr>
              <w:t>-</w:t>
            </w:r>
            <w:r w:rsidR="0037384A" w:rsidRPr="00927B1F">
              <w:rPr>
                <w:shd w:val="clear" w:color="auto" w:fill="FFFFFF"/>
              </w:rPr>
              <w:t>воспитывать бережное отношение к животным.</w:t>
            </w:r>
          </w:p>
          <w:p w:rsidR="0037384A" w:rsidRPr="00927B1F" w:rsidRDefault="00927B1F" w:rsidP="0037384A">
            <w:pPr>
              <w:pStyle w:val="a4"/>
              <w:spacing w:line="276" w:lineRule="auto"/>
              <w:ind w:left="0"/>
              <w:rPr>
                <w:bCs/>
                <w:lang w:val="ru-RU"/>
              </w:rPr>
            </w:pPr>
            <w:proofErr w:type="gramStart"/>
            <w:r w:rsidRPr="00927B1F">
              <w:rPr>
                <w:shd w:val="clear" w:color="auto" w:fill="FFFFFF"/>
                <w:lang w:val="ru-RU"/>
              </w:rPr>
              <w:t xml:space="preserve">- </w:t>
            </w:r>
            <w:r w:rsidR="0037384A" w:rsidRPr="00927B1F">
              <w:rPr>
                <w:shd w:val="clear" w:color="auto" w:fill="FFFFFF"/>
                <w:lang w:val="ru-RU"/>
              </w:rPr>
              <w:t>содействовать развитию читательских компетенций: бегло, сознательно и правильно читать, пользоваться различными видами чтения: сплошным, выборочным, поисковым, по ролям, про себя, вслух; формированию коммуникативной, тестовой культуры</w:t>
            </w:r>
            <w:r>
              <w:rPr>
                <w:shd w:val="clear" w:color="auto" w:fill="FFFFFF"/>
                <w:lang w:val="ru-RU"/>
              </w:rPr>
              <w:t>.</w:t>
            </w:r>
            <w:proofErr w:type="gramEnd"/>
          </w:p>
        </w:tc>
      </w:tr>
      <w:tr w:rsidR="009A53F5" w:rsidRPr="00EC3185" w:rsidTr="00F35B81">
        <w:tc>
          <w:tcPr>
            <w:tcW w:w="4794" w:type="dxa"/>
            <w:shd w:val="clear" w:color="auto" w:fill="auto"/>
          </w:tcPr>
          <w:p w:rsidR="009A53F5" w:rsidRDefault="009A53F5" w:rsidP="009A53F5">
            <w:pPr>
              <w:numPr>
                <w:ilvl w:val="0"/>
                <w:numId w:val="22"/>
              </w:numPr>
            </w:pPr>
            <w:r>
              <w:t>Из прошлого нашего народа</w:t>
            </w:r>
          </w:p>
        </w:tc>
        <w:tc>
          <w:tcPr>
            <w:tcW w:w="3304" w:type="dxa"/>
            <w:shd w:val="clear" w:color="auto" w:fill="auto"/>
          </w:tcPr>
          <w:p w:rsidR="009A53F5" w:rsidRDefault="009A53F5" w:rsidP="00F35B81">
            <w:r>
              <w:t>12ч.</w:t>
            </w:r>
          </w:p>
        </w:tc>
        <w:tc>
          <w:tcPr>
            <w:tcW w:w="6688" w:type="dxa"/>
            <w:shd w:val="clear" w:color="auto" w:fill="auto"/>
          </w:tcPr>
          <w:p w:rsidR="009A53F5" w:rsidRPr="0003073D" w:rsidRDefault="0003073D" w:rsidP="00F35B81">
            <w:pPr>
              <w:pStyle w:val="a4"/>
              <w:spacing w:line="276" w:lineRule="auto"/>
              <w:ind w:left="0"/>
              <w:rPr>
                <w:shd w:val="clear" w:color="auto" w:fill="FFFFFF"/>
                <w:lang w:val="ru-RU"/>
              </w:rPr>
            </w:pPr>
            <w:r>
              <w:rPr>
                <w:shd w:val="clear" w:color="auto" w:fill="FFFFFF"/>
                <w:lang w:val="ru-RU"/>
              </w:rPr>
              <w:t>-</w:t>
            </w:r>
            <w:r w:rsidR="00B10655" w:rsidRPr="0003073D">
              <w:rPr>
                <w:shd w:val="clear" w:color="auto" w:fill="FFFFFF"/>
                <w:lang w:val="ru-RU"/>
              </w:rPr>
              <w:t>развитие представлений о литературе и музыке как о видах искусства, о значении этих видов искусства для человека.</w:t>
            </w:r>
          </w:p>
          <w:p w:rsidR="0003073D" w:rsidRPr="0003073D" w:rsidRDefault="0003073D" w:rsidP="00F35B81">
            <w:pPr>
              <w:pStyle w:val="a4"/>
              <w:spacing w:line="276" w:lineRule="auto"/>
              <w:ind w:left="0"/>
              <w:rPr>
                <w:bCs/>
                <w:lang w:val="ru-RU"/>
              </w:rPr>
            </w:pPr>
            <w:r>
              <w:rPr>
                <w:shd w:val="clear" w:color="auto" w:fill="FFFFFF"/>
                <w:lang w:val="ru-RU"/>
              </w:rPr>
              <w:t>-</w:t>
            </w:r>
            <w:r w:rsidRPr="0003073D">
              <w:rPr>
                <w:shd w:val="clear" w:color="auto" w:fill="FFFFFF"/>
                <w:lang w:val="ru-RU"/>
              </w:rPr>
              <w:t>коррекция эмоционально-волевой сферы, воспитание патриотизма и интереса к истории своей страны, воспитание навыка осмысленного выразительного чтения, расширение кругозора, активизация словаря, воспитание навыка связного повествовательного рассказывания, коррекция памяти на основе заучивания стихов.</w:t>
            </w:r>
          </w:p>
        </w:tc>
      </w:tr>
      <w:tr w:rsidR="009A53F5" w:rsidRPr="00EC3185" w:rsidTr="00F35B81">
        <w:tc>
          <w:tcPr>
            <w:tcW w:w="4794" w:type="dxa"/>
            <w:shd w:val="clear" w:color="auto" w:fill="auto"/>
          </w:tcPr>
          <w:p w:rsidR="009A53F5" w:rsidRDefault="009A53F5" w:rsidP="009A53F5">
            <w:pPr>
              <w:numPr>
                <w:ilvl w:val="0"/>
                <w:numId w:val="22"/>
              </w:numPr>
            </w:pPr>
            <w:r>
              <w:lastRenderedPageBreak/>
              <w:t>Из произведений зарубежных писателей</w:t>
            </w:r>
          </w:p>
        </w:tc>
        <w:tc>
          <w:tcPr>
            <w:tcW w:w="3304" w:type="dxa"/>
            <w:shd w:val="clear" w:color="auto" w:fill="auto"/>
          </w:tcPr>
          <w:p w:rsidR="009A53F5" w:rsidRDefault="002E6D08" w:rsidP="00F35B81">
            <w:r>
              <w:t>2</w:t>
            </w:r>
            <w:r>
              <w:rPr>
                <w:lang w:val="en-US"/>
              </w:rPr>
              <w:t>0</w:t>
            </w:r>
            <w:r w:rsidR="009A53F5">
              <w:t xml:space="preserve"> ч.</w:t>
            </w:r>
          </w:p>
        </w:tc>
        <w:tc>
          <w:tcPr>
            <w:tcW w:w="6688" w:type="dxa"/>
            <w:shd w:val="clear" w:color="auto" w:fill="auto"/>
          </w:tcPr>
          <w:p w:rsidR="00B61CCC" w:rsidRDefault="00B61CCC" w:rsidP="00B61CCC">
            <w:pPr>
              <w:spacing w:before="100" w:beforeAutospacing="1"/>
              <w:rPr>
                <w:rFonts w:eastAsia="Times New Roman"/>
                <w:color w:val="000000"/>
              </w:rPr>
            </w:pPr>
            <w:r>
              <w:rPr>
                <w:rFonts w:eastAsia="Times New Roman"/>
                <w:color w:val="000000"/>
              </w:rPr>
              <w:t xml:space="preserve">- </w:t>
            </w:r>
            <w:r w:rsidR="00064818" w:rsidRPr="00064818">
              <w:rPr>
                <w:rFonts w:eastAsia="Times New Roman"/>
                <w:color w:val="000000"/>
              </w:rPr>
              <w:t>развитие фантазии, творческих способностей и навыков работы в группе;</w:t>
            </w:r>
          </w:p>
          <w:p w:rsidR="00064818" w:rsidRPr="00B61CCC" w:rsidRDefault="00B61CCC" w:rsidP="00B61CCC">
            <w:pPr>
              <w:spacing w:before="100" w:beforeAutospacing="1"/>
              <w:rPr>
                <w:rFonts w:eastAsia="Times New Roman"/>
                <w:color w:val="000000"/>
              </w:rPr>
            </w:pPr>
            <w:r>
              <w:rPr>
                <w:rFonts w:eastAsia="Times New Roman"/>
                <w:color w:val="000000"/>
              </w:rPr>
              <w:t xml:space="preserve">- </w:t>
            </w:r>
            <w:r w:rsidR="00064818" w:rsidRPr="00064818">
              <w:rPr>
                <w:rFonts w:eastAsia="Times New Roman"/>
                <w:color w:val="000000"/>
              </w:rPr>
              <w:t>расширить словарный запас учащихся.</w:t>
            </w:r>
          </w:p>
          <w:p w:rsidR="00B61CCC" w:rsidRPr="00064818" w:rsidRDefault="00B61CCC" w:rsidP="00B61CCC">
            <w:pPr>
              <w:spacing w:before="100" w:beforeAutospacing="1"/>
              <w:rPr>
                <w:rFonts w:eastAsia="Times New Roman"/>
                <w:color w:val="000000"/>
              </w:rPr>
            </w:pPr>
            <w:r>
              <w:rPr>
                <w:shd w:val="clear" w:color="auto" w:fill="FFFFFF"/>
              </w:rPr>
              <w:t xml:space="preserve">- </w:t>
            </w:r>
            <w:r w:rsidRPr="00B61CCC">
              <w:rPr>
                <w:shd w:val="clear" w:color="auto" w:fill="FFFFFF"/>
              </w:rPr>
              <w:t>развить в детях чувство товарищества, взаимовыручки;</w:t>
            </w:r>
            <w:r w:rsidRPr="00B61CCC">
              <w:br/>
            </w:r>
            <w:r w:rsidRPr="00B61CCC">
              <w:rPr>
                <w:shd w:val="clear" w:color="auto" w:fill="FFFFFF"/>
              </w:rPr>
              <w:t>продемонстрировать образец детской дружбы;</w:t>
            </w:r>
            <w:r w:rsidRPr="00B61CCC">
              <w:br/>
            </w:r>
            <w:r w:rsidRPr="00B61CCC">
              <w:rPr>
                <w:shd w:val="clear" w:color="auto" w:fill="FFFFFF"/>
              </w:rPr>
              <w:t>развивающие:</w:t>
            </w:r>
            <w:r w:rsidRPr="00B61CCC">
              <w:br/>
            </w:r>
            <w:r w:rsidRPr="00B61CCC">
              <w:rPr>
                <w:shd w:val="clear" w:color="auto" w:fill="FFFFFF"/>
              </w:rPr>
              <w:t>приобщить ребят к миру увлекательного чтения приключенческих произведений;</w:t>
            </w:r>
          </w:p>
          <w:p w:rsidR="009A53F5" w:rsidRDefault="009A53F5" w:rsidP="00F35B81">
            <w:pPr>
              <w:pStyle w:val="a4"/>
              <w:spacing w:line="276" w:lineRule="auto"/>
              <w:ind w:left="0"/>
              <w:rPr>
                <w:bCs/>
                <w:lang w:val="ru-RU"/>
              </w:rPr>
            </w:pPr>
          </w:p>
        </w:tc>
      </w:tr>
      <w:tr w:rsidR="009A53F5" w:rsidRPr="00EC3185" w:rsidTr="00F35B81">
        <w:tc>
          <w:tcPr>
            <w:tcW w:w="4794" w:type="dxa"/>
            <w:shd w:val="clear" w:color="auto" w:fill="auto"/>
          </w:tcPr>
          <w:p w:rsidR="009A53F5" w:rsidRDefault="009A53F5" w:rsidP="00F35B81">
            <w:pPr>
              <w:ind w:left="720"/>
            </w:pPr>
            <w:r>
              <w:t xml:space="preserve">                                             ИТОГО:</w:t>
            </w:r>
          </w:p>
        </w:tc>
        <w:tc>
          <w:tcPr>
            <w:tcW w:w="3304" w:type="dxa"/>
            <w:shd w:val="clear" w:color="auto" w:fill="auto"/>
          </w:tcPr>
          <w:p w:rsidR="009A53F5" w:rsidRDefault="009A53F5" w:rsidP="00F35B81">
            <w:r>
              <w:t>136 часов</w:t>
            </w:r>
          </w:p>
        </w:tc>
        <w:tc>
          <w:tcPr>
            <w:tcW w:w="6688" w:type="dxa"/>
            <w:shd w:val="clear" w:color="auto" w:fill="auto"/>
          </w:tcPr>
          <w:p w:rsidR="009A53F5" w:rsidRDefault="009A53F5" w:rsidP="00F35B81">
            <w:pPr>
              <w:pStyle w:val="a4"/>
              <w:spacing w:line="276" w:lineRule="auto"/>
              <w:ind w:left="0"/>
              <w:rPr>
                <w:bCs/>
                <w:lang w:val="ru-RU"/>
              </w:rPr>
            </w:pPr>
          </w:p>
        </w:tc>
      </w:tr>
    </w:tbl>
    <w:p w:rsidR="00EC27D1" w:rsidRPr="006E61A8" w:rsidRDefault="00EC27D1" w:rsidP="00EC27D1">
      <w:pPr>
        <w:jc w:val="both"/>
        <w:rPr>
          <w:b/>
          <w:lang w:val="en-US"/>
        </w:rPr>
      </w:pPr>
      <w:r w:rsidRPr="00E90D2F">
        <w:rPr>
          <w:b/>
        </w:rPr>
        <w:t xml:space="preserve">                                                </w:t>
      </w:r>
      <w:r>
        <w:rPr>
          <w:b/>
        </w:rPr>
        <w:t xml:space="preserve">                               </w:t>
      </w:r>
    </w:p>
    <w:p w:rsidR="00FC733B" w:rsidRDefault="00FC733B" w:rsidP="00FC733B">
      <w:pPr>
        <w:jc w:val="center"/>
        <w:rPr>
          <w:b/>
        </w:rPr>
      </w:pPr>
      <w:r>
        <w:rPr>
          <w:b/>
          <w:u w:val="single"/>
        </w:rPr>
        <w:t>Рабочая программа предусматривает коррекционную  работу на уроках чтения  и  развития  речи:</w:t>
      </w:r>
    </w:p>
    <w:p w:rsidR="00FC733B" w:rsidRDefault="00FC733B" w:rsidP="00FC733B">
      <w:pPr>
        <w:jc w:val="both"/>
        <w:rPr>
          <w:b/>
        </w:rPr>
      </w:pPr>
      <w:r>
        <w:rPr>
          <w:b/>
        </w:rPr>
        <w:t xml:space="preserve">  </w:t>
      </w:r>
      <w:r>
        <w:rPr>
          <w:b/>
        </w:rPr>
        <w:tab/>
        <w:t xml:space="preserve"> </w:t>
      </w:r>
    </w:p>
    <w:p w:rsidR="00FC733B" w:rsidRDefault="00FC733B" w:rsidP="00FC733B">
      <w:pPr>
        <w:jc w:val="both"/>
      </w:pPr>
      <w:r>
        <w:rPr>
          <w:b/>
        </w:rPr>
        <w:t xml:space="preserve">        </w:t>
      </w:r>
      <w:r>
        <w:t xml:space="preserve"> 1</w:t>
      </w:r>
      <w:r>
        <w:rPr>
          <w:u w:val="single"/>
        </w:rPr>
        <w:t>. Коррекция зрительного восприятия и зрительной памяти.</w:t>
      </w:r>
    </w:p>
    <w:p w:rsidR="00FC733B" w:rsidRDefault="00FC733B" w:rsidP="00FC733B">
      <w:pPr>
        <w:jc w:val="both"/>
      </w:pPr>
      <w:r>
        <w:t>- формирование познавательной деятельности учащихся и коррекция недостатков их развития через работу с текстовым и иллюстративным материалом;</w:t>
      </w:r>
    </w:p>
    <w:p w:rsidR="00FC733B" w:rsidRDefault="00FC733B" w:rsidP="00FC733B">
      <w:pPr>
        <w:jc w:val="both"/>
      </w:pPr>
      <w:r>
        <w:t xml:space="preserve"> -   формирование умения запоминать читаемый текст, для представления целостной картины прочитанного;</w:t>
      </w:r>
    </w:p>
    <w:p w:rsidR="00FC733B" w:rsidRDefault="00FC733B" w:rsidP="00FC733B">
      <w:pPr>
        <w:jc w:val="both"/>
        <w:rPr>
          <w:b/>
        </w:rPr>
      </w:pPr>
      <w:r>
        <w:t>-   формирование зрительного образа по описанию.</w:t>
      </w:r>
    </w:p>
    <w:p w:rsidR="00FC733B" w:rsidRDefault="00FC733B" w:rsidP="00FC733B">
      <w:pPr>
        <w:jc w:val="both"/>
        <w:rPr>
          <w:b/>
        </w:rPr>
      </w:pPr>
      <w:r>
        <w:rPr>
          <w:b/>
        </w:rPr>
        <w:t xml:space="preserve">   </w:t>
      </w:r>
    </w:p>
    <w:p w:rsidR="00FC733B" w:rsidRDefault="00FC733B" w:rsidP="00FC733B">
      <w:pPr>
        <w:jc w:val="both"/>
      </w:pPr>
      <w:r>
        <w:rPr>
          <w:b/>
        </w:rPr>
        <w:tab/>
      </w:r>
      <w:r>
        <w:rPr>
          <w:u w:val="single"/>
        </w:rPr>
        <w:t>2. Коррекция  слухового восприятия и слухоречевой памяти.</w:t>
      </w:r>
    </w:p>
    <w:p w:rsidR="00FC733B" w:rsidRDefault="00FC733B" w:rsidP="00FC733B">
      <w:pPr>
        <w:jc w:val="both"/>
      </w:pPr>
      <w:r>
        <w:t xml:space="preserve"> - развитие речевого слуха;</w:t>
      </w:r>
    </w:p>
    <w:p w:rsidR="00FC733B" w:rsidRDefault="00FC733B" w:rsidP="00FC733B">
      <w:pPr>
        <w:jc w:val="both"/>
      </w:pPr>
      <w:r>
        <w:t xml:space="preserve"> - развитие понимания речи;</w:t>
      </w:r>
    </w:p>
    <w:p w:rsidR="00FC733B" w:rsidRDefault="00FC733B" w:rsidP="00FC733B">
      <w:pPr>
        <w:jc w:val="both"/>
      </w:pPr>
      <w:r>
        <w:t xml:space="preserve"> - развитие осмысленности воспроизведения речи;</w:t>
      </w:r>
    </w:p>
    <w:p w:rsidR="00FC733B" w:rsidRDefault="00FC733B" w:rsidP="00FC733B">
      <w:pPr>
        <w:jc w:val="both"/>
      </w:pPr>
      <w:r>
        <w:t xml:space="preserve"> - формирование плавного беглого чтения в темпе разговорной речи вслух целыми словами;</w:t>
      </w:r>
    </w:p>
    <w:p w:rsidR="00FC733B" w:rsidRDefault="00FC733B" w:rsidP="00FC733B">
      <w:pPr>
        <w:jc w:val="both"/>
        <w:rPr>
          <w:u w:val="single"/>
        </w:rPr>
      </w:pPr>
      <w:r>
        <w:t xml:space="preserve"> - формирование  умения чтению про себя.</w:t>
      </w:r>
    </w:p>
    <w:p w:rsidR="00FC733B" w:rsidRDefault="00FC733B" w:rsidP="00FC733B">
      <w:pPr>
        <w:ind w:left="720"/>
        <w:jc w:val="both"/>
        <w:rPr>
          <w:u w:val="single"/>
        </w:rPr>
      </w:pPr>
    </w:p>
    <w:p w:rsidR="00FC733B" w:rsidRDefault="00FC733B" w:rsidP="00FC733B">
      <w:pPr>
        <w:ind w:left="720"/>
        <w:jc w:val="both"/>
      </w:pPr>
      <w:r>
        <w:rPr>
          <w:u w:val="single"/>
        </w:rPr>
        <w:t xml:space="preserve">3.Коррекция  </w:t>
      </w:r>
      <w:proofErr w:type="spellStart"/>
      <w:r>
        <w:rPr>
          <w:u w:val="single"/>
        </w:rPr>
        <w:t>импрессивной</w:t>
      </w:r>
      <w:proofErr w:type="spellEnd"/>
      <w:r>
        <w:rPr>
          <w:u w:val="single"/>
        </w:rPr>
        <w:t xml:space="preserve"> речи.</w:t>
      </w:r>
    </w:p>
    <w:p w:rsidR="00FC733B" w:rsidRDefault="00FC733B" w:rsidP="00FC733B">
      <w:pPr>
        <w:jc w:val="both"/>
      </w:pPr>
      <w:r>
        <w:t xml:space="preserve"> - развивать умение слушать речь взрослого до конца;</w:t>
      </w:r>
    </w:p>
    <w:p w:rsidR="00FC733B" w:rsidRDefault="00FC733B" w:rsidP="00FC733B">
      <w:pPr>
        <w:jc w:val="both"/>
      </w:pPr>
      <w:r>
        <w:t xml:space="preserve"> - развивать умения выполнять определённые инструкции в данной ситуации;          </w:t>
      </w:r>
    </w:p>
    <w:p w:rsidR="00FC733B" w:rsidRDefault="00FC733B" w:rsidP="00FC733B">
      <w:pPr>
        <w:jc w:val="both"/>
        <w:rPr>
          <w:u w:val="single"/>
        </w:rPr>
      </w:pPr>
      <w:r>
        <w:t xml:space="preserve"> - обогащение и уточнение словарного запаса.</w:t>
      </w:r>
    </w:p>
    <w:p w:rsidR="00FC733B" w:rsidRDefault="00FC733B" w:rsidP="00FC733B">
      <w:pPr>
        <w:ind w:left="360"/>
        <w:jc w:val="both"/>
        <w:rPr>
          <w:u w:val="single"/>
        </w:rPr>
      </w:pPr>
    </w:p>
    <w:p w:rsidR="00FC733B" w:rsidRDefault="00FC733B" w:rsidP="00FC733B">
      <w:pPr>
        <w:ind w:left="360"/>
        <w:jc w:val="both"/>
      </w:pPr>
      <w:r>
        <w:rPr>
          <w:u w:val="single"/>
        </w:rPr>
        <w:lastRenderedPageBreak/>
        <w:t xml:space="preserve">    4. Коррекция экспрессивной речи.</w:t>
      </w:r>
    </w:p>
    <w:p w:rsidR="00FC733B" w:rsidRDefault="00FC733B" w:rsidP="00FC733B">
      <w:pPr>
        <w:jc w:val="both"/>
      </w:pPr>
      <w:r>
        <w:t>- совершенствовать развитие устной и письменной связной речи ученика в разговорной     ситуации или желании изложить что-либо в письменной форме;</w:t>
      </w:r>
    </w:p>
    <w:p w:rsidR="00FC733B" w:rsidRDefault="00FC733B" w:rsidP="00FC733B">
      <w:pPr>
        <w:jc w:val="both"/>
      </w:pPr>
      <w:r>
        <w:t>- совершенствовать навык правильного полного и последовательного пересказа в       процессе    систематической работы, направленной на понимание содержания произведений, следить        за правильным построением  предложений в процессе упражнений в воспроизведении          прочитанного;</w:t>
      </w:r>
    </w:p>
    <w:p w:rsidR="00FC733B" w:rsidRDefault="00FC733B" w:rsidP="00FC733B">
      <w:pPr>
        <w:jc w:val="both"/>
      </w:pPr>
      <w:r>
        <w:t xml:space="preserve">- корригировать навык и умение вести правильно диалог: ставить вопросы к         </w:t>
      </w:r>
      <w:proofErr w:type="gramStart"/>
      <w:r>
        <w:t>прочитанному</w:t>
      </w:r>
      <w:proofErr w:type="gramEnd"/>
      <w:r>
        <w:t>, уметь отстаивать свою точку зрения, рассуждать с опорой на текст, жизненные ситуации;</w:t>
      </w:r>
    </w:p>
    <w:p w:rsidR="00FC733B" w:rsidRDefault="00FC733B" w:rsidP="00FC733B">
      <w:pPr>
        <w:jc w:val="both"/>
      </w:pPr>
      <w:r>
        <w:t>- совершенствовать навык самостоятельной работы с книгой: давать полные ответы  с    опорой на поставленные вопросы, готовый или коллективно составленный план, картинный план, составлять отзывы, давать характеристику понравившемуся герою;</w:t>
      </w:r>
    </w:p>
    <w:p w:rsidR="00FC733B" w:rsidRDefault="00FC733B" w:rsidP="00FC733B">
      <w:pPr>
        <w:jc w:val="both"/>
        <w:rPr>
          <w:b/>
        </w:rPr>
      </w:pPr>
      <w:r>
        <w:t xml:space="preserve">- корригировать эмоциональную окраску </w:t>
      </w:r>
      <w:proofErr w:type="gramStart"/>
      <w:r>
        <w:t>речи</w:t>
      </w:r>
      <w:proofErr w:type="gramEnd"/>
      <w:r>
        <w:t xml:space="preserve"> как при чтении, так и при пересказе, диалоге</w:t>
      </w:r>
    </w:p>
    <w:p w:rsidR="00FC733B" w:rsidRDefault="00FC733B" w:rsidP="00FC733B">
      <w:pPr>
        <w:jc w:val="both"/>
        <w:rPr>
          <w:b/>
        </w:rPr>
      </w:pPr>
    </w:p>
    <w:p w:rsidR="00FC733B" w:rsidRPr="00E27C12" w:rsidRDefault="00FC733B" w:rsidP="00FC733B">
      <w:pPr>
        <w:jc w:val="both"/>
      </w:pPr>
      <w:r w:rsidRPr="00E27C12">
        <w:t xml:space="preserve">          5. </w:t>
      </w:r>
      <w:r w:rsidRPr="00E27C12">
        <w:rPr>
          <w:u w:val="single"/>
        </w:rPr>
        <w:t>Коррекция мышления.</w:t>
      </w:r>
    </w:p>
    <w:p w:rsidR="00FC733B" w:rsidRDefault="00FC733B" w:rsidP="00FC733B">
      <w:pPr>
        <w:jc w:val="both"/>
      </w:pPr>
      <w:r w:rsidRPr="00E27C12">
        <w:t>- совершенствовать навык</w:t>
      </w:r>
      <w:r>
        <w:t xml:space="preserve"> и умения устанавливать причинно-следственные связи и закономерности;</w:t>
      </w:r>
    </w:p>
    <w:p w:rsidR="00FC733B" w:rsidRDefault="00FC733B" w:rsidP="00FC733B">
      <w:pPr>
        <w:jc w:val="both"/>
      </w:pPr>
      <w:r>
        <w:t xml:space="preserve">- продолжить упражнения, помогающие упорядочить анализ </w:t>
      </w:r>
      <w:proofErr w:type="gramStart"/>
      <w:r>
        <w:t xml:space="preserve">( </w:t>
      </w:r>
      <w:proofErr w:type="gramEnd"/>
      <w:r>
        <w:t>от главного существенного к частному);</w:t>
      </w:r>
    </w:p>
    <w:p w:rsidR="00FC733B" w:rsidRDefault="00FC733B" w:rsidP="00FC733B">
      <w:pPr>
        <w:jc w:val="both"/>
      </w:pPr>
      <w:r>
        <w:t>- совершенствовать навык обобщения, полученных при анализе, путём сравнения сходных и различных данных;</w:t>
      </w:r>
    </w:p>
    <w:p w:rsidR="00FC733B" w:rsidRDefault="00FC733B" w:rsidP="00FC733B">
      <w:pPr>
        <w:jc w:val="both"/>
        <w:rPr>
          <w:b/>
        </w:rPr>
      </w:pPr>
      <w:r>
        <w:t>- помогать строить логическую взаимосвязь между героями путём рассуждений с опорой на схемы, уметь делать свои умозаключения.</w:t>
      </w:r>
    </w:p>
    <w:p w:rsidR="00FC733B" w:rsidRDefault="00FC733B" w:rsidP="00FC733B">
      <w:pPr>
        <w:jc w:val="both"/>
        <w:rPr>
          <w:b/>
        </w:rPr>
      </w:pPr>
    </w:p>
    <w:p w:rsidR="00FC733B" w:rsidRDefault="00FC733B" w:rsidP="00FC733B">
      <w:pPr>
        <w:jc w:val="both"/>
      </w:pPr>
      <w:r>
        <w:t xml:space="preserve">       </w:t>
      </w:r>
      <w:r w:rsidRPr="00E27C12">
        <w:t xml:space="preserve">6. </w:t>
      </w:r>
      <w:r w:rsidRPr="00E27C12">
        <w:rPr>
          <w:u w:val="single"/>
        </w:rPr>
        <w:t>Коррекция познавательной деятельности</w:t>
      </w:r>
      <w:r>
        <w:rPr>
          <w:u w:val="single"/>
        </w:rPr>
        <w:t>.</w:t>
      </w:r>
    </w:p>
    <w:p w:rsidR="00FC733B" w:rsidRDefault="00FC733B" w:rsidP="00FC733B">
      <w:pPr>
        <w:jc w:val="both"/>
      </w:pPr>
      <w:r>
        <w:t>- совершенствование навыков самостоятельного чтения и понимания прочитанного;</w:t>
      </w:r>
    </w:p>
    <w:p w:rsidR="00FC733B" w:rsidRDefault="00FC733B" w:rsidP="00FC733B">
      <w:pPr>
        <w:jc w:val="both"/>
      </w:pPr>
      <w:r>
        <w:t>- продолжить развивать интерес к чтению через знакомство с лучшими, доступными пониманию произведениями для внеклассного чтения;</w:t>
      </w:r>
    </w:p>
    <w:p w:rsidR="00FC733B" w:rsidRDefault="00FC733B" w:rsidP="00FC733B">
      <w:pPr>
        <w:jc w:val="both"/>
      </w:pPr>
      <w:r>
        <w:t xml:space="preserve">- совершенствовать навык читательской культуры, желание высказать своё отношение к </w:t>
      </w:r>
      <w:proofErr w:type="gramStart"/>
      <w:r>
        <w:t>прочитанному</w:t>
      </w:r>
      <w:proofErr w:type="gramEnd"/>
      <w:r>
        <w:t xml:space="preserve"> через отзыв;</w:t>
      </w:r>
    </w:p>
    <w:p w:rsidR="00FC733B" w:rsidRDefault="00FC733B" w:rsidP="00FC733B">
      <w:pPr>
        <w:jc w:val="both"/>
        <w:rPr>
          <w:b/>
        </w:rPr>
      </w:pPr>
      <w:r>
        <w:t xml:space="preserve">- совершенствовать потребность в посещении </w:t>
      </w:r>
      <w:proofErr w:type="gramStart"/>
      <w:r>
        <w:t>школьной</w:t>
      </w:r>
      <w:proofErr w:type="gramEnd"/>
      <w:r>
        <w:t xml:space="preserve"> и районных библиотек, умение выбрать книгу по интересу.</w:t>
      </w:r>
    </w:p>
    <w:p w:rsidR="00FC733B" w:rsidRDefault="00FC733B" w:rsidP="00FC733B">
      <w:pPr>
        <w:jc w:val="both"/>
        <w:rPr>
          <w:b/>
        </w:rPr>
      </w:pPr>
    </w:p>
    <w:p w:rsidR="00FC733B" w:rsidRDefault="00FC733B" w:rsidP="00FC733B">
      <w:pPr>
        <w:jc w:val="both"/>
      </w:pPr>
      <w:r>
        <w:rPr>
          <w:b/>
        </w:rPr>
        <w:t xml:space="preserve">      </w:t>
      </w:r>
      <w:r>
        <w:rPr>
          <w:u w:val="single"/>
        </w:rPr>
        <w:t>7. Коррекция нарушений и развитие эмоционально-личностной сферы.</w:t>
      </w:r>
    </w:p>
    <w:p w:rsidR="00FC733B" w:rsidRDefault="00FC733B" w:rsidP="00FC733B">
      <w:pPr>
        <w:jc w:val="both"/>
      </w:pPr>
      <w:r>
        <w:t>- релаксационные упражнения для мимики мышц и снятия эмоционального напряжения;</w:t>
      </w:r>
    </w:p>
    <w:p w:rsidR="00FC733B" w:rsidRDefault="00FC733B" w:rsidP="00FC733B">
      <w:pPr>
        <w:jc w:val="both"/>
      </w:pPr>
      <w:r>
        <w:t>- ролевое чтение;</w:t>
      </w:r>
    </w:p>
    <w:p w:rsidR="00FC733B" w:rsidRDefault="00FC733B" w:rsidP="00FC733B">
      <w:pPr>
        <w:jc w:val="both"/>
      </w:pPr>
      <w:r>
        <w:t xml:space="preserve">- драматизация </w:t>
      </w:r>
      <w:proofErr w:type="gramStart"/>
      <w:r>
        <w:t>читаемого</w:t>
      </w:r>
      <w:proofErr w:type="gramEnd"/>
      <w:r>
        <w:t>;</w:t>
      </w:r>
    </w:p>
    <w:p w:rsidR="00FC733B" w:rsidRDefault="00FC733B" w:rsidP="00FC733B">
      <w:pPr>
        <w:jc w:val="both"/>
      </w:pPr>
      <w:r>
        <w:t>- критический анализ поступков и проступков литературных героев;</w:t>
      </w:r>
    </w:p>
    <w:p w:rsidR="00FC733B" w:rsidRDefault="00FC733B" w:rsidP="00FC733B">
      <w:pPr>
        <w:jc w:val="both"/>
        <w:rPr>
          <w:b/>
          <w:color w:val="FF6600"/>
        </w:rPr>
      </w:pPr>
      <w:r>
        <w:t>- критическая самооценка самого себя и окружающей действительности;</w:t>
      </w:r>
    </w:p>
    <w:p w:rsidR="00FC733B" w:rsidRDefault="00FC733B" w:rsidP="00FC733B"/>
    <w:p w:rsidR="00EC27D1" w:rsidRPr="00FC733B" w:rsidRDefault="00EC27D1" w:rsidP="00EC27D1">
      <w:pPr>
        <w:jc w:val="both"/>
        <w:rPr>
          <w:b/>
        </w:rPr>
      </w:pPr>
    </w:p>
    <w:p w:rsidR="00EC27D1" w:rsidRDefault="00EC27D1" w:rsidP="00EC27D1">
      <w:pPr>
        <w:jc w:val="both"/>
        <w:rPr>
          <w:b/>
        </w:rPr>
      </w:pPr>
      <w:r>
        <w:rPr>
          <w:b/>
        </w:rPr>
        <w:t xml:space="preserve">                                                                               </w:t>
      </w:r>
      <w:r w:rsidRPr="007B2449">
        <w:rPr>
          <w:b/>
        </w:rPr>
        <w:t>Содержание  учебного предмета</w:t>
      </w:r>
    </w:p>
    <w:p w:rsidR="00EC27D1" w:rsidRDefault="00EC27D1" w:rsidP="00EC27D1">
      <w:pPr>
        <w:jc w:val="both"/>
        <w:rPr>
          <w:b/>
        </w:rPr>
      </w:pPr>
    </w:p>
    <w:p w:rsidR="00EC27D1" w:rsidRPr="00FB2D8F" w:rsidRDefault="00EC27D1" w:rsidP="00EC27D1">
      <w:pPr>
        <w:autoSpaceDE w:val="0"/>
        <w:autoSpaceDN w:val="0"/>
        <w:adjustRightInd w:val="0"/>
        <w:rPr>
          <w:rFonts w:eastAsia="HiddenHorzOCR"/>
          <w:lang w:eastAsia="en-US"/>
        </w:rPr>
      </w:pPr>
      <w:r w:rsidRPr="00FB2D8F">
        <w:rPr>
          <w:rFonts w:eastAsia="HiddenHorzOCR"/>
          <w:b/>
          <w:lang w:eastAsia="en-US"/>
        </w:rPr>
        <w:t>Примерная тематика</w:t>
      </w:r>
      <w:r>
        <w:rPr>
          <w:rFonts w:eastAsia="HiddenHorzOCR"/>
          <w:lang w:eastAsia="en-US"/>
        </w:rPr>
        <w:t>.</w:t>
      </w:r>
    </w:p>
    <w:p w:rsidR="009A53F5" w:rsidRPr="009A53F5" w:rsidRDefault="00EC27D1" w:rsidP="009A53F5">
      <w:pPr>
        <w:autoSpaceDE w:val="0"/>
        <w:autoSpaceDN w:val="0"/>
        <w:adjustRightInd w:val="0"/>
        <w:rPr>
          <w:rFonts w:eastAsia="HiddenHorzOCR"/>
          <w:lang w:eastAsia="en-US"/>
        </w:rPr>
      </w:pPr>
      <w:r>
        <w:rPr>
          <w:rFonts w:eastAsia="HiddenHorzOCR"/>
          <w:lang w:eastAsia="en-US"/>
        </w:rPr>
        <w:t xml:space="preserve">   </w:t>
      </w:r>
      <w:r w:rsidR="009A53F5" w:rsidRPr="009A53F5">
        <w:rPr>
          <w:rFonts w:eastAsia="HiddenHorzOCR"/>
          <w:lang w:eastAsia="en-US"/>
        </w:rPr>
        <w:t>Рассказы, статьи, стихотворения о прошлом нашего народа, его</w:t>
      </w:r>
      <w:r w:rsidR="009A53F5">
        <w:rPr>
          <w:rFonts w:eastAsia="HiddenHorzOCR"/>
          <w:lang w:eastAsia="en-US"/>
        </w:rPr>
        <w:t xml:space="preserve"> </w:t>
      </w:r>
      <w:r w:rsidR="009A53F5" w:rsidRPr="009A53F5">
        <w:rPr>
          <w:rFonts w:eastAsia="HiddenHorzOCR"/>
          <w:lang w:eastAsia="en-US"/>
        </w:rPr>
        <w:t>героизме в труде и ратных подвигах; политических событиях в</w:t>
      </w:r>
      <w:r w:rsidR="009A53F5">
        <w:rPr>
          <w:rFonts w:eastAsia="HiddenHorzOCR"/>
          <w:lang w:eastAsia="en-US"/>
        </w:rPr>
        <w:t xml:space="preserve"> </w:t>
      </w:r>
      <w:r w:rsidR="009A53F5" w:rsidRPr="009A53F5">
        <w:rPr>
          <w:rFonts w:eastAsia="HiddenHorzOCR"/>
          <w:lang w:eastAsia="en-US"/>
        </w:rPr>
        <w:t>жизни страны; труде людей, их отношении к Родине, друг к другу;</w:t>
      </w:r>
      <w:r w:rsidR="009A53F5">
        <w:rPr>
          <w:rFonts w:eastAsia="HiddenHorzOCR"/>
          <w:lang w:eastAsia="en-US"/>
        </w:rPr>
        <w:t xml:space="preserve"> </w:t>
      </w:r>
      <w:r w:rsidR="009A53F5" w:rsidRPr="009A53F5">
        <w:rPr>
          <w:rFonts w:eastAsia="HiddenHorzOCR"/>
          <w:lang w:eastAsia="en-US"/>
        </w:rPr>
        <w:t>родной природе и бережном к ней отношении, жизни животных.</w:t>
      </w:r>
      <w:r w:rsidR="009A53F5">
        <w:rPr>
          <w:rFonts w:eastAsia="HiddenHorzOCR"/>
          <w:lang w:eastAsia="en-US"/>
        </w:rPr>
        <w:t xml:space="preserve">  </w:t>
      </w:r>
    </w:p>
    <w:p w:rsidR="009A53F5" w:rsidRPr="009A53F5" w:rsidRDefault="009A53F5" w:rsidP="009A53F5">
      <w:pPr>
        <w:autoSpaceDE w:val="0"/>
        <w:autoSpaceDN w:val="0"/>
        <w:adjustRightInd w:val="0"/>
        <w:rPr>
          <w:rFonts w:eastAsia="HiddenHorzOCR"/>
          <w:lang w:eastAsia="en-US"/>
        </w:rPr>
      </w:pPr>
    </w:p>
    <w:p w:rsidR="009A53F5" w:rsidRPr="009A53F5" w:rsidRDefault="009A53F5" w:rsidP="009A53F5">
      <w:pPr>
        <w:autoSpaceDE w:val="0"/>
        <w:autoSpaceDN w:val="0"/>
        <w:adjustRightInd w:val="0"/>
        <w:rPr>
          <w:rFonts w:eastAsia="HiddenHorzOCR"/>
          <w:lang w:eastAsia="en-US"/>
        </w:rPr>
      </w:pPr>
    </w:p>
    <w:p w:rsidR="00EC27D1" w:rsidRPr="00FB2D8F" w:rsidRDefault="00EC27D1" w:rsidP="00EC27D1">
      <w:pPr>
        <w:autoSpaceDE w:val="0"/>
        <w:autoSpaceDN w:val="0"/>
        <w:adjustRightInd w:val="0"/>
        <w:rPr>
          <w:rFonts w:eastAsia="HiddenHorzOCR"/>
          <w:b/>
          <w:lang w:eastAsia="en-US"/>
        </w:rPr>
      </w:pPr>
      <w:r w:rsidRPr="00FB2D8F">
        <w:rPr>
          <w:rFonts w:eastAsia="HiddenHorzOCR"/>
          <w:b/>
          <w:lang w:eastAsia="en-US"/>
        </w:rPr>
        <w:t>Навыки чтения</w:t>
      </w:r>
    </w:p>
    <w:p w:rsidR="009A53F5" w:rsidRPr="009A53F5" w:rsidRDefault="009A53F5" w:rsidP="009A53F5">
      <w:pPr>
        <w:autoSpaceDE w:val="0"/>
        <w:autoSpaceDN w:val="0"/>
        <w:adjustRightInd w:val="0"/>
        <w:rPr>
          <w:rFonts w:eastAsia="HiddenHorzOCR"/>
          <w:lang w:eastAsia="en-US"/>
        </w:rPr>
      </w:pPr>
      <w:r w:rsidRPr="009A53F5">
        <w:rPr>
          <w:rFonts w:eastAsia="HiddenHorzOCR"/>
          <w:lang w:eastAsia="en-US"/>
        </w:rPr>
        <w:t>Сознательное, правильное, беглое, выразительное чтение вслух</w:t>
      </w:r>
      <w:r>
        <w:rPr>
          <w:rFonts w:eastAsia="HiddenHorzOCR"/>
          <w:lang w:eastAsia="en-US"/>
        </w:rPr>
        <w:t xml:space="preserve"> </w:t>
      </w:r>
      <w:r w:rsidRPr="009A53F5">
        <w:rPr>
          <w:rFonts w:eastAsia="HiddenHorzOCR"/>
          <w:lang w:eastAsia="en-US"/>
        </w:rPr>
        <w:t>в соответствии с нормами литературного произношения; чтение</w:t>
      </w:r>
      <w:r w:rsidR="00F35B81">
        <w:rPr>
          <w:rFonts w:eastAsia="HiddenHorzOCR"/>
          <w:lang w:eastAsia="en-US"/>
        </w:rPr>
        <w:t xml:space="preserve">  </w:t>
      </w:r>
      <w:r w:rsidRPr="009A53F5">
        <w:rPr>
          <w:rFonts w:eastAsia="HiddenHorzOCR"/>
          <w:lang w:eastAsia="en-US"/>
        </w:rPr>
        <w:t>про</w:t>
      </w:r>
      <w:r w:rsidR="00F35B81">
        <w:rPr>
          <w:rFonts w:eastAsia="HiddenHorzOCR"/>
          <w:lang w:eastAsia="en-US"/>
        </w:rPr>
        <w:t xml:space="preserve"> </w:t>
      </w:r>
      <w:r w:rsidR="00F35B81" w:rsidRPr="009A53F5">
        <w:rPr>
          <w:rFonts w:eastAsia="HiddenHorzOCR"/>
          <w:lang w:eastAsia="en-US"/>
        </w:rPr>
        <w:t>себя</w:t>
      </w:r>
      <w:r w:rsidR="00F35B81">
        <w:rPr>
          <w:rFonts w:eastAsia="HiddenHorzOCR"/>
          <w:lang w:eastAsia="en-US"/>
        </w:rPr>
        <w:t>.</w:t>
      </w:r>
    </w:p>
    <w:p w:rsidR="00F35B81" w:rsidRPr="009A53F5" w:rsidRDefault="009A53F5" w:rsidP="00F35B81">
      <w:pPr>
        <w:autoSpaceDE w:val="0"/>
        <w:autoSpaceDN w:val="0"/>
        <w:adjustRightInd w:val="0"/>
        <w:rPr>
          <w:rFonts w:eastAsia="HiddenHorzOCR"/>
          <w:lang w:eastAsia="en-US"/>
        </w:rPr>
      </w:pPr>
      <w:r w:rsidRPr="009A53F5">
        <w:rPr>
          <w:rFonts w:eastAsia="HiddenHorzOCR"/>
          <w:lang w:eastAsia="en-US"/>
        </w:rPr>
        <w:t>Выделение главной мысли произведения и его частей. Определение</w:t>
      </w:r>
      <w:r w:rsidR="00F35B81">
        <w:rPr>
          <w:rFonts w:eastAsia="HiddenHorzOCR"/>
          <w:lang w:eastAsia="en-US"/>
        </w:rPr>
        <w:t xml:space="preserve"> </w:t>
      </w:r>
      <w:r w:rsidR="00F35B81" w:rsidRPr="009A53F5">
        <w:rPr>
          <w:rFonts w:eastAsia="HiddenHorzOCR"/>
          <w:lang w:eastAsia="en-US"/>
        </w:rPr>
        <w:t>основных черт характера действующих лиц.</w:t>
      </w:r>
    </w:p>
    <w:p w:rsidR="009A53F5" w:rsidRPr="009A53F5" w:rsidRDefault="00F35B81" w:rsidP="009A53F5">
      <w:pPr>
        <w:autoSpaceDE w:val="0"/>
        <w:autoSpaceDN w:val="0"/>
        <w:adjustRightInd w:val="0"/>
        <w:rPr>
          <w:rFonts w:eastAsia="HiddenHorzOCR"/>
          <w:lang w:eastAsia="en-US"/>
        </w:rPr>
      </w:pPr>
      <w:r w:rsidRPr="009A53F5">
        <w:rPr>
          <w:rFonts w:eastAsia="HiddenHorzOCR"/>
          <w:lang w:eastAsia="en-US"/>
        </w:rPr>
        <w:t>Разбор содержания читаемого с помощью вопросов учителя</w:t>
      </w:r>
      <w:proofErr w:type="gramStart"/>
      <w:r>
        <w:rPr>
          <w:rFonts w:eastAsia="HiddenHorzOCR"/>
          <w:lang w:eastAsia="en-US"/>
        </w:rPr>
        <w:t>.</w:t>
      </w:r>
      <w:r w:rsidR="009A53F5" w:rsidRPr="009A53F5">
        <w:rPr>
          <w:rFonts w:eastAsia="HiddenHorzOCR"/>
          <w:lang w:eastAsia="en-US"/>
        </w:rPr>
        <w:t>.</w:t>
      </w:r>
      <w:proofErr w:type="gramEnd"/>
    </w:p>
    <w:p w:rsidR="009A53F5" w:rsidRPr="009A53F5" w:rsidRDefault="009A53F5" w:rsidP="009A53F5">
      <w:pPr>
        <w:autoSpaceDE w:val="0"/>
        <w:autoSpaceDN w:val="0"/>
        <w:adjustRightInd w:val="0"/>
        <w:rPr>
          <w:rFonts w:eastAsia="HiddenHorzOCR"/>
          <w:lang w:eastAsia="en-US"/>
        </w:rPr>
      </w:pPr>
      <w:r w:rsidRPr="009A53F5">
        <w:rPr>
          <w:rFonts w:eastAsia="HiddenHorzOCR"/>
          <w:lang w:eastAsia="en-US"/>
        </w:rPr>
        <w:t>Выделение непонятных слов; подбор слов со сходными и противоположными</w:t>
      </w:r>
      <w:r w:rsidR="00F35B81">
        <w:rPr>
          <w:rFonts w:eastAsia="HiddenHorzOCR"/>
          <w:lang w:eastAsia="en-US"/>
        </w:rPr>
        <w:t xml:space="preserve"> </w:t>
      </w:r>
      <w:r w:rsidR="00F35B81" w:rsidRPr="009A53F5">
        <w:rPr>
          <w:rFonts w:eastAsia="HiddenHorzOCR"/>
          <w:lang w:eastAsia="en-US"/>
        </w:rPr>
        <w:t>значениями; объяснение с помощью учителя слов,</w:t>
      </w:r>
      <w:r w:rsidR="00F35B81" w:rsidRPr="00F35B81">
        <w:rPr>
          <w:rFonts w:eastAsia="HiddenHorzOCR"/>
          <w:lang w:eastAsia="en-US"/>
        </w:rPr>
        <w:t xml:space="preserve"> </w:t>
      </w:r>
      <w:r w:rsidR="00F35B81" w:rsidRPr="009A53F5">
        <w:rPr>
          <w:rFonts w:eastAsia="HiddenHorzOCR"/>
          <w:lang w:eastAsia="en-US"/>
        </w:rPr>
        <w:t xml:space="preserve">данных в </w:t>
      </w:r>
      <w:proofErr w:type="spellStart"/>
      <w:r w:rsidR="00F35B81" w:rsidRPr="009A53F5">
        <w:rPr>
          <w:rFonts w:eastAsia="HiddenHorzOCR"/>
          <w:lang w:eastAsia="en-US"/>
        </w:rPr>
        <w:t>переноснам</w:t>
      </w:r>
      <w:proofErr w:type="spellEnd"/>
      <w:r w:rsidR="00F35B81" w:rsidRPr="009A53F5">
        <w:rPr>
          <w:rFonts w:eastAsia="HiddenHorzOCR"/>
          <w:lang w:eastAsia="en-US"/>
        </w:rPr>
        <w:t xml:space="preserve"> значении, и образных выражений, характеризующих</w:t>
      </w:r>
      <w:r w:rsidR="00F35B81">
        <w:rPr>
          <w:rFonts w:eastAsia="HiddenHorzOCR"/>
          <w:lang w:eastAsia="en-US"/>
        </w:rPr>
        <w:t xml:space="preserve"> </w:t>
      </w:r>
      <w:r w:rsidR="00F35B81" w:rsidRPr="009A53F5">
        <w:rPr>
          <w:rFonts w:eastAsia="HiddenHorzOCR"/>
          <w:lang w:eastAsia="en-US"/>
        </w:rPr>
        <w:t>поступки героев, картины природы</w:t>
      </w:r>
      <w:proofErr w:type="gramStart"/>
      <w:r w:rsidR="00F35B81">
        <w:rPr>
          <w:rFonts w:eastAsia="HiddenHorzOCR"/>
          <w:lang w:eastAsia="en-US"/>
        </w:rPr>
        <w:t>.</w:t>
      </w:r>
      <w:r w:rsidRPr="009A53F5">
        <w:rPr>
          <w:rFonts w:eastAsia="HiddenHorzOCR"/>
          <w:lang w:eastAsia="en-US"/>
        </w:rPr>
        <w:t>.</w:t>
      </w:r>
      <w:proofErr w:type="gramEnd"/>
    </w:p>
    <w:p w:rsidR="00F35B81" w:rsidRPr="009A53F5" w:rsidRDefault="009A53F5" w:rsidP="00F35B81">
      <w:pPr>
        <w:autoSpaceDE w:val="0"/>
        <w:autoSpaceDN w:val="0"/>
        <w:adjustRightInd w:val="0"/>
        <w:rPr>
          <w:rFonts w:eastAsia="HiddenHorzOCR"/>
          <w:lang w:eastAsia="en-US"/>
        </w:rPr>
      </w:pPr>
      <w:r w:rsidRPr="009A53F5">
        <w:rPr>
          <w:rFonts w:eastAsia="HiddenHorzOCR"/>
          <w:lang w:eastAsia="en-US"/>
        </w:rPr>
        <w:t>Деление текста на части. Составление под руководством учителя</w:t>
      </w:r>
      <w:r w:rsidR="00F35B81">
        <w:rPr>
          <w:rFonts w:eastAsia="HiddenHorzOCR"/>
          <w:lang w:eastAsia="en-US"/>
        </w:rPr>
        <w:t xml:space="preserve"> </w:t>
      </w:r>
      <w:r w:rsidR="00F35B81" w:rsidRPr="009A53F5">
        <w:rPr>
          <w:rFonts w:eastAsia="HiddenHorzOCR"/>
          <w:lang w:eastAsia="en-US"/>
        </w:rPr>
        <w:t>простого плана, в некоторых случаях использование слов самого текста.</w:t>
      </w:r>
    </w:p>
    <w:p w:rsidR="009A53F5" w:rsidRPr="009A53F5" w:rsidRDefault="009A53F5" w:rsidP="009A53F5">
      <w:pPr>
        <w:autoSpaceDE w:val="0"/>
        <w:autoSpaceDN w:val="0"/>
        <w:adjustRightInd w:val="0"/>
        <w:rPr>
          <w:rFonts w:eastAsia="HiddenHorzOCR"/>
          <w:lang w:eastAsia="en-US"/>
        </w:rPr>
      </w:pPr>
      <w:r w:rsidRPr="009A53F5">
        <w:rPr>
          <w:rFonts w:eastAsia="HiddenHorzOCR"/>
          <w:lang w:eastAsia="en-US"/>
        </w:rPr>
        <w:t xml:space="preserve">Пересказ </w:t>
      </w:r>
      <w:proofErr w:type="gramStart"/>
      <w:r w:rsidRPr="009A53F5">
        <w:rPr>
          <w:rFonts w:eastAsia="HiddenHorzOCR"/>
          <w:lang w:eastAsia="en-US"/>
        </w:rPr>
        <w:t>прочитанного</w:t>
      </w:r>
      <w:proofErr w:type="gramEnd"/>
      <w:r w:rsidRPr="009A53F5">
        <w:rPr>
          <w:rFonts w:eastAsia="HiddenHorzOCR"/>
          <w:lang w:eastAsia="en-US"/>
        </w:rPr>
        <w:t xml:space="preserve"> по составленному плану. Полный и выборочный</w:t>
      </w:r>
      <w:r w:rsidR="00F35B81">
        <w:rPr>
          <w:rFonts w:eastAsia="HiddenHorzOCR"/>
          <w:lang w:eastAsia="en-US"/>
        </w:rPr>
        <w:t xml:space="preserve"> </w:t>
      </w:r>
      <w:r w:rsidR="00F35B81" w:rsidRPr="009A53F5">
        <w:rPr>
          <w:rFonts w:eastAsia="HiddenHorzOCR"/>
          <w:lang w:eastAsia="en-US"/>
        </w:rPr>
        <w:t>пересказ</w:t>
      </w:r>
      <w:r w:rsidR="00F35B81">
        <w:rPr>
          <w:rFonts w:eastAsia="HiddenHorzOCR"/>
          <w:lang w:eastAsia="en-US"/>
        </w:rPr>
        <w:t>.</w:t>
      </w:r>
    </w:p>
    <w:p w:rsidR="009A53F5" w:rsidRPr="009A53F5" w:rsidRDefault="009A53F5" w:rsidP="009A53F5">
      <w:pPr>
        <w:autoSpaceDE w:val="0"/>
        <w:autoSpaceDN w:val="0"/>
        <w:adjustRightInd w:val="0"/>
        <w:rPr>
          <w:rFonts w:eastAsia="HiddenHorzOCR"/>
          <w:lang w:eastAsia="en-US"/>
        </w:rPr>
      </w:pPr>
      <w:r w:rsidRPr="009A53F5">
        <w:rPr>
          <w:rFonts w:eastAsia="HiddenHorzOCR"/>
          <w:lang w:eastAsia="en-US"/>
        </w:rPr>
        <w:t>Самостоятельное чтение с различными заданиями: подготовиться</w:t>
      </w:r>
      <w:r w:rsidR="00F35B81">
        <w:rPr>
          <w:rFonts w:eastAsia="HiddenHorzOCR"/>
          <w:lang w:eastAsia="en-US"/>
        </w:rPr>
        <w:t xml:space="preserve"> </w:t>
      </w:r>
      <w:r w:rsidR="00F35B81" w:rsidRPr="009A53F5">
        <w:rPr>
          <w:rFonts w:eastAsia="HiddenHorzOCR"/>
          <w:lang w:eastAsia="en-US"/>
        </w:rPr>
        <w:t>к выразительному чтению, выделить отдельные места по вопросам,</w:t>
      </w:r>
    </w:p>
    <w:p w:rsidR="009A53F5" w:rsidRPr="009A53F5" w:rsidRDefault="009A53F5" w:rsidP="009A53F5">
      <w:pPr>
        <w:autoSpaceDE w:val="0"/>
        <w:autoSpaceDN w:val="0"/>
        <w:adjustRightInd w:val="0"/>
        <w:rPr>
          <w:rFonts w:eastAsia="HiddenHorzOCR"/>
          <w:lang w:eastAsia="en-US"/>
        </w:rPr>
      </w:pPr>
      <w:r w:rsidRPr="009A53F5">
        <w:rPr>
          <w:rFonts w:eastAsia="HiddenHorzOCR"/>
          <w:lang w:eastAsia="en-US"/>
        </w:rPr>
        <w:t>к выразительному чтению, выделить отдельные места по вопросам,</w:t>
      </w:r>
      <w:r w:rsidR="00F35B81" w:rsidRPr="00F35B81">
        <w:rPr>
          <w:rFonts w:eastAsia="HiddenHorzOCR"/>
          <w:lang w:eastAsia="en-US"/>
        </w:rPr>
        <w:t xml:space="preserve"> </w:t>
      </w:r>
      <w:r w:rsidR="00F35B81" w:rsidRPr="009A53F5">
        <w:rPr>
          <w:rFonts w:eastAsia="HiddenHorzOCR"/>
          <w:lang w:eastAsia="en-US"/>
        </w:rPr>
        <w:t>подготовить пересказ</w:t>
      </w:r>
      <w:proofErr w:type="gramStart"/>
      <w:r w:rsidR="00F35B81">
        <w:rPr>
          <w:rFonts w:eastAsia="HiddenHorzOCR"/>
          <w:lang w:eastAsia="en-US"/>
        </w:rPr>
        <w:t>.</w:t>
      </w:r>
      <w:r w:rsidRPr="009A53F5">
        <w:rPr>
          <w:rFonts w:eastAsia="HiddenHorzOCR"/>
          <w:lang w:eastAsia="en-US"/>
        </w:rPr>
        <w:t>.</w:t>
      </w:r>
      <w:proofErr w:type="gramEnd"/>
    </w:p>
    <w:p w:rsidR="00EC27D1" w:rsidRPr="00FB2D8F" w:rsidRDefault="009A53F5" w:rsidP="00EC27D1">
      <w:pPr>
        <w:autoSpaceDE w:val="0"/>
        <w:autoSpaceDN w:val="0"/>
        <w:adjustRightInd w:val="0"/>
        <w:rPr>
          <w:rFonts w:eastAsia="HiddenHorzOCR"/>
          <w:lang w:eastAsia="en-US"/>
        </w:rPr>
      </w:pPr>
      <w:r w:rsidRPr="009A53F5">
        <w:rPr>
          <w:rFonts w:eastAsia="HiddenHorzOCR"/>
          <w:lang w:eastAsia="en-US"/>
        </w:rPr>
        <w:t>Заучивание наизусть стихотворений.</w:t>
      </w:r>
    </w:p>
    <w:p w:rsidR="00EC27D1" w:rsidRPr="006B5D03" w:rsidRDefault="00EC27D1" w:rsidP="00EC27D1">
      <w:pPr>
        <w:autoSpaceDE w:val="0"/>
        <w:autoSpaceDN w:val="0"/>
        <w:adjustRightInd w:val="0"/>
        <w:rPr>
          <w:rFonts w:eastAsia="HiddenHorzOCR"/>
          <w:b/>
          <w:lang w:eastAsia="en-US"/>
        </w:rPr>
      </w:pPr>
      <w:r w:rsidRPr="006B5D03">
        <w:rPr>
          <w:rFonts w:eastAsia="HiddenHorzOCR"/>
          <w:b/>
          <w:lang w:eastAsia="en-US"/>
        </w:rPr>
        <w:t>Внеклассное чтение</w:t>
      </w:r>
    </w:p>
    <w:p w:rsidR="00EC27D1" w:rsidRPr="00F35B81" w:rsidRDefault="00F35B81" w:rsidP="00F35B81">
      <w:pPr>
        <w:autoSpaceDE w:val="0"/>
        <w:autoSpaceDN w:val="0"/>
        <w:adjustRightInd w:val="0"/>
        <w:rPr>
          <w:rFonts w:eastAsia="HiddenHorzOCR"/>
          <w:lang w:eastAsia="en-US"/>
        </w:rPr>
      </w:pPr>
      <w:r>
        <w:rPr>
          <w:rFonts w:eastAsia="HiddenHorzOCR"/>
          <w:lang w:eastAsia="en-US"/>
        </w:rPr>
        <w:t xml:space="preserve">     </w:t>
      </w:r>
      <w:r w:rsidRPr="00F35B81">
        <w:rPr>
          <w:rFonts w:eastAsia="HiddenHorzOCR"/>
          <w:lang w:eastAsia="en-US"/>
        </w:rPr>
        <w:t>Формирование читательской самостоятельности школьников. Выбор в школьной библиотеке детской книги на указанную учителем</w:t>
      </w:r>
      <w:r w:rsidR="00901CE2">
        <w:rPr>
          <w:rFonts w:eastAsia="HiddenHorzOCR"/>
          <w:lang w:eastAsia="en-US"/>
        </w:rPr>
        <w:t xml:space="preserve"> </w:t>
      </w:r>
      <w:r w:rsidR="00901CE2" w:rsidRPr="00F35B81">
        <w:rPr>
          <w:rFonts w:eastAsia="HiddenHorzOCR"/>
          <w:lang w:eastAsia="en-US"/>
        </w:rPr>
        <w:t>тему, чтение статей из детских газет, журналов. Беседы о прочитанном</w:t>
      </w:r>
      <w:r w:rsidR="00901CE2">
        <w:rPr>
          <w:rFonts w:eastAsia="HiddenHorzOCR"/>
          <w:lang w:eastAsia="en-US"/>
        </w:rPr>
        <w:t xml:space="preserve"> </w:t>
      </w:r>
      <w:r w:rsidR="00901CE2" w:rsidRPr="00F35B81">
        <w:rPr>
          <w:rFonts w:eastAsia="HiddenHorzOCR"/>
          <w:lang w:eastAsia="en-US"/>
        </w:rPr>
        <w:t>чтение и пересказ интересных отрывков, коллективное составление</w:t>
      </w:r>
      <w:r w:rsidR="00901CE2">
        <w:rPr>
          <w:rFonts w:eastAsia="HiddenHorzOCR"/>
          <w:lang w:eastAsia="en-US"/>
        </w:rPr>
        <w:t xml:space="preserve"> </w:t>
      </w:r>
      <w:r w:rsidR="00901CE2" w:rsidRPr="00F35B81">
        <w:rPr>
          <w:rFonts w:eastAsia="HiddenHorzOCR"/>
          <w:lang w:eastAsia="en-US"/>
        </w:rPr>
        <w:t xml:space="preserve">кратких отзывов о </w:t>
      </w:r>
      <w:proofErr w:type="spellStart"/>
      <w:r w:rsidR="00901CE2" w:rsidRPr="00F35B81">
        <w:rPr>
          <w:rFonts w:eastAsia="HiddenHorzOCR"/>
          <w:lang w:eastAsia="en-US"/>
        </w:rPr>
        <w:t>кни</w:t>
      </w:r>
      <w:proofErr w:type="gramStart"/>
      <w:r w:rsidR="00901CE2" w:rsidRPr="00F35B81">
        <w:rPr>
          <w:rFonts w:eastAsia="HiddenHorzOCR"/>
          <w:lang w:eastAsia="en-US"/>
        </w:rPr>
        <w:t>r</w:t>
      </w:r>
      <w:proofErr w:type="gramEnd"/>
      <w:r w:rsidR="00901CE2" w:rsidRPr="00F35B81">
        <w:rPr>
          <w:rFonts w:eastAsia="HiddenHorzOCR"/>
          <w:lang w:eastAsia="en-US"/>
        </w:rPr>
        <w:t>ах</w:t>
      </w:r>
      <w:proofErr w:type="spellEnd"/>
      <w:r>
        <w:rPr>
          <w:rFonts w:eastAsia="HiddenHorzOCR"/>
          <w:lang w:eastAsia="en-US"/>
        </w:rPr>
        <w:t>.</w:t>
      </w:r>
      <w:r w:rsidRPr="00F35B81">
        <w:rPr>
          <w:rFonts w:eastAsia="HiddenHorzOCR"/>
          <w:lang w:eastAsia="en-US"/>
        </w:rPr>
        <w:t>.</w:t>
      </w:r>
    </w:p>
    <w:p w:rsidR="00EC27D1" w:rsidRPr="006B5D03" w:rsidRDefault="00EC27D1" w:rsidP="00EC27D1">
      <w:pPr>
        <w:autoSpaceDE w:val="0"/>
        <w:autoSpaceDN w:val="0"/>
        <w:adjustRightInd w:val="0"/>
        <w:rPr>
          <w:rFonts w:eastAsia="HiddenHorzOCR"/>
          <w:b/>
          <w:lang w:eastAsia="en-US"/>
        </w:rPr>
      </w:pPr>
      <w:r w:rsidRPr="006B5D03">
        <w:rPr>
          <w:rFonts w:eastAsia="HiddenHorzOCR"/>
          <w:b/>
          <w:lang w:eastAsia="en-US"/>
        </w:rPr>
        <w:t>Рекомендуемая литература</w:t>
      </w:r>
    </w:p>
    <w:p w:rsidR="00EC27D1" w:rsidRDefault="00EC27D1" w:rsidP="00EC27D1">
      <w:pPr>
        <w:autoSpaceDE w:val="0"/>
        <w:autoSpaceDN w:val="0"/>
        <w:adjustRightInd w:val="0"/>
        <w:rPr>
          <w:rFonts w:eastAsia="HiddenHorzOCR"/>
          <w:b/>
          <w:lang w:eastAsia="en-US"/>
        </w:rPr>
      </w:pPr>
      <w:r w:rsidRPr="00FB2D8F">
        <w:rPr>
          <w:rFonts w:eastAsia="HiddenHorzOCR"/>
          <w:lang w:eastAsia="en-US"/>
        </w:rPr>
        <w:t>(</w:t>
      </w:r>
      <w:r w:rsidRPr="006B5D03">
        <w:rPr>
          <w:rFonts w:eastAsia="HiddenHorzOCR"/>
          <w:b/>
          <w:lang w:eastAsia="en-US"/>
        </w:rPr>
        <w:t>на выбор)</w:t>
      </w:r>
    </w:p>
    <w:p w:rsidR="00901CE2" w:rsidRPr="00901CE2" w:rsidRDefault="00901CE2" w:rsidP="00901CE2">
      <w:pPr>
        <w:autoSpaceDE w:val="0"/>
        <w:autoSpaceDN w:val="0"/>
        <w:adjustRightInd w:val="0"/>
        <w:rPr>
          <w:rFonts w:eastAsia="HiddenHorzOCR"/>
          <w:lang w:eastAsia="en-US"/>
        </w:rPr>
      </w:pPr>
      <w:r w:rsidRPr="00901CE2">
        <w:rPr>
          <w:rFonts w:eastAsia="HiddenHorzOCR"/>
          <w:lang w:eastAsia="en-US"/>
        </w:rPr>
        <w:t>Бажов П.П. «Малахитовая шкатулка</w:t>
      </w:r>
      <w:r>
        <w:rPr>
          <w:rFonts w:eastAsia="HiddenHorzOCR"/>
          <w:lang w:eastAsia="en-US"/>
        </w:rPr>
        <w:t>»,</w:t>
      </w:r>
      <w:r w:rsidRPr="00901CE2">
        <w:rPr>
          <w:rFonts w:eastAsia="HiddenHorzOCR"/>
          <w:lang w:eastAsia="en-US"/>
        </w:rPr>
        <w:t xml:space="preserve"> «Серебряное копытце</w:t>
      </w:r>
      <w:r>
        <w:rPr>
          <w:rFonts w:eastAsia="HiddenHorzOCR"/>
          <w:lang w:eastAsia="en-US"/>
        </w:rPr>
        <w:t>»</w:t>
      </w:r>
      <w:r w:rsidRPr="00901CE2">
        <w:rPr>
          <w:rFonts w:eastAsia="HiddenHorzOCR"/>
          <w:lang w:eastAsia="en-US"/>
        </w:rPr>
        <w:t xml:space="preserve">. </w:t>
      </w:r>
    </w:p>
    <w:p w:rsidR="00901CE2" w:rsidRPr="00901CE2" w:rsidRDefault="00901CE2" w:rsidP="00901CE2">
      <w:pPr>
        <w:autoSpaceDE w:val="0"/>
        <w:autoSpaceDN w:val="0"/>
        <w:adjustRightInd w:val="0"/>
        <w:rPr>
          <w:rFonts w:eastAsia="HiddenHorzOCR"/>
          <w:lang w:eastAsia="en-US"/>
        </w:rPr>
      </w:pPr>
      <w:r w:rsidRPr="00901CE2">
        <w:rPr>
          <w:rFonts w:eastAsia="HiddenHorzOCR"/>
          <w:lang w:eastAsia="en-US"/>
        </w:rPr>
        <w:t>Бианки В.В. « Тигр-</w:t>
      </w:r>
      <w:proofErr w:type="spellStart"/>
      <w:r w:rsidRPr="00901CE2">
        <w:rPr>
          <w:rFonts w:eastAsia="HiddenHorzOCR"/>
          <w:lang w:eastAsia="en-US"/>
        </w:rPr>
        <w:t>пятиполосик</w:t>
      </w:r>
      <w:proofErr w:type="spellEnd"/>
      <w:r w:rsidRPr="00901CE2">
        <w:rPr>
          <w:rFonts w:eastAsia="HiddenHorzOCR"/>
          <w:lang w:eastAsia="en-US"/>
        </w:rPr>
        <w:t xml:space="preserve"> «Музыкальная канарейка</w:t>
      </w:r>
      <w:r>
        <w:rPr>
          <w:rFonts w:eastAsia="HiddenHorzOCR"/>
          <w:lang w:eastAsia="en-US"/>
        </w:rPr>
        <w:t>»,</w:t>
      </w:r>
      <w:r w:rsidRPr="00901CE2">
        <w:rPr>
          <w:rFonts w:eastAsia="HiddenHorzOCR"/>
          <w:lang w:eastAsia="en-US"/>
        </w:rPr>
        <w:t xml:space="preserve"> «Храбрый Ваня</w:t>
      </w:r>
      <w:r>
        <w:rPr>
          <w:rFonts w:eastAsia="HiddenHorzOCR"/>
          <w:lang w:eastAsia="en-US"/>
        </w:rPr>
        <w:t>»</w:t>
      </w:r>
      <w:r w:rsidRPr="00901CE2">
        <w:rPr>
          <w:rFonts w:eastAsia="HiddenHorzOCR"/>
          <w:lang w:eastAsia="en-US"/>
        </w:rPr>
        <w:t>.</w:t>
      </w:r>
    </w:p>
    <w:p w:rsidR="00901CE2" w:rsidRPr="00901CE2" w:rsidRDefault="00901CE2" w:rsidP="00901CE2">
      <w:pPr>
        <w:autoSpaceDE w:val="0"/>
        <w:autoSpaceDN w:val="0"/>
        <w:adjustRightInd w:val="0"/>
        <w:rPr>
          <w:rFonts w:eastAsia="HiddenHorzOCR"/>
          <w:lang w:eastAsia="en-US"/>
        </w:rPr>
      </w:pPr>
      <w:r w:rsidRPr="00901CE2">
        <w:rPr>
          <w:rFonts w:eastAsia="HiddenHorzOCR"/>
          <w:lang w:eastAsia="en-US"/>
        </w:rPr>
        <w:t>Волков А.М. «Волшебник изумрудного города</w:t>
      </w:r>
      <w:r>
        <w:rPr>
          <w:rFonts w:eastAsia="HiddenHorzOCR"/>
          <w:lang w:eastAsia="en-US"/>
        </w:rPr>
        <w:t>»</w:t>
      </w:r>
      <w:r w:rsidRPr="00901CE2">
        <w:rPr>
          <w:rFonts w:eastAsia="HiddenHorzOCR"/>
          <w:lang w:eastAsia="en-US"/>
        </w:rPr>
        <w:t xml:space="preserve">. </w:t>
      </w:r>
    </w:p>
    <w:p w:rsidR="00901CE2" w:rsidRPr="00901CE2" w:rsidRDefault="00901CE2" w:rsidP="00901CE2">
      <w:pPr>
        <w:autoSpaceDE w:val="0"/>
        <w:autoSpaceDN w:val="0"/>
        <w:adjustRightInd w:val="0"/>
        <w:rPr>
          <w:rFonts w:eastAsia="HiddenHorzOCR"/>
          <w:lang w:eastAsia="en-US"/>
        </w:rPr>
      </w:pPr>
      <w:r w:rsidRPr="00901CE2">
        <w:rPr>
          <w:rFonts w:eastAsia="HiddenHorzOCR"/>
          <w:lang w:eastAsia="en-US"/>
        </w:rPr>
        <w:t>Житков Б.С</w:t>
      </w:r>
      <w:r>
        <w:rPr>
          <w:rFonts w:eastAsia="HiddenHorzOCR"/>
          <w:lang w:eastAsia="en-US"/>
        </w:rPr>
        <w:t xml:space="preserve">. </w:t>
      </w:r>
      <w:r w:rsidRPr="00901CE2">
        <w:rPr>
          <w:rFonts w:eastAsia="HiddenHorzOCR"/>
          <w:lang w:eastAsia="en-US"/>
        </w:rPr>
        <w:t xml:space="preserve"> «На льдине</w:t>
      </w:r>
      <w:r>
        <w:rPr>
          <w:rFonts w:eastAsia="HiddenHorzOCR"/>
          <w:lang w:eastAsia="en-US"/>
        </w:rPr>
        <w:t>».</w:t>
      </w:r>
    </w:p>
    <w:p w:rsidR="00901CE2" w:rsidRPr="00901CE2" w:rsidRDefault="00901CE2" w:rsidP="00901CE2">
      <w:pPr>
        <w:autoSpaceDE w:val="0"/>
        <w:autoSpaceDN w:val="0"/>
        <w:adjustRightInd w:val="0"/>
        <w:rPr>
          <w:rFonts w:eastAsia="HiddenHorzOCR"/>
          <w:lang w:eastAsia="en-US"/>
        </w:rPr>
      </w:pPr>
      <w:r w:rsidRPr="00901CE2">
        <w:rPr>
          <w:rFonts w:eastAsia="HiddenHorzOCR"/>
          <w:lang w:eastAsia="en-US"/>
        </w:rPr>
        <w:t xml:space="preserve">Мамин-Сибиряк Д.Н. </w:t>
      </w:r>
      <w:r>
        <w:rPr>
          <w:rFonts w:eastAsia="HiddenHorzOCR"/>
          <w:lang w:eastAsia="en-US"/>
        </w:rPr>
        <w:t xml:space="preserve"> «</w:t>
      </w:r>
      <w:r w:rsidRPr="00901CE2">
        <w:rPr>
          <w:rFonts w:eastAsia="HiddenHorzOCR"/>
          <w:lang w:eastAsia="en-US"/>
        </w:rPr>
        <w:t>Сказка про храброго зайц</w:t>
      </w:r>
      <w:proofErr w:type="gramStart"/>
      <w:r w:rsidRPr="00901CE2">
        <w:rPr>
          <w:rFonts w:eastAsia="HiddenHorzOCR"/>
          <w:lang w:eastAsia="en-US"/>
        </w:rPr>
        <w:t>а-</w:t>
      </w:r>
      <w:proofErr w:type="gramEnd"/>
      <w:r w:rsidRPr="00901CE2">
        <w:rPr>
          <w:rFonts w:eastAsia="HiddenHorzOCR"/>
          <w:lang w:eastAsia="en-US"/>
        </w:rPr>
        <w:t xml:space="preserve"> длинные уши, косые глаза, короткий хвост</w:t>
      </w:r>
      <w:r>
        <w:rPr>
          <w:rFonts w:eastAsia="HiddenHorzOCR"/>
          <w:lang w:eastAsia="en-US"/>
        </w:rPr>
        <w:t>».</w:t>
      </w:r>
    </w:p>
    <w:p w:rsidR="00901CE2" w:rsidRPr="00901CE2" w:rsidRDefault="00901CE2" w:rsidP="00901CE2">
      <w:pPr>
        <w:autoSpaceDE w:val="0"/>
        <w:autoSpaceDN w:val="0"/>
        <w:adjustRightInd w:val="0"/>
        <w:rPr>
          <w:rFonts w:eastAsia="HiddenHorzOCR"/>
          <w:lang w:eastAsia="en-US"/>
        </w:rPr>
      </w:pPr>
      <w:r w:rsidRPr="00901CE2">
        <w:rPr>
          <w:rFonts w:eastAsia="HiddenHorzOCR"/>
          <w:lang w:eastAsia="en-US"/>
        </w:rPr>
        <w:t>Носов Н.Н. «Фантазеры</w:t>
      </w:r>
      <w:r>
        <w:rPr>
          <w:rFonts w:eastAsia="HiddenHorzOCR"/>
          <w:lang w:eastAsia="en-US"/>
        </w:rPr>
        <w:t>», «</w:t>
      </w:r>
      <w:r w:rsidRPr="00901CE2">
        <w:rPr>
          <w:rFonts w:eastAsia="HiddenHorzOCR"/>
          <w:lang w:eastAsia="en-US"/>
        </w:rPr>
        <w:t>Витя Малеев в школе и дома</w:t>
      </w:r>
      <w:r>
        <w:rPr>
          <w:rFonts w:eastAsia="HiddenHorzOCR"/>
          <w:lang w:eastAsia="en-US"/>
        </w:rPr>
        <w:t>»</w:t>
      </w:r>
      <w:r w:rsidRPr="00901CE2">
        <w:rPr>
          <w:rFonts w:eastAsia="HiddenHorzOCR"/>
          <w:lang w:eastAsia="en-US"/>
        </w:rPr>
        <w:t>, «Огурцы</w:t>
      </w:r>
      <w:r>
        <w:rPr>
          <w:rFonts w:eastAsia="HiddenHorzOCR"/>
          <w:lang w:eastAsia="en-US"/>
        </w:rPr>
        <w:t>»,</w:t>
      </w:r>
      <w:r w:rsidRPr="00901CE2">
        <w:rPr>
          <w:rFonts w:eastAsia="HiddenHorzOCR"/>
          <w:lang w:eastAsia="en-US"/>
        </w:rPr>
        <w:t xml:space="preserve"> «Веселая</w:t>
      </w:r>
      <w:r>
        <w:rPr>
          <w:rFonts w:eastAsia="HiddenHorzOCR"/>
          <w:lang w:eastAsia="en-US"/>
        </w:rPr>
        <w:t xml:space="preserve"> </w:t>
      </w:r>
      <w:r w:rsidRPr="00901CE2">
        <w:rPr>
          <w:rFonts w:eastAsia="HiddenHorzOCR"/>
          <w:lang w:eastAsia="en-US"/>
        </w:rPr>
        <w:t>семейка</w:t>
      </w:r>
      <w:r>
        <w:rPr>
          <w:rFonts w:eastAsia="HiddenHorzOCR"/>
          <w:lang w:eastAsia="en-US"/>
        </w:rPr>
        <w:t>».</w:t>
      </w:r>
    </w:p>
    <w:p w:rsidR="00901CE2" w:rsidRPr="00901CE2" w:rsidRDefault="00901CE2" w:rsidP="00901CE2">
      <w:pPr>
        <w:autoSpaceDE w:val="0"/>
        <w:autoSpaceDN w:val="0"/>
        <w:adjustRightInd w:val="0"/>
        <w:rPr>
          <w:rFonts w:eastAsia="HiddenHorzOCR"/>
          <w:lang w:eastAsia="en-US"/>
        </w:rPr>
      </w:pPr>
      <w:r w:rsidRPr="00901CE2">
        <w:rPr>
          <w:rFonts w:eastAsia="HiddenHorzOCR"/>
          <w:lang w:eastAsia="en-US"/>
        </w:rPr>
        <w:t>Осеева В.А. «Волшебное слово</w:t>
      </w:r>
      <w:r>
        <w:rPr>
          <w:rFonts w:eastAsia="HiddenHorzOCR"/>
          <w:lang w:eastAsia="en-US"/>
        </w:rPr>
        <w:t>»,</w:t>
      </w:r>
      <w:r w:rsidRPr="00901CE2">
        <w:rPr>
          <w:rFonts w:eastAsia="HiddenHorzOCR"/>
          <w:lang w:eastAsia="en-US"/>
        </w:rPr>
        <w:t xml:space="preserve"> «Синие листья</w:t>
      </w:r>
      <w:r>
        <w:rPr>
          <w:rFonts w:eastAsia="HiddenHorzOCR"/>
          <w:lang w:eastAsia="en-US"/>
        </w:rPr>
        <w:t>».</w:t>
      </w:r>
    </w:p>
    <w:p w:rsidR="00901CE2" w:rsidRPr="00901CE2" w:rsidRDefault="00901CE2" w:rsidP="00901CE2">
      <w:pPr>
        <w:autoSpaceDE w:val="0"/>
        <w:autoSpaceDN w:val="0"/>
        <w:adjustRightInd w:val="0"/>
        <w:rPr>
          <w:rFonts w:eastAsia="HiddenHorzOCR"/>
          <w:lang w:eastAsia="en-US"/>
        </w:rPr>
      </w:pPr>
      <w:r w:rsidRPr="00901CE2">
        <w:rPr>
          <w:rFonts w:eastAsia="HiddenHorzOCR"/>
          <w:lang w:eastAsia="en-US"/>
        </w:rPr>
        <w:t>Паустовский К.Г. «Похождение жука-носорога</w:t>
      </w:r>
      <w:r>
        <w:rPr>
          <w:rFonts w:eastAsia="HiddenHorzOCR"/>
          <w:lang w:eastAsia="en-US"/>
        </w:rPr>
        <w:t>»</w:t>
      </w:r>
      <w:r w:rsidRPr="00901CE2">
        <w:rPr>
          <w:rFonts w:eastAsia="HiddenHorzOCR"/>
          <w:lang w:eastAsia="en-US"/>
        </w:rPr>
        <w:t>.</w:t>
      </w:r>
    </w:p>
    <w:p w:rsidR="00901CE2" w:rsidRPr="00901CE2" w:rsidRDefault="00901CE2" w:rsidP="00901CE2">
      <w:pPr>
        <w:autoSpaceDE w:val="0"/>
        <w:autoSpaceDN w:val="0"/>
        <w:adjustRightInd w:val="0"/>
        <w:rPr>
          <w:rFonts w:eastAsia="HiddenHorzOCR"/>
          <w:lang w:eastAsia="en-US"/>
        </w:rPr>
      </w:pPr>
      <w:r w:rsidRPr="00901CE2">
        <w:rPr>
          <w:rFonts w:eastAsia="HiddenHorzOCR"/>
          <w:lang w:eastAsia="en-US"/>
        </w:rPr>
        <w:t>Пермяк Е.А</w:t>
      </w:r>
      <w:r>
        <w:rPr>
          <w:rFonts w:eastAsia="HiddenHorzOCR"/>
          <w:lang w:eastAsia="en-US"/>
        </w:rPr>
        <w:t>. «</w:t>
      </w:r>
      <w:r w:rsidRPr="00901CE2">
        <w:rPr>
          <w:rFonts w:eastAsia="HiddenHorzOCR"/>
          <w:lang w:eastAsia="en-US"/>
        </w:rPr>
        <w:t>Семьсот семьдесят семь мастеров</w:t>
      </w:r>
      <w:r>
        <w:rPr>
          <w:rFonts w:eastAsia="HiddenHorzOCR"/>
          <w:lang w:eastAsia="en-US"/>
        </w:rPr>
        <w:t>»</w:t>
      </w:r>
      <w:r w:rsidRPr="00901CE2">
        <w:rPr>
          <w:rFonts w:eastAsia="HiddenHorzOCR"/>
          <w:lang w:eastAsia="en-US"/>
        </w:rPr>
        <w:t>.</w:t>
      </w:r>
    </w:p>
    <w:p w:rsidR="00901CE2" w:rsidRPr="00901CE2" w:rsidRDefault="00901CE2" w:rsidP="00901CE2">
      <w:pPr>
        <w:autoSpaceDE w:val="0"/>
        <w:autoSpaceDN w:val="0"/>
        <w:adjustRightInd w:val="0"/>
        <w:rPr>
          <w:rFonts w:eastAsia="HiddenHorzOCR"/>
          <w:lang w:eastAsia="en-US"/>
        </w:rPr>
      </w:pPr>
      <w:r w:rsidRPr="00901CE2">
        <w:rPr>
          <w:rFonts w:eastAsia="HiddenHorzOCR"/>
          <w:lang w:eastAsia="en-US"/>
        </w:rPr>
        <w:t>Полевой Б.Н. «Сын полка</w:t>
      </w:r>
      <w:r>
        <w:rPr>
          <w:rFonts w:eastAsia="HiddenHorzOCR"/>
          <w:lang w:eastAsia="en-US"/>
        </w:rPr>
        <w:t>».</w:t>
      </w:r>
    </w:p>
    <w:p w:rsidR="00901CE2" w:rsidRPr="00901CE2" w:rsidRDefault="00901CE2" w:rsidP="00901CE2">
      <w:pPr>
        <w:autoSpaceDE w:val="0"/>
        <w:autoSpaceDN w:val="0"/>
        <w:adjustRightInd w:val="0"/>
        <w:rPr>
          <w:rFonts w:eastAsia="HiddenHorzOCR"/>
          <w:lang w:eastAsia="en-US"/>
        </w:rPr>
      </w:pPr>
      <w:r w:rsidRPr="00901CE2">
        <w:rPr>
          <w:rFonts w:eastAsia="HiddenHorzOCR"/>
          <w:lang w:eastAsia="en-US"/>
        </w:rPr>
        <w:lastRenderedPageBreak/>
        <w:t>Пришвин М.М</w:t>
      </w:r>
      <w:r>
        <w:rPr>
          <w:rFonts w:eastAsia="HiddenHorzOCR"/>
          <w:lang w:eastAsia="en-US"/>
        </w:rPr>
        <w:t>. «</w:t>
      </w:r>
      <w:proofErr w:type="spellStart"/>
      <w:r w:rsidRPr="00901CE2">
        <w:rPr>
          <w:rFonts w:eastAsia="HiddenHorzOCR"/>
          <w:lang w:eastAsia="en-US"/>
        </w:rPr>
        <w:t>Лисичкин</w:t>
      </w:r>
      <w:proofErr w:type="spellEnd"/>
      <w:r w:rsidRPr="00901CE2">
        <w:rPr>
          <w:rFonts w:eastAsia="HiddenHorzOCR"/>
          <w:lang w:eastAsia="en-US"/>
        </w:rPr>
        <w:t xml:space="preserve"> </w:t>
      </w:r>
      <w:r>
        <w:rPr>
          <w:rFonts w:eastAsia="HiddenHorzOCR"/>
          <w:lang w:eastAsia="en-US"/>
        </w:rPr>
        <w:t>хлеб», «</w:t>
      </w:r>
      <w:r w:rsidRPr="00901CE2">
        <w:rPr>
          <w:rFonts w:eastAsia="HiddenHorzOCR"/>
          <w:lang w:eastAsia="en-US"/>
        </w:rPr>
        <w:t>Золотой луг</w:t>
      </w:r>
      <w:r>
        <w:rPr>
          <w:rFonts w:eastAsia="HiddenHorzOCR"/>
          <w:lang w:eastAsia="en-US"/>
        </w:rPr>
        <w:t>»,</w:t>
      </w:r>
      <w:r w:rsidRPr="00901CE2">
        <w:rPr>
          <w:rFonts w:eastAsia="HiddenHorzOCR"/>
          <w:lang w:eastAsia="en-US"/>
        </w:rPr>
        <w:t xml:space="preserve"> </w:t>
      </w:r>
    </w:p>
    <w:p w:rsidR="00901CE2" w:rsidRPr="00901CE2" w:rsidRDefault="00901CE2" w:rsidP="00901CE2">
      <w:pPr>
        <w:autoSpaceDE w:val="0"/>
        <w:autoSpaceDN w:val="0"/>
        <w:adjustRightInd w:val="0"/>
        <w:rPr>
          <w:rFonts w:eastAsia="HiddenHorzOCR"/>
          <w:lang w:eastAsia="en-US"/>
        </w:rPr>
      </w:pPr>
      <w:r w:rsidRPr="00901CE2">
        <w:rPr>
          <w:rFonts w:eastAsia="HiddenHorzOCR"/>
          <w:lang w:eastAsia="en-US"/>
        </w:rPr>
        <w:t>Русские народные сказки.</w:t>
      </w:r>
    </w:p>
    <w:p w:rsidR="00901CE2" w:rsidRPr="00901CE2" w:rsidRDefault="00901CE2" w:rsidP="00901CE2">
      <w:pPr>
        <w:autoSpaceDE w:val="0"/>
        <w:autoSpaceDN w:val="0"/>
        <w:adjustRightInd w:val="0"/>
        <w:rPr>
          <w:rFonts w:eastAsia="HiddenHorzOCR"/>
          <w:lang w:eastAsia="en-US"/>
        </w:rPr>
      </w:pPr>
      <w:r w:rsidRPr="00901CE2">
        <w:rPr>
          <w:rFonts w:eastAsia="HiddenHorzOCR"/>
          <w:lang w:eastAsia="en-US"/>
        </w:rPr>
        <w:t>Сказки народов мира.</w:t>
      </w:r>
    </w:p>
    <w:p w:rsidR="00EC27D1" w:rsidRDefault="00EC27D1" w:rsidP="00EC27D1">
      <w:pPr>
        <w:jc w:val="both"/>
        <w:rPr>
          <w:b/>
        </w:rPr>
      </w:pPr>
    </w:p>
    <w:p w:rsidR="00901CE2" w:rsidRPr="00B12584" w:rsidRDefault="00901CE2" w:rsidP="00EC27D1">
      <w:pPr>
        <w:jc w:val="both"/>
        <w:rPr>
          <w:b/>
        </w:rPr>
      </w:pPr>
    </w:p>
    <w:p w:rsidR="00EC27D1" w:rsidRDefault="00EC27D1" w:rsidP="00EC27D1">
      <w:pPr>
        <w:jc w:val="both"/>
        <w:rPr>
          <w:b/>
        </w:rPr>
      </w:pPr>
      <w:r w:rsidRPr="00C95406">
        <w:rPr>
          <w:b/>
        </w:rPr>
        <w:t xml:space="preserve">                                                       </w:t>
      </w:r>
      <w:r>
        <w:rPr>
          <w:b/>
        </w:rPr>
        <w:t xml:space="preserve">       </w:t>
      </w:r>
      <w:r w:rsidRPr="00C95406">
        <w:rPr>
          <w:b/>
        </w:rPr>
        <w:t xml:space="preserve"> Основные </w:t>
      </w:r>
      <w:proofErr w:type="spellStart"/>
      <w:r w:rsidRPr="00C95406">
        <w:rPr>
          <w:b/>
        </w:rPr>
        <w:t>межпредметные</w:t>
      </w:r>
      <w:proofErr w:type="spellEnd"/>
      <w:r w:rsidRPr="00C95406">
        <w:rPr>
          <w:b/>
        </w:rPr>
        <w:t xml:space="preserve">  связи  строятся по линии</w:t>
      </w:r>
    </w:p>
    <w:p w:rsidR="00D80CDF" w:rsidRPr="00DF4F6E" w:rsidRDefault="00EC27D1" w:rsidP="00D80CDF">
      <w:pPr>
        <w:ind w:firstLine="540"/>
        <w:jc w:val="both"/>
        <w:rPr>
          <w:color w:val="000000"/>
          <w:shd w:val="clear" w:color="auto" w:fill="FFFFFF"/>
        </w:rPr>
      </w:pPr>
      <w:r>
        <w:rPr>
          <w:color w:val="000000"/>
          <w:shd w:val="clear" w:color="auto" w:fill="FFFFFF"/>
        </w:rPr>
        <w:t xml:space="preserve">      </w:t>
      </w:r>
      <w:proofErr w:type="spellStart"/>
      <w:r w:rsidRPr="00D310F6">
        <w:rPr>
          <w:color w:val="000000"/>
          <w:shd w:val="clear" w:color="auto" w:fill="FFFFFF"/>
        </w:rPr>
        <w:t>Межпредметные</w:t>
      </w:r>
      <w:proofErr w:type="spellEnd"/>
      <w:r w:rsidRPr="00D310F6">
        <w:rPr>
          <w:color w:val="000000"/>
          <w:shd w:val="clear" w:color="auto" w:fill="FFFFFF"/>
        </w:rPr>
        <w:t xml:space="preserve"> связи - это, во-первых, целевые и содержательные совпадения, объективно существующие между учебными дисциплинами, во-вторых, организационные формы использования данного материала в процессе изучения тех или иных явлений. Все учебные предметы учат языковой норме (правильному произношению, употреблению и правописанию своих терминов), формируют умение связно излагать полученные знания (т.е. создавать тексты соответствующего</w:t>
      </w:r>
      <w:r>
        <w:rPr>
          <w:color w:val="000000"/>
          <w:shd w:val="clear" w:color="auto" w:fill="FFFFFF"/>
        </w:rPr>
        <w:t xml:space="preserve"> типа (описание, повествование) и </w:t>
      </w:r>
      <w:r w:rsidRPr="00D310F6">
        <w:rPr>
          <w:color w:val="000000"/>
          <w:shd w:val="clear" w:color="auto" w:fill="FFFFFF"/>
        </w:rPr>
        <w:t xml:space="preserve"> стиля речи - научного,</w:t>
      </w:r>
      <w:r>
        <w:rPr>
          <w:color w:val="000000"/>
          <w:shd w:val="clear" w:color="auto" w:fill="FFFFFF"/>
        </w:rPr>
        <w:t xml:space="preserve"> художественного.)</w:t>
      </w:r>
    </w:p>
    <w:p w:rsidR="00D80CDF" w:rsidRDefault="00D80CDF" w:rsidP="00D80CDF">
      <w:pPr>
        <w:ind w:firstLine="540"/>
        <w:jc w:val="both"/>
      </w:pPr>
      <w:r w:rsidRPr="00D80CDF">
        <w:rPr>
          <w:i/>
        </w:rPr>
        <w:t xml:space="preserve"> </w:t>
      </w:r>
      <w:r>
        <w:rPr>
          <w:i/>
        </w:rPr>
        <w:t>Математика.</w:t>
      </w:r>
      <w:r>
        <w:t xml:space="preserve"> Название чисел в пределах 300. Поиск нужной страницы в учебнике.</w:t>
      </w:r>
    </w:p>
    <w:p w:rsidR="00D80CDF" w:rsidRDefault="00D80CDF" w:rsidP="00D80CDF">
      <w:pPr>
        <w:ind w:firstLine="540"/>
        <w:jc w:val="both"/>
      </w:pPr>
      <w:r>
        <w:rPr>
          <w:i/>
        </w:rPr>
        <w:t xml:space="preserve">Письмо и развитие речи. </w:t>
      </w:r>
      <w:r>
        <w:t>Письменные ответы на вопросы по тексту. Связные высказывания по затрагиваемым в беседе вопросам.</w:t>
      </w:r>
    </w:p>
    <w:p w:rsidR="00D80CDF" w:rsidRDefault="00D80CDF" w:rsidP="00D80CDF">
      <w:pPr>
        <w:ind w:firstLine="540"/>
        <w:jc w:val="both"/>
      </w:pPr>
      <w:r>
        <w:rPr>
          <w:i/>
        </w:rPr>
        <w:t xml:space="preserve">Природоведение. </w:t>
      </w:r>
      <w:r>
        <w:t>Самостоятельное описание картин природы, явлений природы.</w:t>
      </w:r>
    </w:p>
    <w:p w:rsidR="00D80CDF" w:rsidRDefault="00D80CDF" w:rsidP="00D80CDF">
      <w:pPr>
        <w:ind w:firstLine="540"/>
        <w:jc w:val="both"/>
      </w:pPr>
      <w:r>
        <w:rPr>
          <w:i/>
        </w:rPr>
        <w:t xml:space="preserve">Изобразительное искусство. </w:t>
      </w:r>
      <w:r>
        <w:t>Зарисовки сюжетов природы, животных.</w:t>
      </w:r>
    </w:p>
    <w:p w:rsidR="00EC27D1" w:rsidRPr="00E437CB" w:rsidRDefault="00EC27D1" w:rsidP="00EC27D1">
      <w:pPr>
        <w:jc w:val="both"/>
        <w:rPr>
          <w:b/>
        </w:rPr>
      </w:pPr>
    </w:p>
    <w:p w:rsidR="00EC27D1" w:rsidRDefault="00EC27D1" w:rsidP="00EC27D1">
      <w:pPr>
        <w:pStyle w:val="1"/>
        <w:numPr>
          <w:ilvl w:val="0"/>
          <w:numId w:val="16"/>
        </w:numPr>
      </w:pPr>
      <w:r w:rsidRPr="00933286">
        <w:t>чтение и развитие</w:t>
      </w:r>
      <w:r>
        <w:t xml:space="preserve"> речи -  история </w:t>
      </w:r>
      <w:proofErr w:type="gramStart"/>
      <w:r>
        <w:t xml:space="preserve">( </w:t>
      </w:r>
      <w:proofErr w:type="gramEnd"/>
      <w:r>
        <w:t xml:space="preserve">связь со многими  темами Отечественной  истории. </w:t>
      </w:r>
      <w:proofErr w:type="gramStart"/>
      <w:r>
        <w:t>Отражают конкретные особенности исторической эпохи, в которой они были созданы.)</w:t>
      </w:r>
      <w:proofErr w:type="gramEnd"/>
    </w:p>
    <w:p w:rsidR="00EC27D1" w:rsidRPr="006E61A8" w:rsidRDefault="00EC27D1" w:rsidP="00EC27D1">
      <w:pPr>
        <w:pStyle w:val="1"/>
        <w:numPr>
          <w:ilvl w:val="0"/>
          <w:numId w:val="16"/>
        </w:numPr>
      </w:pPr>
      <w:proofErr w:type="gramStart"/>
      <w:r w:rsidRPr="00933286">
        <w:t>чтение и развитие</w:t>
      </w:r>
      <w:r>
        <w:t xml:space="preserve"> речи  - </w:t>
      </w:r>
      <w:r w:rsidRPr="006E61A8">
        <w:t xml:space="preserve"> </w:t>
      </w:r>
      <w:r>
        <w:t>русский язык (</w:t>
      </w:r>
      <w:r>
        <w:rPr>
          <w:color w:val="000000"/>
          <w:shd w:val="clear" w:color="auto" w:fill="FFFFFF"/>
        </w:rPr>
        <w:t>направлены</w:t>
      </w:r>
      <w:r w:rsidRPr="006E61A8">
        <w:rPr>
          <w:color w:val="000000"/>
          <w:shd w:val="clear" w:color="auto" w:fill="FFFFFF"/>
        </w:rPr>
        <w:t xml:space="preserve"> на закрепление и совершенствование стилистических знаний и умений школьников на материале текста художественного произведения, обучение различным жанрам устных и письменных высказываний, знакомство с художественными средствами языка и их функциями в литературных произведениях.</w:t>
      </w:r>
      <w:proofErr w:type="gramEnd"/>
    </w:p>
    <w:p w:rsidR="00EC27D1" w:rsidRDefault="00DF4F6E" w:rsidP="00EC27D1">
      <w:pPr>
        <w:pStyle w:val="1"/>
      </w:pPr>
      <w:r>
        <w:t xml:space="preserve"> </w:t>
      </w:r>
    </w:p>
    <w:p w:rsidR="00EC27D1" w:rsidRPr="00933286" w:rsidRDefault="00EC27D1" w:rsidP="00EC27D1">
      <w:pPr>
        <w:pStyle w:val="1"/>
        <w:ind w:left="1844"/>
      </w:pPr>
    </w:p>
    <w:p w:rsidR="00EC27D1" w:rsidRDefault="00EC27D1" w:rsidP="00EC27D1">
      <w:pPr>
        <w:jc w:val="both"/>
        <w:rPr>
          <w:b/>
        </w:rPr>
      </w:pPr>
      <w:r w:rsidRPr="00C95406">
        <w:rPr>
          <w:b/>
        </w:rPr>
        <w:t xml:space="preserve">                                                          В тематическом планировании предусмотрены типы уроков</w:t>
      </w:r>
    </w:p>
    <w:p w:rsidR="00DF4F6E" w:rsidRDefault="00DF4F6E" w:rsidP="00DF4F6E">
      <w:pPr>
        <w:numPr>
          <w:ilvl w:val="0"/>
          <w:numId w:val="30"/>
        </w:numPr>
        <w:jc w:val="both"/>
      </w:pPr>
      <w:r>
        <w:t>Урок сообщения новых знаний (урок первоначального изучения материала) Имеет целью изучение и первичное закрепление новых знаний.</w:t>
      </w:r>
    </w:p>
    <w:p w:rsidR="00DF4F6E" w:rsidRDefault="00DF4F6E" w:rsidP="00DF4F6E">
      <w:pPr>
        <w:numPr>
          <w:ilvl w:val="0"/>
          <w:numId w:val="30"/>
        </w:numPr>
        <w:jc w:val="both"/>
      </w:pPr>
      <w:r>
        <w:t>Урок формирования и закрепления знаний и умений (практический урок) Имеет целью выработку умений по применению знаний.</w:t>
      </w:r>
    </w:p>
    <w:p w:rsidR="00DF4F6E" w:rsidRDefault="00DF4F6E" w:rsidP="00DF4F6E">
      <w:pPr>
        <w:numPr>
          <w:ilvl w:val="0"/>
          <w:numId w:val="30"/>
        </w:numPr>
        <w:jc w:val="both"/>
      </w:pPr>
      <w:r>
        <w:t>Урок обобщения и систематизации знаний (повторительно-обобщающий урок) Имеет целью обобщение единичных знаний в систему.</w:t>
      </w:r>
    </w:p>
    <w:p w:rsidR="00DF4F6E" w:rsidRDefault="00DF4F6E" w:rsidP="00DF4F6E">
      <w:pPr>
        <w:pStyle w:val="FR2"/>
        <w:numPr>
          <w:ilvl w:val="0"/>
          <w:numId w:val="30"/>
        </w:numPr>
        <w:jc w:val="both"/>
        <w:rPr>
          <w:b w:val="0"/>
          <w:sz w:val="24"/>
          <w:szCs w:val="24"/>
        </w:rPr>
      </w:pPr>
      <w:r>
        <w:rPr>
          <w:b w:val="0"/>
          <w:sz w:val="24"/>
          <w:szCs w:val="24"/>
        </w:rPr>
        <w:t xml:space="preserve">Урок контроля, оценки и коррекции знаний – контрольная, проверочная работа. Имеет целью определить уровень овладения знаниями, умениями и навыками </w:t>
      </w:r>
    </w:p>
    <w:p w:rsidR="00DF4F6E" w:rsidRDefault="00DF4F6E" w:rsidP="00DF4F6E">
      <w:pPr>
        <w:pStyle w:val="FR2"/>
        <w:numPr>
          <w:ilvl w:val="0"/>
          <w:numId w:val="30"/>
        </w:numPr>
        <w:jc w:val="both"/>
        <w:rPr>
          <w:b w:val="0"/>
          <w:sz w:val="24"/>
          <w:szCs w:val="24"/>
        </w:rPr>
      </w:pPr>
      <w:r>
        <w:rPr>
          <w:b w:val="0"/>
          <w:sz w:val="24"/>
          <w:szCs w:val="24"/>
        </w:rPr>
        <w:t>Комбинированный урок, урок-беседа, повторительно-обобщающий урок, урок развития речи</w:t>
      </w:r>
    </w:p>
    <w:p w:rsidR="00DF4F6E" w:rsidRDefault="00DF4F6E" w:rsidP="00EC27D1">
      <w:pPr>
        <w:jc w:val="both"/>
        <w:rPr>
          <w:b/>
        </w:rPr>
      </w:pPr>
    </w:p>
    <w:p w:rsidR="00EC27D1" w:rsidRDefault="00EC27D1" w:rsidP="00DF4F6E">
      <w:pPr>
        <w:pStyle w:val="a6"/>
        <w:rPr>
          <w:color w:val="000000"/>
        </w:rPr>
      </w:pPr>
    </w:p>
    <w:p w:rsidR="00EC27D1" w:rsidRPr="008B082D" w:rsidRDefault="00EC27D1" w:rsidP="00EC27D1">
      <w:pPr>
        <w:rPr>
          <w:b/>
        </w:rPr>
      </w:pPr>
      <w:r w:rsidRPr="008B082D">
        <w:rPr>
          <w:b/>
        </w:rPr>
        <w:t xml:space="preserve">                                                           Используются современные педагогические технологии:</w:t>
      </w:r>
    </w:p>
    <w:p w:rsidR="00EC27D1" w:rsidRDefault="00EC27D1" w:rsidP="00EC27D1">
      <w:pPr>
        <w:rPr>
          <w:u w:val="single"/>
        </w:rPr>
      </w:pPr>
      <w:r>
        <w:rPr>
          <w:u w:val="single"/>
        </w:rPr>
        <w:t xml:space="preserve">                                                </w:t>
      </w:r>
    </w:p>
    <w:p w:rsidR="00EC27D1" w:rsidRDefault="00EC27D1" w:rsidP="00EC27D1">
      <w:pPr>
        <w:numPr>
          <w:ilvl w:val="0"/>
          <w:numId w:val="1"/>
        </w:numPr>
      </w:pPr>
      <w:r w:rsidRPr="00E90D2F">
        <w:t>Игров</w:t>
      </w:r>
      <w:r>
        <w:t>ые</w:t>
      </w:r>
    </w:p>
    <w:p w:rsidR="00EC27D1" w:rsidRDefault="00EC27D1" w:rsidP="00EC27D1">
      <w:pPr>
        <w:numPr>
          <w:ilvl w:val="0"/>
          <w:numId w:val="1"/>
        </w:numPr>
      </w:pPr>
      <w:r>
        <w:t>Коммуникативные</w:t>
      </w:r>
    </w:p>
    <w:p w:rsidR="00EC27D1" w:rsidRDefault="00EC27D1" w:rsidP="00EC27D1">
      <w:pPr>
        <w:numPr>
          <w:ilvl w:val="0"/>
          <w:numId w:val="1"/>
        </w:numPr>
      </w:pPr>
      <w:r>
        <w:t>ИКТ</w:t>
      </w:r>
    </w:p>
    <w:p w:rsidR="00EC27D1" w:rsidRDefault="00EC27D1" w:rsidP="00EC27D1">
      <w:pPr>
        <w:numPr>
          <w:ilvl w:val="0"/>
          <w:numId w:val="1"/>
        </w:numPr>
      </w:pPr>
      <w:proofErr w:type="spellStart"/>
      <w:r>
        <w:t>Деятельностные</w:t>
      </w:r>
      <w:proofErr w:type="spellEnd"/>
      <w:r>
        <w:t xml:space="preserve"> </w:t>
      </w:r>
    </w:p>
    <w:p w:rsidR="00EC27D1" w:rsidRDefault="00EC27D1" w:rsidP="00EC27D1">
      <w:pPr>
        <w:numPr>
          <w:ilvl w:val="0"/>
          <w:numId w:val="1"/>
        </w:numPr>
      </w:pPr>
      <w:proofErr w:type="spellStart"/>
      <w:r>
        <w:t>Здоровьесберегающие</w:t>
      </w:r>
      <w:proofErr w:type="spellEnd"/>
      <w:r>
        <w:t xml:space="preserve"> </w:t>
      </w:r>
    </w:p>
    <w:p w:rsidR="00EC27D1" w:rsidRDefault="00EC27D1" w:rsidP="00EC27D1">
      <w:pPr>
        <w:ind w:left="2820"/>
      </w:pPr>
    </w:p>
    <w:p w:rsidR="00EC27D1" w:rsidRPr="00E437CB" w:rsidRDefault="00EC27D1" w:rsidP="00EC27D1">
      <w:r>
        <w:t xml:space="preserve">                            Программа  определяет  оптимальный объём знаний и умений, который доступен большинству учащихся. К концу обучения</w:t>
      </w:r>
    </w:p>
    <w:p w:rsidR="00EC27D1" w:rsidRPr="00FD1611" w:rsidRDefault="00EC27D1" w:rsidP="00EC27D1">
      <w:pPr>
        <w:rPr>
          <w:b/>
        </w:rPr>
      </w:pPr>
      <w:r w:rsidRPr="00FD1611">
        <w:rPr>
          <w:b/>
        </w:rPr>
        <w:t>Учащиеся должны знать:</w:t>
      </w:r>
    </w:p>
    <w:p w:rsidR="00EC27D1" w:rsidRDefault="00901CE2" w:rsidP="00EC27D1">
      <w:pPr>
        <w:pStyle w:val="a4"/>
        <w:numPr>
          <w:ilvl w:val="0"/>
          <w:numId w:val="11"/>
        </w:numPr>
        <w:rPr>
          <w:lang w:val="ru-RU"/>
        </w:rPr>
      </w:pPr>
      <w:r>
        <w:rPr>
          <w:lang w:val="ru-RU"/>
        </w:rPr>
        <w:t xml:space="preserve">Наизусть 6-8 </w:t>
      </w:r>
      <w:r w:rsidR="00EC27D1">
        <w:rPr>
          <w:lang w:val="ru-RU"/>
        </w:rPr>
        <w:t xml:space="preserve"> стихотворений</w:t>
      </w:r>
      <w:r w:rsidR="00EC27D1" w:rsidRPr="00FD1611">
        <w:rPr>
          <w:lang w:val="ru-RU"/>
        </w:rPr>
        <w:t xml:space="preserve">  </w:t>
      </w:r>
    </w:p>
    <w:p w:rsidR="008F592A" w:rsidRPr="00A73E38" w:rsidRDefault="008F592A" w:rsidP="00EC27D1">
      <w:pPr>
        <w:pStyle w:val="a4"/>
        <w:numPr>
          <w:ilvl w:val="0"/>
          <w:numId w:val="11"/>
        </w:numPr>
        <w:rPr>
          <w:lang w:val="ru-RU"/>
        </w:rPr>
      </w:pPr>
    </w:p>
    <w:p w:rsidR="00EC27D1" w:rsidRPr="00FD1611" w:rsidRDefault="00EC27D1" w:rsidP="00EC27D1">
      <w:pPr>
        <w:rPr>
          <w:b/>
        </w:rPr>
      </w:pPr>
      <w:r w:rsidRPr="00FD1611">
        <w:rPr>
          <w:b/>
        </w:rPr>
        <w:t>Учащиеся должны уметь:</w:t>
      </w:r>
    </w:p>
    <w:p w:rsidR="00EC27D1" w:rsidRPr="00FD1611" w:rsidRDefault="00EC27D1" w:rsidP="00EC27D1">
      <w:pPr>
        <w:pStyle w:val="a4"/>
        <w:autoSpaceDE w:val="0"/>
        <w:autoSpaceDN w:val="0"/>
        <w:adjustRightInd w:val="0"/>
        <w:ind w:left="1440"/>
        <w:rPr>
          <w:rFonts w:eastAsia="HiddenHorzOCR"/>
          <w:lang w:val="ru-RU" w:eastAsia="en-US"/>
        </w:rPr>
      </w:pPr>
    </w:p>
    <w:p w:rsidR="00901CE2" w:rsidRDefault="00901CE2" w:rsidP="008F592A">
      <w:pPr>
        <w:pStyle w:val="a4"/>
        <w:numPr>
          <w:ilvl w:val="0"/>
          <w:numId w:val="25"/>
        </w:numPr>
        <w:autoSpaceDE w:val="0"/>
        <w:autoSpaceDN w:val="0"/>
        <w:adjustRightInd w:val="0"/>
        <w:rPr>
          <w:rFonts w:eastAsia="HiddenHorzOCR"/>
          <w:lang w:val="ru-RU" w:eastAsia="en-US"/>
        </w:rPr>
      </w:pPr>
      <w:r w:rsidRPr="008F592A">
        <w:rPr>
          <w:rFonts w:eastAsia="HiddenHorzOCR"/>
          <w:lang w:val="ru-RU" w:eastAsia="en-US"/>
        </w:rPr>
        <w:t>читать осознанно, правильно, выразительно, целыми словами вслух; читать «про себя», выполняя задания учителя;</w:t>
      </w:r>
      <w:r w:rsidR="008F592A" w:rsidRPr="008F592A">
        <w:rPr>
          <w:rFonts w:eastAsia="HiddenHorzOCR"/>
          <w:lang w:val="ru-RU" w:eastAsia="en-US"/>
        </w:rPr>
        <w:t xml:space="preserve"> отвечать на вопросы учителя;</w:t>
      </w:r>
    </w:p>
    <w:p w:rsidR="008F592A" w:rsidRPr="008F592A" w:rsidRDefault="008F592A" w:rsidP="008F592A">
      <w:pPr>
        <w:pStyle w:val="a4"/>
        <w:numPr>
          <w:ilvl w:val="0"/>
          <w:numId w:val="25"/>
        </w:numPr>
        <w:autoSpaceDE w:val="0"/>
        <w:autoSpaceDN w:val="0"/>
        <w:adjustRightInd w:val="0"/>
        <w:rPr>
          <w:rFonts w:eastAsia="HiddenHorzOCR"/>
          <w:lang w:val="ru-RU" w:eastAsia="en-US"/>
        </w:rPr>
      </w:pPr>
      <w:r>
        <w:rPr>
          <w:rFonts w:eastAsia="HiddenHorzOCR"/>
          <w:lang w:val="ru-RU" w:eastAsia="en-US"/>
        </w:rPr>
        <w:t>отвечать на вопросы учителя.</w:t>
      </w:r>
    </w:p>
    <w:p w:rsidR="00901CE2" w:rsidRPr="00AD1CC3" w:rsidRDefault="00901CE2" w:rsidP="008F592A">
      <w:pPr>
        <w:pStyle w:val="a4"/>
        <w:numPr>
          <w:ilvl w:val="0"/>
          <w:numId w:val="25"/>
        </w:numPr>
        <w:autoSpaceDE w:val="0"/>
        <w:autoSpaceDN w:val="0"/>
        <w:adjustRightInd w:val="0"/>
        <w:rPr>
          <w:rFonts w:eastAsia="HiddenHorzOCR"/>
          <w:lang w:val="ru-RU" w:eastAsia="en-US"/>
        </w:rPr>
      </w:pPr>
      <w:r w:rsidRPr="008F592A">
        <w:rPr>
          <w:rFonts w:eastAsia="HiddenHorzOCR"/>
          <w:lang w:val="ru-RU" w:eastAsia="en-US"/>
        </w:rPr>
        <w:t>пересказывать текст по плану с помощью учителя, несложные по содержанию тексты – самостоятельно.</w:t>
      </w:r>
    </w:p>
    <w:p w:rsidR="00AD1CC3" w:rsidRPr="008F592A" w:rsidRDefault="00AD1CC3" w:rsidP="00AD1CC3">
      <w:pPr>
        <w:pStyle w:val="a4"/>
        <w:autoSpaceDE w:val="0"/>
        <w:autoSpaceDN w:val="0"/>
        <w:adjustRightInd w:val="0"/>
        <w:ind w:left="1440"/>
        <w:rPr>
          <w:rFonts w:eastAsia="HiddenHorzOCR"/>
          <w:lang w:val="ru-RU" w:eastAsia="en-US"/>
        </w:rPr>
      </w:pPr>
    </w:p>
    <w:p w:rsidR="00EC27D1" w:rsidRDefault="00EC27D1" w:rsidP="00EC27D1">
      <w:pPr>
        <w:rPr>
          <w:b/>
          <w:bCs/>
          <w:iCs/>
        </w:rPr>
      </w:pPr>
      <w:r w:rsidRPr="000D3BE2">
        <w:t xml:space="preserve">                  </w:t>
      </w:r>
      <w:r w:rsidRPr="000D3BE2">
        <w:rPr>
          <w:b/>
          <w:bCs/>
          <w:iCs/>
        </w:rPr>
        <w:t>Внеклассное чтение:</w:t>
      </w:r>
    </w:p>
    <w:p w:rsidR="00EC27D1" w:rsidRPr="006E61A8" w:rsidRDefault="008F592A" w:rsidP="00EC27D1">
      <w:pPr>
        <w:pStyle w:val="a4"/>
        <w:numPr>
          <w:ilvl w:val="0"/>
          <w:numId w:val="17"/>
        </w:numPr>
        <w:autoSpaceDE w:val="0"/>
        <w:autoSpaceDN w:val="0"/>
        <w:adjustRightInd w:val="0"/>
        <w:rPr>
          <w:rFonts w:eastAsia="HiddenHorzOCR"/>
          <w:lang w:val="ru-RU" w:eastAsia="en-US"/>
        </w:rPr>
      </w:pPr>
      <w:r>
        <w:rPr>
          <w:rFonts w:eastAsia="HiddenHorzOCR"/>
          <w:lang w:val="ru-RU" w:eastAsia="en-US"/>
        </w:rPr>
        <w:t>с</w:t>
      </w:r>
      <w:r w:rsidR="00EC27D1" w:rsidRPr="000D3BE2">
        <w:rPr>
          <w:rFonts w:eastAsia="HiddenHorzOCR"/>
          <w:lang w:val="ru-RU" w:eastAsia="en-US"/>
        </w:rPr>
        <w:t xml:space="preserve">амостоятельное чтение книг, газет и журналов. </w:t>
      </w:r>
      <w:r w:rsidR="00EC27D1" w:rsidRPr="006E61A8">
        <w:rPr>
          <w:rFonts w:eastAsia="HiddenHorzOCR"/>
          <w:lang w:val="ru-RU" w:eastAsia="en-US"/>
        </w:rPr>
        <w:t xml:space="preserve">Обсуждение </w:t>
      </w:r>
      <w:proofErr w:type="gramStart"/>
      <w:r w:rsidR="00EC27D1" w:rsidRPr="006E61A8">
        <w:rPr>
          <w:rFonts w:eastAsia="HiddenHorzOCR"/>
          <w:lang w:val="ru-RU" w:eastAsia="en-US"/>
        </w:rPr>
        <w:t>прочитанного</w:t>
      </w:r>
      <w:proofErr w:type="gramEnd"/>
      <w:r w:rsidR="00EC27D1" w:rsidRPr="006E61A8">
        <w:rPr>
          <w:rFonts w:eastAsia="HiddenHorzOCR"/>
          <w:lang w:val="ru-RU" w:eastAsia="en-US"/>
        </w:rPr>
        <w:t>. Составление отзыва о прочитанной книге, статье из газеты   или</w:t>
      </w:r>
      <w:r w:rsidR="00EC27D1" w:rsidRPr="000D3BE2">
        <w:rPr>
          <w:rFonts w:eastAsia="HiddenHorzOCR"/>
          <w:lang w:val="ru-RU" w:eastAsia="en-US"/>
        </w:rPr>
        <w:t xml:space="preserve"> </w:t>
      </w:r>
      <w:r>
        <w:rPr>
          <w:rFonts w:eastAsia="HiddenHorzOCR"/>
          <w:lang w:val="ru-RU" w:eastAsia="en-US"/>
        </w:rPr>
        <w:t>журнала</w:t>
      </w:r>
      <w:proofErr w:type="gramStart"/>
      <w:r>
        <w:rPr>
          <w:rFonts w:eastAsia="HiddenHorzOCR"/>
          <w:lang w:val="ru-RU" w:eastAsia="en-US"/>
        </w:rPr>
        <w:t xml:space="preserve"> </w:t>
      </w:r>
      <w:r w:rsidR="00EC27D1" w:rsidRPr="006E61A8">
        <w:rPr>
          <w:rFonts w:eastAsia="HiddenHorzOCR"/>
          <w:lang w:val="ru-RU" w:eastAsia="en-US"/>
        </w:rPr>
        <w:t>.</w:t>
      </w:r>
      <w:proofErr w:type="gramEnd"/>
    </w:p>
    <w:p w:rsidR="00EC27D1" w:rsidRPr="000D3BE2" w:rsidRDefault="00EC27D1" w:rsidP="00EC27D1">
      <w:pPr>
        <w:pStyle w:val="a4"/>
        <w:numPr>
          <w:ilvl w:val="0"/>
          <w:numId w:val="17"/>
        </w:numPr>
        <w:rPr>
          <w:lang w:val="ru-RU"/>
        </w:rPr>
      </w:pPr>
      <w:r w:rsidRPr="000D3BE2">
        <w:rPr>
          <w:lang w:val="ru-RU"/>
        </w:rPr>
        <w:t>самостоятельное чтение несложных рассказов с выполнением различных заданий учителя;</w:t>
      </w:r>
    </w:p>
    <w:p w:rsidR="00EC27D1" w:rsidRPr="006E61A8" w:rsidRDefault="008F592A" w:rsidP="00EC27D1">
      <w:pPr>
        <w:pStyle w:val="a4"/>
        <w:numPr>
          <w:ilvl w:val="0"/>
          <w:numId w:val="17"/>
        </w:numPr>
        <w:rPr>
          <w:lang w:val="ru-RU"/>
        </w:rPr>
      </w:pPr>
      <w:r>
        <w:rPr>
          <w:lang w:val="ru-RU"/>
        </w:rPr>
        <w:t>н</w:t>
      </w:r>
      <w:r w:rsidR="00EC27D1" w:rsidRPr="006E61A8">
        <w:rPr>
          <w:lang w:val="ru-RU"/>
        </w:rPr>
        <w:t>аучиться правильно и последовательно излагать свои мысли в устной форме;</w:t>
      </w:r>
    </w:p>
    <w:p w:rsidR="00EC27D1" w:rsidRPr="006E61A8" w:rsidRDefault="00EC27D1" w:rsidP="00EC27D1">
      <w:pPr>
        <w:pStyle w:val="a4"/>
        <w:numPr>
          <w:ilvl w:val="0"/>
          <w:numId w:val="17"/>
        </w:numPr>
        <w:rPr>
          <w:lang w:val="ru-RU"/>
        </w:rPr>
      </w:pPr>
      <w:r w:rsidRPr="006E61A8">
        <w:rPr>
          <w:lang w:val="ru-RU"/>
        </w:rPr>
        <w:t xml:space="preserve">умение пересказывать содержание </w:t>
      </w:r>
      <w:proofErr w:type="gramStart"/>
      <w:r w:rsidRPr="006E61A8">
        <w:rPr>
          <w:lang w:val="ru-RU"/>
        </w:rPr>
        <w:t>прочитанного</w:t>
      </w:r>
      <w:proofErr w:type="gramEnd"/>
      <w:r w:rsidRPr="006E61A8">
        <w:rPr>
          <w:lang w:val="ru-RU"/>
        </w:rPr>
        <w:t xml:space="preserve"> по плану</w:t>
      </w:r>
      <w:r w:rsidR="008F592A">
        <w:rPr>
          <w:lang w:val="ru-RU"/>
        </w:rPr>
        <w:t>.</w:t>
      </w:r>
    </w:p>
    <w:p w:rsidR="00EC27D1" w:rsidRPr="00471AB0" w:rsidRDefault="00EC27D1" w:rsidP="00EC27D1">
      <w:pPr>
        <w:pStyle w:val="a4"/>
        <w:suppressAutoHyphens w:val="0"/>
        <w:ind w:left="765"/>
        <w:rPr>
          <w:lang w:val="ru-RU"/>
        </w:rPr>
      </w:pPr>
    </w:p>
    <w:p w:rsidR="00EC27D1" w:rsidRDefault="00EC27D1" w:rsidP="00EC27D1">
      <w:pPr>
        <w:rPr>
          <w:b/>
          <w:bCs/>
        </w:rPr>
      </w:pPr>
      <w:r>
        <w:rPr>
          <w:b/>
          <w:bCs/>
        </w:rPr>
        <w:t xml:space="preserve">                                                                    </w:t>
      </w:r>
      <w:r w:rsidRPr="00E06EDC">
        <w:rPr>
          <w:b/>
          <w:bCs/>
        </w:rPr>
        <w:t>Контрольно-измерительные материалы:</w:t>
      </w:r>
    </w:p>
    <w:p w:rsidR="00EC27D1" w:rsidRPr="00E06EDC" w:rsidRDefault="00EC27D1" w:rsidP="00EC27D1">
      <w:pPr>
        <w:jc w:val="center"/>
        <w:rPr>
          <w:b/>
          <w:bCs/>
        </w:rPr>
      </w:pPr>
    </w:p>
    <w:tbl>
      <w:tblPr>
        <w:tblW w:w="0" w:type="auto"/>
        <w:tblInd w:w="1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393"/>
        <w:gridCol w:w="2393"/>
        <w:gridCol w:w="2393"/>
      </w:tblGrid>
      <w:tr w:rsidR="00EC27D1" w:rsidTr="00F35B81">
        <w:tc>
          <w:tcPr>
            <w:tcW w:w="2392" w:type="dxa"/>
          </w:tcPr>
          <w:p w:rsidR="00EC27D1" w:rsidRDefault="00EC27D1" w:rsidP="00F35B81">
            <w:pPr>
              <w:jc w:val="center"/>
            </w:pPr>
            <w:r>
              <w:t>1четверть</w:t>
            </w:r>
          </w:p>
        </w:tc>
        <w:tc>
          <w:tcPr>
            <w:tcW w:w="2393" w:type="dxa"/>
          </w:tcPr>
          <w:p w:rsidR="00EC27D1" w:rsidRDefault="00EC27D1" w:rsidP="00F35B81">
            <w:pPr>
              <w:jc w:val="center"/>
            </w:pPr>
            <w:r>
              <w:t>2четверть</w:t>
            </w:r>
          </w:p>
        </w:tc>
        <w:tc>
          <w:tcPr>
            <w:tcW w:w="2393" w:type="dxa"/>
          </w:tcPr>
          <w:p w:rsidR="00EC27D1" w:rsidRDefault="00EC27D1" w:rsidP="00F35B81">
            <w:pPr>
              <w:jc w:val="center"/>
            </w:pPr>
            <w:r>
              <w:t>3четверть</w:t>
            </w:r>
          </w:p>
        </w:tc>
        <w:tc>
          <w:tcPr>
            <w:tcW w:w="2393" w:type="dxa"/>
          </w:tcPr>
          <w:p w:rsidR="00EC27D1" w:rsidRDefault="00EC27D1" w:rsidP="00F35B81">
            <w:pPr>
              <w:jc w:val="center"/>
            </w:pPr>
            <w:r>
              <w:t>4четверть</w:t>
            </w:r>
          </w:p>
        </w:tc>
      </w:tr>
      <w:tr w:rsidR="00EC27D1" w:rsidTr="00F35B81">
        <w:tc>
          <w:tcPr>
            <w:tcW w:w="2392" w:type="dxa"/>
          </w:tcPr>
          <w:p w:rsidR="00EC27D1" w:rsidRDefault="00EC27D1" w:rsidP="00F35B81">
            <w:pPr>
              <w:jc w:val="center"/>
            </w:pPr>
            <w:r>
              <w:t>Входная проверка техники чтения</w:t>
            </w:r>
          </w:p>
        </w:tc>
        <w:tc>
          <w:tcPr>
            <w:tcW w:w="2393" w:type="dxa"/>
          </w:tcPr>
          <w:p w:rsidR="00EC27D1" w:rsidRDefault="00EC27D1" w:rsidP="00F35B81">
            <w:pPr>
              <w:jc w:val="center"/>
            </w:pPr>
            <w:r>
              <w:t xml:space="preserve">Проверка техники чтения по итогам 1 </w:t>
            </w:r>
            <w:r>
              <w:lastRenderedPageBreak/>
              <w:t>полугодия</w:t>
            </w:r>
          </w:p>
        </w:tc>
        <w:tc>
          <w:tcPr>
            <w:tcW w:w="2393" w:type="dxa"/>
          </w:tcPr>
          <w:p w:rsidR="00EC27D1" w:rsidRDefault="00EC27D1" w:rsidP="00F35B81">
            <w:pPr>
              <w:jc w:val="center"/>
            </w:pPr>
            <w:r>
              <w:lastRenderedPageBreak/>
              <w:t xml:space="preserve">Выборочная проверка темпа </w:t>
            </w:r>
            <w:r>
              <w:lastRenderedPageBreak/>
              <w:t>чтения</w:t>
            </w:r>
          </w:p>
        </w:tc>
        <w:tc>
          <w:tcPr>
            <w:tcW w:w="2393" w:type="dxa"/>
          </w:tcPr>
          <w:p w:rsidR="00EC27D1" w:rsidRDefault="00EC27D1" w:rsidP="00F35B81">
            <w:pPr>
              <w:jc w:val="center"/>
            </w:pPr>
            <w:r>
              <w:lastRenderedPageBreak/>
              <w:t>Итоговая проверка техники чтения</w:t>
            </w:r>
          </w:p>
        </w:tc>
      </w:tr>
      <w:tr w:rsidR="00EC27D1" w:rsidTr="00F35B81">
        <w:tc>
          <w:tcPr>
            <w:tcW w:w="2392" w:type="dxa"/>
          </w:tcPr>
          <w:p w:rsidR="00EC27D1" w:rsidRDefault="00EC27D1" w:rsidP="00F35B81">
            <w:pPr>
              <w:jc w:val="center"/>
            </w:pPr>
            <w:r>
              <w:lastRenderedPageBreak/>
              <w:t xml:space="preserve">Выборочная проверка техники чтения у </w:t>
            </w:r>
            <w:proofErr w:type="spellStart"/>
            <w:r>
              <w:t>слабочитающих</w:t>
            </w:r>
            <w:proofErr w:type="spellEnd"/>
            <w:r>
              <w:t xml:space="preserve"> учащихся</w:t>
            </w:r>
          </w:p>
        </w:tc>
        <w:tc>
          <w:tcPr>
            <w:tcW w:w="2393" w:type="dxa"/>
          </w:tcPr>
          <w:p w:rsidR="00EC27D1" w:rsidRDefault="00EC27D1" w:rsidP="00F35B81">
            <w:pPr>
              <w:jc w:val="center"/>
            </w:pPr>
          </w:p>
        </w:tc>
        <w:tc>
          <w:tcPr>
            <w:tcW w:w="2393" w:type="dxa"/>
          </w:tcPr>
          <w:p w:rsidR="00EC27D1" w:rsidRDefault="00EC27D1" w:rsidP="00F35B81">
            <w:pPr>
              <w:jc w:val="center"/>
            </w:pPr>
            <w:r>
              <w:t xml:space="preserve">Выборочная проверка техники чтения у </w:t>
            </w:r>
            <w:proofErr w:type="spellStart"/>
            <w:r>
              <w:t>слабочитающих</w:t>
            </w:r>
            <w:proofErr w:type="spellEnd"/>
            <w:r>
              <w:t xml:space="preserve"> учащихся</w:t>
            </w:r>
          </w:p>
        </w:tc>
        <w:tc>
          <w:tcPr>
            <w:tcW w:w="2393" w:type="dxa"/>
          </w:tcPr>
          <w:p w:rsidR="00EC27D1" w:rsidRDefault="00EC27D1" w:rsidP="00F35B81">
            <w:pPr>
              <w:jc w:val="center"/>
            </w:pPr>
          </w:p>
        </w:tc>
      </w:tr>
    </w:tbl>
    <w:p w:rsidR="00EC27D1" w:rsidRPr="00ED7F6F" w:rsidRDefault="00EC27D1" w:rsidP="00EC27D1">
      <w:pPr>
        <w:jc w:val="both"/>
      </w:pPr>
    </w:p>
    <w:p w:rsidR="00EC27D1" w:rsidRPr="00471AB0" w:rsidRDefault="00EC27D1" w:rsidP="00AD1CC3">
      <w:pPr>
        <w:shd w:val="clear" w:color="auto" w:fill="FFFFFF"/>
        <w:spacing w:before="100" w:beforeAutospacing="1" w:after="100" w:afterAutospacing="1"/>
        <w:rPr>
          <w:rFonts w:eastAsia="Times New Roman"/>
        </w:rPr>
      </w:pPr>
      <w:r>
        <w:rPr>
          <w:rFonts w:ascii="Arial" w:eastAsia="Times New Roman" w:hAnsi="Arial" w:cs="Arial"/>
          <w:b/>
          <w:bCs/>
          <w:color w:val="333333"/>
          <w:sz w:val="22"/>
          <w:szCs w:val="22"/>
        </w:rPr>
        <w:t xml:space="preserve">                                       </w:t>
      </w:r>
      <w:r w:rsidR="008F592A">
        <w:rPr>
          <w:rFonts w:ascii="Arial" w:eastAsia="Times New Roman" w:hAnsi="Arial" w:cs="Arial"/>
          <w:b/>
          <w:bCs/>
          <w:color w:val="333333"/>
          <w:sz w:val="22"/>
          <w:szCs w:val="22"/>
        </w:rPr>
        <w:t xml:space="preserve">                       </w:t>
      </w:r>
      <w:r w:rsidR="00AD1CC3" w:rsidRPr="00FC733B">
        <w:rPr>
          <w:rFonts w:ascii="Arial" w:eastAsia="Times New Roman" w:hAnsi="Arial" w:cs="Arial"/>
          <w:b/>
          <w:bCs/>
          <w:color w:val="333333"/>
          <w:sz w:val="22"/>
          <w:szCs w:val="22"/>
        </w:rPr>
        <w:t xml:space="preserve">              </w:t>
      </w:r>
      <w:r w:rsidR="008F592A">
        <w:rPr>
          <w:rFonts w:ascii="Arial" w:eastAsia="Times New Roman" w:hAnsi="Arial" w:cs="Arial"/>
          <w:b/>
          <w:bCs/>
          <w:color w:val="333333"/>
          <w:sz w:val="22"/>
          <w:szCs w:val="22"/>
        </w:rPr>
        <w:t xml:space="preserve">   </w:t>
      </w:r>
      <w:r>
        <w:rPr>
          <w:rFonts w:ascii="Arial" w:eastAsia="Times New Roman" w:hAnsi="Arial" w:cs="Arial"/>
          <w:b/>
          <w:bCs/>
          <w:color w:val="333333"/>
          <w:sz w:val="22"/>
          <w:szCs w:val="22"/>
        </w:rPr>
        <w:t xml:space="preserve">      </w:t>
      </w:r>
      <w:r w:rsidRPr="00471AB0">
        <w:rPr>
          <w:rFonts w:eastAsia="Times New Roman"/>
          <w:b/>
          <w:bCs/>
        </w:rPr>
        <w:t>Проверка техники чтения</w:t>
      </w:r>
      <w:r w:rsidRPr="00471AB0">
        <w:rPr>
          <w:rFonts w:ascii="Arial" w:eastAsia="Times New Roman" w:hAnsi="Arial" w:cs="Arial"/>
          <w:color w:val="333333"/>
          <w:sz w:val="22"/>
          <w:szCs w:val="22"/>
        </w:rPr>
        <w:t> </w:t>
      </w:r>
    </w:p>
    <w:p w:rsidR="00EC27D1" w:rsidRPr="00471AB0" w:rsidRDefault="00EC27D1" w:rsidP="00EC27D1">
      <w:pPr>
        <w:shd w:val="clear" w:color="auto" w:fill="FFFFFF"/>
        <w:spacing w:before="100" w:beforeAutospacing="1"/>
        <w:ind w:left="34" w:firstLine="709"/>
        <w:jc w:val="both"/>
        <w:rPr>
          <w:rFonts w:eastAsia="Times New Roman"/>
        </w:rPr>
      </w:pPr>
      <w:r w:rsidRPr="00471AB0">
        <w:rPr>
          <w:rFonts w:eastAsia="Times New Roman"/>
        </w:rPr>
        <w:t>В начале, середине и конце учебного года проводится проверка техники чтения. При проверке техники рекомендуется подбирать незнакомые, но доступные тексты примерно сл</w:t>
      </w:r>
      <w:r>
        <w:rPr>
          <w:rFonts w:eastAsia="Times New Roman"/>
        </w:rPr>
        <w:t>едующего объема (на конец года)</w:t>
      </w:r>
    </w:p>
    <w:p w:rsidR="00EC27D1" w:rsidRPr="00471AB0" w:rsidRDefault="008F592A" w:rsidP="00EC27D1">
      <w:pPr>
        <w:shd w:val="clear" w:color="auto" w:fill="FFFFFF"/>
        <w:ind w:left="34" w:firstLine="709"/>
        <w:jc w:val="both"/>
        <w:rPr>
          <w:rFonts w:eastAsia="Times New Roman"/>
        </w:rPr>
      </w:pPr>
      <w:r>
        <w:rPr>
          <w:rFonts w:eastAsia="Times New Roman"/>
        </w:rPr>
        <w:t xml:space="preserve">                                                                  </w:t>
      </w:r>
      <w:r w:rsidR="00EC27D1" w:rsidRPr="00471AB0">
        <w:rPr>
          <w:rFonts w:eastAsia="Times New Roman"/>
        </w:rPr>
        <w:t>V класс – 45-60 слов;  </w:t>
      </w:r>
    </w:p>
    <w:p w:rsidR="00EC27D1" w:rsidRPr="00471AB0" w:rsidRDefault="00EC27D1" w:rsidP="00EC27D1">
      <w:pPr>
        <w:shd w:val="clear" w:color="auto" w:fill="FFFFFF"/>
        <w:ind w:left="34" w:firstLine="709"/>
        <w:jc w:val="both"/>
        <w:rPr>
          <w:rFonts w:eastAsia="Times New Roman"/>
        </w:rPr>
      </w:pPr>
      <w:r w:rsidRPr="00471AB0">
        <w:rPr>
          <w:rFonts w:eastAsia="Times New Roman"/>
        </w:rPr>
        <w:t>При оценке принимается во внимание успешность овладения учащимися техникой чтения (правильность, беглость и выразительность) и содержанием читаемого (выделение главной мысли, ответы на вопросы, пересказ) в соответствии с программными требованиями по каждому году обучения.</w:t>
      </w:r>
    </w:p>
    <w:p w:rsidR="00EC27D1" w:rsidRPr="00FC733B" w:rsidRDefault="00EC27D1" w:rsidP="00EC27D1">
      <w:pPr>
        <w:shd w:val="clear" w:color="auto" w:fill="FFFFFF"/>
        <w:spacing w:before="100" w:beforeAutospacing="1" w:after="100" w:afterAutospacing="1"/>
        <w:ind w:left="34" w:firstLine="709"/>
        <w:jc w:val="both"/>
        <w:rPr>
          <w:rFonts w:eastAsia="Times New Roman"/>
        </w:rPr>
      </w:pPr>
      <w:r w:rsidRPr="00471AB0">
        <w:rPr>
          <w:rFonts w:eastAsia="Times New Roman"/>
        </w:rPr>
        <w:t>В начале учебного года техника чтения проверяется по текстам, объем которых соответствует об</w:t>
      </w:r>
      <w:r>
        <w:rPr>
          <w:rFonts w:eastAsia="Times New Roman"/>
        </w:rPr>
        <w:t>ъему текстов предыдущего года</w:t>
      </w:r>
    </w:p>
    <w:p w:rsidR="00AD1CC3" w:rsidRPr="00FC733B" w:rsidRDefault="00AD1CC3" w:rsidP="00EC27D1">
      <w:pPr>
        <w:shd w:val="clear" w:color="auto" w:fill="FFFFFF"/>
        <w:spacing w:before="100" w:beforeAutospacing="1" w:after="100" w:afterAutospacing="1"/>
        <w:ind w:left="34" w:firstLine="709"/>
        <w:jc w:val="both"/>
        <w:rPr>
          <w:rFonts w:eastAsia="Times New Roman"/>
        </w:rPr>
      </w:pPr>
    </w:p>
    <w:p w:rsidR="00EC27D1" w:rsidRPr="00FC704E" w:rsidRDefault="00EC27D1" w:rsidP="00EC27D1">
      <w:pPr>
        <w:jc w:val="both"/>
      </w:pPr>
    </w:p>
    <w:tbl>
      <w:tblPr>
        <w:tblW w:w="15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0"/>
        <w:gridCol w:w="12032"/>
      </w:tblGrid>
      <w:tr w:rsidR="00EC27D1" w:rsidRPr="00DC1F2A" w:rsidTr="00F35B81">
        <w:tc>
          <w:tcPr>
            <w:tcW w:w="3210" w:type="dxa"/>
          </w:tcPr>
          <w:p w:rsidR="00EC27D1" w:rsidRPr="00DC1F2A" w:rsidRDefault="00EC27D1" w:rsidP="00F35B81">
            <w:pPr>
              <w:pStyle w:val="a5"/>
              <w:jc w:val="center"/>
              <w:rPr>
                <w:rFonts w:ascii="Times New Roman" w:hAnsi="Times New Roman"/>
                <w:b/>
                <w:sz w:val="24"/>
                <w:szCs w:val="24"/>
              </w:rPr>
            </w:pPr>
            <w:r w:rsidRPr="00DC1F2A">
              <w:rPr>
                <w:rFonts w:ascii="Times New Roman" w:hAnsi="Times New Roman"/>
                <w:b/>
                <w:sz w:val="24"/>
                <w:szCs w:val="24"/>
              </w:rPr>
              <w:t>Вид компетенций</w:t>
            </w:r>
          </w:p>
        </w:tc>
        <w:tc>
          <w:tcPr>
            <w:tcW w:w="12032" w:type="dxa"/>
          </w:tcPr>
          <w:p w:rsidR="00EC27D1" w:rsidRPr="00DC1F2A" w:rsidRDefault="00EC27D1" w:rsidP="00F35B81">
            <w:pPr>
              <w:pStyle w:val="a5"/>
              <w:jc w:val="center"/>
              <w:rPr>
                <w:rFonts w:ascii="Times New Roman" w:hAnsi="Times New Roman"/>
                <w:b/>
                <w:sz w:val="24"/>
                <w:szCs w:val="24"/>
              </w:rPr>
            </w:pPr>
            <w:r w:rsidRPr="00DC1F2A">
              <w:rPr>
                <w:rFonts w:ascii="Times New Roman" w:hAnsi="Times New Roman"/>
                <w:b/>
                <w:sz w:val="24"/>
                <w:szCs w:val="24"/>
              </w:rPr>
              <w:t>Компетенции</w:t>
            </w:r>
          </w:p>
        </w:tc>
      </w:tr>
      <w:tr w:rsidR="00EC27D1" w:rsidRPr="00DC1F2A" w:rsidTr="00F35B81">
        <w:tc>
          <w:tcPr>
            <w:tcW w:w="3210" w:type="dxa"/>
          </w:tcPr>
          <w:p w:rsidR="00EC27D1" w:rsidRPr="00DC1F2A" w:rsidRDefault="00EC27D1" w:rsidP="00F35B81">
            <w:pPr>
              <w:pStyle w:val="a5"/>
              <w:jc w:val="center"/>
              <w:rPr>
                <w:rFonts w:ascii="Times New Roman" w:hAnsi="Times New Roman"/>
                <w:sz w:val="24"/>
                <w:szCs w:val="24"/>
              </w:rPr>
            </w:pPr>
            <w:r w:rsidRPr="00DC1F2A">
              <w:rPr>
                <w:rFonts w:ascii="Times New Roman" w:eastAsia="Times New Roman" w:hAnsi="Times New Roman"/>
                <w:bCs/>
                <w:iCs/>
                <w:sz w:val="24"/>
                <w:szCs w:val="24"/>
                <w:lang w:eastAsia="ru-RU"/>
              </w:rPr>
              <w:t>Ценностно-смысловые компетенции</w:t>
            </w:r>
          </w:p>
        </w:tc>
        <w:tc>
          <w:tcPr>
            <w:tcW w:w="12032" w:type="dxa"/>
          </w:tcPr>
          <w:p w:rsidR="00EC27D1" w:rsidRPr="00DC1F2A" w:rsidRDefault="00EC27D1" w:rsidP="00EC27D1">
            <w:pPr>
              <w:pStyle w:val="a5"/>
              <w:numPr>
                <w:ilvl w:val="0"/>
                <w:numId w:val="3"/>
              </w:numPr>
              <w:suppressAutoHyphens w:val="0"/>
              <w:jc w:val="both"/>
              <w:rPr>
                <w:rFonts w:ascii="Times New Roman" w:eastAsia="Times New Roman" w:hAnsi="Times New Roman"/>
                <w:sz w:val="24"/>
                <w:szCs w:val="24"/>
                <w:lang w:eastAsia="ru-RU"/>
              </w:rPr>
            </w:pPr>
            <w:r w:rsidRPr="00DC1F2A">
              <w:rPr>
                <w:rFonts w:ascii="Times New Roman" w:eastAsia="Times New Roman" w:hAnsi="Times New Roman"/>
                <w:sz w:val="24"/>
                <w:szCs w:val="24"/>
                <w:lang w:eastAsia="ru-RU"/>
              </w:rPr>
              <w:t xml:space="preserve">формулировать собственное отношение к предмету и сферам деятельности; </w:t>
            </w:r>
          </w:p>
          <w:p w:rsidR="00EC27D1" w:rsidRPr="00DC1F2A" w:rsidRDefault="00EC27D1" w:rsidP="00EC27D1">
            <w:pPr>
              <w:pStyle w:val="a5"/>
              <w:numPr>
                <w:ilvl w:val="0"/>
                <w:numId w:val="3"/>
              </w:numPr>
              <w:suppressAutoHyphens w:val="0"/>
              <w:jc w:val="both"/>
              <w:rPr>
                <w:rFonts w:ascii="Times New Roman" w:eastAsia="Times New Roman" w:hAnsi="Times New Roman"/>
                <w:sz w:val="24"/>
                <w:szCs w:val="24"/>
                <w:lang w:eastAsia="ru-RU"/>
              </w:rPr>
            </w:pPr>
            <w:r w:rsidRPr="00DC1F2A">
              <w:rPr>
                <w:rFonts w:ascii="Times New Roman" w:eastAsia="Times New Roman" w:hAnsi="Times New Roman"/>
                <w:sz w:val="24"/>
                <w:szCs w:val="24"/>
                <w:lang w:eastAsia="ru-RU"/>
              </w:rPr>
              <w:t>умение адекватно размышлять о будущем и оценивать свои перспективы</w:t>
            </w:r>
          </w:p>
        </w:tc>
      </w:tr>
      <w:tr w:rsidR="00EC27D1" w:rsidRPr="00DC1F2A" w:rsidTr="00F35B81">
        <w:tc>
          <w:tcPr>
            <w:tcW w:w="3210" w:type="dxa"/>
          </w:tcPr>
          <w:p w:rsidR="00EC27D1" w:rsidRPr="00DC1F2A" w:rsidRDefault="00EC27D1" w:rsidP="00F35B81">
            <w:pPr>
              <w:pStyle w:val="a5"/>
              <w:jc w:val="center"/>
              <w:rPr>
                <w:rFonts w:ascii="Times New Roman" w:eastAsia="Times New Roman" w:hAnsi="Times New Roman"/>
                <w:bCs/>
                <w:iCs/>
                <w:sz w:val="24"/>
                <w:szCs w:val="24"/>
                <w:lang w:eastAsia="ru-RU"/>
              </w:rPr>
            </w:pPr>
            <w:r w:rsidRPr="00DC1F2A">
              <w:rPr>
                <w:rFonts w:ascii="Times New Roman" w:eastAsia="Times New Roman" w:hAnsi="Times New Roman"/>
                <w:bCs/>
                <w:iCs/>
                <w:sz w:val="24"/>
                <w:szCs w:val="24"/>
                <w:lang w:eastAsia="ru-RU"/>
              </w:rPr>
              <w:t>Общекультурные компетенции</w:t>
            </w:r>
          </w:p>
          <w:p w:rsidR="00EC27D1" w:rsidRPr="00DC1F2A" w:rsidRDefault="00EC27D1" w:rsidP="00F35B81">
            <w:pPr>
              <w:pStyle w:val="a5"/>
              <w:jc w:val="center"/>
              <w:rPr>
                <w:rFonts w:ascii="Times New Roman" w:hAnsi="Times New Roman"/>
                <w:sz w:val="24"/>
                <w:szCs w:val="24"/>
              </w:rPr>
            </w:pPr>
            <w:r w:rsidRPr="00DC1F2A">
              <w:rPr>
                <w:rFonts w:ascii="Times New Roman" w:eastAsia="Times New Roman" w:hAnsi="Times New Roman"/>
                <w:sz w:val="24"/>
                <w:szCs w:val="24"/>
                <w:lang w:eastAsia="ru-RU"/>
              </w:rPr>
              <w:t> </w:t>
            </w:r>
          </w:p>
        </w:tc>
        <w:tc>
          <w:tcPr>
            <w:tcW w:w="12032" w:type="dxa"/>
          </w:tcPr>
          <w:p w:rsidR="00EC27D1" w:rsidRPr="00DC1F2A" w:rsidRDefault="00EC27D1" w:rsidP="00EC27D1">
            <w:pPr>
              <w:pStyle w:val="10"/>
              <w:numPr>
                <w:ilvl w:val="0"/>
                <w:numId w:val="5"/>
              </w:numPr>
              <w:tabs>
                <w:tab w:val="num" w:pos="720"/>
              </w:tabs>
              <w:jc w:val="both"/>
              <w:rPr>
                <w:rFonts w:ascii="Times New Roman" w:hAnsi="Times New Roman"/>
                <w:sz w:val="24"/>
                <w:szCs w:val="24"/>
                <w:lang w:eastAsia="ru-RU"/>
              </w:rPr>
            </w:pPr>
            <w:r w:rsidRPr="00DC1F2A">
              <w:rPr>
                <w:rFonts w:ascii="Times New Roman" w:hAnsi="Times New Roman"/>
                <w:sz w:val="24"/>
                <w:szCs w:val="24"/>
                <w:lang w:eastAsia="ru-RU"/>
              </w:rPr>
              <w:t>владеть культурными нормами и традициями, прожитыми в собственной деятельности;</w:t>
            </w:r>
          </w:p>
          <w:p w:rsidR="00EC27D1" w:rsidRPr="00DC1F2A" w:rsidRDefault="00EC27D1" w:rsidP="00EC27D1">
            <w:pPr>
              <w:pStyle w:val="10"/>
              <w:numPr>
                <w:ilvl w:val="0"/>
                <w:numId w:val="5"/>
              </w:numPr>
              <w:tabs>
                <w:tab w:val="num" w:pos="720"/>
              </w:tabs>
              <w:jc w:val="both"/>
              <w:rPr>
                <w:rFonts w:ascii="Times New Roman" w:hAnsi="Times New Roman"/>
                <w:sz w:val="24"/>
                <w:szCs w:val="24"/>
                <w:lang w:eastAsia="ru-RU"/>
              </w:rPr>
            </w:pPr>
            <w:r w:rsidRPr="00DC1F2A">
              <w:rPr>
                <w:rFonts w:ascii="Times New Roman" w:hAnsi="Times New Roman"/>
                <w:sz w:val="24"/>
                <w:szCs w:val="24"/>
                <w:lang w:eastAsia="ru-RU"/>
              </w:rPr>
              <w:t xml:space="preserve">владеть эффективными способами организации свободного времени; </w:t>
            </w:r>
          </w:p>
          <w:p w:rsidR="00EC27D1" w:rsidRPr="00DC1F2A" w:rsidRDefault="00EC27D1" w:rsidP="00EC27D1">
            <w:pPr>
              <w:pStyle w:val="10"/>
              <w:numPr>
                <w:ilvl w:val="0"/>
                <w:numId w:val="5"/>
              </w:numPr>
              <w:tabs>
                <w:tab w:val="num" w:pos="720"/>
              </w:tabs>
              <w:rPr>
                <w:rFonts w:ascii="Times New Roman" w:hAnsi="Times New Roman"/>
                <w:sz w:val="24"/>
                <w:szCs w:val="24"/>
                <w:lang w:eastAsia="ru-RU"/>
              </w:rPr>
            </w:pPr>
            <w:r w:rsidRPr="00DC1F2A">
              <w:rPr>
                <w:rFonts w:ascii="Times New Roman" w:hAnsi="Times New Roman"/>
                <w:sz w:val="24"/>
                <w:szCs w:val="24"/>
                <w:lang w:eastAsia="ru-RU"/>
              </w:rPr>
              <w:t>владеть элементами художественно-творческих компетенций читателя, слушателя, исполнителя, зрителя, юного художника, писателя, ремесленника и др.</w:t>
            </w:r>
          </w:p>
        </w:tc>
      </w:tr>
      <w:tr w:rsidR="00EC27D1" w:rsidRPr="00DC1F2A" w:rsidTr="00F35B81">
        <w:tc>
          <w:tcPr>
            <w:tcW w:w="3210" w:type="dxa"/>
          </w:tcPr>
          <w:p w:rsidR="00EC27D1" w:rsidRPr="00DC1F2A" w:rsidRDefault="00EC27D1" w:rsidP="00F35B81">
            <w:pPr>
              <w:pStyle w:val="a5"/>
              <w:jc w:val="center"/>
              <w:rPr>
                <w:rFonts w:ascii="Times New Roman" w:eastAsia="Times New Roman" w:hAnsi="Times New Roman"/>
                <w:bCs/>
                <w:iCs/>
                <w:sz w:val="24"/>
                <w:szCs w:val="24"/>
                <w:lang w:eastAsia="ru-RU"/>
              </w:rPr>
            </w:pPr>
            <w:r w:rsidRPr="00DC1F2A">
              <w:rPr>
                <w:rFonts w:ascii="Times New Roman" w:eastAsia="Times New Roman" w:hAnsi="Times New Roman"/>
                <w:bCs/>
                <w:iCs/>
                <w:sz w:val="24"/>
                <w:szCs w:val="24"/>
                <w:lang w:eastAsia="ru-RU"/>
              </w:rPr>
              <w:t>Социально-трудовые компетенции.</w:t>
            </w:r>
          </w:p>
        </w:tc>
        <w:tc>
          <w:tcPr>
            <w:tcW w:w="12032" w:type="dxa"/>
          </w:tcPr>
          <w:p w:rsidR="00EC27D1" w:rsidRPr="00DC1F2A" w:rsidRDefault="00EC27D1" w:rsidP="00EC27D1">
            <w:pPr>
              <w:pStyle w:val="a5"/>
              <w:numPr>
                <w:ilvl w:val="0"/>
                <w:numId w:val="5"/>
              </w:numPr>
              <w:suppressAutoHyphens w:val="0"/>
              <w:jc w:val="both"/>
              <w:rPr>
                <w:rFonts w:ascii="Times New Roman" w:eastAsia="Times New Roman" w:hAnsi="Times New Roman"/>
                <w:sz w:val="24"/>
                <w:szCs w:val="24"/>
                <w:lang w:eastAsia="ru-RU"/>
              </w:rPr>
            </w:pPr>
            <w:r w:rsidRPr="00DC1F2A">
              <w:rPr>
                <w:rFonts w:ascii="Times New Roman" w:hAnsi="Times New Roman"/>
                <w:sz w:val="24"/>
                <w:szCs w:val="24"/>
                <w:lang w:eastAsia="ru-RU"/>
              </w:rPr>
              <w:t>уметь организовывать свою работу</w:t>
            </w:r>
          </w:p>
        </w:tc>
      </w:tr>
      <w:tr w:rsidR="00EC27D1" w:rsidRPr="00DC1F2A" w:rsidTr="00F35B81">
        <w:tc>
          <w:tcPr>
            <w:tcW w:w="3210" w:type="dxa"/>
          </w:tcPr>
          <w:p w:rsidR="00EC27D1" w:rsidRPr="00DC1F2A" w:rsidRDefault="00EC27D1" w:rsidP="00F35B81">
            <w:pPr>
              <w:pStyle w:val="a5"/>
              <w:jc w:val="center"/>
              <w:rPr>
                <w:rFonts w:ascii="Times New Roman" w:hAnsi="Times New Roman"/>
                <w:sz w:val="24"/>
                <w:szCs w:val="24"/>
              </w:rPr>
            </w:pPr>
            <w:r w:rsidRPr="00DC1F2A">
              <w:rPr>
                <w:rFonts w:ascii="Times New Roman" w:eastAsia="Times New Roman" w:hAnsi="Times New Roman"/>
                <w:bCs/>
                <w:iCs/>
                <w:sz w:val="24"/>
                <w:szCs w:val="24"/>
                <w:lang w:eastAsia="ru-RU"/>
              </w:rPr>
              <w:t>Учебно-познавательные компетенции</w:t>
            </w:r>
          </w:p>
        </w:tc>
        <w:tc>
          <w:tcPr>
            <w:tcW w:w="12032" w:type="dxa"/>
          </w:tcPr>
          <w:p w:rsidR="00EC27D1" w:rsidRPr="00DC1F2A" w:rsidRDefault="00EC27D1" w:rsidP="00EC27D1">
            <w:pPr>
              <w:pStyle w:val="10"/>
              <w:numPr>
                <w:ilvl w:val="0"/>
                <w:numId w:val="4"/>
              </w:numPr>
              <w:jc w:val="both"/>
              <w:rPr>
                <w:rFonts w:ascii="Times New Roman" w:hAnsi="Times New Roman"/>
                <w:sz w:val="24"/>
                <w:szCs w:val="24"/>
                <w:lang w:eastAsia="ru-RU"/>
              </w:rPr>
            </w:pPr>
            <w:r w:rsidRPr="00DC1F2A">
              <w:rPr>
                <w:rFonts w:ascii="Times New Roman" w:hAnsi="Times New Roman"/>
                <w:sz w:val="24"/>
                <w:szCs w:val="24"/>
                <w:lang w:eastAsia="ru-RU"/>
              </w:rPr>
              <w:t xml:space="preserve">задавать вопросы к наблюдаемым фактам, отыскивать причины явлений, обозначать свое понимание или непонимание по отношению к изучаемой проблеме; </w:t>
            </w:r>
          </w:p>
          <w:p w:rsidR="00EC27D1" w:rsidRPr="00DC1F2A" w:rsidRDefault="00EC27D1" w:rsidP="00EC27D1">
            <w:pPr>
              <w:pStyle w:val="10"/>
              <w:numPr>
                <w:ilvl w:val="0"/>
                <w:numId w:val="4"/>
              </w:numPr>
              <w:jc w:val="both"/>
              <w:rPr>
                <w:rFonts w:ascii="Times New Roman" w:hAnsi="Times New Roman"/>
                <w:sz w:val="24"/>
                <w:szCs w:val="24"/>
                <w:lang w:eastAsia="ru-RU"/>
              </w:rPr>
            </w:pPr>
            <w:r w:rsidRPr="00DC1F2A">
              <w:rPr>
                <w:rFonts w:ascii="Times New Roman" w:hAnsi="Times New Roman"/>
                <w:sz w:val="24"/>
                <w:szCs w:val="24"/>
                <w:lang w:eastAsia="ru-RU"/>
              </w:rPr>
              <w:lastRenderedPageBreak/>
              <w:t xml:space="preserve">готовность и способность обучаться самостоятельно; </w:t>
            </w:r>
          </w:p>
          <w:p w:rsidR="00EC27D1" w:rsidRPr="00DC1F2A" w:rsidRDefault="00EC27D1" w:rsidP="00EC27D1">
            <w:pPr>
              <w:pStyle w:val="10"/>
              <w:numPr>
                <w:ilvl w:val="0"/>
                <w:numId w:val="4"/>
              </w:numPr>
              <w:jc w:val="both"/>
              <w:rPr>
                <w:rFonts w:ascii="Times New Roman" w:hAnsi="Times New Roman"/>
                <w:sz w:val="24"/>
                <w:szCs w:val="24"/>
                <w:lang w:eastAsia="ru-RU"/>
              </w:rPr>
            </w:pPr>
            <w:r w:rsidRPr="00DC1F2A">
              <w:rPr>
                <w:rFonts w:ascii="Times New Roman" w:hAnsi="Times New Roman"/>
                <w:sz w:val="24"/>
                <w:szCs w:val="24"/>
                <w:lang w:eastAsia="ru-RU"/>
              </w:rPr>
              <w:t>организовывать планирование, анализ, рефлексию, самооценку своей учебно-познавательной деятельности.</w:t>
            </w:r>
          </w:p>
        </w:tc>
      </w:tr>
      <w:tr w:rsidR="00EC27D1" w:rsidRPr="00DC1F2A" w:rsidTr="00F35B81">
        <w:tc>
          <w:tcPr>
            <w:tcW w:w="3210" w:type="dxa"/>
          </w:tcPr>
          <w:p w:rsidR="00EC27D1" w:rsidRPr="00DC1F2A" w:rsidRDefault="00EC27D1" w:rsidP="00F35B81">
            <w:pPr>
              <w:pStyle w:val="a5"/>
              <w:jc w:val="center"/>
              <w:rPr>
                <w:rFonts w:ascii="Times New Roman" w:hAnsi="Times New Roman"/>
                <w:sz w:val="24"/>
                <w:szCs w:val="24"/>
              </w:rPr>
            </w:pPr>
            <w:r w:rsidRPr="00DC1F2A">
              <w:rPr>
                <w:rFonts w:ascii="Times New Roman" w:eastAsia="Times New Roman" w:hAnsi="Times New Roman"/>
                <w:bCs/>
                <w:iCs/>
                <w:sz w:val="24"/>
                <w:szCs w:val="24"/>
                <w:lang w:eastAsia="ru-RU"/>
              </w:rPr>
              <w:lastRenderedPageBreak/>
              <w:t>Информационные компетенции</w:t>
            </w:r>
          </w:p>
        </w:tc>
        <w:tc>
          <w:tcPr>
            <w:tcW w:w="12032" w:type="dxa"/>
          </w:tcPr>
          <w:p w:rsidR="00EC27D1" w:rsidRPr="00DC1F2A" w:rsidRDefault="00EC27D1" w:rsidP="00EC27D1">
            <w:pPr>
              <w:pStyle w:val="10"/>
              <w:numPr>
                <w:ilvl w:val="0"/>
                <w:numId w:val="7"/>
              </w:numPr>
              <w:jc w:val="both"/>
              <w:rPr>
                <w:rFonts w:ascii="Times New Roman" w:hAnsi="Times New Roman"/>
                <w:sz w:val="24"/>
                <w:szCs w:val="24"/>
                <w:lang w:eastAsia="ru-RU"/>
              </w:rPr>
            </w:pPr>
            <w:r w:rsidRPr="00DC1F2A">
              <w:rPr>
                <w:rFonts w:ascii="Times New Roman" w:hAnsi="Times New Roman"/>
                <w:sz w:val="24"/>
                <w:szCs w:val="24"/>
                <w:lang w:eastAsia="ru-RU"/>
              </w:rPr>
              <w:t>самостоятельно искат</w:t>
            </w:r>
            <w:r>
              <w:rPr>
                <w:rFonts w:ascii="Times New Roman" w:hAnsi="Times New Roman"/>
                <w:sz w:val="24"/>
                <w:szCs w:val="24"/>
                <w:lang w:eastAsia="ru-RU"/>
              </w:rPr>
              <w:t xml:space="preserve">ь, извлекать, </w:t>
            </w:r>
            <w:r w:rsidRPr="00DC1F2A">
              <w:rPr>
                <w:rFonts w:ascii="Times New Roman" w:hAnsi="Times New Roman"/>
                <w:sz w:val="24"/>
                <w:szCs w:val="24"/>
                <w:lang w:eastAsia="ru-RU"/>
              </w:rPr>
              <w:t xml:space="preserve"> анализировать и отбирать необходимую для решения учебных задач информацию, </w:t>
            </w:r>
            <w:r>
              <w:rPr>
                <w:rFonts w:ascii="Times New Roman" w:hAnsi="Times New Roman"/>
                <w:sz w:val="24"/>
                <w:szCs w:val="24"/>
                <w:lang w:eastAsia="ru-RU"/>
              </w:rPr>
              <w:t xml:space="preserve">организовывать, </w:t>
            </w:r>
            <w:r w:rsidRPr="00DC1F2A">
              <w:rPr>
                <w:rFonts w:ascii="Times New Roman" w:hAnsi="Times New Roman"/>
                <w:sz w:val="24"/>
                <w:szCs w:val="24"/>
                <w:lang w:eastAsia="ru-RU"/>
              </w:rPr>
              <w:t xml:space="preserve"> сохранять и передавать ее;  </w:t>
            </w:r>
          </w:p>
        </w:tc>
      </w:tr>
      <w:tr w:rsidR="00EC27D1" w:rsidRPr="00DC1F2A" w:rsidTr="00F35B81">
        <w:tc>
          <w:tcPr>
            <w:tcW w:w="3210" w:type="dxa"/>
          </w:tcPr>
          <w:p w:rsidR="00EC27D1" w:rsidRPr="00DC1F2A" w:rsidRDefault="00EC27D1" w:rsidP="00F35B81">
            <w:pPr>
              <w:pStyle w:val="a5"/>
              <w:jc w:val="center"/>
              <w:rPr>
                <w:rFonts w:ascii="Times New Roman" w:hAnsi="Times New Roman"/>
                <w:sz w:val="24"/>
                <w:szCs w:val="24"/>
              </w:rPr>
            </w:pPr>
            <w:r w:rsidRPr="00DC1F2A">
              <w:rPr>
                <w:rFonts w:ascii="Times New Roman" w:eastAsia="Times New Roman" w:hAnsi="Times New Roman"/>
                <w:bCs/>
                <w:iCs/>
                <w:sz w:val="24"/>
                <w:szCs w:val="24"/>
                <w:lang w:eastAsia="ru-RU"/>
              </w:rPr>
              <w:t>Коммуникативные компетенции</w:t>
            </w:r>
          </w:p>
        </w:tc>
        <w:tc>
          <w:tcPr>
            <w:tcW w:w="12032" w:type="dxa"/>
          </w:tcPr>
          <w:p w:rsidR="00EC27D1" w:rsidRPr="00DC1F2A" w:rsidRDefault="00EC27D1" w:rsidP="00EC27D1">
            <w:pPr>
              <w:pStyle w:val="10"/>
              <w:numPr>
                <w:ilvl w:val="0"/>
                <w:numId w:val="6"/>
              </w:numPr>
              <w:jc w:val="both"/>
              <w:rPr>
                <w:rFonts w:ascii="Times New Roman" w:hAnsi="Times New Roman"/>
                <w:sz w:val="24"/>
                <w:szCs w:val="24"/>
                <w:lang w:eastAsia="ru-RU"/>
              </w:rPr>
            </w:pPr>
            <w:r w:rsidRPr="00DC1F2A">
              <w:rPr>
                <w:rFonts w:ascii="Times New Roman" w:hAnsi="Times New Roman"/>
                <w:sz w:val="24"/>
                <w:szCs w:val="24"/>
                <w:lang w:eastAsia="ru-RU"/>
              </w:rPr>
              <w:t xml:space="preserve">владеть способами взаимодействия с окружающими и удаленными людьми и событиями; выступать с устным сообщением, уметь задать вопрос, корректно вести учебный диалог; </w:t>
            </w:r>
          </w:p>
          <w:p w:rsidR="00EC27D1" w:rsidRPr="00DC1F2A" w:rsidRDefault="00EC27D1" w:rsidP="00EC27D1">
            <w:pPr>
              <w:pStyle w:val="10"/>
              <w:numPr>
                <w:ilvl w:val="0"/>
                <w:numId w:val="6"/>
              </w:numPr>
              <w:jc w:val="both"/>
              <w:rPr>
                <w:rFonts w:ascii="Times New Roman" w:hAnsi="Times New Roman"/>
                <w:sz w:val="24"/>
                <w:szCs w:val="24"/>
                <w:lang w:eastAsia="ru-RU"/>
              </w:rPr>
            </w:pPr>
            <w:r w:rsidRPr="00DC1F2A">
              <w:rPr>
                <w:rFonts w:ascii="Times New Roman" w:hAnsi="Times New Roman"/>
                <w:sz w:val="24"/>
                <w:szCs w:val="24"/>
                <w:lang w:eastAsia="ru-RU"/>
              </w:rPr>
              <w:t xml:space="preserve">владеть разными видами речевой деятельности (монолог, диалог, чтение, письмо), лингвистической и языковой компетенциями; </w:t>
            </w:r>
          </w:p>
          <w:p w:rsidR="00EC27D1" w:rsidRPr="00DC1F2A" w:rsidRDefault="00EC27D1" w:rsidP="00EC27D1">
            <w:pPr>
              <w:pStyle w:val="a5"/>
              <w:numPr>
                <w:ilvl w:val="0"/>
                <w:numId w:val="6"/>
              </w:numPr>
              <w:suppressAutoHyphens w:val="0"/>
              <w:jc w:val="both"/>
              <w:rPr>
                <w:rFonts w:ascii="Times New Roman" w:eastAsia="Times New Roman" w:hAnsi="Times New Roman"/>
                <w:sz w:val="24"/>
                <w:szCs w:val="24"/>
                <w:lang w:eastAsia="ru-RU"/>
              </w:rPr>
            </w:pPr>
            <w:r w:rsidRPr="00DC1F2A">
              <w:rPr>
                <w:rFonts w:ascii="Times New Roman" w:eastAsia="Times New Roman" w:hAnsi="Times New Roman"/>
                <w:sz w:val="24"/>
                <w:szCs w:val="24"/>
                <w:lang w:eastAsia="ru-RU"/>
              </w:rPr>
              <w:t xml:space="preserve">владеть способами совместной деятельности в группе, приемами действий в ситуациях общения;  </w:t>
            </w:r>
          </w:p>
        </w:tc>
      </w:tr>
    </w:tbl>
    <w:p w:rsidR="00EC27D1" w:rsidRDefault="00EC27D1" w:rsidP="00EC27D1"/>
    <w:p w:rsidR="00EC27D1" w:rsidRDefault="00EC27D1" w:rsidP="00EC27D1"/>
    <w:p w:rsidR="00EC27D1" w:rsidRDefault="00EC27D1" w:rsidP="00EC27D1"/>
    <w:p w:rsidR="008F592A" w:rsidRDefault="008F592A" w:rsidP="00EC27D1"/>
    <w:p w:rsidR="008F592A" w:rsidRDefault="008F592A" w:rsidP="00EC27D1"/>
    <w:p w:rsidR="00EC27D1" w:rsidRDefault="00EC27D1" w:rsidP="00EC27D1">
      <w:pPr>
        <w:rPr>
          <w:b/>
        </w:rPr>
      </w:pPr>
      <w:r w:rsidRPr="00DE131C">
        <w:rPr>
          <w:b/>
        </w:rPr>
        <w:t xml:space="preserve">                                                                             Формы и периодичность контроля</w:t>
      </w:r>
    </w:p>
    <w:p w:rsidR="00EC27D1" w:rsidRPr="00DE131C" w:rsidRDefault="00EC27D1" w:rsidP="00EC27D1">
      <w:pPr>
        <w:numPr>
          <w:ilvl w:val="0"/>
          <w:numId w:val="2"/>
        </w:numPr>
        <w:jc w:val="both"/>
      </w:pPr>
      <w:r w:rsidRPr="00FC704E">
        <w:t>вводный</w:t>
      </w:r>
    </w:p>
    <w:p w:rsidR="00EC27D1" w:rsidRDefault="00EC27D1" w:rsidP="00EC27D1">
      <w:pPr>
        <w:numPr>
          <w:ilvl w:val="0"/>
          <w:numId w:val="2"/>
        </w:numPr>
      </w:pPr>
      <w:r>
        <w:t>текущий</w:t>
      </w:r>
    </w:p>
    <w:p w:rsidR="00EC27D1" w:rsidRDefault="00EC27D1" w:rsidP="00EC27D1">
      <w:pPr>
        <w:numPr>
          <w:ilvl w:val="0"/>
          <w:numId w:val="2"/>
        </w:numPr>
      </w:pPr>
      <w:r>
        <w:t>самоконтроль</w:t>
      </w:r>
    </w:p>
    <w:p w:rsidR="00EC27D1" w:rsidRDefault="00EC27D1" w:rsidP="00EC27D1">
      <w:pPr>
        <w:numPr>
          <w:ilvl w:val="0"/>
          <w:numId w:val="2"/>
        </w:numPr>
        <w:jc w:val="both"/>
      </w:pPr>
      <w:r>
        <w:t>тематический</w:t>
      </w:r>
    </w:p>
    <w:p w:rsidR="00EC27D1" w:rsidRPr="00311763" w:rsidRDefault="00EC27D1" w:rsidP="00EC27D1">
      <w:pPr>
        <w:numPr>
          <w:ilvl w:val="0"/>
          <w:numId w:val="2"/>
        </w:numPr>
        <w:jc w:val="both"/>
      </w:pPr>
      <w:r w:rsidRPr="00FC704E">
        <w:t>итоговый</w:t>
      </w:r>
    </w:p>
    <w:p w:rsidR="00EC27D1" w:rsidRDefault="00EC27D1" w:rsidP="00EC27D1">
      <w:pPr>
        <w:jc w:val="both"/>
      </w:pPr>
      <w:r>
        <w:t xml:space="preserve">       Целью контроля  по предмету «</w:t>
      </w:r>
      <w:r w:rsidRPr="00050C8B">
        <w:rPr>
          <w:rStyle w:val="a3"/>
          <w:i w:val="0"/>
        </w:rPr>
        <w:t>Чтение и развитие  речи</w:t>
      </w:r>
      <w:r>
        <w:t xml:space="preserve">»  является проверка знаний и </w:t>
      </w:r>
      <w:proofErr w:type="gramStart"/>
      <w:r>
        <w:t>умений</w:t>
      </w:r>
      <w:proofErr w:type="gramEnd"/>
      <w:r>
        <w:t xml:space="preserve">  обучающихся по основным темам и разделам программы, который  осуществляется в виде:</w:t>
      </w:r>
    </w:p>
    <w:p w:rsidR="00EC27D1" w:rsidRDefault="00EC27D1" w:rsidP="00EC27D1">
      <w:pPr>
        <w:numPr>
          <w:ilvl w:val="0"/>
          <w:numId w:val="8"/>
        </w:numPr>
        <w:jc w:val="both"/>
      </w:pPr>
      <w:r>
        <w:t>текущего устного опроса</w:t>
      </w:r>
    </w:p>
    <w:p w:rsidR="00EC27D1" w:rsidRDefault="00EC27D1" w:rsidP="00EC27D1">
      <w:pPr>
        <w:numPr>
          <w:ilvl w:val="0"/>
          <w:numId w:val="8"/>
        </w:numPr>
        <w:jc w:val="both"/>
      </w:pPr>
      <w:r>
        <w:t>тестовое задание</w:t>
      </w:r>
    </w:p>
    <w:p w:rsidR="00EC27D1" w:rsidRDefault="00EC27D1" w:rsidP="00EC27D1">
      <w:pPr>
        <w:ind w:left="2160"/>
        <w:jc w:val="both"/>
      </w:pPr>
    </w:p>
    <w:p w:rsidR="00EC27D1" w:rsidRPr="00CF396D" w:rsidRDefault="00EC27D1" w:rsidP="00EC27D1">
      <w:pPr>
        <w:rPr>
          <w:b/>
        </w:rPr>
      </w:pPr>
      <w:r w:rsidRPr="00CF396D">
        <w:rPr>
          <w:b/>
        </w:rPr>
        <w:t xml:space="preserve">                                                                                    Основные  объекты контроля</w:t>
      </w:r>
    </w:p>
    <w:p w:rsidR="00EC27D1" w:rsidRDefault="00EC27D1" w:rsidP="00EC27D1">
      <w:r>
        <w:t xml:space="preserve">         Текущий контроль 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наизусть или с листа. Осуществляется на материале изучаемых программных  произведений в основном в устной форме. Возможны и письменные работы - небольшие по объему (ответы на вопросы, описание героя или события), а также самостоятельные работы с книгой, иллюстрациями и оглавлением. Целесообразно для этого использовать и тестовые задания типа «закончи предложение», «найди правильный ответ», «найди ошибку» и т.п.</w:t>
      </w:r>
    </w:p>
    <w:p w:rsidR="00EC27D1" w:rsidRDefault="00EC27D1" w:rsidP="00EC27D1">
      <w:r>
        <w:lastRenderedPageBreak/>
        <w:t xml:space="preserve">        Тематический контроль проводится после изучения определенной темы и может проходить как в устной, так и в письменной форме. Письменная работа также может быть проведена в виде тестовых заданий, построенных с учетом предмета чтения. </w:t>
      </w:r>
    </w:p>
    <w:p w:rsidR="00EC27D1" w:rsidRDefault="00EC27D1" w:rsidP="00EC27D1">
      <w:pPr>
        <w:rPr>
          <w:u w:val="single"/>
        </w:rPr>
      </w:pPr>
      <w:r>
        <w:t xml:space="preserve">         Итоговый контроль по проверке чтения вслух проводится индивидуально. Для проверки подбираются доступные по лексике и содержанию незнакомые тексты. При выборе текста осуществляется подсчет количества слов (слово «средней» длины равно 6 знакам, к знакам относят как букву, так и пробел между словами). Для проверки понимания текста учитель задает после, чтения вопросы. Проверка навыка чтения «про себя» проводится фронтально или группами. Для проверки учитель заготавливает индивидуальные карточки, которые получат каждый ученик. Задания на карточках могут быть общими, а могут быть дифференцированными</w:t>
      </w:r>
      <w:proofErr w:type="gramStart"/>
      <w:r>
        <w:t xml:space="preserve"> .</w:t>
      </w:r>
      <w:proofErr w:type="gramEnd"/>
    </w:p>
    <w:p w:rsidR="00EC27D1" w:rsidRDefault="00EC27D1" w:rsidP="00EC27D1">
      <w:r w:rsidRPr="00952E1D">
        <w:t xml:space="preserve">                                                             </w:t>
      </w:r>
      <w:r>
        <w:t xml:space="preserve">   </w:t>
      </w:r>
    </w:p>
    <w:p w:rsidR="00EC27D1" w:rsidRPr="00AC234B" w:rsidRDefault="00EC27D1" w:rsidP="00EC27D1">
      <w:pPr>
        <w:rPr>
          <w:b/>
        </w:rPr>
      </w:pPr>
      <w:r w:rsidRPr="00AC234B">
        <w:rPr>
          <w:b/>
        </w:rPr>
        <w:t>Входной срез.</w:t>
      </w:r>
    </w:p>
    <w:p w:rsidR="00EC27D1" w:rsidRPr="004F14A0" w:rsidRDefault="00EC27D1" w:rsidP="00EC27D1">
      <w:pPr>
        <w:pStyle w:val="a6"/>
        <w:spacing w:before="120" w:beforeAutospacing="0" w:after="0" w:afterAutospacing="0" w:line="320" w:lineRule="atLeast"/>
        <w:ind w:firstLine="288"/>
        <w:jc w:val="both"/>
        <w:textAlignment w:val="baseline"/>
      </w:pPr>
      <w:r w:rsidRPr="00114CD9">
        <w:rPr>
          <w:sz w:val="32"/>
          <w:szCs w:val="32"/>
        </w:rPr>
        <w:t xml:space="preserve">                                                                  </w:t>
      </w:r>
      <w:r w:rsidR="00BC2597" w:rsidRPr="004F14A0">
        <w:t>Золотой луг.</w:t>
      </w:r>
    </w:p>
    <w:p w:rsidR="00BC2597" w:rsidRPr="00BC2597" w:rsidRDefault="00BC2597" w:rsidP="00BC2597">
      <w:pPr>
        <w:shd w:val="clear" w:color="auto" w:fill="FFFFFF"/>
        <w:spacing w:before="120" w:after="240" w:line="330" w:lineRule="atLeast"/>
        <w:rPr>
          <w:rFonts w:eastAsia="Times New Roman"/>
        </w:rPr>
      </w:pPr>
      <w:r w:rsidRPr="00114CD9">
        <w:rPr>
          <w:rFonts w:ascii="Arial" w:eastAsia="Times New Roman" w:hAnsi="Arial" w:cs="Arial"/>
          <w:sz w:val="23"/>
          <w:szCs w:val="23"/>
        </w:rPr>
        <w:t xml:space="preserve">     </w:t>
      </w:r>
      <w:r w:rsidRPr="00BC2597">
        <w:rPr>
          <w:rFonts w:eastAsia="Times New Roman"/>
        </w:rPr>
        <w:t>Мы жили в деревне, перед окном у нас был луг, весь золотой от множества цветущих одуванчиков. Это было очень красиво. Все говорили: Очень красиво! Луг - золотой.</w:t>
      </w:r>
    </w:p>
    <w:p w:rsidR="00BC2597" w:rsidRPr="00BC2597" w:rsidRDefault="00BC2597" w:rsidP="00BC2597">
      <w:pPr>
        <w:shd w:val="clear" w:color="auto" w:fill="FFFFFF"/>
        <w:spacing w:before="120" w:after="240" w:line="330" w:lineRule="atLeast"/>
        <w:rPr>
          <w:rFonts w:eastAsia="Times New Roman"/>
        </w:rPr>
      </w:pPr>
      <w:r w:rsidRPr="00114CD9">
        <w:rPr>
          <w:rFonts w:eastAsia="Times New Roman"/>
        </w:rPr>
        <w:t xml:space="preserve">       </w:t>
      </w:r>
      <w:r w:rsidRPr="00BC2597">
        <w:rPr>
          <w:rFonts w:eastAsia="Times New Roman"/>
        </w:rPr>
        <w:t xml:space="preserve">Однажды я рано встал удить рыбу и заметил, что луг был не золотой, а зеленый. Когда же я возвращался около полудня домой, луг был опять весь золотой. Я стал наблюдать. К вечеру луг опять позеленел. Тогда я пошел, отыскал, одуванчик, и оказалось, что он сжал свои лепестки, как все </w:t>
      </w:r>
      <w:proofErr w:type="gramStart"/>
      <w:r w:rsidRPr="00BC2597">
        <w:rPr>
          <w:rFonts w:eastAsia="Times New Roman"/>
        </w:rPr>
        <w:t>равно</w:t>
      </w:r>
      <w:proofErr w:type="gramEnd"/>
      <w:r w:rsidRPr="00BC2597">
        <w:rPr>
          <w:rFonts w:eastAsia="Times New Roman"/>
        </w:rPr>
        <w:t xml:space="preserve"> если бы у вас пальцы со стороны ладони были желтые и, сжав в кулак, мы закрыли бы желтое. Утром, когда солнце взошло, я видел, как одуванчики раскрывают свои ладони, и от этого луг становился опять золотым.</w:t>
      </w:r>
    </w:p>
    <w:p w:rsidR="00BC2597" w:rsidRDefault="00114CD9" w:rsidP="00EC27D1">
      <w:pPr>
        <w:pStyle w:val="a6"/>
        <w:spacing w:before="120" w:beforeAutospacing="0" w:after="0" w:afterAutospacing="0" w:line="320" w:lineRule="atLeast"/>
        <w:ind w:firstLine="288"/>
        <w:jc w:val="both"/>
        <w:textAlignment w:val="baseline"/>
        <w:rPr>
          <w:sz w:val="22"/>
          <w:szCs w:val="22"/>
          <w:lang w:val="en-US"/>
        </w:rPr>
      </w:pPr>
      <w:r w:rsidRPr="00114CD9">
        <w:rPr>
          <w:sz w:val="22"/>
          <w:szCs w:val="22"/>
        </w:rPr>
        <w:t xml:space="preserve">                                                                                                                   </w:t>
      </w:r>
      <w:r>
        <w:rPr>
          <w:sz w:val="22"/>
          <w:szCs w:val="22"/>
        </w:rPr>
        <w:t xml:space="preserve">                                                                                                             </w:t>
      </w:r>
      <w:r w:rsidRPr="00114CD9">
        <w:rPr>
          <w:sz w:val="22"/>
          <w:szCs w:val="22"/>
        </w:rPr>
        <w:t xml:space="preserve"> ( М.М. Пришвин).</w:t>
      </w:r>
    </w:p>
    <w:p w:rsidR="00AD1CC3" w:rsidRPr="00AD1CC3" w:rsidRDefault="00AD1CC3" w:rsidP="00EC27D1">
      <w:pPr>
        <w:pStyle w:val="a6"/>
        <w:spacing w:before="120" w:beforeAutospacing="0" w:after="0" w:afterAutospacing="0" w:line="320" w:lineRule="atLeast"/>
        <w:ind w:firstLine="288"/>
        <w:jc w:val="both"/>
        <w:textAlignment w:val="baseline"/>
        <w:rPr>
          <w:sz w:val="22"/>
          <w:szCs w:val="22"/>
          <w:lang w:val="en-US"/>
        </w:rPr>
      </w:pPr>
    </w:p>
    <w:p w:rsidR="00114CD9" w:rsidRDefault="00EC27D1" w:rsidP="00EC27D1">
      <w:pPr>
        <w:pStyle w:val="a6"/>
        <w:spacing w:before="120" w:beforeAutospacing="0" w:after="0" w:afterAutospacing="0" w:line="320" w:lineRule="atLeast"/>
        <w:ind w:firstLine="288"/>
        <w:textAlignment w:val="baseline"/>
        <w:rPr>
          <w:color w:val="2F3030"/>
        </w:rPr>
      </w:pPr>
      <w:r>
        <w:rPr>
          <w:color w:val="2F3030"/>
          <w:sz w:val="22"/>
          <w:szCs w:val="22"/>
        </w:rPr>
        <w:t xml:space="preserve">  </w:t>
      </w:r>
      <w:r w:rsidRPr="00BB6761">
        <w:rPr>
          <w:b/>
          <w:color w:val="2F3030"/>
          <w:sz w:val="22"/>
          <w:szCs w:val="22"/>
        </w:rPr>
        <w:t>1 четверть.</w:t>
      </w:r>
      <w:r w:rsidRPr="001A335D">
        <w:rPr>
          <w:color w:val="2F3030"/>
        </w:rPr>
        <w:t xml:space="preserve">    </w:t>
      </w:r>
    </w:p>
    <w:p w:rsidR="00E9334A" w:rsidRDefault="00E9334A" w:rsidP="004F14A0">
      <w:pPr>
        <w:pStyle w:val="a6"/>
        <w:spacing w:before="120" w:beforeAutospacing="0" w:after="0" w:afterAutospacing="0" w:line="320" w:lineRule="atLeast"/>
        <w:ind w:firstLine="288"/>
        <w:jc w:val="center"/>
        <w:textAlignment w:val="baseline"/>
        <w:rPr>
          <w:color w:val="2F3030"/>
        </w:rPr>
      </w:pPr>
      <w:r>
        <w:rPr>
          <w:color w:val="2F3030"/>
        </w:rPr>
        <w:t>Снежная королева.</w:t>
      </w:r>
    </w:p>
    <w:p w:rsidR="00D3118C" w:rsidRPr="00D3118C" w:rsidRDefault="00E9334A" w:rsidP="00EC27D1">
      <w:pPr>
        <w:pStyle w:val="a6"/>
        <w:spacing w:before="120" w:beforeAutospacing="0" w:after="0" w:afterAutospacing="0" w:line="320" w:lineRule="atLeast"/>
        <w:ind w:firstLine="288"/>
        <w:textAlignment w:val="baseline"/>
      </w:pPr>
      <w:r w:rsidRPr="00D3118C">
        <w:t>За окном вихрем кружились белые хлопья снега</w:t>
      </w:r>
      <w:proofErr w:type="gramStart"/>
      <w:r w:rsidR="00EC27D1" w:rsidRPr="00D3118C">
        <w:t xml:space="preserve"> </w:t>
      </w:r>
      <w:r w:rsidRPr="00D3118C">
        <w:t>.</w:t>
      </w:r>
      <w:proofErr w:type="gramEnd"/>
      <w:r w:rsidRPr="00D3118C">
        <w:t xml:space="preserve"> Тут стояли дети</w:t>
      </w:r>
      <w:r w:rsidR="00EC27D1" w:rsidRPr="00D3118C">
        <w:t xml:space="preserve">  </w:t>
      </w:r>
      <w:r w:rsidRPr="00D3118C">
        <w:t xml:space="preserve"> и смотрели на мель из снежинок, льдинок и крупинок снега.</w:t>
      </w:r>
      <w:r w:rsidR="00EC27D1" w:rsidRPr="00D3118C">
        <w:t xml:space="preserve">   </w:t>
      </w:r>
      <w:r w:rsidRPr="00D3118C">
        <w:t>Одна снежинка упала на крыльцо. Она стала быстро расти. Снежинка стала просто огромной.</w:t>
      </w:r>
      <w:r w:rsidR="00EC27D1" w:rsidRPr="00D3118C">
        <w:t xml:space="preserve"> </w:t>
      </w:r>
      <w:r w:rsidRPr="00D3118C">
        <w:t>Кай увидел перед собой женщину удивительной красоты. На голове у неё была изумрудная корона. Это была королева. На плечи у неё был накинут плащ. На нём сверкали и переливались снежные искорки. Вся одежда её была из синего, голубого, белого льда.</w:t>
      </w:r>
      <w:r w:rsidR="00EC27D1" w:rsidRPr="00D3118C">
        <w:t xml:space="preserve">    </w:t>
      </w:r>
      <w:r w:rsidR="00D3118C" w:rsidRPr="00D3118C">
        <w:t>До чего же она была  красива! Только лицо у неё было бледное, взгляд тяжёлый и холодный.  На минуту мальчик испугался. Снежная королева подхватила Кая и исчезла в ночной мгле.</w:t>
      </w:r>
    </w:p>
    <w:p w:rsidR="00EC27D1" w:rsidRDefault="00D3118C" w:rsidP="00D3118C">
      <w:pPr>
        <w:pStyle w:val="a6"/>
        <w:spacing w:before="120" w:beforeAutospacing="0" w:after="0" w:afterAutospacing="0" w:line="320" w:lineRule="atLeast"/>
        <w:ind w:firstLine="288"/>
        <w:textAlignment w:val="baseline"/>
        <w:rPr>
          <w:color w:val="000000"/>
          <w:sz w:val="22"/>
          <w:szCs w:val="22"/>
        </w:rPr>
      </w:pPr>
      <w:r w:rsidRPr="00D3118C">
        <w:t xml:space="preserve">                                                                                                                                                                                                       ( По Г.Х. Андерсену</w:t>
      </w:r>
      <w:r>
        <w:rPr>
          <w:color w:val="2F3030"/>
        </w:rPr>
        <w:t>)</w:t>
      </w:r>
      <w:r w:rsidR="00EC27D1" w:rsidRPr="001A335D">
        <w:rPr>
          <w:color w:val="2F3030"/>
        </w:rPr>
        <w:t xml:space="preserve">                                                                   </w:t>
      </w:r>
      <w:r w:rsidR="00EC27D1">
        <w:rPr>
          <w:color w:val="2F3030"/>
        </w:rPr>
        <w:t xml:space="preserve">                                                                                                          </w:t>
      </w:r>
      <w:r w:rsidR="00EC27D1">
        <w:rPr>
          <w:color w:val="2F3030"/>
          <w:sz w:val="22"/>
          <w:szCs w:val="22"/>
        </w:rPr>
        <w:t xml:space="preserve">                                                                                             </w:t>
      </w:r>
    </w:p>
    <w:p w:rsidR="00EC27D1" w:rsidRDefault="00EC27D1" w:rsidP="00EC27D1">
      <w:pPr>
        <w:rPr>
          <w:rFonts w:eastAsia="Times New Roman"/>
          <w:color w:val="000000"/>
          <w:sz w:val="22"/>
          <w:szCs w:val="22"/>
        </w:rPr>
      </w:pPr>
    </w:p>
    <w:p w:rsidR="00EC27D1" w:rsidRDefault="00EC27D1" w:rsidP="00EC27D1"/>
    <w:p w:rsidR="00EC27D1" w:rsidRDefault="00EC27D1" w:rsidP="00EC27D1">
      <w:pPr>
        <w:spacing w:line="300" w:lineRule="atLeast"/>
        <w:outlineLvl w:val="1"/>
        <w:rPr>
          <w:rFonts w:eastAsia="Times New Roman"/>
          <w:b/>
          <w:bCs/>
          <w:color w:val="333333"/>
          <w:sz w:val="22"/>
          <w:szCs w:val="22"/>
        </w:rPr>
      </w:pPr>
      <w:r w:rsidRPr="00AC234B">
        <w:rPr>
          <w:sz w:val="22"/>
          <w:szCs w:val="22"/>
        </w:rPr>
        <w:t xml:space="preserve"> </w:t>
      </w:r>
      <w:r>
        <w:rPr>
          <w:rFonts w:eastAsia="Times New Roman"/>
          <w:b/>
          <w:bCs/>
          <w:color w:val="333333"/>
          <w:sz w:val="22"/>
          <w:szCs w:val="22"/>
        </w:rPr>
        <w:t>2 четверть.</w:t>
      </w:r>
      <w:r w:rsidRPr="004E5F54">
        <w:rPr>
          <w:rFonts w:eastAsia="Times New Roman"/>
          <w:b/>
          <w:bCs/>
          <w:color w:val="333333"/>
          <w:sz w:val="22"/>
          <w:szCs w:val="22"/>
        </w:rPr>
        <w:t xml:space="preserve">            </w:t>
      </w:r>
    </w:p>
    <w:p w:rsidR="00DD78A7" w:rsidRPr="004E5F54" w:rsidRDefault="00DD78A7" w:rsidP="00EC27D1">
      <w:pPr>
        <w:spacing w:line="300" w:lineRule="atLeast"/>
        <w:outlineLvl w:val="1"/>
        <w:rPr>
          <w:rFonts w:eastAsia="Times New Roman"/>
          <w:b/>
          <w:bCs/>
          <w:color w:val="333333"/>
          <w:sz w:val="22"/>
          <w:szCs w:val="22"/>
        </w:rPr>
      </w:pPr>
      <w:r>
        <w:rPr>
          <w:rFonts w:eastAsia="Times New Roman"/>
          <w:b/>
          <w:bCs/>
          <w:color w:val="333333"/>
          <w:sz w:val="22"/>
          <w:szCs w:val="22"/>
        </w:rPr>
        <w:t xml:space="preserve">                                                                                                   </w:t>
      </w:r>
    </w:p>
    <w:p w:rsidR="00DD78A7" w:rsidRPr="004F14A0" w:rsidRDefault="00DD78A7" w:rsidP="004F14A0">
      <w:pPr>
        <w:spacing w:line="300" w:lineRule="atLeast"/>
        <w:jc w:val="center"/>
        <w:outlineLvl w:val="1"/>
        <w:rPr>
          <w:rFonts w:eastAsia="Times New Roman"/>
          <w:bCs/>
        </w:rPr>
      </w:pPr>
      <w:r w:rsidRPr="004F14A0">
        <w:rPr>
          <w:rFonts w:eastAsia="Times New Roman"/>
          <w:bCs/>
        </w:rPr>
        <w:t>Лучи солнца.</w:t>
      </w:r>
    </w:p>
    <w:p w:rsidR="00DD78A7" w:rsidRPr="004F14A0" w:rsidRDefault="00DD78A7" w:rsidP="00EC27D1">
      <w:pPr>
        <w:spacing w:line="300" w:lineRule="atLeast"/>
        <w:outlineLvl w:val="1"/>
        <w:rPr>
          <w:rFonts w:eastAsia="Times New Roman"/>
          <w:bCs/>
        </w:rPr>
      </w:pPr>
      <w:r w:rsidRPr="004F14A0">
        <w:rPr>
          <w:rFonts w:eastAsia="Times New Roman"/>
          <w:bCs/>
        </w:rPr>
        <w:t xml:space="preserve">      Проснулось солнышко, потянулись ножк</w:t>
      </w:r>
      <w:proofErr w:type="gramStart"/>
      <w:r w:rsidRPr="004F14A0">
        <w:rPr>
          <w:rFonts w:eastAsia="Times New Roman"/>
          <w:bCs/>
        </w:rPr>
        <w:t>и-</w:t>
      </w:r>
      <w:proofErr w:type="gramEnd"/>
      <w:r w:rsidRPr="004F14A0">
        <w:rPr>
          <w:rFonts w:eastAsia="Times New Roman"/>
          <w:bCs/>
        </w:rPr>
        <w:t xml:space="preserve"> лучики. Один луч подкрался к молодой берёзке, очнулась она ото сна, улыбнулась свету. Закивала веточками.   </w:t>
      </w:r>
    </w:p>
    <w:p w:rsidR="00DD78A7" w:rsidRPr="004F14A0" w:rsidRDefault="00DD78A7" w:rsidP="00EC27D1">
      <w:pPr>
        <w:spacing w:line="300" w:lineRule="atLeast"/>
        <w:outlineLvl w:val="1"/>
        <w:rPr>
          <w:rFonts w:eastAsia="Times New Roman"/>
          <w:bCs/>
        </w:rPr>
      </w:pPr>
      <w:r w:rsidRPr="004F14A0">
        <w:rPr>
          <w:rFonts w:eastAsia="Times New Roman"/>
          <w:bCs/>
        </w:rPr>
        <w:t xml:space="preserve">     Другой лучик разбудил осинку. Задрожала она от радости. Зашелестела листочками. Несколько лучиков побежали по поляне, закивали им вслед головками цветы и травы. Зазвенели колокольчики.</w:t>
      </w:r>
    </w:p>
    <w:p w:rsidR="00DD78A7" w:rsidRPr="004F14A0" w:rsidRDefault="00DD78A7" w:rsidP="00EC27D1">
      <w:pPr>
        <w:spacing w:line="300" w:lineRule="atLeast"/>
        <w:outlineLvl w:val="1"/>
        <w:rPr>
          <w:rFonts w:eastAsia="Times New Roman"/>
          <w:bCs/>
        </w:rPr>
      </w:pPr>
      <w:r w:rsidRPr="004F14A0">
        <w:rPr>
          <w:rFonts w:eastAsia="Times New Roman"/>
          <w:bCs/>
        </w:rPr>
        <w:t xml:space="preserve">     Подкрался  шалу</w:t>
      </w:r>
      <w:proofErr w:type="gramStart"/>
      <w:r w:rsidRPr="004F14A0">
        <w:rPr>
          <w:rFonts w:eastAsia="Times New Roman"/>
          <w:bCs/>
        </w:rPr>
        <w:t>н-</w:t>
      </w:r>
      <w:proofErr w:type="gramEnd"/>
      <w:r w:rsidRPr="004F14A0">
        <w:rPr>
          <w:rFonts w:eastAsia="Times New Roman"/>
          <w:bCs/>
        </w:rPr>
        <w:t xml:space="preserve"> лучик к оврагу, заглянул.   Испугался туман, пополз к  речке. А лучики уже там. Засверкала вода, заискрилась и погнала туман по своей глади.</w:t>
      </w:r>
    </w:p>
    <w:p w:rsidR="00EC27D1" w:rsidRPr="004F14A0" w:rsidRDefault="00DD78A7" w:rsidP="00EC27D1">
      <w:pPr>
        <w:spacing w:line="300" w:lineRule="atLeast"/>
        <w:outlineLvl w:val="1"/>
        <w:rPr>
          <w:rFonts w:eastAsia="Times New Roman"/>
          <w:bCs/>
        </w:rPr>
      </w:pPr>
      <w:r w:rsidRPr="004F14A0">
        <w:rPr>
          <w:rFonts w:eastAsia="Times New Roman"/>
          <w:bCs/>
        </w:rPr>
        <w:t xml:space="preserve">     А лучики плясали по дорожкам и тропинкам  и радовались, что всех</w:t>
      </w:r>
      <w:r w:rsidR="004F14A0" w:rsidRPr="004F14A0">
        <w:rPr>
          <w:rFonts w:eastAsia="Times New Roman"/>
          <w:bCs/>
        </w:rPr>
        <w:t xml:space="preserve"> </w:t>
      </w:r>
      <w:r w:rsidRPr="004F14A0">
        <w:rPr>
          <w:rFonts w:eastAsia="Times New Roman"/>
          <w:bCs/>
        </w:rPr>
        <w:t xml:space="preserve">разбудили. </w:t>
      </w:r>
      <w:r w:rsidR="004F14A0" w:rsidRPr="004F14A0">
        <w:rPr>
          <w:rFonts w:eastAsia="Times New Roman"/>
          <w:bCs/>
        </w:rPr>
        <w:t>Пчёлки полетели к цветам. Проснулись и принялись за работу муравьи. Надо достроить муравейник.</w:t>
      </w:r>
    </w:p>
    <w:p w:rsidR="00EC27D1" w:rsidRPr="004F14A0" w:rsidRDefault="004F14A0" w:rsidP="00EC27D1">
      <w:r w:rsidRPr="004F14A0">
        <w:t xml:space="preserve">                                                                                                                                                                                            ( По Б.С. Житкову)</w:t>
      </w:r>
    </w:p>
    <w:p w:rsidR="00EC27D1" w:rsidRDefault="00EC27D1" w:rsidP="004F14A0">
      <w:pPr>
        <w:rPr>
          <w:rFonts w:eastAsia="Times New Roman"/>
          <w:bCs/>
          <w:color w:val="333333"/>
          <w:sz w:val="22"/>
          <w:szCs w:val="22"/>
        </w:rPr>
      </w:pPr>
      <w:r w:rsidRPr="00C61E12">
        <w:rPr>
          <w:color w:val="333333"/>
          <w:sz w:val="28"/>
          <w:szCs w:val="28"/>
        </w:rPr>
        <w:t xml:space="preserve">     </w:t>
      </w:r>
    </w:p>
    <w:p w:rsidR="00EC27D1" w:rsidRPr="004F14A0" w:rsidRDefault="00EC27D1" w:rsidP="00EC27D1">
      <w:pPr>
        <w:rPr>
          <w:rFonts w:eastAsia="Times New Roman"/>
          <w:b/>
          <w:bCs/>
          <w:color w:val="333333"/>
          <w:sz w:val="22"/>
          <w:szCs w:val="22"/>
        </w:rPr>
      </w:pPr>
      <w:r w:rsidRPr="004F14A0">
        <w:rPr>
          <w:rFonts w:eastAsia="Times New Roman"/>
          <w:b/>
          <w:bCs/>
          <w:color w:val="333333"/>
          <w:sz w:val="22"/>
          <w:szCs w:val="22"/>
        </w:rPr>
        <w:t>3 четверть.</w:t>
      </w:r>
    </w:p>
    <w:p w:rsidR="004F14A0" w:rsidRPr="00BB6761" w:rsidRDefault="00EC27D1" w:rsidP="004F14A0">
      <w:pPr>
        <w:rPr>
          <w:color w:val="303030"/>
          <w:sz w:val="22"/>
          <w:szCs w:val="22"/>
          <w:shd w:val="clear" w:color="auto" w:fill="FFFFFF"/>
        </w:rPr>
      </w:pPr>
      <w:r w:rsidRPr="004F14A0">
        <w:rPr>
          <w:b/>
          <w:sz w:val="32"/>
          <w:szCs w:val="32"/>
        </w:rPr>
        <w:t xml:space="preserve">                                                                             </w:t>
      </w:r>
    </w:p>
    <w:p w:rsidR="00EC27D1" w:rsidRPr="004F14A0" w:rsidRDefault="004F14A0" w:rsidP="004F14A0">
      <w:pPr>
        <w:jc w:val="center"/>
        <w:rPr>
          <w:color w:val="303030"/>
          <w:shd w:val="clear" w:color="auto" w:fill="FFFFFF"/>
        </w:rPr>
      </w:pPr>
      <w:r w:rsidRPr="004F14A0">
        <w:rPr>
          <w:color w:val="303030"/>
          <w:shd w:val="clear" w:color="auto" w:fill="FFFFFF"/>
        </w:rPr>
        <w:t>Два плуга.</w:t>
      </w:r>
    </w:p>
    <w:p w:rsidR="004F14A0" w:rsidRPr="004F14A0" w:rsidRDefault="004F14A0" w:rsidP="004F14A0">
      <w:pPr>
        <w:spacing w:line="300" w:lineRule="atLeast"/>
        <w:rPr>
          <w:rFonts w:ascii="Tahoma" w:eastAsia="Times New Roman" w:hAnsi="Tahoma" w:cs="Tahoma"/>
          <w:color w:val="8C8C8C"/>
        </w:rPr>
      </w:pPr>
      <w:r w:rsidRPr="004F14A0">
        <w:rPr>
          <w:rFonts w:eastAsia="Times New Roman"/>
          <w:color w:val="000000"/>
        </w:rPr>
        <w:t xml:space="preserve">     Из одного и того же куска железа и в одной и той же мастерской были сделаны два плуга. Один из них попал в руки земледельца и немедленно пошел в работу, а другой долго и совершенно бесполезно провалялся в лавке купца.</w:t>
      </w:r>
    </w:p>
    <w:p w:rsidR="004F14A0" w:rsidRPr="004F14A0" w:rsidRDefault="004F14A0" w:rsidP="004F14A0">
      <w:pPr>
        <w:spacing w:line="300" w:lineRule="atLeast"/>
        <w:rPr>
          <w:rFonts w:ascii="Tahoma" w:eastAsia="Times New Roman" w:hAnsi="Tahoma" w:cs="Tahoma"/>
          <w:color w:val="8C8C8C"/>
        </w:rPr>
      </w:pPr>
      <w:r w:rsidRPr="004F14A0">
        <w:rPr>
          <w:rFonts w:eastAsia="Times New Roman"/>
          <w:color w:val="000000"/>
        </w:rPr>
        <w:t xml:space="preserve">     Случилось через несколько времени, что оба земляка опять встретились. Плуг, бывший у земледельца, блестел, как серебро, и был даже еще лучше, чем в то время, когда он только что вышел из мастерской; плуг же, пролежавший без всякого дела в лавке, потемнел и покрылся ржавчиной.</w:t>
      </w:r>
    </w:p>
    <w:p w:rsidR="004F14A0" w:rsidRPr="004F14A0" w:rsidRDefault="004F14A0" w:rsidP="004F14A0">
      <w:pPr>
        <w:spacing w:line="300" w:lineRule="atLeast"/>
        <w:rPr>
          <w:rFonts w:ascii="Tahoma" w:eastAsia="Times New Roman" w:hAnsi="Tahoma" w:cs="Tahoma"/>
          <w:color w:val="8C8C8C"/>
        </w:rPr>
      </w:pPr>
      <w:r w:rsidRPr="004F14A0">
        <w:rPr>
          <w:rFonts w:eastAsia="Times New Roman"/>
          <w:color w:val="000000"/>
        </w:rPr>
        <w:t xml:space="preserve">  - Скажи, пожалуйста, отчего ты так блестишь? - спросил заржавевший плуг у своего старого знакомца.</w:t>
      </w:r>
    </w:p>
    <w:p w:rsidR="004F14A0" w:rsidRPr="004F14A0" w:rsidRDefault="004F14A0" w:rsidP="004F14A0">
      <w:pPr>
        <w:spacing w:line="300" w:lineRule="atLeast"/>
        <w:rPr>
          <w:rFonts w:ascii="Tahoma" w:eastAsia="Times New Roman" w:hAnsi="Tahoma" w:cs="Tahoma"/>
          <w:color w:val="8C8C8C"/>
        </w:rPr>
      </w:pPr>
      <w:r w:rsidRPr="004F14A0">
        <w:rPr>
          <w:rFonts w:eastAsia="Times New Roman"/>
          <w:color w:val="000000"/>
        </w:rPr>
        <w:t xml:space="preserve">  - От труда, мой милый, - отвечал тот, - а если ты заржавел и сделался хуже, чем был, то потому, что всё это время ты пролежал на боку, ничего не делая.</w:t>
      </w:r>
    </w:p>
    <w:p w:rsidR="004F14A0" w:rsidRPr="004F14A0" w:rsidRDefault="004F14A0" w:rsidP="00EC27D1">
      <w:r>
        <w:t xml:space="preserve">                                                                                                                                                                                                           ( По </w:t>
      </w:r>
      <w:proofErr w:type="spellStart"/>
      <w:r>
        <w:t>К.Д.Ушинскому</w:t>
      </w:r>
      <w:proofErr w:type="spellEnd"/>
      <w:r>
        <w:t>)</w:t>
      </w:r>
    </w:p>
    <w:p w:rsidR="00EC27D1" w:rsidRPr="00BB6761" w:rsidRDefault="00EC27D1" w:rsidP="00EC27D1">
      <w:pPr>
        <w:rPr>
          <w:rFonts w:eastAsia="Times New Roman"/>
          <w:bCs/>
          <w:color w:val="333333"/>
          <w:sz w:val="22"/>
          <w:szCs w:val="22"/>
        </w:rPr>
      </w:pPr>
    </w:p>
    <w:p w:rsidR="00EC27D1" w:rsidRDefault="00EC27D1" w:rsidP="00EC27D1">
      <w:pPr>
        <w:rPr>
          <w:rFonts w:eastAsia="Times New Roman"/>
          <w:bCs/>
          <w:color w:val="333333"/>
          <w:sz w:val="22"/>
          <w:szCs w:val="22"/>
        </w:rPr>
      </w:pPr>
    </w:p>
    <w:p w:rsidR="00EC27D1" w:rsidRDefault="00EC27D1" w:rsidP="00EC27D1">
      <w:pPr>
        <w:rPr>
          <w:rFonts w:eastAsia="Times New Roman"/>
          <w:b/>
          <w:bCs/>
          <w:color w:val="333333"/>
          <w:sz w:val="22"/>
          <w:szCs w:val="22"/>
        </w:rPr>
      </w:pPr>
      <w:r>
        <w:rPr>
          <w:rFonts w:eastAsia="Times New Roman"/>
          <w:b/>
          <w:bCs/>
          <w:color w:val="333333"/>
          <w:sz w:val="22"/>
          <w:szCs w:val="22"/>
        </w:rPr>
        <w:t>Контрольная работа по чтению з</w:t>
      </w:r>
      <w:r w:rsidRPr="00AC234B">
        <w:rPr>
          <w:rFonts w:eastAsia="Times New Roman"/>
          <w:b/>
          <w:bCs/>
          <w:color w:val="333333"/>
          <w:sz w:val="22"/>
          <w:szCs w:val="22"/>
        </w:rPr>
        <w:t>а год</w:t>
      </w:r>
      <w:r>
        <w:rPr>
          <w:rFonts w:eastAsia="Times New Roman"/>
          <w:b/>
          <w:bCs/>
          <w:color w:val="333333"/>
          <w:sz w:val="22"/>
          <w:szCs w:val="22"/>
        </w:rPr>
        <w:t>.</w:t>
      </w:r>
    </w:p>
    <w:p w:rsidR="001B719F" w:rsidRPr="001B719F" w:rsidRDefault="001B719F" w:rsidP="001B719F">
      <w:pPr>
        <w:shd w:val="clear" w:color="auto" w:fill="FFFFFF"/>
        <w:spacing w:before="225" w:after="225" w:line="270" w:lineRule="atLeast"/>
        <w:rPr>
          <w:rFonts w:eastAsia="Times New Roman"/>
        </w:rPr>
      </w:pPr>
      <w:r w:rsidRPr="00857019">
        <w:rPr>
          <w:rFonts w:eastAsia="Times New Roman"/>
          <w:color w:val="444444"/>
        </w:rPr>
        <w:t xml:space="preserve">                                                                 </w:t>
      </w:r>
      <w:r w:rsidR="00857019">
        <w:rPr>
          <w:rFonts w:eastAsia="Times New Roman"/>
          <w:color w:val="444444"/>
        </w:rPr>
        <w:t xml:space="preserve">                          </w:t>
      </w:r>
      <w:r w:rsidRPr="00857019">
        <w:rPr>
          <w:rFonts w:eastAsia="Times New Roman"/>
          <w:color w:val="444444"/>
        </w:rPr>
        <w:t xml:space="preserve"> </w:t>
      </w:r>
      <w:r w:rsidRPr="001B719F">
        <w:rPr>
          <w:rFonts w:eastAsia="Times New Roman"/>
        </w:rPr>
        <w:t>История одной яблоньки</w:t>
      </w:r>
      <w:r w:rsidRPr="00857019">
        <w:rPr>
          <w:rFonts w:eastAsia="Times New Roman"/>
        </w:rPr>
        <w:t>.</w:t>
      </w:r>
    </w:p>
    <w:p w:rsidR="001B719F" w:rsidRPr="001B719F" w:rsidRDefault="001B719F" w:rsidP="001B719F">
      <w:pPr>
        <w:shd w:val="clear" w:color="auto" w:fill="FFFFFF"/>
        <w:spacing w:line="270" w:lineRule="atLeast"/>
        <w:rPr>
          <w:rFonts w:eastAsia="Times New Roman"/>
        </w:rPr>
      </w:pPr>
      <w:r w:rsidRPr="00857019">
        <w:rPr>
          <w:rFonts w:eastAsia="Times New Roman"/>
        </w:rPr>
        <w:lastRenderedPageBreak/>
        <w:t xml:space="preserve">        </w:t>
      </w:r>
      <w:r w:rsidRPr="001B719F">
        <w:rPr>
          <w:rFonts w:eastAsia="Times New Roman"/>
        </w:rPr>
        <w:t>Росла в лесу дикая яблоня; осенью упало с неё кислое яблоко. Птицы склевали яблоко, поклевали и зёрнышки.</w:t>
      </w:r>
    </w:p>
    <w:p w:rsidR="001B719F" w:rsidRPr="001B719F" w:rsidRDefault="00857019" w:rsidP="001B719F">
      <w:pPr>
        <w:shd w:val="clear" w:color="auto" w:fill="FFFFFF"/>
        <w:spacing w:line="270" w:lineRule="atLeast"/>
        <w:rPr>
          <w:rFonts w:eastAsia="Times New Roman"/>
        </w:rPr>
      </w:pPr>
      <w:r w:rsidRPr="00857019">
        <w:rPr>
          <w:rFonts w:eastAsia="Times New Roman"/>
        </w:rPr>
        <w:t xml:space="preserve">        </w:t>
      </w:r>
      <w:r w:rsidR="001B719F" w:rsidRPr="001B719F">
        <w:rPr>
          <w:rFonts w:eastAsia="Times New Roman"/>
        </w:rPr>
        <w:t>Одно только зёрнышко спряталось в землю и осталось.</w:t>
      </w:r>
    </w:p>
    <w:p w:rsidR="001B719F" w:rsidRPr="001B719F" w:rsidRDefault="00857019" w:rsidP="001B719F">
      <w:pPr>
        <w:shd w:val="clear" w:color="auto" w:fill="FFFFFF"/>
        <w:spacing w:line="270" w:lineRule="atLeast"/>
        <w:rPr>
          <w:rFonts w:eastAsia="Times New Roman"/>
        </w:rPr>
      </w:pPr>
      <w:r w:rsidRPr="00857019">
        <w:rPr>
          <w:rFonts w:eastAsia="Times New Roman"/>
        </w:rPr>
        <w:t xml:space="preserve">        </w:t>
      </w:r>
      <w:r w:rsidR="001B719F" w:rsidRPr="001B719F">
        <w:rPr>
          <w:rFonts w:eastAsia="Times New Roman"/>
        </w:rPr>
        <w:t xml:space="preserve">Зиму пролежало зёрнышко под снегом, а весной, когда солнышко пригрело мокрую землю, зерно стало прорастать: пустило вниз корешок, а кверху выгнало два первых листика. </w:t>
      </w:r>
      <w:proofErr w:type="gramStart"/>
      <w:r w:rsidR="001B719F" w:rsidRPr="001B719F">
        <w:rPr>
          <w:rFonts w:eastAsia="Times New Roman"/>
        </w:rPr>
        <w:t>Из промеж листочков выбежал стебелёк с почкой, а из почки, наверху, вышли зелёные листики.</w:t>
      </w:r>
      <w:proofErr w:type="gramEnd"/>
      <w:r w:rsidR="001B719F" w:rsidRPr="001B719F">
        <w:rPr>
          <w:rFonts w:eastAsia="Times New Roman"/>
        </w:rPr>
        <w:t xml:space="preserve"> Почка за почкой, листик за листиком, веточка за веточкой - и лет через пять хорошенькая яблонька стояла на том месте, где упало зёрнышко.</w:t>
      </w:r>
    </w:p>
    <w:p w:rsidR="001B719F" w:rsidRPr="001B719F" w:rsidRDefault="00857019" w:rsidP="00857019">
      <w:pPr>
        <w:shd w:val="clear" w:color="auto" w:fill="FFFFFF"/>
        <w:spacing w:line="270" w:lineRule="atLeast"/>
        <w:rPr>
          <w:rFonts w:eastAsia="Times New Roman"/>
        </w:rPr>
      </w:pPr>
      <w:r w:rsidRPr="00857019">
        <w:rPr>
          <w:rFonts w:eastAsia="Times New Roman"/>
        </w:rPr>
        <w:t xml:space="preserve">         </w:t>
      </w:r>
      <w:r w:rsidR="001B719F" w:rsidRPr="001B719F">
        <w:rPr>
          <w:rFonts w:eastAsia="Times New Roman"/>
        </w:rPr>
        <w:t>Пришёл в лес садовник с заступом, увидал яблоньку и говорит: "Вот хорошее деревцо, оно мне пригодится".</w:t>
      </w:r>
    </w:p>
    <w:p w:rsidR="001B719F" w:rsidRDefault="00857019" w:rsidP="00857019">
      <w:pPr>
        <w:shd w:val="clear" w:color="auto" w:fill="FFFFFF"/>
        <w:spacing w:line="270" w:lineRule="atLeast"/>
        <w:rPr>
          <w:rFonts w:eastAsia="Times New Roman"/>
        </w:rPr>
      </w:pPr>
      <w:r w:rsidRPr="00857019">
        <w:rPr>
          <w:rFonts w:eastAsia="Times New Roman"/>
        </w:rPr>
        <w:t xml:space="preserve">       </w:t>
      </w:r>
      <w:r w:rsidR="001B719F" w:rsidRPr="001B719F">
        <w:rPr>
          <w:rFonts w:eastAsia="Times New Roman"/>
        </w:rPr>
        <w:t>Задрожала яблонька, когда садовник стал её выкапывать, и думает: "Пропала я совсем!" Но садовник выкопал яблоньку осторожно, корешков не повредил, перенёс её в сад и посадил в хорошую землю.</w:t>
      </w:r>
    </w:p>
    <w:p w:rsidR="00857019" w:rsidRPr="004F14A0" w:rsidRDefault="00857019" w:rsidP="00857019">
      <w:r>
        <w:rPr>
          <w:rFonts w:eastAsia="Times New Roman"/>
        </w:rPr>
        <w:t xml:space="preserve">                                                                                                                                                                                                       </w:t>
      </w:r>
      <w:r>
        <w:t xml:space="preserve">( По </w:t>
      </w:r>
      <w:proofErr w:type="spellStart"/>
      <w:r>
        <w:t>К.Д.Ушинскому</w:t>
      </w:r>
      <w:proofErr w:type="spellEnd"/>
      <w:r>
        <w:t>)</w:t>
      </w:r>
    </w:p>
    <w:p w:rsidR="00857019" w:rsidRPr="00BB6761" w:rsidRDefault="00857019" w:rsidP="00857019">
      <w:pPr>
        <w:rPr>
          <w:rFonts w:eastAsia="Times New Roman"/>
          <w:bCs/>
          <w:color w:val="333333"/>
          <w:sz w:val="22"/>
          <w:szCs w:val="22"/>
        </w:rPr>
      </w:pPr>
    </w:p>
    <w:p w:rsidR="00857019" w:rsidRPr="001B719F" w:rsidRDefault="00857019" w:rsidP="00857019">
      <w:pPr>
        <w:shd w:val="clear" w:color="auto" w:fill="FFFFFF"/>
        <w:spacing w:line="270" w:lineRule="atLeast"/>
        <w:rPr>
          <w:rFonts w:eastAsia="Times New Roman"/>
        </w:rPr>
      </w:pPr>
    </w:p>
    <w:p w:rsidR="001B719F" w:rsidRPr="001B719F" w:rsidRDefault="001B719F" w:rsidP="001B719F">
      <w:pPr>
        <w:shd w:val="clear" w:color="auto" w:fill="FFFFFF"/>
        <w:spacing w:before="225" w:after="225" w:line="270" w:lineRule="atLeast"/>
        <w:rPr>
          <w:rFonts w:ascii="Arial" w:eastAsia="Times New Roman" w:hAnsi="Arial" w:cs="Arial"/>
          <w:color w:val="444444"/>
          <w:sz w:val="18"/>
          <w:szCs w:val="18"/>
        </w:rPr>
      </w:pPr>
    </w:p>
    <w:p w:rsidR="001B719F" w:rsidRPr="00FC733B" w:rsidRDefault="001B719F" w:rsidP="00EC27D1">
      <w:pPr>
        <w:rPr>
          <w:rFonts w:eastAsia="Times New Roman"/>
          <w:b/>
          <w:bCs/>
          <w:color w:val="333333"/>
          <w:sz w:val="22"/>
          <w:szCs w:val="22"/>
        </w:rPr>
      </w:pPr>
    </w:p>
    <w:p w:rsidR="00AD1CC3" w:rsidRPr="00FC733B" w:rsidRDefault="00AD1CC3" w:rsidP="00EC27D1">
      <w:pPr>
        <w:rPr>
          <w:rFonts w:eastAsia="Times New Roman"/>
          <w:b/>
          <w:bCs/>
          <w:color w:val="333333"/>
          <w:sz w:val="22"/>
          <w:szCs w:val="22"/>
        </w:rPr>
      </w:pPr>
    </w:p>
    <w:p w:rsidR="00AD1CC3" w:rsidRPr="00FC733B" w:rsidRDefault="00AD1CC3" w:rsidP="00EC27D1">
      <w:pPr>
        <w:rPr>
          <w:rFonts w:eastAsia="Times New Roman"/>
          <w:b/>
          <w:bCs/>
          <w:color w:val="333333"/>
          <w:sz w:val="22"/>
          <w:szCs w:val="22"/>
        </w:rPr>
      </w:pPr>
    </w:p>
    <w:p w:rsidR="00EC27D1" w:rsidRDefault="00EC27D1" w:rsidP="00EC27D1">
      <w:pPr>
        <w:rPr>
          <w:rFonts w:eastAsia="Times New Roman"/>
          <w:b/>
          <w:bCs/>
          <w:color w:val="333333"/>
          <w:sz w:val="22"/>
          <w:szCs w:val="22"/>
        </w:rPr>
      </w:pPr>
    </w:p>
    <w:p w:rsidR="00EC27D1" w:rsidRPr="00B61CCC" w:rsidRDefault="00EC27D1" w:rsidP="00EC27D1">
      <w:pPr>
        <w:rPr>
          <w:rFonts w:eastAsia="Times New Roman"/>
          <w:color w:val="000000"/>
          <w:sz w:val="22"/>
          <w:szCs w:val="22"/>
        </w:rPr>
      </w:pPr>
      <w:r>
        <w:rPr>
          <w:sz w:val="28"/>
          <w:szCs w:val="28"/>
        </w:rPr>
        <w:t xml:space="preserve">                                              </w:t>
      </w:r>
      <w:r w:rsidR="00B61CCC">
        <w:rPr>
          <w:sz w:val="28"/>
          <w:szCs w:val="28"/>
        </w:rPr>
        <w:t xml:space="preserve">                     </w:t>
      </w:r>
    </w:p>
    <w:p w:rsidR="00EC27D1" w:rsidRPr="004E5F54" w:rsidRDefault="00EC27D1" w:rsidP="00EC27D1">
      <w:pPr>
        <w:rPr>
          <w:rFonts w:eastAsia="Times New Roman"/>
          <w:bCs/>
          <w:color w:val="333333"/>
          <w:sz w:val="22"/>
          <w:szCs w:val="22"/>
        </w:rPr>
      </w:pPr>
      <w:r w:rsidRPr="00AC234B">
        <w:rPr>
          <w:rFonts w:ascii="Verdana" w:hAnsi="Verdana"/>
          <w:color w:val="333333"/>
          <w:sz w:val="22"/>
          <w:szCs w:val="22"/>
        </w:rPr>
        <w:t xml:space="preserve">                                                </w:t>
      </w:r>
      <w:r w:rsidRPr="00AC234B">
        <w:rPr>
          <w:rFonts w:eastAsia="Times New Roman"/>
          <w:bCs/>
          <w:color w:val="333333"/>
          <w:sz w:val="22"/>
          <w:szCs w:val="22"/>
        </w:rPr>
        <w:t xml:space="preserve">                   </w:t>
      </w:r>
      <w:r>
        <w:rPr>
          <w:rFonts w:eastAsia="Times New Roman"/>
          <w:bCs/>
          <w:color w:val="333333"/>
          <w:sz w:val="22"/>
          <w:szCs w:val="22"/>
        </w:rPr>
        <w:t xml:space="preserve">      </w:t>
      </w:r>
    </w:p>
    <w:p w:rsidR="00EC27D1" w:rsidRDefault="00EC27D1" w:rsidP="00EC27D1">
      <w:r w:rsidRPr="0085668A">
        <w:rPr>
          <w:b/>
        </w:rPr>
        <w:t xml:space="preserve">                                </w:t>
      </w:r>
      <w:r>
        <w:rPr>
          <w:b/>
        </w:rPr>
        <w:t xml:space="preserve">                              </w:t>
      </w:r>
      <w:r w:rsidRPr="0085668A">
        <w:rPr>
          <w:b/>
        </w:rPr>
        <w:t xml:space="preserve">        Критерии  и нормы  оценок, знаний и умений</w:t>
      </w:r>
      <w:r>
        <w:t xml:space="preserve">  </w:t>
      </w:r>
    </w:p>
    <w:p w:rsidR="00EC27D1" w:rsidRPr="00471AB0" w:rsidRDefault="00EC27D1" w:rsidP="00EC27D1">
      <w:pPr>
        <w:shd w:val="clear" w:color="auto" w:fill="FFFFFF"/>
        <w:spacing w:before="100" w:beforeAutospacing="1" w:after="100" w:afterAutospacing="1"/>
        <w:jc w:val="center"/>
        <w:rPr>
          <w:rFonts w:eastAsia="Times New Roman"/>
          <w:color w:val="333333"/>
        </w:rPr>
      </w:pPr>
      <w:r w:rsidRPr="00471AB0">
        <w:rPr>
          <w:rFonts w:eastAsia="Times New Roman"/>
          <w:b/>
          <w:bCs/>
          <w:color w:val="333333"/>
        </w:rPr>
        <w:t>Критерии и нормы оценки знаний, умений учащихся по чтению и развитию речи. V – IX классы </w:t>
      </w:r>
    </w:p>
    <w:tbl>
      <w:tblPr>
        <w:tblW w:w="0" w:type="auto"/>
        <w:shd w:val="clear" w:color="auto" w:fill="FAFAFA"/>
        <w:tblCellMar>
          <w:left w:w="0" w:type="dxa"/>
          <w:right w:w="0" w:type="dxa"/>
        </w:tblCellMar>
        <w:tblLook w:val="04A0" w:firstRow="1" w:lastRow="0" w:firstColumn="1" w:lastColumn="0" w:noHBand="0" w:noVBand="1"/>
      </w:tblPr>
      <w:tblGrid>
        <w:gridCol w:w="4785"/>
        <w:gridCol w:w="9782"/>
      </w:tblGrid>
      <w:tr w:rsidR="00EC27D1" w:rsidRPr="00471AB0" w:rsidTr="00F35B81">
        <w:tc>
          <w:tcPr>
            <w:tcW w:w="4785" w:type="dxa"/>
            <w:tcBorders>
              <w:top w:val="single" w:sz="8" w:space="0" w:color="auto"/>
              <w:left w:val="single" w:sz="8" w:space="0" w:color="auto"/>
              <w:bottom w:val="single" w:sz="8" w:space="0" w:color="auto"/>
              <w:right w:val="single" w:sz="8" w:space="0" w:color="auto"/>
            </w:tcBorders>
            <w:shd w:val="clear" w:color="auto" w:fill="FAFAFA"/>
            <w:tcMar>
              <w:top w:w="0" w:type="dxa"/>
              <w:left w:w="108" w:type="dxa"/>
              <w:bottom w:w="0" w:type="dxa"/>
              <w:right w:w="108" w:type="dxa"/>
            </w:tcMar>
            <w:hideMark/>
          </w:tcPr>
          <w:p w:rsidR="00EC27D1" w:rsidRPr="00471AB0" w:rsidRDefault="00EC27D1" w:rsidP="00F35B81">
            <w:pPr>
              <w:spacing w:before="100" w:beforeAutospacing="1" w:after="100" w:afterAutospacing="1"/>
              <w:jc w:val="center"/>
              <w:rPr>
                <w:rFonts w:eastAsia="Times New Roman"/>
              </w:rPr>
            </w:pPr>
            <w:r w:rsidRPr="00471AB0">
              <w:rPr>
                <w:rFonts w:eastAsia="Times New Roman"/>
              </w:rPr>
              <w:t>Базовый уровень</w:t>
            </w:r>
          </w:p>
        </w:tc>
        <w:tc>
          <w:tcPr>
            <w:tcW w:w="9782" w:type="dxa"/>
            <w:tcBorders>
              <w:top w:val="single" w:sz="8" w:space="0" w:color="auto"/>
              <w:left w:val="nil"/>
              <w:bottom w:val="single" w:sz="8" w:space="0" w:color="auto"/>
              <w:right w:val="single" w:sz="8" w:space="0" w:color="auto"/>
            </w:tcBorders>
            <w:shd w:val="clear" w:color="auto" w:fill="FAFAFA"/>
            <w:tcMar>
              <w:top w:w="0" w:type="dxa"/>
              <w:left w:w="108" w:type="dxa"/>
              <w:bottom w:w="0" w:type="dxa"/>
              <w:right w:w="108" w:type="dxa"/>
            </w:tcMar>
            <w:hideMark/>
          </w:tcPr>
          <w:p w:rsidR="00EC27D1" w:rsidRPr="00471AB0" w:rsidRDefault="00EC27D1" w:rsidP="00F35B81">
            <w:pPr>
              <w:spacing w:before="100" w:beforeAutospacing="1" w:after="100" w:afterAutospacing="1"/>
              <w:jc w:val="center"/>
              <w:rPr>
                <w:rFonts w:eastAsia="Times New Roman"/>
              </w:rPr>
            </w:pPr>
            <w:r w:rsidRPr="00471AB0">
              <w:rPr>
                <w:rFonts w:eastAsia="Times New Roman"/>
              </w:rPr>
              <w:t>Минимально необходимый (сниженный) уровень</w:t>
            </w:r>
          </w:p>
        </w:tc>
      </w:tr>
      <w:tr w:rsidR="00EC27D1" w:rsidRPr="00471AB0" w:rsidTr="00F35B81">
        <w:tc>
          <w:tcPr>
            <w:tcW w:w="4785" w:type="dxa"/>
            <w:tcBorders>
              <w:top w:val="nil"/>
              <w:left w:val="single" w:sz="8" w:space="0" w:color="auto"/>
              <w:bottom w:val="single" w:sz="8" w:space="0" w:color="auto"/>
              <w:right w:val="single" w:sz="8" w:space="0" w:color="auto"/>
            </w:tcBorders>
            <w:shd w:val="clear" w:color="auto" w:fill="FAFAFA"/>
            <w:tcMar>
              <w:top w:w="0" w:type="dxa"/>
              <w:left w:w="108" w:type="dxa"/>
              <w:bottom w:w="0" w:type="dxa"/>
              <w:right w:w="108" w:type="dxa"/>
            </w:tcMar>
            <w:hideMark/>
          </w:tcPr>
          <w:p w:rsidR="00EC27D1" w:rsidRPr="00471AB0" w:rsidRDefault="00EC27D1" w:rsidP="00F35B81">
            <w:pPr>
              <w:shd w:val="clear" w:color="auto" w:fill="FFFFFF"/>
              <w:spacing w:before="100" w:beforeAutospacing="1" w:after="100" w:afterAutospacing="1"/>
              <w:jc w:val="both"/>
              <w:rPr>
                <w:rFonts w:eastAsia="Times New Roman"/>
              </w:rPr>
            </w:pPr>
            <w:r w:rsidRPr="00471AB0">
              <w:rPr>
                <w:rFonts w:eastAsia="Times New Roman"/>
                <w:b/>
                <w:bCs/>
                <w:i/>
                <w:iCs/>
              </w:rPr>
              <w:t>Оценка «5»</w:t>
            </w:r>
            <w:r w:rsidRPr="00471AB0">
              <w:rPr>
                <w:rFonts w:eastAsia="Times New Roman"/>
                <w:i/>
                <w:iCs/>
              </w:rPr>
              <w:t> </w:t>
            </w:r>
            <w:r w:rsidRPr="00471AB0">
              <w:rPr>
                <w:rFonts w:eastAsia="Times New Roman"/>
                <w:iCs/>
              </w:rPr>
              <w:t>ставится ученику, если он</w:t>
            </w:r>
            <w:r w:rsidRPr="00471AB0">
              <w:rPr>
                <w:rFonts w:eastAsia="Times New Roman"/>
              </w:rPr>
              <w:t>:</w:t>
            </w:r>
          </w:p>
          <w:p w:rsidR="00EC27D1" w:rsidRPr="00471AB0" w:rsidRDefault="00EC27D1" w:rsidP="00F35B81">
            <w:pPr>
              <w:shd w:val="clear" w:color="auto" w:fill="FFFFFF"/>
              <w:jc w:val="both"/>
              <w:rPr>
                <w:rFonts w:eastAsia="Times New Roman"/>
              </w:rPr>
            </w:pPr>
            <w:r w:rsidRPr="00471AB0">
              <w:rPr>
                <w:rFonts w:eastAsia="Times New Roman"/>
              </w:rPr>
              <w:t>- читает правильно, бег</w:t>
            </w:r>
            <w:r w:rsidRPr="00471AB0">
              <w:rPr>
                <w:rFonts w:eastAsia="Times New Roman"/>
              </w:rPr>
              <w:softHyphen/>
              <w:t>ло, выразительно;</w:t>
            </w:r>
          </w:p>
          <w:p w:rsidR="00EC27D1" w:rsidRPr="00471AB0" w:rsidRDefault="00EC27D1" w:rsidP="00F35B81">
            <w:pPr>
              <w:shd w:val="clear" w:color="auto" w:fill="FFFFFF"/>
              <w:jc w:val="both"/>
              <w:rPr>
                <w:rFonts w:eastAsia="Times New Roman"/>
              </w:rPr>
            </w:pPr>
            <w:r w:rsidRPr="00471AB0">
              <w:rPr>
                <w:rFonts w:eastAsia="Times New Roman"/>
              </w:rPr>
              <w:t>- выделяет главную мысль произведения или части</w:t>
            </w:r>
            <w:r w:rsidRPr="00471AB0">
              <w:rPr>
                <w:rFonts w:eastAsia="Times New Roman"/>
                <w:spacing w:val="-1"/>
              </w:rPr>
              <w:t>;</w:t>
            </w:r>
          </w:p>
          <w:p w:rsidR="00EC27D1" w:rsidRPr="00471AB0" w:rsidRDefault="00EC27D1" w:rsidP="00F35B81">
            <w:pPr>
              <w:shd w:val="clear" w:color="auto" w:fill="FFFFFF"/>
              <w:jc w:val="both"/>
              <w:rPr>
                <w:rFonts w:eastAsia="Times New Roman"/>
              </w:rPr>
            </w:pPr>
            <w:r w:rsidRPr="00471AB0">
              <w:rPr>
                <w:rFonts w:eastAsia="Times New Roman"/>
                <w:spacing w:val="-1"/>
              </w:rPr>
              <w:t>- делит текст на части и оза</w:t>
            </w:r>
            <w:r w:rsidRPr="00471AB0">
              <w:rPr>
                <w:rFonts w:eastAsia="Times New Roman"/>
                <w:spacing w:val="-1"/>
              </w:rPr>
              <w:softHyphen/>
            </w:r>
            <w:r w:rsidRPr="00471AB0">
              <w:rPr>
                <w:rFonts w:eastAsia="Times New Roman"/>
              </w:rPr>
              <w:t>главливает их самостоятельно</w:t>
            </w:r>
            <w:r w:rsidRPr="00471AB0">
              <w:rPr>
                <w:rFonts w:eastAsia="Times New Roman"/>
                <w:spacing w:val="-1"/>
              </w:rPr>
              <w:t>;</w:t>
            </w:r>
          </w:p>
          <w:p w:rsidR="00EC27D1" w:rsidRPr="00471AB0" w:rsidRDefault="00EC27D1" w:rsidP="00F35B81">
            <w:pPr>
              <w:shd w:val="clear" w:color="auto" w:fill="FFFFFF"/>
              <w:jc w:val="both"/>
              <w:rPr>
                <w:rFonts w:eastAsia="Times New Roman"/>
              </w:rPr>
            </w:pPr>
            <w:r w:rsidRPr="00471AB0">
              <w:rPr>
                <w:rFonts w:eastAsia="Times New Roman"/>
                <w:spacing w:val="-1"/>
              </w:rPr>
              <w:t>- называет главных действующих лиц</w:t>
            </w:r>
            <w:r>
              <w:rPr>
                <w:rFonts w:eastAsia="Times New Roman"/>
                <w:spacing w:val="-1"/>
              </w:rPr>
              <w:t xml:space="preserve"> </w:t>
            </w:r>
            <w:r w:rsidRPr="00471AB0">
              <w:rPr>
                <w:rFonts w:eastAsia="Times New Roman"/>
              </w:rPr>
              <w:lastRenderedPageBreak/>
              <w:t>произведения, характеризует их поступки;</w:t>
            </w:r>
          </w:p>
          <w:p w:rsidR="00EC27D1" w:rsidRPr="00471AB0" w:rsidRDefault="00EC27D1" w:rsidP="00F35B81">
            <w:pPr>
              <w:shd w:val="clear" w:color="auto" w:fill="FFFFFF"/>
              <w:jc w:val="both"/>
              <w:rPr>
                <w:rFonts w:eastAsia="Times New Roman"/>
              </w:rPr>
            </w:pPr>
            <w:r w:rsidRPr="00471AB0">
              <w:rPr>
                <w:rFonts w:eastAsia="Times New Roman"/>
              </w:rPr>
              <w:t xml:space="preserve">- отвечает на вопросы и передает содержание </w:t>
            </w:r>
            <w:proofErr w:type="gramStart"/>
            <w:r w:rsidRPr="00471AB0">
              <w:rPr>
                <w:rFonts w:eastAsia="Times New Roman"/>
              </w:rPr>
              <w:t>прочитанного</w:t>
            </w:r>
            <w:proofErr w:type="gramEnd"/>
            <w:r w:rsidRPr="00471AB0">
              <w:rPr>
                <w:rFonts w:eastAsia="Times New Roman"/>
              </w:rPr>
              <w:t xml:space="preserve"> полно, правильно</w:t>
            </w:r>
            <w:r w:rsidRPr="00471AB0">
              <w:rPr>
                <w:rFonts w:eastAsia="Times New Roman"/>
                <w:spacing w:val="-2"/>
              </w:rPr>
              <w:t>;</w:t>
            </w:r>
          </w:p>
          <w:p w:rsidR="00EC27D1" w:rsidRDefault="00EC27D1" w:rsidP="00F35B81">
            <w:pPr>
              <w:shd w:val="clear" w:color="auto" w:fill="FFFFFF"/>
              <w:jc w:val="both"/>
              <w:rPr>
                <w:rFonts w:eastAsia="Times New Roman"/>
              </w:rPr>
            </w:pPr>
            <w:r w:rsidRPr="00471AB0">
              <w:rPr>
                <w:rFonts w:eastAsia="Times New Roman"/>
                <w:spacing w:val="-2"/>
              </w:rPr>
              <w:t>- твердо знает наизусть те</w:t>
            </w:r>
            <w:proofErr w:type="gramStart"/>
            <w:r w:rsidRPr="00471AB0">
              <w:rPr>
                <w:rFonts w:eastAsia="Times New Roman"/>
                <w:spacing w:val="-2"/>
              </w:rPr>
              <w:t>кст ст</w:t>
            </w:r>
            <w:proofErr w:type="gramEnd"/>
            <w:r w:rsidRPr="00471AB0">
              <w:rPr>
                <w:rFonts w:eastAsia="Times New Roman"/>
                <w:spacing w:val="-2"/>
              </w:rPr>
              <w:t>ихотворения и читает его </w:t>
            </w:r>
            <w:r w:rsidRPr="00471AB0">
              <w:rPr>
                <w:rFonts w:eastAsia="Times New Roman"/>
              </w:rPr>
              <w:t>выразительно.</w:t>
            </w:r>
          </w:p>
          <w:p w:rsidR="00EC27D1" w:rsidRPr="00471AB0" w:rsidRDefault="00EC27D1" w:rsidP="00F35B81">
            <w:pPr>
              <w:shd w:val="clear" w:color="auto" w:fill="FFFFFF"/>
              <w:spacing w:before="240"/>
              <w:jc w:val="both"/>
              <w:rPr>
                <w:rFonts w:eastAsia="Times New Roman"/>
              </w:rPr>
            </w:pPr>
          </w:p>
          <w:p w:rsidR="00EC27D1" w:rsidRPr="00471AB0" w:rsidRDefault="00EC27D1" w:rsidP="00F35B81">
            <w:pPr>
              <w:shd w:val="clear" w:color="auto" w:fill="FFFFFF"/>
              <w:spacing w:before="100" w:beforeAutospacing="1" w:after="100" w:afterAutospacing="1"/>
              <w:ind w:left="357"/>
              <w:jc w:val="both"/>
              <w:rPr>
                <w:rFonts w:eastAsia="Times New Roman"/>
              </w:rPr>
            </w:pPr>
            <w:r w:rsidRPr="00471AB0">
              <w:rPr>
                <w:rFonts w:eastAsia="Times New Roman"/>
                <w:b/>
                <w:bCs/>
                <w:i/>
                <w:iCs/>
              </w:rPr>
              <w:t>Оценка «4»</w:t>
            </w:r>
            <w:r w:rsidRPr="00471AB0">
              <w:rPr>
                <w:rFonts w:eastAsia="Times New Roman"/>
                <w:i/>
                <w:iCs/>
              </w:rPr>
              <w:t> </w:t>
            </w:r>
            <w:r w:rsidRPr="00471AB0">
              <w:rPr>
                <w:rFonts w:eastAsia="Times New Roman"/>
                <w:iCs/>
              </w:rPr>
              <w:t>ставится ученику, если он</w:t>
            </w:r>
            <w:r w:rsidRPr="00471AB0">
              <w:rPr>
                <w:rFonts w:eastAsia="Times New Roman"/>
                <w:i/>
                <w:iCs/>
              </w:rPr>
              <w:t>:</w:t>
            </w:r>
          </w:p>
          <w:p w:rsidR="00EC27D1" w:rsidRPr="00471AB0" w:rsidRDefault="00EC27D1" w:rsidP="00F35B81">
            <w:pPr>
              <w:shd w:val="clear" w:color="auto" w:fill="FFFFFF"/>
              <w:jc w:val="both"/>
              <w:rPr>
                <w:rFonts w:eastAsia="Times New Roman"/>
              </w:rPr>
            </w:pPr>
            <w:r w:rsidRPr="00471AB0">
              <w:rPr>
                <w:rFonts w:eastAsia="Times New Roman"/>
              </w:rPr>
              <w:t>- читает, в основном, правильно, бегло; допускает одну-две ошибки при чтении, соблю</w:t>
            </w:r>
            <w:r w:rsidRPr="00471AB0">
              <w:rPr>
                <w:rFonts w:eastAsia="Times New Roman"/>
              </w:rPr>
              <w:softHyphen/>
              <w:t>дении смысловых пауз, знаков препинания</w:t>
            </w:r>
            <w:r w:rsidRPr="00471AB0">
              <w:rPr>
                <w:rFonts w:eastAsia="Times New Roman"/>
                <w:spacing w:val="-1"/>
              </w:rPr>
              <w:t>, логических ударений;</w:t>
            </w:r>
          </w:p>
          <w:p w:rsidR="00EC27D1" w:rsidRPr="00471AB0" w:rsidRDefault="00EC27D1" w:rsidP="00F35B81">
            <w:pPr>
              <w:shd w:val="clear" w:color="auto" w:fill="FFFFFF"/>
              <w:jc w:val="both"/>
              <w:rPr>
                <w:rFonts w:eastAsia="Times New Roman"/>
              </w:rPr>
            </w:pPr>
            <w:r w:rsidRPr="00471AB0">
              <w:rPr>
                <w:rFonts w:eastAsia="Times New Roman"/>
                <w:spacing w:val="-1"/>
              </w:rPr>
              <w:t>- допускает неточности в выделении ос</w:t>
            </w:r>
            <w:r w:rsidRPr="00471AB0">
              <w:rPr>
                <w:rFonts w:eastAsia="Times New Roman"/>
                <w:spacing w:val="-1"/>
              </w:rPr>
              <w:softHyphen/>
            </w:r>
            <w:r w:rsidRPr="00471AB0">
              <w:rPr>
                <w:rFonts w:eastAsia="Times New Roman"/>
              </w:rPr>
              <w:t>новной мысли произведения или части рассказа, исправляет их самостоятельно;</w:t>
            </w:r>
          </w:p>
          <w:p w:rsidR="00EC27D1" w:rsidRPr="00471AB0" w:rsidRDefault="00EC27D1" w:rsidP="00F35B81">
            <w:pPr>
              <w:shd w:val="clear" w:color="auto" w:fill="FFFFFF"/>
              <w:jc w:val="both"/>
              <w:rPr>
                <w:rFonts w:eastAsia="Times New Roman"/>
              </w:rPr>
            </w:pPr>
            <w:r w:rsidRPr="00471AB0">
              <w:rPr>
                <w:rFonts w:eastAsia="Times New Roman"/>
              </w:rPr>
              <w:t>- на</w:t>
            </w:r>
            <w:r w:rsidRPr="00471AB0">
              <w:rPr>
                <w:rFonts w:eastAsia="Times New Roman"/>
              </w:rPr>
              <w:softHyphen/>
              <w:t>зывает главных действующих лиц произведения, характеризует их поступки с помощью учителя;</w:t>
            </w:r>
          </w:p>
          <w:p w:rsidR="00EC27D1" w:rsidRPr="00471AB0" w:rsidRDefault="00EC27D1" w:rsidP="00F35B81">
            <w:pPr>
              <w:shd w:val="clear" w:color="auto" w:fill="FFFFFF"/>
              <w:jc w:val="both"/>
              <w:rPr>
                <w:rFonts w:eastAsia="Times New Roman"/>
              </w:rPr>
            </w:pPr>
            <w:r w:rsidRPr="00471AB0">
              <w:rPr>
                <w:rFonts w:eastAsia="Times New Roman"/>
              </w:rPr>
              <w:t>- допускает неточности в ответах на вопросы при передаче содержания, но исправляет их само</w:t>
            </w:r>
            <w:r w:rsidRPr="00471AB0">
              <w:rPr>
                <w:rFonts w:eastAsia="Times New Roman"/>
              </w:rPr>
              <w:softHyphen/>
              <w:t>стоятельно;</w:t>
            </w:r>
          </w:p>
          <w:p w:rsidR="00EC27D1" w:rsidRPr="00471AB0" w:rsidRDefault="00EC27D1" w:rsidP="00F35B81">
            <w:pPr>
              <w:shd w:val="clear" w:color="auto" w:fill="FFFFFF"/>
              <w:jc w:val="both"/>
              <w:rPr>
                <w:rFonts w:eastAsia="Times New Roman"/>
              </w:rPr>
            </w:pPr>
            <w:r w:rsidRPr="00471AB0">
              <w:rPr>
                <w:rFonts w:eastAsia="Times New Roman"/>
              </w:rPr>
              <w:t>- допускает </w:t>
            </w:r>
            <w:r w:rsidRPr="00471AB0">
              <w:rPr>
                <w:rFonts w:eastAsia="Times New Roman"/>
                <w:spacing w:val="-1"/>
              </w:rPr>
              <w:t>при чтении наизусть одну-две самостоятельно исправляемые ошиб</w:t>
            </w:r>
            <w:r w:rsidRPr="00471AB0">
              <w:rPr>
                <w:rFonts w:eastAsia="Times New Roman"/>
                <w:spacing w:val="-1"/>
              </w:rPr>
              <w:softHyphen/>
            </w:r>
            <w:r w:rsidRPr="00471AB0">
              <w:rPr>
                <w:rFonts w:eastAsia="Times New Roman"/>
              </w:rPr>
              <w:t>ки; читает наизусть недостаточно выразительно.</w:t>
            </w:r>
          </w:p>
          <w:p w:rsidR="00EC27D1" w:rsidRPr="00471AB0" w:rsidRDefault="00EC27D1" w:rsidP="00F35B81">
            <w:pPr>
              <w:shd w:val="clear" w:color="auto" w:fill="FFFFFF"/>
              <w:spacing w:before="100" w:beforeAutospacing="1" w:after="100" w:afterAutospacing="1"/>
              <w:ind w:left="357"/>
              <w:jc w:val="both"/>
              <w:rPr>
                <w:rFonts w:eastAsia="Times New Roman"/>
              </w:rPr>
            </w:pPr>
            <w:r w:rsidRPr="00471AB0">
              <w:rPr>
                <w:rFonts w:eastAsia="Times New Roman"/>
                <w:b/>
                <w:bCs/>
                <w:i/>
                <w:iCs/>
              </w:rPr>
              <w:t>Оценка «3»</w:t>
            </w:r>
            <w:r w:rsidRPr="00471AB0">
              <w:rPr>
                <w:rFonts w:eastAsia="Times New Roman"/>
                <w:i/>
                <w:iCs/>
              </w:rPr>
              <w:t> </w:t>
            </w:r>
            <w:r w:rsidRPr="00471AB0">
              <w:rPr>
                <w:rFonts w:eastAsia="Times New Roman"/>
                <w:iCs/>
              </w:rPr>
              <w:t>ставится ученику, если он:</w:t>
            </w:r>
          </w:p>
          <w:p w:rsidR="00EC27D1" w:rsidRPr="00471AB0" w:rsidRDefault="00EC27D1" w:rsidP="00F35B81">
            <w:pPr>
              <w:shd w:val="clear" w:color="auto" w:fill="FFFFFF"/>
              <w:jc w:val="both"/>
              <w:rPr>
                <w:rFonts w:eastAsia="Times New Roman"/>
              </w:rPr>
            </w:pPr>
            <w:r w:rsidRPr="00471AB0">
              <w:rPr>
                <w:rFonts w:eastAsia="Times New Roman"/>
              </w:rPr>
              <w:t xml:space="preserve">- читает недостаточно бегло, некоторые слова — по слогам; допускает три-четыре </w:t>
            </w:r>
            <w:r w:rsidRPr="00471AB0">
              <w:rPr>
                <w:rFonts w:eastAsia="Times New Roman"/>
              </w:rPr>
              <w:lastRenderedPageBreak/>
              <w:t>ошиб</w:t>
            </w:r>
            <w:r w:rsidRPr="00471AB0">
              <w:rPr>
                <w:rFonts w:eastAsia="Times New Roman"/>
              </w:rPr>
              <w:softHyphen/>
              <w:t>ки при чтении; одну-две ошибки - в соблюдении синтаксических пауз; три-четыре — в соблюдении смысловых пауз, знаков препи</w:t>
            </w:r>
            <w:r w:rsidRPr="00471AB0">
              <w:rPr>
                <w:rFonts w:eastAsia="Times New Roman"/>
              </w:rPr>
              <w:softHyphen/>
              <w:t>нания, передающих интонацию, логических ударений;</w:t>
            </w:r>
          </w:p>
          <w:p w:rsidR="00EC27D1" w:rsidRPr="00471AB0" w:rsidRDefault="00EC27D1" w:rsidP="00F35B81">
            <w:pPr>
              <w:shd w:val="clear" w:color="auto" w:fill="FFFFFF"/>
              <w:jc w:val="both"/>
              <w:rPr>
                <w:rFonts w:eastAsia="Times New Roman"/>
              </w:rPr>
            </w:pPr>
            <w:r w:rsidRPr="00471AB0">
              <w:rPr>
                <w:rFonts w:eastAsia="Times New Roman"/>
              </w:rPr>
              <w:t>- выделяет </w:t>
            </w:r>
            <w:r w:rsidRPr="00471AB0">
              <w:rPr>
                <w:rFonts w:eastAsia="Times New Roman"/>
                <w:spacing w:val="-1"/>
              </w:rPr>
              <w:t>основную мысль произведения или части рассказа с помощью учи</w:t>
            </w:r>
            <w:r w:rsidRPr="00471AB0">
              <w:rPr>
                <w:rFonts w:eastAsia="Times New Roman"/>
                <w:spacing w:val="-1"/>
              </w:rPr>
              <w:softHyphen/>
            </w:r>
            <w:r w:rsidRPr="00471AB0">
              <w:rPr>
                <w:rFonts w:eastAsia="Times New Roman"/>
              </w:rPr>
              <w:t>теля;</w:t>
            </w:r>
          </w:p>
          <w:p w:rsidR="00EC27D1" w:rsidRPr="00471AB0" w:rsidRDefault="00EC27D1" w:rsidP="00F35B81">
            <w:pPr>
              <w:shd w:val="clear" w:color="auto" w:fill="FFFFFF"/>
              <w:jc w:val="both"/>
              <w:rPr>
                <w:rFonts w:eastAsia="Times New Roman"/>
              </w:rPr>
            </w:pPr>
            <w:r w:rsidRPr="00471AB0">
              <w:rPr>
                <w:rFonts w:eastAsia="Times New Roman"/>
              </w:rPr>
              <w:t>- делит текст на части и озаглавливает части с помощью учи</w:t>
            </w:r>
            <w:r w:rsidRPr="00471AB0">
              <w:rPr>
                <w:rFonts w:eastAsia="Times New Roman"/>
              </w:rPr>
              <w:softHyphen/>
              <w:t>теля;</w:t>
            </w:r>
          </w:p>
          <w:p w:rsidR="00EC27D1" w:rsidRPr="00471AB0" w:rsidRDefault="00EC27D1" w:rsidP="00F35B81">
            <w:pPr>
              <w:shd w:val="clear" w:color="auto" w:fill="FFFFFF"/>
              <w:jc w:val="both"/>
              <w:rPr>
                <w:rFonts w:eastAsia="Times New Roman"/>
              </w:rPr>
            </w:pPr>
            <w:r w:rsidRPr="00471AB0">
              <w:rPr>
                <w:rFonts w:eastAsia="Times New Roman"/>
              </w:rPr>
              <w:t>- затрудняется назвать главных действующих лиц произведе</w:t>
            </w:r>
            <w:r w:rsidRPr="00471AB0">
              <w:rPr>
                <w:rFonts w:eastAsia="Times New Roman"/>
              </w:rPr>
              <w:softHyphen/>
              <w:t>ния, характеризовать их поступки;</w:t>
            </w:r>
          </w:p>
          <w:p w:rsidR="00EC27D1" w:rsidRPr="00471AB0" w:rsidRDefault="00EC27D1" w:rsidP="00F35B81">
            <w:pPr>
              <w:shd w:val="clear" w:color="auto" w:fill="FFFFFF"/>
              <w:jc w:val="both"/>
              <w:rPr>
                <w:rFonts w:eastAsia="Times New Roman"/>
              </w:rPr>
            </w:pPr>
            <w:r w:rsidRPr="00471AB0">
              <w:rPr>
                <w:rFonts w:eastAsia="Times New Roman"/>
              </w:rPr>
              <w:t>- отвечает на вопросы и пере</w:t>
            </w:r>
            <w:r w:rsidRPr="00471AB0">
              <w:rPr>
                <w:rFonts w:eastAsia="Times New Roman"/>
              </w:rPr>
              <w:softHyphen/>
              <w:t>сказывает неполно, непоследовательно, допускает искажение ос</w:t>
            </w:r>
            <w:r w:rsidRPr="00471AB0">
              <w:rPr>
                <w:rFonts w:eastAsia="Times New Roman"/>
              </w:rPr>
              <w:softHyphen/>
            </w:r>
            <w:r w:rsidRPr="00471AB0">
              <w:rPr>
                <w:rFonts w:eastAsia="Times New Roman"/>
                <w:spacing w:val="-1"/>
              </w:rPr>
              <w:t>новного смысла произведения;</w:t>
            </w:r>
          </w:p>
          <w:p w:rsidR="00EC27D1" w:rsidRPr="00471AB0" w:rsidRDefault="00EC27D1" w:rsidP="00F35B81">
            <w:pPr>
              <w:jc w:val="both"/>
              <w:rPr>
                <w:rFonts w:eastAsia="Times New Roman"/>
              </w:rPr>
            </w:pPr>
            <w:r w:rsidRPr="00471AB0">
              <w:rPr>
                <w:rFonts w:eastAsia="Times New Roman"/>
                <w:spacing w:val="-1"/>
              </w:rPr>
              <w:t xml:space="preserve">- обнаруживает при чтении наизусть </w:t>
            </w:r>
            <w:r w:rsidRPr="00471AB0">
              <w:rPr>
                <w:rFonts w:eastAsia="Times New Roman"/>
              </w:rPr>
              <w:t>нетвердое усвоение текста</w:t>
            </w:r>
          </w:p>
        </w:tc>
        <w:tc>
          <w:tcPr>
            <w:tcW w:w="9782" w:type="dxa"/>
            <w:tcBorders>
              <w:top w:val="nil"/>
              <w:left w:val="nil"/>
              <w:bottom w:val="single" w:sz="8" w:space="0" w:color="auto"/>
              <w:right w:val="single" w:sz="8" w:space="0" w:color="auto"/>
            </w:tcBorders>
            <w:shd w:val="clear" w:color="auto" w:fill="FAFAFA"/>
            <w:tcMar>
              <w:top w:w="0" w:type="dxa"/>
              <w:left w:w="108" w:type="dxa"/>
              <w:bottom w:w="0" w:type="dxa"/>
              <w:right w:w="108" w:type="dxa"/>
            </w:tcMar>
            <w:hideMark/>
          </w:tcPr>
          <w:p w:rsidR="00EC27D1" w:rsidRPr="00471AB0" w:rsidRDefault="00EC27D1" w:rsidP="00F35B81">
            <w:pPr>
              <w:shd w:val="clear" w:color="auto" w:fill="FFFFFF"/>
              <w:spacing w:before="100" w:beforeAutospacing="1" w:after="100" w:afterAutospacing="1"/>
              <w:jc w:val="center"/>
              <w:rPr>
                <w:rFonts w:eastAsia="Times New Roman"/>
              </w:rPr>
            </w:pPr>
            <w:r w:rsidRPr="00471AB0">
              <w:rPr>
                <w:rFonts w:eastAsia="Times New Roman"/>
                <w:b/>
                <w:bCs/>
                <w:i/>
                <w:iCs/>
              </w:rPr>
              <w:lastRenderedPageBreak/>
              <w:t>Оценка «5»</w:t>
            </w:r>
            <w:r w:rsidRPr="00471AB0">
              <w:rPr>
                <w:rFonts w:eastAsia="Times New Roman"/>
                <w:i/>
                <w:iCs/>
              </w:rPr>
              <w:t> </w:t>
            </w:r>
            <w:r w:rsidRPr="00471AB0">
              <w:rPr>
                <w:rFonts w:eastAsia="Times New Roman"/>
                <w:iCs/>
              </w:rPr>
              <w:t>ставится ученику, если он</w:t>
            </w:r>
            <w:r w:rsidRPr="00471AB0">
              <w:rPr>
                <w:rFonts w:eastAsia="Times New Roman"/>
              </w:rPr>
              <w:t>:</w:t>
            </w:r>
          </w:p>
          <w:p w:rsidR="00EC27D1" w:rsidRPr="00471AB0" w:rsidRDefault="00EC27D1" w:rsidP="00F35B81">
            <w:pPr>
              <w:jc w:val="both"/>
              <w:rPr>
                <w:rFonts w:eastAsia="Times New Roman"/>
              </w:rPr>
            </w:pPr>
            <w:r w:rsidRPr="00471AB0">
              <w:rPr>
                <w:rFonts w:eastAsia="Times New Roman"/>
              </w:rPr>
              <w:t>- читает правильно, выразительно, с переходом на беглое чтение;</w:t>
            </w:r>
          </w:p>
          <w:p w:rsidR="00EC27D1" w:rsidRPr="00471AB0" w:rsidRDefault="00EC27D1" w:rsidP="00F35B81">
            <w:pPr>
              <w:jc w:val="both"/>
              <w:rPr>
                <w:rFonts w:eastAsia="Times New Roman"/>
              </w:rPr>
            </w:pPr>
            <w:r w:rsidRPr="00471AB0">
              <w:rPr>
                <w:rFonts w:eastAsia="Times New Roman"/>
              </w:rPr>
              <w:t>- активно участвует в выделении главной мысли произведения;</w:t>
            </w:r>
          </w:p>
          <w:p w:rsidR="00EC27D1" w:rsidRPr="00471AB0" w:rsidRDefault="00EC27D1" w:rsidP="00F35B81">
            <w:pPr>
              <w:jc w:val="both"/>
              <w:rPr>
                <w:rFonts w:eastAsia="Times New Roman"/>
              </w:rPr>
            </w:pPr>
            <w:r w:rsidRPr="00471AB0">
              <w:rPr>
                <w:rFonts w:eastAsia="Times New Roman"/>
                <w:spacing w:val="-1"/>
              </w:rPr>
              <w:t>- делит текст на части и оза</w:t>
            </w:r>
            <w:r w:rsidRPr="00471AB0">
              <w:rPr>
                <w:rFonts w:eastAsia="Times New Roman"/>
                <w:spacing w:val="-1"/>
              </w:rPr>
              <w:softHyphen/>
            </w:r>
            <w:r w:rsidRPr="00471AB0">
              <w:rPr>
                <w:rFonts w:eastAsia="Times New Roman"/>
              </w:rPr>
              <w:t>главливает их с помощью учителя;</w:t>
            </w:r>
          </w:p>
          <w:p w:rsidR="00EC27D1" w:rsidRPr="00471AB0" w:rsidRDefault="00EC27D1" w:rsidP="00F35B81">
            <w:pPr>
              <w:jc w:val="both"/>
              <w:rPr>
                <w:rFonts w:eastAsia="Times New Roman"/>
              </w:rPr>
            </w:pPr>
            <w:r w:rsidRPr="00471AB0">
              <w:rPr>
                <w:rFonts w:eastAsia="Times New Roman"/>
              </w:rPr>
              <w:t>- оценивает поступки героев;</w:t>
            </w:r>
          </w:p>
          <w:p w:rsidR="00EC27D1" w:rsidRPr="00471AB0" w:rsidRDefault="00EC27D1" w:rsidP="00F35B81">
            <w:pPr>
              <w:jc w:val="both"/>
              <w:rPr>
                <w:rFonts w:eastAsia="Times New Roman"/>
              </w:rPr>
            </w:pPr>
            <w:r w:rsidRPr="00471AB0">
              <w:rPr>
                <w:rFonts w:eastAsia="Times New Roman"/>
              </w:rPr>
              <w:t>- отвечает на вопросы и пересказывает по плану, по опорным словам;</w:t>
            </w:r>
          </w:p>
          <w:p w:rsidR="00EC27D1" w:rsidRPr="00471AB0" w:rsidRDefault="00EC27D1" w:rsidP="00F35B81">
            <w:pPr>
              <w:jc w:val="both"/>
              <w:rPr>
                <w:rFonts w:eastAsia="Times New Roman"/>
              </w:rPr>
            </w:pPr>
            <w:r w:rsidRPr="00471AB0">
              <w:rPr>
                <w:rFonts w:eastAsia="Times New Roman"/>
              </w:rPr>
              <w:t>- читает стихотворение наизусть без ошибок</w:t>
            </w:r>
          </w:p>
          <w:p w:rsidR="00EC27D1" w:rsidRDefault="00EC27D1" w:rsidP="00F35B81">
            <w:pPr>
              <w:shd w:val="clear" w:color="auto" w:fill="FFFFFF"/>
              <w:spacing w:before="100" w:beforeAutospacing="1" w:after="100" w:afterAutospacing="1"/>
              <w:rPr>
                <w:rFonts w:eastAsia="Times New Roman"/>
                <w:b/>
                <w:bCs/>
                <w:i/>
                <w:iCs/>
              </w:rPr>
            </w:pPr>
            <w:r w:rsidRPr="00471AB0">
              <w:rPr>
                <w:rFonts w:eastAsia="Times New Roman"/>
                <w:b/>
                <w:bCs/>
                <w:i/>
                <w:iCs/>
              </w:rPr>
              <w:lastRenderedPageBreak/>
              <w:t> </w:t>
            </w:r>
          </w:p>
          <w:p w:rsidR="00EC27D1" w:rsidRDefault="00EC27D1" w:rsidP="00F35B81">
            <w:pPr>
              <w:shd w:val="clear" w:color="auto" w:fill="FFFFFF"/>
              <w:spacing w:before="100" w:beforeAutospacing="1" w:after="100" w:afterAutospacing="1"/>
              <w:rPr>
                <w:rFonts w:eastAsia="Times New Roman"/>
                <w:b/>
                <w:bCs/>
                <w:i/>
                <w:iCs/>
              </w:rPr>
            </w:pPr>
          </w:p>
          <w:p w:rsidR="00EC27D1" w:rsidRDefault="00EC27D1" w:rsidP="00F35B81">
            <w:pPr>
              <w:shd w:val="clear" w:color="auto" w:fill="FFFFFF"/>
              <w:spacing w:before="100" w:beforeAutospacing="1" w:after="100" w:afterAutospacing="1"/>
              <w:rPr>
                <w:rFonts w:eastAsia="Times New Roman"/>
                <w:b/>
                <w:bCs/>
                <w:i/>
                <w:iCs/>
              </w:rPr>
            </w:pPr>
          </w:p>
          <w:p w:rsidR="00EC27D1" w:rsidRPr="00471AB0" w:rsidRDefault="00EC27D1" w:rsidP="00F35B81">
            <w:pPr>
              <w:shd w:val="clear" w:color="auto" w:fill="FFFFFF"/>
              <w:spacing w:before="100" w:beforeAutospacing="1" w:after="100" w:afterAutospacing="1"/>
              <w:rPr>
                <w:rFonts w:eastAsia="Times New Roman"/>
              </w:rPr>
            </w:pPr>
          </w:p>
          <w:p w:rsidR="00EC27D1" w:rsidRPr="00471AB0" w:rsidRDefault="00EC27D1" w:rsidP="00F35B81">
            <w:pPr>
              <w:shd w:val="clear" w:color="auto" w:fill="FFFFFF"/>
              <w:spacing w:before="100" w:beforeAutospacing="1" w:after="100" w:afterAutospacing="1"/>
              <w:ind w:left="357"/>
              <w:jc w:val="center"/>
              <w:rPr>
                <w:rFonts w:eastAsia="Times New Roman"/>
              </w:rPr>
            </w:pPr>
            <w:r w:rsidRPr="00471AB0">
              <w:rPr>
                <w:rFonts w:eastAsia="Times New Roman"/>
                <w:b/>
                <w:bCs/>
                <w:i/>
                <w:iCs/>
              </w:rPr>
              <w:t>Оценка «4»</w:t>
            </w:r>
            <w:r w:rsidRPr="00471AB0">
              <w:rPr>
                <w:rFonts w:eastAsia="Times New Roman"/>
                <w:i/>
                <w:iCs/>
              </w:rPr>
              <w:t> </w:t>
            </w:r>
            <w:r w:rsidRPr="00471AB0">
              <w:rPr>
                <w:rFonts w:eastAsia="Times New Roman"/>
                <w:iCs/>
              </w:rPr>
              <w:t>ставится ученику, если он:</w:t>
            </w:r>
          </w:p>
          <w:p w:rsidR="00EC27D1" w:rsidRPr="00471AB0" w:rsidRDefault="00EC27D1" w:rsidP="00F35B81">
            <w:pPr>
              <w:jc w:val="both"/>
              <w:rPr>
                <w:rFonts w:eastAsia="Times New Roman"/>
              </w:rPr>
            </w:pPr>
            <w:r w:rsidRPr="00471AB0">
              <w:rPr>
                <w:rFonts w:eastAsia="Times New Roman"/>
              </w:rPr>
              <w:t>- читает, в основном, правильно, с переходом на беглое чтение; допускает три-четыре ошибки при чтении, соблю</w:t>
            </w:r>
            <w:r w:rsidRPr="00471AB0">
              <w:rPr>
                <w:rFonts w:eastAsia="Times New Roman"/>
              </w:rPr>
              <w:softHyphen/>
              <w:t>дении смысловых пауз, знаков препинания</w:t>
            </w:r>
            <w:r w:rsidRPr="00471AB0">
              <w:rPr>
                <w:rFonts w:eastAsia="Times New Roman"/>
                <w:spacing w:val="-1"/>
              </w:rPr>
              <w:t>, логических ударений;</w:t>
            </w:r>
          </w:p>
          <w:p w:rsidR="00EC27D1" w:rsidRPr="00471AB0" w:rsidRDefault="00EC27D1" w:rsidP="00F35B81">
            <w:pPr>
              <w:jc w:val="both"/>
              <w:rPr>
                <w:rFonts w:eastAsia="Times New Roman"/>
              </w:rPr>
            </w:pPr>
            <w:r w:rsidRPr="00471AB0">
              <w:rPr>
                <w:rFonts w:eastAsia="Times New Roman"/>
                <w:spacing w:val="-1"/>
              </w:rPr>
              <w:t>- допускает неточности в выделении ос</w:t>
            </w:r>
            <w:r w:rsidRPr="00471AB0">
              <w:rPr>
                <w:rFonts w:eastAsia="Times New Roman"/>
                <w:spacing w:val="-1"/>
              </w:rPr>
              <w:softHyphen/>
            </w:r>
            <w:r w:rsidRPr="00471AB0">
              <w:rPr>
                <w:rFonts w:eastAsia="Times New Roman"/>
              </w:rPr>
              <w:t>новной мысли произведения или части рассказа, исправляет их с помощью учителя;</w:t>
            </w:r>
          </w:p>
          <w:p w:rsidR="00EC27D1" w:rsidRPr="00471AB0" w:rsidRDefault="00EC27D1" w:rsidP="00F35B81">
            <w:pPr>
              <w:jc w:val="both"/>
              <w:rPr>
                <w:rFonts w:eastAsia="Times New Roman"/>
              </w:rPr>
            </w:pPr>
            <w:r w:rsidRPr="00471AB0">
              <w:rPr>
                <w:rFonts w:eastAsia="Times New Roman"/>
              </w:rPr>
              <w:t>- характеризует героев по наводящим вопросам учителя;</w:t>
            </w:r>
          </w:p>
          <w:p w:rsidR="00EC27D1" w:rsidRPr="00471AB0" w:rsidRDefault="00EC27D1" w:rsidP="00F35B81">
            <w:pPr>
              <w:jc w:val="both"/>
              <w:rPr>
                <w:rFonts w:eastAsia="Times New Roman"/>
              </w:rPr>
            </w:pPr>
            <w:r w:rsidRPr="00471AB0">
              <w:rPr>
                <w:rFonts w:eastAsia="Times New Roman"/>
              </w:rPr>
              <w:t>- допускает неточности в ответах и при пересказе, исправляет их с помощью учителя;</w:t>
            </w:r>
          </w:p>
          <w:p w:rsidR="00EC27D1" w:rsidRDefault="00EC27D1" w:rsidP="00F35B81">
            <w:pPr>
              <w:jc w:val="both"/>
              <w:rPr>
                <w:rFonts w:eastAsia="Times New Roman"/>
              </w:rPr>
            </w:pPr>
            <w:r w:rsidRPr="00471AB0">
              <w:rPr>
                <w:rFonts w:eastAsia="Times New Roman"/>
              </w:rPr>
              <w:t>- допускает при чтении наизусть две-три ошибки, читает наизусть недостаточно выразительно.</w:t>
            </w:r>
          </w:p>
          <w:p w:rsidR="00EC27D1" w:rsidRDefault="00EC27D1" w:rsidP="00F35B81">
            <w:pPr>
              <w:jc w:val="both"/>
              <w:rPr>
                <w:rFonts w:eastAsia="Times New Roman"/>
              </w:rPr>
            </w:pPr>
          </w:p>
          <w:p w:rsidR="00EC27D1" w:rsidRDefault="00EC27D1" w:rsidP="00F35B81">
            <w:pPr>
              <w:spacing w:before="100" w:beforeAutospacing="1" w:after="100" w:afterAutospacing="1"/>
              <w:jc w:val="both"/>
              <w:rPr>
                <w:rFonts w:eastAsia="Times New Roman"/>
              </w:rPr>
            </w:pPr>
          </w:p>
          <w:p w:rsidR="00EC27D1" w:rsidRDefault="00EC27D1" w:rsidP="00F35B81">
            <w:pPr>
              <w:spacing w:before="100" w:beforeAutospacing="1" w:after="100" w:afterAutospacing="1"/>
              <w:jc w:val="both"/>
              <w:rPr>
                <w:rFonts w:eastAsia="Times New Roman"/>
              </w:rPr>
            </w:pPr>
          </w:p>
          <w:p w:rsidR="00EC27D1" w:rsidRPr="00471AB0" w:rsidRDefault="00EC27D1" w:rsidP="00F35B81">
            <w:pPr>
              <w:spacing w:before="100" w:beforeAutospacing="1" w:after="100" w:afterAutospacing="1"/>
              <w:jc w:val="both"/>
              <w:rPr>
                <w:rFonts w:eastAsia="Times New Roman"/>
              </w:rPr>
            </w:pPr>
          </w:p>
          <w:p w:rsidR="00EC27D1" w:rsidRPr="00471AB0" w:rsidRDefault="00EC27D1" w:rsidP="00F35B81">
            <w:pPr>
              <w:shd w:val="clear" w:color="auto" w:fill="FFFFFF"/>
              <w:spacing w:before="100" w:beforeAutospacing="1" w:after="100" w:afterAutospacing="1"/>
              <w:ind w:left="357"/>
              <w:jc w:val="center"/>
              <w:rPr>
                <w:rFonts w:eastAsia="Times New Roman"/>
              </w:rPr>
            </w:pPr>
            <w:r w:rsidRPr="00471AB0">
              <w:rPr>
                <w:rFonts w:eastAsia="Times New Roman"/>
                <w:b/>
                <w:bCs/>
                <w:i/>
                <w:iCs/>
              </w:rPr>
              <w:t>Оценка «3»</w:t>
            </w:r>
            <w:r w:rsidRPr="00471AB0">
              <w:rPr>
                <w:rFonts w:eastAsia="Times New Roman"/>
                <w:i/>
                <w:iCs/>
              </w:rPr>
              <w:t> </w:t>
            </w:r>
            <w:r w:rsidRPr="00471AB0">
              <w:rPr>
                <w:rFonts w:eastAsia="Times New Roman"/>
                <w:iCs/>
              </w:rPr>
              <w:t>ставится ученику, если он:</w:t>
            </w:r>
          </w:p>
          <w:p w:rsidR="00EC27D1" w:rsidRPr="00471AB0" w:rsidRDefault="00EC27D1" w:rsidP="00F35B81">
            <w:pPr>
              <w:spacing w:before="100" w:beforeAutospacing="1" w:after="100" w:afterAutospacing="1"/>
              <w:jc w:val="both"/>
              <w:rPr>
                <w:rFonts w:eastAsia="Times New Roman"/>
              </w:rPr>
            </w:pPr>
            <w:r w:rsidRPr="00471AB0">
              <w:rPr>
                <w:rFonts w:eastAsia="Times New Roman"/>
              </w:rPr>
              <w:t>- читает некоторые слова по слогам; допускает более пяти ошибок при чтении, при соблюдении синтаксических пауз;</w:t>
            </w:r>
          </w:p>
          <w:p w:rsidR="00EC27D1" w:rsidRPr="00471AB0" w:rsidRDefault="00EC27D1" w:rsidP="00F35B81">
            <w:pPr>
              <w:jc w:val="both"/>
              <w:rPr>
                <w:rFonts w:eastAsia="Times New Roman"/>
              </w:rPr>
            </w:pPr>
            <w:r w:rsidRPr="00471AB0">
              <w:rPr>
                <w:rFonts w:eastAsia="Times New Roman"/>
              </w:rPr>
              <w:t>- затрудняется выделять основную мысль произведения, части рассказа;</w:t>
            </w:r>
          </w:p>
          <w:p w:rsidR="00EC27D1" w:rsidRPr="00471AB0" w:rsidRDefault="00EC27D1" w:rsidP="00F35B81">
            <w:pPr>
              <w:jc w:val="both"/>
              <w:rPr>
                <w:rFonts w:eastAsia="Times New Roman"/>
              </w:rPr>
            </w:pPr>
            <w:r w:rsidRPr="00471AB0">
              <w:rPr>
                <w:rFonts w:eastAsia="Times New Roman"/>
              </w:rPr>
              <w:lastRenderedPageBreak/>
              <w:t>- называет главных действующих лиц произведе</w:t>
            </w:r>
            <w:r w:rsidRPr="00471AB0">
              <w:rPr>
                <w:rFonts w:eastAsia="Times New Roman"/>
              </w:rPr>
              <w:softHyphen/>
              <w:t>ния с помощью учителя;</w:t>
            </w:r>
          </w:p>
          <w:p w:rsidR="00EC27D1" w:rsidRPr="00471AB0" w:rsidRDefault="00EC27D1" w:rsidP="00F35B81">
            <w:pPr>
              <w:jc w:val="both"/>
              <w:rPr>
                <w:rFonts w:eastAsia="Times New Roman"/>
              </w:rPr>
            </w:pPr>
            <w:r w:rsidRPr="00471AB0">
              <w:rPr>
                <w:rFonts w:eastAsia="Times New Roman"/>
              </w:rPr>
              <w:t>- пересказывает содержание произведения фрагментарно по вопросам учителя;</w:t>
            </w:r>
          </w:p>
          <w:p w:rsidR="00EC27D1" w:rsidRPr="00471AB0" w:rsidRDefault="00EC27D1" w:rsidP="00F35B81">
            <w:pPr>
              <w:jc w:val="both"/>
              <w:rPr>
                <w:rFonts w:eastAsia="Times New Roman"/>
              </w:rPr>
            </w:pPr>
            <w:r w:rsidRPr="00471AB0">
              <w:rPr>
                <w:rFonts w:eastAsia="Times New Roman"/>
              </w:rPr>
              <w:t>- отвечает на вопросы неполно, непоследовательно, допускает искажение ос</w:t>
            </w:r>
            <w:r w:rsidRPr="00471AB0">
              <w:rPr>
                <w:rFonts w:eastAsia="Times New Roman"/>
              </w:rPr>
              <w:softHyphen/>
            </w:r>
            <w:r w:rsidRPr="00471AB0">
              <w:rPr>
                <w:rFonts w:eastAsia="Times New Roman"/>
                <w:spacing w:val="-1"/>
              </w:rPr>
              <w:t>новного смысла произведения;</w:t>
            </w:r>
          </w:p>
          <w:p w:rsidR="00EC27D1" w:rsidRPr="00471AB0" w:rsidRDefault="00EC27D1" w:rsidP="00F35B81">
            <w:pPr>
              <w:jc w:val="center"/>
              <w:rPr>
                <w:rFonts w:eastAsia="Times New Roman"/>
              </w:rPr>
            </w:pPr>
            <w:r w:rsidRPr="00471AB0">
              <w:rPr>
                <w:rFonts w:eastAsia="Times New Roman"/>
                <w:spacing w:val="-1"/>
              </w:rPr>
              <w:t xml:space="preserve">- обнаруживает при чтении наизусть </w:t>
            </w:r>
            <w:r w:rsidRPr="00471AB0">
              <w:rPr>
                <w:rFonts w:eastAsia="Times New Roman"/>
              </w:rPr>
              <w:t>нетвердое усвоение текста, читает невыразительно.</w:t>
            </w:r>
          </w:p>
        </w:tc>
      </w:tr>
    </w:tbl>
    <w:p w:rsidR="00EC27D1" w:rsidRDefault="00EC27D1" w:rsidP="00EC27D1"/>
    <w:p w:rsidR="00AD1CC3" w:rsidRPr="00FC733B" w:rsidRDefault="00AD1CC3" w:rsidP="00EC27D1">
      <w:pPr>
        <w:jc w:val="center"/>
        <w:rPr>
          <w:b/>
        </w:rPr>
      </w:pPr>
    </w:p>
    <w:p w:rsidR="00AD1CC3" w:rsidRPr="00FC733B" w:rsidRDefault="00AD1CC3" w:rsidP="00EC27D1">
      <w:pPr>
        <w:jc w:val="center"/>
        <w:rPr>
          <w:b/>
        </w:rPr>
      </w:pPr>
    </w:p>
    <w:p w:rsidR="00EC27D1" w:rsidRPr="00FD1611" w:rsidRDefault="00EC27D1" w:rsidP="00EC27D1">
      <w:pPr>
        <w:jc w:val="center"/>
        <w:rPr>
          <w:b/>
        </w:rPr>
      </w:pPr>
      <w:r w:rsidRPr="00FD1611">
        <w:rPr>
          <w:b/>
        </w:rPr>
        <w:t>Учебно-методический комплекс</w:t>
      </w:r>
    </w:p>
    <w:p w:rsidR="00EC27D1" w:rsidRDefault="00EC27D1" w:rsidP="00EC27D1">
      <w:pPr>
        <w:rPr>
          <w:b/>
          <w:bCs/>
        </w:rPr>
      </w:pPr>
      <w:r w:rsidRPr="00FC704E">
        <w:rPr>
          <w:rStyle w:val="a3"/>
          <w:b/>
          <w:iCs w:val="0"/>
        </w:rPr>
        <w:t xml:space="preserve">  </w:t>
      </w:r>
      <w:r w:rsidRPr="00FC704E">
        <w:t>  </w:t>
      </w:r>
    </w:p>
    <w:p w:rsidR="00EC27D1" w:rsidRPr="00B61650" w:rsidRDefault="00EC27D1" w:rsidP="00EC27D1">
      <w:pPr>
        <w:ind w:right="-567"/>
        <w:rPr>
          <w:u w:val="single"/>
        </w:rPr>
      </w:pPr>
      <w:r>
        <w:t xml:space="preserve">     Данный методический комплекс представляет собой единую образовательную среду, позволяет на достаточно высоком теоретическом и практическом уровне организовать изучение материала.</w:t>
      </w:r>
    </w:p>
    <w:p w:rsidR="00EC27D1" w:rsidRPr="006D2A56" w:rsidRDefault="00EC27D1" w:rsidP="00EC27D1">
      <w:pPr>
        <w:rPr>
          <w:b/>
          <w:bCs/>
        </w:rPr>
      </w:pPr>
    </w:p>
    <w:p w:rsidR="00EC27D1" w:rsidRPr="00A71223" w:rsidRDefault="00EC27D1" w:rsidP="00EC27D1">
      <w:pPr>
        <w:jc w:val="center"/>
      </w:pPr>
      <w:r w:rsidRPr="00A71223">
        <w:rPr>
          <w:u w:val="single"/>
        </w:rPr>
        <w:t xml:space="preserve">У ч е б н </w:t>
      </w:r>
      <w:proofErr w:type="spellStart"/>
      <w:proofErr w:type="gramStart"/>
      <w:r w:rsidRPr="00A71223">
        <w:rPr>
          <w:u w:val="single"/>
        </w:rPr>
        <w:t>н</w:t>
      </w:r>
      <w:proofErr w:type="spellEnd"/>
      <w:proofErr w:type="gramEnd"/>
      <w:r w:rsidRPr="00A71223">
        <w:rPr>
          <w:u w:val="single"/>
        </w:rPr>
        <w:t xml:space="preserve"> и к и</w:t>
      </w:r>
      <w:r w:rsidRPr="00A71223">
        <w:t xml:space="preserve"> :</w:t>
      </w:r>
    </w:p>
    <w:p w:rsidR="00857019" w:rsidRPr="009A53F5" w:rsidRDefault="00EC27D1" w:rsidP="00857019">
      <w:pPr>
        <w:jc w:val="both"/>
      </w:pPr>
      <w:r>
        <w:t xml:space="preserve">     1.</w:t>
      </w:r>
      <w:r w:rsidR="00857019" w:rsidRPr="00857019">
        <w:t xml:space="preserve"> </w:t>
      </w:r>
      <w:r w:rsidR="00857019">
        <w:t>-  Малышева З.Ф. Чтение Учебник для 5 класса специальных (коррекционных) образовательных учреждений VIII вида.- М., Просвещение, 2012г.</w:t>
      </w:r>
    </w:p>
    <w:p w:rsidR="00EC27D1" w:rsidRDefault="00EC27D1" w:rsidP="00EC27D1">
      <w:pPr>
        <w:jc w:val="center"/>
      </w:pPr>
      <w:r w:rsidRPr="00A71223">
        <w:rPr>
          <w:u w:val="single"/>
        </w:rPr>
        <w:t>Учебно-методические     пособия</w:t>
      </w:r>
      <w:r w:rsidRPr="00A71223">
        <w:t>:</w:t>
      </w:r>
    </w:p>
    <w:p w:rsidR="00EC27D1" w:rsidRPr="00A71223" w:rsidRDefault="00EC27D1" w:rsidP="00EC27D1">
      <w:pPr>
        <w:jc w:val="center"/>
        <w:rPr>
          <w:i/>
          <w:iCs/>
        </w:rPr>
      </w:pPr>
    </w:p>
    <w:p w:rsidR="00EC27D1" w:rsidRPr="00BF62CD" w:rsidRDefault="00EC27D1" w:rsidP="00EC27D1">
      <w:pPr>
        <w:pStyle w:val="a4"/>
        <w:numPr>
          <w:ilvl w:val="0"/>
          <w:numId w:val="18"/>
        </w:numPr>
        <w:suppressAutoHyphens w:val="0"/>
        <w:jc w:val="both"/>
        <w:rPr>
          <w:lang w:val="ru-RU"/>
        </w:rPr>
      </w:pPr>
      <w:r w:rsidRPr="00BF62CD">
        <w:rPr>
          <w:lang w:val="ru-RU"/>
        </w:rPr>
        <w:t xml:space="preserve">Программа по чтению и развитию речи </w:t>
      </w:r>
      <w:proofErr w:type="spellStart"/>
      <w:r w:rsidRPr="00BF62CD">
        <w:rPr>
          <w:lang w:val="ru-RU"/>
        </w:rPr>
        <w:t>В.В.Воронковой</w:t>
      </w:r>
      <w:proofErr w:type="spellEnd"/>
      <w:r w:rsidRPr="00BF62CD">
        <w:rPr>
          <w:lang w:val="ru-RU"/>
        </w:rPr>
        <w:t xml:space="preserve">. Сборник № 1. Программы для 5-9 классов специальных (коррекционных) общеобразовательных учреждений </w:t>
      </w:r>
      <w:r w:rsidRPr="00FE438C">
        <w:t>VIII</w:t>
      </w:r>
      <w:r w:rsidRPr="00BF62CD">
        <w:rPr>
          <w:lang w:val="ru-RU"/>
        </w:rPr>
        <w:t xml:space="preserve"> вида.  Москва, Гуманитарный издательский центр </w:t>
      </w:r>
      <w:proofErr w:type="spellStart"/>
      <w:r w:rsidRPr="00BF62CD">
        <w:rPr>
          <w:lang w:val="ru-RU"/>
        </w:rPr>
        <w:t>Владос</w:t>
      </w:r>
      <w:proofErr w:type="spellEnd"/>
      <w:r w:rsidRPr="00BF62CD">
        <w:rPr>
          <w:lang w:val="ru-RU"/>
        </w:rPr>
        <w:t>, 2011 г.;</w:t>
      </w:r>
    </w:p>
    <w:p w:rsidR="00EC27D1" w:rsidRPr="006E61A8" w:rsidRDefault="00EC27D1" w:rsidP="00EC27D1">
      <w:pPr>
        <w:pStyle w:val="a4"/>
        <w:numPr>
          <w:ilvl w:val="0"/>
          <w:numId w:val="18"/>
        </w:numPr>
        <w:shd w:val="clear" w:color="auto" w:fill="FFFFFF"/>
        <w:suppressAutoHyphens w:val="0"/>
        <w:spacing w:line="276" w:lineRule="auto"/>
        <w:contextualSpacing/>
        <w:rPr>
          <w:spacing w:val="-10"/>
          <w:lang w:val="ru-RU"/>
        </w:rPr>
      </w:pPr>
      <w:r w:rsidRPr="00BF62CD">
        <w:rPr>
          <w:spacing w:val="-10"/>
          <w:lang w:val="ru-RU"/>
        </w:rPr>
        <w:lastRenderedPageBreak/>
        <w:t xml:space="preserve">И.В. </w:t>
      </w:r>
      <w:proofErr w:type="spellStart"/>
      <w:r w:rsidRPr="00BF62CD">
        <w:rPr>
          <w:spacing w:val="-10"/>
          <w:lang w:val="ru-RU"/>
        </w:rPr>
        <w:t>Барякина</w:t>
      </w:r>
      <w:proofErr w:type="spellEnd"/>
      <w:r w:rsidRPr="00BF62CD">
        <w:rPr>
          <w:spacing w:val="-10"/>
          <w:lang w:val="ru-RU"/>
        </w:rPr>
        <w:t xml:space="preserve">, Л.М. Лапшина « </w:t>
      </w:r>
      <w:proofErr w:type="spellStart"/>
      <w:r w:rsidRPr="00BF62CD">
        <w:rPr>
          <w:spacing w:val="-10"/>
          <w:lang w:val="ru-RU"/>
        </w:rPr>
        <w:t>Контрольно</w:t>
      </w:r>
      <w:proofErr w:type="spellEnd"/>
      <w:r w:rsidRPr="00BF62CD">
        <w:rPr>
          <w:spacing w:val="-10"/>
          <w:lang w:val="ru-RU"/>
        </w:rPr>
        <w:t xml:space="preserve"> -  дидактический инструментарий по чтению» ( к учебным планам  для С ( К</w:t>
      </w:r>
      <w:proofErr w:type="gramStart"/>
      <w:r w:rsidRPr="00BF62CD">
        <w:rPr>
          <w:spacing w:val="-10"/>
          <w:lang w:val="ru-RU"/>
        </w:rPr>
        <w:t>)О</w:t>
      </w:r>
      <w:proofErr w:type="gramEnd"/>
      <w:r w:rsidRPr="00BF62CD">
        <w:rPr>
          <w:spacing w:val="-10"/>
          <w:lang w:val="ru-RU"/>
        </w:rPr>
        <w:t xml:space="preserve">У </w:t>
      </w:r>
      <w:r>
        <w:rPr>
          <w:spacing w:val="-10"/>
        </w:rPr>
        <w:t>VIII</w:t>
      </w:r>
      <w:r w:rsidRPr="00BF62CD">
        <w:rPr>
          <w:spacing w:val="-10"/>
          <w:lang w:val="ru-RU"/>
        </w:rPr>
        <w:t xml:space="preserve"> вида) 1 часть. </w:t>
      </w:r>
      <w:r w:rsidRPr="006E61A8">
        <w:rPr>
          <w:spacing w:val="-10"/>
          <w:lang w:val="ru-RU"/>
        </w:rPr>
        <w:t>Челябинск,2015г.</w:t>
      </w:r>
    </w:p>
    <w:p w:rsidR="00EC27D1" w:rsidRPr="00A71223" w:rsidRDefault="00EC27D1" w:rsidP="00EC27D1">
      <w:r>
        <w:rPr>
          <w:u w:val="single"/>
        </w:rPr>
        <w:t xml:space="preserve"> </w:t>
      </w:r>
      <w:r w:rsidRPr="00A71223">
        <w:t xml:space="preserve"> </w:t>
      </w:r>
      <w:r>
        <w:t xml:space="preserve">    </w:t>
      </w:r>
      <w:r w:rsidRPr="00A71223">
        <w:t xml:space="preserve"> </w:t>
      </w:r>
      <w:r w:rsidRPr="00A71223">
        <w:rPr>
          <w:u w:val="single"/>
        </w:rPr>
        <w:t xml:space="preserve">  Дидактические пособия</w:t>
      </w:r>
      <w:proofErr w:type="gramStart"/>
      <w:r w:rsidRPr="00A71223">
        <w:t xml:space="preserve"> :</w:t>
      </w:r>
      <w:proofErr w:type="gramEnd"/>
    </w:p>
    <w:p w:rsidR="00EC27D1" w:rsidRDefault="00EC27D1" w:rsidP="00EC27D1">
      <w:pPr>
        <w:numPr>
          <w:ilvl w:val="0"/>
          <w:numId w:val="19"/>
        </w:numPr>
        <w:jc w:val="both"/>
      </w:pPr>
      <w:r w:rsidRPr="003912D9">
        <w:t>Литературные</w:t>
      </w:r>
      <w:r>
        <w:t xml:space="preserve"> альбомы, портреты писателей, картины различного тематического направления.</w:t>
      </w:r>
    </w:p>
    <w:p w:rsidR="00EC27D1" w:rsidRDefault="00EC27D1" w:rsidP="00EC27D1">
      <w:pPr>
        <w:numPr>
          <w:ilvl w:val="0"/>
          <w:numId w:val="19"/>
        </w:numPr>
        <w:jc w:val="both"/>
      </w:pPr>
      <w:r>
        <w:t>Занимательный материал: пословицы, поговорки, загадки, скороговорки.</w:t>
      </w:r>
    </w:p>
    <w:p w:rsidR="00857019" w:rsidRDefault="00857019" w:rsidP="00857019">
      <w:pPr>
        <w:ind w:left="600"/>
        <w:jc w:val="both"/>
      </w:pPr>
    </w:p>
    <w:p w:rsidR="00EC27D1" w:rsidRPr="0076062B" w:rsidRDefault="00EC27D1" w:rsidP="00EC27D1">
      <w:r>
        <w:t xml:space="preserve">                                                                          П</w:t>
      </w:r>
      <w:r w:rsidRPr="0076062B">
        <w:t>еречень используемых цифровых образовательных ресурсов:</w:t>
      </w:r>
    </w:p>
    <w:p w:rsidR="00EC27D1" w:rsidRPr="0076062B" w:rsidRDefault="00EC27D1" w:rsidP="00EC27D1">
      <w:pPr>
        <w:tabs>
          <w:tab w:val="left" w:pos="720"/>
        </w:tabs>
        <w:ind w:left="928"/>
        <w:rPr>
          <w:b/>
          <w:bCs/>
        </w:rPr>
      </w:pPr>
    </w:p>
    <w:p w:rsidR="00EC27D1" w:rsidRDefault="00EC27D1" w:rsidP="00EC27D1">
      <w:pPr>
        <w:jc w:val="center"/>
        <w:rPr>
          <w:u w:val="single"/>
        </w:rPr>
      </w:pPr>
    </w:p>
    <w:p w:rsidR="00EC27D1" w:rsidRDefault="00EC27D1" w:rsidP="00EC27D1">
      <w:pPr>
        <w:jc w:val="both"/>
      </w:pPr>
      <w:r>
        <w:rPr>
          <w:rFonts w:eastAsia="Times New Roman"/>
        </w:rPr>
        <w:t xml:space="preserve">      </w:t>
      </w:r>
      <w:r w:rsidRPr="00311763">
        <w:rPr>
          <w:rFonts w:eastAsia="Times New Roman"/>
        </w:rPr>
        <w:t>1</w:t>
      </w:r>
      <w:r>
        <w:rPr>
          <w:rFonts w:eastAsia="Times New Roman"/>
        </w:rPr>
        <w:t>.</w:t>
      </w:r>
      <w:r>
        <w:t xml:space="preserve">«Несерьёзные уроки» компания «Бука» </w:t>
      </w:r>
      <w:proofErr w:type="spellStart"/>
      <w:r>
        <w:t>г</w:t>
      </w:r>
      <w:proofErr w:type="gramStart"/>
      <w:r>
        <w:t>.М</w:t>
      </w:r>
      <w:proofErr w:type="gramEnd"/>
      <w:r>
        <w:t>осква</w:t>
      </w:r>
      <w:proofErr w:type="spellEnd"/>
    </w:p>
    <w:p w:rsidR="00EC27D1" w:rsidRDefault="00EC27D1" w:rsidP="00EC27D1">
      <w:pPr>
        <w:widowControl w:val="0"/>
        <w:numPr>
          <w:ilvl w:val="0"/>
          <w:numId w:val="21"/>
        </w:numPr>
        <w:suppressAutoHyphens/>
        <w:jc w:val="both"/>
      </w:pPr>
      <w:r>
        <w:t>«Учимся вместе», ООО «</w:t>
      </w:r>
      <w:proofErr w:type="spellStart"/>
      <w:r>
        <w:t>Медиакопи</w:t>
      </w:r>
      <w:proofErr w:type="spellEnd"/>
      <w:r>
        <w:t xml:space="preserve">» </w:t>
      </w:r>
      <w:proofErr w:type="spellStart"/>
      <w:r>
        <w:t>г</w:t>
      </w:r>
      <w:proofErr w:type="gramStart"/>
      <w:r>
        <w:t>.С</w:t>
      </w:r>
      <w:proofErr w:type="gramEnd"/>
      <w:r>
        <w:t>анкт</w:t>
      </w:r>
      <w:proofErr w:type="spellEnd"/>
      <w:r>
        <w:t>-Петербург</w:t>
      </w:r>
    </w:p>
    <w:p w:rsidR="00EC27D1" w:rsidRDefault="00EC27D1" w:rsidP="00EC27D1">
      <w:pPr>
        <w:widowControl w:val="0"/>
        <w:numPr>
          <w:ilvl w:val="0"/>
          <w:numId w:val="21"/>
        </w:numPr>
        <w:suppressAutoHyphens/>
        <w:jc w:val="both"/>
        <w:rPr>
          <w:u w:val="single"/>
          <w:lang w:val="en-US"/>
        </w:rPr>
      </w:pPr>
      <w:r>
        <w:rPr>
          <w:lang w:val="en-US"/>
        </w:rPr>
        <w:t>http://www.vesnadesign.ru</w:t>
      </w:r>
    </w:p>
    <w:p w:rsidR="00EC27D1" w:rsidRDefault="00EC27D1" w:rsidP="00EC27D1">
      <w:pPr>
        <w:widowControl w:val="0"/>
        <w:numPr>
          <w:ilvl w:val="0"/>
          <w:numId w:val="21"/>
        </w:numPr>
        <w:suppressAutoHyphens/>
        <w:jc w:val="both"/>
        <w:rPr>
          <w:rFonts w:eastAsia="Times New Roman"/>
          <w:b/>
        </w:rPr>
      </w:pPr>
      <w:r>
        <w:rPr>
          <w:u w:val="single"/>
          <w:lang w:val="en-US"/>
        </w:rPr>
        <w:t>http://</w:t>
      </w:r>
      <w:r>
        <w:rPr>
          <w:u w:val="single"/>
        </w:rPr>
        <w:t>www.twirpx.сom</w:t>
      </w:r>
    </w:p>
    <w:p w:rsidR="00EC27D1" w:rsidRDefault="00EC27D1" w:rsidP="00EC27D1"/>
    <w:p w:rsidR="00EC27D1" w:rsidRDefault="00EC27D1" w:rsidP="00EC27D1"/>
    <w:p w:rsidR="00EC27D1" w:rsidRPr="00890B17" w:rsidRDefault="00EC27D1" w:rsidP="00EC27D1"/>
    <w:p w:rsidR="00EC27D1" w:rsidRPr="006D2A56" w:rsidRDefault="00EC27D1" w:rsidP="00EC27D1">
      <w:r w:rsidRPr="006D2A56">
        <w:t xml:space="preserve">                                     </w:t>
      </w:r>
      <w:r>
        <w:t xml:space="preserve">                                                      Ожидаемые результаты.</w:t>
      </w:r>
    </w:p>
    <w:p w:rsidR="00EC27D1" w:rsidRPr="00BF62CD" w:rsidRDefault="00EC27D1" w:rsidP="00EC27D1">
      <w:pPr>
        <w:pStyle w:val="a4"/>
        <w:rPr>
          <w:lang w:val="ru-RU"/>
        </w:rPr>
      </w:pPr>
      <w:r w:rsidRPr="00BF62CD">
        <w:rPr>
          <w:lang w:val="ru-RU"/>
        </w:rPr>
        <w:t>- Овладевать    навыками    правильного,    беглого   и  выразительного чтения доступных их пониманию  произведений или  отрывков из  произведений русских и зарубежных классиков и современных  писателей.</w:t>
      </w:r>
    </w:p>
    <w:p w:rsidR="00EC27D1" w:rsidRPr="00BF62CD" w:rsidRDefault="00EC27D1" w:rsidP="00EC27D1">
      <w:pPr>
        <w:pStyle w:val="a4"/>
        <w:ind w:left="645"/>
        <w:rPr>
          <w:lang w:val="ru-RU"/>
        </w:rPr>
      </w:pPr>
      <w:r w:rsidRPr="00BF62CD">
        <w:rPr>
          <w:lang w:val="ru-RU"/>
        </w:rPr>
        <w:t>-  Научиться  правильно  и  последовательно  излагать  свои  мысли  в устной  форме.</w:t>
      </w:r>
    </w:p>
    <w:p w:rsidR="00EC27D1" w:rsidRPr="00BF62CD" w:rsidRDefault="00EC27D1" w:rsidP="00EC27D1">
      <w:pPr>
        <w:pStyle w:val="a4"/>
        <w:ind w:left="0"/>
        <w:rPr>
          <w:lang w:val="ru-RU"/>
        </w:rPr>
      </w:pPr>
      <w:r w:rsidRPr="00BF62CD">
        <w:rPr>
          <w:lang w:val="ru-RU"/>
        </w:rPr>
        <w:t xml:space="preserve">           - Быть   социально   адаптированными   в   плане   общего   развития   и </w:t>
      </w:r>
      <w:proofErr w:type="spellStart"/>
      <w:r w:rsidRPr="00BF62CD">
        <w:rPr>
          <w:lang w:val="ru-RU"/>
        </w:rPr>
        <w:t>сформированности</w:t>
      </w:r>
      <w:proofErr w:type="spellEnd"/>
      <w:r w:rsidRPr="00BF62CD">
        <w:rPr>
          <w:lang w:val="ru-RU"/>
        </w:rPr>
        <w:t xml:space="preserve">  нравственных качеств</w:t>
      </w:r>
      <w:r>
        <w:rPr>
          <w:lang w:val="ru-RU"/>
        </w:rPr>
        <w:t>.</w:t>
      </w:r>
    </w:p>
    <w:p w:rsidR="00EC27D1" w:rsidRPr="00CA4725" w:rsidRDefault="00EC27D1" w:rsidP="00EC27D1"/>
    <w:p w:rsidR="00EC27D1" w:rsidRPr="00834A2B" w:rsidRDefault="00EC27D1" w:rsidP="00EC27D1">
      <w:pPr>
        <w:jc w:val="center"/>
        <w:rPr>
          <w:b/>
        </w:rPr>
      </w:pPr>
      <w:r w:rsidRPr="00834A2B">
        <w:rPr>
          <w:b/>
        </w:rPr>
        <w:t>Материально техн</w:t>
      </w:r>
      <w:r>
        <w:rPr>
          <w:b/>
        </w:rPr>
        <w:t>ическое обеспечение по предмету</w:t>
      </w:r>
    </w:p>
    <w:p w:rsidR="00EC27D1" w:rsidRDefault="00EC27D1" w:rsidP="00EC27D1">
      <w:pPr>
        <w:jc w:val="center"/>
        <w:rPr>
          <w:b/>
        </w:rPr>
      </w:pPr>
      <w:r w:rsidRPr="00834A2B">
        <w:rPr>
          <w:b/>
        </w:rPr>
        <w:t>Таблицы:</w:t>
      </w:r>
    </w:p>
    <w:p w:rsidR="00EC27D1" w:rsidRPr="00834A2B" w:rsidRDefault="00EC27D1" w:rsidP="00EC27D1">
      <w:pPr>
        <w:jc w:val="center"/>
        <w:rPr>
          <w:b/>
        </w:rPr>
      </w:pPr>
    </w:p>
    <w:p w:rsidR="00EC27D1" w:rsidRDefault="00EC27D1" w:rsidP="00EC27D1">
      <w:pPr>
        <w:jc w:val="center"/>
      </w:pPr>
    </w:p>
    <w:p w:rsidR="00EC27D1" w:rsidRPr="00355EEB" w:rsidRDefault="00EC27D1" w:rsidP="00EC27D1">
      <w:pPr>
        <w:spacing w:after="200" w:line="276" w:lineRule="auto"/>
        <w:contextualSpacing/>
      </w:pPr>
      <w:r>
        <w:t>1.</w:t>
      </w:r>
      <w:r w:rsidRPr="00355EEB">
        <w:t>ПОСЛОВИЦЫ В КАРТИНКАХ</w:t>
      </w:r>
    </w:p>
    <w:p w:rsidR="00EC27D1" w:rsidRDefault="00EC27D1" w:rsidP="00EC27D1">
      <w:pPr>
        <w:spacing w:after="200" w:line="276" w:lineRule="auto"/>
        <w:contextualSpacing/>
      </w:pPr>
      <w:r>
        <w:t xml:space="preserve">2. </w:t>
      </w:r>
      <w:r w:rsidRPr="00355EEB">
        <w:t>КНИЖКА ФРАЗЕОЛОГИЗМОВ</w:t>
      </w:r>
    </w:p>
    <w:p w:rsidR="00EC27D1" w:rsidRPr="00857019" w:rsidRDefault="00EC27D1" w:rsidP="00857019">
      <w:pPr>
        <w:spacing w:after="200" w:line="276" w:lineRule="auto"/>
        <w:contextualSpacing/>
      </w:pPr>
      <w:r w:rsidRPr="00BF62CD">
        <w:t>3. ПОРТРЕТЫ РУССКИХ ПИСАТЕЛЕЙ</w:t>
      </w:r>
      <w:r>
        <w:t>:</w:t>
      </w:r>
      <w:r w:rsidRPr="00857019">
        <w:t xml:space="preserve">                                    </w:t>
      </w:r>
    </w:p>
    <w:p w:rsidR="00EC27D1" w:rsidRPr="00934548" w:rsidRDefault="00934548" w:rsidP="00934548">
      <w:pPr>
        <w:pStyle w:val="a4"/>
        <w:numPr>
          <w:ilvl w:val="0"/>
          <w:numId w:val="26"/>
        </w:numPr>
        <w:spacing w:after="200" w:line="276" w:lineRule="auto"/>
        <w:contextualSpacing/>
      </w:pPr>
      <w:r w:rsidRPr="00934548">
        <w:t xml:space="preserve">И.А. </w:t>
      </w:r>
      <w:proofErr w:type="spellStart"/>
      <w:r w:rsidRPr="00934548">
        <w:t>Крылов</w:t>
      </w:r>
      <w:proofErr w:type="spellEnd"/>
    </w:p>
    <w:p w:rsidR="00EC27D1" w:rsidRPr="00934548" w:rsidRDefault="00EC27D1" w:rsidP="00934548">
      <w:pPr>
        <w:pStyle w:val="a4"/>
        <w:numPr>
          <w:ilvl w:val="0"/>
          <w:numId w:val="26"/>
        </w:numPr>
        <w:spacing w:after="200" w:line="276" w:lineRule="auto"/>
        <w:contextualSpacing/>
      </w:pPr>
      <w:r w:rsidRPr="00934548">
        <w:t xml:space="preserve">А.С. </w:t>
      </w:r>
      <w:proofErr w:type="spellStart"/>
      <w:r w:rsidRPr="00934548">
        <w:t>Пушкин</w:t>
      </w:r>
      <w:proofErr w:type="spellEnd"/>
    </w:p>
    <w:p w:rsidR="00EC27D1" w:rsidRPr="00934548" w:rsidRDefault="00EC27D1" w:rsidP="00934548">
      <w:pPr>
        <w:pStyle w:val="a4"/>
        <w:numPr>
          <w:ilvl w:val="0"/>
          <w:numId w:val="26"/>
        </w:numPr>
        <w:spacing w:after="200" w:line="276" w:lineRule="auto"/>
        <w:contextualSpacing/>
      </w:pPr>
      <w:r w:rsidRPr="00934548">
        <w:lastRenderedPageBreak/>
        <w:t>Ф.И. ТЮТЧЕВ</w:t>
      </w:r>
    </w:p>
    <w:p w:rsidR="00EC27D1" w:rsidRPr="00934548" w:rsidRDefault="00EC27D1" w:rsidP="00934548">
      <w:pPr>
        <w:pStyle w:val="a4"/>
        <w:numPr>
          <w:ilvl w:val="0"/>
          <w:numId w:val="26"/>
        </w:numPr>
        <w:spacing w:after="200" w:line="276" w:lineRule="auto"/>
        <w:contextualSpacing/>
      </w:pPr>
      <w:r w:rsidRPr="00934548">
        <w:t xml:space="preserve">Л.Н. </w:t>
      </w:r>
      <w:proofErr w:type="spellStart"/>
      <w:r w:rsidRPr="00934548">
        <w:t>Толстой</w:t>
      </w:r>
      <w:proofErr w:type="spellEnd"/>
    </w:p>
    <w:p w:rsidR="00EC27D1" w:rsidRPr="00934548" w:rsidRDefault="00EC27D1" w:rsidP="00934548">
      <w:pPr>
        <w:pStyle w:val="a4"/>
        <w:numPr>
          <w:ilvl w:val="0"/>
          <w:numId w:val="26"/>
        </w:numPr>
        <w:spacing w:after="200" w:line="276" w:lineRule="auto"/>
        <w:contextualSpacing/>
      </w:pPr>
      <w:r w:rsidRPr="00934548">
        <w:t xml:space="preserve">С.А. </w:t>
      </w:r>
      <w:proofErr w:type="spellStart"/>
      <w:r w:rsidRPr="00934548">
        <w:t>Есенин</w:t>
      </w:r>
      <w:proofErr w:type="spellEnd"/>
    </w:p>
    <w:p w:rsidR="00EC27D1" w:rsidRPr="00934548" w:rsidRDefault="00EC27D1" w:rsidP="00934548">
      <w:pPr>
        <w:pStyle w:val="a4"/>
        <w:numPr>
          <w:ilvl w:val="0"/>
          <w:numId w:val="26"/>
        </w:numPr>
        <w:spacing w:after="200" w:line="276" w:lineRule="auto"/>
        <w:contextualSpacing/>
      </w:pPr>
      <w:r w:rsidRPr="00934548">
        <w:t xml:space="preserve">М.М. </w:t>
      </w:r>
      <w:proofErr w:type="spellStart"/>
      <w:r w:rsidRPr="00934548">
        <w:t>Пришвин</w:t>
      </w:r>
      <w:proofErr w:type="spellEnd"/>
    </w:p>
    <w:p w:rsidR="00EC27D1" w:rsidRDefault="00EC27D1" w:rsidP="00EC27D1">
      <w:pPr>
        <w:pStyle w:val="a4"/>
        <w:spacing w:after="200" w:line="276" w:lineRule="auto"/>
        <w:ind w:left="142"/>
        <w:contextualSpacing/>
        <w:rPr>
          <w:lang w:val="ru-RU"/>
        </w:rPr>
      </w:pPr>
    </w:p>
    <w:p w:rsidR="00EC27D1" w:rsidRPr="00934548" w:rsidRDefault="00EC27D1" w:rsidP="00EC27D1">
      <w:pPr>
        <w:pStyle w:val="a4"/>
        <w:spacing w:after="200" w:line="276" w:lineRule="auto"/>
        <w:ind w:left="142"/>
        <w:contextualSpacing/>
        <w:rPr>
          <w:b/>
          <w:sz w:val="28"/>
          <w:szCs w:val="28"/>
          <w:lang w:val="ru-RU"/>
        </w:rPr>
      </w:pPr>
      <w:r>
        <w:rPr>
          <w:lang w:val="ru-RU"/>
        </w:rPr>
        <w:t xml:space="preserve">                                                                                                                                                      </w:t>
      </w:r>
      <w:r w:rsidRPr="00184143">
        <w:rPr>
          <w:b/>
          <w:lang w:val="ru-RU"/>
        </w:rPr>
        <w:t xml:space="preserve"> </w:t>
      </w:r>
      <w:r>
        <w:rPr>
          <w:b/>
          <w:lang w:val="ru-RU"/>
        </w:rPr>
        <w:t xml:space="preserve">                                         </w:t>
      </w:r>
      <w:r>
        <w:rPr>
          <w:lang w:val="ru-RU"/>
        </w:rPr>
        <w:t xml:space="preserve">      </w:t>
      </w:r>
      <w:r w:rsidRPr="00934548">
        <w:rPr>
          <w:b/>
          <w:sz w:val="28"/>
          <w:szCs w:val="28"/>
          <w:lang w:val="ru-RU"/>
        </w:rPr>
        <w:t>Приложение №1</w:t>
      </w:r>
    </w:p>
    <w:p w:rsidR="00EC27D1" w:rsidRDefault="00EC27D1" w:rsidP="00EC27D1">
      <w:pPr>
        <w:ind w:firstLine="708"/>
        <w:jc w:val="both"/>
        <w:rPr>
          <w:b/>
        </w:rPr>
      </w:pPr>
      <w:r>
        <w:t>Включение регионального содержания является важным средством воспитания и обучения, источником разносторонних знаний о жизни Уральского региона. Региональный  компонент включает изучение экологических проблем области: влияние деятельности человека на состояние воздуха, водоёмов; мероприятия по сохранению здоровья населения и численности редких растений и животных области и их охраны. Региональный компонент реализуется включением соответствующей информации на уроках.</w:t>
      </w:r>
    </w:p>
    <w:p w:rsidR="00EC27D1" w:rsidRDefault="00EC27D1" w:rsidP="00EC27D1">
      <w:pPr>
        <w:jc w:val="both"/>
      </w:pPr>
      <w:r>
        <w:t xml:space="preserve">   Формой включения НРЭО в урок  включается элемент  урока </w:t>
      </w:r>
      <w:proofErr w:type="gramStart"/>
      <w:r>
        <w:t xml:space="preserve">( </w:t>
      </w:r>
      <w:proofErr w:type="gramEnd"/>
      <w:r>
        <w:t>5-15 минут)</w:t>
      </w:r>
    </w:p>
    <w:p w:rsidR="00FE12E8" w:rsidRPr="005F1C68" w:rsidRDefault="00FE12E8" w:rsidP="00FE12E8">
      <w:pPr>
        <w:jc w:val="both"/>
        <w:rPr>
          <w:b/>
          <w:i/>
        </w:rPr>
      </w:pPr>
      <w:r w:rsidRPr="005F1C68">
        <w:rPr>
          <w:b/>
          <w:i/>
        </w:rPr>
        <w:t>Цели НРЭО:</w:t>
      </w:r>
    </w:p>
    <w:p w:rsidR="00FE12E8" w:rsidRDefault="00FE12E8" w:rsidP="00FE12E8">
      <w:pPr>
        <w:jc w:val="both"/>
      </w:pPr>
    </w:p>
    <w:p w:rsidR="00FE12E8" w:rsidRDefault="00FE12E8" w:rsidP="00FE12E8">
      <w:pPr>
        <w:numPr>
          <w:ilvl w:val="0"/>
          <w:numId w:val="27"/>
        </w:numPr>
        <w:jc w:val="both"/>
      </w:pPr>
      <w:r>
        <w:t>Формирование представления о национальной  литературе, литературных традициях уральского народа.</w:t>
      </w:r>
    </w:p>
    <w:p w:rsidR="00FE12E8" w:rsidRDefault="00FE12E8" w:rsidP="00FE12E8">
      <w:pPr>
        <w:numPr>
          <w:ilvl w:val="0"/>
          <w:numId w:val="27"/>
        </w:numPr>
        <w:jc w:val="both"/>
      </w:pPr>
      <w:r>
        <w:t xml:space="preserve">Пробуждение и углубление чувства любви к своей  малой родине. Чувства кровного родства с её прошлым и настоящим, чувства толерантности к </w:t>
      </w:r>
      <w:proofErr w:type="gramStart"/>
      <w:r>
        <w:t>народам</w:t>
      </w:r>
      <w:proofErr w:type="gramEnd"/>
      <w:r>
        <w:t xml:space="preserve"> населяющим  наш край.</w:t>
      </w:r>
    </w:p>
    <w:p w:rsidR="00FE12E8" w:rsidRDefault="00FE12E8" w:rsidP="00FE12E8">
      <w:pPr>
        <w:numPr>
          <w:ilvl w:val="0"/>
          <w:numId w:val="27"/>
        </w:numPr>
        <w:jc w:val="both"/>
      </w:pPr>
      <w:r>
        <w:t>Воспитание художественного читательского вкуса</w:t>
      </w:r>
    </w:p>
    <w:p w:rsidR="00FE12E8" w:rsidRDefault="00FE12E8" w:rsidP="00FE12E8">
      <w:pPr>
        <w:jc w:val="both"/>
      </w:pPr>
    </w:p>
    <w:p w:rsidR="00FE12E8" w:rsidRDefault="00FE12E8" w:rsidP="00FE12E8">
      <w:pPr>
        <w:ind w:left="360"/>
        <w:jc w:val="both"/>
      </w:pPr>
    </w:p>
    <w:p w:rsidR="00FE12E8" w:rsidRDefault="00FE12E8" w:rsidP="00FE12E8">
      <w:pPr>
        <w:ind w:left="360"/>
        <w:jc w:val="both"/>
      </w:pPr>
    </w:p>
    <w:p w:rsidR="00FE12E8" w:rsidRDefault="00FE12E8" w:rsidP="00FE12E8">
      <w:pPr>
        <w:ind w:left="360"/>
        <w:jc w:val="both"/>
      </w:pPr>
    </w:p>
    <w:p w:rsidR="00EC27D1" w:rsidRPr="00184143" w:rsidRDefault="00EC27D1" w:rsidP="00EC27D1">
      <w:pPr>
        <w:spacing w:after="200" w:line="276" w:lineRule="auto"/>
        <w:contextualSpacing/>
      </w:pPr>
    </w:p>
    <w:p w:rsidR="00EC27D1" w:rsidRPr="002B60D2" w:rsidRDefault="00EC27D1" w:rsidP="00EC27D1">
      <w:pPr>
        <w:rPr>
          <w:b/>
          <w:bCs/>
        </w:rPr>
      </w:pPr>
      <w:r>
        <w:t xml:space="preserve">                                                 </w:t>
      </w:r>
    </w:p>
    <w:tbl>
      <w:tblPr>
        <w:tblW w:w="0" w:type="auto"/>
        <w:tblInd w:w="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7"/>
        <w:gridCol w:w="4020"/>
        <w:gridCol w:w="2444"/>
        <w:gridCol w:w="1463"/>
        <w:gridCol w:w="3916"/>
      </w:tblGrid>
      <w:tr w:rsidR="00EC27D1" w:rsidRPr="006D2A56" w:rsidTr="00F35B81">
        <w:trPr>
          <w:trHeight w:val="594"/>
        </w:trPr>
        <w:tc>
          <w:tcPr>
            <w:tcW w:w="897" w:type="dxa"/>
          </w:tcPr>
          <w:p w:rsidR="00EC27D1" w:rsidRPr="006D2A56" w:rsidRDefault="00EC27D1" w:rsidP="00F35B81">
            <w:r w:rsidRPr="006D2A56">
              <w:t>№№</w:t>
            </w:r>
          </w:p>
          <w:p w:rsidR="00EC27D1" w:rsidRPr="006D2A56" w:rsidRDefault="00EC27D1" w:rsidP="00F35B81">
            <w:proofErr w:type="gramStart"/>
            <w:r w:rsidRPr="006D2A56">
              <w:t>п</w:t>
            </w:r>
            <w:proofErr w:type="gramEnd"/>
            <w:r w:rsidRPr="006D2A56">
              <w:t>/п</w:t>
            </w:r>
          </w:p>
        </w:tc>
        <w:tc>
          <w:tcPr>
            <w:tcW w:w="4020" w:type="dxa"/>
          </w:tcPr>
          <w:p w:rsidR="00EC27D1" w:rsidRPr="006D2A56" w:rsidRDefault="00EC27D1" w:rsidP="00F35B81">
            <w:pPr>
              <w:jc w:val="center"/>
            </w:pPr>
            <w:r w:rsidRPr="006D2A56">
              <w:t>Наименование тем</w:t>
            </w:r>
          </w:p>
        </w:tc>
        <w:tc>
          <w:tcPr>
            <w:tcW w:w="2444" w:type="dxa"/>
          </w:tcPr>
          <w:p w:rsidR="00EC27D1" w:rsidRPr="006D2A56" w:rsidRDefault="00EC27D1" w:rsidP="00F35B81">
            <w:r w:rsidRPr="006D2A56">
              <w:t>Номера уроков НР</w:t>
            </w:r>
            <w:r w:rsidR="00FE12E8">
              <w:t>ЭО</w:t>
            </w:r>
            <w:r w:rsidRPr="006D2A56">
              <w:t xml:space="preserve"> по темам</w:t>
            </w:r>
          </w:p>
        </w:tc>
        <w:tc>
          <w:tcPr>
            <w:tcW w:w="1463" w:type="dxa"/>
          </w:tcPr>
          <w:p w:rsidR="00EC27D1" w:rsidRPr="006D2A56" w:rsidRDefault="00EC27D1" w:rsidP="00F35B81">
            <w:r>
              <w:t xml:space="preserve">  </w:t>
            </w:r>
            <w:r w:rsidRPr="006D2A56">
              <w:t>Кол-во</w:t>
            </w:r>
          </w:p>
          <w:p w:rsidR="00EC27D1" w:rsidRPr="006D2A56" w:rsidRDefault="00FE12E8" w:rsidP="00F35B81">
            <w:r>
              <w:t xml:space="preserve">   НРЭО</w:t>
            </w:r>
          </w:p>
        </w:tc>
        <w:tc>
          <w:tcPr>
            <w:tcW w:w="3916" w:type="dxa"/>
          </w:tcPr>
          <w:p w:rsidR="00EC27D1" w:rsidRPr="006D2A56" w:rsidRDefault="00EC27D1" w:rsidP="00F35B81">
            <w:r>
              <w:t>Содержание НРЭО</w:t>
            </w:r>
          </w:p>
        </w:tc>
      </w:tr>
      <w:tr w:rsidR="00934548" w:rsidRPr="006D2A56" w:rsidTr="00F35B81">
        <w:trPr>
          <w:trHeight w:val="882"/>
        </w:trPr>
        <w:tc>
          <w:tcPr>
            <w:tcW w:w="897" w:type="dxa"/>
          </w:tcPr>
          <w:p w:rsidR="00934548" w:rsidRPr="006D2A56" w:rsidRDefault="00934548" w:rsidP="00F35B81">
            <w:r w:rsidRPr="006D2A56">
              <w:t xml:space="preserve"> 1.</w:t>
            </w:r>
          </w:p>
        </w:tc>
        <w:tc>
          <w:tcPr>
            <w:tcW w:w="4020" w:type="dxa"/>
          </w:tcPr>
          <w:p w:rsidR="00934548" w:rsidRDefault="00934548" w:rsidP="00F35B81">
            <w:r>
              <w:t>Устное народное творчество</w:t>
            </w:r>
          </w:p>
        </w:tc>
        <w:tc>
          <w:tcPr>
            <w:tcW w:w="2444" w:type="dxa"/>
          </w:tcPr>
          <w:p w:rsidR="00934548" w:rsidRPr="002A505E" w:rsidRDefault="00806237" w:rsidP="00675FD4">
            <w:r>
              <w:rPr>
                <w:lang w:val="en-US"/>
              </w:rPr>
              <w:t>1</w:t>
            </w:r>
            <w:r w:rsidR="00934548">
              <w:t>,4,16</w:t>
            </w:r>
          </w:p>
        </w:tc>
        <w:tc>
          <w:tcPr>
            <w:tcW w:w="1463" w:type="dxa"/>
          </w:tcPr>
          <w:p w:rsidR="00934548" w:rsidRPr="006D2A56" w:rsidRDefault="00934548" w:rsidP="00F35B81">
            <w:r>
              <w:t xml:space="preserve">   </w:t>
            </w:r>
            <w:r w:rsidRPr="006D2A56">
              <w:t xml:space="preserve">  </w:t>
            </w:r>
            <w:r>
              <w:t>3</w:t>
            </w:r>
          </w:p>
        </w:tc>
        <w:tc>
          <w:tcPr>
            <w:tcW w:w="3916" w:type="dxa"/>
          </w:tcPr>
          <w:p w:rsidR="00934548" w:rsidRDefault="00934548" w:rsidP="00F35B81">
            <w:r>
              <w:t>Народное творчество  жителей г. Коркино и Челябинской области</w:t>
            </w:r>
          </w:p>
        </w:tc>
      </w:tr>
      <w:tr w:rsidR="00934548" w:rsidRPr="006D2A56" w:rsidTr="00934548">
        <w:trPr>
          <w:trHeight w:val="830"/>
        </w:trPr>
        <w:tc>
          <w:tcPr>
            <w:tcW w:w="897" w:type="dxa"/>
          </w:tcPr>
          <w:p w:rsidR="00934548" w:rsidRPr="006D2A56" w:rsidRDefault="00934548" w:rsidP="00F35B81">
            <w:r w:rsidRPr="006D2A56">
              <w:lastRenderedPageBreak/>
              <w:t xml:space="preserve"> 2.</w:t>
            </w:r>
          </w:p>
        </w:tc>
        <w:tc>
          <w:tcPr>
            <w:tcW w:w="4020" w:type="dxa"/>
          </w:tcPr>
          <w:p w:rsidR="00934548" w:rsidRDefault="00934548" w:rsidP="00934548">
            <w:r>
              <w:t xml:space="preserve">   Картины родной природы</w:t>
            </w:r>
          </w:p>
          <w:p w:rsidR="00934548" w:rsidRDefault="00934548" w:rsidP="00934548"/>
        </w:tc>
        <w:tc>
          <w:tcPr>
            <w:tcW w:w="2444" w:type="dxa"/>
          </w:tcPr>
          <w:p w:rsidR="00934548" w:rsidRPr="00806237" w:rsidRDefault="00934548" w:rsidP="00806237">
            <w:r>
              <w:t xml:space="preserve"> </w:t>
            </w:r>
            <w:r w:rsidR="00806237">
              <w:rPr>
                <w:lang w:val="en-US"/>
              </w:rPr>
              <w:t>27</w:t>
            </w:r>
            <w:r w:rsidR="00806237">
              <w:t>,34,71</w:t>
            </w:r>
          </w:p>
        </w:tc>
        <w:tc>
          <w:tcPr>
            <w:tcW w:w="1463" w:type="dxa"/>
          </w:tcPr>
          <w:p w:rsidR="00934548" w:rsidRPr="006D2A56" w:rsidRDefault="00934548" w:rsidP="00F35B81"/>
          <w:p w:rsidR="00934548" w:rsidRPr="006D2A56" w:rsidRDefault="00934548" w:rsidP="00F35B81">
            <w:r w:rsidRPr="006D2A56">
              <w:t xml:space="preserve">     </w:t>
            </w:r>
            <w:r w:rsidR="00806237">
              <w:t>3</w:t>
            </w:r>
          </w:p>
        </w:tc>
        <w:tc>
          <w:tcPr>
            <w:tcW w:w="3916" w:type="dxa"/>
          </w:tcPr>
          <w:p w:rsidR="0045411D" w:rsidRDefault="002A6274" w:rsidP="0045411D">
            <w:r>
              <w:t>« О богатстве и разнообразии уральской природы и способов её охраны».</w:t>
            </w:r>
            <w:r w:rsidR="0045411D">
              <w:t xml:space="preserve"> Красота  </w:t>
            </w:r>
            <w:proofErr w:type="gramStart"/>
            <w:r w:rsidR="0045411D">
              <w:t>уральской</w:t>
            </w:r>
            <w:proofErr w:type="gramEnd"/>
          </w:p>
          <w:p w:rsidR="00934548" w:rsidRPr="006D2A56" w:rsidRDefault="0045411D" w:rsidP="0045411D">
            <w:r>
              <w:t>природы в творчестве</w:t>
            </w:r>
            <w:r w:rsidR="00C87AF0">
              <w:t xml:space="preserve"> П.П. Бажова.</w:t>
            </w:r>
          </w:p>
        </w:tc>
      </w:tr>
      <w:tr w:rsidR="00934548" w:rsidRPr="006D2A56" w:rsidTr="00F35B81">
        <w:trPr>
          <w:trHeight w:val="1171"/>
        </w:trPr>
        <w:tc>
          <w:tcPr>
            <w:tcW w:w="897" w:type="dxa"/>
          </w:tcPr>
          <w:p w:rsidR="00934548" w:rsidRPr="006D2A56" w:rsidRDefault="00934548" w:rsidP="00F35B81">
            <w:r w:rsidRPr="006D2A56">
              <w:t xml:space="preserve"> 3.</w:t>
            </w:r>
          </w:p>
        </w:tc>
        <w:tc>
          <w:tcPr>
            <w:tcW w:w="4020" w:type="dxa"/>
          </w:tcPr>
          <w:p w:rsidR="00934548" w:rsidRPr="00610BA3" w:rsidRDefault="00934548" w:rsidP="00934548">
            <w:r>
              <w:t>О животных</w:t>
            </w:r>
            <w:proofErr w:type="gramStart"/>
            <w:r>
              <w:t xml:space="preserve"> .</w:t>
            </w:r>
            <w:proofErr w:type="gramEnd"/>
          </w:p>
          <w:p w:rsidR="00934548" w:rsidRPr="00610BA3" w:rsidRDefault="00934548" w:rsidP="00F35B81"/>
        </w:tc>
        <w:tc>
          <w:tcPr>
            <w:tcW w:w="2444" w:type="dxa"/>
          </w:tcPr>
          <w:p w:rsidR="00934548" w:rsidRPr="00806237" w:rsidRDefault="00934548" w:rsidP="00675FD4">
            <w:r>
              <w:t>9</w:t>
            </w:r>
            <w:r w:rsidRPr="002A6274">
              <w:t>5</w:t>
            </w:r>
          </w:p>
        </w:tc>
        <w:tc>
          <w:tcPr>
            <w:tcW w:w="1463" w:type="dxa"/>
          </w:tcPr>
          <w:p w:rsidR="00934548" w:rsidRPr="006D2A56" w:rsidRDefault="00934548" w:rsidP="00F35B81">
            <w:r w:rsidRPr="006D2A56">
              <w:t xml:space="preserve">   </w:t>
            </w:r>
          </w:p>
          <w:p w:rsidR="00934548" w:rsidRPr="006D2A56" w:rsidRDefault="00934548" w:rsidP="00F35B81">
            <w:r w:rsidRPr="006D2A56">
              <w:t xml:space="preserve">    </w:t>
            </w:r>
            <w:r w:rsidR="00806237">
              <w:t>1</w:t>
            </w:r>
          </w:p>
        </w:tc>
        <w:tc>
          <w:tcPr>
            <w:tcW w:w="3916" w:type="dxa"/>
          </w:tcPr>
          <w:p w:rsidR="00C87AF0" w:rsidRDefault="00934548" w:rsidP="00C87AF0">
            <w:r>
              <w:t>Интересные факты из жизни животных. Дикие и домашние животные Челябинской области.</w:t>
            </w:r>
            <w:r w:rsidR="00C87AF0">
              <w:t xml:space="preserve"> Забота о домашних питомцах</w:t>
            </w:r>
          </w:p>
          <w:p w:rsidR="00C87AF0" w:rsidRDefault="00C87AF0" w:rsidP="00C87AF0">
            <w:r>
              <w:t>( с опорой на жизненный опыт).</w:t>
            </w:r>
          </w:p>
          <w:p w:rsidR="00934548" w:rsidRPr="006D2A56" w:rsidRDefault="00934548" w:rsidP="00F35B81"/>
        </w:tc>
      </w:tr>
      <w:tr w:rsidR="00806237" w:rsidRPr="006D2A56" w:rsidTr="00F35B81">
        <w:trPr>
          <w:trHeight w:val="1171"/>
        </w:trPr>
        <w:tc>
          <w:tcPr>
            <w:tcW w:w="897" w:type="dxa"/>
          </w:tcPr>
          <w:p w:rsidR="00806237" w:rsidRPr="006D2A56" w:rsidRDefault="00806237" w:rsidP="00F35B81">
            <w:r>
              <w:t>4.</w:t>
            </w:r>
          </w:p>
        </w:tc>
        <w:tc>
          <w:tcPr>
            <w:tcW w:w="4020" w:type="dxa"/>
          </w:tcPr>
          <w:p w:rsidR="00806237" w:rsidRDefault="00806237" w:rsidP="00934548">
            <w:r>
              <w:t>Из прошлого нашего народа</w:t>
            </w:r>
          </w:p>
        </w:tc>
        <w:tc>
          <w:tcPr>
            <w:tcW w:w="2444" w:type="dxa"/>
          </w:tcPr>
          <w:p w:rsidR="00806237" w:rsidRDefault="00806237" w:rsidP="00675FD4">
            <w:r>
              <w:t>112</w:t>
            </w:r>
          </w:p>
        </w:tc>
        <w:tc>
          <w:tcPr>
            <w:tcW w:w="1463" w:type="dxa"/>
          </w:tcPr>
          <w:p w:rsidR="00806237" w:rsidRPr="006D2A56" w:rsidRDefault="00806237" w:rsidP="00F35B81">
            <w:r>
              <w:t xml:space="preserve">     1</w:t>
            </w:r>
          </w:p>
        </w:tc>
        <w:tc>
          <w:tcPr>
            <w:tcW w:w="3916" w:type="dxa"/>
          </w:tcPr>
          <w:p w:rsidR="00C87AF0" w:rsidRDefault="00266E03" w:rsidP="00C87AF0">
            <w:pPr>
              <w:jc w:val="center"/>
            </w:pPr>
            <w:r w:rsidRPr="00266E03">
              <w:t>Рассказы о героических  подвигах  жителей нашего  города Коркино</w:t>
            </w:r>
            <w:r w:rsidR="00C87AF0">
              <w:t>. Беседа «Память – сильнее смерти».</w:t>
            </w:r>
          </w:p>
          <w:p w:rsidR="00806237" w:rsidRPr="00266E03" w:rsidRDefault="00C87AF0" w:rsidP="00C87AF0">
            <w:r>
              <w:t>Отношение к памятникам города.</w:t>
            </w:r>
          </w:p>
        </w:tc>
      </w:tr>
      <w:tr w:rsidR="00934548" w:rsidRPr="00184143" w:rsidTr="00F35B81">
        <w:trPr>
          <w:trHeight w:val="305"/>
        </w:trPr>
        <w:tc>
          <w:tcPr>
            <w:tcW w:w="897" w:type="dxa"/>
          </w:tcPr>
          <w:p w:rsidR="00934548" w:rsidRPr="00184143" w:rsidRDefault="00934548" w:rsidP="00F35B81">
            <w:pPr>
              <w:rPr>
                <w:b/>
              </w:rPr>
            </w:pPr>
          </w:p>
        </w:tc>
        <w:tc>
          <w:tcPr>
            <w:tcW w:w="4020" w:type="dxa"/>
          </w:tcPr>
          <w:p w:rsidR="00934548" w:rsidRPr="00184143" w:rsidRDefault="00934548" w:rsidP="00F35B81">
            <w:pPr>
              <w:rPr>
                <w:b/>
              </w:rPr>
            </w:pPr>
          </w:p>
        </w:tc>
        <w:tc>
          <w:tcPr>
            <w:tcW w:w="2444" w:type="dxa"/>
          </w:tcPr>
          <w:p w:rsidR="00934548" w:rsidRPr="00184143" w:rsidRDefault="00934548" w:rsidP="00F35B81">
            <w:pPr>
              <w:rPr>
                <w:b/>
              </w:rPr>
            </w:pPr>
            <w:r w:rsidRPr="00184143">
              <w:rPr>
                <w:b/>
              </w:rPr>
              <w:t>Итого:</w:t>
            </w:r>
          </w:p>
        </w:tc>
        <w:tc>
          <w:tcPr>
            <w:tcW w:w="1463" w:type="dxa"/>
          </w:tcPr>
          <w:p w:rsidR="00934548" w:rsidRPr="00184143" w:rsidRDefault="00806237" w:rsidP="00F35B81">
            <w:pPr>
              <w:rPr>
                <w:b/>
              </w:rPr>
            </w:pPr>
            <w:r>
              <w:rPr>
                <w:b/>
              </w:rPr>
              <w:t xml:space="preserve">    8</w:t>
            </w:r>
          </w:p>
        </w:tc>
        <w:tc>
          <w:tcPr>
            <w:tcW w:w="3916" w:type="dxa"/>
          </w:tcPr>
          <w:p w:rsidR="00934548" w:rsidRPr="00184143" w:rsidRDefault="00934548" w:rsidP="00F35B81">
            <w:pPr>
              <w:rPr>
                <w:b/>
              </w:rPr>
            </w:pPr>
          </w:p>
        </w:tc>
      </w:tr>
    </w:tbl>
    <w:p w:rsidR="00EC27D1" w:rsidRPr="00184143" w:rsidRDefault="00EC27D1" w:rsidP="00EC27D1">
      <w:pPr>
        <w:rPr>
          <w:b/>
        </w:rPr>
      </w:pPr>
    </w:p>
    <w:p w:rsidR="00EC27D1" w:rsidRDefault="00EC27D1" w:rsidP="00EC27D1">
      <w:pPr>
        <w:rPr>
          <w:b/>
          <w:bCs/>
          <w:iCs/>
        </w:rPr>
      </w:pPr>
      <w:r w:rsidRPr="006D2A56">
        <w:rPr>
          <w:b/>
          <w:bCs/>
          <w:i/>
          <w:iCs/>
        </w:rPr>
        <w:t xml:space="preserve">                                 </w:t>
      </w:r>
      <w:r>
        <w:rPr>
          <w:b/>
          <w:bCs/>
          <w:i/>
          <w:iCs/>
        </w:rPr>
        <w:t xml:space="preserve">                                                           </w:t>
      </w:r>
      <w:r w:rsidRPr="00474349">
        <w:rPr>
          <w:b/>
          <w:bCs/>
          <w:iCs/>
        </w:rPr>
        <w:t>Литература для НРЭО:</w:t>
      </w:r>
    </w:p>
    <w:p w:rsidR="00EC27D1" w:rsidRPr="00474349" w:rsidRDefault="00EC27D1" w:rsidP="00EC27D1">
      <w:pPr>
        <w:rPr>
          <w:b/>
          <w:bCs/>
          <w:iCs/>
        </w:rPr>
      </w:pPr>
    </w:p>
    <w:p w:rsidR="00EC27D1" w:rsidRPr="00951A20" w:rsidRDefault="00EC27D1" w:rsidP="00EC27D1">
      <w:pPr>
        <w:jc w:val="both"/>
      </w:pPr>
      <w:r>
        <w:t>1.</w:t>
      </w:r>
      <w:r w:rsidRPr="00951A20">
        <w:t xml:space="preserve">Челябинск. История моего города: Учебник для учащихся общеобразовательных     </w:t>
      </w:r>
    </w:p>
    <w:p w:rsidR="00EC27D1" w:rsidRPr="006409E5" w:rsidRDefault="00EC27D1" w:rsidP="00EC27D1">
      <w:pPr>
        <w:jc w:val="both"/>
        <w:rPr>
          <w:b/>
          <w:bCs/>
          <w:i/>
          <w:iCs/>
        </w:rPr>
      </w:pPr>
      <w:r w:rsidRPr="00951A20">
        <w:t xml:space="preserve">    школ, гимназий, лицеев. – Челябинск, издательство ЧГПУ, 1999.</w:t>
      </w:r>
      <w:r w:rsidRPr="00951A20">
        <w:rPr>
          <w:b/>
          <w:bCs/>
          <w:i/>
          <w:iCs/>
        </w:rPr>
        <w:t xml:space="preserve"> </w:t>
      </w:r>
      <w:r w:rsidRPr="00951A20">
        <w:t>.</w:t>
      </w:r>
    </w:p>
    <w:p w:rsidR="00EC27D1" w:rsidRPr="00951A20" w:rsidRDefault="00EC27D1" w:rsidP="00EC27D1">
      <w:pPr>
        <w:jc w:val="both"/>
      </w:pPr>
      <w:r>
        <w:t>2</w:t>
      </w:r>
      <w:r w:rsidRPr="00951A20">
        <w:t>.Коркино – наш дом.  Авто</w:t>
      </w:r>
      <w:proofErr w:type="gramStart"/>
      <w:r w:rsidRPr="00951A20">
        <w:t>р-</w:t>
      </w:r>
      <w:proofErr w:type="gramEnd"/>
      <w:r w:rsidRPr="00951A20">
        <w:t xml:space="preserve"> составитель Суслова Л.К.2007г.</w:t>
      </w:r>
    </w:p>
    <w:p w:rsidR="00EC27D1" w:rsidRPr="00951A20" w:rsidRDefault="00EC27D1" w:rsidP="00EC27D1">
      <w:r>
        <w:t xml:space="preserve">3. Сборник поэзии и прозы </w:t>
      </w:r>
      <w:proofErr w:type="spellStart"/>
      <w:r>
        <w:t>Ю</w:t>
      </w:r>
      <w:r w:rsidRPr="00951A20">
        <w:t>жноуральских</w:t>
      </w:r>
      <w:proofErr w:type="spellEnd"/>
      <w:r w:rsidRPr="00951A20">
        <w:t xml:space="preserve">     литераторов  2004г. </w:t>
      </w:r>
      <w:proofErr w:type="spellStart"/>
      <w:r w:rsidRPr="00951A20">
        <w:t>Н.И.Година</w:t>
      </w:r>
      <w:proofErr w:type="spellEnd"/>
      <w:r w:rsidRPr="00951A20">
        <w:t xml:space="preserve">   </w:t>
      </w:r>
    </w:p>
    <w:p w:rsidR="00EC27D1" w:rsidRDefault="00EC27D1" w:rsidP="00EC27D1">
      <w:pPr>
        <w:jc w:val="both"/>
      </w:pPr>
      <w:r>
        <w:t>4</w:t>
      </w:r>
      <w:r w:rsidRPr="00951A20">
        <w:t xml:space="preserve">. 1000 загадок. Популярное пособие для родителей и педагогов. </w:t>
      </w:r>
      <w:proofErr w:type="spellStart"/>
      <w:r w:rsidRPr="00951A20">
        <w:t>Н.В.Елкина</w:t>
      </w:r>
      <w:proofErr w:type="spellEnd"/>
      <w:r w:rsidRPr="00951A20">
        <w:t xml:space="preserve"> – Ярославль: Академия развития, 2004. – 224 с.  (В книгу включены как народные загадки, так и загадки – стихи известных русских, советских детских поэтов).</w:t>
      </w:r>
    </w:p>
    <w:p w:rsidR="00EC27D1" w:rsidRDefault="00EC27D1" w:rsidP="00EC27D1">
      <w:pPr>
        <w:jc w:val="both"/>
        <w:rPr>
          <w:sz w:val="22"/>
          <w:szCs w:val="22"/>
        </w:rPr>
      </w:pPr>
      <w:r>
        <w:t>5.</w:t>
      </w:r>
      <w:r w:rsidRPr="00951A20">
        <w:rPr>
          <w:sz w:val="22"/>
          <w:szCs w:val="22"/>
        </w:rPr>
        <w:t xml:space="preserve"> </w:t>
      </w:r>
      <w:r w:rsidRPr="00473CCF">
        <w:rPr>
          <w:sz w:val="22"/>
          <w:szCs w:val="22"/>
        </w:rPr>
        <w:t>Природа Южного Урала</w:t>
      </w:r>
      <w:proofErr w:type="gramStart"/>
      <w:r w:rsidRPr="00473CCF">
        <w:rPr>
          <w:sz w:val="22"/>
          <w:szCs w:val="22"/>
        </w:rPr>
        <w:t xml:space="preserve"> .</w:t>
      </w:r>
      <w:proofErr w:type="gramEnd"/>
      <w:r w:rsidRPr="00473CCF">
        <w:rPr>
          <w:sz w:val="22"/>
          <w:szCs w:val="22"/>
        </w:rPr>
        <w:t>Е</w:t>
      </w:r>
      <w:r>
        <w:rPr>
          <w:sz w:val="22"/>
          <w:szCs w:val="22"/>
        </w:rPr>
        <w:t xml:space="preserve">. </w:t>
      </w:r>
      <w:proofErr w:type="spellStart"/>
      <w:r w:rsidRPr="00473CCF">
        <w:rPr>
          <w:sz w:val="22"/>
          <w:szCs w:val="22"/>
        </w:rPr>
        <w:t>В.Григорьева</w:t>
      </w:r>
      <w:proofErr w:type="spellEnd"/>
      <w:r>
        <w:rPr>
          <w:sz w:val="22"/>
          <w:szCs w:val="22"/>
        </w:rPr>
        <w:t xml:space="preserve">   </w:t>
      </w:r>
      <w:r w:rsidRPr="00473CCF">
        <w:rPr>
          <w:sz w:val="22"/>
          <w:szCs w:val="22"/>
        </w:rPr>
        <w:t>2001</w:t>
      </w:r>
      <w:r>
        <w:rPr>
          <w:sz w:val="22"/>
          <w:szCs w:val="22"/>
        </w:rPr>
        <w:t>г.</w:t>
      </w:r>
    </w:p>
    <w:p w:rsidR="00EC27D1" w:rsidRPr="00951A20" w:rsidRDefault="00EC27D1" w:rsidP="00EC27D1">
      <w:pPr>
        <w:rPr>
          <w:sz w:val="22"/>
          <w:szCs w:val="22"/>
        </w:rPr>
      </w:pPr>
      <w:r>
        <w:rPr>
          <w:sz w:val="22"/>
          <w:szCs w:val="22"/>
        </w:rPr>
        <w:t>6.</w:t>
      </w:r>
      <w:r w:rsidRPr="00951A20">
        <w:rPr>
          <w:sz w:val="22"/>
          <w:szCs w:val="22"/>
        </w:rPr>
        <w:t xml:space="preserve"> </w:t>
      </w:r>
      <w:proofErr w:type="spellStart"/>
      <w:r w:rsidRPr="00473CCF">
        <w:rPr>
          <w:sz w:val="22"/>
          <w:szCs w:val="22"/>
        </w:rPr>
        <w:t>Л.Кравцова</w:t>
      </w:r>
      <w:proofErr w:type="spellEnd"/>
      <w:r w:rsidRPr="00473CCF">
        <w:rPr>
          <w:sz w:val="22"/>
          <w:szCs w:val="22"/>
        </w:rPr>
        <w:t>. Устное народное творчес</w:t>
      </w:r>
      <w:r>
        <w:rPr>
          <w:sz w:val="22"/>
          <w:szCs w:val="22"/>
        </w:rPr>
        <w:t>т</w:t>
      </w:r>
      <w:r w:rsidRPr="00473CCF">
        <w:rPr>
          <w:sz w:val="22"/>
          <w:szCs w:val="22"/>
        </w:rPr>
        <w:t>во.</w:t>
      </w:r>
    </w:p>
    <w:p w:rsidR="00EC27D1" w:rsidRPr="00E27C12" w:rsidRDefault="00EC27D1" w:rsidP="00EC27D1">
      <w:pPr>
        <w:jc w:val="both"/>
        <w:rPr>
          <w:sz w:val="22"/>
          <w:szCs w:val="22"/>
        </w:rPr>
      </w:pPr>
      <w:r>
        <w:rPr>
          <w:sz w:val="22"/>
          <w:szCs w:val="22"/>
        </w:rPr>
        <w:t xml:space="preserve">7.  </w:t>
      </w:r>
      <w:r w:rsidRPr="00473CCF">
        <w:rPr>
          <w:sz w:val="22"/>
          <w:szCs w:val="22"/>
        </w:rPr>
        <w:t>О.Е.</w:t>
      </w:r>
      <w:r>
        <w:rPr>
          <w:sz w:val="22"/>
          <w:szCs w:val="22"/>
        </w:rPr>
        <w:t xml:space="preserve"> </w:t>
      </w:r>
      <w:proofErr w:type="spellStart"/>
      <w:r w:rsidRPr="00473CCF">
        <w:rPr>
          <w:sz w:val="22"/>
          <w:szCs w:val="22"/>
        </w:rPr>
        <w:t>Жиренко</w:t>
      </w:r>
      <w:proofErr w:type="spellEnd"/>
      <w:r w:rsidRPr="00473CCF">
        <w:rPr>
          <w:sz w:val="22"/>
          <w:szCs w:val="22"/>
        </w:rPr>
        <w:t xml:space="preserve">, </w:t>
      </w:r>
      <w:proofErr w:type="spellStart"/>
      <w:r w:rsidRPr="00473CCF">
        <w:rPr>
          <w:sz w:val="22"/>
          <w:szCs w:val="22"/>
        </w:rPr>
        <w:t>Л.А.Обухова</w:t>
      </w:r>
      <w:proofErr w:type="spellEnd"/>
      <w:r w:rsidRPr="00473CCF">
        <w:rPr>
          <w:sz w:val="22"/>
          <w:szCs w:val="22"/>
        </w:rPr>
        <w:t xml:space="preserve">  Фольклор на уроках чтения</w:t>
      </w:r>
      <w:proofErr w:type="gramStart"/>
      <w:r w:rsidRPr="00473CCF">
        <w:rPr>
          <w:sz w:val="22"/>
          <w:szCs w:val="22"/>
        </w:rPr>
        <w:t xml:space="preserve"> .</w:t>
      </w:r>
      <w:proofErr w:type="gramEnd"/>
      <w:r w:rsidRPr="00473CCF">
        <w:rPr>
          <w:sz w:val="22"/>
          <w:szCs w:val="22"/>
        </w:rPr>
        <w:t xml:space="preserve"> - Москва, «ВАКО», 2006г.  В данном пособии собрано много пословиц, поговорок, загадок на различные темы.</w:t>
      </w:r>
    </w:p>
    <w:p w:rsidR="00EC27D1" w:rsidRDefault="00EC27D1" w:rsidP="00EC27D1">
      <w:r>
        <w:t xml:space="preserve">       </w:t>
      </w:r>
    </w:p>
    <w:p w:rsidR="00EC27D1" w:rsidRDefault="00EC27D1" w:rsidP="00EC27D1"/>
    <w:p w:rsidR="00EC27D1" w:rsidRDefault="00EC27D1" w:rsidP="00EC27D1"/>
    <w:p w:rsidR="00EC27D1" w:rsidRDefault="00EC27D1" w:rsidP="00EC27D1"/>
    <w:p w:rsidR="00EC27D1" w:rsidRDefault="00EC27D1" w:rsidP="00EC27D1"/>
    <w:p w:rsidR="00AE5A1F" w:rsidRPr="00137479" w:rsidRDefault="00AE5A1F" w:rsidP="00AE5A1F">
      <w:pPr>
        <w:ind w:firstLine="142"/>
      </w:pPr>
      <w:r w:rsidRPr="00512250">
        <w:rPr>
          <w:sz w:val="28"/>
          <w:szCs w:val="28"/>
        </w:rPr>
        <w:lastRenderedPageBreak/>
        <w:t xml:space="preserve">                                                </w:t>
      </w:r>
      <w:r w:rsidRPr="00137479">
        <w:rPr>
          <w:sz w:val="28"/>
          <w:szCs w:val="28"/>
        </w:rPr>
        <w:t xml:space="preserve">            </w:t>
      </w:r>
      <w:r w:rsidRPr="00137479">
        <w:t>Календарно – тематическое   планирование  по предмету</w:t>
      </w:r>
    </w:p>
    <w:p w:rsidR="00AE5A1F" w:rsidRPr="00137479" w:rsidRDefault="00AE5A1F" w:rsidP="00AE5A1F">
      <w:pPr>
        <w:rPr>
          <w:lang w:val="en-US"/>
        </w:rPr>
      </w:pPr>
      <w:r w:rsidRPr="00137479">
        <w:t xml:space="preserve">                                                         « Чтение и развитие речи » в 5</w:t>
      </w:r>
      <w:r>
        <w:t xml:space="preserve"> классе    </w:t>
      </w:r>
      <w:r w:rsidRPr="00137479">
        <w:t>4 часа в неделю  102 часа в год</w:t>
      </w:r>
      <w:r w:rsidRPr="00137479">
        <w:rPr>
          <w:lang w:val="en-US"/>
        </w:rPr>
        <w:t xml:space="preserve"> </w:t>
      </w:r>
    </w:p>
    <w:p w:rsidR="00AE5A1F" w:rsidRPr="00137479" w:rsidRDefault="00AE5A1F" w:rsidP="00AE5A1F">
      <w:pPr>
        <w:rPr>
          <w:lang w:val="en-US"/>
        </w:rPr>
      </w:pPr>
    </w:p>
    <w:tbl>
      <w:tblPr>
        <w:tblpPr w:leftFromText="180" w:rightFromText="180" w:vertAnchor="text" w:horzAnchor="page" w:tblpX="545" w:tblpY="82"/>
        <w:tblW w:w="154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88"/>
        <w:gridCol w:w="1417"/>
        <w:gridCol w:w="1398"/>
        <w:gridCol w:w="3834"/>
        <w:gridCol w:w="3243"/>
        <w:gridCol w:w="2397"/>
      </w:tblGrid>
      <w:tr w:rsidR="00AE5A1F" w:rsidRPr="00A20AD9" w:rsidTr="00932F2B">
        <w:trPr>
          <w:trHeight w:val="375"/>
        </w:trPr>
        <w:tc>
          <w:tcPr>
            <w:tcW w:w="3188" w:type="dxa"/>
          </w:tcPr>
          <w:p w:rsidR="00AE5A1F" w:rsidRPr="00137479" w:rsidRDefault="00AE5A1F" w:rsidP="00932F2B">
            <w:r w:rsidRPr="00137479">
              <w:t>Программный материал</w:t>
            </w:r>
          </w:p>
        </w:tc>
        <w:tc>
          <w:tcPr>
            <w:tcW w:w="1417" w:type="dxa"/>
          </w:tcPr>
          <w:p w:rsidR="00AE5A1F" w:rsidRPr="00137479" w:rsidRDefault="00AE5A1F" w:rsidP="00932F2B">
            <w:r w:rsidRPr="00137479">
              <w:t>Часы</w:t>
            </w:r>
          </w:p>
        </w:tc>
        <w:tc>
          <w:tcPr>
            <w:tcW w:w="1398" w:type="dxa"/>
          </w:tcPr>
          <w:p w:rsidR="00AE5A1F" w:rsidRPr="00137479" w:rsidRDefault="00AE5A1F" w:rsidP="00932F2B">
            <w:r w:rsidRPr="00137479">
              <w:t>Сроки</w:t>
            </w:r>
          </w:p>
        </w:tc>
        <w:tc>
          <w:tcPr>
            <w:tcW w:w="3834" w:type="dxa"/>
          </w:tcPr>
          <w:p w:rsidR="00AE5A1F" w:rsidRPr="00137479" w:rsidRDefault="00AE5A1F" w:rsidP="00932F2B">
            <w:pPr>
              <w:rPr>
                <w:color w:val="000000"/>
              </w:rPr>
            </w:pPr>
            <w:r w:rsidRPr="00137479">
              <w:rPr>
                <w:color w:val="000000"/>
              </w:rPr>
              <w:br/>
            </w:r>
            <w:r>
              <w:rPr>
                <w:bCs/>
                <w:color w:val="000000"/>
              </w:rPr>
              <w:t xml:space="preserve">Цели </w:t>
            </w:r>
            <w:r w:rsidRPr="00137479">
              <w:rPr>
                <w:bCs/>
                <w:color w:val="000000"/>
              </w:rPr>
              <w:t xml:space="preserve"> урока</w:t>
            </w:r>
          </w:p>
        </w:tc>
        <w:tc>
          <w:tcPr>
            <w:tcW w:w="3243" w:type="dxa"/>
          </w:tcPr>
          <w:p w:rsidR="00AE5A1F" w:rsidRPr="00137479" w:rsidRDefault="00AE5A1F" w:rsidP="00932F2B">
            <w:r w:rsidRPr="00137479">
              <w:rPr>
                <w:bCs/>
                <w:color w:val="000000"/>
              </w:rPr>
              <w:t>Коррекционная основа урока</w:t>
            </w:r>
          </w:p>
        </w:tc>
        <w:tc>
          <w:tcPr>
            <w:tcW w:w="2397" w:type="dxa"/>
          </w:tcPr>
          <w:p w:rsidR="00AE5A1F" w:rsidRPr="00137479" w:rsidRDefault="00AE5A1F" w:rsidP="00932F2B">
            <w:r w:rsidRPr="00137479">
              <w:t xml:space="preserve">Примечание </w:t>
            </w:r>
          </w:p>
          <w:p w:rsidR="00AE5A1F" w:rsidRPr="00137479" w:rsidRDefault="00AE5A1F" w:rsidP="00932F2B">
            <w:pPr>
              <w:rPr>
                <w:lang w:val="en-US"/>
              </w:rPr>
            </w:pPr>
            <w:r w:rsidRPr="00137479">
              <w:t xml:space="preserve">    НРЭО     </w:t>
            </w:r>
          </w:p>
          <w:p w:rsidR="00AE5A1F" w:rsidRPr="00137479" w:rsidRDefault="00AE5A1F" w:rsidP="00932F2B">
            <w:pPr>
              <w:rPr>
                <w:lang w:val="en-US"/>
              </w:rPr>
            </w:pPr>
          </w:p>
        </w:tc>
      </w:tr>
      <w:tr w:rsidR="00AE5A1F" w:rsidRPr="00A20AD9" w:rsidTr="00932F2B">
        <w:trPr>
          <w:trHeight w:val="375"/>
        </w:trPr>
        <w:tc>
          <w:tcPr>
            <w:tcW w:w="15477" w:type="dxa"/>
            <w:gridSpan w:val="6"/>
          </w:tcPr>
          <w:p w:rsidR="00AE5A1F" w:rsidRPr="007D0B35" w:rsidRDefault="00AE5A1F" w:rsidP="00932F2B">
            <w:r w:rsidRPr="007D0B35">
              <w:t xml:space="preserve">    1 четверть                                                                                      Устное народное творчество</w:t>
            </w:r>
            <w:r>
              <w:t xml:space="preserve">  20 часов</w:t>
            </w:r>
          </w:p>
        </w:tc>
      </w:tr>
      <w:tr w:rsidR="00AE5A1F" w:rsidRPr="00A20AD9" w:rsidTr="00932F2B">
        <w:trPr>
          <w:trHeight w:val="326"/>
        </w:trPr>
        <w:tc>
          <w:tcPr>
            <w:tcW w:w="3188" w:type="dxa"/>
          </w:tcPr>
          <w:p w:rsidR="00AE5A1F" w:rsidRPr="005A566A" w:rsidRDefault="00AE5A1F" w:rsidP="00932F2B">
            <w:r w:rsidRPr="005A566A">
              <w:t>1</w:t>
            </w:r>
            <w:r>
              <w:t>.</w:t>
            </w:r>
            <w:r w:rsidRPr="002E2273">
              <w:t xml:space="preserve"> Малые жанры устного народного творчества.</w:t>
            </w:r>
          </w:p>
        </w:tc>
        <w:tc>
          <w:tcPr>
            <w:tcW w:w="1417" w:type="dxa"/>
          </w:tcPr>
          <w:p w:rsidR="00AE5A1F" w:rsidRPr="00137479" w:rsidRDefault="00AE5A1F" w:rsidP="00932F2B">
            <w:r>
              <w:t>1</w:t>
            </w:r>
          </w:p>
        </w:tc>
        <w:tc>
          <w:tcPr>
            <w:tcW w:w="1398" w:type="dxa"/>
          </w:tcPr>
          <w:p w:rsidR="00AE5A1F" w:rsidRPr="00137479" w:rsidRDefault="00AE5A1F" w:rsidP="00932F2B"/>
        </w:tc>
        <w:tc>
          <w:tcPr>
            <w:tcW w:w="3834" w:type="dxa"/>
          </w:tcPr>
          <w:p w:rsidR="00AE5A1F" w:rsidRPr="007D0B35" w:rsidRDefault="00AE5A1F" w:rsidP="00932F2B">
            <w:r w:rsidRPr="007D0B35">
              <w:t>Учить читать вслух, выразительно, с соблюдением норм литературного произношения</w:t>
            </w:r>
          </w:p>
          <w:p w:rsidR="00AE5A1F" w:rsidRPr="007D0B35" w:rsidRDefault="00AE5A1F" w:rsidP="00932F2B">
            <w:pPr>
              <w:rPr>
                <w:color w:val="000000"/>
              </w:rPr>
            </w:pPr>
            <w:r w:rsidRPr="007D0B35">
              <w:t>Умение различать  жанры</w:t>
            </w:r>
          </w:p>
        </w:tc>
        <w:tc>
          <w:tcPr>
            <w:tcW w:w="3243" w:type="dxa"/>
          </w:tcPr>
          <w:p w:rsidR="00AE5A1F" w:rsidRPr="00E1216F" w:rsidRDefault="00AE5A1F" w:rsidP="00932F2B">
            <w:pPr>
              <w:rPr>
                <w:bCs/>
                <w:color w:val="000000"/>
              </w:rPr>
            </w:pPr>
            <w:r w:rsidRPr="00E1216F">
              <w:t xml:space="preserve">Развивать устную связную речь, через работу над </w:t>
            </w:r>
            <w:proofErr w:type="spellStart"/>
            <w:r w:rsidRPr="00E1216F">
              <w:t>закличками</w:t>
            </w:r>
            <w:proofErr w:type="spellEnd"/>
            <w:r w:rsidRPr="00E1216F">
              <w:t>, приговорками.</w:t>
            </w:r>
          </w:p>
        </w:tc>
        <w:tc>
          <w:tcPr>
            <w:tcW w:w="2397" w:type="dxa"/>
          </w:tcPr>
          <w:p w:rsidR="00AE5A1F" w:rsidRPr="00137479" w:rsidRDefault="00AE5A1F" w:rsidP="00932F2B">
            <w:r>
              <w:t>№1</w:t>
            </w:r>
          </w:p>
        </w:tc>
      </w:tr>
      <w:tr w:rsidR="00AE5A1F" w:rsidRPr="00A20AD9" w:rsidTr="00932F2B">
        <w:trPr>
          <w:trHeight w:val="375"/>
        </w:trPr>
        <w:tc>
          <w:tcPr>
            <w:tcW w:w="3188" w:type="dxa"/>
          </w:tcPr>
          <w:p w:rsidR="00AE5A1F" w:rsidRPr="0010496C" w:rsidRDefault="00AE5A1F" w:rsidP="00932F2B">
            <w:r w:rsidRPr="0010496C">
              <w:t>2. Сказка как жанр устного народного творчества.</w:t>
            </w:r>
          </w:p>
          <w:p w:rsidR="00AE5A1F" w:rsidRPr="0010496C" w:rsidRDefault="00AE5A1F" w:rsidP="00932F2B">
            <w:r w:rsidRPr="0010496C">
              <w:t>« Никита кожемяка»</w:t>
            </w:r>
          </w:p>
        </w:tc>
        <w:tc>
          <w:tcPr>
            <w:tcW w:w="1417" w:type="dxa"/>
          </w:tcPr>
          <w:p w:rsidR="00AE5A1F" w:rsidRPr="0010496C" w:rsidRDefault="00AE5A1F" w:rsidP="00932F2B">
            <w:r w:rsidRPr="0010496C">
              <w:t>1</w:t>
            </w:r>
          </w:p>
        </w:tc>
        <w:tc>
          <w:tcPr>
            <w:tcW w:w="1398" w:type="dxa"/>
          </w:tcPr>
          <w:p w:rsidR="00AE5A1F" w:rsidRPr="00137479" w:rsidRDefault="00AE5A1F" w:rsidP="00932F2B"/>
        </w:tc>
        <w:tc>
          <w:tcPr>
            <w:tcW w:w="3834" w:type="dxa"/>
          </w:tcPr>
          <w:p w:rsidR="00AE5A1F" w:rsidRPr="0058167D" w:rsidRDefault="00AE5A1F" w:rsidP="00932F2B">
            <w:r w:rsidRPr="0058167D">
              <w:t>Учить читать осознанно, четко проговаривая все слова, делать паузы между предложениями.</w:t>
            </w:r>
          </w:p>
          <w:p w:rsidR="00AE5A1F" w:rsidRPr="0058167D" w:rsidRDefault="00AE5A1F" w:rsidP="00932F2B">
            <w:pPr>
              <w:rPr>
                <w:color w:val="000000"/>
              </w:rPr>
            </w:pPr>
            <w:r w:rsidRPr="0058167D">
              <w:t>пересказывать текст, соблюдая событийный ряд</w:t>
            </w:r>
          </w:p>
        </w:tc>
        <w:tc>
          <w:tcPr>
            <w:tcW w:w="3243" w:type="dxa"/>
          </w:tcPr>
          <w:p w:rsidR="00AE5A1F" w:rsidRPr="00E1216F" w:rsidRDefault="00AE5A1F" w:rsidP="00932F2B">
            <w:pPr>
              <w:rPr>
                <w:bCs/>
                <w:color w:val="000000"/>
              </w:rPr>
            </w:pPr>
            <w:r w:rsidRPr="00E1216F">
              <w:t>Коррекция правильного произношения, грамматического строя речи.</w:t>
            </w:r>
          </w:p>
        </w:tc>
        <w:tc>
          <w:tcPr>
            <w:tcW w:w="2397" w:type="dxa"/>
          </w:tcPr>
          <w:p w:rsidR="00AE5A1F" w:rsidRPr="00137479" w:rsidRDefault="00AE5A1F" w:rsidP="00932F2B"/>
        </w:tc>
      </w:tr>
      <w:tr w:rsidR="00AE5A1F" w:rsidRPr="00A20AD9" w:rsidTr="00932F2B">
        <w:trPr>
          <w:trHeight w:val="375"/>
        </w:trPr>
        <w:tc>
          <w:tcPr>
            <w:tcW w:w="3188" w:type="dxa"/>
          </w:tcPr>
          <w:p w:rsidR="00AE5A1F" w:rsidRPr="0010496C" w:rsidRDefault="00AE5A1F" w:rsidP="00932F2B">
            <w:r w:rsidRPr="0010496C">
              <w:t xml:space="preserve">3. Сказка « Как наказали  медведя» </w:t>
            </w:r>
          </w:p>
        </w:tc>
        <w:tc>
          <w:tcPr>
            <w:tcW w:w="1417" w:type="dxa"/>
          </w:tcPr>
          <w:p w:rsidR="00AE5A1F" w:rsidRPr="0010496C" w:rsidRDefault="00AE5A1F" w:rsidP="00932F2B">
            <w:r w:rsidRPr="0010496C">
              <w:t>1</w:t>
            </w:r>
          </w:p>
        </w:tc>
        <w:tc>
          <w:tcPr>
            <w:tcW w:w="1398" w:type="dxa"/>
          </w:tcPr>
          <w:p w:rsidR="00AE5A1F" w:rsidRPr="00137479" w:rsidRDefault="00AE5A1F" w:rsidP="00932F2B"/>
        </w:tc>
        <w:tc>
          <w:tcPr>
            <w:tcW w:w="3834" w:type="dxa"/>
          </w:tcPr>
          <w:p w:rsidR="00AE5A1F" w:rsidRPr="0058167D" w:rsidRDefault="00AE5A1F" w:rsidP="00932F2B">
            <w:r w:rsidRPr="0058167D">
              <w:t>Учить составлять рассказ по данному отрывку</w:t>
            </w:r>
          </w:p>
          <w:p w:rsidR="00AE5A1F" w:rsidRPr="0058167D" w:rsidRDefault="00AE5A1F" w:rsidP="00932F2B">
            <w:pPr>
              <w:rPr>
                <w:color w:val="000000"/>
              </w:rPr>
            </w:pPr>
            <w:r w:rsidRPr="0058167D">
              <w:t>Умение анализировать прочитанное и делать вывод.</w:t>
            </w:r>
          </w:p>
        </w:tc>
        <w:tc>
          <w:tcPr>
            <w:tcW w:w="3243" w:type="dxa"/>
          </w:tcPr>
          <w:p w:rsidR="00AE5A1F" w:rsidRPr="00E1216F" w:rsidRDefault="00AE5A1F" w:rsidP="00932F2B">
            <w:pPr>
              <w:rPr>
                <w:bCs/>
                <w:color w:val="000000"/>
              </w:rPr>
            </w:pPr>
            <w:r w:rsidRPr="00E1216F">
              <w:t>Коррекция умения пересказывать прочитанное, отвечать на вопросы по тексту.</w:t>
            </w:r>
          </w:p>
        </w:tc>
        <w:tc>
          <w:tcPr>
            <w:tcW w:w="2397" w:type="dxa"/>
          </w:tcPr>
          <w:p w:rsidR="00AE5A1F" w:rsidRPr="00137479" w:rsidRDefault="00AE5A1F" w:rsidP="00932F2B"/>
        </w:tc>
      </w:tr>
      <w:tr w:rsidR="00AE5A1F" w:rsidRPr="00A20AD9" w:rsidTr="00932F2B">
        <w:trPr>
          <w:trHeight w:val="375"/>
        </w:trPr>
        <w:tc>
          <w:tcPr>
            <w:tcW w:w="3188" w:type="dxa"/>
          </w:tcPr>
          <w:p w:rsidR="00AE5A1F" w:rsidRPr="0010496C" w:rsidRDefault="00AE5A1F" w:rsidP="00932F2B">
            <w:r w:rsidRPr="0010496C">
              <w:t>4. Сказка «Золотые руки»</w:t>
            </w:r>
          </w:p>
        </w:tc>
        <w:tc>
          <w:tcPr>
            <w:tcW w:w="1417" w:type="dxa"/>
          </w:tcPr>
          <w:p w:rsidR="00AE5A1F" w:rsidRPr="0010496C" w:rsidRDefault="00AE5A1F" w:rsidP="00932F2B">
            <w:r w:rsidRPr="0010496C">
              <w:t>1</w:t>
            </w:r>
          </w:p>
        </w:tc>
        <w:tc>
          <w:tcPr>
            <w:tcW w:w="1398" w:type="dxa"/>
          </w:tcPr>
          <w:p w:rsidR="00AE5A1F" w:rsidRPr="00137479" w:rsidRDefault="00AE5A1F" w:rsidP="00932F2B"/>
        </w:tc>
        <w:tc>
          <w:tcPr>
            <w:tcW w:w="3834" w:type="dxa"/>
          </w:tcPr>
          <w:p w:rsidR="00AE5A1F" w:rsidRPr="0058167D" w:rsidRDefault="00AE5A1F" w:rsidP="00932F2B">
            <w:r w:rsidRPr="0058167D">
              <w:t>Знать название прочитанного произведения, автора, главных героев.</w:t>
            </w:r>
          </w:p>
          <w:p w:rsidR="00AE5A1F" w:rsidRPr="0058167D" w:rsidRDefault="00AE5A1F" w:rsidP="00932F2B">
            <w:pPr>
              <w:rPr>
                <w:color w:val="000000"/>
              </w:rPr>
            </w:pPr>
            <w:r w:rsidRPr="0058167D">
              <w:t>Уметь описывать внешность главных героев</w:t>
            </w:r>
          </w:p>
        </w:tc>
        <w:tc>
          <w:tcPr>
            <w:tcW w:w="3243" w:type="dxa"/>
          </w:tcPr>
          <w:p w:rsidR="00AE5A1F" w:rsidRPr="00E1216F" w:rsidRDefault="00AE5A1F" w:rsidP="00932F2B">
            <w:pPr>
              <w:rPr>
                <w:bCs/>
                <w:color w:val="000000"/>
              </w:rPr>
            </w:pPr>
            <w:r w:rsidRPr="00E1216F">
              <w:t>Коррекция правильного произношения, грамматического строя речи.</w:t>
            </w:r>
          </w:p>
        </w:tc>
        <w:tc>
          <w:tcPr>
            <w:tcW w:w="2397" w:type="dxa"/>
          </w:tcPr>
          <w:p w:rsidR="00AE5A1F" w:rsidRPr="009C21E3" w:rsidRDefault="00AE5A1F" w:rsidP="00932F2B">
            <w:r>
              <w:t>№2</w:t>
            </w:r>
          </w:p>
        </w:tc>
      </w:tr>
      <w:tr w:rsidR="00AE5A1F" w:rsidRPr="00A20AD9" w:rsidTr="00932F2B">
        <w:trPr>
          <w:trHeight w:val="375"/>
        </w:trPr>
        <w:tc>
          <w:tcPr>
            <w:tcW w:w="3188" w:type="dxa"/>
          </w:tcPr>
          <w:p w:rsidR="00AE5A1F" w:rsidRPr="0010496C" w:rsidRDefault="00AE5A1F" w:rsidP="00932F2B">
            <w:r w:rsidRPr="0010496C">
              <w:t>5.  Сказка « Морозко»</w:t>
            </w:r>
          </w:p>
        </w:tc>
        <w:tc>
          <w:tcPr>
            <w:tcW w:w="1417" w:type="dxa"/>
          </w:tcPr>
          <w:p w:rsidR="00AE5A1F" w:rsidRPr="0010496C" w:rsidRDefault="00AE5A1F" w:rsidP="00932F2B">
            <w:r w:rsidRPr="0010496C">
              <w:t>2</w:t>
            </w:r>
          </w:p>
        </w:tc>
        <w:tc>
          <w:tcPr>
            <w:tcW w:w="1398" w:type="dxa"/>
          </w:tcPr>
          <w:p w:rsidR="00AE5A1F" w:rsidRPr="00137479" w:rsidRDefault="00AE5A1F" w:rsidP="00932F2B"/>
        </w:tc>
        <w:tc>
          <w:tcPr>
            <w:tcW w:w="3834" w:type="dxa"/>
          </w:tcPr>
          <w:p w:rsidR="00AE5A1F" w:rsidRPr="00EB1C1F" w:rsidRDefault="00AE5A1F" w:rsidP="00932F2B">
            <w:pPr>
              <w:pStyle w:val="a6"/>
              <w:spacing w:before="0" w:beforeAutospacing="0" w:after="0" w:afterAutospacing="0"/>
              <w:rPr>
                <w:rFonts w:ascii="Helvetica" w:hAnsi="Helvetica" w:cs="Helvetica"/>
                <w:color w:val="000000"/>
              </w:rPr>
            </w:pPr>
            <w:r w:rsidRPr="00EB1C1F">
              <w:rPr>
                <w:color w:val="000000"/>
              </w:rPr>
              <w:t>Учить работать с текстом, выделять главную мысль, уметь характеризовать главных героев, описывать их.</w:t>
            </w:r>
          </w:p>
          <w:p w:rsidR="00AE5A1F" w:rsidRPr="00EB1C1F" w:rsidRDefault="00AE5A1F" w:rsidP="00932F2B">
            <w:pPr>
              <w:pStyle w:val="a6"/>
              <w:spacing w:before="0" w:beforeAutospacing="0" w:after="0" w:afterAutospacing="0"/>
              <w:rPr>
                <w:rFonts w:ascii="Helvetica" w:hAnsi="Helvetica" w:cs="Helvetica"/>
                <w:color w:val="000000"/>
              </w:rPr>
            </w:pPr>
            <w:r w:rsidRPr="00EB1C1F">
              <w:rPr>
                <w:color w:val="000000"/>
              </w:rPr>
              <w:t>Р</w:t>
            </w:r>
            <w:r>
              <w:rPr>
                <w:color w:val="000000"/>
              </w:rPr>
              <w:t xml:space="preserve">азвивать устную речь, обогащать </w:t>
            </w:r>
            <w:r w:rsidRPr="00EB1C1F">
              <w:rPr>
                <w:color w:val="000000"/>
              </w:rPr>
              <w:t>словарный запас, развивать творческое мышление.</w:t>
            </w:r>
          </w:p>
          <w:p w:rsidR="00AE5A1F" w:rsidRPr="0058167D" w:rsidRDefault="00AE5A1F" w:rsidP="00932F2B">
            <w:pPr>
              <w:rPr>
                <w:color w:val="000000"/>
              </w:rPr>
            </w:pPr>
          </w:p>
        </w:tc>
        <w:tc>
          <w:tcPr>
            <w:tcW w:w="3243" w:type="dxa"/>
          </w:tcPr>
          <w:p w:rsidR="00AE5A1F" w:rsidRPr="00E1216F" w:rsidRDefault="00AE5A1F" w:rsidP="00932F2B">
            <w:pPr>
              <w:rPr>
                <w:bCs/>
                <w:color w:val="000000"/>
              </w:rPr>
            </w:pPr>
            <w:r w:rsidRPr="00E1216F">
              <w:lastRenderedPageBreak/>
              <w:t>Коррекция умения пересказывать прочитанное, отвечать на вопросы по тексту.</w:t>
            </w:r>
          </w:p>
        </w:tc>
        <w:tc>
          <w:tcPr>
            <w:tcW w:w="2397" w:type="dxa"/>
          </w:tcPr>
          <w:p w:rsidR="00AE5A1F" w:rsidRPr="00137479" w:rsidRDefault="00AE5A1F" w:rsidP="00932F2B"/>
        </w:tc>
      </w:tr>
      <w:tr w:rsidR="00AE5A1F" w:rsidRPr="00A20AD9" w:rsidTr="00932F2B">
        <w:trPr>
          <w:trHeight w:val="375"/>
        </w:trPr>
        <w:tc>
          <w:tcPr>
            <w:tcW w:w="3188" w:type="dxa"/>
          </w:tcPr>
          <w:p w:rsidR="00AE5A1F" w:rsidRPr="0010496C" w:rsidRDefault="00AE5A1F" w:rsidP="00932F2B">
            <w:r w:rsidRPr="0010496C">
              <w:lastRenderedPageBreak/>
              <w:t>6.  Сказка « Два Мороза»</w:t>
            </w:r>
          </w:p>
        </w:tc>
        <w:tc>
          <w:tcPr>
            <w:tcW w:w="1417" w:type="dxa"/>
          </w:tcPr>
          <w:p w:rsidR="00AE5A1F" w:rsidRPr="0010496C" w:rsidRDefault="00AE5A1F" w:rsidP="00932F2B">
            <w:r w:rsidRPr="0010496C">
              <w:t>1</w:t>
            </w:r>
          </w:p>
        </w:tc>
        <w:tc>
          <w:tcPr>
            <w:tcW w:w="1398" w:type="dxa"/>
          </w:tcPr>
          <w:p w:rsidR="00AE5A1F" w:rsidRPr="00137479" w:rsidRDefault="00AE5A1F" w:rsidP="00932F2B"/>
        </w:tc>
        <w:tc>
          <w:tcPr>
            <w:tcW w:w="3834" w:type="dxa"/>
          </w:tcPr>
          <w:p w:rsidR="00AE5A1F" w:rsidRPr="0058167D" w:rsidRDefault="00AE5A1F" w:rsidP="00932F2B">
            <w:r w:rsidRPr="0058167D">
              <w:t>Формирование читательской самостоятельности школьников</w:t>
            </w:r>
          </w:p>
          <w:p w:rsidR="00AE5A1F" w:rsidRPr="0058167D" w:rsidRDefault="00AE5A1F" w:rsidP="00932F2B">
            <w:pPr>
              <w:rPr>
                <w:color w:val="000000"/>
              </w:rPr>
            </w:pPr>
            <w:r w:rsidRPr="0058167D">
              <w:t>Умение рассказать о прочитанной сказке</w:t>
            </w:r>
          </w:p>
        </w:tc>
        <w:tc>
          <w:tcPr>
            <w:tcW w:w="3243" w:type="dxa"/>
          </w:tcPr>
          <w:p w:rsidR="00AE5A1F" w:rsidRPr="00E1216F" w:rsidRDefault="00AE5A1F" w:rsidP="00932F2B">
            <w:pPr>
              <w:rPr>
                <w:bCs/>
                <w:color w:val="000000"/>
              </w:rPr>
            </w:pPr>
            <w:r w:rsidRPr="00E1216F">
              <w:t>Коррекция умения пересказывать прочитанное, отвечать на вопросы по тексту.</w:t>
            </w:r>
          </w:p>
        </w:tc>
        <w:tc>
          <w:tcPr>
            <w:tcW w:w="2397" w:type="dxa"/>
          </w:tcPr>
          <w:p w:rsidR="00AE5A1F" w:rsidRPr="00137479" w:rsidRDefault="00AE5A1F" w:rsidP="00932F2B"/>
        </w:tc>
      </w:tr>
      <w:tr w:rsidR="00AE5A1F" w:rsidRPr="00A20AD9" w:rsidTr="00932F2B">
        <w:trPr>
          <w:trHeight w:val="375"/>
        </w:trPr>
        <w:tc>
          <w:tcPr>
            <w:tcW w:w="3188" w:type="dxa"/>
          </w:tcPr>
          <w:p w:rsidR="00AE5A1F" w:rsidRPr="0010496C" w:rsidRDefault="00AE5A1F" w:rsidP="00932F2B">
            <w:r w:rsidRPr="0010496C">
              <w:t>7. Сказка « Три дочери»</w:t>
            </w:r>
          </w:p>
        </w:tc>
        <w:tc>
          <w:tcPr>
            <w:tcW w:w="1417" w:type="dxa"/>
          </w:tcPr>
          <w:p w:rsidR="00AE5A1F" w:rsidRPr="0010496C" w:rsidRDefault="00AE5A1F" w:rsidP="00932F2B">
            <w:r w:rsidRPr="0010496C">
              <w:t>1</w:t>
            </w:r>
          </w:p>
        </w:tc>
        <w:tc>
          <w:tcPr>
            <w:tcW w:w="1398" w:type="dxa"/>
          </w:tcPr>
          <w:p w:rsidR="00AE5A1F" w:rsidRPr="00137479" w:rsidRDefault="00AE5A1F" w:rsidP="00932F2B"/>
        </w:tc>
        <w:tc>
          <w:tcPr>
            <w:tcW w:w="3834" w:type="dxa"/>
          </w:tcPr>
          <w:p w:rsidR="00AE5A1F" w:rsidRPr="0058167D" w:rsidRDefault="00AE5A1F" w:rsidP="00932F2B">
            <w:r w:rsidRPr="0058167D">
              <w:t>Формирование читательской самостоятельности школьников</w:t>
            </w:r>
          </w:p>
          <w:p w:rsidR="00AE5A1F" w:rsidRPr="0058167D" w:rsidRDefault="00AE5A1F" w:rsidP="00932F2B">
            <w:pPr>
              <w:rPr>
                <w:color w:val="000000"/>
              </w:rPr>
            </w:pPr>
            <w:r w:rsidRPr="0058167D">
              <w:t>Умение рассказать о прочитанной сказке</w:t>
            </w:r>
          </w:p>
        </w:tc>
        <w:tc>
          <w:tcPr>
            <w:tcW w:w="3243" w:type="dxa"/>
          </w:tcPr>
          <w:p w:rsidR="00AE5A1F" w:rsidRPr="00E1216F" w:rsidRDefault="00AE5A1F" w:rsidP="00932F2B">
            <w:pPr>
              <w:rPr>
                <w:bCs/>
                <w:color w:val="000000"/>
              </w:rPr>
            </w:pPr>
            <w:r w:rsidRPr="00E1216F">
              <w:t>Коррекция правильного произношения, грамматического строя речи.</w:t>
            </w:r>
          </w:p>
        </w:tc>
        <w:tc>
          <w:tcPr>
            <w:tcW w:w="2397" w:type="dxa"/>
          </w:tcPr>
          <w:p w:rsidR="00AE5A1F" w:rsidRPr="00137479" w:rsidRDefault="00AE5A1F" w:rsidP="00932F2B"/>
        </w:tc>
      </w:tr>
      <w:tr w:rsidR="00AE5A1F" w:rsidRPr="00A20AD9" w:rsidTr="00932F2B">
        <w:trPr>
          <w:trHeight w:val="375"/>
        </w:trPr>
        <w:tc>
          <w:tcPr>
            <w:tcW w:w="3188" w:type="dxa"/>
          </w:tcPr>
          <w:p w:rsidR="00AE5A1F" w:rsidRPr="0010496C" w:rsidRDefault="00AE5A1F" w:rsidP="00932F2B">
            <w:r w:rsidRPr="0010496C">
              <w:t>8-13  Литературная сказка. А. С. Пушкин</w:t>
            </w:r>
          </w:p>
          <w:p w:rsidR="00AE5A1F" w:rsidRPr="0010496C" w:rsidRDefault="00AE5A1F" w:rsidP="00932F2B">
            <w:r w:rsidRPr="0010496C">
              <w:t xml:space="preserve"> « Сказка о мертвой царевне….»</w:t>
            </w:r>
          </w:p>
        </w:tc>
        <w:tc>
          <w:tcPr>
            <w:tcW w:w="1417" w:type="dxa"/>
          </w:tcPr>
          <w:p w:rsidR="00AE5A1F" w:rsidRPr="0010496C" w:rsidRDefault="00AE5A1F" w:rsidP="00932F2B">
            <w:r w:rsidRPr="0010496C">
              <w:t>6</w:t>
            </w:r>
          </w:p>
        </w:tc>
        <w:tc>
          <w:tcPr>
            <w:tcW w:w="1398" w:type="dxa"/>
          </w:tcPr>
          <w:p w:rsidR="00AE5A1F" w:rsidRPr="00137479" w:rsidRDefault="00AE5A1F" w:rsidP="00932F2B"/>
        </w:tc>
        <w:tc>
          <w:tcPr>
            <w:tcW w:w="3834" w:type="dxa"/>
          </w:tcPr>
          <w:p w:rsidR="00AE5A1F" w:rsidRPr="005D2FC4" w:rsidRDefault="00AE5A1F" w:rsidP="00932F2B">
            <w:r w:rsidRPr="005D2FC4">
              <w:t>Учить передавать содержание иллюстраций к произведению по вопросам учителя.</w:t>
            </w:r>
          </w:p>
          <w:p w:rsidR="00AE5A1F" w:rsidRPr="005D2FC4" w:rsidRDefault="00AE5A1F" w:rsidP="00932F2B">
            <w:r w:rsidRPr="005D2FC4">
              <w:t>Умение отвечать полным ответом.</w:t>
            </w:r>
          </w:p>
          <w:p w:rsidR="00AE5A1F" w:rsidRPr="005D2FC4" w:rsidRDefault="00AE5A1F" w:rsidP="00932F2B">
            <w:r w:rsidRPr="005D2FC4">
              <w:t>Умение отличать художественный текст от сказки.</w:t>
            </w:r>
          </w:p>
          <w:p w:rsidR="00AE5A1F" w:rsidRPr="005D2FC4" w:rsidRDefault="00AE5A1F" w:rsidP="00932F2B">
            <w:pPr>
              <w:rPr>
                <w:color w:val="000000"/>
              </w:rPr>
            </w:pPr>
          </w:p>
        </w:tc>
        <w:tc>
          <w:tcPr>
            <w:tcW w:w="3243" w:type="dxa"/>
          </w:tcPr>
          <w:p w:rsidR="00AE5A1F" w:rsidRPr="00E1216F" w:rsidRDefault="00AE5A1F" w:rsidP="00932F2B">
            <w:pPr>
              <w:rPr>
                <w:bCs/>
                <w:color w:val="000000"/>
              </w:rPr>
            </w:pPr>
            <w:r w:rsidRPr="00E1216F">
              <w:t>Развивать умение устанавливать несложные причинно-следственные, временные связи между отдельными фактами и явлениями на материале художественных текстов.</w:t>
            </w:r>
          </w:p>
        </w:tc>
        <w:tc>
          <w:tcPr>
            <w:tcW w:w="2397" w:type="dxa"/>
          </w:tcPr>
          <w:p w:rsidR="00AE5A1F" w:rsidRPr="00137479" w:rsidRDefault="00AE5A1F" w:rsidP="00932F2B"/>
        </w:tc>
      </w:tr>
      <w:tr w:rsidR="00AE5A1F" w:rsidRPr="00A20AD9" w:rsidTr="00932F2B">
        <w:trPr>
          <w:trHeight w:val="375"/>
        </w:trPr>
        <w:tc>
          <w:tcPr>
            <w:tcW w:w="3188" w:type="dxa"/>
          </w:tcPr>
          <w:p w:rsidR="00AE5A1F" w:rsidRPr="0010496C" w:rsidRDefault="00AE5A1F" w:rsidP="00932F2B">
            <w:r w:rsidRPr="0010496C">
              <w:t xml:space="preserve">14. Внеклассное чтение </w:t>
            </w:r>
          </w:p>
          <w:p w:rsidR="00AE5A1F" w:rsidRPr="0010496C" w:rsidRDefault="00AE5A1F" w:rsidP="00932F2B">
            <w:r w:rsidRPr="0010496C">
              <w:t>Сказки народов мира</w:t>
            </w:r>
          </w:p>
        </w:tc>
        <w:tc>
          <w:tcPr>
            <w:tcW w:w="1417" w:type="dxa"/>
          </w:tcPr>
          <w:p w:rsidR="00AE5A1F" w:rsidRPr="0010496C" w:rsidRDefault="00AE5A1F" w:rsidP="00932F2B">
            <w:r w:rsidRPr="0010496C">
              <w:t>1</w:t>
            </w:r>
          </w:p>
        </w:tc>
        <w:tc>
          <w:tcPr>
            <w:tcW w:w="1398" w:type="dxa"/>
          </w:tcPr>
          <w:p w:rsidR="00AE5A1F" w:rsidRPr="00137479" w:rsidRDefault="00AE5A1F" w:rsidP="00932F2B"/>
        </w:tc>
        <w:tc>
          <w:tcPr>
            <w:tcW w:w="3834" w:type="dxa"/>
          </w:tcPr>
          <w:p w:rsidR="00AE5A1F" w:rsidRPr="005D2FC4" w:rsidRDefault="00AE5A1F" w:rsidP="00932F2B">
            <w:pPr>
              <w:rPr>
                <w:color w:val="000000"/>
              </w:rPr>
            </w:pPr>
            <w:r w:rsidRPr="005D2FC4">
              <w:t>Уметь анализировать изученное</w:t>
            </w:r>
          </w:p>
        </w:tc>
        <w:tc>
          <w:tcPr>
            <w:tcW w:w="3243" w:type="dxa"/>
          </w:tcPr>
          <w:p w:rsidR="00AE5A1F" w:rsidRPr="00E1216F" w:rsidRDefault="00AE5A1F" w:rsidP="00932F2B">
            <w:pPr>
              <w:rPr>
                <w:bCs/>
                <w:color w:val="000000"/>
              </w:rPr>
            </w:pPr>
            <w:r w:rsidRPr="00E1216F">
              <w:t>Коррекция умения пересказывать прочитанное, отвечать на вопросы по тексту</w:t>
            </w:r>
          </w:p>
        </w:tc>
        <w:tc>
          <w:tcPr>
            <w:tcW w:w="2397" w:type="dxa"/>
          </w:tcPr>
          <w:p w:rsidR="00AE5A1F" w:rsidRPr="00137479" w:rsidRDefault="00AE5A1F" w:rsidP="00932F2B"/>
        </w:tc>
      </w:tr>
      <w:tr w:rsidR="00AE5A1F" w:rsidRPr="00A20AD9" w:rsidTr="00932F2B">
        <w:trPr>
          <w:trHeight w:val="375"/>
        </w:trPr>
        <w:tc>
          <w:tcPr>
            <w:tcW w:w="3188" w:type="dxa"/>
          </w:tcPr>
          <w:p w:rsidR="00AE5A1F" w:rsidRPr="0010496C" w:rsidRDefault="00AE5A1F" w:rsidP="00932F2B">
            <w:r w:rsidRPr="0010496C">
              <w:t>15-19.</w:t>
            </w:r>
          </w:p>
          <w:p w:rsidR="00AE5A1F" w:rsidRPr="0010496C" w:rsidRDefault="00AE5A1F" w:rsidP="00932F2B">
            <w:r w:rsidRPr="0010496C">
              <w:t xml:space="preserve"> Д. Мамин- Сибиряк.« Серая шейка»</w:t>
            </w:r>
          </w:p>
        </w:tc>
        <w:tc>
          <w:tcPr>
            <w:tcW w:w="1417" w:type="dxa"/>
          </w:tcPr>
          <w:p w:rsidR="00AE5A1F" w:rsidRPr="0010496C" w:rsidRDefault="00AE5A1F" w:rsidP="00932F2B">
            <w:r w:rsidRPr="0010496C">
              <w:t>5</w:t>
            </w:r>
          </w:p>
        </w:tc>
        <w:tc>
          <w:tcPr>
            <w:tcW w:w="1398" w:type="dxa"/>
          </w:tcPr>
          <w:p w:rsidR="00AE5A1F" w:rsidRPr="00137479" w:rsidRDefault="00AE5A1F" w:rsidP="00932F2B"/>
        </w:tc>
        <w:tc>
          <w:tcPr>
            <w:tcW w:w="3834" w:type="dxa"/>
          </w:tcPr>
          <w:p w:rsidR="00AE5A1F" w:rsidRPr="005D2FC4" w:rsidRDefault="00AE5A1F" w:rsidP="00932F2B">
            <w:r w:rsidRPr="005D2FC4">
              <w:t>Отработать навык в выразительном чтении.</w:t>
            </w:r>
          </w:p>
          <w:p w:rsidR="00AE5A1F" w:rsidRPr="005D2FC4" w:rsidRDefault="00AE5A1F" w:rsidP="00932F2B">
            <w:pPr>
              <w:rPr>
                <w:color w:val="000000"/>
              </w:rPr>
            </w:pPr>
          </w:p>
        </w:tc>
        <w:tc>
          <w:tcPr>
            <w:tcW w:w="3243" w:type="dxa"/>
          </w:tcPr>
          <w:p w:rsidR="00AE5A1F" w:rsidRPr="00137479" w:rsidRDefault="00AE5A1F" w:rsidP="00932F2B">
            <w:pPr>
              <w:rPr>
                <w:bCs/>
                <w:color w:val="000000"/>
              </w:rPr>
            </w:pPr>
          </w:p>
        </w:tc>
        <w:tc>
          <w:tcPr>
            <w:tcW w:w="2397" w:type="dxa"/>
          </w:tcPr>
          <w:p w:rsidR="00AE5A1F" w:rsidRPr="00137479" w:rsidRDefault="00AE5A1F" w:rsidP="00932F2B">
            <w:r>
              <w:t>№3</w:t>
            </w:r>
          </w:p>
        </w:tc>
      </w:tr>
      <w:tr w:rsidR="00AE5A1F" w:rsidRPr="00A20AD9" w:rsidTr="00932F2B">
        <w:trPr>
          <w:trHeight w:val="375"/>
        </w:trPr>
        <w:tc>
          <w:tcPr>
            <w:tcW w:w="3188" w:type="dxa"/>
          </w:tcPr>
          <w:p w:rsidR="00AE5A1F" w:rsidRPr="0010496C" w:rsidRDefault="00AE5A1F" w:rsidP="00932F2B">
            <w:r w:rsidRPr="0010496C">
              <w:t>20.</w:t>
            </w:r>
            <w:r w:rsidRPr="002E2273">
              <w:t xml:space="preserve"> Обобщающий урок  по разделу «Устное народное творчество».</w:t>
            </w:r>
          </w:p>
        </w:tc>
        <w:tc>
          <w:tcPr>
            <w:tcW w:w="1417" w:type="dxa"/>
          </w:tcPr>
          <w:p w:rsidR="00AE5A1F" w:rsidRPr="0010496C" w:rsidRDefault="00AE5A1F" w:rsidP="00932F2B">
            <w:r>
              <w:t>1</w:t>
            </w:r>
          </w:p>
        </w:tc>
        <w:tc>
          <w:tcPr>
            <w:tcW w:w="1398" w:type="dxa"/>
          </w:tcPr>
          <w:p w:rsidR="00AE5A1F" w:rsidRPr="00137479" w:rsidRDefault="00AE5A1F" w:rsidP="00932F2B"/>
        </w:tc>
        <w:tc>
          <w:tcPr>
            <w:tcW w:w="3834" w:type="dxa"/>
          </w:tcPr>
          <w:p w:rsidR="00AE5A1F" w:rsidRPr="005D2FC4" w:rsidRDefault="00AE5A1F" w:rsidP="00932F2B">
            <w:pPr>
              <w:rPr>
                <w:color w:val="000000"/>
              </w:rPr>
            </w:pPr>
            <w:r>
              <w:rPr>
                <w:color w:val="000000"/>
                <w:shd w:val="clear" w:color="auto" w:fill="FFFFFF"/>
              </w:rPr>
              <w:t>О</w:t>
            </w:r>
            <w:r w:rsidRPr="00EB1C1F">
              <w:rPr>
                <w:color w:val="000000"/>
                <w:shd w:val="clear" w:color="auto" w:fill="FFFFFF"/>
              </w:rPr>
              <w:t>бобщить и систематизировать знания учащихся по разделу «Устное народное творчество», проверить, как поняты и усвоены учениками основные понятия и произведения раздела</w:t>
            </w:r>
            <w:r>
              <w:rPr>
                <w:color w:val="000000"/>
                <w:sz w:val="36"/>
                <w:szCs w:val="36"/>
                <w:shd w:val="clear" w:color="auto" w:fill="FFFFFF"/>
              </w:rPr>
              <w:t>.</w:t>
            </w:r>
          </w:p>
        </w:tc>
        <w:tc>
          <w:tcPr>
            <w:tcW w:w="3243" w:type="dxa"/>
          </w:tcPr>
          <w:p w:rsidR="00AE5A1F" w:rsidRPr="00E1216F" w:rsidRDefault="00AE5A1F" w:rsidP="00932F2B">
            <w:pPr>
              <w:rPr>
                <w:bCs/>
                <w:color w:val="000000"/>
              </w:rPr>
            </w:pPr>
            <w:proofErr w:type="spellStart"/>
            <w:r w:rsidRPr="00E1216F">
              <w:t>Коррегировать</w:t>
            </w:r>
            <w:proofErr w:type="spellEnd"/>
            <w:r w:rsidRPr="00E1216F">
              <w:t xml:space="preserve"> навык чтения целыми словами, без ошибок, выразительно.</w:t>
            </w:r>
          </w:p>
        </w:tc>
        <w:tc>
          <w:tcPr>
            <w:tcW w:w="2397" w:type="dxa"/>
          </w:tcPr>
          <w:p w:rsidR="00AE5A1F" w:rsidRPr="00137479" w:rsidRDefault="00AE5A1F" w:rsidP="00932F2B"/>
        </w:tc>
      </w:tr>
      <w:tr w:rsidR="00AE5A1F" w:rsidRPr="00A20AD9" w:rsidTr="00932F2B">
        <w:trPr>
          <w:trHeight w:val="375"/>
        </w:trPr>
        <w:tc>
          <w:tcPr>
            <w:tcW w:w="15477" w:type="dxa"/>
            <w:gridSpan w:val="6"/>
          </w:tcPr>
          <w:p w:rsidR="00AE5A1F" w:rsidRPr="00C334DB" w:rsidRDefault="00AE5A1F" w:rsidP="00932F2B">
            <w:r>
              <w:t xml:space="preserve">                                                                                                  Картины родной природы. </w:t>
            </w:r>
            <w:proofErr w:type="spellStart"/>
            <w:r>
              <w:t>Лето.Осень</w:t>
            </w:r>
            <w:proofErr w:type="spellEnd"/>
            <w:r>
              <w:t>.</w:t>
            </w:r>
          </w:p>
          <w:p w:rsidR="00AE5A1F" w:rsidRPr="00137479" w:rsidRDefault="00AE5A1F" w:rsidP="00932F2B"/>
        </w:tc>
      </w:tr>
      <w:tr w:rsidR="00AE5A1F" w:rsidRPr="00A20AD9" w:rsidTr="00932F2B">
        <w:trPr>
          <w:trHeight w:val="375"/>
        </w:trPr>
        <w:tc>
          <w:tcPr>
            <w:tcW w:w="3188" w:type="dxa"/>
          </w:tcPr>
          <w:p w:rsidR="00AE5A1F" w:rsidRDefault="00AE5A1F" w:rsidP="00932F2B">
            <w:smartTag w:uri="urn:schemas-microsoft-com:office:smarttags" w:element="metricconverter">
              <w:smartTagPr>
                <w:attr w:name="ProductID" w:val="21. Г"/>
              </w:smartTagPr>
              <w:r w:rsidRPr="002E2273">
                <w:t>21. Г</w:t>
              </w:r>
            </w:smartTag>
            <w:r w:rsidRPr="002E2273">
              <w:t xml:space="preserve">. </w:t>
            </w:r>
            <w:proofErr w:type="spellStart"/>
            <w:r w:rsidRPr="002E2273">
              <w:t>Скребицкий</w:t>
            </w:r>
            <w:proofErr w:type="spellEnd"/>
          </w:p>
          <w:p w:rsidR="00AE5A1F" w:rsidRDefault="00AE5A1F" w:rsidP="00932F2B">
            <w:r>
              <w:lastRenderedPageBreak/>
              <w:t>«</w:t>
            </w:r>
            <w:r w:rsidRPr="002E2273">
              <w:t xml:space="preserve"> Июнь</w:t>
            </w:r>
            <w:r>
              <w:t>».</w:t>
            </w:r>
          </w:p>
          <w:p w:rsidR="00AE5A1F" w:rsidRDefault="00AE5A1F" w:rsidP="00932F2B">
            <w:r w:rsidRPr="002E2273">
              <w:t>И. Суриков</w:t>
            </w:r>
          </w:p>
          <w:p w:rsidR="00AE5A1F" w:rsidRPr="002E2273" w:rsidRDefault="00AE5A1F" w:rsidP="00932F2B">
            <w:r w:rsidRPr="002E2273">
              <w:t xml:space="preserve"> « Ярко светит солнце»</w:t>
            </w:r>
          </w:p>
        </w:tc>
        <w:tc>
          <w:tcPr>
            <w:tcW w:w="1417" w:type="dxa"/>
          </w:tcPr>
          <w:p w:rsidR="00AE5A1F" w:rsidRPr="002E2273" w:rsidRDefault="00AE5A1F" w:rsidP="00932F2B">
            <w:r w:rsidRPr="002E2273">
              <w:lastRenderedPageBreak/>
              <w:t>1</w:t>
            </w:r>
          </w:p>
        </w:tc>
        <w:tc>
          <w:tcPr>
            <w:tcW w:w="1398" w:type="dxa"/>
          </w:tcPr>
          <w:p w:rsidR="00AE5A1F" w:rsidRPr="00137479" w:rsidRDefault="00AE5A1F" w:rsidP="00932F2B"/>
        </w:tc>
        <w:tc>
          <w:tcPr>
            <w:tcW w:w="3834" w:type="dxa"/>
          </w:tcPr>
          <w:p w:rsidR="00AE5A1F" w:rsidRPr="005D2FC4" w:rsidRDefault="00AE5A1F" w:rsidP="00932F2B">
            <w:r w:rsidRPr="005D2FC4">
              <w:t xml:space="preserve">Умение передать основной смысл </w:t>
            </w:r>
            <w:r w:rsidRPr="005D2FC4">
              <w:lastRenderedPageBreak/>
              <w:t>стихотворения</w:t>
            </w:r>
          </w:p>
          <w:p w:rsidR="00AE5A1F" w:rsidRPr="005D2FC4" w:rsidRDefault="00AE5A1F" w:rsidP="00932F2B">
            <w:pPr>
              <w:rPr>
                <w:color w:val="000000"/>
              </w:rPr>
            </w:pPr>
            <w:r w:rsidRPr="005D2FC4">
              <w:t>Учить составлять текст по опорным словам.</w:t>
            </w:r>
          </w:p>
        </w:tc>
        <w:tc>
          <w:tcPr>
            <w:tcW w:w="3243" w:type="dxa"/>
          </w:tcPr>
          <w:p w:rsidR="00AE5A1F" w:rsidRPr="000C723F" w:rsidRDefault="00AE5A1F" w:rsidP="00932F2B">
            <w:r w:rsidRPr="00E1216F">
              <w:lastRenderedPageBreak/>
              <w:t>Соблюдение пунктуации</w:t>
            </w:r>
          </w:p>
          <w:p w:rsidR="00AE5A1F" w:rsidRPr="00E1216F" w:rsidRDefault="00AE5A1F" w:rsidP="00932F2B">
            <w:pPr>
              <w:rPr>
                <w:bCs/>
                <w:color w:val="000000"/>
              </w:rPr>
            </w:pPr>
            <w:r w:rsidRPr="00E1216F">
              <w:lastRenderedPageBreak/>
              <w:t>Совершенствовать технику чтения путём отработки выразительности.</w:t>
            </w:r>
          </w:p>
        </w:tc>
        <w:tc>
          <w:tcPr>
            <w:tcW w:w="2397" w:type="dxa"/>
          </w:tcPr>
          <w:p w:rsidR="00AE5A1F" w:rsidRDefault="00AE5A1F" w:rsidP="00932F2B"/>
          <w:p w:rsidR="00AE5A1F" w:rsidRDefault="00AE5A1F" w:rsidP="00932F2B"/>
          <w:p w:rsidR="00AE5A1F" w:rsidRDefault="00AE5A1F" w:rsidP="00932F2B"/>
          <w:p w:rsidR="00AE5A1F" w:rsidRDefault="00AE5A1F" w:rsidP="00932F2B"/>
          <w:p w:rsidR="00AE5A1F" w:rsidRDefault="00AE5A1F" w:rsidP="00932F2B"/>
          <w:p w:rsidR="00AE5A1F" w:rsidRDefault="00AE5A1F" w:rsidP="00932F2B"/>
          <w:p w:rsidR="00AE5A1F" w:rsidRDefault="00AE5A1F" w:rsidP="00932F2B"/>
          <w:p w:rsidR="00AE5A1F" w:rsidRPr="00137479" w:rsidRDefault="00AE5A1F" w:rsidP="00932F2B"/>
        </w:tc>
      </w:tr>
      <w:tr w:rsidR="00AE5A1F" w:rsidRPr="00A20AD9" w:rsidTr="00932F2B">
        <w:trPr>
          <w:trHeight w:val="375"/>
        </w:trPr>
        <w:tc>
          <w:tcPr>
            <w:tcW w:w="3188" w:type="dxa"/>
          </w:tcPr>
          <w:p w:rsidR="00AE5A1F" w:rsidRPr="00C334DB" w:rsidRDefault="00AE5A1F" w:rsidP="00932F2B">
            <w:r w:rsidRPr="00C334DB">
              <w:lastRenderedPageBreak/>
              <w:t>22-25 .  А. Платонов</w:t>
            </w:r>
          </w:p>
          <w:p w:rsidR="00AE5A1F" w:rsidRPr="00C334DB" w:rsidRDefault="00AE5A1F" w:rsidP="00932F2B">
            <w:r w:rsidRPr="00C334DB">
              <w:t xml:space="preserve"> « Июльская гроза»</w:t>
            </w:r>
          </w:p>
          <w:p w:rsidR="00AE5A1F" w:rsidRPr="00C334DB" w:rsidRDefault="00AE5A1F" w:rsidP="00932F2B"/>
        </w:tc>
        <w:tc>
          <w:tcPr>
            <w:tcW w:w="1417" w:type="dxa"/>
          </w:tcPr>
          <w:p w:rsidR="00AE5A1F" w:rsidRPr="00C334DB" w:rsidRDefault="00AE5A1F" w:rsidP="00932F2B">
            <w:r w:rsidRPr="00C334DB">
              <w:t>4</w:t>
            </w:r>
          </w:p>
        </w:tc>
        <w:tc>
          <w:tcPr>
            <w:tcW w:w="1398" w:type="dxa"/>
          </w:tcPr>
          <w:p w:rsidR="00AE5A1F" w:rsidRPr="00C334DB" w:rsidRDefault="00AE5A1F" w:rsidP="00932F2B"/>
        </w:tc>
        <w:tc>
          <w:tcPr>
            <w:tcW w:w="3834" w:type="dxa"/>
          </w:tcPr>
          <w:p w:rsidR="00AE5A1F" w:rsidRPr="00C334DB" w:rsidRDefault="00AE5A1F" w:rsidP="00932F2B">
            <w:pPr>
              <w:jc w:val="both"/>
            </w:pPr>
            <w:r w:rsidRPr="00C334DB">
              <w:t>Выразительное чтение стихотворений.</w:t>
            </w:r>
          </w:p>
          <w:p w:rsidR="00AE5A1F" w:rsidRPr="00C334DB" w:rsidRDefault="00AE5A1F" w:rsidP="00932F2B">
            <w:pPr>
              <w:jc w:val="both"/>
              <w:rPr>
                <w:color w:val="000000"/>
              </w:rPr>
            </w:pPr>
            <w:r w:rsidRPr="00C334DB">
              <w:t>Пословицы о временах года.</w:t>
            </w:r>
          </w:p>
        </w:tc>
        <w:tc>
          <w:tcPr>
            <w:tcW w:w="3243" w:type="dxa"/>
          </w:tcPr>
          <w:p w:rsidR="00AE5A1F" w:rsidRPr="00C334DB" w:rsidRDefault="00AE5A1F" w:rsidP="00932F2B">
            <w:pPr>
              <w:jc w:val="both"/>
              <w:rPr>
                <w:bCs/>
                <w:color w:val="000000"/>
              </w:rPr>
            </w:pPr>
            <w:r w:rsidRPr="00C334DB">
              <w:t>Развивать связную речь</w:t>
            </w:r>
          </w:p>
        </w:tc>
        <w:tc>
          <w:tcPr>
            <w:tcW w:w="2397" w:type="dxa"/>
          </w:tcPr>
          <w:p w:rsidR="00AE5A1F" w:rsidRPr="00C334DB" w:rsidRDefault="00AE5A1F" w:rsidP="00932F2B"/>
        </w:tc>
      </w:tr>
      <w:tr w:rsidR="00AE5A1F" w:rsidRPr="00A20AD9" w:rsidTr="00932F2B">
        <w:trPr>
          <w:trHeight w:val="375"/>
        </w:trPr>
        <w:tc>
          <w:tcPr>
            <w:tcW w:w="3188" w:type="dxa"/>
          </w:tcPr>
          <w:p w:rsidR="00AE5A1F" w:rsidRPr="00C334DB" w:rsidRDefault="00AE5A1F" w:rsidP="00932F2B">
            <w:r w:rsidRPr="00C334DB">
              <w:t>26.. А. Прокофьев</w:t>
            </w:r>
          </w:p>
          <w:p w:rsidR="00AE5A1F" w:rsidRPr="00C334DB" w:rsidRDefault="00AE5A1F" w:rsidP="00932F2B">
            <w:r w:rsidRPr="00C334DB">
              <w:t>« Берёзка», « Вот и клонится лето к закату..»</w:t>
            </w:r>
          </w:p>
        </w:tc>
        <w:tc>
          <w:tcPr>
            <w:tcW w:w="1417" w:type="dxa"/>
          </w:tcPr>
          <w:p w:rsidR="00AE5A1F" w:rsidRPr="00C334DB" w:rsidRDefault="00AE5A1F" w:rsidP="00932F2B">
            <w:r w:rsidRPr="00C334DB">
              <w:t>1</w:t>
            </w:r>
          </w:p>
        </w:tc>
        <w:tc>
          <w:tcPr>
            <w:tcW w:w="1398" w:type="dxa"/>
          </w:tcPr>
          <w:p w:rsidR="00AE5A1F" w:rsidRPr="00C334DB" w:rsidRDefault="00AE5A1F" w:rsidP="00932F2B"/>
        </w:tc>
        <w:tc>
          <w:tcPr>
            <w:tcW w:w="3834" w:type="dxa"/>
          </w:tcPr>
          <w:p w:rsidR="00AE5A1F" w:rsidRPr="00C334DB" w:rsidRDefault="00AE5A1F" w:rsidP="00932F2B">
            <w:pPr>
              <w:jc w:val="both"/>
              <w:rPr>
                <w:color w:val="000000"/>
              </w:rPr>
            </w:pPr>
            <w:r w:rsidRPr="00C334DB">
              <w:t>Уметь сравнивать 2стихотворения</w:t>
            </w:r>
          </w:p>
        </w:tc>
        <w:tc>
          <w:tcPr>
            <w:tcW w:w="3243" w:type="dxa"/>
          </w:tcPr>
          <w:p w:rsidR="00AE5A1F" w:rsidRPr="00C334DB" w:rsidRDefault="00AE5A1F" w:rsidP="00932F2B">
            <w:pPr>
              <w:jc w:val="both"/>
            </w:pPr>
          </w:p>
          <w:p w:rsidR="00AE5A1F" w:rsidRPr="00C334DB" w:rsidRDefault="00AE5A1F" w:rsidP="00932F2B">
            <w:pPr>
              <w:jc w:val="both"/>
              <w:rPr>
                <w:bCs/>
                <w:color w:val="000000"/>
              </w:rPr>
            </w:pPr>
            <w:r w:rsidRPr="00C334DB">
              <w:t>Расширять словарный запас.</w:t>
            </w:r>
          </w:p>
        </w:tc>
        <w:tc>
          <w:tcPr>
            <w:tcW w:w="2397" w:type="dxa"/>
          </w:tcPr>
          <w:p w:rsidR="00AE5A1F" w:rsidRPr="00C334DB" w:rsidRDefault="00AE5A1F" w:rsidP="00932F2B"/>
        </w:tc>
      </w:tr>
      <w:tr w:rsidR="00AE5A1F" w:rsidRPr="00A20AD9" w:rsidTr="00932F2B">
        <w:trPr>
          <w:trHeight w:val="375"/>
        </w:trPr>
        <w:tc>
          <w:tcPr>
            <w:tcW w:w="3188" w:type="dxa"/>
          </w:tcPr>
          <w:p w:rsidR="00AE5A1F" w:rsidRPr="00C334DB" w:rsidRDefault="00AE5A1F" w:rsidP="00932F2B">
            <w:r w:rsidRPr="00C334DB">
              <w:t>27. Внеклассное чтение</w:t>
            </w:r>
          </w:p>
          <w:p w:rsidR="00AE5A1F" w:rsidRPr="00C334DB" w:rsidRDefault="00AE5A1F" w:rsidP="00932F2B">
            <w:proofErr w:type="spellStart"/>
            <w:r w:rsidRPr="00C334DB">
              <w:t>Скребицкий</w:t>
            </w:r>
            <w:proofErr w:type="spellEnd"/>
            <w:r w:rsidRPr="00C334DB">
              <w:t xml:space="preserve">  Г.А.</w:t>
            </w:r>
          </w:p>
          <w:p w:rsidR="00AE5A1F" w:rsidRPr="00C334DB" w:rsidRDefault="00AE5A1F" w:rsidP="00932F2B">
            <w:r w:rsidRPr="00C334DB">
              <w:t xml:space="preserve"> « Воришка»</w:t>
            </w:r>
            <w:r>
              <w:t>.</w:t>
            </w:r>
          </w:p>
        </w:tc>
        <w:tc>
          <w:tcPr>
            <w:tcW w:w="1417" w:type="dxa"/>
          </w:tcPr>
          <w:p w:rsidR="00AE5A1F" w:rsidRPr="00C334DB" w:rsidRDefault="00AE5A1F" w:rsidP="00932F2B">
            <w:r w:rsidRPr="00C334DB">
              <w:t>1</w:t>
            </w:r>
          </w:p>
        </w:tc>
        <w:tc>
          <w:tcPr>
            <w:tcW w:w="1398" w:type="dxa"/>
          </w:tcPr>
          <w:p w:rsidR="00AE5A1F" w:rsidRPr="00C334DB" w:rsidRDefault="00AE5A1F" w:rsidP="00932F2B"/>
        </w:tc>
        <w:tc>
          <w:tcPr>
            <w:tcW w:w="3834" w:type="dxa"/>
          </w:tcPr>
          <w:p w:rsidR="00AE5A1F" w:rsidRPr="00C334DB" w:rsidRDefault="00AE5A1F" w:rsidP="00932F2B">
            <w:pPr>
              <w:jc w:val="both"/>
              <w:rPr>
                <w:color w:val="000000"/>
              </w:rPr>
            </w:pPr>
            <w:r w:rsidRPr="00C334DB">
              <w:rPr>
                <w:color w:val="000000"/>
                <w:shd w:val="clear" w:color="auto" w:fill="FFFFFF"/>
              </w:rPr>
              <w:t>Совершенствование навыка правильного чтения, умение отвечать на вопросы по содержанию текста;</w:t>
            </w:r>
          </w:p>
        </w:tc>
        <w:tc>
          <w:tcPr>
            <w:tcW w:w="3243" w:type="dxa"/>
          </w:tcPr>
          <w:p w:rsidR="00AE5A1F" w:rsidRPr="00C334DB" w:rsidRDefault="00AE5A1F" w:rsidP="00932F2B">
            <w:pPr>
              <w:jc w:val="both"/>
            </w:pPr>
          </w:p>
          <w:p w:rsidR="00AE5A1F" w:rsidRPr="00C334DB" w:rsidRDefault="00AE5A1F" w:rsidP="00932F2B">
            <w:pPr>
              <w:jc w:val="both"/>
              <w:rPr>
                <w:bCs/>
                <w:color w:val="000000"/>
              </w:rPr>
            </w:pPr>
            <w:r w:rsidRPr="00C334DB">
              <w:t>Соблюдение пунктуации.</w:t>
            </w:r>
          </w:p>
        </w:tc>
        <w:tc>
          <w:tcPr>
            <w:tcW w:w="2397" w:type="dxa"/>
          </w:tcPr>
          <w:p w:rsidR="00AE5A1F" w:rsidRPr="00C334DB" w:rsidRDefault="00AE5A1F" w:rsidP="00932F2B">
            <w:r w:rsidRPr="00C334DB">
              <w:t>№4</w:t>
            </w:r>
          </w:p>
        </w:tc>
      </w:tr>
      <w:tr w:rsidR="00AE5A1F" w:rsidRPr="00A20AD9" w:rsidTr="00932F2B">
        <w:trPr>
          <w:trHeight w:val="375"/>
        </w:trPr>
        <w:tc>
          <w:tcPr>
            <w:tcW w:w="3188" w:type="dxa"/>
          </w:tcPr>
          <w:p w:rsidR="00AE5A1F" w:rsidRPr="00C334DB" w:rsidRDefault="00AE5A1F" w:rsidP="00932F2B">
            <w:r w:rsidRPr="00C334DB">
              <w:t>28.  Обобщающий урок по разделу « Картины родной природы»</w:t>
            </w:r>
            <w:r>
              <w:t>.</w:t>
            </w:r>
          </w:p>
          <w:p w:rsidR="00AE5A1F" w:rsidRPr="00C334DB" w:rsidRDefault="00AE5A1F" w:rsidP="00932F2B"/>
        </w:tc>
        <w:tc>
          <w:tcPr>
            <w:tcW w:w="1417" w:type="dxa"/>
          </w:tcPr>
          <w:p w:rsidR="00AE5A1F" w:rsidRPr="00C334DB" w:rsidRDefault="00AE5A1F" w:rsidP="00932F2B">
            <w:r w:rsidRPr="00C334DB">
              <w:t>1</w:t>
            </w:r>
          </w:p>
        </w:tc>
        <w:tc>
          <w:tcPr>
            <w:tcW w:w="1398" w:type="dxa"/>
          </w:tcPr>
          <w:p w:rsidR="00AE5A1F" w:rsidRPr="00C334DB" w:rsidRDefault="00AE5A1F" w:rsidP="00932F2B"/>
        </w:tc>
        <w:tc>
          <w:tcPr>
            <w:tcW w:w="3834" w:type="dxa"/>
          </w:tcPr>
          <w:p w:rsidR="00AE5A1F" w:rsidRPr="00C334DB" w:rsidRDefault="00AE5A1F" w:rsidP="00932F2B">
            <w:pPr>
              <w:jc w:val="both"/>
              <w:rPr>
                <w:color w:val="000000"/>
                <w:shd w:val="clear" w:color="auto" w:fill="FFFFFF"/>
              </w:rPr>
            </w:pPr>
            <w:r w:rsidRPr="00C334DB">
              <w:rPr>
                <w:color w:val="000000"/>
                <w:shd w:val="clear" w:color="auto" w:fill="FFFFFF"/>
              </w:rPr>
              <w:t>Обобщить и систематизировать знания учащихся по разделу</w:t>
            </w:r>
          </w:p>
          <w:p w:rsidR="00AE5A1F" w:rsidRPr="00C334DB" w:rsidRDefault="00AE5A1F" w:rsidP="00932F2B">
            <w:pPr>
              <w:jc w:val="both"/>
            </w:pPr>
            <w:r w:rsidRPr="00C334DB">
              <w:t>« Картины родной природы»</w:t>
            </w:r>
          </w:p>
          <w:p w:rsidR="00AE5A1F" w:rsidRPr="00C334DB" w:rsidRDefault="00AE5A1F" w:rsidP="00932F2B">
            <w:pPr>
              <w:jc w:val="both"/>
              <w:rPr>
                <w:color w:val="000000"/>
              </w:rPr>
            </w:pPr>
            <w:r w:rsidRPr="00C334DB">
              <w:rPr>
                <w:color w:val="000000"/>
                <w:shd w:val="clear" w:color="auto" w:fill="FFFFFF"/>
              </w:rPr>
              <w:t>проверить, как поняты и усвоены учениками основные понятия и произведения раздела.</w:t>
            </w:r>
          </w:p>
        </w:tc>
        <w:tc>
          <w:tcPr>
            <w:tcW w:w="3243" w:type="dxa"/>
          </w:tcPr>
          <w:p w:rsidR="00AE5A1F" w:rsidRPr="00C334DB" w:rsidRDefault="00AE5A1F" w:rsidP="00932F2B">
            <w:pPr>
              <w:jc w:val="both"/>
            </w:pPr>
          </w:p>
          <w:p w:rsidR="00AE5A1F" w:rsidRPr="00C334DB" w:rsidRDefault="00AE5A1F" w:rsidP="00932F2B">
            <w:pPr>
              <w:jc w:val="both"/>
              <w:rPr>
                <w:bCs/>
                <w:color w:val="000000"/>
              </w:rPr>
            </w:pPr>
            <w:r w:rsidRPr="00C334DB">
              <w:t>Развивать познавательную деятельность</w:t>
            </w:r>
          </w:p>
        </w:tc>
        <w:tc>
          <w:tcPr>
            <w:tcW w:w="2397" w:type="dxa"/>
          </w:tcPr>
          <w:p w:rsidR="00AE5A1F" w:rsidRPr="00C334DB" w:rsidRDefault="00AE5A1F" w:rsidP="00932F2B"/>
        </w:tc>
      </w:tr>
      <w:tr w:rsidR="00AE5A1F" w:rsidRPr="00A20AD9" w:rsidTr="00932F2B">
        <w:trPr>
          <w:trHeight w:val="375"/>
        </w:trPr>
        <w:tc>
          <w:tcPr>
            <w:tcW w:w="3188" w:type="dxa"/>
          </w:tcPr>
          <w:p w:rsidR="00AE5A1F" w:rsidRPr="00C334DB" w:rsidRDefault="00AE5A1F" w:rsidP="00932F2B">
            <w:r w:rsidRPr="00C334DB">
              <w:t xml:space="preserve">29.   Г. </w:t>
            </w:r>
            <w:proofErr w:type="spellStart"/>
            <w:r w:rsidRPr="00C334DB">
              <w:t>Скребицкий</w:t>
            </w:r>
            <w:proofErr w:type="spellEnd"/>
            <w:r w:rsidRPr="00C334DB">
              <w:t xml:space="preserve"> </w:t>
            </w:r>
          </w:p>
          <w:p w:rsidR="00AE5A1F" w:rsidRPr="00C334DB" w:rsidRDefault="00AE5A1F" w:rsidP="00932F2B">
            <w:pPr>
              <w:rPr>
                <w:lang w:val="en-US"/>
              </w:rPr>
            </w:pPr>
            <w:r w:rsidRPr="00C334DB">
              <w:t>« Сентябрь»</w:t>
            </w:r>
            <w:r>
              <w:t>.</w:t>
            </w:r>
          </w:p>
        </w:tc>
        <w:tc>
          <w:tcPr>
            <w:tcW w:w="1417" w:type="dxa"/>
          </w:tcPr>
          <w:p w:rsidR="00AE5A1F" w:rsidRPr="00C334DB" w:rsidRDefault="00AE5A1F" w:rsidP="00932F2B">
            <w:r w:rsidRPr="00C334DB">
              <w:t>1</w:t>
            </w:r>
          </w:p>
        </w:tc>
        <w:tc>
          <w:tcPr>
            <w:tcW w:w="1398" w:type="dxa"/>
          </w:tcPr>
          <w:p w:rsidR="00AE5A1F" w:rsidRPr="00C334DB" w:rsidRDefault="00AE5A1F" w:rsidP="00932F2B"/>
        </w:tc>
        <w:tc>
          <w:tcPr>
            <w:tcW w:w="3834" w:type="dxa"/>
          </w:tcPr>
          <w:p w:rsidR="00AE5A1F" w:rsidRPr="00C334DB" w:rsidRDefault="00AE5A1F" w:rsidP="00932F2B">
            <w:pPr>
              <w:jc w:val="both"/>
              <w:rPr>
                <w:color w:val="000000"/>
              </w:rPr>
            </w:pPr>
            <w:r w:rsidRPr="00C334DB">
              <w:rPr>
                <w:color w:val="000000"/>
                <w:shd w:val="clear" w:color="auto" w:fill="FFFFFF"/>
              </w:rPr>
              <w:t>Совершенствование навыка правильного чтения, умение отвечать на вопросы по содержанию текста;</w:t>
            </w:r>
          </w:p>
        </w:tc>
        <w:tc>
          <w:tcPr>
            <w:tcW w:w="3243" w:type="dxa"/>
          </w:tcPr>
          <w:p w:rsidR="00AE5A1F" w:rsidRPr="00C334DB" w:rsidRDefault="00AE5A1F" w:rsidP="00932F2B">
            <w:pPr>
              <w:jc w:val="both"/>
              <w:rPr>
                <w:bCs/>
                <w:color w:val="000000"/>
              </w:rPr>
            </w:pPr>
            <w:r w:rsidRPr="00C334DB">
              <w:t>Развивать умение устанавливать несложные причинно-следственные, временные связи между отдельными фактами и явлениями на материале художественных текстов.</w:t>
            </w:r>
          </w:p>
        </w:tc>
        <w:tc>
          <w:tcPr>
            <w:tcW w:w="2397" w:type="dxa"/>
          </w:tcPr>
          <w:p w:rsidR="00AE5A1F" w:rsidRPr="00C334DB" w:rsidRDefault="00AE5A1F" w:rsidP="00932F2B"/>
        </w:tc>
      </w:tr>
      <w:tr w:rsidR="00AE5A1F" w:rsidRPr="00A20AD9" w:rsidTr="00932F2B">
        <w:trPr>
          <w:trHeight w:val="375"/>
        </w:trPr>
        <w:tc>
          <w:tcPr>
            <w:tcW w:w="3188" w:type="dxa"/>
          </w:tcPr>
          <w:p w:rsidR="00AE5A1F" w:rsidRDefault="00AE5A1F" w:rsidP="00932F2B">
            <w:r w:rsidRPr="00C334DB">
              <w:t xml:space="preserve">30. . И. Соколов- Микитов </w:t>
            </w:r>
          </w:p>
          <w:p w:rsidR="00AE5A1F" w:rsidRPr="00C334DB" w:rsidRDefault="00AE5A1F" w:rsidP="00932F2B">
            <w:r w:rsidRPr="00C334DB">
              <w:t>« Золотая осень»</w:t>
            </w:r>
          </w:p>
        </w:tc>
        <w:tc>
          <w:tcPr>
            <w:tcW w:w="1417" w:type="dxa"/>
          </w:tcPr>
          <w:p w:rsidR="00AE5A1F" w:rsidRPr="00C334DB" w:rsidRDefault="00AE5A1F" w:rsidP="00932F2B">
            <w:r w:rsidRPr="00C334DB">
              <w:t>1</w:t>
            </w:r>
          </w:p>
        </w:tc>
        <w:tc>
          <w:tcPr>
            <w:tcW w:w="1398" w:type="dxa"/>
          </w:tcPr>
          <w:p w:rsidR="00AE5A1F" w:rsidRPr="00C334DB" w:rsidRDefault="00AE5A1F" w:rsidP="00932F2B"/>
        </w:tc>
        <w:tc>
          <w:tcPr>
            <w:tcW w:w="3834" w:type="dxa"/>
          </w:tcPr>
          <w:p w:rsidR="00AE5A1F" w:rsidRPr="00C334DB" w:rsidRDefault="00AE5A1F" w:rsidP="00932F2B">
            <w:pPr>
              <w:jc w:val="both"/>
              <w:rPr>
                <w:color w:val="000000"/>
              </w:rPr>
            </w:pPr>
            <w:r w:rsidRPr="00C334DB">
              <w:t>Учить выделять основную мысль художественного произведения</w:t>
            </w:r>
          </w:p>
        </w:tc>
        <w:tc>
          <w:tcPr>
            <w:tcW w:w="3243" w:type="dxa"/>
          </w:tcPr>
          <w:p w:rsidR="00AE5A1F" w:rsidRPr="00C334DB" w:rsidRDefault="00AE5A1F" w:rsidP="00932F2B">
            <w:pPr>
              <w:jc w:val="both"/>
              <w:rPr>
                <w:bCs/>
                <w:color w:val="000000"/>
              </w:rPr>
            </w:pPr>
            <w:r w:rsidRPr="00C334DB">
              <w:t>Коррекция правильного произношения, грамматического строя речи.</w:t>
            </w:r>
          </w:p>
        </w:tc>
        <w:tc>
          <w:tcPr>
            <w:tcW w:w="2397" w:type="dxa"/>
          </w:tcPr>
          <w:p w:rsidR="00AE5A1F" w:rsidRPr="00C334DB" w:rsidRDefault="00AE5A1F" w:rsidP="00932F2B"/>
        </w:tc>
      </w:tr>
      <w:tr w:rsidR="00AE5A1F" w:rsidRPr="00A20AD9" w:rsidTr="00932F2B">
        <w:trPr>
          <w:trHeight w:val="375"/>
        </w:trPr>
        <w:tc>
          <w:tcPr>
            <w:tcW w:w="3188" w:type="dxa"/>
          </w:tcPr>
          <w:p w:rsidR="00AE5A1F" w:rsidRPr="00C334DB" w:rsidRDefault="00AE5A1F" w:rsidP="00932F2B">
            <w:r w:rsidRPr="00C334DB">
              <w:lastRenderedPageBreak/>
              <w:t xml:space="preserve">31-32 Г. </w:t>
            </w:r>
            <w:proofErr w:type="spellStart"/>
            <w:r w:rsidRPr="00C334DB">
              <w:t>Скребицкий</w:t>
            </w:r>
            <w:proofErr w:type="spellEnd"/>
            <w:r w:rsidRPr="00C334DB">
              <w:t xml:space="preserve"> </w:t>
            </w:r>
          </w:p>
          <w:p w:rsidR="00AE5A1F" w:rsidRPr="00C334DB" w:rsidRDefault="00AE5A1F" w:rsidP="00932F2B">
            <w:r w:rsidRPr="00C334DB">
              <w:t>« « Добро пожаловать»</w:t>
            </w:r>
            <w:r>
              <w:t>.</w:t>
            </w:r>
          </w:p>
          <w:p w:rsidR="00AE5A1F" w:rsidRPr="00C334DB" w:rsidRDefault="00AE5A1F" w:rsidP="00932F2B"/>
        </w:tc>
        <w:tc>
          <w:tcPr>
            <w:tcW w:w="1417" w:type="dxa"/>
          </w:tcPr>
          <w:p w:rsidR="00AE5A1F" w:rsidRPr="00C334DB" w:rsidRDefault="00AE5A1F" w:rsidP="00932F2B">
            <w:r w:rsidRPr="00C334DB">
              <w:t>2</w:t>
            </w:r>
          </w:p>
        </w:tc>
        <w:tc>
          <w:tcPr>
            <w:tcW w:w="1398" w:type="dxa"/>
          </w:tcPr>
          <w:p w:rsidR="00AE5A1F" w:rsidRPr="00C334DB" w:rsidRDefault="00AE5A1F" w:rsidP="00932F2B"/>
        </w:tc>
        <w:tc>
          <w:tcPr>
            <w:tcW w:w="3834" w:type="dxa"/>
          </w:tcPr>
          <w:p w:rsidR="00AE5A1F" w:rsidRPr="00C334DB" w:rsidRDefault="00AE5A1F" w:rsidP="00932F2B">
            <w:pPr>
              <w:jc w:val="both"/>
              <w:rPr>
                <w:color w:val="000000"/>
              </w:rPr>
            </w:pPr>
            <w:r w:rsidRPr="00C334DB">
              <w:t>Учить выделять основную мысль художественного произведения</w:t>
            </w:r>
          </w:p>
        </w:tc>
        <w:tc>
          <w:tcPr>
            <w:tcW w:w="3243" w:type="dxa"/>
          </w:tcPr>
          <w:p w:rsidR="00AE5A1F" w:rsidRPr="00C334DB" w:rsidRDefault="00AE5A1F" w:rsidP="00932F2B">
            <w:pPr>
              <w:jc w:val="both"/>
              <w:rPr>
                <w:bCs/>
                <w:color w:val="000000"/>
              </w:rPr>
            </w:pPr>
            <w:r w:rsidRPr="00C334DB">
              <w:t>Развивать умение устанавливать несложные причинно-следственные, временные связи между отдельными фактами и явлениями на материале художественных текстов.</w:t>
            </w:r>
          </w:p>
        </w:tc>
        <w:tc>
          <w:tcPr>
            <w:tcW w:w="2397" w:type="dxa"/>
          </w:tcPr>
          <w:p w:rsidR="00AE5A1F" w:rsidRDefault="00AE5A1F" w:rsidP="00932F2B"/>
          <w:p w:rsidR="00AE5A1F" w:rsidRDefault="00AE5A1F" w:rsidP="00932F2B"/>
          <w:p w:rsidR="00AE5A1F" w:rsidRDefault="00AE5A1F" w:rsidP="00932F2B"/>
          <w:p w:rsidR="00AE5A1F" w:rsidRDefault="00AE5A1F" w:rsidP="00932F2B"/>
          <w:p w:rsidR="00AE5A1F" w:rsidRDefault="00AE5A1F" w:rsidP="00932F2B"/>
          <w:p w:rsidR="00AE5A1F" w:rsidRDefault="00AE5A1F" w:rsidP="00932F2B"/>
          <w:p w:rsidR="00AE5A1F" w:rsidRDefault="00AE5A1F" w:rsidP="00932F2B"/>
          <w:p w:rsidR="00AE5A1F" w:rsidRPr="00C334DB" w:rsidRDefault="00AE5A1F" w:rsidP="00932F2B"/>
        </w:tc>
      </w:tr>
      <w:tr w:rsidR="00AE5A1F" w:rsidRPr="00A20AD9" w:rsidTr="00932F2B">
        <w:trPr>
          <w:trHeight w:val="375"/>
        </w:trPr>
        <w:tc>
          <w:tcPr>
            <w:tcW w:w="15477" w:type="dxa"/>
            <w:gridSpan w:val="6"/>
          </w:tcPr>
          <w:p w:rsidR="00AE5A1F" w:rsidRPr="00C334DB" w:rsidRDefault="00AE5A1F" w:rsidP="00932F2B">
            <w:pPr>
              <w:rPr>
                <w:b/>
              </w:rPr>
            </w:pPr>
            <w:r w:rsidRPr="00AA3624">
              <w:t xml:space="preserve"> </w:t>
            </w:r>
            <w:r w:rsidRPr="00C334DB">
              <w:rPr>
                <w:b/>
                <w:lang w:val="en-US"/>
              </w:rPr>
              <w:t>2</w:t>
            </w:r>
            <w:r w:rsidRPr="00C334DB">
              <w:rPr>
                <w:b/>
              </w:rPr>
              <w:t xml:space="preserve"> четверть 30 часов</w:t>
            </w:r>
          </w:p>
        </w:tc>
      </w:tr>
      <w:tr w:rsidR="00AE5A1F" w:rsidRPr="00A20AD9" w:rsidTr="00932F2B">
        <w:trPr>
          <w:trHeight w:val="375"/>
        </w:trPr>
        <w:tc>
          <w:tcPr>
            <w:tcW w:w="3188" w:type="dxa"/>
          </w:tcPr>
          <w:p w:rsidR="00AE5A1F" w:rsidRPr="002E2273" w:rsidRDefault="00AE5A1F" w:rsidP="00932F2B">
            <w:r w:rsidRPr="002E2273">
              <w:t xml:space="preserve">33 . В. Астафьеву </w:t>
            </w:r>
          </w:p>
          <w:p w:rsidR="00AE5A1F" w:rsidRPr="002E2273" w:rsidRDefault="00AE5A1F" w:rsidP="00932F2B">
            <w:r w:rsidRPr="002E2273">
              <w:t>« Осенние грусти»</w:t>
            </w:r>
          </w:p>
        </w:tc>
        <w:tc>
          <w:tcPr>
            <w:tcW w:w="1417" w:type="dxa"/>
          </w:tcPr>
          <w:p w:rsidR="00AE5A1F" w:rsidRPr="002E2273" w:rsidRDefault="00AE5A1F" w:rsidP="00932F2B">
            <w:r w:rsidRPr="002E2273">
              <w:t>1</w:t>
            </w:r>
          </w:p>
        </w:tc>
        <w:tc>
          <w:tcPr>
            <w:tcW w:w="1398" w:type="dxa"/>
          </w:tcPr>
          <w:p w:rsidR="00AE5A1F" w:rsidRPr="00137479" w:rsidRDefault="00AE5A1F" w:rsidP="00932F2B"/>
        </w:tc>
        <w:tc>
          <w:tcPr>
            <w:tcW w:w="3834" w:type="dxa"/>
          </w:tcPr>
          <w:p w:rsidR="00AE5A1F" w:rsidRPr="00124F46" w:rsidRDefault="00AE5A1F" w:rsidP="00932F2B">
            <w:pPr>
              <w:rPr>
                <w:color w:val="000000"/>
              </w:rPr>
            </w:pPr>
            <w:r w:rsidRPr="00124F46">
              <w:t>Учить выделять основную мысль художественного произведения</w:t>
            </w:r>
          </w:p>
        </w:tc>
        <w:tc>
          <w:tcPr>
            <w:tcW w:w="3243" w:type="dxa"/>
          </w:tcPr>
          <w:p w:rsidR="00AE5A1F" w:rsidRPr="00E1216F" w:rsidRDefault="00AE5A1F" w:rsidP="00932F2B">
            <w:pPr>
              <w:rPr>
                <w:bCs/>
                <w:color w:val="000000"/>
              </w:rPr>
            </w:pPr>
            <w:r w:rsidRPr="00E1216F">
              <w:t>Совершенствовать технику чтения путём отработки выразительности</w:t>
            </w:r>
          </w:p>
        </w:tc>
        <w:tc>
          <w:tcPr>
            <w:tcW w:w="2397" w:type="dxa"/>
          </w:tcPr>
          <w:p w:rsidR="00AE5A1F" w:rsidRPr="00137479" w:rsidRDefault="00AE5A1F" w:rsidP="00932F2B"/>
        </w:tc>
      </w:tr>
      <w:tr w:rsidR="00AE5A1F" w:rsidRPr="00A20AD9" w:rsidTr="00932F2B">
        <w:trPr>
          <w:trHeight w:val="375"/>
        </w:trPr>
        <w:tc>
          <w:tcPr>
            <w:tcW w:w="3188" w:type="dxa"/>
          </w:tcPr>
          <w:p w:rsidR="00AE5A1F" w:rsidRPr="002E2273" w:rsidRDefault="00AE5A1F" w:rsidP="00932F2B">
            <w:r w:rsidRPr="002E2273">
              <w:t xml:space="preserve">34 .« К. Бальмонт </w:t>
            </w:r>
          </w:p>
          <w:p w:rsidR="00AE5A1F" w:rsidRPr="002E2273" w:rsidRDefault="00AE5A1F" w:rsidP="00932F2B">
            <w:r w:rsidRPr="002E2273">
              <w:t>« Осень»</w:t>
            </w:r>
          </w:p>
        </w:tc>
        <w:tc>
          <w:tcPr>
            <w:tcW w:w="1417" w:type="dxa"/>
          </w:tcPr>
          <w:p w:rsidR="00AE5A1F" w:rsidRPr="002E2273" w:rsidRDefault="00AE5A1F" w:rsidP="00932F2B">
            <w:r w:rsidRPr="002E2273">
              <w:t>1</w:t>
            </w:r>
          </w:p>
        </w:tc>
        <w:tc>
          <w:tcPr>
            <w:tcW w:w="1398" w:type="dxa"/>
          </w:tcPr>
          <w:p w:rsidR="00AE5A1F" w:rsidRPr="00137479" w:rsidRDefault="00AE5A1F" w:rsidP="00932F2B"/>
        </w:tc>
        <w:tc>
          <w:tcPr>
            <w:tcW w:w="3834" w:type="dxa"/>
          </w:tcPr>
          <w:p w:rsidR="00AE5A1F" w:rsidRPr="00124F46" w:rsidRDefault="00AE5A1F" w:rsidP="00932F2B">
            <w:pPr>
              <w:rPr>
                <w:color w:val="000000"/>
              </w:rPr>
            </w:pPr>
            <w:r w:rsidRPr="00124F46">
              <w:t>Учить выделять основную мысль художественного произведения</w:t>
            </w:r>
          </w:p>
        </w:tc>
        <w:tc>
          <w:tcPr>
            <w:tcW w:w="3243" w:type="dxa"/>
          </w:tcPr>
          <w:p w:rsidR="00AE5A1F" w:rsidRPr="00E1216F" w:rsidRDefault="00AE5A1F" w:rsidP="00932F2B">
            <w:pPr>
              <w:rPr>
                <w:bCs/>
                <w:color w:val="000000"/>
              </w:rPr>
            </w:pPr>
            <w:r w:rsidRPr="00E1216F">
              <w:t>Совершенствовать технику чтения путём отработки выразительности</w:t>
            </w:r>
          </w:p>
        </w:tc>
        <w:tc>
          <w:tcPr>
            <w:tcW w:w="2397" w:type="dxa"/>
          </w:tcPr>
          <w:p w:rsidR="00AE5A1F" w:rsidRPr="00137479" w:rsidRDefault="00AE5A1F" w:rsidP="00932F2B">
            <w:r>
              <w:t>№5</w:t>
            </w:r>
          </w:p>
        </w:tc>
      </w:tr>
      <w:tr w:rsidR="00AE5A1F" w:rsidRPr="00A20AD9" w:rsidTr="00932F2B">
        <w:trPr>
          <w:trHeight w:val="375"/>
        </w:trPr>
        <w:tc>
          <w:tcPr>
            <w:tcW w:w="3188" w:type="dxa"/>
          </w:tcPr>
          <w:p w:rsidR="00AE5A1F" w:rsidRDefault="00AE5A1F" w:rsidP="00932F2B">
            <w:r w:rsidRPr="002E2273">
              <w:t>35</w:t>
            </w:r>
            <w:r>
              <w:t>.</w:t>
            </w:r>
            <w:r w:rsidRPr="002E2273">
              <w:t xml:space="preserve">  И Бунин </w:t>
            </w:r>
          </w:p>
          <w:p w:rsidR="00AE5A1F" w:rsidRPr="002E2273" w:rsidRDefault="00AE5A1F" w:rsidP="00932F2B">
            <w:r w:rsidRPr="002E2273">
              <w:t xml:space="preserve"> « Первый снег»</w:t>
            </w:r>
            <w:r>
              <w:t>.</w:t>
            </w:r>
          </w:p>
          <w:p w:rsidR="00AE5A1F" w:rsidRPr="002E2273" w:rsidRDefault="00AE5A1F" w:rsidP="00932F2B"/>
        </w:tc>
        <w:tc>
          <w:tcPr>
            <w:tcW w:w="1417" w:type="dxa"/>
          </w:tcPr>
          <w:p w:rsidR="00AE5A1F" w:rsidRPr="002E2273" w:rsidRDefault="00AE5A1F" w:rsidP="00932F2B">
            <w:r w:rsidRPr="002E2273">
              <w:t>1</w:t>
            </w:r>
          </w:p>
        </w:tc>
        <w:tc>
          <w:tcPr>
            <w:tcW w:w="1398" w:type="dxa"/>
          </w:tcPr>
          <w:p w:rsidR="00AE5A1F" w:rsidRPr="00137479" w:rsidRDefault="00AE5A1F" w:rsidP="00932F2B"/>
        </w:tc>
        <w:tc>
          <w:tcPr>
            <w:tcW w:w="3834" w:type="dxa"/>
          </w:tcPr>
          <w:p w:rsidR="00AE5A1F" w:rsidRPr="00124F46" w:rsidRDefault="00AE5A1F" w:rsidP="00932F2B">
            <w:pPr>
              <w:rPr>
                <w:color w:val="000000"/>
              </w:rPr>
            </w:pPr>
            <w:r w:rsidRPr="00124F46">
              <w:t>Учить выделять основную мысль художественного произведения</w:t>
            </w:r>
          </w:p>
        </w:tc>
        <w:tc>
          <w:tcPr>
            <w:tcW w:w="3243" w:type="dxa"/>
          </w:tcPr>
          <w:p w:rsidR="00AE5A1F" w:rsidRPr="00E1216F" w:rsidRDefault="00AE5A1F" w:rsidP="00932F2B">
            <w:pPr>
              <w:rPr>
                <w:bCs/>
                <w:color w:val="000000"/>
              </w:rPr>
            </w:pPr>
            <w:r w:rsidRPr="00E1216F">
              <w:t>Совершенствовать технику чтения путём отработки выразительности</w:t>
            </w:r>
          </w:p>
        </w:tc>
        <w:tc>
          <w:tcPr>
            <w:tcW w:w="2397" w:type="dxa"/>
          </w:tcPr>
          <w:p w:rsidR="00AE5A1F" w:rsidRPr="00137479" w:rsidRDefault="00AE5A1F" w:rsidP="00932F2B"/>
        </w:tc>
      </w:tr>
      <w:tr w:rsidR="00AE5A1F" w:rsidRPr="00A20AD9" w:rsidTr="00932F2B">
        <w:trPr>
          <w:trHeight w:val="375"/>
        </w:trPr>
        <w:tc>
          <w:tcPr>
            <w:tcW w:w="15477" w:type="dxa"/>
            <w:gridSpan w:val="6"/>
          </w:tcPr>
          <w:p w:rsidR="00AE5A1F" w:rsidRPr="00137479" w:rsidRDefault="00AE5A1F" w:rsidP="00932F2B">
            <w:r>
              <w:t xml:space="preserve">                                                                                         О друзьях- товарищах</w:t>
            </w:r>
          </w:p>
        </w:tc>
      </w:tr>
      <w:tr w:rsidR="00AE5A1F" w:rsidRPr="00A20AD9" w:rsidTr="00932F2B">
        <w:trPr>
          <w:trHeight w:val="375"/>
        </w:trPr>
        <w:tc>
          <w:tcPr>
            <w:tcW w:w="3188" w:type="dxa"/>
          </w:tcPr>
          <w:p w:rsidR="00AE5A1F" w:rsidRPr="002E2273" w:rsidRDefault="00AE5A1F" w:rsidP="00932F2B">
            <w:r>
              <w:rPr>
                <w:lang w:val="en-US"/>
              </w:rPr>
              <w:t>36</w:t>
            </w:r>
            <w:r>
              <w:t>.</w:t>
            </w:r>
            <w:r w:rsidRPr="002E2273">
              <w:t xml:space="preserve"> Ю Яковлев </w:t>
            </w:r>
          </w:p>
          <w:p w:rsidR="00AE5A1F" w:rsidRPr="00C70A0E" w:rsidRDefault="00AE5A1F" w:rsidP="00932F2B">
            <w:r>
              <w:t>« Колючка» .</w:t>
            </w:r>
          </w:p>
        </w:tc>
        <w:tc>
          <w:tcPr>
            <w:tcW w:w="1417" w:type="dxa"/>
          </w:tcPr>
          <w:p w:rsidR="00AE5A1F" w:rsidRPr="002E2273" w:rsidRDefault="00AE5A1F" w:rsidP="00932F2B">
            <w:r>
              <w:t>1</w:t>
            </w:r>
          </w:p>
        </w:tc>
        <w:tc>
          <w:tcPr>
            <w:tcW w:w="1398" w:type="dxa"/>
          </w:tcPr>
          <w:p w:rsidR="00AE5A1F" w:rsidRPr="00137479" w:rsidRDefault="00AE5A1F" w:rsidP="00932F2B"/>
        </w:tc>
        <w:tc>
          <w:tcPr>
            <w:tcW w:w="3834" w:type="dxa"/>
          </w:tcPr>
          <w:p w:rsidR="00AE5A1F" w:rsidRPr="00124F46" w:rsidRDefault="00AE5A1F" w:rsidP="00932F2B">
            <w:pPr>
              <w:rPr>
                <w:color w:val="000000"/>
              </w:rPr>
            </w:pPr>
            <w:r w:rsidRPr="00124F46">
              <w:t>Умение дать характеристику героя</w:t>
            </w:r>
          </w:p>
        </w:tc>
        <w:tc>
          <w:tcPr>
            <w:tcW w:w="3243" w:type="dxa"/>
          </w:tcPr>
          <w:p w:rsidR="00AE5A1F" w:rsidRPr="001777EC" w:rsidRDefault="00AE5A1F" w:rsidP="00932F2B">
            <w:pPr>
              <w:rPr>
                <w:bCs/>
                <w:color w:val="000000"/>
              </w:rPr>
            </w:pPr>
            <w:r w:rsidRPr="001777EC">
              <w:t>Коррекция недостатков монологической и диалогической форм устной речи.</w:t>
            </w:r>
          </w:p>
        </w:tc>
        <w:tc>
          <w:tcPr>
            <w:tcW w:w="2397" w:type="dxa"/>
          </w:tcPr>
          <w:p w:rsidR="00AE5A1F" w:rsidRPr="00137479" w:rsidRDefault="00AE5A1F" w:rsidP="00932F2B"/>
        </w:tc>
      </w:tr>
      <w:tr w:rsidR="00AE5A1F" w:rsidRPr="00A20AD9" w:rsidTr="00932F2B">
        <w:trPr>
          <w:trHeight w:val="375"/>
        </w:trPr>
        <w:tc>
          <w:tcPr>
            <w:tcW w:w="3188" w:type="dxa"/>
          </w:tcPr>
          <w:p w:rsidR="00AE5A1F" w:rsidRPr="002E2273" w:rsidRDefault="00AE5A1F" w:rsidP="00932F2B">
            <w:r>
              <w:t>37</w:t>
            </w:r>
            <w:r w:rsidRPr="002E2273">
              <w:t xml:space="preserve">. Ю Яковлев </w:t>
            </w:r>
          </w:p>
          <w:p w:rsidR="00AE5A1F" w:rsidRPr="002E2273" w:rsidRDefault="00AE5A1F" w:rsidP="00932F2B">
            <w:r>
              <w:t>« Колючка» .</w:t>
            </w:r>
          </w:p>
        </w:tc>
        <w:tc>
          <w:tcPr>
            <w:tcW w:w="1417" w:type="dxa"/>
          </w:tcPr>
          <w:p w:rsidR="00AE5A1F" w:rsidRPr="002E2273" w:rsidRDefault="00AE5A1F" w:rsidP="00932F2B">
            <w:r>
              <w:t>1</w:t>
            </w:r>
          </w:p>
        </w:tc>
        <w:tc>
          <w:tcPr>
            <w:tcW w:w="1398" w:type="dxa"/>
          </w:tcPr>
          <w:p w:rsidR="00AE5A1F" w:rsidRPr="00137479" w:rsidRDefault="00AE5A1F" w:rsidP="00932F2B"/>
        </w:tc>
        <w:tc>
          <w:tcPr>
            <w:tcW w:w="3834" w:type="dxa"/>
            <w:vMerge w:val="restart"/>
          </w:tcPr>
          <w:p w:rsidR="00AE5A1F" w:rsidRDefault="00AE5A1F" w:rsidP="00932F2B"/>
          <w:p w:rsidR="00AE5A1F" w:rsidRDefault="00AE5A1F" w:rsidP="00932F2B"/>
          <w:p w:rsidR="00AE5A1F" w:rsidRDefault="00AE5A1F" w:rsidP="00932F2B"/>
          <w:p w:rsidR="00AE5A1F" w:rsidRDefault="00AE5A1F" w:rsidP="00932F2B"/>
          <w:p w:rsidR="00AE5A1F" w:rsidRDefault="00AE5A1F" w:rsidP="00932F2B"/>
          <w:p w:rsidR="00AE5A1F" w:rsidRDefault="00AE5A1F" w:rsidP="00932F2B"/>
          <w:p w:rsidR="00AE5A1F" w:rsidRDefault="00AE5A1F" w:rsidP="00932F2B"/>
          <w:p w:rsidR="00AE5A1F" w:rsidRPr="00124F46" w:rsidRDefault="00AE5A1F" w:rsidP="00932F2B">
            <w:r w:rsidRPr="00124F46">
              <w:t>Учить выбирать из текста слова и выражения, характеризую-</w:t>
            </w:r>
            <w:proofErr w:type="spellStart"/>
            <w:r w:rsidRPr="00124F46">
              <w:t>щих</w:t>
            </w:r>
            <w:proofErr w:type="spellEnd"/>
            <w:r w:rsidRPr="00124F46">
              <w:t xml:space="preserve"> </w:t>
            </w:r>
            <w:r w:rsidRPr="00124F46">
              <w:lastRenderedPageBreak/>
              <w:t>героев и их друзей</w:t>
            </w:r>
          </w:p>
          <w:p w:rsidR="00AE5A1F" w:rsidRPr="00137479" w:rsidRDefault="00AE5A1F" w:rsidP="00932F2B">
            <w:pPr>
              <w:rPr>
                <w:color w:val="000000"/>
              </w:rPr>
            </w:pPr>
            <w:r w:rsidRPr="00124F46">
              <w:t>Умение дать характеристику героя</w:t>
            </w:r>
          </w:p>
        </w:tc>
        <w:tc>
          <w:tcPr>
            <w:tcW w:w="3243" w:type="dxa"/>
          </w:tcPr>
          <w:p w:rsidR="00AE5A1F" w:rsidRPr="001777EC" w:rsidRDefault="00AE5A1F" w:rsidP="00932F2B">
            <w:pPr>
              <w:rPr>
                <w:bCs/>
                <w:color w:val="000000"/>
              </w:rPr>
            </w:pPr>
            <w:r w:rsidRPr="001777EC">
              <w:lastRenderedPageBreak/>
              <w:t>Коррекция недостатков монологической и диалогической форм устной речи.</w:t>
            </w:r>
          </w:p>
        </w:tc>
        <w:tc>
          <w:tcPr>
            <w:tcW w:w="2397" w:type="dxa"/>
          </w:tcPr>
          <w:p w:rsidR="00AE5A1F" w:rsidRPr="00137479" w:rsidRDefault="00AE5A1F" w:rsidP="00932F2B"/>
        </w:tc>
      </w:tr>
      <w:tr w:rsidR="00AE5A1F" w:rsidRPr="00A20AD9" w:rsidTr="00932F2B">
        <w:trPr>
          <w:trHeight w:val="375"/>
        </w:trPr>
        <w:tc>
          <w:tcPr>
            <w:tcW w:w="3188" w:type="dxa"/>
          </w:tcPr>
          <w:p w:rsidR="00AE5A1F" w:rsidRPr="002E2273" w:rsidRDefault="00AE5A1F" w:rsidP="00932F2B">
            <w:r>
              <w:t>38.</w:t>
            </w:r>
            <w:r w:rsidRPr="002E2273">
              <w:t xml:space="preserve"> Ю Яковлев </w:t>
            </w:r>
          </w:p>
          <w:p w:rsidR="00AE5A1F" w:rsidRPr="002E2273" w:rsidRDefault="00AE5A1F" w:rsidP="00932F2B">
            <w:r w:rsidRPr="002E2273">
              <w:t xml:space="preserve"> « Рыцарь Вася»</w:t>
            </w:r>
            <w:r>
              <w:t>.</w:t>
            </w:r>
          </w:p>
        </w:tc>
        <w:tc>
          <w:tcPr>
            <w:tcW w:w="1417" w:type="dxa"/>
          </w:tcPr>
          <w:p w:rsidR="00AE5A1F" w:rsidRPr="002E2273" w:rsidRDefault="00AE5A1F" w:rsidP="00932F2B">
            <w:r>
              <w:t>1</w:t>
            </w:r>
          </w:p>
        </w:tc>
        <w:tc>
          <w:tcPr>
            <w:tcW w:w="1398" w:type="dxa"/>
          </w:tcPr>
          <w:p w:rsidR="00AE5A1F" w:rsidRPr="00137479" w:rsidRDefault="00AE5A1F" w:rsidP="00932F2B"/>
        </w:tc>
        <w:tc>
          <w:tcPr>
            <w:tcW w:w="3834" w:type="dxa"/>
            <w:vMerge/>
          </w:tcPr>
          <w:p w:rsidR="00AE5A1F" w:rsidRPr="00137479" w:rsidRDefault="00AE5A1F" w:rsidP="00932F2B">
            <w:pPr>
              <w:rPr>
                <w:color w:val="000000"/>
              </w:rPr>
            </w:pPr>
          </w:p>
        </w:tc>
        <w:tc>
          <w:tcPr>
            <w:tcW w:w="3243" w:type="dxa"/>
          </w:tcPr>
          <w:p w:rsidR="00AE5A1F" w:rsidRPr="00137479" w:rsidRDefault="00AE5A1F" w:rsidP="00932F2B">
            <w:pPr>
              <w:rPr>
                <w:bCs/>
                <w:color w:val="000000"/>
              </w:rPr>
            </w:pP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r>
              <w:t>39-41.</w:t>
            </w:r>
            <w:r w:rsidRPr="002E2273">
              <w:t xml:space="preserve"> Н. Носов </w:t>
            </w:r>
          </w:p>
          <w:p w:rsidR="00AE5A1F" w:rsidRPr="002E2273" w:rsidRDefault="00AE5A1F" w:rsidP="00932F2B">
            <w:r w:rsidRPr="002E2273">
              <w:t>«  Витя Малеев в школе и дома»</w:t>
            </w:r>
            <w:r>
              <w:t>.</w:t>
            </w:r>
          </w:p>
        </w:tc>
        <w:tc>
          <w:tcPr>
            <w:tcW w:w="1417" w:type="dxa"/>
          </w:tcPr>
          <w:p w:rsidR="00AE5A1F" w:rsidRPr="002E2273" w:rsidRDefault="00AE5A1F" w:rsidP="00932F2B">
            <w:r>
              <w:t>3</w:t>
            </w:r>
          </w:p>
        </w:tc>
        <w:tc>
          <w:tcPr>
            <w:tcW w:w="1398" w:type="dxa"/>
          </w:tcPr>
          <w:p w:rsidR="00AE5A1F" w:rsidRPr="00137479" w:rsidRDefault="00AE5A1F" w:rsidP="00932F2B"/>
        </w:tc>
        <w:tc>
          <w:tcPr>
            <w:tcW w:w="3834" w:type="dxa"/>
            <w:vMerge/>
          </w:tcPr>
          <w:p w:rsidR="00AE5A1F" w:rsidRPr="00137479" w:rsidRDefault="00AE5A1F" w:rsidP="00932F2B">
            <w:pPr>
              <w:rPr>
                <w:color w:val="000000"/>
              </w:rPr>
            </w:pPr>
          </w:p>
        </w:tc>
        <w:tc>
          <w:tcPr>
            <w:tcW w:w="3243" w:type="dxa"/>
          </w:tcPr>
          <w:p w:rsidR="00AE5A1F" w:rsidRPr="001777EC" w:rsidRDefault="00AE5A1F" w:rsidP="00932F2B">
            <w:pPr>
              <w:rPr>
                <w:bCs/>
                <w:color w:val="000000"/>
              </w:rPr>
            </w:pPr>
            <w:r w:rsidRPr="001777EC">
              <w:t>Развивать умение пересказывать рассказ по вопросам, самостоятельно</w:t>
            </w:r>
          </w:p>
        </w:tc>
        <w:tc>
          <w:tcPr>
            <w:tcW w:w="2397" w:type="dxa"/>
          </w:tcPr>
          <w:p w:rsidR="00AE5A1F" w:rsidRPr="00137479" w:rsidRDefault="00AE5A1F" w:rsidP="00932F2B"/>
        </w:tc>
      </w:tr>
      <w:tr w:rsidR="00AE5A1F" w:rsidRPr="00A20AD9" w:rsidTr="00932F2B">
        <w:trPr>
          <w:trHeight w:val="375"/>
        </w:trPr>
        <w:tc>
          <w:tcPr>
            <w:tcW w:w="3188" w:type="dxa"/>
          </w:tcPr>
          <w:p w:rsidR="00AE5A1F" w:rsidRPr="002E2273" w:rsidRDefault="00AE5A1F" w:rsidP="00932F2B">
            <w:r>
              <w:lastRenderedPageBreak/>
              <w:t>42-43.</w:t>
            </w:r>
            <w:r w:rsidRPr="002E2273">
              <w:t xml:space="preserve"> В. Медведев </w:t>
            </w:r>
          </w:p>
          <w:p w:rsidR="00AE5A1F" w:rsidRPr="002E2273" w:rsidRDefault="00AE5A1F" w:rsidP="00932F2B">
            <w:r w:rsidRPr="002E2273">
              <w:t>« Фосфорический мальчик»</w:t>
            </w:r>
          </w:p>
        </w:tc>
        <w:tc>
          <w:tcPr>
            <w:tcW w:w="1417" w:type="dxa"/>
          </w:tcPr>
          <w:p w:rsidR="00AE5A1F" w:rsidRPr="002E2273" w:rsidRDefault="00AE5A1F" w:rsidP="00932F2B">
            <w:r>
              <w:t>2</w:t>
            </w:r>
          </w:p>
        </w:tc>
        <w:tc>
          <w:tcPr>
            <w:tcW w:w="1398" w:type="dxa"/>
          </w:tcPr>
          <w:p w:rsidR="00AE5A1F" w:rsidRPr="00137479" w:rsidRDefault="00AE5A1F" w:rsidP="00932F2B"/>
        </w:tc>
        <w:tc>
          <w:tcPr>
            <w:tcW w:w="3834" w:type="dxa"/>
            <w:vMerge/>
          </w:tcPr>
          <w:p w:rsidR="00AE5A1F" w:rsidRPr="00137479" w:rsidRDefault="00AE5A1F" w:rsidP="00932F2B">
            <w:pPr>
              <w:rPr>
                <w:color w:val="000000"/>
              </w:rPr>
            </w:pPr>
          </w:p>
        </w:tc>
        <w:tc>
          <w:tcPr>
            <w:tcW w:w="3243" w:type="dxa"/>
          </w:tcPr>
          <w:p w:rsidR="00AE5A1F" w:rsidRPr="001777EC" w:rsidRDefault="00AE5A1F" w:rsidP="00932F2B">
            <w:pPr>
              <w:rPr>
                <w:bCs/>
                <w:color w:val="000000"/>
              </w:rPr>
            </w:pPr>
            <w:r w:rsidRPr="001777EC">
              <w:t>Коррекция умения пересказывать прочитанное, отвечать на вопросы по тексту</w:t>
            </w:r>
          </w:p>
        </w:tc>
        <w:tc>
          <w:tcPr>
            <w:tcW w:w="2397" w:type="dxa"/>
          </w:tcPr>
          <w:p w:rsidR="00AE5A1F" w:rsidRPr="00137479" w:rsidRDefault="00AE5A1F" w:rsidP="00932F2B"/>
        </w:tc>
      </w:tr>
      <w:tr w:rsidR="00AE5A1F" w:rsidRPr="00A20AD9" w:rsidTr="00932F2B">
        <w:trPr>
          <w:trHeight w:val="375"/>
        </w:trPr>
        <w:tc>
          <w:tcPr>
            <w:tcW w:w="3188" w:type="dxa"/>
          </w:tcPr>
          <w:p w:rsidR="00AE5A1F" w:rsidRPr="002E2273" w:rsidRDefault="00AE5A1F" w:rsidP="00932F2B">
            <w:r>
              <w:lastRenderedPageBreak/>
              <w:t>44-45.</w:t>
            </w:r>
            <w:r w:rsidRPr="002E2273">
              <w:t>.Л. Воронкова</w:t>
            </w:r>
          </w:p>
          <w:p w:rsidR="00AE5A1F" w:rsidRDefault="00AE5A1F" w:rsidP="00932F2B">
            <w:r w:rsidRPr="002E2273">
              <w:t xml:space="preserve"> « Дорогой подарок»</w:t>
            </w:r>
          </w:p>
        </w:tc>
        <w:tc>
          <w:tcPr>
            <w:tcW w:w="1417" w:type="dxa"/>
          </w:tcPr>
          <w:p w:rsidR="00AE5A1F" w:rsidRDefault="00AE5A1F" w:rsidP="00932F2B">
            <w:r>
              <w:t>2</w:t>
            </w:r>
          </w:p>
        </w:tc>
        <w:tc>
          <w:tcPr>
            <w:tcW w:w="1398" w:type="dxa"/>
          </w:tcPr>
          <w:p w:rsidR="00AE5A1F" w:rsidRPr="00137479" w:rsidRDefault="00AE5A1F" w:rsidP="00932F2B"/>
        </w:tc>
        <w:tc>
          <w:tcPr>
            <w:tcW w:w="3834" w:type="dxa"/>
            <w:vMerge/>
          </w:tcPr>
          <w:p w:rsidR="00AE5A1F" w:rsidRPr="00137479" w:rsidRDefault="00AE5A1F" w:rsidP="00932F2B">
            <w:pPr>
              <w:rPr>
                <w:color w:val="000000"/>
              </w:rPr>
            </w:pPr>
          </w:p>
        </w:tc>
        <w:tc>
          <w:tcPr>
            <w:tcW w:w="3243" w:type="dxa"/>
          </w:tcPr>
          <w:p w:rsidR="00AE5A1F" w:rsidRPr="001777EC" w:rsidRDefault="00AE5A1F" w:rsidP="00932F2B">
            <w:pPr>
              <w:rPr>
                <w:bCs/>
                <w:color w:val="000000"/>
              </w:rPr>
            </w:pPr>
            <w:r w:rsidRPr="001777EC">
              <w:t>Коррекция умения пересказывать прочитанное, отвечать на вопросы по тексту</w:t>
            </w: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r>
              <w:t>46.</w:t>
            </w:r>
            <w:r w:rsidRPr="002E2273">
              <w:t xml:space="preserve"> </w:t>
            </w:r>
            <w:r>
              <w:t xml:space="preserve">Я. </w:t>
            </w:r>
            <w:proofErr w:type="spellStart"/>
            <w:r w:rsidRPr="002E2273">
              <w:t>Яким</w:t>
            </w:r>
            <w:proofErr w:type="spellEnd"/>
            <w:r w:rsidRPr="002E2273">
              <w:t xml:space="preserve">  </w:t>
            </w:r>
          </w:p>
          <w:p w:rsidR="00AE5A1F" w:rsidRDefault="00AE5A1F" w:rsidP="00932F2B">
            <w:r w:rsidRPr="002E2273">
              <w:t>« Твой друг»</w:t>
            </w:r>
            <w:r>
              <w:t>.</w:t>
            </w:r>
          </w:p>
        </w:tc>
        <w:tc>
          <w:tcPr>
            <w:tcW w:w="1417" w:type="dxa"/>
          </w:tcPr>
          <w:p w:rsidR="00AE5A1F" w:rsidRDefault="00AE5A1F" w:rsidP="00932F2B">
            <w:r>
              <w:t>1</w:t>
            </w:r>
          </w:p>
        </w:tc>
        <w:tc>
          <w:tcPr>
            <w:tcW w:w="1398" w:type="dxa"/>
          </w:tcPr>
          <w:p w:rsidR="00AE5A1F" w:rsidRPr="00137479" w:rsidRDefault="00AE5A1F" w:rsidP="00932F2B"/>
        </w:tc>
        <w:tc>
          <w:tcPr>
            <w:tcW w:w="3834" w:type="dxa"/>
          </w:tcPr>
          <w:p w:rsidR="00AE5A1F" w:rsidRPr="00124F46" w:rsidRDefault="00AE5A1F" w:rsidP="00932F2B">
            <w:pPr>
              <w:rPr>
                <w:color w:val="000000"/>
              </w:rPr>
            </w:pPr>
            <w:r w:rsidRPr="00124F46">
              <w:t>Умение отвечать на поставленный вопрос и приводить примеры из стихотворения</w:t>
            </w:r>
          </w:p>
        </w:tc>
        <w:tc>
          <w:tcPr>
            <w:tcW w:w="3243" w:type="dxa"/>
          </w:tcPr>
          <w:p w:rsidR="00AE5A1F" w:rsidRPr="001777EC" w:rsidRDefault="00AE5A1F" w:rsidP="00932F2B">
            <w:pPr>
              <w:rPr>
                <w:bCs/>
                <w:color w:val="000000"/>
              </w:rPr>
            </w:pPr>
            <w:r w:rsidRPr="001777EC">
              <w:t>Развивать познавательную деятельность</w:t>
            </w: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pPr>
              <w:spacing w:line="480" w:lineRule="auto"/>
            </w:pPr>
            <w:r>
              <w:t>47</w:t>
            </w:r>
          </w:p>
          <w:p w:rsidR="00AE5A1F" w:rsidRPr="00B6483B" w:rsidRDefault="00AE5A1F" w:rsidP="00932F2B">
            <w:r>
              <w:t>.</w:t>
            </w:r>
            <w:r w:rsidRPr="002E2273">
              <w:t xml:space="preserve"> </w:t>
            </w:r>
            <w:r w:rsidRPr="00B6483B">
              <w:t xml:space="preserve">Внеклассное чтение  </w:t>
            </w:r>
          </w:p>
          <w:p w:rsidR="00AE5A1F" w:rsidRPr="00B6483B" w:rsidRDefault="00AE5A1F" w:rsidP="00932F2B">
            <w:r w:rsidRPr="00B6483B">
              <w:t xml:space="preserve"> В.В. Бианки   « Храбрый Ваня»,« Музыкальная  канарейка»</w:t>
            </w:r>
            <w:r>
              <w:t>.</w:t>
            </w:r>
          </w:p>
          <w:p w:rsidR="00AE5A1F" w:rsidRPr="00B6483B" w:rsidRDefault="00AE5A1F" w:rsidP="00932F2B">
            <w:r>
              <w:t xml:space="preserve"> </w:t>
            </w:r>
          </w:p>
          <w:p w:rsidR="00AE5A1F" w:rsidRDefault="00AE5A1F" w:rsidP="00932F2B"/>
        </w:tc>
        <w:tc>
          <w:tcPr>
            <w:tcW w:w="1417" w:type="dxa"/>
          </w:tcPr>
          <w:p w:rsidR="00AE5A1F" w:rsidRDefault="00AE5A1F" w:rsidP="00932F2B">
            <w:r>
              <w:t>1</w:t>
            </w:r>
          </w:p>
        </w:tc>
        <w:tc>
          <w:tcPr>
            <w:tcW w:w="1398" w:type="dxa"/>
          </w:tcPr>
          <w:p w:rsidR="00AE5A1F" w:rsidRPr="00137479" w:rsidRDefault="00AE5A1F" w:rsidP="00932F2B"/>
        </w:tc>
        <w:tc>
          <w:tcPr>
            <w:tcW w:w="3834" w:type="dxa"/>
          </w:tcPr>
          <w:p w:rsidR="00AE5A1F" w:rsidRDefault="00AE5A1F" w:rsidP="00932F2B"/>
          <w:p w:rsidR="00AE5A1F" w:rsidRDefault="00AE5A1F" w:rsidP="00932F2B"/>
          <w:p w:rsidR="00AE5A1F" w:rsidRPr="00124F46" w:rsidRDefault="00AE5A1F" w:rsidP="00932F2B">
            <w:pPr>
              <w:rPr>
                <w:color w:val="000000"/>
              </w:rPr>
            </w:pPr>
            <w:r w:rsidRPr="00124F46">
              <w:t>Умение выбирать слова и выражения, характеризующие главных героев (умение работать с текстом)</w:t>
            </w:r>
          </w:p>
        </w:tc>
        <w:tc>
          <w:tcPr>
            <w:tcW w:w="3243" w:type="dxa"/>
          </w:tcPr>
          <w:p w:rsidR="00AE5A1F" w:rsidRDefault="00AE5A1F" w:rsidP="00932F2B">
            <w:pPr>
              <w:pStyle w:val="a5"/>
              <w:rPr>
                <w:rFonts w:ascii="Times New Roman" w:hAnsi="Times New Roman"/>
                <w:sz w:val="24"/>
                <w:szCs w:val="24"/>
              </w:rPr>
            </w:pPr>
          </w:p>
          <w:p w:rsidR="00AE5A1F" w:rsidRDefault="00AE5A1F" w:rsidP="00932F2B">
            <w:pPr>
              <w:pStyle w:val="a5"/>
              <w:rPr>
                <w:rFonts w:ascii="Times New Roman" w:hAnsi="Times New Roman"/>
                <w:sz w:val="24"/>
                <w:szCs w:val="24"/>
              </w:rPr>
            </w:pPr>
          </w:p>
          <w:p w:rsidR="00AE5A1F" w:rsidRPr="001777EC" w:rsidRDefault="00AE5A1F" w:rsidP="00932F2B">
            <w:pPr>
              <w:pStyle w:val="a5"/>
              <w:rPr>
                <w:rFonts w:ascii="Times New Roman" w:hAnsi="Times New Roman"/>
                <w:sz w:val="24"/>
                <w:szCs w:val="24"/>
              </w:rPr>
            </w:pPr>
            <w:r w:rsidRPr="001777EC">
              <w:rPr>
                <w:rFonts w:ascii="Times New Roman" w:hAnsi="Times New Roman"/>
                <w:sz w:val="24"/>
                <w:szCs w:val="24"/>
              </w:rPr>
              <w:t>Совершенствовать технику чтения путём отработки выразительности.</w:t>
            </w:r>
          </w:p>
          <w:p w:rsidR="00AE5A1F" w:rsidRPr="001777EC" w:rsidRDefault="00AE5A1F" w:rsidP="00932F2B">
            <w:pPr>
              <w:rPr>
                <w:bCs/>
                <w:color w:val="000000"/>
              </w:rPr>
            </w:pP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r>
              <w:t>48.</w:t>
            </w:r>
            <w:r w:rsidRPr="002E2273">
              <w:t xml:space="preserve"> </w:t>
            </w:r>
            <w:r w:rsidRPr="00B6483B">
              <w:t>Обобщающий урок по разделу «  О друзьях – товарищах»</w:t>
            </w:r>
            <w:r>
              <w:t>.</w:t>
            </w:r>
          </w:p>
        </w:tc>
        <w:tc>
          <w:tcPr>
            <w:tcW w:w="1417" w:type="dxa"/>
          </w:tcPr>
          <w:p w:rsidR="00AE5A1F" w:rsidRDefault="00AE5A1F" w:rsidP="00932F2B">
            <w:r>
              <w:t>1</w:t>
            </w:r>
          </w:p>
        </w:tc>
        <w:tc>
          <w:tcPr>
            <w:tcW w:w="1398" w:type="dxa"/>
          </w:tcPr>
          <w:p w:rsidR="00AE5A1F" w:rsidRPr="00137479" w:rsidRDefault="00AE5A1F" w:rsidP="00932F2B"/>
        </w:tc>
        <w:tc>
          <w:tcPr>
            <w:tcW w:w="3834" w:type="dxa"/>
          </w:tcPr>
          <w:p w:rsidR="00AE5A1F" w:rsidRPr="00124F46" w:rsidRDefault="00AE5A1F" w:rsidP="00932F2B">
            <w:pPr>
              <w:rPr>
                <w:color w:val="000000"/>
              </w:rPr>
            </w:pPr>
            <w:r w:rsidRPr="00124F46">
              <w:t>Формирование читательской самостоятельности.</w:t>
            </w:r>
          </w:p>
        </w:tc>
        <w:tc>
          <w:tcPr>
            <w:tcW w:w="3243" w:type="dxa"/>
          </w:tcPr>
          <w:p w:rsidR="00AE5A1F" w:rsidRPr="001777EC" w:rsidRDefault="00AE5A1F" w:rsidP="00932F2B">
            <w:pPr>
              <w:pStyle w:val="a5"/>
              <w:rPr>
                <w:rFonts w:ascii="Times New Roman" w:hAnsi="Times New Roman"/>
                <w:sz w:val="24"/>
                <w:szCs w:val="24"/>
              </w:rPr>
            </w:pPr>
            <w:r w:rsidRPr="001777EC">
              <w:rPr>
                <w:rFonts w:ascii="Times New Roman" w:hAnsi="Times New Roman"/>
                <w:sz w:val="24"/>
                <w:szCs w:val="24"/>
              </w:rPr>
              <w:t>Коррекция умения пересказывать прочитанное, отвечать на вопросы по тексту.</w:t>
            </w:r>
          </w:p>
          <w:p w:rsidR="00AE5A1F" w:rsidRPr="001777EC" w:rsidRDefault="00AE5A1F" w:rsidP="00932F2B">
            <w:pPr>
              <w:rPr>
                <w:bCs/>
                <w:color w:val="000000"/>
              </w:rPr>
            </w:pPr>
          </w:p>
        </w:tc>
        <w:tc>
          <w:tcPr>
            <w:tcW w:w="2397" w:type="dxa"/>
          </w:tcPr>
          <w:p w:rsidR="00AE5A1F" w:rsidRPr="00137479" w:rsidRDefault="00AE5A1F" w:rsidP="00932F2B"/>
        </w:tc>
      </w:tr>
      <w:tr w:rsidR="00AE5A1F" w:rsidRPr="00A20AD9" w:rsidTr="00932F2B">
        <w:trPr>
          <w:trHeight w:val="375"/>
        </w:trPr>
        <w:tc>
          <w:tcPr>
            <w:tcW w:w="15477" w:type="dxa"/>
            <w:gridSpan w:val="6"/>
          </w:tcPr>
          <w:p w:rsidR="00AE5A1F" w:rsidRPr="00137479" w:rsidRDefault="00AE5A1F" w:rsidP="00932F2B">
            <w:r>
              <w:t xml:space="preserve">                                                                                                             Басни.</w:t>
            </w:r>
          </w:p>
        </w:tc>
      </w:tr>
      <w:tr w:rsidR="00AE5A1F" w:rsidRPr="00A20AD9" w:rsidTr="00932F2B">
        <w:trPr>
          <w:trHeight w:val="375"/>
        </w:trPr>
        <w:tc>
          <w:tcPr>
            <w:tcW w:w="3188" w:type="dxa"/>
          </w:tcPr>
          <w:p w:rsidR="00AE5A1F" w:rsidRDefault="00AE5A1F" w:rsidP="00932F2B">
            <w:r>
              <w:t>49</w:t>
            </w:r>
            <w:r w:rsidRPr="002E2273">
              <w:t>.</w:t>
            </w:r>
            <w:r>
              <w:t>И.А.</w:t>
            </w:r>
            <w:r w:rsidRPr="002E2273">
              <w:t xml:space="preserve"> Крылов</w:t>
            </w:r>
          </w:p>
          <w:p w:rsidR="00AE5A1F" w:rsidRPr="002E2273" w:rsidRDefault="00AE5A1F" w:rsidP="00932F2B">
            <w:r w:rsidRPr="002E2273">
              <w:t>« Ворона и Лисица.» Басня.</w:t>
            </w:r>
          </w:p>
        </w:tc>
        <w:tc>
          <w:tcPr>
            <w:tcW w:w="1417" w:type="dxa"/>
          </w:tcPr>
          <w:p w:rsidR="00AE5A1F" w:rsidRPr="002E2273" w:rsidRDefault="00AE5A1F" w:rsidP="00932F2B">
            <w:r w:rsidRPr="002E2273">
              <w:t>1</w:t>
            </w:r>
          </w:p>
        </w:tc>
        <w:tc>
          <w:tcPr>
            <w:tcW w:w="1398" w:type="dxa"/>
          </w:tcPr>
          <w:p w:rsidR="00AE5A1F" w:rsidRPr="00137479" w:rsidRDefault="00AE5A1F" w:rsidP="00932F2B"/>
        </w:tc>
        <w:tc>
          <w:tcPr>
            <w:tcW w:w="3834" w:type="dxa"/>
          </w:tcPr>
          <w:p w:rsidR="00AE5A1F" w:rsidRPr="001777EC" w:rsidRDefault="00AE5A1F" w:rsidP="00932F2B">
            <w:pPr>
              <w:pStyle w:val="a5"/>
              <w:rPr>
                <w:rFonts w:ascii="Times New Roman" w:hAnsi="Times New Roman"/>
                <w:sz w:val="24"/>
                <w:szCs w:val="24"/>
              </w:rPr>
            </w:pPr>
            <w:r>
              <w:rPr>
                <w:rFonts w:ascii="Times New Roman" w:hAnsi="Times New Roman"/>
                <w:sz w:val="24"/>
                <w:szCs w:val="24"/>
              </w:rPr>
              <w:t>У</w:t>
            </w:r>
            <w:r w:rsidRPr="001777EC">
              <w:rPr>
                <w:rFonts w:ascii="Times New Roman" w:hAnsi="Times New Roman"/>
                <w:sz w:val="24"/>
                <w:szCs w:val="24"/>
              </w:rPr>
              <w:t>мения пересказывать прочитанное, отвечать на вопросы по тексту.</w:t>
            </w:r>
          </w:p>
          <w:p w:rsidR="00AE5A1F" w:rsidRPr="00137479" w:rsidRDefault="00AE5A1F" w:rsidP="00932F2B">
            <w:pPr>
              <w:rPr>
                <w:color w:val="000000"/>
              </w:rPr>
            </w:pPr>
            <w:r w:rsidRPr="001777EC">
              <w:t>Развивать познавательную деятельность</w:t>
            </w:r>
          </w:p>
        </w:tc>
        <w:tc>
          <w:tcPr>
            <w:tcW w:w="3243" w:type="dxa"/>
          </w:tcPr>
          <w:p w:rsidR="00AE5A1F" w:rsidRDefault="00AE5A1F" w:rsidP="00932F2B">
            <w:pPr>
              <w:pStyle w:val="a5"/>
              <w:rPr>
                <w:rFonts w:ascii="Times New Roman" w:hAnsi="Times New Roman"/>
                <w:sz w:val="24"/>
                <w:szCs w:val="24"/>
              </w:rPr>
            </w:pPr>
          </w:p>
          <w:p w:rsidR="00AE5A1F" w:rsidRPr="005D2FC4" w:rsidRDefault="00AE5A1F" w:rsidP="00932F2B">
            <w:pPr>
              <w:pStyle w:val="a5"/>
              <w:rPr>
                <w:rFonts w:ascii="Times New Roman" w:hAnsi="Times New Roman"/>
                <w:bCs/>
                <w:color w:val="000000"/>
                <w:sz w:val="24"/>
                <w:szCs w:val="24"/>
                <w:lang w:eastAsia="ru-RU"/>
              </w:rPr>
            </w:pPr>
            <w:r w:rsidRPr="00471E7E">
              <w:rPr>
                <w:rFonts w:ascii="Times New Roman" w:hAnsi="Times New Roman"/>
                <w:sz w:val="24"/>
                <w:szCs w:val="24"/>
              </w:rPr>
              <w:t>Коррекция выразительног</w:t>
            </w:r>
            <w:r>
              <w:rPr>
                <w:rFonts w:ascii="Times New Roman" w:hAnsi="Times New Roman"/>
                <w:sz w:val="24"/>
                <w:szCs w:val="24"/>
              </w:rPr>
              <w:t xml:space="preserve">о чтения. Выделение морали </w:t>
            </w:r>
          </w:p>
        </w:tc>
        <w:tc>
          <w:tcPr>
            <w:tcW w:w="2397" w:type="dxa"/>
          </w:tcPr>
          <w:p w:rsidR="00AE5A1F" w:rsidRPr="00137479" w:rsidRDefault="00AE5A1F" w:rsidP="00932F2B"/>
        </w:tc>
      </w:tr>
      <w:tr w:rsidR="00AE5A1F" w:rsidRPr="00A20AD9" w:rsidTr="00932F2B">
        <w:trPr>
          <w:trHeight w:val="375"/>
        </w:trPr>
        <w:tc>
          <w:tcPr>
            <w:tcW w:w="3188" w:type="dxa"/>
          </w:tcPr>
          <w:p w:rsidR="00AE5A1F" w:rsidRPr="002E2273" w:rsidRDefault="00AE5A1F" w:rsidP="00932F2B">
            <w:r>
              <w:t xml:space="preserve">50. И.А. Крылов </w:t>
            </w:r>
          </w:p>
          <w:p w:rsidR="00AE5A1F" w:rsidRPr="002E2273" w:rsidRDefault="00AE5A1F" w:rsidP="00932F2B">
            <w:r w:rsidRPr="002E2273">
              <w:t>« Щука и Кот</w:t>
            </w:r>
            <w:r>
              <w:t>»</w:t>
            </w:r>
            <w:r w:rsidRPr="002E2273">
              <w:t>. Басня.</w:t>
            </w:r>
          </w:p>
        </w:tc>
        <w:tc>
          <w:tcPr>
            <w:tcW w:w="1417" w:type="dxa"/>
          </w:tcPr>
          <w:p w:rsidR="00AE5A1F" w:rsidRPr="002E2273" w:rsidRDefault="00AE5A1F" w:rsidP="00932F2B">
            <w:r w:rsidRPr="002E2273">
              <w:t>1</w:t>
            </w:r>
          </w:p>
        </w:tc>
        <w:tc>
          <w:tcPr>
            <w:tcW w:w="1398" w:type="dxa"/>
          </w:tcPr>
          <w:p w:rsidR="00AE5A1F" w:rsidRPr="00137479" w:rsidRDefault="00AE5A1F" w:rsidP="00932F2B"/>
        </w:tc>
        <w:tc>
          <w:tcPr>
            <w:tcW w:w="3834" w:type="dxa"/>
          </w:tcPr>
          <w:p w:rsidR="00AE5A1F" w:rsidRPr="001777EC" w:rsidRDefault="00AE5A1F" w:rsidP="00932F2B">
            <w:pPr>
              <w:pStyle w:val="a5"/>
              <w:rPr>
                <w:rFonts w:ascii="Times New Roman" w:hAnsi="Times New Roman"/>
                <w:sz w:val="24"/>
                <w:szCs w:val="24"/>
              </w:rPr>
            </w:pPr>
            <w:r>
              <w:rPr>
                <w:rFonts w:ascii="Times New Roman" w:hAnsi="Times New Roman"/>
                <w:sz w:val="24"/>
                <w:szCs w:val="24"/>
              </w:rPr>
              <w:t>У</w:t>
            </w:r>
            <w:r w:rsidRPr="001777EC">
              <w:rPr>
                <w:rFonts w:ascii="Times New Roman" w:hAnsi="Times New Roman"/>
                <w:sz w:val="24"/>
                <w:szCs w:val="24"/>
              </w:rPr>
              <w:t>мения пересказывать прочитанное, отвечать на вопросы по тексту.</w:t>
            </w:r>
          </w:p>
          <w:p w:rsidR="00AE5A1F" w:rsidRPr="00137479" w:rsidRDefault="00AE5A1F" w:rsidP="00932F2B">
            <w:pPr>
              <w:rPr>
                <w:color w:val="000000"/>
              </w:rPr>
            </w:pPr>
            <w:r w:rsidRPr="001777EC">
              <w:lastRenderedPageBreak/>
              <w:t>Развивать познавательную деятельность</w:t>
            </w:r>
          </w:p>
        </w:tc>
        <w:tc>
          <w:tcPr>
            <w:tcW w:w="3243" w:type="dxa"/>
          </w:tcPr>
          <w:p w:rsidR="00AE5A1F" w:rsidRDefault="00AE5A1F" w:rsidP="00932F2B"/>
          <w:p w:rsidR="00AE5A1F" w:rsidRPr="001777EC" w:rsidRDefault="00AE5A1F" w:rsidP="00932F2B">
            <w:pPr>
              <w:rPr>
                <w:bCs/>
                <w:color w:val="000000"/>
              </w:rPr>
            </w:pPr>
            <w:r w:rsidRPr="00471E7E">
              <w:t>Коррекция выразительног</w:t>
            </w:r>
            <w:r>
              <w:t>о чтения. Выделение морали</w:t>
            </w:r>
          </w:p>
        </w:tc>
        <w:tc>
          <w:tcPr>
            <w:tcW w:w="2397" w:type="dxa"/>
          </w:tcPr>
          <w:p w:rsidR="00AE5A1F" w:rsidRPr="00137479" w:rsidRDefault="00AE5A1F" w:rsidP="00932F2B"/>
        </w:tc>
      </w:tr>
      <w:tr w:rsidR="00AE5A1F" w:rsidRPr="00A20AD9" w:rsidTr="00932F2B">
        <w:trPr>
          <w:trHeight w:val="375"/>
        </w:trPr>
        <w:tc>
          <w:tcPr>
            <w:tcW w:w="3188" w:type="dxa"/>
          </w:tcPr>
          <w:p w:rsidR="00AE5A1F" w:rsidRPr="002E2273" w:rsidRDefault="00AE5A1F" w:rsidP="00932F2B">
            <w:r>
              <w:lastRenderedPageBreak/>
              <w:t>51.И.А. Крылов</w:t>
            </w:r>
          </w:p>
          <w:p w:rsidR="00AE5A1F" w:rsidRPr="002E2273" w:rsidRDefault="00AE5A1F" w:rsidP="00932F2B">
            <w:r>
              <w:t xml:space="preserve"> « Квартет</w:t>
            </w:r>
            <w:r w:rsidRPr="002E2273">
              <w:t>»</w:t>
            </w:r>
            <w:r>
              <w:t xml:space="preserve"> </w:t>
            </w:r>
            <w:r w:rsidRPr="002E2273">
              <w:t>Басня.</w:t>
            </w:r>
          </w:p>
        </w:tc>
        <w:tc>
          <w:tcPr>
            <w:tcW w:w="1417" w:type="dxa"/>
          </w:tcPr>
          <w:p w:rsidR="00AE5A1F" w:rsidRPr="002E2273" w:rsidRDefault="00AE5A1F" w:rsidP="00932F2B">
            <w:r w:rsidRPr="002E2273">
              <w:t>1</w:t>
            </w:r>
          </w:p>
        </w:tc>
        <w:tc>
          <w:tcPr>
            <w:tcW w:w="1398" w:type="dxa"/>
          </w:tcPr>
          <w:p w:rsidR="00AE5A1F" w:rsidRPr="00137479" w:rsidRDefault="00AE5A1F" w:rsidP="00932F2B"/>
        </w:tc>
        <w:tc>
          <w:tcPr>
            <w:tcW w:w="3834" w:type="dxa"/>
          </w:tcPr>
          <w:p w:rsidR="00AE5A1F" w:rsidRPr="00471E7E" w:rsidRDefault="00AE5A1F" w:rsidP="00932F2B">
            <w:pPr>
              <w:rPr>
                <w:color w:val="000000"/>
              </w:rPr>
            </w:pPr>
            <w:r>
              <w:rPr>
                <w:color w:val="000000"/>
              </w:rPr>
              <w:t>Умения читать по ролям</w:t>
            </w:r>
          </w:p>
        </w:tc>
        <w:tc>
          <w:tcPr>
            <w:tcW w:w="3243" w:type="dxa"/>
          </w:tcPr>
          <w:p w:rsidR="00AE5A1F" w:rsidRPr="001777EC" w:rsidRDefault="00AE5A1F" w:rsidP="00932F2B">
            <w:pPr>
              <w:rPr>
                <w:bCs/>
                <w:color w:val="000000"/>
              </w:rPr>
            </w:pPr>
            <w:r w:rsidRPr="00471E7E">
              <w:t>Коррекция выразительног</w:t>
            </w:r>
            <w:r>
              <w:t>о чтения. Выделение морали</w:t>
            </w:r>
          </w:p>
        </w:tc>
        <w:tc>
          <w:tcPr>
            <w:tcW w:w="2397" w:type="dxa"/>
          </w:tcPr>
          <w:p w:rsidR="00AE5A1F" w:rsidRPr="00137479" w:rsidRDefault="00AE5A1F" w:rsidP="00932F2B"/>
        </w:tc>
      </w:tr>
      <w:tr w:rsidR="00AE5A1F" w:rsidRPr="00A20AD9" w:rsidTr="00932F2B">
        <w:trPr>
          <w:trHeight w:val="375"/>
        </w:trPr>
        <w:tc>
          <w:tcPr>
            <w:tcW w:w="15477" w:type="dxa"/>
            <w:gridSpan w:val="6"/>
          </w:tcPr>
          <w:p w:rsidR="00AE5A1F" w:rsidRPr="00137479" w:rsidRDefault="00AE5A1F" w:rsidP="00932F2B">
            <w:r>
              <w:t xml:space="preserve">                                                                                                       Спешите делать добро.</w:t>
            </w:r>
          </w:p>
        </w:tc>
      </w:tr>
      <w:tr w:rsidR="00AE5A1F" w:rsidRPr="00A20AD9" w:rsidTr="00932F2B">
        <w:trPr>
          <w:trHeight w:val="375"/>
        </w:trPr>
        <w:tc>
          <w:tcPr>
            <w:tcW w:w="3188" w:type="dxa"/>
          </w:tcPr>
          <w:p w:rsidR="00AE5A1F" w:rsidRPr="002E2273" w:rsidRDefault="00AE5A1F" w:rsidP="00932F2B">
            <w:r>
              <w:t>52</w:t>
            </w:r>
            <w:r w:rsidRPr="002E2273">
              <w:t xml:space="preserve">. Н. </w:t>
            </w:r>
            <w:proofErr w:type="spellStart"/>
            <w:r w:rsidRPr="002E2273">
              <w:t>Хмелик</w:t>
            </w:r>
            <w:proofErr w:type="spellEnd"/>
            <w:r w:rsidRPr="002E2273">
              <w:t xml:space="preserve"> </w:t>
            </w:r>
          </w:p>
          <w:p w:rsidR="00AE5A1F" w:rsidRPr="002E2273" w:rsidRDefault="00AE5A1F" w:rsidP="00932F2B">
            <w:r w:rsidRPr="002E2273">
              <w:t>« Будущий олимпиец»</w:t>
            </w:r>
          </w:p>
        </w:tc>
        <w:tc>
          <w:tcPr>
            <w:tcW w:w="1417" w:type="dxa"/>
          </w:tcPr>
          <w:p w:rsidR="00AE5A1F" w:rsidRPr="006308AC" w:rsidRDefault="00AE5A1F" w:rsidP="00932F2B">
            <w:r w:rsidRPr="006308AC">
              <w:t>1</w:t>
            </w:r>
          </w:p>
        </w:tc>
        <w:tc>
          <w:tcPr>
            <w:tcW w:w="1398" w:type="dxa"/>
          </w:tcPr>
          <w:p w:rsidR="00AE5A1F" w:rsidRPr="00137479" w:rsidRDefault="00AE5A1F" w:rsidP="00932F2B"/>
        </w:tc>
        <w:tc>
          <w:tcPr>
            <w:tcW w:w="3834" w:type="dxa"/>
          </w:tcPr>
          <w:p w:rsidR="00AE5A1F" w:rsidRPr="00124F46" w:rsidRDefault="00AE5A1F" w:rsidP="00932F2B">
            <w:r w:rsidRPr="00124F46">
              <w:t>Выражать своё  отношение к поступкам действующих лиц. Учить делать вывод</w:t>
            </w:r>
          </w:p>
          <w:p w:rsidR="00AE5A1F" w:rsidRPr="00124F46" w:rsidRDefault="00AE5A1F" w:rsidP="00932F2B">
            <w:r w:rsidRPr="00124F46">
              <w:t xml:space="preserve"> Развитие беглого и выразительного чтения.</w:t>
            </w:r>
          </w:p>
          <w:p w:rsidR="00AE5A1F" w:rsidRPr="00124F46" w:rsidRDefault="00AE5A1F" w:rsidP="00932F2B">
            <w:pPr>
              <w:rPr>
                <w:color w:val="000000"/>
              </w:rPr>
            </w:pPr>
            <w:r w:rsidRPr="00124F46">
              <w:t>(умение работать с текстом)</w:t>
            </w:r>
          </w:p>
        </w:tc>
        <w:tc>
          <w:tcPr>
            <w:tcW w:w="3243" w:type="dxa"/>
            <w:vMerge w:val="restart"/>
          </w:tcPr>
          <w:p w:rsidR="00AE5A1F" w:rsidRPr="000C723F" w:rsidRDefault="00AE5A1F" w:rsidP="00932F2B">
            <w:r w:rsidRPr="001777EC">
              <w:t>Развивать умение устанавливать несложные причинно-следственные, временные связи между отдельными фактами и явлениями на материале художественных текстов.</w:t>
            </w:r>
          </w:p>
          <w:p w:rsidR="00AE5A1F" w:rsidRPr="001777EC" w:rsidRDefault="00AE5A1F" w:rsidP="00932F2B">
            <w:pPr>
              <w:rPr>
                <w:bCs/>
                <w:color w:val="000000"/>
              </w:rPr>
            </w:pPr>
            <w:r w:rsidRPr="001777EC">
              <w:t>Развивать связную речь через пересказ</w:t>
            </w:r>
            <w:r>
              <w:t>.</w:t>
            </w:r>
          </w:p>
        </w:tc>
        <w:tc>
          <w:tcPr>
            <w:tcW w:w="2397" w:type="dxa"/>
          </w:tcPr>
          <w:p w:rsidR="00AE5A1F" w:rsidRPr="00137479" w:rsidRDefault="00AE5A1F" w:rsidP="00932F2B"/>
        </w:tc>
      </w:tr>
      <w:tr w:rsidR="00AE5A1F" w:rsidRPr="00A20AD9" w:rsidTr="00932F2B">
        <w:trPr>
          <w:trHeight w:val="375"/>
        </w:trPr>
        <w:tc>
          <w:tcPr>
            <w:tcW w:w="3188" w:type="dxa"/>
          </w:tcPr>
          <w:p w:rsidR="00AE5A1F" w:rsidRPr="002E2273" w:rsidRDefault="00AE5A1F" w:rsidP="00932F2B">
            <w:r>
              <w:t>53</w:t>
            </w:r>
            <w:r w:rsidRPr="002E2273">
              <w:t xml:space="preserve">. О. Бондарчук </w:t>
            </w:r>
          </w:p>
          <w:p w:rsidR="00AE5A1F" w:rsidRPr="002E2273" w:rsidRDefault="00AE5A1F" w:rsidP="00932F2B">
            <w:r w:rsidRPr="002E2273">
              <w:t>« Слепой домик»</w:t>
            </w:r>
          </w:p>
        </w:tc>
        <w:tc>
          <w:tcPr>
            <w:tcW w:w="1417" w:type="dxa"/>
          </w:tcPr>
          <w:p w:rsidR="00AE5A1F" w:rsidRPr="002E2273" w:rsidRDefault="00AE5A1F" w:rsidP="00932F2B">
            <w:r w:rsidRPr="002E2273">
              <w:t>1</w:t>
            </w:r>
          </w:p>
        </w:tc>
        <w:tc>
          <w:tcPr>
            <w:tcW w:w="1398" w:type="dxa"/>
          </w:tcPr>
          <w:p w:rsidR="00AE5A1F" w:rsidRPr="00137479" w:rsidRDefault="00AE5A1F" w:rsidP="00932F2B"/>
        </w:tc>
        <w:tc>
          <w:tcPr>
            <w:tcW w:w="3834" w:type="dxa"/>
          </w:tcPr>
          <w:p w:rsidR="00AE5A1F" w:rsidRPr="00124F46" w:rsidRDefault="00AE5A1F" w:rsidP="00932F2B">
            <w:r w:rsidRPr="00124F46">
              <w:t>Развитие беглого и выразительного чтения.</w:t>
            </w:r>
          </w:p>
          <w:p w:rsidR="00AE5A1F" w:rsidRPr="00124F46" w:rsidRDefault="00AE5A1F" w:rsidP="00932F2B">
            <w:pPr>
              <w:rPr>
                <w:color w:val="000000"/>
              </w:rPr>
            </w:pPr>
            <w:r w:rsidRPr="00124F46">
              <w:t>(умение работать с текстом</w:t>
            </w:r>
          </w:p>
        </w:tc>
        <w:tc>
          <w:tcPr>
            <w:tcW w:w="3243" w:type="dxa"/>
            <w:vMerge/>
          </w:tcPr>
          <w:p w:rsidR="00AE5A1F" w:rsidRPr="00137479" w:rsidRDefault="00AE5A1F" w:rsidP="00932F2B">
            <w:pPr>
              <w:rPr>
                <w:bCs/>
                <w:color w:val="000000"/>
              </w:rPr>
            </w:pPr>
          </w:p>
        </w:tc>
        <w:tc>
          <w:tcPr>
            <w:tcW w:w="2397" w:type="dxa"/>
          </w:tcPr>
          <w:p w:rsidR="00AE5A1F" w:rsidRDefault="00AE5A1F" w:rsidP="00932F2B"/>
          <w:p w:rsidR="00AE5A1F" w:rsidRDefault="00AE5A1F" w:rsidP="00932F2B"/>
          <w:p w:rsidR="00AE5A1F" w:rsidRDefault="00AE5A1F" w:rsidP="00932F2B"/>
          <w:p w:rsidR="00AE5A1F" w:rsidRDefault="00AE5A1F" w:rsidP="00932F2B"/>
          <w:p w:rsidR="00AE5A1F" w:rsidRDefault="00AE5A1F" w:rsidP="00932F2B"/>
          <w:p w:rsidR="00AE5A1F" w:rsidRPr="00137479" w:rsidRDefault="00AE5A1F" w:rsidP="00932F2B"/>
        </w:tc>
      </w:tr>
      <w:tr w:rsidR="00AE5A1F" w:rsidRPr="00A20AD9" w:rsidTr="00932F2B">
        <w:trPr>
          <w:trHeight w:val="375"/>
        </w:trPr>
        <w:tc>
          <w:tcPr>
            <w:tcW w:w="3188" w:type="dxa"/>
          </w:tcPr>
          <w:p w:rsidR="00AE5A1F" w:rsidRPr="002E2273" w:rsidRDefault="00AE5A1F" w:rsidP="00932F2B">
            <w:r>
              <w:t xml:space="preserve">54-57. </w:t>
            </w:r>
            <w:r w:rsidRPr="002E2273">
              <w:t>В. Осеева</w:t>
            </w:r>
          </w:p>
          <w:p w:rsidR="00AE5A1F" w:rsidRDefault="00AE5A1F" w:rsidP="00932F2B">
            <w:r w:rsidRPr="002E2273">
              <w:t xml:space="preserve"> « Бабка»</w:t>
            </w:r>
            <w:r>
              <w:t>.</w:t>
            </w:r>
          </w:p>
        </w:tc>
        <w:tc>
          <w:tcPr>
            <w:tcW w:w="1417" w:type="dxa"/>
          </w:tcPr>
          <w:p w:rsidR="00AE5A1F" w:rsidRDefault="00AE5A1F" w:rsidP="00932F2B">
            <w:r>
              <w:t>4</w:t>
            </w:r>
          </w:p>
        </w:tc>
        <w:tc>
          <w:tcPr>
            <w:tcW w:w="1398" w:type="dxa"/>
          </w:tcPr>
          <w:p w:rsidR="00AE5A1F" w:rsidRPr="00137479" w:rsidRDefault="00AE5A1F" w:rsidP="00932F2B"/>
        </w:tc>
        <w:tc>
          <w:tcPr>
            <w:tcW w:w="3834" w:type="dxa"/>
          </w:tcPr>
          <w:p w:rsidR="00AE5A1F" w:rsidRPr="00124F46" w:rsidRDefault="00AE5A1F" w:rsidP="00932F2B">
            <w:r w:rsidRPr="00124F46">
              <w:t>Выражать своё  отношение к поступкам действующих лиц. Учить делать вывод</w:t>
            </w:r>
          </w:p>
          <w:p w:rsidR="00AE5A1F" w:rsidRPr="00124F46" w:rsidRDefault="00AE5A1F" w:rsidP="00932F2B">
            <w:pPr>
              <w:rPr>
                <w:color w:val="000000"/>
              </w:rPr>
            </w:pPr>
          </w:p>
        </w:tc>
        <w:tc>
          <w:tcPr>
            <w:tcW w:w="3243" w:type="dxa"/>
            <w:vMerge/>
          </w:tcPr>
          <w:p w:rsidR="00AE5A1F" w:rsidRPr="00137479" w:rsidRDefault="00AE5A1F" w:rsidP="00932F2B">
            <w:pPr>
              <w:rPr>
                <w:bCs/>
                <w:color w:val="000000"/>
              </w:rPr>
            </w:pP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r>
              <w:t>58-59.</w:t>
            </w:r>
            <w:r w:rsidRPr="002E2273">
              <w:t xml:space="preserve">  А. Платонов </w:t>
            </w:r>
          </w:p>
          <w:p w:rsidR="00AE5A1F" w:rsidRPr="002E2273" w:rsidRDefault="00AE5A1F" w:rsidP="00932F2B">
            <w:r w:rsidRPr="002E2273">
              <w:t xml:space="preserve"> «Сухой хлеб»</w:t>
            </w:r>
          </w:p>
        </w:tc>
        <w:tc>
          <w:tcPr>
            <w:tcW w:w="1417" w:type="dxa"/>
          </w:tcPr>
          <w:p w:rsidR="00AE5A1F" w:rsidRPr="002E2273" w:rsidRDefault="00AE5A1F" w:rsidP="00932F2B">
            <w:r w:rsidRPr="002E2273">
              <w:t>2</w:t>
            </w:r>
          </w:p>
        </w:tc>
        <w:tc>
          <w:tcPr>
            <w:tcW w:w="1398" w:type="dxa"/>
          </w:tcPr>
          <w:p w:rsidR="00AE5A1F" w:rsidRPr="00137479" w:rsidRDefault="00AE5A1F" w:rsidP="00932F2B"/>
        </w:tc>
        <w:tc>
          <w:tcPr>
            <w:tcW w:w="3834" w:type="dxa"/>
          </w:tcPr>
          <w:p w:rsidR="00AE5A1F" w:rsidRPr="00124F46" w:rsidRDefault="00AE5A1F" w:rsidP="00932F2B">
            <w:r w:rsidRPr="00124F46">
              <w:t>Развитие беглого и выразительного чтения.</w:t>
            </w:r>
          </w:p>
          <w:p w:rsidR="00AE5A1F" w:rsidRPr="00124F46" w:rsidRDefault="00AE5A1F" w:rsidP="00932F2B">
            <w:pPr>
              <w:rPr>
                <w:color w:val="000000"/>
              </w:rPr>
            </w:pPr>
            <w:r w:rsidRPr="00124F46">
              <w:t>(умение работать с текстом</w:t>
            </w:r>
          </w:p>
        </w:tc>
        <w:tc>
          <w:tcPr>
            <w:tcW w:w="3243" w:type="dxa"/>
            <w:vMerge/>
          </w:tcPr>
          <w:p w:rsidR="00AE5A1F" w:rsidRPr="00137479" w:rsidRDefault="00AE5A1F" w:rsidP="00932F2B">
            <w:pPr>
              <w:rPr>
                <w:bCs/>
                <w:color w:val="000000"/>
              </w:rPr>
            </w:pPr>
          </w:p>
        </w:tc>
        <w:tc>
          <w:tcPr>
            <w:tcW w:w="2397" w:type="dxa"/>
          </w:tcPr>
          <w:p w:rsidR="00AE5A1F" w:rsidRPr="00137479" w:rsidRDefault="00AE5A1F" w:rsidP="00932F2B"/>
        </w:tc>
      </w:tr>
      <w:tr w:rsidR="00AE5A1F" w:rsidRPr="00A20AD9" w:rsidTr="00932F2B">
        <w:trPr>
          <w:trHeight w:val="375"/>
        </w:trPr>
        <w:tc>
          <w:tcPr>
            <w:tcW w:w="3188" w:type="dxa"/>
          </w:tcPr>
          <w:p w:rsidR="00AE5A1F" w:rsidRPr="002E2273" w:rsidRDefault="00AE5A1F" w:rsidP="00932F2B">
            <w:r>
              <w:t xml:space="preserve">60. </w:t>
            </w:r>
            <w:r w:rsidRPr="002E2273">
              <w:t>В. Распутин</w:t>
            </w:r>
          </w:p>
          <w:p w:rsidR="00AE5A1F" w:rsidRDefault="00AE5A1F" w:rsidP="00932F2B">
            <w:r w:rsidRPr="002E2273">
              <w:t xml:space="preserve"> « Люся»</w:t>
            </w:r>
          </w:p>
        </w:tc>
        <w:tc>
          <w:tcPr>
            <w:tcW w:w="1417" w:type="dxa"/>
          </w:tcPr>
          <w:p w:rsidR="00AE5A1F" w:rsidRDefault="00AE5A1F" w:rsidP="00932F2B">
            <w:r>
              <w:t>1</w:t>
            </w:r>
          </w:p>
        </w:tc>
        <w:tc>
          <w:tcPr>
            <w:tcW w:w="1398" w:type="dxa"/>
          </w:tcPr>
          <w:p w:rsidR="00AE5A1F" w:rsidRPr="00137479" w:rsidRDefault="00AE5A1F" w:rsidP="00932F2B"/>
        </w:tc>
        <w:tc>
          <w:tcPr>
            <w:tcW w:w="3834" w:type="dxa"/>
          </w:tcPr>
          <w:p w:rsidR="00AE5A1F" w:rsidRPr="00124F46" w:rsidRDefault="00AE5A1F" w:rsidP="00932F2B">
            <w:r w:rsidRPr="00124F46">
              <w:t>Выражать своё  отношение к поступкам действующих лиц. Учить делать вывод</w:t>
            </w:r>
          </w:p>
          <w:p w:rsidR="00AE5A1F" w:rsidRPr="00124F46" w:rsidRDefault="00AE5A1F" w:rsidP="00932F2B">
            <w:pPr>
              <w:rPr>
                <w:color w:val="000000"/>
              </w:rPr>
            </w:pPr>
          </w:p>
        </w:tc>
        <w:tc>
          <w:tcPr>
            <w:tcW w:w="3243" w:type="dxa"/>
          </w:tcPr>
          <w:p w:rsidR="00AE5A1F" w:rsidRPr="001777EC" w:rsidRDefault="00AE5A1F" w:rsidP="00932F2B">
            <w:pPr>
              <w:rPr>
                <w:bCs/>
                <w:color w:val="000000"/>
              </w:rPr>
            </w:pPr>
            <w:r w:rsidRPr="001777EC">
              <w:t>Развивать умение пересказывать рассказ по вопросам, самостоятельно</w:t>
            </w: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r>
              <w:t xml:space="preserve">61.  </w:t>
            </w:r>
            <w:r w:rsidRPr="002E2273">
              <w:t>В Брюсов « Труд»</w:t>
            </w:r>
            <w:r>
              <w:t>.</w:t>
            </w:r>
          </w:p>
        </w:tc>
        <w:tc>
          <w:tcPr>
            <w:tcW w:w="1417" w:type="dxa"/>
          </w:tcPr>
          <w:p w:rsidR="00AE5A1F" w:rsidRDefault="00AE5A1F" w:rsidP="00932F2B">
            <w:r>
              <w:t>1</w:t>
            </w:r>
          </w:p>
        </w:tc>
        <w:tc>
          <w:tcPr>
            <w:tcW w:w="1398" w:type="dxa"/>
          </w:tcPr>
          <w:p w:rsidR="00AE5A1F" w:rsidRPr="00137479" w:rsidRDefault="00AE5A1F" w:rsidP="00932F2B"/>
        </w:tc>
        <w:tc>
          <w:tcPr>
            <w:tcW w:w="3834" w:type="dxa"/>
          </w:tcPr>
          <w:p w:rsidR="00AE5A1F" w:rsidRPr="00124F46" w:rsidRDefault="00AE5A1F" w:rsidP="00932F2B">
            <w:r w:rsidRPr="00124F46">
              <w:t>Выражать своё  отношение к поступкам действующих лиц. Учить делать вывод</w:t>
            </w:r>
          </w:p>
          <w:p w:rsidR="00AE5A1F" w:rsidRPr="00124F46" w:rsidRDefault="00AE5A1F" w:rsidP="00932F2B">
            <w:pPr>
              <w:rPr>
                <w:color w:val="000000"/>
              </w:rPr>
            </w:pPr>
          </w:p>
        </w:tc>
        <w:tc>
          <w:tcPr>
            <w:tcW w:w="3243" w:type="dxa"/>
          </w:tcPr>
          <w:p w:rsidR="00AE5A1F" w:rsidRPr="001777EC" w:rsidRDefault="00AE5A1F" w:rsidP="00932F2B">
            <w:pPr>
              <w:rPr>
                <w:bCs/>
                <w:color w:val="000000"/>
              </w:rPr>
            </w:pPr>
            <w:r w:rsidRPr="001777EC">
              <w:t>Развивать умение пересказывать рассказ по вопросам, самостоятельно</w:t>
            </w:r>
          </w:p>
        </w:tc>
        <w:tc>
          <w:tcPr>
            <w:tcW w:w="2397" w:type="dxa"/>
          </w:tcPr>
          <w:p w:rsidR="00AE5A1F" w:rsidRPr="00137479" w:rsidRDefault="00AE5A1F" w:rsidP="00932F2B"/>
        </w:tc>
      </w:tr>
      <w:tr w:rsidR="00AE5A1F" w:rsidRPr="00A20AD9" w:rsidTr="00932F2B">
        <w:trPr>
          <w:trHeight w:val="375"/>
        </w:trPr>
        <w:tc>
          <w:tcPr>
            <w:tcW w:w="3188" w:type="dxa"/>
          </w:tcPr>
          <w:p w:rsidR="00AE5A1F" w:rsidRPr="002E2273" w:rsidRDefault="00AE5A1F" w:rsidP="00932F2B">
            <w:r>
              <w:lastRenderedPageBreak/>
              <w:t xml:space="preserve">62. </w:t>
            </w:r>
            <w:r w:rsidRPr="002E2273">
              <w:t xml:space="preserve">Р. Рождественский </w:t>
            </w:r>
          </w:p>
          <w:p w:rsidR="00AE5A1F" w:rsidRDefault="00AE5A1F" w:rsidP="00932F2B">
            <w:r w:rsidRPr="002E2273">
              <w:t>« Огромное небо»</w:t>
            </w:r>
          </w:p>
        </w:tc>
        <w:tc>
          <w:tcPr>
            <w:tcW w:w="1417" w:type="dxa"/>
          </w:tcPr>
          <w:p w:rsidR="00AE5A1F" w:rsidRDefault="00AE5A1F" w:rsidP="00932F2B">
            <w:r>
              <w:t>1</w:t>
            </w:r>
          </w:p>
        </w:tc>
        <w:tc>
          <w:tcPr>
            <w:tcW w:w="1398" w:type="dxa"/>
          </w:tcPr>
          <w:p w:rsidR="00AE5A1F" w:rsidRPr="00137479" w:rsidRDefault="00AE5A1F" w:rsidP="00932F2B"/>
        </w:tc>
        <w:tc>
          <w:tcPr>
            <w:tcW w:w="3834" w:type="dxa"/>
          </w:tcPr>
          <w:p w:rsidR="00AE5A1F" w:rsidRPr="00124F46" w:rsidRDefault="00AE5A1F" w:rsidP="00932F2B">
            <w:pPr>
              <w:rPr>
                <w:color w:val="000000"/>
              </w:rPr>
            </w:pPr>
            <w:r w:rsidRPr="00124F46">
              <w:rPr>
                <w:color w:val="000000"/>
                <w:shd w:val="clear" w:color="auto" w:fill="FFFFFF"/>
              </w:rPr>
              <w:t xml:space="preserve">Показать особенности творчества Роберта </w:t>
            </w:r>
            <w:proofErr w:type="spellStart"/>
            <w:r w:rsidRPr="00124F46">
              <w:rPr>
                <w:color w:val="000000"/>
                <w:shd w:val="clear" w:color="auto" w:fill="FFFFFF"/>
              </w:rPr>
              <w:t>Рождественского;оспитывать</w:t>
            </w:r>
            <w:proofErr w:type="spellEnd"/>
            <w:r w:rsidRPr="00124F46">
              <w:rPr>
                <w:color w:val="000000"/>
                <w:shd w:val="clear" w:color="auto" w:fill="FFFFFF"/>
              </w:rPr>
              <w:t xml:space="preserve"> мотивацию к учению, патриотическое отношение к Родине;</w:t>
            </w:r>
          </w:p>
        </w:tc>
        <w:tc>
          <w:tcPr>
            <w:tcW w:w="3243" w:type="dxa"/>
          </w:tcPr>
          <w:p w:rsidR="00AE5A1F" w:rsidRPr="001777EC" w:rsidRDefault="00AE5A1F" w:rsidP="00932F2B">
            <w:pPr>
              <w:pStyle w:val="a5"/>
              <w:rPr>
                <w:rFonts w:ascii="Times New Roman" w:hAnsi="Times New Roman"/>
                <w:sz w:val="24"/>
                <w:szCs w:val="24"/>
              </w:rPr>
            </w:pPr>
            <w:r w:rsidRPr="001777EC">
              <w:rPr>
                <w:rFonts w:ascii="Times New Roman" w:hAnsi="Times New Roman"/>
                <w:sz w:val="24"/>
                <w:szCs w:val="24"/>
              </w:rPr>
              <w:t>Развивать связную речь через пересказ.</w:t>
            </w:r>
          </w:p>
          <w:p w:rsidR="00AE5A1F" w:rsidRPr="001777EC" w:rsidRDefault="00AE5A1F" w:rsidP="00932F2B">
            <w:pPr>
              <w:rPr>
                <w:bCs/>
                <w:color w:val="000000"/>
              </w:rPr>
            </w:pPr>
          </w:p>
        </w:tc>
        <w:tc>
          <w:tcPr>
            <w:tcW w:w="2397" w:type="dxa"/>
          </w:tcPr>
          <w:p w:rsidR="00AE5A1F" w:rsidRPr="00137479" w:rsidRDefault="00AE5A1F" w:rsidP="00932F2B"/>
        </w:tc>
      </w:tr>
      <w:tr w:rsidR="00AE5A1F" w:rsidRPr="00A20AD9" w:rsidTr="00932F2B">
        <w:trPr>
          <w:trHeight w:val="375"/>
        </w:trPr>
        <w:tc>
          <w:tcPr>
            <w:tcW w:w="3188" w:type="dxa"/>
          </w:tcPr>
          <w:p w:rsidR="00AE5A1F" w:rsidRPr="002E66A9" w:rsidRDefault="00AE5A1F" w:rsidP="00932F2B">
            <w:r>
              <w:t>63-64</w:t>
            </w:r>
            <w:r w:rsidRPr="002E66A9">
              <w:t xml:space="preserve">. Внеклассное чтение </w:t>
            </w:r>
          </w:p>
          <w:p w:rsidR="00AE5A1F" w:rsidRPr="002E66A9" w:rsidRDefault="00AE5A1F" w:rsidP="00932F2B">
            <w:r w:rsidRPr="002E66A9">
              <w:t xml:space="preserve">Бажов П. П. </w:t>
            </w:r>
          </w:p>
          <w:p w:rsidR="00AE5A1F" w:rsidRPr="002E66A9" w:rsidRDefault="00AE5A1F" w:rsidP="00932F2B">
            <w:r w:rsidRPr="002E66A9">
              <w:t xml:space="preserve"> « Серебряное копытце»</w:t>
            </w:r>
            <w:r>
              <w:t>.</w:t>
            </w:r>
          </w:p>
        </w:tc>
        <w:tc>
          <w:tcPr>
            <w:tcW w:w="1417" w:type="dxa"/>
          </w:tcPr>
          <w:p w:rsidR="00AE5A1F" w:rsidRPr="002E66A9" w:rsidRDefault="00AE5A1F" w:rsidP="00932F2B">
            <w:r>
              <w:t>2</w:t>
            </w:r>
          </w:p>
        </w:tc>
        <w:tc>
          <w:tcPr>
            <w:tcW w:w="1398" w:type="dxa"/>
          </w:tcPr>
          <w:p w:rsidR="00AE5A1F" w:rsidRPr="00137479" w:rsidRDefault="00AE5A1F" w:rsidP="00932F2B"/>
        </w:tc>
        <w:tc>
          <w:tcPr>
            <w:tcW w:w="3834" w:type="dxa"/>
          </w:tcPr>
          <w:p w:rsidR="00AE5A1F" w:rsidRPr="00137479" w:rsidRDefault="00AE5A1F" w:rsidP="00932F2B">
            <w:pPr>
              <w:rPr>
                <w:color w:val="000000"/>
              </w:rPr>
            </w:pPr>
          </w:p>
        </w:tc>
        <w:tc>
          <w:tcPr>
            <w:tcW w:w="3243" w:type="dxa"/>
          </w:tcPr>
          <w:p w:rsidR="00AE5A1F" w:rsidRPr="001777EC" w:rsidRDefault="00AE5A1F" w:rsidP="00932F2B">
            <w:pPr>
              <w:rPr>
                <w:bCs/>
                <w:color w:val="000000"/>
              </w:rPr>
            </w:pPr>
            <w:r w:rsidRPr="001777EC">
              <w:t>Коррекция умения пересказывать прочитанное, отвечать на вопросы по тексту.</w:t>
            </w:r>
          </w:p>
        </w:tc>
        <w:tc>
          <w:tcPr>
            <w:tcW w:w="2397" w:type="dxa"/>
          </w:tcPr>
          <w:p w:rsidR="00AE5A1F" w:rsidRDefault="00AE5A1F" w:rsidP="00932F2B"/>
          <w:p w:rsidR="00AE5A1F" w:rsidRDefault="00AE5A1F" w:rsidP="00932F2B"/>
          <w:p w:rsidR="00AE5A1F" w:rsidRDefault="00AE5A1F" w:rsidP="00932F2B"/>
          <w:p w:rsidR="00AE5A1F" w:rsidRDefault="00AE5A1F" w:rsidP="00932F2B"/>
          <w:p w:rsidR="00AE5A1F" w:rsidRDefault="00AE5A1F" w:rsidP="00932F2B"/>
          <w:p w:rsidR="00AE5A1F" w:rsidRPr="00137479" w:rsidRDefault="00AE5A1F" w:rsidP="00932F2B"/>
        </w:tc>
      </w:tr>
      <w:tr w:rsidR="00AE5A1F" w:rsidRPr="00A20AD9" w:rsidTr="00932F2B">
        <w:trPr>
          <w:trHeight w:val="375"/>
        </w:trPr>
        <w:tc>
          <w:tcPr>
            <w:tcW w:w="15477" w:type="dxa"/>
            <w:gridSpan w:val="6"/>
          </w:tcPr>
          <w:p w:rsidR="00AE5A1F" w:rsidRPr="00137479" w:rsidRDefault="00AE5A1F" w:rsidP="00932F2B">
            <w:r>
              <w:t xml:space="preserve">                                                                                    Картины родной природы .Зима. Весна. 23 ч</w:t>
            </w:r>
          </w:p>
        </w:tc>
      </w:tr>
      <w:tr w:rsidR="00AE5A1F" w:rsidRPr="00A20AD9" w:rsidTr="00932F2B">
        <w:trPr>
          <w:trHeight w:val="375"/>
        </w:trPr>
        <w:tc>
          <w:tcPr>
            <w:tcW w:w="3188" w:type="dxa"/>
          </w:tcPr>
          <w:p w:rsidR="00AE5A1F" w:rsidRPr="002E2273" w:rsidRDefault="00AE5A1F" w:rsidP="00932F2B">
            <w:r>
              <w:t>65.</w:t>
            </w:r>
            <w:r w:rsidRPr="002E2273">
              <w:t xml:space="preserve"> Ф. Тютчев</w:t>
            </w:r>
          </w:p>
          <w:p w:rsidR="00AE5A1F" w:rsidRDefault="00AE5A1F" w:rsidP="00932F2B">
            <w:r w:rsidRPr="002E2273">
              <w:t xml:space="preserve"> « Чародейкою зимою».</w:t>
            </w:r>
          </w:p>
        </w:tc>
        <w:tc>
          <w:tcPr>
            <w:tcW w:w="1417" w:type="dxa"/>
          </w:tcPr>
          <w:p w:rsidR="00AE5A1F" w:rsidRDefault="00AE5A1F" w:rsidP="00932F2B">
            <w:r>
              <w:t>1</w:t>
            </w:r>
          </w:p>
        </w:tc>
        <w:tc>
          <w:tcPr>
            <w:tcW w:w="1398" w:type="dxa"/>
          </w:tcPr>
          <w:p w:rsidR="00AE5A1F" w:rsidRPr="00137479" w:rsidRDefault="00AE5A1F" w:rsidP="00932F2B"/>
        </w:tc>
        <w:tc>
          <w:tcPr>
            <w:tcW w:w="3834" w:type="dxa"/>
          </w:tcPr>
          <w:p w:rsidR="00AE5A1F" w:rsidRPr="00124F46" w:rsidRDefault="00AE5A1F" w:rsidP="00932F2B">
            <w:pPr>
              <w:rPr>
                <w:color w:val="000000"/>
              </w:rPr>
            </w:pPr>
            <w:r w:rsidRPr="00124F46">
              <w:t>Учить описывать картины зимы словами из стихотворений.</w:t>
            </w:r>
          </w:p>
        </w:tc>
        <w:tc>
          <w:tcPr>
            <w:tcW w:w="3243" w:type="dxa"/>
            <w:vMerge w:val="restart"/>
          </w:tcPr>
          <w:p w:rsidR="00AE5A1F" w:rsidRPr="001777EC" w:rsidRDefault="00AE5A1F" w:rsidP="00932F2B">
            <w:pPr>
              <w:rPr>
                <w:bCs/>
                <w:color w:val="000000"/>
              </w:rPr>
            </w:pPr>
            <w:r w:rsidRPr="001777EC">
              <w:t>Совершенствовать технику чтения путём отработки выразительности</w:t>
            </w:r>
          </w:p>
        </w:tc>
        <w:tc>
          <w:tcPr>
            <w:tcW w:w="2397" w:type="dxa"/>
          </w:tcPr>
          <w:p w:rsidR="00AE5A1F" w:rsidRPr="009C21E3" w:rsidRDefault="00AE5A1F" w:rsidP="00932F2B"/>
        </w:tc>
      </w:tr>
      <w:tr w:rsidR="00AE5A1F" w:rsidRPr="00A20AD9" w:rsidTr="00932F2B">
        <w:trPr>
          <w:trHeight w:val="375"/>
        </w:trPr>
        <w:tc>
          <w:tcPr>
            <w:tcW w:w="3188" w:type="dxa"/>
          </w:tcPr>
          <w:p w:rsidR="00AE5A1F" w:rsidRPr="002E2273" w:rsidRDefault="00AE5A1F" w:rsidP="00932F2B">
            <w:r>
              <w:t xml:space="preserve">66. </w:t>
            </w:r>
            <w:r w:rsidRPr="002E2273">
              <w:t xml:space="preserve">Г. </w:t>
            </w:r>
            <w:proofErr w:type="spellStart"/>
            <w:r w:rsidRPr="002E2273">
              <w:t>Скребицкий</w:t>
            </w:r>
            <w:proofErr w:type="spellEnd"/>
          </w:p>
          <w:p w:rsidR="00AE5A1F" w:rsidRDefault="00AE5A1F" w:rsidP="00932F2B">
            <w:r w:rsidRPr="002E2273">
              <w:t xml:space="preserve">           « Декабрь</w:t>
            </w:r>
            <w:r>
              <w:t>».</w:t>
            </w:r>
          </w:p>
        </w:tc>
        <w:tc>
          <w:tcPr>
            <w:tcW w:w="1417" w:type="dxa"/>
          </w:tcPr>
          <w:p w:rsidR="00AE5A1F" w:rsidRDefault="00AE5A1F" w:rsidP="00932F2B">
            <w:r>
              <w:t>1</w:t>
            </w:r>
          </w:p>
        </w:tc>
        <w:tc>
          <w:tcPr>
            <w:tcW w:w="1398" w:type="dxa"/>
          </w:tcPr>
          <w:p w:rsidR="00AE5A1F" w:rsidRPr="00137479" w:rsidRDefault="00AE5A1F" w:rsidP="00932F2B"/>
        </w:tc>
        <w:tc>
          <w:tcPr>
            <w:tcW w:w="3834" w:type="dxa"/>
          </w:tcPr>
          <w:p w:rsidR="00AE5A1F" w:rsidRPr="00124F46" w:rsidRDefault="00AE5A1F" w:rsidP="00932F2B">
            <w:r w:rsidRPr="00124F46">
              <w:t>Учить работе с текстом.</w:t>
            </w:r>
          </w:p>
          <w:p w:rsidR="00AE5A1F" w:rsidRPr="00124F46" w:rsidRDefault="00AE5A1F" w:rsidP="00932F2B">
            <w:pPr>
              <w:rPr>
                <w:color w:val="000000"/>
              </w:rPr>
            </w:pPr>
            <w:r w:rsidRPr="00124F46">
              <w:t>Умение пересказывать несложные по содержанию тексты- самостоятельно</w:t>
            </w:r>
          </w:p>
        </w:tc>
        <w:tc>
          <w:tcPr>
            <w:tcW w:w="3243" w:type="dxa"/>
            <w:vMerge/>
          </w:tcPr>
          <w:p w:rsidR="00AE5A1F" w:rsidRPr="00137479" w:rsidRDefault="00AE5A1F" w:rsidP="00932F2B">
            <w:pPr>
              <w:rPr>
                <w:bCs/>
                <w:color w:val="000000"/>
              </w:rPr>
            </w:pPr>
          </w:p>
        </w:tc>
        <w:tc>
          <w:tcPr>
            <w:tcW w:w="2397" w:type="dxa"/>
          </w:tcPr>
          <w:p w:rsidR="00AE5A1F" w:rsidRPr="00137479" w:rsidRDefault="00AE5A1F" w:rsidP="00932F2B"/>
        </w:tc>
      </w:tr>
      <w:tr w:rsidR="00AE5A1F" w:rsidRPr="00A20AD9" w:rsidTr="00932F2B">
        <w:trPr>
          <w:trHeight w:val="375"/>
        </w:trPr>
        <w:tc>
          <w:tcPr>
            <w:tcW w:w="3188" w:type="dxa"/>
          </w:tcPr>
          <w:p w:rsidR="00AE5A1F" w:rsidRPr="002E2273" w:rsidRDefault="00AE5A1F" w:rsidP="00932F2B">
            <w:r>
              <w:t>67-68.</w:t>
            </w:r>
            <w:r w:rsidRPr="002E2273">
              <w:t xml:space="preserve"> К. Бальмонт </w:t>
            </w:r>
          </w:p>
          <w:p w:rsidR="00AE5A1F" w:rsidRDefault="00AE5A1F" w:rsidP="00932F2B">
            <w:r w:rsidRPr="002E2273">
              <w:t xml:space="preserve">           « К зиме»</w:t>
            </w:r>
            <w:r>
              <w:t>.</w:t>
            </w:r>
            <w:r w:rsidRPr="002E2273">
              <w:t xml:space="preserve"> </w:t>
            </w:r>
          </w:p>
          <w:p w:rsidR="00AE5A1F" w:rsidRDefault="00AE5A1F" w:rsidP="00932F2B">
            <w:proofErr w:type="spellStart"/>
            <w:r>
              <w:t>Г.</w:t>
            </w:r>
            <w:r w:rsidRPr="002E2273">
              <w:t>Скребицкий</w:t>
            </w:r>
            <w:proofErr w:type="spellEnd"/>
            <w:r w:rsidRPr="002E2273">
              <w:t xml:space="preserve">  « Всяк по – своему»</w:t>
            </w:r>
          </w:p>
        </w:tc>
        <w:tc>
          <w:tcPr>
            <w:tcW w:w="1417" w:type="dxa"/>
          </w:tcPr>
          <w:p w:rsidR="00AE5A1F" w:rsidRDefault="00AE5A1F" w:rsidP="00932F2B">
            <w:r>
              <w:t>2</w:t>
            </w:r>
          </w:p>
        </w:tc>
        <w:tc>
          <w:tcPr>
            <w:tcW w:w="1398" w:type="dxa"/>
          </w:tcPr>
          <w:p w:rsidR="00AE5A1F" w:rsidRPr="00137479" w:rsidRDefault="00AE5A1F" w:rsidP="00932F2B"/>
        </w:tc>
        <w:tc>
          <w:tcPr>
            <w:tcW w:w="3834" w:type="dxa"/>
          </w:tcPr>
          <w:p w:rsidR="00AE5A1F" w:rsidRPr="00124F46" w:rsidRDefault="00AE5A1F" w:rsidP="00932F2B">
            <w:r w:rsidRPr="00124F46">
              <w:t>Учить работе с текстом.</w:t>
            </w:r>
          </w:p>
          <w:p w:rsidR="00AE5A1F" w:rsidRPr="00124F46" w:rsidRDefault="00AE5A1F" w:rsidP="00932F2B">
            <w:pPr>
              <w:rPr>
                <w:color w:val="000000"/>
              </w:rPr>
            </w:pPr>
            <w:r w:rsidRPr="00124F46">
              <w:t>Умение пересказывать несложные по содержанию тексты- самостоятельно</w:t>
            </w:r>
          </w:p>
        </w:tc>
        <w:tc>
          <w:tcPr>
            <w:tcW w:w="3243" w:type="dxa"/>
          </w:tcPr>
          <w:p w:rsidR="00AE5A1F" w:rsidRPr="001777EC" w:rsidRDefault="00AE5A1F" w:rsidP="00932F2B">
            <w:pPr>
              <w:rPr>
                <w:bCs/>
                <w:color w:val="000000"/>
              </w:rPr>
            </w:pPr>
            <w:r w:rsidRPr="001777EC">
              <w:t>Развивать внимание, воображение, память через различные виды заданий. Совершенствовать словесную систему мышления</w:t>
            </w: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r>
              <w:t>69-70.</w:t>
            </w:r>
            <w:r w:rsidRPr="002E2273">
              <w:t xml:space="preserve">  С. Есенин </w:t>
            </w:r>
          </w:p>
          <w:p w:rsidR="00AE5A1F" w:rsidRDefault="00AE5A1F" w:rsidP="00932F2B">
            <w:r w:rsidRPr="002E2273">
              <w:t>«  Поёт зима аукает»,</w:t>
            </w:r>
          </w:p>
          <w:p w:rsidR="00AE5A1F" w:rsidRPr="002E2273" w:rsidRDefault="00AE5A1F" w:rsidP="00932F2B">
            <w:r w:rsidRPr="002E2273">
              <w:t xml:space="preserve"> « Береза».</w:t>
            </w:r>
          </w:p>
        </w:tc>
        <w:tc>
          <w:tcPr>
            <w:tcW w:w="1417" w:type="dxa"/>
          </w:tcPr>
          <w:p w:rsidR="00AE5A1F" w:rsidRPr="002E2273" w:rsidRDefault="00AE5A1F" w:rsidP="00932F2B">
            <w:r w:rsidRPr="002E2273">
              <w:t>2</w:t>
            </w:r>
          </w:p>
        </w:tc>
        <w:tc>
          <w:tcPr>
            <w:tcW w:w="1398" w:type="dxa"/>
          </w:tcPr>
          <w:p w:rsidR="00AE5A1F" w:rsidRPr="00137479" w:rsidRDefault="00AE5A1F" w:rsidP="00932F2B"/>
        </w:tc>
        <w:tc>
          <w:tcPr>
            <w:tcW w:w="3834" w:type="dxa"/>
          </w:tcPr>
          <w:p w:rsidR="00AE5A1F" w:rsidRPr="00F96209" w:rsidRDefault="00AE5A1F" w:rsidP="00932F2B">
            <w:pPr>
              <w:shd w:val="clear" w:color="auto" w:fill="FFFFFF"/>
              <w:spacing w:line="300" w:lineRule="atLeast"/>
            </w:pPr>
            <w:r>
              <w:t>Ф</w:t>
            </w:r>
            <w:r w:rsidRPr="00F96209">
              <w:t>ормировать навыки анализа поэтического текста;</w:t>
            </w:r>
          </w:p>
          <w:p w:rsidR="00AE5A1F" w:rsidRPr="00F96209" w:rsidRDefault="00AE5A1F" w:rsidP="00932F2B">
            <w:pPr>
              <w:shd w:val="clear" w:color="auto" w:fill="FFFFFF"/>
              <w:spacing w:line="300" w:lineRule="atLeast"/>
            </w:pPr>
            <w:r w:rsidRPr="00F96209">
              <w:t>развивать связную речь, образное мышление, память;</w:t>
            </w:r>
          </w:p>
          <w:p w:rsidR="00AE5A1F" w:rsidRPr="00F96209" w:rsidRDefault="00AE5A1F" w:rsidP="00932F2B">
            <w:pPr>
              <w:shd w:val="clear" w:color="auto" w:fill="FFFFFF"/>
              <w:spacing w:line="300" w:lineRule="atLeast"/>
            </w:pPr>
            <w:r w:rsidRPr="00F96209">
              <w:t>развивать умение работать в группах, сотрудничать;</w:t>
            </w:r>
          </w:p>
          <w:p w:rsidR="00AE5A1F" w:rsidRPr="00F96209" w:rsidRDefault="00AE5A1F" w:rsidP="00932F2B">
            <w:pPr>
              <w:shd w:val="clear" w:color="auto" w:fill="FFFFFF"/>
              <w:spacing w:line="300" w:lineRule="atLeast"/>
              <w:rPr>
                <w:rFonts w:ascii="Helvetica" w:hAnsi="Helvetica" w:cs="Helvetica"/>
                <w:color w:val="333333"/>
                <w:sz w:val="21"/>
                <w:szCs w:val="21"/>
              </w:rPr>
            </w:pPr>
            <w:r w:rsidRPr="00F96209">
              <w:t xml:space="preserve">воспитывать чувство прекрасного </w:t>
            </w:r>
            <w:r w:rsidRPr="00F96209">
              <w:lastRenderedPageBreak/>
              <w:t>через поэтическое произведение</w:t>
            </w:r>
            <w:r w:rsidRPr="00F96209">
              <w:rPr>
                <w:rFonts w:ascii="Helvetica" w:hAnsi="Helvetica" w:cs="Helvetica"/>
                <w:color w:val="333333"/>
                <w:sz w:val="21"/>
                <w:szCs w:val="21"/>
              </w:rPr>
              <w:t>.</w:t>
            </w:r>
          </w:p>
          <w:p w:rsidR="00AE5A1F" w:rsidRPr="00124F46" w:rsidRDefault="00AE5A1F" w:rsidP="00932F2B">
            <w:pPr>
              <w:rPr>
                <w:color w:val="000000"/>
              </w:rPr>
            </w:pPr>
          </w:p>
        </w:tc>
        <w:tc>
          <w:tcPr>
            <w:tcW w:w="3243" w:type="dxa"/>
            <w:vMerge w:val="restart"/>
          </w:tcPr>
          <w:p w:rsidR="00AE5A1F" w:rsidRDefault="00AE5A1F" w:rsidP="00932F2B"/>
          <w:p w:rsidR="00AE5A1F" w:rsidRDefault="00AE5A1F" w:rsidP="00932F2B"/>
          <w:p w:rsidR="00AE5A1F" w:rsidRDefault="00AE5A1F" w:rsidP="00932F2B"/>
          <w:p w:rsidR="00AE5A1F" w:rsidRDefault="00AE5A1F" w:rsidP="00932F2B"/>
          <w:p w:rsidR="00AE5A1F" w:rsidRDefault="00AE5A1F" w:rsidP="00932F2B"/>
          <w:p w:rsidR="00AE5A1F" w:rsidRDefault="00AE5A1F" w:rsidP="00932F2B"/>
          <w:p w:rsidR="00AE5A1F" w:rsidRDefault="00AE5A1F" w:rsidP="00932F2B"/>
          <w:p w:rsidR="00AE5A1F" w:rsidRDefault="00AE5A1F" w:rsidP="00932F2B"/>
          <w:p w:rsidR="00AE5A1F" w:rsidRPr="001777EC" w:rsidRDefault="00AE5A1F" w:rsidP="00932F2B">
            <w:pPr>
              <w:rPr>
                <w:bCs/>
                <w:color w:val="000000"/>
              </w:rPr>
            </w:pPr>
            <w:r w:rsidRPr="001777EC">
              <w:t>Развивать адекватную самооценку, навыки самостоятельной работы.</w:t>
            </w: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r>
              <w:lastRenderedPageBreak/>
              <w:t>71.</w:t>
            </w:r>
            <w:r w:rsidRPr="002E2273">
              <w:t xml:space="preserve"> А.</w:t>
            </w:r>
            <w:r>
              <w:t>С.</w:t>
            </w:r>
            <w:r w:rsidRPr="002E2273">
              <w:t xml:space="preserve"> Пушкин</w:t>
            </w:r>
          </w:p>
          <w:p w:rsidR="00AE5A1F" w:rsidRDefault="00AE5A1F" w:rsidP="00932F2B">
            <w:r w:rsidRPr="002E2273">
              <w:t xml:space="preserve"> « Зимняя дорога»</w:t>
            </w:r>
          </w:p>
        </w:tc>
        <w:tc>
          <w:tcPr>
            <w:tcW w:w="1417" w:type="dxa"/>
          </w:tcPr>
          <w:p w:rsidR="00AE5A1F" w:rsidRPr="002E2273" w:rsidRDefault="00AE5A1F" w:rsidP="00932F2B">
            <w:r>
              <w:t>1</w:t>
            </w:r>
          </w:p>
        </w:tc>
        <w:tc>
          <w:tcPr>
            <w:tcW w:w="1398" w:type="dxa"/>
          </w:tcPr>
          <w:p w:rsidR="00AE5A1F" w:rsidRPr="00137479" w:rsidRDefault="00AE5A1F" w:rsidP="00932F2B"/>
        </w:tc>
        <w:tc>
          <w:tcPr>
            <w:tcW w:w="3834" w:type="dxa"/>
          </w:tcPr>
          <w:p w:rsidR="00AE5A1F" w:rsidRPr="00F96209" w:rsidRDefault="00AE5A1F" w:rsidP="00932F2B">
            <w:pPr>
              <w:shd w:val="clear" w:color="auto" w:fill="FFFFFF"/>
              <w:spacing w:line="300" w:lineRule="atLeast"/>
            </w:pPr>
            <w:r>
              <w:t>Ф</w:t>
            </w:r>
            <w:r w:rsidRPr="00F96209">
              <w:t>ормировать навыки анализа поэтического текста;</w:t>
            </w:r>
          </w:p>
          <w:p w:rsidR="00AE5A1F" w:rsidRPr="00F96209" w:rsidRDefault="00AE5A1F" w:rsidP="00932F2B">
            <w:pPr>
              <w:shd w:val="clear" w:color="auto" w:fill="FFFFFF"/>
              <w:spacing w:line="300" w:lineRule="atLeast"/>
            </w:pPr>
            <w:r w:rsidRPr="00F96209">
              <w:t>развивать связную речь, образное мышление, память;</w:t>
            </w:r>
          </w:p>
          <w:p w:rsidR="00AE5A1F" w:rsidRPr="00F96209" w:rsidRDefault="00AE5A1F" w:rsidP="00932F2B">
            <w:pPr>
              <w:shd w:val="clear" w:color="auto" w:fill="FFFFFF"/>
              <w:spacing w:line="300" w:lineRule="atLeast"/>
            </w:pPr>
            <w:r w:rsidRPr="00F96209">
              <w:t>развивать умение работать в группах, сотрудничать;</w:t>
            </w:r>
          </w:p>
          <w:p w:rsidR="00AE5A1F" w:rsidRPr="00F96209" w:rsidRDefault="00AE5A1F" w:rsidP="00932F2B">
            <w:pPr>
              <w:shd w:val="clear" w:color="auto" w:fill="FFFFFF"/>
              <w:spacing w:line="300" w:lineRule="atLeast"/>
              <w:rPr>
                <w:rFonts w:ascii="Helvetica" w:hAnsi="Helvetica" w:cs="Helvetica"/>
                <w:color w:val="333333"/>
                <w:sz w:val="21"/>
                <w:szCs w:val="21"/>
              </w:rPr>
            </w:pPr>
            <w:r w:rsidRPr="00F96209">
              <w:t>воспитывать чувство прекрасного через поэтическое произведение</w:t>
            </w:r>
            <w:r w:rsidRPr="00F96209">
              <w:rPr>
                <w:rFonts w:ascii="Helvetica" w:hAnsi="Helvetica" w:cs="Helvetica"/>
                <w:color w:val="333333"/>
                <w:sz w:val="21"/>
                <w:szCs w:val="21"/>
              </w:rPr>
              <w:t>.</w:t>
            </w:r>
          </w:p>
          <w:p w:rsidR="00AE5A1F" w:rsidRPr="00124F46" w:rsidRDefault="00AE5A1F" w:rsidP="00932F2B">
            <w:pPr>
              <w:rPr>
                <w:color w:val="000000"/>
              </w:rPr>
            </w:pPr>
          </w:p>
        </w:tc>
        <w:tc>
          <w:tcPr>
            <w:tcW w:w="3243" w:type="dxa"/>
            <w:vMerge/>
          </w:tcPr>
          <w:p w:rsidR="00AE5A1F" w:rsidRPr="00137479" w:rsidRDefault="00AE5A1F" w:rsidP="00932F2B">
            <w:pPr>
              <w:rPr>
                <w:bCs/>
                <w:color w:val="000000"/>
              </w:rPr>
            </w:pPr>
          </w:p>
        </w:tc>
        <w:tc>
          <w:tcPr>
            <w:tcW w:w="2397" w:type="dxa"/>
          </w:tcPr>
          <w:p w:rsidR="00AE5A1F" w:rsidRPr="00137479" w:rsidRDefault="00AE5A1F" w:rsidP="00932F2B">
            <w:r>
              <w:t>№6</w:t>
            </w:r>
          </w:p>
        </w:tc>
      </w:tr>
      <w:tr w:rsidR="00AE5A1F" w:rsidRPr="00A20AD9" w:rsidTr="00932F2B">
        <w:trPr>
          <w:trHeight w:val="375"/>
        </w:trPr>
        <w:tc>
          <w:tcPr>
            <w:tcW w:w="3188" w:type="dxa"/>
          </w:tcPr>
          <w:p w:rsidR="00AE5A1F" w:rsidRDefault="00AE5A1F" w:rsidP="00932F2B">
            <w:r>
              <w:t>72-74.</w:t>
            </w:r>
            <w:r w:rsidRPr="002E2273">
              <w:t xml:space="preserve"> Внеклассное чтение Волков А.М. «Волшебник изумрудного города».</w:t>
            </w:r>
          </w:p>
        </w:tc>
        <w:tc>
          <w:tcPr>
            <w:tcW w:w="1417" w:type="dxa"/>
          </w:tcPr>
          <w:p w:rsidR="00AE5A1F" w:rsidRPr="002E2273" w:rsidRDefault="00AE5A1F" w:rsidP="00932F2B">
            <w:r>
              <w:t>3</w:t>
            </w:r>
          </w:p>
        </w:tc>
        <w:tc>
          <w:tcPr>
            <w:tcW w:w="1398" w:type="dxa"/>
          </w:tcPr>
          <w:p w:rsidR="00AE5A1F" w:rsidRPr="00137479" w:rsidRDefault="00AE5A1F" w:rsidP="00932F2B"/>
        </w:tc>
        <w:tc>
          <w:tcPr>
            <w:tcW w:w="3834" w:type="dxa"/>
          </w:tcPr>
          <w:p w:rsidR="00AE5A1F" w:rsidRPr="00137479" w:rsidRDefault="00AE5A1F" w:rsidP="00932F2B">
            <w:pPr>
              <w:rPr>
                <w:color w:val="000000"/>
              </w:rPr>
            </w:pPr>
            <w:r w:rsidRPr="00F96209">
              <w:rPr>
                <w:color w:val="000000"/>
                <w:shd w:val="clear" w:color="auto" w:fill="FFFFFF"/>
              </w:rPr>
              <w:t>Развивать умения делать выводы; умение работать в парах, сообща, приходить к общему мнению. Воспитывать лучшие нравственные качества личности, чувство взаимопомощи друг другу</w:t>
            </w:r>
            <w:r>
              <w:rPr>
                <w:rFonts w:ascii="OpenSans" w:hAnsi="OpenSans"/>
                <w:color w:val="000000"/>
                <w:sz w:val="21"/>
                <w:szCs w:val="21"/>
                <w:shd w:val="clear" w:color="auto" w:fill="FFFFFF"/>
              </w:rPr>
              <w:t>.</w:t>
            </w:r>
          </w:p>
        </w:tc>
        <w:tc>
          <w:tcPr>
            <w:tcW w:w="3243" w:type="dxa"/>
          </w:tcPr>
          <w:p w:rsidR="00AE5A1F" w:rsidRPr="001777EC" w:rsidRDefault="00AE5A1F" w:rsidP="00932F2B">
            <w:pPr>
              <w:rPr>
                <w:bCs/>
                <w:color w:val="000000"/>
              </w:rPr>
            </w:pPr>
            <w:r w:rsidRPr="001777EC">
              <w:t>Коррекция умения пересказывать прочитанное, отвечать на вопросы по тексту.</w:t>
            </w: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r>
              <w:t xml:space="preserve">75. Г. </w:t>
            </w:r>
            <w:proofErr w:type="spellStart"/>
            <w:r>
              <w:t>Скребицкий</w:t>
            </w:r>
            <w:proofErr w:type="spellEnd"/>
          </w:p>
          <w:p w:rsidR="00AE5A1F" w:rsidRDefault="00AE5A1F" w:rsidP="00932F2B">
            <w:r>
              <w:t>«Март».</w:t>
            </w:r>
          </w:p>
          <w:p w:rsidR="00AE5A1F" w:rsidRDefault="00AE5A1F" w:rsidP="00932F2B">
            <w:r w:rsidRPr="002E2273">
              <w:t>А. Толстой « Вот уж снег последний в поле</w:t>
            </w:r>
            <w:r>
              <w:t xml:space="preserve"> тает».</w:t>
            </w:r>
          </w:p>
        </w:tc>
        <w:tc>
          <w:tcPr>
            <w:tcW w:w="1417" w:type="dxa"/>
          </w:tcPr>
          <w:p w:rsidR="00AE5A1F" w:rsidRDefault="00AE5A1F" w:rsidP="00932F2B">
            <w:r>
              <w:t>1</w:t>
            </w:r>
          </w:p>
        </w:tc>
        <w:tc>
          <w:tcPr>
            <w:tcW w:w="1398" w:type="dxa"/>
          </w:tcPr>
          <w:p w:rsidR="00AE5A1F" w:rsidRPr="00137479" w:rsidRDefault="00AE5A1F" w:rsidP="00932F2B"/>
        </w:tc>
        <w:tc>
          <w:tcPr>
            <w:tcW w:w="3834" w:type="dxa"/>
          </w:tcPr>
          <w:p w:rsidR="00AE5A1F" w:rsidRDefault="00AE5A1F" w:rsidP="00932F2B">
            <w:r w:rsidRPr="001770B1">
              <w:t>Совершенствование навыков беглого выразительного чтения.</w:t>
            </w:r>
          </w:p>
          <w:p w:rsidR="00AE5A1F" w:rsidRPr="001770B1" w:rsidRDefault="00AE5A1F" w:rsidP="00932F2B">
            <w:r w:rsidRPr="001770B1">
              <w:t xml:space="preserve">Способствовать обогащению знаний, развитию словаря. </w:t>
            </w:r>
          </w:p>
          <w:p w:rsidR="00AE5A1F" w:rsidRPr="001770B1" w:rsidRDefault="00AE5A1F" w:rsidP="00932F2B">
            <w:r w:rsidRPr="001770B1">
              <w:t xml:space="preserve">Развитие внимания, памяти, связной устной речи. </w:t>
            </w:r>
          </w:p>
          <w:p w:rsidR="00AE5A1F" w:rsidRDefault="00AE5A1F" w:rsidP="00932F2B">
            <w:r w:rsidRPr="001770B1">
              <w:t>Воспитание любви к природе, бережного отношения к ней</w:t>
            </w:r>
            <w:r>
              <w:t xml:space="preserve">. </w:t>
            </w:r>
          </w:p>
          <w:p w:rsidR="00AE5A1F" w:rsidRPr="00137479" w:rsidRDefault="00AE5A1F" w:rsidP="00932F2B">
            <w:pPr>
              <w:rPr>
                <w:color w:val="000000"/>
              </w:rPr>
            </w:pPr>
          </w:p>
        </w:tc>
        <w:tc>
          <w:tcPr>
            <w:tcW w:w="3243" w:type="dxa"/>
          </w:tcPr>
          <w:p w:rsidR="00AE5A1F" w:rsidRDefault="00AE5A1F" w:rsidP="00932F2B"/>
          <w:p w:rsidR="00AE5A1F" w:rsidRDefault="00AE5A1F" w:rsidP="00932F2B"/>
          <w:p w:rsidR="00AE5A1F" w:rsidRDefault="00AE5A1F" w:rsidP="00932F2B"/>
          <w:p w:rsidR="00AE5A1F" w:rsidRDefault="00AE5A1F" w:rsidP="00932F2B"/>
          <w:p w:rsidR="00AE5A1F" w:rsidRPr="001777EC" w:rsidRDefault="00AE5A1F" w:rsidP="00932F2B">
            <w:pPr>
              <w:rPr>
                <w:bCs/>
                <w:color w:val="000000"/>
              </w:rPr>
            </w:pPr>
            <w:r w:rsidRPr="001777EC">
              <w:t>Расширять словарный запас</w:t>
            </w: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r>
              <w:t>76.</w:t>
            </w:r>
            <w:r w:rsidRPr="002E2273">
              <w:t xml:space="preserve"> Г. </w:t>
            </w:r>
            <w:proofErr w:type="spellStart"/>
            <w:r w:rsidRPr="002E2273">
              <w:t>Скребицкий</w:t>
            </w:r>
            <w:proofErr w:type="spellEnd"/>
            <w:r w:rsidRPr="002E2273">
              <w:t xml:space="preserve">  </w:t>
            </w:r>
          </w:p>
          <w:p w:rsidR="00AE5A1F" w:rsidRDefault="00AE5A1F" w:rsidP="00932F2B">
            <w:r>
              <w:t>« От первых проталин до первой грозы.»</w:t>
            </w:r>
          </w:p>
        </w:tc>
        <w:tc>
          <w:tcPr>
            <w:tcW w:w="1417" w:type="dxa"/>
          </w:tcPr>
          <w:p w:rsidR="00AE5A1F" w:rsidRDefault="00AE5A1F" w:rsidP="00932F2B">
            <w:r>
              <w:t>1</w:t>
            </w:r>
          </w:p>
        </w:tc>
        <w:tc>
          <w:tcPr>
            <w:tcW w:w="1398" w:type="dxa"/>
          </w:tcPr>
          <w:p w:rsidR="00AE5A1F" w:rsidRPr="00137479" w:rsidRDefault="00AE5A1F" w:rsidP="00932F2B"/>
        </w:tc>
        <w:tc>
          <w:tcPr>
            <w:tcW w:w="3834" w:type="dxa"/>
          </w:tcPr>
          <w:p w:rsidR="00AE5A1F" w:rsidRDefault="00AE5A1F" w:rsidP="00932F2B">
            <w:r w:rsidRPr="001770B1">
              <w:t>Совершенствование навыков беглого выразительного чтения.</w:t>
            </w:r>
          </w:p>
          <w:p w:rsidR="00AE5A1F" w:rsidRPr="001770B1" w:rsidRDefault="00AE5A1F" w:rsidP="00932F2B">
            <w:r w:rsidRPr="001770B1">
              <w:t xml:space="preserve">Способствовать обогащению знаний, развитию словаря. </w:t>
            </w:r>
          </w:p>
          <w:p w:rsidR="00AE5A1F" w:rsidRPr="001770B1" w:rsidRDefault="00AE5A1F" w:rsidP="00932F2B">
            <w:r w:rsidRPr="001770B1">
              <w:t xml:space="preserve">Развитие внимания, памяти, </w:t>
            </w:r>
            <w:r w:rsidRPr="001770B1">
              <w:lastRenderedPageBreak/>
              <w:t xml:space="preserve">связной устной речи. </w:t>
            </w:r>
          </w:p>
          <w:p w:rsidR="00AE5A1F" w:rsidRDefault="00AE5A1F" w:rsidP="00932F2B">
            <w:r w:rsidRPr="001770B1">
              <w:t>Воспитание любви к природе, бережного отношения к ней</w:t>
            </w:r>
            <w:r>
              <w:t xml:space="preserve">. </w:t>
            </w:r>
          </w:p>
          <w:p w:rsidR="00AE5A1F" w:rsidRPr="00137479" w:rsidRDefault="00AE5A1F" w:rsidP="00932F2B">
            <w:pPr>
              <w:rPr>
                <w:color w:val="000000"/>
              </w:rPr>
            </w:pPr>
          </w:p>
        </w:tc>
        <w:tc>
          <w:tcPr>
            <w:tcW w:w="3243" w:type="dxa"/>
          </w:tcPr>
          <w:p w:rsidR="00AE5A1F" w:rsidRDefault="00AE5A1F" w:rsidP="00932F2B">
            <w:pPr>
              <w:pStyle w:val="a5"/>
              <w:rPr>
                <w:rFonts w:ascii="Times New Roman" w:hAnsi="Times New Roman"/>
                <w:sz w:val="24"/>
                <w:szCs w:val="24"/>
              </w:rPr>
            </w:pPr>
          </w:p>
          <w:p w:rsidR="00AE5A1F" w:rsidRDefault="00AE5A1F" w:rsidP="00932F2B">
            <w:pPr>
              <w:pStyle w:val="a5"/>
              <w:rPr>
                <w:rFonts w:ascii="Times New Roman" w:hAnsi="Times New Roman"/>
                <w:sz w:val="24"/>
                <w:szCs w:val="24"/>
              </w:rPr>
            </w:pPr>
          </w:p>
          <w:p w:rsidR="00AE5A1F" w:rsidRPr="001777EC" w:rsidRDefault="00AE5A1F" w:rsidP="00932F2B">
            <w:pPr>
              <w:pStyle w:val="a5"/>
              <w:rPr>
                <w:rFonts w:ascii="Times New Roman" w:hAnsi="Times New Roman"/>
                <w:sz w:val="24"/>
                <w:szCs w:val="24"/>
              </w:rPr>
            </w:pPr>
            <w:r w:rsidRPr="001777EC">
              <w:rPr>
                <w:rFonts w:ascii="Times New Roman" w:hAnsi="Times New Roman"/>
                <w:sz w:val="24"/>
                <w:szCs w:val="24"/>
              </w:rPr>
              <w:t>Развивать артикуляционный аппарат.</w:t>
            </w:r>
          </w:p>
          <w:p w:rsidR="00AE5A1F" w:rsidRPr="001777EC" w:rsidRDefault="00AE5A1F" w:rsidP="00932F2B">
            <w:pPr>
              <w:rPr>
                <w:bCs/>
                <w:color w:val="000000"/>
              </w:rPr>
            </w:pP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r>
              <w:lastRenderedPageBreak/>
              <w:t>77.</w:t>
            </w:r>
            <w:r w:rsidRPr="002E2273">
              <w:t xml:space="preserve"> Г. </w:t>
            </w:r>
            <w:proofErr w:type="spellStart"/>
            <w:r w:rsidRPr="002E2273">
              <w:t>Скребицкий</w:t>
            </w:r>
            <w:proofErr w:type="spellEnd"/>
            <w:r w:rsidRPr="002E2273">
              <w:t xml:space="preserve">  </w:t>
            </w:r>
          </w:p>
          <w:p w:rsidR="00AE5A1F" w:rsidRDefault="00AE5A1F" w:rsidP="00932F2B">
            <w:r>
              <w:t>« Весна – Красна».</w:t>
            </w:r>
          </w:p>
        </w:tc>
        <w:tc>
          <w:tcPr>
            <w:tcW w:w="1417" w:type="dxa"/>
          </w:tcPr>
          <w:p w:rsidR="00AE5A1F" w:rsidRDefault="00AE5A1F" w:rsidP="00932F2B">
            <w:r>
              <w:t>1</w:t>
            </w:r>
          </w:p>
        </w:tc>
        <w:tc>
          <w:tcPr>
            <w:tcW w:w="1398" w:type="dxa"/>
          </w:tcPr>
          <w:p w:rsidR="00AE5A1F" w:rsidRPr="00137479" w:rsidRDefault="00AE5A1F" w:rsidP="00932F2B"/>
        </w:tc>
        <w:tc>
          <w:tcPr>
            <w:tcW w:w="3834" w:type="dxa"/>
          </w:tcPr>
          <w:p w:rsidR="00AE5A1F" w:rsidRPr="00137479" w:rsidRDefault="00AE5A1F" w:rsidP="00932F2B">
            <w:pPr>
              <w:rPr>
                <w:color w:val="000000"/>
              </w:rPr>
            </w:pPr>
            <w:r w:rsidRPr="00A05A91">
              <w:t>Учить выразительному чтению стихотворения, развивать и обогащать речь учащихся, воспитывать интерес к чтению поэтических произведений</w:t>
            </w:r>
            <w:r>
              <w:t>.</w:t>
            </w:r>
          </w:p>
        </w:tc>
        <w:tc>
          <w:tcPr>
            <w:tcW w:w="3243" w:type="dxa"/>
          </w:tcPr>
          <w:p w:rsidR="00AE5A1F" w:rsidRDefault="00AE5A1F" w:rsidP="00932F2B"/>
          <w:p w:rsidR="00AE5A1F" w:rsidRDefault="00AE5A1F" w:rsidP="00932F2B"/>
          <w:p w:rsidR="00AE5A1F" w:rsidRPr="001777EC" w:rsidRDefault="00AE5A1F" w:rsidP="00932F2B">
            <w:pPr>
              <w:rPr>
                <w:bCs/>
                <w:color w:val="000000"/>
              </w:rPr>
            </w:pPr>
            <w:r w:rsidRPr="001777EC">
              <w:t>Развивать связную речь через заучивание</w:t>
            </w: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r>
              <w:t>78.</w:t>
            </w:r>
            <w:r w:rsidRPr="002E2273">
              <w:t xml:space="preserve"> Г. </w:t>
            </w:r>
            <w:proofErr w:type="spellStart"/>
            <w:r w:rsidRPr="002E2273">
              <w:t>Скребицкий</w:t>
            </w:r>
            <w:proofErr w:type="spellEnd"/>
            <w:r w:rsidRPr="002E2273">
              <w:t xml:space="preserve">  </w:t>
            </w:r>
          </w:p>
          <w:p w:rsidR="00AE5A1F" w:rsidRDefault="00AE5A1F" w:rsidP="00932F2B">
            <w:r>
              <w:t>« Грачи прилетели»</w:t>
            </w:r>
          </w:p>
        </w:tc>
        <w:tc>
          <w:tcPr>
            <w:tcW w:w="1417" w:type="dxa"/>
          </w:tcPr>
          <w:p w:rsidR="00AE5A1F" w:rsidRDefault="00AE5A1F" w:rsidP="00932F2B">
            <w:r>
              <w:t>1</w:t>
            </w:r>
          </w:p>
        </w:tc>
        <w:tc>
          <w:tcPr>
            <w:tcW w:w="1398" w:type="dxa"/>
          </w:tcPr>
          <w:p w:rsidR="00AE5A1F" w:rsidRPr="00137479" w:rsidRDefault="00AE5A1F" w:rsidP="00932F2B"/>
        </w:tc>
        <w:tc>
          <w:tcPr>
            <w:tcW w:w="3834" w:type="dxa"/>
          </w:tcPr>
          <w:p w:rsidR="00AE5A1F" w:rsidRDefault="00AE5A1F" w:rsidP="00932F2B">
            <w:r w:rsidRPr="001770B1">
              <w:t>Совершенствование навыков беглого выразительного чтения.</w:t>
            </w:r>
          </w:p>
          <w:p w:rsidR="00AE5A1F" w:rsidRPr="001770B1" w:rsidRDefault="00AE5A1F" w:rsidP="00932F2B">
            <w:r w:rsidRPr="001770B1">
              <w:t xml:space="preserve">Способствовать обогащению знаний, развитию словаря. </w:t>
            </w:r>
          </w:p>
          <w:p w:rsidR="00AE5A1F" w:rsidRPr="001770B1" w:rsidRDefault="00AE5A1F" w:rsidP="00932F2B">
            <w:r w:rsidRPr="001770B1">
              <w:t xml:space="preserve">Развитие внимания, памяти, связной устной речи. </w:t>
            </w:r>
          </w:p>
          <w:p w:rsidR="00AE5A1F" w:rsidRDefault="00AE5A1F" w:rsidP="00932F2B">
            <w:r w:rsidRPr="001770B1">
              <w:t>Воспитание любви к природе, бережного отношения к ней</w:t>
            </w:r>
            <w:r>
              <w:t xml:space="preserve">. </w:t>
            </w:r>
          </w:p>
          <w:p w:rsidR="00AE5A1F" w:rsidRPr="00137479" w:rsidRDefault="00AE5A1F" w:rsidP="00932F2B">
            <w:pPr>
              <w:rPr>
                <w:color w:val="000000"/>
              </w:rPr>
            </w:pPr>
          </w:p>
        </w:tc>
        <w:tc>
          <w:tcPr>
            <w:tcW w:w="3243" w:type="dxa"/>
          </w:tcPr>
          <w:p w:rsidR="00AE5A1F" w:rsidRPr="001777EC" w:rsidRDefault="00AE5A1F" w:rsidP="00932F2B">
            <w:pPr>
              <w:rPr>
                <w:bCs/>
                <w:color w:val="000000"/>
              </w:rPr>
            </w:pPr>
            <w:r w:rsidRPr="001777EC">
              <w:t>Развивать внимание, воображение, память через различные виды заданий</w:t>
            </w: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r>
              <w:t>79.</w:t>
            </w:r>
            <w:r w:rsidRPr="002E2273">
              <w:t xml:space="preserve"> Г. </w:t>
            </w:r>
            <w:proofErr w:type="spellStart"/>
            <w:r w:rsidRPr="002E2273">
              <w:t>Скребицкий</w:t>
            </w:r>
            <w:proofErr w:type="spellEnd"/>
            <w:r w:rsidRPr="002E2273">
              <w:t xml:space="preserve">  </w:t>
            </w:r>
          </w:p>
          <w:p w:rsidR="00AE5A1F" w:rsidRDefault="00AE5A1F" w:rsidP="00932F2B">
            <w:r>
              <w:t>« Заветный кораблик»</w:t>
            </w:r>
          </w:p>
        </w:tc>
        <w:tc>
          <w:tcPr>
            <w:tcW w:w="1417" w:type="dxa"/>
          </w:tcPr>
          <w:p w:rsidR="00AE5A1F" w:rsidRDefault="00AE5A1F" w:rsidP="00932F2B">
            <w:r>
              <w:t>1</w:t>
            </w:r>
          </w:p>
        </w:tc>
        <w:tc>
          <w:tcPr>
            <w:tcW w:w="1398" w:type="dxa"/>
          </w:tcPr>
          <w:p w:rsidR="00AE5A1F" w:rsidRPr="00137479" w:rsidRDefault="00AE5A1F" w:rsidP="00932F2B"/>
        </w:tc>
        <w:tc>
          <w:tcPr>
            <w:tcW w:w="3834" w:type="dxa"/>
          </w:tcPr>
          <w:p w:rsidR="00AE5A1F" w:rsidRDefault="00AE5A1F" w:rsidP="00932F2B">
            <w:r w:rsidRPr="001770B1">
              <w:t>Совершенствование навыков беглого выразительного чтения.</w:t>
            </w:r>
          </w:p>
          <w:p w:rsidR="00AE5A1F" w:rsidRPr="001770B1" w:rsidRDefault="00AE5A1F" w:rsidP="00932F2B">
            <w:r w:rsidRPr="001770B1">
              <w:t xml:space="preserve">Способствовать обогащению знаний, развитию словаря. </w:t>
            </w:r>
          </w:p>
          <w:p w:rsidR="00AE5A1F" w:rsidRPr="001770B1" w:rsidRDefault="00AE5A1F" w:rsidP="00932F2B">
            <w:r w:rsidRPr="001770B1">
              <w:t xml:space="preserve">Развитие внимания, памяти, связной устной речи. </w:t>
            </w:r>
          </w:p>
          <w:p w:rsidR="00AE5A1F" w:rsidRDefault="00AE5A1F" w:rsidP="00932F2B">
            <w:r w:rsidRPr="001770B1">
              <w:t>Воспитание любви к природе, бережного отношения к ней</w:t>
            </w:r>
            <w:r>
              <w:t xml:space="preserve">. </w:t>
            </w:r>
          </w:p>
          <w:p w:rsidR="00AE5A1F" w:rsidRPr="00137479" w:rsidRDefault="00AE5A1F" w:rsidP="00932F2B">
            <w:pPr>
              <w:rPr>
                <w:color w:val="000000"/>
              </w:rPr>
            </w:pPr>
          </w:p>
        </w:tc>
        <w:tc>
          <w:tcPr>
            <w:tcW w:w="3243" w:type="dxa"/>
          </w:tcPr>
          <w:p w:rsidR="00AE5A1F" w:rsidRDefault="00AE5A1F" w:rsidP="00932F2B"/>
          <w:p w:rsidR="00AE5A1F" w:rsidRDefault="00AE5A1F" w:rsidP="00932F2B"/>
          <w:p w:rsidR="00AE5A1F" w:rsidRPr="001777EC" w:rsidRDefault="00AE5A1F" w:rsidP="00932F2B">
            <w:pPr>
              <w:rPr>
                <w:bCs/>
                <w:color w:val="000000"/>
              </w:rPr>
            </w:pPr>
            <w:r w:rsidRPr="001777EC">
              <w:t>Совершенствовать словесную систему мышления</w:t>
            </w: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r>
              <w:t>80.</w:t>
            </w:r>
            <w:r w:rsidRPr="002E2273">
              <w:t xml:space="preserve"> Г. </w:t>
            </w:r>
            <w:proofErr w:type="spellStart"/>
            <w:r w:rsidRPr="002E2273">
              <w:t>Скребицкий</w:t>
            </w:r>
            <w:proofErr w:type="spellEnd"/>
            <w:r w:rsidRPr="002E2273">
              <w:t xml:space="preserve">  </w:t>
            </w:r>
          </w:p>
          <w:p w:rsidR="00AE5A1F" w:rsidRDefault="00AE5A1F" w:rsidP="00932F2B">
            <w:r>
              <w:t>« В весеннем  лесу»</w:t>
            </w:r>
          </w:p>
        </w:tc>
        <w:tc>
          <w:tcPr>
            <w:tcW w:w="1417" w:type="dxa"/>
          </w:tcPr>
          <w:p w:rsidR="00AE5A1F" w:rsidRDefault="00AE5A1F" w:rsidP="00932F2B">
            <w:r>
              <w:t>1</w:t>
            </w:r>
          </w:p>
        </w:tc>
        <w:tc>
          <w:tcPr>
            <w:tcW w:w="1398" w:type="dxa"/>
          </w:tcPr>
          <w:p w:rsidR="00AE5A1F" w:rsidRPr="00137479" w:rsidRDefault="00AE5A1F" w:rsidP="00932F2B"/>
        </w:tc>
        <w:tc>
          <w:tcPr>
            <w:tcW w:w="3834" w:type="dxa"/>
          </w:tcPr>
          <w:p w:rsidR="00AE5A1F" w:rsidRDefault="00AE5A1F" w:rsidP="00932F2B">
            <w:r w:rsidRPr="001770B1">
              <w:t>Совершенствование навыков беглого выразительного чтения.</w:t>
            </w:r>
          </w:p>
          <w:p w:rsidR="00AE5A1F" w:rsidRPr="001770B1" w:rsidRDefault="00AE5A1F" w:rsidP="00932F2B">
            <w:r w:rsidRPr="001770B1">
              <w:t xml:space="preserve">Способствовать обогащению знаний, развитию словаря. </w:t>
            </w:r>
          </w:p>
          <w:p w:rsidR="00AE5A1F" w:rsidRPr="001770B1" w:rsidRDefault="00AE5A1F" w:rsidP="00932F2B">
            <w:r w:rsidRPr="001770B1">
              <w:t xml:space="preserve">Развитие внимания, памяти, связной устной речи. </w:t>
            </w:r>
          </w:p>
          <w:p w:rsidR="00AE5A1F" w:rsidRDefault="00AE5A1F" w:rsidP="00932F2B">
            <w:r w:rsidRPr="001770B1">
              <w:lastRenderedPageBreak/>
              <w:t>Воспитание любви к природе, бережного отношения к ней</w:t>
            </w:r>
            <w:r>
              <w:t xml:space="preserve">. </w:t>
            </w:r>
          </w:p>
          <w:p w:rsidR="00AE5A1F" w:rsidRPr="00137479" w:rsidRDefault="00AE5A1F" w:rsidP="00932F2B">
            <w:pPr>
              <w:rPr>
                <w:color w:val="000000"/>
              </w:rPr>
            </w:pPr>
          </w:p>
        </w:tc>
        <w:tc>
          <w:tcPr>
            <w:tcW w:w="3243" w:type="dxa"/>
          </w:tcPr>
          <w:p w:rsidR="00AE5A1F" w:rsidRPr="00E45901" w:rsidRDefault="00AE5A1F" w:rsidP="00932F2B">
            <w:pPr>
              <w:rPr>
                <w:bCs/>
                <w:color w:val="000000"/>
              </w:rPr>
            </w:pPr>
            <w:r w:rsidRPr="00E45901">
              <w:lastRenderedPageBreak/>
              <w:t>Развивать внимание, воображение, память через различные виды заданий. Совершенствовать словесную систему мышления</w:t>
            </w:r>
          </w:p>
        </w:tc>
        <w:tc>
          <w:tcPr>
            <w:tcW w:w="2397" w:type="dxa"/>
          </w:tcPr>
          <w:p w:rsidR="00AE5A1F" w:rsidRPr="00137479" w:rsidRDefault="00AE5A1F" w:rsidP="00932F2B"/>
        </w:tc>
      </w:tr>
      <w:tr w:rsidR="00AE5A1F" w:rsidRPr="00A20AD9" w:rsidTr="00932F2B">
        <w:trPr>
          <w:trHeight w:val="375"/>
        </w:trPr>
        <w:tc>
          <w:tcPr>
            <w:tcW w:w="3188" w:type="dxa"/>
          </w:tcPr>
          <w:p w:rsidR="00AE5A1F" w:rsidRPr="002E2273" w:rsidRDefault="00AE5A1F" w:rsidP="00932F2B">
            <w:r>
              <w:lastRenderedPageBreak/>
              <w:t>81.</w:t>
            </w:r>
            <w:r w:rsidRPr="002E2273">
              <w:t xml:space="preserve"> А. Толстой </w:t>
            </w:r>
          </w:p>
          <w:p w:rsidR="00AE5A1F" w:rsidRDefault="00AE5A1F" w:rsidP="00932F2B">
            <w:r w:rsidRPr="002E2273">
              <w:t>« Весенние ручьи»</w:t>
            </w:r>
          </w:p>
        </w:tc>
        <w:tc>
          <w:tcPr>
            <w:tcW w:w="1417" w:type="dxa"/>
          </w:tcPr>
          <w:p w:rsidR="00AE5A1F" w:rsidRDefault="00AE5A1F" w:rsidP="00932F2B">
            <w:r>
              <w:t>1</w:t>
            </w:r>
          </w:p>
        </w:tc>
        <w:tc>
          <w:tcPr>
            <w:tcW w:w="1398" w:type="dxa"/>
          </w:tcPr>
          <w:p w:rsidR="00AE5A1F" w:rsidRPr="00137479" w:rsidRDefault="00AE5A1F" w:rsidP="00932F2B"/>
        </w:tc>
        <w:tc>
          <w:tcPr>
            <w:tcW w:w="3834" w:type="dxa"/>
          </w:tcPr>
          <w:p w:rsidR="00AE5A1F" w:rsidRPr="001770B1" w:rsidRDefault="00AE5A1F" w:rsidP="00932F2B">
            <w:pPr>
              <w:rPr>
                <w:color w:val="000000"/>
              </w:rPr>
            </w:pPr>
            <w:r w:rsidRPr="001770B1">
              <w:rPr>
                <w:color w:val="000000"/>
                <w:shd w:val="clear" w:color="auto" w:fill="FFFFFF"/>
              </w:rPr>
              <w:t>совершенствование навыка правильного чтения, умение отвечать на вопросы по содержанию текста;</w:t>
            </w:r>
          </w:p>
        </w:tc>
        <w:tc>
          <w:tcPr>
            <w:tcW w:w="3243" w:type="dxa"/>
          </w:tcPr>
          <w:p w:rsidR="00AE5A1F" w:rsidRPr="00E45901" w:rsidRDefault="00AE5A1F" w:rsidP="00932F2B">
            <w:pPr>
              <w:rPr>
                <w:bCs/>
                <w:color w:val="000000"/>
              </w:rPr>
            </w:pP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r>
              <w:t>82.</w:t>
            </w:r>
            <w:r w:rsidRPr="002E2273">
              <w:t xml:space="preserve"> А. Пушкин «Гонимы вешними лучами»</w:t>
            </w:r>
            <w:r>
              <w:t>.</w:t>
            </w:r>
          </w:p>
          <w:p w:rsidR="00AE5A1F" w:rsidRDefault="00AE5A1F" w:rsidP="00932F2B">
            <w:r w:rsidRPr="002E2273">
              <w:t>. А. Блок « Ворона»</w:t>
            </w:r>
          </w:p>
        </w:tc>
        <w:tc>
          <w:tcPr>
            <w:tcW w:w="1417" w:type="dxa"/>
          </w:tcPr>
          <w:p w:rsidR="00AE5A1F" w:rsidRDefault="00AE5A1F" w:rsidP="00932F2B">
            <w:r>
              <w:t>1</w:t>
            </w:r>
          </w:p>
        </w:tc>
        <w:tc>
          <w:tcPr>
            <w:tcW w:w="1398" w:type="dxa"/>
          </w:tcPr>
          <w:p w:rsidR="00AE5A1F" w:rsidRPr="00137479" w:rsidRDefault="00AE5A1F" w:rsidP="00932F2B"/>
        </w:tc>
        <w:tc>
          <w:tcPr>
            <w:tcW w:w="3834" w:type="dxa"/>
          </w:tcPr>
          <w:p w:rsidR="00AE5A1F" w:rsidRPr="00137479" w:rsidRDefault="00AE5A1F" w:rsidP="00932F2B">
            <w:pPr>
              <w:rPr>
                <w:color w:val="000000"/>
              </w:rPr>
            </w:pPr>
            <w:r w:rsidRPr="00A05A91">
              <w:t>Учить выразительному чтению стихотворения, развивать и обогащать речь учащихся, воспитывать интерес к чтению поэтических произведений</w:t>
            </w:r>
            <w:r>
              <w:t>.</w:t>
            </w:r>
          </w:p>
        </w:tc>
        <w:tc>
          <w:tcPr>
            <w:tcW w:w="3243" w:type="dxa"/>
          </w:tcPr>
          <w:p w:rsidR="00AE5A1F" w:rsidRPr="00E45901" w:rsidRDefault="00AE5A1F" w:rsidP="00932F2B">
            <w:pPr>
              <w:rPr>
                <w:bCs/>
                <w:color w:val="000000"/>
              </w:rPr>
            </w:pPr>
            <w:r w:rsidRPr="00E45901">
              <w:t>Совершенствовать технику чтения путём отработки выразительности</w:t>
            </w:r>
          </w:p>
        </w:tc>
        <w:tc>
          <w:tcPr>
            <w:tcW w:w="2397" w:type="dxa"/>
          </w:tcPr>
          <w:p w:rsidR="00AE5A1F" w:rsidRPr="00137479" w:rsidRDefault="00AE5A1F" w:rsidP="00932F2B"/>
        </w:tc>
      </w:tr>
      <w:tr w:rsidR="00AE5A1F" w:rsidRPr="00A20AD9" w:rsidTr="00932F2B">
        <w:trPr>
          <w:trHeight w:val="375"/>
        </w:trPr>
        <w:tc>
          <w:tcPr>
            <w:tcW w:w="3188" w:type="dxa"/>
          </w:tcPr>
          <w:p w:rsidR="00AE5A1F" w:rsidRPr="002E2273" w:rsidRDefault="00AE5A1F" w:rsidP="00932F2B">
            <w:r>
              <w:t xml:space="preserve">83.. </w:t>
            </w:r>
            <w:r w:rsidRPr="002E2273">
              <w:t xml:space="preserve">Е.   Серова </w:t>
            </w:r>
          </w:p>
          <w:p w:rsidR="00AE5A1F" w:rsidRDefault="00AE5A1F" w:rsidP="00932F2B">
            <w:r w:rsidRPr="002E2273">
              <w:t>« Подснежник»</w:t>
            </w:r>
            <w:r>
              <w:t>.</w:t>
            </w:r>
          </w:p>
          <w:p w:rsidR="00AE5A1F" w:rsidRDefault="00AE5A1F" w:rsidP="00932F2B">
            <w:r w:rsidRPr="002E2273">
              <w:t>И. Соколов- Микитов «Весна»</w:t>
            </w:r>
          </w:p>
        </w:tc>
        <w:tc>
          <w:tcPr>
            <w:tcW w:w="1417" w:type="dxa"/>
          </w:tcPr>
          <w:p w:rsidR="00AE5A1F" w:rsidRDefault="00AE5A1F" w:rsidP="00932F2B">
            <w:r>
              <w:t>1</w:t>
            </w:r>
          </w:p>
        </w:tc>
        <w:tc>
          <w:tcPr>
            <w:tcW w:w="1398" w:type="dxa"/>
          </w:tcPr>
          <w:p w:rsidR="00AE5A1F" w:rsidRPr="00137479" w:rsidRDefault="00AE5A1F" w:rsidP="00932F2B"/>
        </w:tc>
        <w:tc>
          <w:tcPr>
            <w:tcW w:w="3834" w:type="dxa"/>
          </w:tcPr>
          <w:p w:rsidR="00AE5A1F" w:rsidRPr="00137479" w:rsidRDefault="00AE5A1F" w:rsidP="00932F2B">
            <w:pPr>
              <w:rPr>
                <w:color w:val="000000"/>
              </w:rPr>
            </w:pPr>
            <w:r w:rsidRPr="00A05A91">
              <w:t>Учить выразительному чтению стихотворения, развивать и обогащать речь учащихся, воспитывать интерес к чтению поэтических произведений</w:t>
            </w:r>
            <w:r>
              <w:t>.</w:t>
            </w:r>
          </w:p>
        </w:tc>
        <w:tc>
          <w:tcPr>
            <w:tcW w:w="3243" w:type="dxa"/>
          </w:tcPr>
          <w:p w:rsidR="00AE5A1F" w:rsidRPr="00E45901" w:rsidRDefault="00AE5A1F" w:rsidP="00932F2B">
            <w:pPr>
              <w:rPr>
                <w:bCs/>
                <w:color w:val="000000"/>
              </w:rPr>
            </w:pPr>
            <w:r w:rsidRPr="00E45901">
              <w:t>Развивать внимание, воображение, память. через различные виды заданий. Совершенствовать словесную систему мышления.</w:t>
            </w:r>
          </w:p>
        </w:tc>
        <w:tc>
          <w:tcPr>
            <w:tcW w:w="2397" w:type="dxa"/>
          </w:tcPr>
          <w:p w:rsidR="00AE5A1F" w:rsidRPr="00137479" w:rsidRDefault="00AE5A1F" w:rsidP="00932F2B"/>
        </w:tc>
      </w:tr>
      <w:tr w:rsidR="00AE5A1F" w:rsidRPr="00A20AD9" w:rsidTr="00932F2B">
        <w:trPr>
          <w:trHeight w:val="375"/>
        </w:trPr>
        <w:tc>
          <w:tcPr>
            <w:tcW w:w="3188" w:type="dxa"/>
          </w:tcPr>
          <w:p w:rsidR="00AE5A1F" w:rsidRPr="002E2273" w:rsidRDefault="00AE5A1F" w:rsidP="00932F2B">
            <w:r>
              <w:t>84.</w:t>
            </w:r>
            <w:r w:rsidRPr="002E2273">
              <w:t xml:space="preserve"> И. Бунин </w:t>
            </w:r>
          </w:p>
          <w:p w:rsidR="00AE5A1F" w:rsidRDefault="00AE5A1F" w:rsidP="00932F2B">
            <w:r w:rsidRPr="002E2273">
              <w:t>« Крупный дождь в лесу зелёном»</w:t>
            </w:r>
            <w:r>
              <w:t>.</w:t>
            </w:r>
          </w:p>
          <w:p w:rsidR="00AE5A1F" w:rsidRDefault="00AE5A1F" w:rsidP="00932F2B">
            <w:r w:rsidRPr="002E2273">
              <w:t xml:space="preserve">Я. </w:t>
            </w:r>
            <w:proofErr w:type="spellStart"/>
            <w:r w:rsidRPr="002E2273">
              <w:t>Яким</w:t>
            </w:r>
            <w:proofErr w:type="spellEnd"/>
            <w:r w:rsidRPr="002E2273">
              <w:t xml:space="preserve"> « Весна, весною о весне»</w:t>
            </w:r>
            <w:r>
              <w:t>.</w:t>
            </w:r>
          </w:p>
          <w:p w:rsidR="00AE5A1F" w:rsidRDefault="00AE5A1F" w:rsidP="00932F2B"/>
        </w:tc>
        <w:tc>
          <w:tcPr>
            <w:tcW w:w="1417" w:type="dxa"/>
          </w:tcPr>
          <w:p w:rsidR="00AE5A1F" w:rsidRDefault="00AE5A1F" w:rsidP="00932F2B">
            <w:r>
              <w:t>1</w:t>
            </w:r>
          </w:p>
        </w:tc>
        <w:tc>
          <w:tcPr>
            <w:tcW w:w="1398" w:type="dxa"/>
          </w:tcPr>
          <w:p w:rsidR="00AE5A1F" w:rsidRPr="00137479" w:rsidRDefault="00AE5A1F" w:rsidP="00932F2B"/>
        </w:tc>
        <w:tc>
          <w:tcPr>
            <w:tcW w:w="3834" w:type="dxa"/>
          </w:tcPr>
          <w:p w:rsidR="00AE5A1F" w:rsidRPr="00137479" w:rsidRDefault="00AE5A1F" w:rsidP="00932F2B">
            <w:pPr>
              <w:rPr>
                <w:color w:val="000000"/>
              </w:rPr>
            </w:pPr>
            <w:r w:rsidRPr="00A05A91">
              <w:t>Учить выразительному чтению стихотворения, развивать и обогащать речь учащихся, воспитывать интерес к чтению поэтических произведений</w:t>
            </w:r>
            <w:r>
              <w:t>.</w:t>
            </w:r>
          </w:p>
        </w:tc>
        <w:tc>
          <w:tcPr>
            <w:tcW w:w="3243" w:type="dxa"/>
          </w:tcPr>
          <w:p w:rsidR="00AE5A1F" w:rsidRPr="00E45901" w:rsidRDefault="00AE5A1F" w:rsidP="00932F2B">
            <w:pPr>
              <w:rPr>
                <w:bCs/>
                <w:color w:val="000000"/>
              </w:rPr>
            </w:pPr>
            <w:r w:rsidRPr="00E45901">
              <w:t>Совершенствовать технику чтения путём отработки выразительности.</w:t>
            </w: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r>
              <w:t>85. С. Есенин « Черёмуха».</w:t>
            </w:r>
          </w:p>
        </w:tc>
        <w:tc>
          <w:tcPr>
            <w:tcW w:w="1417" w:type="dxa"/>
          </w:tcPr>
          <w:p w:rsidR="00AE5A1F" w:rsidRDefault="00AE5A1F" w:rsidP="00932F2B">
            <w:r>
              <w:t>1</w:t>
            </w:r>
          </w:p>
        </w:tc>
        <w:tc>
          <w:tcPr>
            <w:tcW w:w="1398" w:type="dxa"/>
          </w:tcPr>
          <w:p w:rsidR="00AE5A1F" w:rsidRPr="00137479" w:rsidRDefault="00AE5A1F" w:rsidP="00932F2B"/>
        </w:tc>
        <w:tc>
          <w:tcPr>
            <w:tcW w:w="3834" w:type="dxa"/>
          </w:tcPr>
          <w:p w:rsidR="00AE5A1F" w:rsidRPr="00137479" w:rsidRDefault="00AE5A1F" w:rsidP="00932F2B">
            <w:pPr>
              <w:rPr>
                <w:color w:val="000000"/>
              </w:rPr>
            </w:pPr>
            <w:r w:rsidRPr="00A05A91">
              <w:t>Учить выразительному чтению стихотворения, развивать и обогащать речь учащихся, воспитывать интерес к чтению поэтических произведений</w:t>
            </w:r>
            <w:r>
              <w:t>.</w:t>
            </w:r>
          </w:p>
        </w:tc>
        <w:tc>
          <w:tcPr>
            <w:tcW w:w="3243" w:type="dxa"/>
          </w:tcPr>
          <w:p w:rsidR="00AE5A1F" w:rsidRPr="00E45901" w:rsidRDefault="00AE5A1F" w:rsidP="00932F2B">
            <w:pPr>
              <w:rPr>
                <w:bCs/>
                <w:color w:val="000000"/>
              </w:rPr>
            </w:pPr>
            <w:r w:rsidRPr="00E45901">
              <w:t>Совершенствовать технику чтения путём отработки выразительности.</w:t>
            </w: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r>
              <w:t>86</w:t>
            </w:r>
            <w:r w:rsidRPr="002E2273">
              <w:t>. Внеклассное чтение</w:t>
            </w:r>
          </w:p>
          <w:p w:rsidR="00AE5A1F" w:rsidRPr="002E2273" w:rsidRDefault="00AE5A1F" w:rsidP="00932F2B">
            <w:r w:rsidRPr="002E2273">
              <w:t xml:space="preserve"> В.А. Осеева </w:t>
            </w:r>
          </w:p>
          <w:p w:rsidR="00AE5A1F" w:rsidRPr="002E2273" w:rsidRDefault="00AE5A1F" w:rsidP="00932F2B">
            <w:r>
              <w:t xml:space="preserve">« Волшебное слово», </w:t>
            </w:r>
          </w:p>
          <w:p w:rsidR="00AE5A1F" w:rsidRDefault="00AE5A1F" w:rsidP="00932F2B">
            <w:r w:rsidRPr="002E2273">
              <w:t>« Синие листья»</w:t>
            </w:r>
          </w:p>
        </w:tc>
        <w:tc>
          <w:tcPr>
            <w:tcW w:w="1417" w:type="dxa"/>
          </w:tcPr>
          <w:p w:rsidR="00AE5A1F" w:rsidRDefault="00AE5A1F" w:rsidP="00932F2B">
            <w:r>
              <w:t>1</w:t>
            </w:r>
          </w:p>
        </w:tc>
        <w:tc>
          <w:tcPr>
            <w:tcW w:w="1398" w:type="dxa"/>
          </w:tcPr>
          <w:p w:rsidR="00AE5A1F" w:rsidRPr="00137479" w:rsidRDefault="00AE5A1F" w:rsidP="00932F2B"/>
        </w:tc>
        <w:tc>
          <w:tcPr>
            <w:tcW w:w="3834" w:type="dxa"/>
          </w:tcPr>
          <w:p w:rsidR="00AE5A1F" w:rsidRPr="00A05A91" w:rsidRDefault="00AE5A1F" w:rsidP="00932F2B">
            <w:pPr>
              <w:rPr>
                <w:color w:val="000000"/>
              </w:rPr>
            </w:pPr>
            <w:r w:rsidRPr="00A05A91">
              <w:rPr>
                <w:shd w:val="clear" w:color="auto" w:fill="FFFFFF"/>
              </w:rPr>
              <w:t xml:space="preserve">развивать речь учащихся, расширять словарный запас, показать “силу”, возможность слова. </w:t>
            </w:r>
            <w:r>
              <w:rPr>
                <w:shd w:val="clear" w:color="auto" w:fill="FFFFFF"/>
              </w:rPr>
              <w:t>В</w:t>
            </w:r>
            <w:r w:rsidRPr="00A05A91">
              <w:rPr>
                <w:shd w:val="clear" w:color="auto" w:fill="FFFFFF"/>
              </w:rPr>
              <w:t xml:space="preserve">оспитывать культуру </w:t>
            </w:r>
            <w:r w:rsidRPr="00A05A91">
              <w:rPr>
                <w:shd w:val="clear" w:color="auto" w:fill="FFFFFF"/>
              </w:rPr>
              <w:lastRenderedPageBreak/>
              <w:t>общения, вежливость</w:t>
            </w:r>
            <w:r>
              <w:rPr>
                <w:rFonts w:ascii="Arial" w:hAnsi="Arial" w:cs="Arial"/>
                <w:color w:val="666666"/>
                <w:sz w:val="28"/>
                <w:szCs w:val="28"/>
                <w:shd w:val="clear" w:color="auto" w:fill="FFFFFF"/>
              </w:rPr>
              <w:t>,</w:t>
            </w:r>
          </w:p>
        </w:tc>
        <w:tc>
          <w:tcPr>
            <w:tcW w:w="3243" w:type="dxa"/>
          </w:tcPr>
          <w:p w:rsidR="00AE5A1F" w:rsidRPr="00E45901" w:rsidRDefault="00AE5A1F" w:rsidP="00932F2B">
            <w:pPr>
              <w:rPr>
                <w:bCs/>
                <w:color w:val="000000"/>
              </w:rPr>
            </w:pPr>
            <w:r w:rsidRPr="00E45901">
              <w:lastRenderedPageBreak/>
              <w:t>Коррекция умения пересказывать прочитанное, отвечать на вопросы по тексту.</w:t>
            </w: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r>
              <w:lastRenderedPageBreak/>
              <w:t>87. Обобщающий урок по разделу « Картины родной природы».</w:t>
            </w:r>
          </w:p>
        </w:tc>
        <w:tc>
          <w:tcPr>
            <w:tcW w:w="1417" w:type="dxa"/>
          </w:tcPr>
          <w:p w:rsidR="00AE5A1F" w:rsidRDefault="00AE5A1F" w:rsidP="00932F2B">
            <w:r>
              <w:t>1</w:t>
            </w:r>
          </w:p>
        </w:tc>
        <w:tc>
          <w:tcPr>
            <w:tcW w:w="1398" w:type="dxa"/>
          </w:tcPr>
          <w:p w:rsidR="00AE5A1F" w:rsidRPr="00137479" w:rsidRDefault="00AE5A1F" w:rsidP="00932F2B"/>
        </w:tc>
        <w:tc>
          <w:tcPr>
            <w:tcW w:w="3834" w:type="dxa"/>
          </w:tcPr>
          <w:p w:rsidR="00AE5A1F" w:rsidRDefault="00AE5A1F" w:rsidP="00932F2B">
            <w:pPr>
              <w:rPr>
                <w:color w:val="000000"/>
                <w:shd w:val="clear" w:color="auto" w:fill="FFFFFF"/>
              </w:rPr>
            </w:pPr>
            <w:r>
              <w:rPr>
                <w:color w:val="000000"/>
                <w:shd w:val="clear" w:color="auto" w:fill="FFFFFF"/>
              </w:rPr>
              <w:t>О</w:t>
            </w:r>
            <w:r w:rsidRPr="00EB1C1F">
              <w:rPr>
                <w:color w:val="000000"/>
                <w:shd w:val="clear" w:color="auto" w:fill="FFFFFF"/>
              </w:rPr>
              <w:t>бобщить и систематизировать знания учащихся по разделу</w:t>
            </w:r>
          </w:p>
          <w:p w:rsidR="00AE5A1F" w:rsidRPr="00EB1C1F" w:rsidRDefault="00AE5A1F" w:rsidP="00932F2B">
            <w:r w:rsidRPr="00EB1C1F">
              <w:t>« Картины родной природы»</w:t>
            </w:r>
          </w:p>
          <w:p w:rsidR="00AE5A1F" w:rsidRPr="00137479" w:rsidRDefault="00AE5A1F" w:rsidP="00932F2B">
            <w:pPr>
              <w:rPr>
                <w:color w:val="000000"/>
              </w:rPr>
            </w:pPr>
            <w:r w:rsidRPr="00EB1C1F">
              <w:rPr>
                <w:color w:val="000000"/>
                <w:shd w:val="clear" w:color="auto" w:fill="FFFFFF"/>
              </w:rPr>
              <w:t xml:space="preserve"> проверить, как поняты и усвоены учениками основные понятия и произведения раздела.</w:t>
            </w:r>
          </w:p>
        </w:tc>
        <w:tc>
          <w:tcPr>
            <w:tcW w:w="3243" w:type="dxa"/>
          </w:tcPr>
          <w:p w:rsidR="00AE5A1F" w:rsidRDefault="00AE5A1F" w:rsidP="00932F2B"/>
          <w:p w:rsidR="00AE5A1F" w:rsidRPr="00E45901" w:rsidRDefault="00AE5A1F" w:rsidP="00932F2B">
            <w:pPr>
              <w:rPr>
                <w:bCs/>
                <w:color w:val="000000"/>
              </w:rPr>
            </w:pPr>
            <w:r w:rsidRPr="00E45901">
              <w:t>Развивать познавательную деятельность</w:t>
            </w:r>
          </w:p>
        </w:tc>
        <w:tc>
          <w:tcPr>
            <w:tcW w:w="2397" w:type="dxa"/>
          </w:tcPr>
          <w:p w:rsidR="00AE5A1F" w:rsidRPr="00137479" w:rsidRDefault="00AE5A1F" w:rsidP="00932F2B"/>
        </w:tc>
      </w:tr>
      <w:tr w:rsidR="00AE5A1F" w:rsidRPr="00A20AD9" w:rsidTr="00932F2B">
        <w:trPr>
          <w:trHeight w:val="375"/>
        </w:trPr>
        <w:tc>
          <w:tcPr>
            <w:tcW w:w="15477" w:type="dxa"/>
            <w:gridSpan w:val="6"/>
          </w:tcPr>
          <w:p w:rsidR="00AE5A1F" w:rsidRPr="00137479" w:rsidRDefault="00AE5A1F" w:rsidP="00932F2B">
            <w:r>
              <w:t xml:space="preserve">                                                                                                      О животных.</w:t>
            </w:r>
          </w:p>
        </w:tc>
      </w:tr>
      <w:tr w:rsidR="00AE5A1F" w:rsidRPr="00A20AD9" w:rsidTr="00932F2B">
        <w:trPr>
          <w:trHeight w:val="375"/>
        </w:trPr>
        <w:tc>
          <w:tcPr>
            <w:tcW w:w="3188" w:type="dxa"/>
          </w:tcPr>
          <w:p w:rsidR="00AE5A1F" w:rsidRDefault="00AE5A1F" w:rsidP="00932F2B">
            <w:r>
              <w:t xml:space="preserve">88-90.  </w:t>
            </w:r>
            <w:r w:rsidRPr="002E2273">
              <w:t>Н. Гарин</w:t>
            </w:r>
          </w:p>
          <w:p w:rsidR="00AE5A1F" w:rsidRPr="002E2273" w:rsidRDefault="00AE5A1F" w:rsidP="00932F2B">
            <w:r w:rsidRPr="002E2273">
              <w:t xml:space="preserve"> « Тёма и Жучка»</w:t>
            </w:r>
            <w:r>
              <w:t>.</w:t>
            </w:r>
          </w:p>
        </w:tc>
        <w:tc>
          <w:tcPr>
            <w:tcW w:w="1417" w:type="dxa"/>
          </w:tcPr>
          <w:p w:rsidR="00AE5A1F" w:rsidRPr="002E2273" w:rsidRDefault="00AE5A1F" w:rsidP="00932F2B">
            <w:r w:rsidRPr="002E2273">
              <w:t>3</w:t>
            </w:r>
          </w:p>
        </w:tc>
        <w:tc>
          <w:tcPr>
            <w:tcW w:w="1398" w:type="dxa"/>
          </w:tcPr>
          <w:p w:rsidR="00AE5A1F" w:rsidRPr="00137479" w:rsidRDefault="00AE5A1F" w:rsidP="00932F2B"/>
        </w:tc>
        <w:tc>
          <w:tcPr>
            <w:tcW w:w="3834" w:type="dxa"/>
          </w:tcPr>
          <w:p w:rsidR="00AE5A1F" w:rsidRPr="005D2FC4" w:rsidRDefault="00AE5A1F" w:rsidP="00932F2B">
            <w:pPr>
              <w:rPr>
                <w:color w:val="000000"/>
              </w:rPr>
            </w:pPr>
            <w:r w:rsidRPr="005D2FC4">
              <w:t>Учить работе с текстом: нахождение в тексте описания животных, их взаимоотношения и повадки.</w:t>
            </w:r>
          </w:p>
        </w:tc>
        <w:tc>
          <w:tcPr>
            <w:tcW w:w="3243" w:type="dxa"/>
          </w:tcPr>
          <w:p w:rsidR="00AE5A1F" w:rsidRPr="00E45901" w:rsidRDefault="00AE5A1F" w:rsidP="00932F2B">
            <w:pPr>
              <w:rPr>
                <w:bCs/>
                <w:color w:val="000000"/>
              </w:rPr>
            </w:pPr>
            <w:r w:rsidRPr="00E45901">
              <w:t>Отрабатывать технику чтения, формировать навыки грамотного осознанного чтения</w:t>
            </w:r>
          </w:p>
        </w:tc>
        <w:tc>
          <w:tcPr>
            <w:tcW w:w="2397" w:type="dxa"/>
          </w:tcPr>
          <w:p w:rsidR="00AE5A1F" w:rsidRPr="00137479" w:rsidRDefault="00AE5A1F" w:rsidP="00932F2B"/>
        </w:tc>
      </w:tr>
      <w:tr w:rsidR="00AE5A1F" w:rsidRPr="00A20AD9" w:rsidTr="00932F2B">
        <w:trPr>
          <w:trHeight w:val="375"/>
        </w:trPr>
        <w:tc>
          <w:tcPr>
            <w:tcW w:w="3188" w:type="dxa"/>
          </w:tcPr>
          <w:p w:rsidR="00AE5A1F" w:rsidRPr="002E2273" w:rsidRDefault="00AE5A1F" w:rsidP="00932F2B">
            <w:r>
              <w:t xml:space="preserve">91-93. </w:t>
            </w:r>
            <w:r w:rsidRPr="002E2273">
              <w:t xml:space="preserve"> А. Толстой «</w:t>
            </w:r>
            <w:proofErr w:type="spellStart"/>
            <w:r w:rsidRPr="002E2273">
              <w:t>Желтухин</w:t>
            </w:r>
            <w:proofErr w:type="spellEnd"/>
            <w:r w:rsidRPr="002E2273">
              <w:t>»</w:t>
            </w:r>
            <w:r>
              <w:t>.</w:t>
            </w:r>
          </w:p>
        </w:tc>
        <w:tc>
          <w:tcPr>
            <w:tcW w:w="1417" w:type="dxa"/>
          </w:tcPr>
          <w:p w:rsidR="00AE5A1F" w:rsidRPr="002E2273" w:rsidRDefault="00AE5A1F" w:rsidP="00932F2B">
            <w:r w:rsidRPr="002E2273">
              <w:t>3</w:t>
            </w:r>
          </w:p>
        </w:tc>
        <w:tc>
          <w:tcPr>
            <w:tcW w:w="1398" w:type="dxa"/>
          </w:tcPr>
          <w:p w:rsidR="00AE5A1F" w:rsidRPr="00137479" w:rsidRDefault="00AE5A1F" w:rsidP="00932F2B"/>
        </w:tc>
        <w:tc>
          <w:tcPr>
            <w:tcW w:w="3834" w:type="dxa"/>
          </w:tcPr>
          <w:p w:rsidR="00AE5A1F" w:rsidRPr="005D2FC4" w:rsidRDefault="00AE5A1F" w:rsidP="00932F2B">
            <w:pPr>
              <w:rPr>
                <w:color w:val="000000"/>
              </w:rPr>
            </w:pPr>
            <w:r w:rsidRPr="005D2FC4">
              <w:t>Учить работе с текстом: нахождение в тексте описания животных, их взаимоотношения и повадки.</w:t>
            </w:r>
          </w:p>
        </w:tc>
        <w:tc>
          <w:tcPr>
            <w:tcW w:w="3243" w:type="dxa"/>
          </w:tcPr>
          <w:p w:rsidR="00AE5A1F" w:rsidRPr="00E45901" w:rsidRDefault="00AE5A1F" w:rsidP="00932F2B">
            <w:pPr>
              <w:rPr>
                <w:bCs/>
                <w:color w:val="000000"/>
              </w:rPr>
            </w:pPr>
            <w:r w:rsidRPr="00E45901">
              <w:t>Развивать связную речь через пересказ.</w:t>
            </w:r>
          </w:p>
        </w:tc>
        <w:tc>
          <w:tcPr>
            <w:tcW w:w="2397" w:type="dxa"/>
          </w:tcPr>
          <w:p w:rsidR="00AE5A1F" w:rsidRPr="00137479" w:rsidRDefault="00AE5A1F" w:rsidP="00932F2B"/>
        </w:tc>
      </w:tr>
      <w:tr w:rsidR="00AE5A1F" w:rsidRPr="00A20AD9" w:rsidTr="00932F2B">
        <w:trPr>
          <w:trHeight w:val="375"/>
        </w:trPr>
        <w:tc>
          <w:tcPr>
            <w:tcW w:w="3188" w:type="dxa"/>
          </w:tcPr>
          <w:p w:rsidR="00AE5A1F" w:rsidRPr="002E2273" w:rsidRDefault="00AE5A1F" w:rsidP="00932F2B">
            <w:r>
              <w:t>94-95</w:t>
            </w:r>
            <w:r w:rsidRPr="002E2273">
              <w:t xml:space="preserve">  К. Паустовский </w:t>
            </w:r>
          </w:p>
          <w:p w:rsidR="00AE5A1F" w:rsidRPr="002E2273" w:rsidRDefault="00AE5A1F" w:rsidP="00932F2B">
            <w:r w:rsidRPr="002E2273">
              <w:t xml:space="preserve">« Кот </w:t>
            </w:r>
            <w:proofErr w:type="spellStart"/>
            <w:r w:rsidRPr="002E2273">
              <w:t>Варюга</w:t>
            </w:r>
            <w:proofErr w:type="spellEnd"/>
            <w:r w:rsidRPr="002E2273">
              <w:t>»</w:t>
            </w:r>
            <w:r>
              <w:t>.</w:t>
            </w:r>
          </w:p>
        </w:tc>
        <w:tc>
          <w:tcPr>
            <w:tcW w:w="1417" w:type="dxa"/>
          </w:tcPr>
          <w:p w:rsidR="00AE5A1F" w:rsidRPr="002E2273" w:rsidRDefault="00AE5A1F" w:rsidP="00932F2B">
            <w:r>
              <w:t>2</w:t>
            </w:r>
          </w:p>
        </w:tc>
        <w:tc>
          <w:tcPr>
            <w:tcW w:w="1398" w:type="dxa"/>
          </w:tcPr>
          <w:p w:rsidR="00AE5A1F" w:rsidRPr="00137479" w:rsidRDefault="00AE5A1F" w:rsidP="00932F2B"/>
        </w:tc>
        <w:tc>
          <w:tcPr>
            <w:tcW w:w="3834" w:type="dxa"/>
          </w:tcPr>
          <w:p w:rsidR="00AE5A1F" w:rsidRPr="005D2FC4" w:rsidRDefault="00AE5A1F" w:rsidP="00932F2B">
            <w:pPr>
              <w:rPr>
                <w:color w:val="000000"/>
              </w:rPr>
            </w:pPr>
            <w:r w:rsidRPr="005D2FC4">
              <w:t>Умение использовать при пересказе слов и оборотов речи из текста.</w:t>
            </w:r>
          </w:p>
        </w:tc>
        <w:tc>
          <w:tcPr>
            <w:tcW w:w="3243" w:type="dxa"/>
          </w:tcPr>
          <w:p w:rsidR="00AE5A1F" w:rsidRPr="00E45901" w:rsidRDefault="00AE5A1F" w:rsidP="00932F2B">
            <w:pPr>
              <w:rPr>
                <w:bCs/>
                <w:color w:val="000000"/>
              </w:rPr>
            </w:pPr>
            <w:r w:rsidRPr="00E45901">
              <w:t>Развивать зрительное восприятие, память</w:t>
            </w:r>
          </w:p>
        </w:tc>
        <w:tc>
          <w:tcPr>
            <w:tcW w:w="2397" w:type="dxa"/>
          </w:tcPr>
          <w:p w:rsidR="00AE5A1F" w:rsidRPr="00137479" w:rsidRDefault="00AE5A1F" w:rsidP="00932F2B">
            <w:r>
              <w:t>№7</w:t>
            </w:r>
          </w:p>
        </w:tc>
      </w:tr>
      <w:tr w:rsidR="00AE5A1F" w:rsidRPr="00A20AD9" w:rsidTr="00932F2B">
        <w:trPr>
          <w:trHeight w:val="375"/>
        </w:trPr>
        <w:tc>
          <w:tcPr>
            <w:tcW w:w="3188" w:type="dxa"/>
          </w:tcPr>
          <w:p w:rsidR="00AE5A1F" w:rsidRPr="002E2273" w:rsidRDefault="00AE5A1F" w:rsidP="00932F2B">
            <w:r>
              <w:t>96-98.</w:t>
            </w:r>
            <w:r w:rsidRPr="002E2273">
              <w:t xml:space="preserve"> Б. Житков </w:t>
            </w:r>
          </w:p>
          <w:p w:rsidR="00AE5A1F" w:rsidRDefault="00AE5A1F" w:rsidP="00932F2B">
            <w:r w:rsidRPr="002E2273">
              <w:t>« Про обезьянку»</w:t>
            </w:r>
            <w:r>
              <w:t>.</w:t>
            </w:r>
          </w:p>
        </w:tc>
        <w:tc>
          <w:tcPr>
            <w:tcW w:w="1417" w:type="dxa"/>
          </w:tcPr>
          <w:p w:rsidR="00AE5A1F" w:rsidRPr="002E2273" w:rsidRDefault="00AE5A1F" w:rsidP="00932F2B">
            <w:r>
              <w:t>3</w:t>
            </w:r>
          </w:p>
        </w:tc>
        <w:tc>
          <w:tcPr>
            <w:tcW w:w="1398" w:type="dxa"/>
          </w:tcPr>
          <w:p w:rsidR="00AE5A1F" w:rsidRPr="00137479" w:rsidRDefault="00AE5A1F" w:rsidP="00932F2B"/>
        </w:tc>
        <w:tc>
          <w:tcPr>
            <w:tcW w:w="3834" w:type="dxa"/>
          </w:tcPr>
          <w:p w:rsidR="00AE5A1F" w:rsidRPr="005D2FC4" w:rsidRDefault="00AE5A1F" w:rsidP="00932F2B">
            <w:pPr>
              <w:rPr>
                <w:color w:val="000000"/>
              </w:rPr>
            </w:pPr>
            <w:r w:rsidRPr="005D2FC4">
              <w:t>Учить работе с текстом: нахождение в тексте описания животных, их взаимоотношения и повадки.</w:t>
            </w:r>
          </w:p>
        </w:tc>
        <w:tc>
          <w:tcPr>
            <w:tcW w:w="3243" w:type="dxa"/>
          </w:tcPr>
          <w:p w:rsidR="00AE5A1F" w:rsidRPr="00E45901" w:rsidRDefault="00AE5A1F" w:rsidP="00932F2B">
            <w:pPr>
              <w:rPr>
                <w:bCs/>
                <w:color w:val="000000"/>
              </w:rPr>
            </w:pPr>
            <w:r w:rsidRPr="00E45901">
              <w:t>Развивать адекватную самооценку, навыки самостоятельной работы</w:t>
            </w:r>
          </w:p>
        </w:tc>
        <w:tc>
          <w:tcPr>
            <w:tcW w:w="2397" w:type="dxa"/>
          </w:tcPr>
          <w:p w:rsidR="00AE5A1F" w:rsidRPr="00137479" w:rsidRDefault="00AE5A1F" w:rsidP="00932F2B"/>
        </w:tc>
      </w:tr>
      <w:tr w:rsidR="00AE5A1F" w:rsidRPr="00A20AD9" w:rsidTr="00932F2B">
        <w:trPr>
          <w:trHeight w:val="375"/>
        </w:trPr>
        <w:tc>
          <w:tcPr>
            <w:tcW w:w="3188" w:type="dxa"/>
          </w:tcPr>
          <w:p w:rsidR="00AE5A1F" w:rsidRPr="002E2273" w:rsidRDefault="00AE5A1F" w:rsidP="00932F2B">
            <w:r>
              <w:t>99.</w:t>
            </w:r>
            <w:r w:rsidRPr="002E2273">
              <w:t xml:space="preserve"> Э. Асадов </w:t>
            </w:r>
          </w:p>
          <w:p w:rsidR="00AE5A1F" w:rsidRDefault="00AE5A1F" w:rsidP="00932F2B">
            <w:r w:rsidRPr="002E2273">
              <w:t>« Дачники»</w:t>
            </w:r>
          </w:p>
        </w:tc>
        <w:tc>
          <w:tcPr>
            <w:tcW w:w="1417" w:type="dxa"/>
          </w:tcPr>
          <w:p w:rsidR="00AE5A1F" w:rsidRPr="002E2273" w:rsidRDefault="00AE5A1F" w:rsidP="00932F2B">
            <w:r>
              <w:t>1</w:t>
            </w:r>
          </w:p>
        </w:tc>
        <w:tc>
          <w:tcPr>
            <w:tcW w:w="1398" w:type="dxa"/>
          </w:tcPr>
          <w:p w:rsidR="00AE5A1F" w:rsidRPr="00137479" w:rsidRDefault="00AE5A1F" w:rsidP="00932F2B"/>
        </w:tc>
        <w:tc>
          <w:tcPr>
            <w:tcW w:w="3834" w:type="dxa"/>
          </w:tcPr>
          <w:p w:rsidR="00AE5A1F" w:rsidRPr="005D2FC4" w:rsidRDefault="00AE5A1F" w:rsidP="00932F2B">
            <w:r w:rsidRPr="005D2FC4">
              <w:t>Учить читать выразительно, соблюдая темп, интонацию, паузы.</w:t>
            </w:r>
          </w:p>
          <w:p w:rsidR="00AE5A1F" w:rsidRPr="005D2FC4" w:rsidRDefault="00AE5A1F" w:rsidP="00932F2B">
            <w:r w:rsidRPr="005D2FC4">
              <w:t>Умение описывать характерные черты животных в их поведении (из текста)</w:t>
            </w:r>
          </w:p>
          <w:p w:rsidR="00AE5A1F" w:rsidRPr="005D2FC4" w:rsidRDefault="00AE5A1F" w:rsidP="00932F2B">
            <w:pPr>
              <w:rPr>
                <w:color w:val="000000"/>
              </w:rPr>
            </w:pPr>
          </w:p>
        </w:tc>
        <w:tc>
          <w:tcPr>
            <w:tcW w:w="3243" w:type="dxa"/>
          </w:tcPr>
          <w:p w:rsidR="00AE5A1F" w:rsidRPr="00E45901" w:rsidRDefault="00AE5A1F" w:rsidP="00932F2B">
            <w:pPr>
              <w:rPr>
                <w:bCs/>
                <w:color w:val="000000"/>
              </w:rPr>
            </w:pPr>
            <w:r w:rsidRPr="00E45901">
              <w:t>Развивать внимание, воображение, память</w:t>
            </w:r>
          </w:p>
        </w:tc>
        <w:tc>
          <w:tcPr>
            <w:tcW w:w="2397" w:type="dxa"/>
          </w:tcPr>
          <w:p w:rsidR="00AE5A1F" w:rsidRPr="00137479" w:rsidRDefault="00AE5A1F" w:rsidP="00932F2B"/>
        </w:tc>
      </w:tr>
      <w:tr w:rsidR="00AE5A1F" w:rsidRPr="00A20AD9" w:rsidTr="00932F2B">
        <w:trPr>
          <w:trHeight w:val="375"/>
        </w:trPr>
        <w:tc>
          <w:tcPr>
            <w:tcW w:w="3188" w:type="dxa"/>
          </w:tcPr>
          <w:p w:rsidR="00AE5A1F" w:rsidRPr="002E2273" w:rsidRDefault="00AE5A1F" w:rsidP="00932F2B">
            <w:r>
              <w:t>100.</w:t>
            </w:r>
            <w:r w:rsidRPr="002E2273">
              <w:t>. Абрамов</w:t>
            </w:r>
          </w:p>
          <w:p w:rsidR="00AE5A1F" w:rsidRDefault="00AE5A1F" w:rsidP="00932F2B">
            <w:r w:rsidRPr="002E2273">
              <w:t xml:space="preserve"> «  Из рассказов…»</w:t>
            </w:r>
          </w:p>
        </w:tc>
        <w:tc>
          <w:tcPr>
            <w:tcW w:w="1417" w:type="dxa"/>
          </w:tcPr>
          <w:p w:rsidR="00AE5A1F" w:rsidRPr="002E2273" w:rsidRDefault="00AE5A1F" w:rsidP="00932F2B">
            <w:r>
              <w:t>1</w:t>
            </w:r>
          </w:p>
        </w:tc>
        <w:tc>
          <w:tcPr>
            <w:tcW w:w="1398" w:type="dxa"/>
          </w:tcPr>
          <w:p w:rsidR="00AE5A1F" w:rsidRPr="00137479" w:rsidRDefault="00AE5A1F" w:rsidP="00932F2B"/>
        </w:tc>
        <w:tc>
          <w:tcPr>
            <w:tcW w:w="3834" w:type="dxa"/>
          </w:tcPr>
          <w:p w:rsidR="00AE5A1F" w:rsidRPr="005D2FC4" w:rsidRDefault="00AE5A1F" w:rsidP="00932F2B">
            <w:pPr>
              <w:rPr>
                <w:color w:val="000000"/>
              </w:rPr>
            </w:pPr>
          </w:p>
        </w:tc>
        <w:tc>
          <w:tcPr>
            <w:tcW w:w="3243" w:type="dxa"/>
          </w:tcPr>
          <w:p w:rsidR="00AE5A1F" w:rsidRPr="00E45901" w:rsidRDefault="00AE5A1F" w:rsidP="00932F2B">
            <w:pPr>
              <w:rPr>
                <w:bCs/>
                <w:color w:val="000000"/>
              </w:rPr>
            </w:pPr>
            <w:r w:rsidRPr="00E45901">
              <w:t>Расширять словарный запас</w:t>
            </w: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r>
              <w:t>101.</w:t>
            </w:r>
            <w:r w:rsidRPr="002E2273">
              <w:t xml:space="preserve"> С. Михалков </w:t>
            </w:r>
          </w:p>
          <w:p w:rsidR="00AE5A1F" w:rsidRDefault="00AE5A1F" w:rsidP="00932F2B">
            <w:r w:rsidRPr="002E2273">
              <w:lastRenderedPageBreak/>
              <w:t>« Будь человеком»</w:t>
            </w:r>
          </w:p>
          <w:p w:rsidR="00AE5A1F" w:rsidRDefault="00AE5A1F" w:rsidP="00932F2B">
            <w:r w:rsidRPr="002E2273">
              <w:t xml:space="preserve">Обобщающий урок по разделу </w:t>
            </w:r>
            <w:r>
              <w:t>«</w:t>
            </w:r>
            <w:r w:rsidRPr="002E2273">
              <w:t>О животных»</w:t>
            </w:r>
          </w:p>
        </w:tc>
        <w:tc>
          <w:tcPr>
            <w:tcW w:w="1417" w:type="dxa"/>
          </w:tcPr>
          <w:p w:rsidR="00AE5A1F" w:rsidRDefault="00AE5A1F" w:rsidP="00932F2B">
            <w:r>
              <w:lastRenderedPageBreak/>
              <w:t>1</w:t>
            </w:r>
          </w:p>
        </w:tc>
        <w:tc>
          <w:tcPr>
            <w:tcW w:w="1398" w:type="dxa"/>
          </w:tcPr>
          <w:p w:rsidR="00AE5A1F" w:rsidRPr="00137479" w:rsidRDefault="00AE5A1F" w:rsidP="00932F2B"/>
        </w:tc>
        <w:tc>
          <w:tcPr>
            <w:tcW w:w="3834" w:type="dxa"/>
          </w:tcPr>
          <w:p w:rsidR="00AE5A1F" w:rsidRPr="005D2FC4" w:rsidRDefault="00AE5A1F" w:rsidP="00932F2B">
            <w:pPr>
              <w:rPr>
                <w:color w:val="000000"/>
              </w:rPr>
            </w:pPr>
            <w:r w:rsidRPr="005D2FC4">
              <w:t xml:space="preserve">Учить читать выразительно, </w:t>
            </w:r>
            <w:r w:rsidRPr="005D2FC4">
              <w:lastRenderedPageBreak/>
              <w:t>соблюдая темп, интонацию, паузы.</w:t>
            </w:r>
          </w:p>
        </w:tc>
        <w:tc>
          <w:tcPr>
            <w:tcW w:w="3243" w:type="dxa"/>
          </w:tcPr>
          <w:p w:rsidR="00AE5A1F" w:rsidRPr="00E45901" w:rsidRDefault="00AE5A1F" w:rsidP="00932F2B">
            <w:pPr>
              <w:rPr>
                <w:bCs/>
                <w:color w:val="000000"/>
              </w:rPr>
            </w:pPr>
            <w:r w:rsidRPr="00E45901">
              <w:lastRenderedPageBreak/>
              <w:t xml:space="preserve">Развивать познавательную </w:t>
            </w:r>
            <w:r w:rsidRPr="00E45901">
              <w:lastRenderedPageBreak/>
              <w:t>деятельность</w:t>
            </w: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r>
              <w:lastRenderedPageBreak/>
              <w:t>102-104.</w:t>
            </w:r>
          </w:p>
          <w:p w:rsidR="00AE5A1F" w:rsidRPr="006048D5" w:rsidRDefault="00AE5A1F" w:rsidP="00932F2B">
            <w:r w:rsidRPr="006048D5">
              <w:t xml:space="preserve">Внеклассное чтение </w:t>
            </w:r>
          </w:p>
          <w:p w:rsidR="00AE5A1F" w:rsidRDefault="00AE5A1F" w:rsidP="00932F2B">
            <w:r w:rsidRPr="006048D5">
              <w:t>Гайдар А.П. «  Чук и Гек»</w:t>
            </w:r>
          </w:p>
        </w:tc>
        <w:tc>
          <w:tcPr>
            <w:tcW w:w="1417" w:type="dxa"/>
          </w:tcPr>
          <w:p w:rsidR="00AE5A1F" w:rsidRDefault="00AE5A1F" w:rsidP="00932F2B">
            <w:r>
              <w:t>3</w:t>
            </w:r>
          </w:p>
        </w:tc>
        <w:tc>
          <w:tcPr>
            <w:tcW w:w="1398" w:type="dxa"/>
          </w:tcPr>
          <w:p w:rsidR="00AE5A1F" w:rsidRPr="00137479" w:rsidRDefault="00AE5A1F" w:rsidP="00932F2B"/>
        </w:tc>
        <w:tc>
          <w:tcPr>
            <w:tcW w:w="3834" w:type="dxa"/>
          </w:tcPr>
          <w:p w:rsidR="00AE5A1F" w:rsidRPr="001770B1" w:rsidRDefault="00AE5A1F" w:rsidP="00932F2B">
            <w:r>
              <w:t>Р</w:t>
            </w:r>
            <w:r w:rsidRPr="001770B1">
              <w:t>азвивать личную ответственность за свои поступки на основе представлений о нравственных нормах; доброжелательность и отзывчивость, понимание и сопереживание чувствам других людей.</w:t>
            </w:r>
          </w:p>
        </w:tc>
        <w:tc>
          <w:tcPr>
            <w:tcW w:w="3243" w:type="dxa"/>
          </w:tcPr>
          <w:p w:rsidR="00AE5A1F" w:rsidRPr="00E45901" w:rsidRDefault="00AE5A1F" w:rsidP="00932F2B">
            <w:pPr>
              <w:rPr>
                <w:bCs/>
                <w:color w:val="000000"/>
              </w:rPr>
            </w:pPr>
            <w:r w:rsidRPr="00E45901">
              <w:t>Коррекция умения пересказывать прочитанное, отвечать на вопросы по тексту</w:t>
            </w:r>
          </w:p>
        </w:tc>
        <w:tc>
          <w:tcPr>
            <w:tcW w:w="2397" w:type="dxa"/>
          </w:tcPr>
          <w:p w:rsidR="00AE5A1F" w:rsidRPr="00137479" w:rsidRDefault="00AE5A1F" w:rsidP="00932F2B"/>
        </w:tc>
      </w:tr>
      <w:tr w:rsidR="00AE5A1F" w:rsidRPr="00A20AD9" w:rsidTr="00932F2B">
        <w:trPr>
          <w:trHeight w:val="375"/>
        </w:trPr>
        <w:tc>
          <w:tcPr>
            <w:tcW w:w="15477" w:type="dxa"/>
            <w:gridSpan w:val="6"/>
          </w:tcPr>
          <w:p w:rsidR="00AE5A1F" w:rsidRPr="00137479" w:rsidRDefault="00AE5A1F" w:rsidP="00932F2B">
            <w:r>
              <w:t xml:space="preserve">                                                                                                    Из прошлого нашего народа.</w:t>
            </w:r>
          </w:p>
        </w:tc>
      </w:tr>
      <w:tr w:rsidR="00AE5A1F" w:rsidRPr="00A20AD9" w:rsidTr="00932F2B">
        <w:trPr>
          <w:trHeight w:val="375"/>
        </w:trPr>
        <w:tc>
          <w:tcPr>
            <w:tcW w:w="3188" w:type="dxa"/>
          </w:tcPr>
          <w:p w:rsidR="00AE5A1F" w:rsidRDefault="00AE5A1F" w:rsidP="00932F2B">
            <w:r>
              <w:t>105.</w:t>
            </w:r>
            <w:r w:rsidRPr="002E2273">
              <w:t xml:space="preserve">   О. Тихомиров</w:t>
            </w:r>
          </w:p>
          <w:p w:rsidR="00AE5A1F" w:rsidRPr="002E2273" w:rsidRDefault="00AE5A1F" w:rsidP="00932F2B">
            <w:r w:rsidRPr="002E2273">
              <w:t xml:space="preserve"> « На поле Куликовом»</w:t>
            </w:r>
            <w:r>
              <w:t>.</w:t>
            </w:r>
          </w:p>
        </w:tc>
        <w:tc>
          <w:tcPr>
            <w:tcW w:w="1417" w:type="dxa"/>
          </w:tcPr>
          <w:p w:rsidR="00AE5A1F" w:rsidRPr="002E2273" w:rsidRDefault="00AE5A1F" w:rsidP="00932F2B">
            <w:r w:rsidRPr="002E2273">
              <w:t>1</w:t>
            </w:r>
          </w:p>
        </w:tc>
        <w:tc>
          <w:tcPr>
            <w:tcW w:w="1398" w:type="dxa"/>
          </w:tcPr>
          <w:p w:rsidR="00AE5A1F" w:rsidRPr="00137479" w:rsidRDefault="00AE5A1F" w:rsidP="00932F2B"/>
        </w:tc>
        <w:tc>
          <w:tcPr>
            <w:tcW w:w="3834" w:type="dxa"/>
            <w:vMerge w:val="restart"/>
          </w:tcPr>
          <w:p w:rsidR="00AE5A1F" w:rsidRDefault="00AE5A1F" w:rsidP="00932F2B"/>
          <w:p w:rsidR="00AE5A1F" w:rsidRDefault="00AE5A1F" w:rsidP="00932F2B"/>
          <w:p w:rsidR="00AE5A1F" w:rsidRDefault="00AE5A1F" w:rsidP="00932F2B"/>
          <w:p w:rsidR="00AE5A1F" w:rsidRDefault="00AE5A1F" w:rsidP="00932F2B"/>
          <w:p w:rsidR="00AE5A1F" w:rsidRDefault="00AE5A1F" w:rsidP="00932F2B"/>
          <w:p w:rsidR="00AE5A1F" w:rsidRPr="00040617" w:rsidRDefault="00AE5A1F" w:rsidP="00932F2B">
            <w:r w:rsidRPr="00040617">
              <w:t>Развитие умения передавать главную мысль произведения</w:t>
            </w:r>
          </w:p>
          <w:p w:rsidR="00AE5A1F" w:rsidRPr="00137479" w:rsidRDefault="00AE5A1F" w:rsidP="00932F2B">
            <w:pPr>
              <w:rPr>
                <w:color w:val="000000"/>
              </w:rPr>
            </w:pPr>
            <w:r w:rsidRPr="00040617">
              <w:t>Знать произведения о Родине,  уметь отвечать на вопросы учителя по тексту</w:t>
            </w:r>
          </w:p>
        </w:tc>
        <w:tc>
          <w:tcPr>
            <w:tcW w:w="3243" w:type="dxa"/>
          </w:tcPr>
          <w:p w:rsidR="00AE5A1F" w:rsidRPr="00E45901" w:rsidRDefault="00AE5A1F" w:rsidP="00932F2B">
            <w:pPr>
              <w:rPr>
                <w:bCs/>
                <w:color w:val="000000"/>
              </w:rPr>
            </w:pPr>
            <w:r w:rsidRPr="00E45901">
              <w:t>Отрабатывать технику чтения, формировать навыки грамотного осознанного чтения.</w:t>
            </w: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r>
              <w:t>106..</w:t>
            </w:r>
            <w:r w:rsidRPr="002E2273">
              <w:t xml:space="preserve">   О. Тихомиров</w:t>
            </w:r>
          </w:p>
          <w:p w:rsidR="00AE5A1F" w:rsidRDefault="00AE5A1F" w:rsidP="00932F2B">
            <w:r>
              <w:t>« Куликовская битва»,</w:t>
            </w:r>
          </w:p>
          <w:p w:rsidR="00AE5A1F" w:rsidRDefault="00AE5A1F" w:rsidP="00932F2B">
            <w:r>
              <w:t>« Слава героям».</w:t>
            </w:r>
          </w:p>
        </w:tc>
        <w:tc>
          <w:tcPr>
            <w:tcW w:w="1417" w:type="dxa"/>
          </w:tcPr>
          <w:p w:rsidR="00AE5A1F" w:rsidRDefault="00AE5A1F" w:rsidP="00932F2B">
            <w:r>
              <w:t>1</w:t>
            </w:r>
          </w:p>
        </w:tc>
        <w:tc>
          <w:tcPr>
            <w:tcW w:w="1398" w:type="dxa"/>
          </w:tcPr>
          <w:p w:rsidR="00AE5A1F" w:rsidRPr="00137479" w:rsidRDefault="00AE5A1F" w:rsidP="00932F2B"/>
        </w:tc>
        <w:tc>
          <w:tcPr>
            <w:tcW w:w="3834" w:type="dxa"/>
            <w:vMerge/>
          </w:tcPr>
          <w:p w:rsidR="00AE5A1F" w:rsidRPr="00137479" w:rsidRDefault="00AE5A1F" w:rsidP="00932F2B">
            <w:pPr>
              <w:rPr>
                <w:color w:val="000000"/>
              </w:rPr>
            </w:pPr>
          </w:p>
        </w:tc>
        <w:tc>
          <w:tcPr>
            <w:tcW w:w="3243" w:type="dxa"/>
          </w:tcPr>
          <w:p w:rsidR="00AE5A1F" w:rsidRPr="00E45901" w:rsidRDefault="00AE5A1F" w:rsidP="00932F2B">
            <w:pPr>
              <w:rPr>
                <w:bCs/>
                <w:color w:val="000000"/>
              </w:rPr>
            </w:pPr>
            <w:r w:rsidRPr="00E45901">
              <w:t>Развитие волевых качеств, познавательных интересов</w:t>
            </w:r>
          </w:p>
        </w:tc>
        <w:tc>
          <w:tcPr>
            <w:tcW w:w="2397" w:type="dxa"/>
          </w:tcPr>
          <w:p w:rsidR="00AE5A1F" w:rsidRPr="00137479" w:rsidRDefault="00AE5A1F" w:rsidP="00932F2B"/>
        </w:tc>
      </w:tr>
      <w:tr w:rsidR="00AE5A1F" w:rsidRPr="00A20AD9" w:rsidTr="00932F2B">
        <w:trPr>
          <w:trHeight w:val="375"/>
        </w:trPr>
        <w:tc>
          <w:tcPr>
            <w:tcW w:w="3188" w:type="dxa"/>
          </w:tcPr>
          <w:p w:rsidR="00AE5A1F" w:rsidRPr="002E2273" w:rsidRDefault="00AE5A1F" w:rsidP="00932F2B">
            <w:r>
              <w:t>107-108.</w:t>
            </w:r>
            <w:r w:rsidRPr="002E2273">
              <w:t xml:space="preserve"> С. Алексеев </w:t>
            </w:r>
          </w:p>
          <w:p w:rsidR="00AE5A1F" w:rsidRPr="002E2273" w:rsidRDefault="00AE5A1F" w:rsidP="00932F2B">
            <w:r w:rsidRPr="002E2273">
              <w:t>« Рассказы о войне»</w:t>
            </w:r>
            <w:r>
              <w:t>.</w:t>
            </w:r>
          </w:p>
        </w:tc>
        <w:tc>
          <w:tcPr>
            <w:tcW w:w="1417" w:type="dxa"/>
          </w:tcPr>
          <w:p w:rsidR="00AE5A1F" w:rsidRPr="002E2273" w:rsidRDefault="00AE5A1F" w:rsidP="00932F2B">
            <w:r w:rsidRPr="002E2273">
              <w:t>2</w:t>
            </w:r>
          </w:p>
        </w:tc>
        <w:tc>
          <w:tcPr>
            <w:tcW w:w="1398" w:type="dxa"/>
          </w:tcPr>
          <w:p w:rsidR="00AE5A1F" w:rsidRPr="00137479" w:rsidRDefault="00AE5A1F" w:rsidP="00932F2B"/>
        </w:tc>
        <w:tc>
          <w:tcPr>
            <w:tcW w:w="3834" w:type="dxa"/>
            <w:vMerge/>
          </w:tcPr>
          <w:p w:rsidR="00AE5A1F" w:rsidRPr="00137479" w:rsidRDefault="00AE5A1F" w:rsidP="00932F2B">
            <w:pPr>
              <w:rPr>
                <w:color w:val="000000"/>
              </w:rPr>
            </w:pPr>
          </w:p>
        </w:tc>
        <w:tc>
          <w:tcPr>
            <w:tcW w:w="3243" w:type="dxa"/>
          </w:tcPr>
          <w:p w:rsidR="00AE5A1F" w:rsidRPr="000C723F" w:rsidRDefault="00AE5A1F" w:rsidP="00932F2B">
            <w:r w:rsidRPr="00E45901">
              <w:t>Развитие волевых качеств, познавательных интересов</w:t>
            </w:r>
          </w:p>
          <w:p w:rsidR="00AE5A1F" w:rsidRPr="00E45901" w:rsidRDefault="00AE5A1F" w:rsidP="00932F2B">
            <w:pPr>
              <w:rPr>
                <w:bCs/>
                <w:color w:val="000000"/>
              </w:rPr>
            </w:pPr>
            <w:r w:rsidRPr="00E45901">
              <w:t>Отрабатывать технику чтения, формировать навыки грамотного осознанного чтения</w:t>
            </w: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r>
              <w:t>109.</w:t>
            </w:r>
            <w:r w:rsidRPr="002E2273">
              <w:t xml:space="preserve"> Н. Некрасов « …И снится ей жаркое лето..»</w:t>
            </w:r>
          </w:p>
        </w:tc>
        <w:tc>
          <w:tcPr>
            <w:tcW w:w="1417" w:type="dxa"/>
          </w:tcPr>
          <w:p w:rsidR="00AE5A1F" w:rsidRDefault="00AE5A1F" w:rsidP="00932F2B">
            <w:r>
              <w:t>1</w:t>
            </w:r>
          </w:p>
        </w:tc>
        <w:tc>
          <w:tcPr>
            <w:tcW w:w="1398" w:type="dxa"/>
          </w:tcPr>
          <w:p w:rsidR="00AE5A1F" w:rsidRPr="00137479" w:rsidRDefault="00AE5A1F" w:rsidP="00932F2B"/>
        </w:tc>
        <w:tc>
          <w:tcPr>
            <w:tcW w:w="3834" w:type="dxa"/>
          </w:tcPr>
          <w:p w:rsidR="00AE5A1F" w:rsidRPr="00137479" w:rsidRDefault="00AE5A1F" w:rsidP="00932F2B">
            <w:pPr>
              <w:rPr>
                <w:color w:val="000000"/>
              </w:rPr>
            </w:pPr>
          </w:p>
        </w:tc>
        <w:tc>
          <w:tcPr>
            <w:tcW w:w="3243" w:type="dxa"/>
          </w:tcPr>
          <w:p w:rsidR="00AE5A1F" w:rsidRPr="00E45901" w:rsidRDefault="00AE5A1F" w:rsidP="00932F2B">
            <w:pPr>
              <w:rPr>
                <w:bCs/>
                <w:color w:val="000000"/>
              </w:rPr>
            </w:pPr>
            <w:r w:rsidRPr="00E45901">
              <w:t>Развивать диалогическую речь</w:t>
            </w:r>
          </w:p>
        </w:tc>
        <w:tc>
          <w:tcPr>
            <w:tcW w:w="2397" w:type="dxa"/>
          </w:tcPr>
          <w:p w:rsidR="00AE5A1F" w:rsidRPr="00137479" w:rsidRDefault="00AE5A1F" w:rsidP="00932F2B"/>
        </w:tc>
      </w:tr>
      <w:tr w:rsidR="00AE5A1F" w:rsidRPr="00A20AD9" w:rsidTr="00932F2B">
        <w:trPr>
          <w:trHeight w:val="375"/>
        </w:trPr>
        <w:tc>
          <w:tcPr>
            <w:tcW w:w="3188" w:type="dxa"/>
          </w:tcPr>
          <w:p w:rsidR="00AE5A1F" w:rsidRPr="002E2273" w:rsidRDefault="00AE5A1F" w:rsidP="00932F2B">
            <w:r>
              <w:t>110-113</w:t>
            </w:r>
            <w:r w:rsidRPr="002E2273">
              <w:t>.  А. Куприн</w:t>
            </w:r>
          </w:p>
          <w:p w:rsidR="00AE5A1F" w:rsidRDefault="00AE5A1F" w:rsidP="00932F2B">
            <w:r w:rsidRPr="002E2273">
              <w:t xml:space="preserve"> « Белый пудель»</w:t>
            </w:r>
            <w:r>
              <w:t>.</w:t>
            </w:r>
          </w:p>
        </w:tc>
        <w:tc>
          <w:tcPr>
            <w:tcW w:w="1417" w:type="dxa"/>
          </w:tcPr>
          <w:p w:rsidR="00AE5A1F" w:rsidRDefault="00AE5A1F" w:rsidP="00932F2B">
            <w:r>
              <w:t>4</w:t>
            </w:r>
          </w:p>
        </w:tc>
        <w:tc>
          <w:tcPr>
            <w:tcW w:w="1398" w:type="dxa"/>
          </w:tcPr>
          <w:p w:rsidR="00AE5A1F" w:rsidRPr="00137479" w:rsidRDefault="00AE5A1F" w:rsidP="00932F2B"/>
        </w:tc>
        <w:tc>
          <w:tcPr>
            <w:tcW w:w="3834" w:type="dxa"/>
          </w:tcPr>
          <w:p w:rsidR="00AE5A1F" w:rsidRPr="00A05A91" w:rsidRDefault="00AE5A1F" w:rsidP="00932F2B">
            <w:pPr>
              <w:rPr>
                <w:color w:val="000000"/>
              </w:rPr>
            </w:pPr>
            <w:r w:rsidRPr="00A05A91">
              <w:rPr>
                <w:shd w:val="clear" w:color="auto" w:fill="FFFFFF"/>
              </w:rPr>
              <w:t xml:space="preserve">Формирование умения анализировать текст художественного произведения, воспитание нравственных качеств личности, стремления разобраться в трудных ситуациях, умения найти и принять верное решение, </w:t>
            </w:r>
            <w:r w:rsidRPr="00A05A91">
              <w:rPr>
                <w:shd w:val="clear" w:color="auto" w:fill="FFFFFF"/>
              </w:rPr>
              <w:lastRenderedPageBreak/>
              <w:t>отстоять свой выбор</w:t>
            </w:r>
          </w:p>
        </w:tc>
        <w:tc>
          <w:tcPr>
            <w:tcW w:w="3243" w:type="dxa"/>
          </w:tcPr>
          <w:p w:rsidR="00AE5A1F" w:rsidRDefault="00AE5A1F" w:rsidP="00932F2B"/>
          <w:p w:rsidR="00AE5A1F" w:rsidRDefault="00AE5A1F" w:rsidP="00932F2B"/>
          <w:p w:rsidR="00AE5A1F" w:rsidRPr="00E45901" w:rsidRDefault="00AE5A1F" w:rsidP="00932F2B">
            <w:pPr>
              <w:rPr>
                <w:bCs/>
                <w:color w:val="000000"/>
              </w:rPr>
            </w:pPr>
            <w:r w:rsidRPr="00E45901">
              <w:t>Коррекция умения пересказывать прочитанное, отвечать на вопросы по тексту.</w:t>
            </w:r>
          </w:p>
        </w:tc>
        <w:tc>
          <w:tcPr>
            <w:tcW w:w="2397" w:type="dxa"/>
          </w:tcPr>
          <w:p w:rsidR="00AE5A1F" w:rsidRPr="00137479" w:rsidRDefault="00AE5A1F" w:rsidP="00932F2B">
            <w:r>
              <w:t>№8</w:t>
            </w:r>
          </w:p>
        </w:tc>
      </w:tr>
      <w:tr w:rsidR="00AE5A1F" w:rsidRPr="00A20AD9" w:rsidTr="00932F2B">
        <w:trPr>
          <w:trHeight w:val="375"/>
        </w:trPr>
        <w:tc>
          <w:tcPr>
            <w:tcW w:w="3188" w:type="dxa"/>
          </w:tcPr>
          <w:p w:rsidR="00AE5A1F" w:rsidRPr="002E2273" w:rsidRDefault="00AE5A1F" w:rsidP="00932F2B">
            <w:r>
              <w:lastRenderedPageBreak/>
              <w:t>114.</w:t>
            </w:r>
            <w:r w:rsidRPr="002E2273">
              <w:t xml:space="preserve">. </w:t>
            </w:r>
            <w:proofErr w:type="spellStart"/>
            <w:r w:rsidRPr="002E2273">
              <w:t>Жариков</w:t>
            </w:r>
            <w:proofErr w:type="spellEnd"/>
            <w:r w:rsidRPr="002E2273">
              <w:t xml:space="preserve"> </w:t>
            </w:r>
          </w:p>
          <w:p w:rsidR="00AE5A1F" w:rsidRDefault="00AE5A1F" w:rsidP="00932F2B">
            <w:r w:rsidRPr="002E2273">
              <w:t xml:space="preserve"> « Снега, поднимитесь</w:t>
            </w:r>
            <w:r>
              <w:t xml:space="preserve"> метелью!»</w:t>
            </w:r>
          </w:p>
        </w:tc>
        <w:tc>
          <w:tcPr>
            <w:tcW w:w="1417" w:type="dxa"/>
          </w:tcPr>
          <w:p w:rsidR="00AE5A1F" w:rsidRDefault="00AE5A1F" w:rsidP="00932F2B">
            <w:r>
              <w:t>1</w:t>
            </w:r>
          </w:p>
        </w:tc>
        <w:tc>
          <w:tcPr>
            <w:tcW w:w="1398" w:type="dxa"/>
          </w:tcPr>
          <w:p w:rsidR="00AE5A1F" w:rsidRPr="00137479" w:rsidRDefault="00AE5A1F" w:rsidP="00932F2B"/>
        </w:tc>
        <w:tc>
          <w:tcPr>
            <w:tcW w:w="3834" w:type="dxa"/>
          </w:tcPr>
          <w:p w:rsidR="00AE5A1F" w:rsidRPr="00137479" w:rsidRDefault="00AE5A1F" w:rsidP="00932F2B">
            <w:pPr>
              <w:rPr>
                <w:color w:val="000000"/>
              </w:rPr>
            </w:pPr>
          </w:p>
        </w:tc>
        <w:tc>
          <w:tcPr>
            <w:tcW w:w="3243" w:type="dxa"/>
          </w:tcPr>
          <w:p w:rsidR="00AE5A1F" w:rsidRPr="00E45901" w:rsidRDefault="00AE5A1F" w:rsidP="00932F2B">
            <w:pPr>
              <w:rPr>
                <w:bCs/>
                <w:color w:val="000000"/>
              </w:rPr>
            </w:pPr>
            <w:r w:rsidRPr="00E45901">
              <w:t>Совершенствовать технику чтения путём отработки выразительности.</w:t>
            </w: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r>
              <w:t xml:space="preserve">115. </w:t>
            </w:r>
            <w:r w:rsidRPr="002E2273">
              <w:t xml:space="preserve">  Ю. </w:t>
            </w:r>
            <w:proofErr w:type="spellStart"/>
            <w:r w:rsidRPr="002E2273">
              <w:t>Коринец</w:t>
            </w:r>
            <w:proofErr w:type="spellEnd"/>
          </w:p>
          <w:p w:rsidR="00AE5A1F" w:rsidRPr="002E2273" w:rsidRDefault="00AE5A1F" w:rsidP="00932F2B">
            <w:r w:rsidRPr="002E2273">
              <w:t xml:space="preserve">  « У могилы неизвестного солдата»</w:t>
            </w:r>
            <w:r>
              <w:t>.</w:t>
            </w:r>
          </w:p>
        </w:tc>
        <w:tc>
          <w:tcPr>
            <w:tcW w:w="1417" w:type="dxa"/>
          </w:tcPr>
          <w:p w:rsidR="00AE5A1F" w:rsidRPr="002E2273" w:rsidRDefault="00AE5A1F" w:rsidP="00932F2B">
            <w:r w:rsidRPr="002E2273">
              <w:t>1</w:t>
            </w:r>
          </w:p>
        </w:tc>
        <w:tc>
          <w:tcPr>
            <w:tcW w:w="1398" w:type="dxa"/>
          </w:tcPr>
          <w:p w:rsidR="00AE5A1F" w:rsidRPr="00137479" w:rsidRDefault="00AE5A1F" w:rsidP="00932F2B"/>
        </w:tc>
        <w:tc>
          <w:tcPr>
            <w:tcW w:w="3834" w:type="dxa"/>
          </w:tcPr>
          <w:p w:rsidR="00AE5A1F" w:rsidRPr="00137479" w:rsidRDefault="00AE5A1F" w:rsidP="00932F2B">
            <w:pPr>
              <w:rPr>
                <w:color w:val="000000"/>
              </w:rPr>
            </w:pPr>
          </w:p>
        </w:tc>
        <w:tc>
          <w:tcPr>
            <w:tcW w:w="3243" w:type="dxa"/>
          </w:tcPr>
          <w:p w:rsidR="00AE5A1F" w:rsidRPr="00E45901" w:rsidRDefault="00AE5A1F" w:rsidP="00932F2B">
            <w:pPr>
              <w:rPr>
                <w:bCs/>
                <w:color w:val="000000"/>
              </w:rPr>
            </w:pPr>
            <w:r w:rsidRPr="00E45901">
              <w:t>Развитие волевых качеств, познавательных интересов</w:t>
            </w:r>
          </w:p>
        </w:tc>
        <w:tc>
          <w:tcPr>
            <w:tcW w:w="2397" w:type="dxa"/>
          </w:tcPr>
          <w:p w:rsidR="00AE5A1F" w:rsidRPr="00137479" w:rsidRDefault="00AE5A1F" w:rsidP="00932F2B"/>
        </w:tc>
      </w:tr>
      <w:tr w:rsidR="00AE5A1F" w:rsidRPr="00A20AD9" w:rsidTr="00932F2B">
        <w:trPr>
          <w:trHeight w:val="375"/>
        </w:trPr>
        <w:tc>
          <w:tcPr>
            <w:tcW w:w="3188" w:type="dxa"/>
          </w:tcPr>
          <w:p w:rsidR="00AE5A1F" w:rsidRPr="002E2273" w:rsidRDefault="00AE5A1F" w:rsidP="00932F2B">
            <w:r>
              <w:t>116.</w:t>
            </w:r>
            <w:r w:rsidRPr="002E2273">
              <w:t xml:space="preserve">  Внеклассное чтение Носов Н.Н. </w:t>
            </w:r>
          </w:p>
          <w:p w:rsidR="00AE5A1F" w:rsidRDefault="00AE5A1F" w:rsidP="00932F2B">
            <w:r w:rsidRPr="002E2273">
              <w:t>« Фантазеры», «Огурцы»</w:t>
            </w:r>
            <w:r>
              <w:t>.</w:t>
            </w:r>
          </w:p>
        </w:tc>
        <w:tc>
          <w:tcPr>
            <w:tcW w:w="1417" w:type="dxa"/>
          </w:tcPr>
          <w:p w:rsidR="00AE5A1F" w:rsidRDefault="00AE5A1F" w:rsidP="00932F2B">
            <w:r>
              <w:t xml:space="preserve">1         </w:t>
            </w:r>
          </w:p>
        </w:tc>
        <w:tc>
          <w:tcPr>
            <w:tcW w:w="1398" w:type="dxa"/>
          </w:tcPr>
          <w:p w:rsidR="00AE5A1F" w:rsidRPr="00137479" w:rsidRDefault="00AE5A1F" w:rsidP="00932F2B"/>
        </w:tc>
        <w:tc>
          <w:tcPr>
            <w:tcW w:w="3834" w:type="dxa"/>
          </w:tcPr>
          <w:p w:rsidR="00AE5A1F" w:rsidRPr="005D2FC4" w:rsidRDefault="00AE5A1F" w:rsidP="00932F2B">
            <w:pPr>
              <w:rPr>
                <w:color w:val="000000"/>
              </w:rPr>
            </w:pPr>
            <w:r>
              <w:rPr>
                <w:color w:val="000000"/>
                <w:shd w:val="clear" w:color="auto" w:fill="FFFFFF"/>
              </w:rPr>
              <w:t>П</w:t>
            </w:r>
            <w:r w:rsidRPr="005D2FC4">
              <w:rPr>
                <w:color w:val="000000"/>
                <w:shd w:val="clear" w:color="auto" w:fill="FFFFFF"/>
              </w:rPr>
              <w:t>родолжать работу над развитием беглого, выразительного чтения, умением находить нужный ответ из текста, совершенствовать навык выборочного чтения, чтения по ролям, провести работу по обогащению словарного запаса обучающ</w:t>
            </w:r>
            <w:r>
              <w:rPr>
                <w:color w:val="000000"/>
                <w:shd w:val="clear" w:color="auto" w:fill="FFFFFF"/>
              </w:rPr>
              <w:t>ихся, развивать речь, мышление.</w:t>
            </w:r>
          </w:p>
        </w:tc>
        <w:tc>
          <w:tcPr>
            <w:tcW w:w="3243" w:type="dxa"/>
          </w:tcPr>
          <w:p w:rsidR="00AE5A1F" w:rsidRDefault="00AE5A1F" w:rsidP="00932F2B">
            <w:pPr>
              <w:pStyle w:val="a5"/>
              <w:rPr>
                <w:rFonts w:ascii="Times New Roman" w:hAnsi="Times New Roman"/>
                <w:sz w:val="24"/>
                <w:szCs w:val="24"/>
              </w:rPr>
            </w:pPr>
          </w:p>
          <w:p w:rsidR="00AE5A1F" w:rsidRDefault="00AE5A1F" w:rsidP="00932F2B">
            <w:pPr>
              <w:pStyle w:val="a5"/>
              <w:rPr>
                <w:rFonts w:ascii="Times New Roman" w:hAnsi="Times New Roman"/>
                <w:sz w:val="24"/>
                <w:szCs w:val="24"/>
              </w:rPr>
            </w:pPr>
          </w:p>
          <w:p w:rsidR="00AE5A1F" w:rsidRDefault="00AE5A1F" w:rsidP="00932F2B">
            <w:pPr>
              <w:pStyle w:val="a5"/>
              <w:rPr>
                <w:rFonts w:ascii="Times New Roman" w:hAnsi="Times New Roman"/>
                <w:sz w:val="24"/>
                <w:szCs w:val="24"/>
              </w:rPr>
            </w:pPr>
          </w:p>
          <w:p w:rsidR="00AE5A1F" w:rsidRPr="00E45901" w:rsidRDefault="00AE5A1F" w:rsidP="00932F2B">
            <w:pPr>
              <w:pStyle w:val="a5"/>
              <w:rPr>
                <w:rFonts w:ascii="Times New Roman" w:hAnsi="Times New Roman"/>
                <w:sz w:val="24"/>
                <w:szCs w:val="24"/>
              </w:rPr>
            </w:pPr>
            <w:r w:rsidRPr="00E45901">
              <w:rPr>
                <w:rFonts w:ascii="Times New Roman" w:hAnsi="Times New Roman"/>
                <w:sz w:val="24"/>
                <w:szCs w:val="24"/>
              </w:rPr>
              <w:t>Развивать диалогическую речь.</w:t>
            </w:r>
          </w:p>
          <w:p w:rsidR="00AE5A1F" w:rsidRPr="00E45901" w:rsidRDefault="00AE5A1F" w:rsidP="00932F2B">
            <w:pPr>
              <w:rPr>
                <w:bCs/>
                <w:color w:val="000000"/>
              </w:rPr>
            </w:pPr>
          </w:p>
        </w:tc>
        <w:tc>
          <w:tcPr>
            <w:tcW w:w="2397" w:type="dxa"/>
          </w:tcPr>
          <w:p w:rsidR="00AE5A1F" w:rsidRPr="00137479" w:rsidRDefault="00AE5A1F" w:rsidP="00932F2B"/>
        </w:tc>
      </w:tr>
      <w:tr w:rsidR="00AE5A1F" w:rsidRPr="00A20AD9" w:rsidTr="00932F2B">
        <w:trPr>
          <w:trHeight w:val="375"/>
        </w:trPr>
        <w:tc>
          <w:tcPr>
            <w:tcW w:w="15477" w:type="dxa"/>
            <w:gridSpan w:val="6"/>
          </w:tcPr>
          <w:p w:rsidR="00AE5A1F" w:rsidRPr="00137479" w:rsidRDefault="00AE5A1F" w:rsidP="00932F2B">
            <w:r>
              <w:t xml:space="preserve">                                                                                        Из произведений зарубежных писателей.</w:t>
            </w:r>
          </w:p>
        </w:tc>
      </w:tr>
      <w:tr w:rsidR="00AE5A1F" w:rsidRPr="00A20AD9" w:rsidTr="00932F2B">
        <w:trPr>
          <w:trHeight w:val="375"/>
        </w:trPr>
        <w:tc>
          <w:tcPr>
            <w:tcW w:w="3188" w:type="dxa"/>
          </w:tcPr>
          <w:p w:rsidR="00AE5A1F" w:rsidRPr="002E2273" w:rsidRDefault="00AE5A1F" w:rsidP="00932F2B">
            <w:r>
              <w:t>117-118.</w:t>
            </w:r>
            <w:r w:rsidRPr="002E2273">
              <w:t xml:space="preserve">  В. Гюго </w:t>
            </w:r>
          </w:p>
          <w:p w:rsidR="00AE5A1F" w:rsidRDefault="00AE5A1F" w:rsidP="00932F2B">
            <w:r w:rsidRPr="002E2273">
              <w:t xml:space="preserve">        « </w:t>
            </w:r>
            <w:proofErr w:type="spellStart"/>
            <w:r w:rsidRPr="002E2273">
              <w:t>Гаврош</w:t>
            </w:r>
            <w:proofErr w:type="spellEnd"/>
            <w:r w:rsidRPr="002E2273">
              <w:t>»</w:t>
            </w:r>
            <w:r>
              <w:t>.</w:t>
            </w:r>
          </w:p>
          <w:p w:rsidR="00AE5A1F" w:rsidRDefault="00AE5A1F" w:rsidP="00932F2B">
            <w:r>
              <w:t>Техника  чтения.</w:t>
            </w:r>
          </w:p>
          <w:p w:rsidR="00AE5A1F" w:rsidRDefault="00AE5A1F" w:rsidP="00932F2B"/>
        </w:tc>
        <w:tc>
          <w:tcPr>
            <w:tcW w:w="1417" w:type="dxa"/>
          </w:tcPr>
          <w:p w:rsidR="00AE5A1F" w:rsidRDefault="00AE5A1F" w:rsidP="00932F2B">
            <w:r>
              <w:t>2</w:t>
            </w:r>
          </w:p>
        </w:tc>
        <w:tc>
          <w:tcPr>
            <w:tcW w:w="1398" w:type="dxa"/>
          </w:tcPr>
          <w:p w:rsidR="00AE5A1F" w:rsidRPr="00137479" w:rsidRDefault="00AE5A1F" w:rsidP="00932F2B"/>
        </w:tc>
        <w:tc>
          <w:tcPr>
            <w:tcW w:w="3834" w:type="dxa"/>
          </w:tcPr>
          <w:p w:rsidR="00AE5A1F" w:rsidRPr="00137479" w:rsidRDefault="00AE5A1F" w:rsidP="00932F2B">
            <w:pPr>
              <w:rPr>
                <w:color w:val="000000"/>
              </w:rPr>
            </w:pPr>
            <w:r w:rsidRPr="005D2FC4">
              <w:rPr>
                <w:color w:val="333333"/>
                <w:shd w:val="clear" w:color="auto" w:fill="FFFFFF"/>
              </w:rPr>
              <w:t>Ориентировать детей на такие жизненные ценности, как добро, истина, жизнь, красота</w:t>
            </w:r>
            <w:r>
              <w:rPr>
                <w:rFonts w:ascii="Helvetica" w:hAnsi="Helvetica" w:cs="Helvetica"/>
                <w:color w:val="333333"/>
                <w:sz w:val="21"/>
                <w:szCs w:val="21"/>
                <w:shd w:val="clear" w:color="auto" w:fill="FFFFFF"/>
              </w:rPr>
              <w:t>.</w:t>
            </w:r>
          </w:p>
        </w:tc>
        <w:tc>
          <w:tcPr>
            <w:tcW w:w="3243" w:type="dxa"/>
          </w:tcPr>
          <w:p w:rsidR="00AE5A1F" w:rsidRPr="00E45901" w:rsidRDefault="00AE5A1F" w:rsidP="00932F2B">
            <w:pPr>
              <w:rPr>
                <w:bCs/>
                <w:color w:val="000000"/>
              </w:rPr>
            </w:pPr>
            <w:r w:rsidRPr="00E45901">
              <w:t>Развитие волевых качеств, познавательных интересов</w:t>
            </w:r>
          </w:p>
        </w:tc>
        <w:tc>
          <w:tcPr>
            <w:tcW w:w="2397" w:type="dxa"/>
          </w:tcPr>
          <w:p w:rsidR="00AE5A1F" w:rsidRPr="00137479" w:rsidRDefault="00AE5A1F" w:rsidP="00932F2B"/>
        </w:tc>
      </w:tr>
      <w:tr w:rsidR="00AE5A1F" w:rsidRPr="00A20AD9" w:rsidTr="00932F2B">
        <w:trPr>
          <w:trHeight w:val="375"/>
        </w:trPr>
        <w:tc>
          <w:tcPr>
            <w:tcW w:w="3188" w:type="dxa"/>
          </w:tcPr>
          <w:p w:rsidR="00AE5A1F" w:rsidRPr="002E2273" w:rsidRDefault="00AE5A1F" w:rsidP="00932F2B">
            <w:r>
              <w:t xml:space="preserve">119- 124. </w:t>
            </w:r>
            <w:r w:rsidRPr="002E2273">
              <w:t xml:space="preserve"> М. Твен</w:t>
            </w:r>
          </w:p>
          <w:p w:rsidR="00AE5A1F" w:rsidRDefault="00AE5A1F" w:rsidP="00932F2B">
            <w:r w:rsidRPr="002E2273">
              <w:t xml:space="preserve"> «  Приключения Тома </w:t>
            </w:r>
            <w:proofErr w:type="spellStart"/>
            <w:r w:rsidRPr="002E2273">
              <w:t>Сойера</w:t>
            </w:r>
            <w:proofErr w:type="spellEnd"/>
            <w:r w:rsidRPr="002E2273">
              <w:t>»</w:t>
            </w:r>
          </w:p>
        </w:tc>
        <w:tc>
          <w:tcPr>
            <w:tcW w:w="1417" w:type="dxa"/>
          </w:tcPr>
          <w:p w:rsidR="00AE5A1F" w:rsidRDefault="00AE5A1F" w:rsidP="00932F2B">
            <w:r>
              <w:t>6</w:t>
            </w:r>
          </w:p>
        </w:tc>
        <w:tc>
          <w:tcPr>
            <w:tcW w:w="1398" w:type="dxa"/>
          </w:tcPr>
          <w:p w:rsidR="00AE5A1F" w:rsidRPr="00137479" w:rsidRDefault="00AE5A1F" w:rsidP="00932F2B"/>
        </w:tc>
        <w:tc>
          <w:tcPr>
            <w:tcW w:w="3834" w:type="dxa"/>
          </w:tcPr>
          <w:p w:rsidR="00AE5A1F" w:rsidRPr="005D2FC4" w:rsidRDefault="00AE5A1F" w:rsidP="00932F2B">
            <w:pPr>
              <w:rPr>
                <w:color w:val="000000"/>
              </w:rPr>
            </w:pPr>
            <w:r w:rsidRPr="005D2FC4">
              <w:t>Развитие умения передавать главную мысль произведения.</w:t>
            </w:r>
          </w:p>
        </w:tc>
        <w:tc>
          <w:tcPr>
            <w:tcW w:w="3243" w:type="dxa"/>
          </w:tcPr>
          <w:p w:rsidR="00AE5A1F" w:rsidRPr="00E45901" w:rsidRDefault="00AE5A1F" w:rsidP="00932F2B">
            <w:pPr>
              <w:rPr>
                <w:bCs/>
                <w:color w:val="000000"/>
              </w:rPr>
            </w:pPr>
            <w:r w:rsidRPr="00E45901">
              <w:t>Развитие волевых качеств, познавательных интересов</w:t>
            </w:r>
          </w:p>
        </w:tc>
        <w:tc>
          <w:tcPr>
            <w:tcW w:w="2397" w:type="dxa"/>
          </w:tcPr>
          <w:p w:rsidR="00AE5A1F" w:rsidRPr="00137479" w:rsidRDefault="00AE5A1F" w:rsidP="00932F2B"/>
        </w:tc>
      </w:tr>
      <w:tr w:rsidR="00AE5A1F" w:rsidRPr="00A20AD9" w:rsidTr="00932F2B">
        <w:trPr>
          <w:trHeight w:val="375"/>
        </w:trPr>
        <w:tc>
          <w:tcPr>
            <w:tcW w:w="3188" w:type="dxa"/>
          </w:tcPr>
          <w:p w:rsidR="00AE5A1F" w:rsidRPr="002E2273" w:rsidRDefault="00AE5A1F" w:rsidP="00932F2B">
            <w:r>
              <w:t>125-130.</w:t>
            </w:r>
            <w:r w:rsidRPr="002E2273">
              <w:t xml:space="preserve"> С. </w:t>
            </w:r>
            <w:proofErr w:type="spellStart"/>
            <w:r w:rsidRPr="002E2273">
              <w:t>Лагерлёф</w:t>
            </w:r>
            <w:proofErr w:type="spellEnd"/>
          </w:p>
          <w:p w:rsidR="00AE5A1F" w:rsidRDefault="00AE5A1F" w:rsidP="00932F2B">
            <w:r w:rsidRPr="002E2273">
              <w:t xml:space="preserve"> </w:t>
            </w:r>
            <w:r>
              <w:t xml:space="preserve">  </w:t>
            </w:r>
            <w:r w:rsidRPr="002E2273">
              <w:t xml:space="preserve">« Чудесное путешествие </w:t>
            </w:r>
            <w:proofErr w:type="spellStart"/>
            <w:r w:rsidRPr="002E2273">
              <w:t>Нильсона</w:t>
            </w:r>
            <w:proofErr w:type="spellEnd"/>
            <w:r w:rsidRPr="002E2273">
              <w:t>..»</w:t>
            </w:r>
          </w:p>
        </w:tc>
        <w:tc>
          <w:tcPr>
            <w:tcW w:w="1417" w:type="dxa"/>
          </w:tcPr>
          <w:p w:rsidR="00AE5A1F" w:rsidRDefault="00AE5A1F" w:rsidP="00932F2B">
            <w:r>
              <w:t>6</w:t>
            </w:r>
          </w:p>
        </w:tc>
        <w:tc>
          <w:tcPr>
            <w:tcW w:w="1398" w:type="dxa"/>
          </w:tcPr>
          <w:p w:rsidR="00AE5A1F" w:rsidRPr="00137479" w:rsidRDefault="00AE5A1F" w:rsidP="00932F2B"/>
        </w:tc>
        <w:tc>
          <w:tcPr>
            <w:tcW w:w="3834" w:type="dxa"/>
          </w:tcPr>
          <w:p w:rsidR="00AE5A1F" w:rsidRPr="005D2FC4" w:rsidRDefault="00AE5A1F" w:rsidP="00932F2B">
            <w:pPr>
              <w:rPr>
                <w:color w:val="000000"/>
              </w:rPr>
            </w:pPr>
            <w:r w:rsidRPr="005D2FC4">
              <w:t>Учить аналитическому чтению.</w:t>
            </w:r>
          </w:p>
        </w:tc>
        <w:tc>
          <w:tcPr>
            <w:tcW w:w="3243" w:type="dxa"/>
            <w:vMerge w:val="restart"/>
          </w:tcPr>
          <w:p w:rsidR="00AE5A1F" w:rsidRPr="00EB1C1F" w:rsidRDefault="00AE5A1F" w:rsidP="00932F2B">
            <w:pPr>
              <w:rPr>
                <w:bCs/>
                <w:color w:val="000000"/>
              </w:rPr>
            </w:pPr>
            <w:r w:rsidRPr="00EB1C1F">
              <w:t>Отрабатывать технику чтения, формировать навыки грамотного осознанного чтения.</w:t>
            </w:r>
          </w:p>
        </w:tc>
        <w:tc>
          <w:tcPr>
            <w:tcW w:w="2397" w:type="dxa"/>
          </w:tcPr>
          <w:p w:rsidR="00AE5A1F" w:rsidRPr="00137479" w:rsidRDefault="00AE5A1F" w:rsidP="00932F2B"/>
        </w:tc>
      </w:tr>
      <w:tr w:rsidR="00AE5A1F" w:rsidRPr="00A20AD9" w:rsidTr="00932F2B">
        <w:trPr>
          <w:trHeight w:val="375"/>
        </w:trPr>
        <w:tc>
          <w:tcPr>
            <w:tcW w:w="3188" w:type="dxa"/>
          </w:tcPr>
          <w:p w:rsidR="00AE5A1F" w:rsidRPr="002E2273" w:rsidRDefault="00AE5A1F" w:rsidP="00932F2B">
            <w:r>
              <w:t>131-135.</w:t>
            </w:r>
            <w:r w:rsidRPr="002E2273">
              <w:t xml:space="preserve"> Г.Х. Андерсен</w:t>
            </w:r>
          </w:p>
          <w:p w:rsidR="00AE5A1F" w:rsidRDefault="00AE5A1F" w:rsidP="00932F2B">
            <w:r w:rsidRPr="002E2273">
              <w:t xml:space="preserve"> « Русалочка»</w:t>
            </w:r>
          </w:p>
        </w:tc>
        <w:tc>
          <w:tcPr>
            <w:tcW w:w="1417" w:type="dxa"/>
          </w:tcPr>
          <w:p w:rsidR="00AE5A1F" w:rsidRDefault="00AE5A1F" w:rsidP="00932F2B">
            <w:r>
              <w:t>5</w:t>
            </w:r>
          </w:p>
        </w:tc>
        <w:tc>
          <w:tcPr>
            <w:tcW w:w="1398" w:type="dxa"/>
          </w:tcPr>
          <w:p w:rsidR="00AE5A1F" w:rsidRPr="00137479" w:rsidRDefault="00AE5A1F" w:rsidP="00932F2B"/>
        </w:tc>
        <w:tc>
          <w:tcPr>
            <w:tcW w:w="3834" w:type="dxa"/>
          </w:tcPr>
          <w:p w:rsidR="00AE5A1F" w:rsidRPr="005D2FC4" w:rsidRDefault="00AE5A1F" w:rsidP="00932F2B">
            <w:pPr>
              <w:rPr>
                <w:color w:val="000000"/>
              </w:rPr>
            </w:pPr>
            <w:r>
              <w:rPr>
                <w:color w:val="000000"/>
                <w:shd w:val="clear" w:color="auto" w:fill="FFFFFF"/>
              </w:rPr>
              <w:t>П</w:t>
            </w:r>
            <w:r w:rsidRPr="005D2FC4">
              <w:rPr>
                <w:color w:val="000000"/>
                <w:shd w:val="clear" w:color="auto" w:fill="FFFFFF"/>
              </w:rPr>
              <w:t xml:space="preserve">родолжить знакомство детей с биографией и творчеством </w:t>
            </w:r>
            <w:proofErr w:type="spellStart"/>
            <w:r w:rsidRPr="005D2FC4">
              <w:rPr>
                <w:color w:val="000000"/>
                <w:shd w:val="clear" w:color="auto" w:fill="FFFFFF"/>
              </w:rPr>
              <w:t>Г.Х.Андерсена</w:t>
            </w:r>
            <w:proofErr w:type="spellEnd"/>
            <w:r w:rsidRPr="005D2FC4">
              <w:rPr>
                <w:color w:val="000000"/>
                <w:shd w:val="clear" w:color="auto" w:fill="FFFFFF"/>
              </w:rPr>
              <w:t xml:space="preserve">; формировать читательские умения у детей при работе с текстом, активизировать </w:t>
            </w:r>
            <w:r w:rsidRPr="005D2FC4">
              <w:rPr>
                <w:color w:val="000000"/>
                <w:shd w:val="clear" w:color="auto" w:fill="FFFFFF"/>
              </w:rPr>
              <w:lastRenderedPageBreak/>
              <w:t>«вдумчивое чтение».</w:t>
            </w:r>
          </w:p>
        </w:tc>
        <w:tc>
          <w:tcPr>
            <w:tcW w:w="3243" w:type="dxa"/>
            <w:vMerge/>
          </w:tcPr>
          <w:p w:rsidR="00AE5A1F" w:rsidRPr="00137479" w:rsidRDefault="00AE5A1F" w:rsidP="00932F2B">
            <w:pPr>
              <w:rPr>
                <w:bCs/>
                <w:color w:val="000000"/>
              </w:rPr>
            </w:pP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r>
              <w:lastRenderedPageBreak/>
              <w:t xml:space="preserve">136. </w:t>
            </w:r>
            <w:r w:rsidRPr="002E2273">
              <w:t>Обобщающий урок. Повторение.</w:t>
            </w:r>
            <w:r>
              <w:t xml:space="preserve"> Итоговая техника  чтения.</w:t>
            </w:r>
          </w:p>
        </w:tc>
        <w:tc>
          <w:tcPr>
            <w:tcW w:w="1417" w:type="dxa"/>
          </w:tcPr>
          <w:p w:rsidR="00AE5A1F" w:rsidRDefault="00AE5A1F" w:rsidP="00932F2B">
            <w:r>
              <w:t>1</w:t>
            </w:r>
          </w:p>
        </w:tc>
        <w:tc>
          <w:tcPr>
            <w:tcW w:w="1398" w:type="dxa"/>
          </w:tcPr>
          <w:p w:rsidR="00AE5A1F" w:rsidRPr="00137479" w:rsidRDefault="00AE5A1F" w:rsidP="00932F2B"/>
        </w:tc>
        <w:tc>
          <w:tcPr>
            <w:tcW w:w="3834" w:type="dxa"/>
          </w:tcPr>
          <w:p w:rsidR="00AE5A1F" w:rsidRPr="00EB1C1F" w:rsidRDefault="00AE5A1F" w:rsidP="00932F2B">
            <w:pPr>
              <w:rPr>
                <w:color w:val="000000"/>
                <w:shd w:val="clear" w:color="auto" w:fill="FFFFFF"/>
              </w:rPr>
            </w:pPr>
            <w:r w:rsidRPr="00EB1C1F">
              <w:rPr>
                <w:color w:val="000000"/>
                <w:shd w:val="clear" w:color="auto" w:fill="FFFFFF"/>
              </w:rPr>
              <w:t>Обобщить и систематизировать знания учащихся.</w:t>
            </w:r>
          </w:p>
          <w:p w:rsidR="00AE5A1F" w:rsidRPr="00EB1C1F" w:rsidRDefault="00AE5A1F" w:rsidP="00932F2B">
            <w:r w:rsidRPr="00EB1C1F">
              <w:t xml:space="preserve">Контроль знаний </w:t>
            </w:r>
          </w:p>
          <w:p w:rsidR="00AE5A1F" w:rsidRPr="00EB1C1F" w:rsidRDefault="00AE5A1F" w:rsidP="00932F2B">
            <w:pPr>
              <w:rPr>
                <w:color w:val="000000"/>
                <w:shd w:val="clear" w:color="auto" w:fill="FFFFFF"/>
              </w:rPr>
            </w:pPr>
          </w:p>
        </w:tc>
        <w:tc>
          <w:tcPr>
            <w:tcW w:w="3243" w:type="dxa"/>
          </w:tcPr>
          <w:p w:rsidR="00AE5A1F" w:rsidRPr="00E45901" w:rsidRDefault="00AE5A1F" w:rsidP="00932F2B">
            <w:pPr>
              <w:rPr>
                <w:bCs/>
                <w:color w:val="000000"/>
              </w:rPr>
            </w:pPr>
            <w:r w:rsidRPr="00E45901">
              <w:t>Развивать познавательную деятельность</w:t>
            </w:r>
          </w:p>
        </w:tc>
        <w:tc>
          <w:tcPr>
            <w:tcW w:w="2397" w:type="dxa"/>
          </w:tcPr>
          <w:p w:rsidR="00AE5A1F" w:rsidRPr="00137479" w:rsidRDefault="00AE5A1F" w:rsidP="00932F2B"/>
        </w:tc>
      </w:tr>
      <w:tr w:rsidR="00AE5A1F" w:rsidRPr="00A20AD9" w:rsidTr="00932F2B">
        <w:trPr>
          <w:trHeight w:val="375"/>
        </w:trPr>
        <w:tc>
          <w:tcPr>
            <w:tcW w:w="3188" w:type="dxa"/>
          </w:tcPr>
          <w:p w:rsidR="00AE5A1F" w:rsidRDefault="00AE5A1F" w:rsidP="00932F2B"/>
        </w:tc>
        <w:tc>
          <w:tcPr>
            <w:tcW w:w="1417" w:type="dxa"/>
          </w:tcPr>
          <w:p w:rsidR="00AE5A1F" w:rsidRDefault="00AE5A1F" w:rsidP="00932F2B"/>
        </w:tc>
        <w:tc>
          <w:tcPr>
            <w:tcW w:w="1398" w:type="dxa"/>
          </w:tcPr>
          <w:p w:rsidR="00AE5A1F" w:rsidRPr="00137479" w:rsidRDefault="00AE5A1F" w:rsidP="00932F2B"/>
        </w:tc>
        <w:tc>
          <w:tcPr>
            <w:tcW w:w="3834" w:type="dxa"/>
          </w:tcPr>
          <w:p w:rsidR="00AE5A1F" w:rsidRPr="00EB1C1F" w:rsidRDefault="00AE5A1F" w:rsidP="00932F2B">
            <w:pPr>
              <w:rPr>
                <w:color w:val="000000"/>
              </w:rPr>
            </w:pPr>
          </w:p>
        </w:tc>
        <w:tc>
          <w:tcPr>
            <w:tcW w:w="3243" w:type="dxa"/>
          </w:tcPr>
          <w:p w:rsidR="00AE5A1F" w:rsidRPr="00137479" w:rsidRDefault="00AE5A1F" w:rsidP="00932F2B">
            <w:pPr>
              <w:rPr>
                <w:bCs/>
                <w:color w:val="000000"/>
              </w:rPr>
            </w:pPr>
          </w:p>
        </w:tc>
        <w:tc>
          <w:tcPr>
            <w:tcW w:w="2397" w:type="dxa"/>
          </w:tcPr>
          <w:p w:rsidR="00AE5A1F" w:rsidRPr="00137479" w:rsidRDefault="00AE5A1F" w:rsidP="00932F2B"/>
        </w:tc>
      </w:tr>
    </w:tbl>
    <w:p w:rsidR="00AE5A1F" w:rsidRPr="00F36956" w:rsidRDefault="00AE5A1F" w:rsidP="00AE5A1F"/>
    <w:p w:rsidR="00AE5A1F" w:rsidRPr="001770B1" w:rsidRDefault="00AE5A1F" w:rsidP="00AE5A1F">
      <w:r w:rsidRPr="00F36956">
        <w:t xml:space="preserve"> </w:t>
      </w:r>
      <w:r w:rsidRPr="001770B1">
        <w:t xml:space="preserve">Итого: 136 часов                                                                                                                                                                                                                                 </w:t>
      </w:r>
    </w:p>
    <w:p w:rsidR="00EC27D1" w:rsidRDefault="00EC27D1" w:rsidP="00EC27D1">
      <w:bookmarkStart w:id="0" w:name="_GoBack"/>
      <w:bookmarkEnd w:id="0"/>
    </w:p>
    <w:p w:rsidR="00EC27D1" w:rsidRDefault="00EC27D1" w:rsidP="00EC27D1"/>
    <w:p w:rsidR="00EC27D1" w:rsidRDefault="00EC27D1" w:rsidP="00EC27D1"/>
    <w:p w:rsidR="00EC27D1" w:rsidRDefault="00EC27D1" w:rsidP="00EC27D1"/>
    <w:p w:rsidR="00EC27D1" w:rsidRDefault="00EC27D1" w:rsidP="00EC27D1"/>
    <w:p w:rsidR="00EC27D1" w:rsidRDefault="00EC27D1" w:rsidP="00EC27D1"/>
    <w:p w:rsidR="00EC27D1" w:rsidRDefault="00EC27D1" w:rsidP="00EC27D1"/>
    <w:p w:rsidR="00EC27D1" w:rsidRDefault="00EC27D1" w:rsidP="00EC27D1"/>
    <w:p w:rsidR="00EC27D1" w:rsidRDefault="00EC27D1" w:rsidP="00EC27D1"/>
    <w:p w:rsidR="00EC27D1" w:rsidRDefault="00EC27D1" w:rsidP="00EC27D1"/>
    <w:p w:rsidR="00EC27D1" w:rsidRDefault="00EC27D1" w:rsidP="00EC27D1"/>
    <w:p w:rsidR="00EC27D1" w:rsidRDefault="00EC27D1" w:rsidP="00EC27D1"/>
    <w:p w:rsidR="00EC27D1" w:rsidRDefault="00EC27D1" w:rsidP="00EC27D1"/>
    <w:p w:rsidR="00EC27D1" w:rsidRDefault="00EC27D1" w:rsidP="00EC27D1"/>
    <w:p w:rsidR="00EC27D1" w:rsidRDefault="00EC27D1" w:rsidP="00EC27D1"/>
    <w:p w:rsidR="00EC27D1" w:rsidRDefault="00EC27D1" w:rsidP="00EC27D1"/>
    <w:p w:rsidR="00EC27D1" w:rsidRDefault="00EC27D1" w:rsidP="00EC27D1"/>
    <w:p w:rsidR="00EC27D1" w:rsidRDefault="00EC27D1" w:rsidP="00EC27D1"/>
    <w:p w:rsidR="0029391A" w:rsidRDefault="0029391A"/>
    <w:sectPr w:rsidR="0029391A" w:rsidSect="00DC03F1">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bullet"/>
      <w:lvlText w:val=""/>
      <w:lvlJc w:val="left"/>
      <w:pPr>
        <w:tabs>
          <w:tab w:val="num" w:pos="491"/>
        </w:tabs>
        <w:ind w:left="1211" w:hanging="360"/>
      </w:pPr>
      <w:rPr>
        <w:rFonts w:ascii="Wingdings" w:hAnsi="Wingdings" w:cs="Wingdings"/>
      </w:rPr>
    </w:lvl>
  </w:abstractNum>
  <w:abstractNum w:abstractNumId="1">
    <w:nsid w:val="00000005"/>
    <w:multiLevelType w:val="singleLevel"/>
    <w:tmpl w:val="00000005"/>
    <w:name w:val="WW8Num5"/>
    <w:lvl w:ilvl="0">
      <w:start w:val="1"/>
      <w:numFmt w:val="bullet"/>
      <w:lvlText w:val=""/>
      <w:lvlJc w:val="left"/>
      <w:pPr>
        <w:tabs>
          <w:tab w:val="num" w:pos="0"/>
        </w:tabs>
        <w:ind w:left="1782" w:hanging="360"/>
      </w:pPr>
      <w:rPr>
        <w:rFonts w:ascii="Wingdings" w:hAnsi="Wingdings" w:cs="Courier New"/>
        <w:color w:val="000000"/>
        <w:sz w:val="24"/>
      </w:rPr>
    </w:lvl>
  </w:abstractNum>
  <w:abstractNum w:abstractNumId="2">
    <w:nsid w:val="00000007"/>
    <w:multiLevelType w:val="multilevel"/>
    <w:tmpl w:val="00000007"/>
    <w:name w:val="WW8Num7"/>
    <w:lvl w:ilvl="0">
      <w:start w:val="2"/>
      <w:numFmt w:val="decimal"/>
      <w:lvlText w:val="%1."/>
      <w:lvlJc w:val="left"/>
      <w:pPr>
        <w:tabs>
          <w:tab w:val="num" w:pos="720"/>
        </w:tabs>
        <w:ind w:left="720" w:hanging="360"/>
      </w:pPr>
      <w:rPr>
        <w:rFonts w:ascii="Times New Roman" w:hAnsi="Times New Roman" w:cs="Times New Roman"/>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527648C"/>
    <w:multiLevelType w:val="hybridMultilevel"/>
    <w:tmpl w:val="2BF6CE7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0A440C6B"/>
    <w:multiLevelType w:val="hybridMultilevel"/>
    <w:tmpl w:val="3F5E6872"/>
    <w:lvl w:ilvl="0" w:tplc="04190001">
      <w:start w:val="1"/>
      <w:numFmt w:val="bullet"/>
      <w:lvlText w:val=""/>
      <w:lvlJc w:val="left"/>
      <w:pPr>
        <w:ind w:left="2820" w:hanging="360"/>
      </w:pPr>
      <w:rPr>
        <w:rFonts w:ascii="Symbol" w:hAnsi="Symbol" w:hint="default"/>
      </w:rPr>
    </w:lvl>
    <w:lvl w:ilvl="1" w:tplc="04190003" w:tentative="1">
      <w:start w:val="1"/>
      <w:numFmt w:val="bullet"/>
      <w:lvlText w:val="o"/>
      <w:lvlJc w:val="left"/>
      <w:pPr>
        <w:ind w:left="3540" w:hanging="360"/>
      </w:pPr>
      <w:rPr>
        <w:rFonts w:ascii="Courier New" w:hAnsi="Courier New" w:cs="Courier New" w:hint="default"/>
      </w:rPr>
    </w:lvl>
    <w:lvl w:ilvl="2" w:tplc="04190005" w:tentative="1">
      <w:start w:val="1"/>
      <w:numFmt w:val="bullet"/>
      <w:lvlText w:val=""/>
      <w:lvlJc w:val="left"/>
      <w:pPr>
        <w:ind w:left="4260" w:hanging="360"/>
      </w:pPr>
      <w:rPr>
        <w:rFonts w:ascii="Wingdings" w:hAnsi="Wingdings" w:hint="default"/>
      </w:rPr>
    </w:lvl>
    <w:lvl w:ilvl="3" w:tplc="04190001" w:tentative="1">
      <w:start w:val="1"/>
      <w:numFmt w:val="bullet"/>
      <w:lvlText w:val=""/>
      <w:lvlJc w:val="left"/>
      <w:pPr>
        <w:ind w:left="4980" w:hanging="360"/>
      </w:pPr>
      <w:rPr>
        <w:rFonts w:ascii="Symbol" w:hAnsi="Symbol" w:hint="default"/>
      </w:rPr>
    </w:lvl>
    <w:lvl w:ilvl="4" w:tplc="04190003" w:tentative="1">
      <w:start w:val="1"/>
      <w:numFmt w:val="bullet"/>
      <w:lvlText w:val="o"/>
      <w:lvlJc w:val="left"/>
      <w:pPr>
        <w:ind w:left="5700" w:hanging="360"/>
      </w:pPr>
      <w:rPr>
        <w:rFonts w:ascii="Courier New" w:hAnsi="Courier New" w:cs="Courier New" w:hint="default"/>
      </w:rPr>
    </w:lvl>
    <w:lvl w:ilvl="5" w:tplc="04190005" w:tentative="1">
      <w:start w:val="1"/>
      <w:numFmt w:val="bullet"/>
      <w:lvlText w:val=""/>
      <w:lvlJc w:val="left"/>
      <w:pPr>
        <w:ind w:left="6420" w:hanging="360"/>
      </w:pPr>
      <w:rPr>
        <w:rFonts w:ascii="Wingdings" w:hAnsi="Wingdings" w:hint="default"/>
      </w:rPr>
    </w:lvl>
    <w:lvl w:ilvl="6" w:tplc="04190001" w:tentative="1">
      <w:start w:val="1"/>
      <w:numFmt w:val="bullet"/>
      <w:lvlText w:val=""/>
      <w:lvlJc w:val="left"/>
      <w:pPr>
        <w:ind w:left="7140" w:hanging="360"/>
      </w:pPr>
      <w:rPr>
        <w:rFonts w:ascii="Symbol" w:hAnsi="Symbol" w:hint="default"/>
      </w:rPr>
    </w:lvl>
    <w:lvl w:ilvl="7" w:tplc="04190003" w:tentative="1">
      <w:start w:val="1"/>
      <w:numFmt w:val="bullet"/>
      <w:lvlText w:val="o"/>
      <w:lvlJc w:val="left"/>
      <w:pPr>
        <w:ind w:left="7860" w:hanging="360"/>
      </w:pPr>
      <w:rPr>
        <w:rFonts w:ascii="Courier New" w:hAnsi="Courier New" w:cs="Courier New" w:hint="default"/>
      </w:rPr>
    </w:lvl>
    <w:lvl w:ilvl="8" w:tplc="04190005" w:tentative="1">
      <w:start w:val="1"/>
      <w:numFmt w:val="bullet"/>
      <w:lvlText w:val=""/>
      <w:lvlJc w:val="left"/>
      <w:pPr>
        <w:ind w:left="8580" w:hanging="360"/>
      </w:pPr>
      <w:rPr>
        <w:rFonts w:ascii="Wingdings" w:hAnsi="Wingdings" w:hint="default"/>
      </w:rPr>
    </w:lvl>
  </w:abstractNum>
  <w:abstractNum w:abstractNumId="5">
    <w:nsid w:val="0ACB49CB"/>
    <w:multiLevelType w:val="hybridMultilevel"/>
    <w:tmpl w:val="352092F2"/>
    <w:lvl w:ilvl="0" w:tplc="29983ACC">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A1B2E02"/>
    <w:multiLevelType w:val="hybridMultilevel"/>
    <w:tmpl w:val="D834CE14"/>
    <w:lvl w:ilvl="0" w:tplc="04190001">
      <w:start w:val="1"/>
      <w:numFmt w:val="bullet"/>
      <w:lvlText w:val=""/>
      <w:lvlJc w:val="left"/>
      <w:pPr>
        <w:ind w:left="720" w:hanging="360"/>
      </w:pPr>
      <w:rPr>
        <w:rFonts w:ascii="Symbol" w:hAnsi="Symbol" w:hint="default"/>
      </w:rPr>
    </w:lvl>
    <w:lvl w:ilvl="1" w:tplc="5476CB18">
      <w:numFmt w:val="bullet"/>
      <w:lvlText w:val="•"/>
      <w:lvlJc w:val="left"/>
      <w:pPr>
        <w:ind w:left="1440" w:hanging="360"/>
      </w:pPr>
      <w:rPr>
        <w:rFonts w:ascii="Times New Roman" w:eastAsia="HiddenHorzOCR"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D046BBB"/>
    <w:multiLevelType w:val="hybridMultilevel"/>
    <w:tmpl w:val="946EDD48"/>
    <w:lvl w:ilvl="0" w:tplc="04190001">
      <w:start w:val="1"/>
      <w:numFmt w:val="bullet"/>
      <w:lvlText w:val=""/>
      <w:lvlJc w:val="left"/>
      <w:pPr>
        <w:ind w:left="360" w:hanging="360"/>
      </w:pPr>
      <w:rPr>
        <w:rFonts w:ascii="Symbol" w:hAnsi="Symbol" w:hint="default"/>
        <w:sz w:val="28"/>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8">
    <w:nsid w:val="1F757E0A"/>
    <w:multiLevelType w:val="multilevel"/>
    <w:tmpl w:val="0F0CBC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6F038F"/>
    <w:multiLevelType w:val="hybridMultilevel"/>
    <w:tmpl w:val="5EAA29F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A7043B0"/>
    <w:multiLevelType w:val="hybridMultilevel"/>
    <w:tmpl w:val="AFE21B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C212AE5"/>
    <w:multiLevelType w:val="hybridMultilevel"/>
    <w:tmpl w:val="BB1A7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0E56D93"/>
    <w:multiLevelType w:val="hybridMultilevel"/>
    <w:tmpl w:val="E73EF9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2082030"/>
    <w:multiLevelType w:val="hybridMultilevel"/>
    <w:tmpl w:val="5D5AAC0A"/>
    <w:lvl w:ilvl="0" w:tplc="5476CB18">
      <w:numFmt w:val="bullet"/>
      <w:lvlText w:val="•"/>
      <w:lvlJc w:val="left"/>
      <w:pPr>
        <w:ind w:left="1080" w:hanging="360"/>
      </w:pPr>
      <w:rPr>
        <w:rFonts w:ascii="Times New Roman" w:eastAsia="HiddenHorzOCR"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33672534"/>
    <w:multiLevelType w:val="hybridMultilevel"/>
    <w:tmpl w:val="66D2016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36341D28"/>
    <w:multiLevelType w:val="hybridMultilevel"/>
    <w:tmpl w:val="90B03B8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A3D73E8"/>
    <w:multiLevelType w:val="multilevel"/>
    <w:tmpl w:val="D728A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FEE573B"/>
    <w:multiLevelType w:val="hybridMultilevel"/>
    <w:tmpl w:val="69B015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12204E6"/>
    <w:multiLevelType w:val="multilevel"/>
    <w:tmpl w:val="3ECEC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28D637F"/>
    <w:multiLevelType w:val="hybridMultilevel"/>
    <w:tmpl w:val="A950D26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35F560B"/>
    <w:multiLevelType w:val="multilevel"/>
    <w:tmpl w:val="57106514"/>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21">
    <w:nsid w:val="52FC5049"/>
    <w:multiLevelType w:val="hybridMultilevel"/>
    <w:tmpl w:val="78C21264"/>
    <w:lvl w:ilvl="0" w:tplc="04190001">
      <w:start w:val="1"/>
      <w:numFmt w:val="bullet"/>
      <w:lvlText w:val=""/>
      <w:lvlJc w:val="left"/>
      <w:pPr>
        <w:ind w:left="3345" w:hanging="360"/>
      </w:pPr>
      <w:rPr>
        <w:rFonts w:ascii="Symbol" w:hAnsi="Symbol" w:hint="default"/>
      </w:rPr>
    </w:lvl>
    <w:lvl w:ilvl="1" w:tplc="04190003" w:tentative="1">
      <w:start w:val="1"/>
      <w:numFmt w:val="bullet"/>
      <w:lvlText w:val="o"/>
      <w:lvlJc w:val="left"/>
      <w:pPr>
        <w:ind w:left="4065" w:hanging="360"/>
      </w:pPr>
      <w:rPr>
        <w:rFonts w:ascii="Courier New" w:hAnsi="Courier New" w:cs="Courier New" w:hint="default"/>
      </w:rPr>
    </w:lvl>
    <w:lvl w:ilvl="2" w:tplc="04190005" w:tentative="1">
      <w:start w:val="1"/>
      <w:numFmt w:val="bullet"/>
      <w:lvlText w:val=""/>
      <w:lvlJc w:val="left"/>
      <w:pPr>
        <w:ind w:left="4785" w:hanging="360"/>
      </w:pPr>
      <w:rPr>
        <w:rFonts w:ascii="Wingdings" w:hAnsi="Wingdings" w:hint="default"/>
      </w:rPr>
    </w:lvl>
    <w:lvl w:ilvl="3" w:tplc="04190001" w:tentative="1">
      <w:start w:val="1"/>
      <w:numFmt w:val="bullet"/>
      <w:lvlText w:val=""/>
      <w:lvlJc w:val="left"/>
      <w:pPr>
        <w:ind w:left="5505" w:hanging="360"/>
      </w:pPr>
      <w:rPr>
        <w:rFonts w:ascii="Symbol" w:hAnsi="Symbol" w:hint="default"/>
      </w:rPr>
    </w:lvl>
    <w:lvl w:ilvl="4" w:tplc="04190003" w:tentative="1">
      <w:start w:val="1"/>
      <w:numFmt w:val="bullet"/>
      <w:lvlText w:val="o"/>
      <w:lvlJc w:val="left"/>
      <w:pPr>
        <w:ind w:left="6225" w:hanging="360"/>
      </w:pPr>
      <w:rPr>
        <w:rFonts w:ascii="Courier New" w:hAnsi="Courier New" w:cs="Courier New" w:hint="default"/>
      </w:rPr>
    </w:lvl>
    <w:lvl w:ilvl="5" w:tplc="04190005" w:tentative="1">
      <w:start w:val="1"/>
      <w:numFmt w:val="bullet"/>
      <w:lvlText w:val=""/>
      <w:lvlJc w:val="left"/>
      <w:pPr>
        <w:ind w:left="6945" w:hanging="360"/>
      </w:pPr>
      <w:rPr>
        <w:rFonts w:ascii="Wingdings" w:hAnsi="Wingdings" w:hint="default"/>
      </w:rPr>
    </w:lvl>
    <w:lvl w:ilvl="6" w:tplc="04190001" w:tentative="1">
      <w:start w:val="1"/>
      <w:numFmt w:val="bullet"/>
      <w:lvlText w:val=""/>
      <w:lvlJc w:val="left"/>
      <w:pPr>
        <w:ind w:left="7665" w:hanging="360"/>
      </w:pPr>
      <w:rPr>
        <w:rFonts w:ascii="Symbol" w:hAnsi="Symbol" w:hint="default"/>
      </w:rPr>
    </w:lvl>
    <w:lvl w:ilvl="7" w:tplc="04190003" w:tentative="1">
      <w:start w:val="1"/>
      <w:numFmt w:val="bullet"/>
      <w:lvlText w:val="o"/>
      <w:lvlJc w:val="left"/>
      <w:pPr>
        <w:ind w:left="8385" w:hanging="360"/>
      </w:pPr>
      <w:rPr>
        <w:rFonts w:ascii="Courier New" w:hAnsi="Courier New" w:cs="Courier New" w:hint="default"/>
      </w:rPr>
    </w:lvl>
    <w:lvl w:ilvl="8" w:tplc="04190005" w:tentative="1">
      <w:start w:val="1"/>
      <w:numFmt w:val="bullet"/>
      <w:lvlText w:val=""/>
      <w:lvlJc w:val="left"/>
      <w:pPr>
        <w:ind w:left="9105" w:hanging="360"/>
      </w:pPr>
      <w:rPr>
        <w:rFonts w:ascii="Wingdings" w:hAnsi="Wingdings" w:hint="default"/>
      </w:rPr>
    </w:lvl>
  </w:abstractNum>
  <w:abstractNum w:abstractNumId="22">
    <w:nsid w:val="57825373"/>
    <w:multiLevelType w:val="hybridMultilevel"/>
    <w:tmpl w:val="62246F9C"/>
    <w:lvl w:ilvl="0" w:tplc="96105CA4">
      <w:start w:val="1"/>
      <w:numFmt w:val="decimal"/>
      <w:lvlText w:val="%1."/>
      <w:lvlJc w:val="left"/>
      <w:pPr>
        <w:tabs>
          <w:tab w:val="num" w:pos="600"/>
        </w:tabs>
        <w:ind w:left="600" w:hanging="360"/>
      </w:pPr>
      <w:rPr>
        <w:rFonts w:hint="default"/>
      </w:rPr>
    </w:lvl>
    <w:lvl w:ilvl="1" w:tplc="04190019">
      <w:start w:val="1"/>
      <w:numFmt w:val="lowerLetter"/>
      <w:lvlText w:val="%2."/>
      <w:lvlJc w:val="left"/>
      <w:pPr>
        <w:tabs>
          <w:tab w:val="num" w:pos="1320"/>
        </w:tabs>
        <w:ind w:left="1320" w:hanging="360"/>
      </w:pPr>
    </w:lvl>
    <w:lvl w:ilvl="2" w:tplc="0419001B">
      <w:start w:val="1"/>
      <w:numFmt w:val="lowerRoman"/>
      <w:lvlText w:val="%3."/>
      <w:lvlJc w:val="right"/>
      <w:pPr>
        <w:tabs>
          <w:tab w:val="num" w:pos="2040"/>
        </w:tabs>
        <w:ind w:left="2040" w:hanging="180"/>
      </w:pPr>
    </w:lvl>
    <w:lvl w:ilvl="3" w:tplc="0419000F">
      <w:start w:val="1"/>
      <w:numFmt w:val="decimal"/>
      <w:lvlText w:val="%4."/>
      <w:lvlJc w:val="left"/>
      <w:pPr>
        <w:tabs>
          <w:tab w:val="num" w:pos="2760"/>
        </w:tabs>
        <w:ind w:left="2760" w:hanging="360"/>
      </w:pPr>
    </w:lvl>
    <w:lvl w:ilvl="4" w:tplc="04190019">
      <w:start w:val="1"/>
      <w:numFmt w:val="lowerLetter"/>
      <w:lvlText w:val="%5."/>
      <w:lvlJc w:val="left"/>
      <w:pPr>
        <w:tabs>
          <w:tab w:val="num" w:pos="3480"/>
        </w:tabs>
        <w:ind w:left="3480" w:hanging="360"/>
      </w:pPr>
    </w:lvl>
    <w:lvl w:ilvl="5" w:tplc="0419001B">
      <w:start w:val="1"/>
      <w:numFmt w:val="lowerRoman"/>
      <w:lvlText w:val="%6."/>
      <w:lvlJc w:val="right"/>
      <w:pPr>
        <w:tabs>
          <w:tab w:val="num" w:pos="4200"/>
        </w:tabs>
        <w:ind w:left="4200" w:hanging="180"/>
      </w:pPr>
    </w:lvl>
    <w:lvl w:ilvl="6" w:tplc="0419000F">
      <w:start w:val="1"/>
      <w:numFmt w:val="decimal"/>
      <w:lvlText w:val="%7."/>
      <w:lvlJc w:val="left"/>
      <w:pPr>
        <w:tabs>
          <w:tab w:val="num" w:pos="4920"/>
        </w:tabs>
        <w:ind w:left="4920" w:hanging="360"/>
      </w:pPr>
    </w:lvl>
    <w:lvl w:ilvl="7" w:tplc="04190019">
      <w:start w:val="1"/>
      <w:numFmt w:val="lowerLetter"/>
      <w:lvlText w:val="%8."/>
      <w:lvlJc w:val="left"/>
      <w:pPr>
        <w:tabs>
          <w:tab w:val="num" w:pos="5640"/>
        </w:tabs>
        <w:ind w:left="5640" w:hanging="360"/>
      </w:pPr>
    </w:lvl>
    <w:lvl w:ilvl="8" w:tplc="0419001B">
      <w:start w:val="1"/>
      <w:numFmt w:val="lowerRoman"/>
      <w:lvlText w:val="%9."/>
      <w:lvlJc w:val="right"/>
      <w:pPr>
        <w:tabs>
          <w:tab w:val="num" w:pos="6360"/>
        </w:tabs>
        <w:ind w:left="6360" w:hanging="180"/>
      </w:pPr>
    </w:lvl>
  </w:abstractNum>
  <w:abstractNum w:abstractNumId="23">
    <w:nsid w:val="58B55A84"/>
    <w:multiLevelType w:val="hybridMultilevel"/>
    <w:tmpl w:val="9B3AAB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EA7FB2"/>
    <w:multiLevelType w:val="hybridMultilevel"/>
    <w:tmpl w:val="39CA48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B26132B"/>
    <w:multiLevelType w:val="hybridMultilevel"/>
    <w:tmpl w:val="1A8A5F3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C031EC7"/>
    <w:multiLevelType w:val="hybridMultilevel"/>
    <w:tmpl w:val="D23262C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5D8049F0"/>
    <w:multiLevelType w:val="multilevel"/>
    <w:tmpl w:val="60FC1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2047ACA"/>
    <w:multiLevelType w:val="multilevel"/>
    <w:tmpl w:val="50AC4B82"/>
    <w:lvl w:ilvl="0">
      <w:start w:val="1"/>
      <w:numFmt w:val="bullet"/>
      <w:lvlText w:val=""/>
      <w:lvlJc w:val="left"/>
      <w:pPr>
        <w:tabs>
          <w:tab w:val="num" w:pos="720"/>
        </w:tabs>
        <w:ind w:left="720" w:hanging="360"/>
      </w:pPr>
      <w:rPr>
        <w:rFonts w:ascii="Wingdings" w:hAnsi="Wingdings" w:hint="default"/>
        <w:sz w:val="20"/>
      </w:rPr>
    </w:lvl>
    <w:lvl w:ilvl="1">
      <w:start w:val="2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2B75280"/>
    <w:multiLevelType w:val="multilevel"/>
    <w:tmpl w:val="5E16E5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6C8435E"/>
    <w:multiLevelType w:val="hybridMultilevel"/>
    <w:tmpl w:val="47724DF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1">
    <w:nsid w:val="6AEC28FF"/>
    <w:multiLevelType w:val="hybridMultilevel"/>
    <w:tmpl w:val="D960CC9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EE10967"/>
    <w:multiLevelType w:val="hybridMultilevel"/>
    <w:tmpl w:val="DEB0B7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55341A"/>
    <w:multiLevelType w:val="hybridMultilevel"/>
    <w:tmpl w:val="0A022CAA"/>
    <w:lvl w:ilvl="0" w:tplc="0419000F">
      <w:start w:val="1"/>
      <w:numFmt w:val="decimal"/>
      <w:lvlText w:val="%1."/>
      <w:lvlJc w:val="left"/>
      <w:pPr>
        <w:ind w:left="9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622412E"/>
    <w:multiLevelType w:val="hybridMultilevel"/>
    <w:tmpl w:val="73B20C0C"/>
    <w:lvl w:ilvl="0" w:tplc="04190005">
      <w:start w:val="1"/>
      <w:numFmt w:val="bullet"/>
      <w:lvlText w:val=""/>
      <w:lvlJc w:val="left"/>
      <w:pPr>
        <w:tabs>
          <w:tab w:val="num" w:pos="1980"/>
        </w:tabs>
        <w:ind w:left="1980" w:hanging="360"/>
      </w:pPr>
      <w:rPr>
        <w:rFonts w:ascii="Wingdings" w:hAnsi="Wingdings" w:hint="default"/>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start w:val="1"/>
      <w:numFmt w:val="bullet"/>
      <w:lvlText w:val=""/>
      <w:lvlJc w:val="left"/>
      <w:pPr>
        <w:tabs>
          <w:tab w:val="num" w:pos="3420"/>
        </w:tabs>
        <w:ind w:left="3420" w:hanging="360"/>
      </w:pPr>
      <w:rPr>
        <w:rFonts w:ascii="Wingdings" w:hAnsi="Wingdings" w:hint="default"/>
      </w:rPr>
    </w:lvl>
    <w:lvl w:ilvl="3" w:tplc="04190001">
      <w:start w:val="1"/>
      <w:numFmt w:val="bullet"/>
      <w:lvlText w:val=""/>
      <w:lvlJc w:val="left"/>
      <w:pPr>
        <w:tabs>
          <w:tab w:val="num" w:pos="4140"/>
        </w:tabs>
        <w:ind w:left="4140" w:hanging="360"/>
      </w:pPr>
      <w:rPr>
        <w:rFonts w:ascii="Symbol" w:hAnsi="Symbol" w:hint="default"/>
      </w:rPr>
    </w:lvl>
    <w:lvl w:ilvl="4" w:tplc="04190003">
      <w:start w:val="1"/>
      <w:numFmt w:val="bullet"/>
      <w:lvlText w:val="o"/>
      <w:lvlJc w:val="left"/>
      <w:pPr>
        <w:tabs>
          <w:tab w:val="num" w:pos="4860"/>
        </w:tabs>
        <w:ind w:left="4860" w:hanging="360"/>
      </w:pPr>
      <w:rPr>
        <w:rFonts w:ascii="Courier New" w:hAnsi="Courier New" w:cs="Courier New" w:hint="default"/>
      </w:rPr>
    </w:lvl>
    <w:lvl w:ilvl="5" w:tplc="04190005">
      <w:start w:val="1"/>
      <w:numFmt w:val="bullet"/>
      <w:lvlText w:val=""/>
      <w:lvlJc w:val="left"/>
      <w:pPr>
        <w:tabs>
          <w:tab w:val="num" w:pos="5580"/>
        </w:tabs>
        <w:ind w:left="5580" w:hanging="360"/>
      </w:pPr>
      <w:rPr>
        <w:rFonts w:ascii="Wingdings" w:hAnsi="Wingdings" w:hint="default"/>
      </w:rPr>
    </w:lvl>
    <w:lvl w:ilvl="6" w:tplc="04190001">
      <w:start w:val="1"/>
      <w:numFmt w:val="bullet"/>
      <w:lvlText w:val=""/>
      <w:lvlJc w:val="left"/>
      <w:pPr>
        <w:tabs>
          <w:tab w:val="num" w:pos="6300"/>
        </w:tabs>
        <w:ind w:left="6300" w:hanging="360"/>
      </w:pPr>
      <w:rPr>
        <w:rFonts w:ascii="Symbol" w:hAnsi="Symbol" w:hint="default"/>
      </w:rPr>
    </w:lvl>
    <w:lvl w:ilvl="7" w:tplc="04190003">
      <w:start w:val="1"/>
      <w:numFmt w:val="bullet"/>
      <w:lvlText w:val="o"/>
      <w:lvlJc w:val="left"/>
      <w:pPr>
        <w:tabs>
          <w:tab w:val="num" w:pos="7020"/>
        </w:tabs>
        <w:ind w:left="7020" w:hanging="360"/>
      </w:pPr>
      <w:rPr>
        <w:rFonts w:ascii="Courier New" w:hAnsi="Courier New" w:cs="Courier New" w:hint="default"/>
      </w:rPr>
    </w:lvl>
    <w:lvl w:ilvl="8" w:tplc="04190005">
      <w:start w:val="1"/>
      <w:numFmt w:val="bullet"/>
      <w:lvlText w:val=""/>
      <w:lvlJc w:val="left"/>
      <w:pPr>
        <w:tabs>
          <w:tab w:val="num" w:pos="7740"/>
        </w:tabs>
        <w:ind w:left="7740" w:hanging="360"/>
      </w:pPr>
      <w:rPr>
        <w:rFonts w:ascii="Wingdings" w:hAnsi="Wingdings" w:hint="default"/>
      </w:rPr>
    </w:lvl>
  </w:abstractNum>
  <w:abstractNum w:abstractNumId="35">
    <w:nsid w:val="779322EA"/>
    <w:multiLevelType w:val="hybridMultilevel"/>
    <w:tmpl w:val="7E7CF978"/>
    <w:lvl w:ilvl="0" w:tplc="75EEA618">
      <w:start w:val="1"/>
      <w:numFmt w:val="decimal"/>
      <w:lvlText w:val="%1."/>
      <w:lvlJc w:val="left"/>
      <w:pPr>
        <w:ind w:left="600" w:hanging="360"/>
      </w:pPr>
      <w:rPr>
        <w:rFonts w:hint="default"/>
      </w:rPr>
    </w:lvl>
    <w:lvl w:ilvl="1" w:tplc="04190019">
      <w:start w:val="1"/>
      <w:numFmt w:val="lowerLetter"/>
      <w:lvlText w:val="%2."/>
      <w:lvlJc w:val="left"/>
      <w:pPr>
        <w:ind w:left="1320" w:hanging="360"/>
      </w:pPr>
    </w:lvl>
    <w:lvl w:ilvl="2" w:tplc="0419001B">
      <w:start w:val="1"/>
      <w:numFmt w:val="lowerRoman"/>
      <w:lvlText w:val="%3."/>
      <w:lvlJc w:val="right"/>
      <w:pPr>
        <w:ind w:left="2040" w:hanging="180"/>
      </w:pPr>
    </w:lvl>
    <w:lvl w:ilvl="3" w:tplc="0419000F">
      <w:start w:val="1"/>
      <w:numFmt w:val="decimal"/>
      <w:lvlText w:val="%4."/>
      <w:lvlJc w:val="left"/>
      <w:pPr>
        <w:ind w:left="2760" w:hanging="360"/>
      </w:pPr>
    </w:lvl>
    <w:lvl w:ilvl="4" w:tplc="04190019">
      <w:start w:val="1"/>
      <w:numFmt w:val="lowerLetter"/>
      <w:lvlText w:val="%5."/>
      <w:lvlJc w:val="left"/>
      <w:pPr>
        <w:ind w:left="3480" w:hanging="360"/>
      </w:pPr>
    </w:lvl>
    <w:lvl w:ilvl="5" w:tplc="0419001B">
      <w:start w:val="1"/>
      <w:numFmt w:val="lowerRoman"/>
      <w:lvlText w:val="%6."/>
      <w:lvlJc w:val="right"/>
      <w:pPr>
        <w:ind w:left="4200" w:hanging="180"/>
      </w:pPr>
    </w:lvl>
    <w:lvl w:ilvl="6" w:tplc="0419000F">
      <w:start w:val="1"/>
      <w:numFmt w:val="decimal"/>
      <w:lvlText w:val="%7."/>
      <w:lvlJc w:val="left"/>
      <w:pPr>
        <w:ind w:left="4920" w:hanging="360"/>
      </w:pPr>
    </w:lvl>
    <w:lvl w:ilvl="7" w:tplc="04190019">
      <w:start w:val="1"/>
      <w:numFmt w:val="lowerLetter"/>
      <w:lvlText w:val="%8."/>
      <w:lvlJc w:val="left"/>
      <w:pPr>
        <w:ind w:left="5640" w:hanging="360"/>
      </w:pPr>
    </w:lvl>
    <w:lvl w:ilvl="8" w:tplc="0419001B">
      <w:start w:val="1"/>
      <w:numFmt w:val="lowerRoman"/>
      <w:lvlText w:val="%9."/>
      <w:lvlJc w:val="right"/>
      <w:pPr>
        <w:ind w:left="6360" w:hanging="180"/>
      </w:pPr>
    </w:lvl>
  </w:abstractNum>
  <w:abstractNum w:abstractNumId="36">
    <w:nsid w:val="78662668"/>
    <w:multiLevelType w:val="hybridMultilevel"/>
    <w:tmpl w:val="CA04B15E"/>
    <w:lvl w:ilvl="0" w:tplc="BE9E2786">
      <w:start w:val="3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78C03E8D"/>
    <w:multiLevelType w:val="hybridMultilevel"/>
    <w:tmpl w:val="B24ED09E"/>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790"/>
        </w:tabs>
        <w:ind w:left="1790" w:hanging="360"/>
      </w:pPr>
      <w:rPr>
        <w:rFonts w:ascii="Courier New" w:hAnsi="Courier New" w:cs="Courier New" w:hint="default"/>
      </w:rPr>
    </w:lvl>
    <w:lvl w:ilvl="2" w:tplc="04190005">
      <w:start w:val="1"/>
      <w:numFmt w:val="bullet"/>
      <w:lvlText w:val=""/>
      <w:lvlJc w:val="left"/>
      <w:pPr>
        <w:tabs>
          <w:tab w:val="num" w:pos="2510"/>
        </w:tabs>
        <w:ind w:left="2510" w:hanging="360"/>
      </w:pPr>
      <w:rPr>
        <w:rFonts w:ascii="Wingdings" w:hAnsi="Wingdings" w:hint="default"/>
      </w:rPr>
    </w:lvl>
    <w:lvl w:ilvl="3" w:tplc="04190001">
      <w:start w:val="1"/>
      <w:numFmt w:val="bullet"/>
      <w:lvlText w:val=""/>
      <w:lvlJc w:val="left"/>
      <w:pPr>
        <w:tabs>
          <w:tab w:val="num" w:pos="3230"/>
        </w:tabs>
        <w:ind w:left="3230" w:hanging="360"/>
      </w:pPr>
      <w:rPr>
        <w:rFonts w:ascii="Symbol" w:hAnsi="Symbol" w:hint="default"/>
      </w:rPr>
    </w:lvl>
    <w:lvl w:ilvl="4" w:tplc="04190003">
      <w:start w:val="1"/>
      <w:numFmt w:val="bullet"/>
      <w:lvlText w:val="o"/>
      <w:lvlJc w:val="left"/>
      <w:pPr>
        <w:tabs>
          <w:tab w:val="num" w:pos="3950"/>
        </w:tabs>
        <w:ind w:left="3950" w:hanging="360"/>
      </w:pPr>
      <w:rPr>
        <w:rFonts w:ascii="Courier New" w:hAnsi="Courier New" w:cs="Courier New" w:hint="default"/>
      </w:rPr>
    </w:lvl>
    <w:lvl w:ilvl="5" w:tplc="04190005">
      <w:start w:val="1"/>
      <w:numFmt w:val="bullet"/>
      <w:lvlText w:val=""/>
      <w:lvlJc w:val="left"/>
      <w:pPr>
        <w:tabs>
          <w:tab w:val="num" w:pos="4670"/>
        </w:tabs>
        <w:ind w:left="4670" w:hanging="360"/>
      </w:pPr>
      <w:rPr>
        <w:rFonts w:ascii="Wingdings" w:hAnsi="Wingdings" w:hint="default"/>
      </w:rPr>
    </w:lvl>
    <w:lvl w:ilvl="6" w:tplc="04190001">
      <w:start w:val="1"/>
      <w:numFmt w:val="bullet"/>
      <w:lvlText w:val=""/>
      <w:lvlJc w:val="left"/>
      <w:pPr>
        <w:tabs>
          <w:tab w:val="num" w:pos="5390"/>
        </w:tabs>
        <w:ind w:left="5390" w:hanging="360"/>
      </w:pPr>
      <w:rPr>
        <w:rFonts w:ascii="Symbol" w:hAnsi="Symbol" w:hint="default"/>
      </w:rPr>
    </w:lvl>
    <w:lvl w:ilvl="7" w:tplc="04190003">
      <w:start w:val="1"/>
      <w:numFmt w:val="bullet"/>
      <w:lvlText w:val="o"/>
      <w:lvlJc w:val="left"/>
      <w:pPr>
        <w:tabs>
          <w:tab w:val="num" w:pos="6110"/>
        </w:tabs>
        <w:ind w:left="6110" w:hanging="360"/>
      </w:pPr>
      <w:rPr>
        <w:rFonts w:ascii="Courier New" w:hAnsi="Courier New" w:cs="Courier New" w:hint="default"/>
      </w:rPr>
    </w:lvl>
    <w:lvl w:ilvl="8" w:tplc="04190005">
      <w:start w:val="1"/>
      <w:numFmt w:val="bullet"/>
      <w:lvlText w:val=""/>
      <w:lvlJc w:val="left"/>
      <w:pPr>
        <w:tabs>
          <w:tab w:val="num" w:pos="6830"/>
        </w:tabs>
        <w:ind w:left="6830" w:hanging="360"/>
      </w:pPr>
      <w:rPr>
        <w:rFonts w:ascii="Wingdings" w:hAnsi="Wingdings" w:hint="default"/>
      </w:rPr>
    </w:lvl>
  </w:abstractNum>
  <w:num w:numId="1">
    <w:abstractNumId w:val="4"/>
  </w:num>
  <w:num w:numId="2">
    <w:abstractNumId w:val="30"/>
  </w:num>
  <w:num w:numId="3">
    <w:abstractNumId w:val="31"/>
  </w:num>
  <w:num w:numId="4">
    <w:abstractNumId w:val="25"/>
  </w:num>
  <w:num w:numId="5">
    <w:abstractNumId w:val="15"/>
  </w:num>
  <w:num w:numId="6">
    <w:abstractNumId w:val="19"/>
  </w:num>
  <w:num w:numId="7">
    <w:abstractNumId w:val="9"/>
  </w:num>
  <w:num w:numId="8">
    <w:abstractNumId w:val="24"/>
  </w:num>
  <w:num w:numId="9">
    <w:abstractNumId w:val="20"/>
  </w:num>
  <w:num w:numId="10">
    <w:abstractNumId w:val="6"/>
  </w:num>
  <w:num w:numId="11">
    <w:abstractNumId w:val="13"/>
  </w:num>
  <w:num w:numId="12">
    <w:abstractNumId w:val="0"/>
  </w:num>
  <w:num w:numId="13">
    <w:abstractNumId w:val="1"/>
  </w:num>
  <w:num w:numId="14">
    <w:abstractNumId w:val="36"/>
  </w:num>
  <w:num w:numId="15">
    <w:abstractNumId w:val="5"/>
  </w:num>
  <w:num w:numId="16">
    <w:abstractNumId w:val="21"/>
  </w:num>
  <w:num w:numId="17">
    <w:abstractNumId w:val="14"/>
  </w:num>
  <w:num w:numId="18">
    <w:abstractNumId w:val="35"/>
  </w:num>
  <w:num w:numId="19">
    <w:abstractNumId w:val="22"/>
  </w:num>
  <w:num w:numId="20">
    <w:abstractNumId w:val="7"/>
  </w:num>
  <w:num w:numId="21">
    <w:abstractNumId w:val="2"/>
  </w:num>
  <w:num w:numId="22">
    <w:abstractNumId w:val="33"/>
  </w:num>
  <w:num w:numId="23">
    <w:abstractNumId w:val="11"/>
  </w:num>
  <w:num w:numId="24">
    <w:abstractNumId w:val="12"/>
  </w:num>
  <w:num w:numId="25">
    <w:abstractNumId w:val="26"/>
  </w:num>
  <w:num w:numId="26">
    <w:abstractNumId w:val="32"/>
  </w:num>
  <w:num w:numId="27">
    <w:abstractNumId w:val="23"/>
  </w:num>
  <w:num w:numId="28">
    <w:abstractNumId w:val="37"/>
  </w:num>
  <w:num w:numId="29">
    <w:abstractNumId w:val="34"/>
  </w:num>
  <w:num w:numId="30">
    <w:abstractNumId w:val="10"/>
  </w:num>
  <w:num w:numId="31">
    <w:abstractNumId w:val="16"/>
  </w:num>
  <w:num w:numId="32">
    <w:abstractNumId w:val="29"/>
  </w:num>
  <w:num w:numId="33">
    <w:abstractNumId w:val="28"/>
  </w:num>
  <w:num w:numId="34">
    <w:abstractNumId w:val="8"/>
  </w:num>
  <w:num w:numId="35">
    <w:abstractNumId w:val="27"/>
  </w:num>
  <w:num w:numId="36">
    <w:abstractNumId w:val="17"/>
  </w:num>
  <w:num w:numId="37">
    <w:abstractNumId w:val="18"/>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7D1"/>
    <w:rsid w:val="0003073D"/>
    <w:rsid w:val="00064818"/>
    <w:rsid w:val="000C3C76"/>
    <w:rsid w:val="00114CD9"/>
    <w:rsid w:val="00180BA4"/>
    <w:rsid w:val="001B719F"/>
    <w:rsid w:val="00266E03"/>
    <w:rsid w:val="0029391A"/>
    <w:rsid w:val="002A6274"/>
    <w:rsid w:val="002E6D08"/>
    <w:rsid w:val="0037384A"/>
    <w:rsid w:val="0045411D"/>
    <w:rsid w:val="004F14A0"/>
    <w:rsid w:val="0050485C"/>
    <w:rsid w:val="005E411E"/>
    <w:rsid w:val="00806237"/>
    <w:rsid w:val="00857019"/>
    <w:rsid w:val="008F592A"/>
    <w:rsid w:val="00901CE2"/>
    <w:rsid w:val="00927B1F"/>
    <w:rsid w:val="00934548"/>
    <w:rsid w:val="009A53F5"/>
    <w:rsid w:val="00AD1CC3"/>
    <w:rsid w:val="00AE5A1F"/>
    <w:rsid w:val="00B10655"/>
    <w:rsid w:val="00B15B8C"/>
    <w:rsid w:val="00B61CCC"/>
    <w:rsid w:val="00BC2597"/>
    <w:rsid w:val="00C07C86"/>
    <w:rsid w:val="00C87AF0"/>
    <w:rsid w:val="00D3118C"/>
    <w:rsid w:val="00D80CDF"/>
    <w:rsid w:val="00DC03F1"/>
    <w:rsid w:val="00DD78A7"/>
    <w:rsid w:val="00DF4F6E"/>
    <w:rsid w:val="00E9334A"/>
    <w:rsid w:val="00EC27D1"/>
    <w:rsid w:val="00EE4B81"/>
    <w:rsid w:val="00F35B81"/>
    <w:rsid w:val="00FC733B"/>
    <w:rsid w:val="00FE12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7D1"/>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EC27D1"/>
    <w:rPr>
      <w:rFonts w:cs="Times New Roman"/>
      <w:i/>
      <w:iCs/>
    </w:rPr>
  </w:style>
  <w:style w:type="paragraph" w:customStyle="1" w:styleId="1">
    <w:name w:val="Абзац списка1"/>
    <w:basedOn w:val="a"/>
    <w:rsid w:val="00EC27D1"/>
    <w:pPr>
      <w:ind w:left="720"/>
      <w:contextualSpacing/>
    </w:pPr>
  </w:style>
  <w:style w:type="paragraph" w:styleId="a4">
    <w:name w:val="List Paragraph"/>
    <w:basedOn w:val="a"/>
    <w:uiPriority w:val="34"/>
    <w:qFormat/>
    <w:rsid w:val="00EC27D1"/>
    <w:pPr>
      <w:suppressAutoHyphens/>
      <w:ind w:left="708"/>
    </w:pPr>
    <w:rPr>
      <w:rFonts w:eastAsia="Times New Roman"/>
      <w:lang w:val="en-US" w:eastAsia="zh-CN"/>
    </w:rPr>
  </w:style>
  <w:style w:type="paragraph" w:styleId="a5">
    <w:name w:val="No Spacing"/>
    <w:uiPriority w:val="1"/>
    <w:qFormat/>
    <w:rsid w:val="00EC27D1"/>
    <w:pPr>
      <w:suppressAutoHyphens/>
      <w:spacing w:after="0" w:line="240" w:lineRule="auto"/>
    </w:pPr>
    <w:rPr>
      <w:rFonts w:ascii="Calibri" w:eastAsia="Calibri" w:hAnsi="Calibri" w:cs="Calibri"/>
      <w:lang w:eastAsia="zh-CN"/>
    </w:rPr>
  </w:style>
  <w:style w:type="paragraph" w:customStyle="1" w:styleId="10">
    <w:name w:val="Без интервала1"/>
    <w:rsid w:val="00EC27D1"/>
    <w:pPr>
      <w:spacing w:after="0" w:line="240" w:lineRule="auto"/>
    </w:pPr>
    <w:rPr>
      <w:rFonts w:ascii="Calibri" w:eastAsia="Times New Roman" w:hAnsi="Calibri" w:cs="Times New Roman"/>
    </w:rPr>
  </w:style>
  <w:style w:type="character" w:customStyle="1" w:styleId="apple-converted-space">
    <w:name w:val="apple-converted-space"/>
    <w:rsid w:val="00EC27D1"/>
  </w:style>
  <w:style w:type="paragraph" w:styleId="a6">
    <w:name w:val="Normal (Web)"/>
    <w:basedOn w:val="a"/>
    <w:uiPriority w:val="99"/>
    <w:unhideWhenUsed/>
    <w:rsid w:val="00EC27D1"/>
    <w:pPr>
      <w:spacing w:before="100" w:beforeAutospacing="1" w:after="100" w:afterAutospacing="1"/>
    </w:pPr>
    <w:rPr>
      <w:rFonts w:eastAsia="Times New Roman"/>
    </w:rPr>
  </w:style>
  <w:style w:type="paragraph" w:customStyle="1" w:styleId="a7">
    <w:name w:val="Стиль"/>
    <w:rsid w:val="00EC27D1"/>
    <w:pPr>
      <w:widowControl w:val="0"/>
      <w:suppressAutoHyphens/>
      <w:autoSpaceDE w:val="0"/>
      <w:spacing w:after="0" w:line="240" w:lineRule="auto"/>
    </w:pPr>
    <w:rPr>
      <w:rFonts w:ascii="Times New Roman" w:eastAsia="Times New Roman" w:hAnsi="Times New Roman" w:cs="Times New Roman"/>
      <w:kern w:val="1"/>
      <w:sz w:val="24"/>
      <w:szCs w:val="24"/>
      <w:lang w:eastAsia="zh-CN"/>
    </w:rPr>
  </w:style>
  <w:style w:type="character" w:styleId="a8">
    <w:name w:val="Hyperlink"/>
    <w:basedOn w:val="a0"/>
    <w:uiPriority w:val="99"/>
    <w:semiHidden/>
    <w:unhideWhenUsed/>
    <w:rsid w:val="00BC2597"/>
    <w:rPr>
      <w:color w:val="0000FF"/>
      <w:u w:val="single"/>
    </w:rPr>
  </w:style>
  <w:style w:type="paragraph" w:customStyle="1" w:styleId="FR2">
    <w:name w:val="FR2"/>
    <w:rsid w:val="00DF4F6E"/>
    <w:pPr>
      <w:widowControl w:val="0"/>
      <w:spacing w:after="0" w:line="240" w:lineRule="auto"/>
      <w:jc w:val="center"/>
    </w:pPr>
    <w:rPr>
      <w:rFonts w:ascii="Times New Roman" w:eastAsia="Times New Roman" w:hAnsi="Times New Roman" w:cs="Times New Roman"/>
      <w:b/>
      <w:sz w:val="32"/>
      <w:szCs w:val="20"/>
      <w:lang w:eastAsia="ru-RU"/>
    </w:rPr>
  </w:style>
  <w:style w:type="character" w:customStyle="1" w:styleId="c0">
    <w:name w:val="c0"/>
    <w:basedOn w:val="a0"/>
    <w:rsid w:val="005E411E"/>
  </w:style>
  <w:style w:type="paragraph" w:styleId="a9">
    <w:name w:val="Balloon Text"/>
    <w:basedOn w:val="a"/>
    <w:link w:val="aa"/>
    <w:uiPriority w:val="99"/>
    <w:semiHidden/>
    <w:unhideWhenUsed/>
    <w:rsid w:val="00AE5A1F"/>
    <w:rPr>
      <w:rFonts w:ascii="Tahoma" w:eastAsia="Times New Roman" w:hAnsi="Tahoma" w:cs="Tahoma"/>
      <w:sz w:val="16"/>
      <w:szCs w:val="16"/>
      <w:lang w:eastAsia="en-US"/>
    </w:rPr>
  </w:style>
  <w:style w:type="character" w:customStyle="1" w:styleId="aa">
    <w:name w:val="Текст выноски Знак"/>
    <w:basedOn w:val="a0"/>
    <w:link w:val="a9"/>
    <w:uiPriority w:val="99"/>
    <w:semiHidden/>
    <w:rsid w:val="00AE5A1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7D1"/>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EC27D1"/>
    <w:rPr>
      <w:rFonts w:cs="Times New Roman"/>
      <w:i/>
      <w:iCs/>
    </w:rPr>
  </w:style>
  <w:style w:type="paragraph" w:customStyle="1" w:styleId="1">
    <w:name w:val="Абзац списка1"/>
    <w:basedOn w:val="a"/>
    <w:rsid w:val="00EC27D1"/>
    <w:pPr>
      <w:ind w:left="720"/>
      <w:contextualSpacing/>
    </w:pPr>
  </w:style>
  <w:style w:type="paragraph" w:styleId="a4">
    <w:name w:val="List Paragraph"/>
    <w:basedOn w:val="a"/>
    <w:uiPriority w:val="34"/>
    <w:qFormat/>
    <w:rsid w:val="00EC27D1"/>
    <w:pPr>
      <w:suppressAutoHyphens/>
      <w:ind w:left="708"/>
    </w:pPr>
    <w:rPr>
      <w:rFonts w:eastAsia="Times New Roman"/>
      <w:lang w:val="en-US" w:eastAsia="zh-CN"/>
    </w:rPr>
  </w:style>
  <w:style w:type="paragraph" w:styleId="a5">
    <w:name w:val="No Spacing"/>
    <w:uiPriority w:val="1"/>
    <w:qFormat/>
    <w:rsid w:val="00EC27D1"/>
    <w:pPr>
      <w:suppressAutoHyphens/>
      <w:spacing w:after="0" w:line="240" w:lineRule="auto"/>
    </w:pPr>
    <w:rPr>
      <w:rFonts w:ascii="Calibri" w:eastAsia="Calibri" w:hAnsi="Calibri" w:cs="Calibri"/>
      <w:lang w:eastAsia="zh-CN"/>
    </w:rPr>
  </w:style>
  <w:style w:type="paragraph" w:customStyle="1" w:styleId="10">
    <w:name w:val="Без интервала1"/>
    <w:rsid w:val="00EC27D1"/>
    <w:pPr>
      <w:spacing w:after="0" w:line="240" w:lineRule="auto"/>
    </w:pPr>
    <w:rPr>
      <w:rFonts w:ascii="Calibri" w:eastAsia="Times New Roman" w:hAnsi="Calibri" w:cs="Times New Roman"/>
    </w:rPr>
  </w:style>
  <w:style w:type="character" w:customStyle="1" w:styleId="apple-converted-space">
    <w:name w:val="apple-converted-space"/>
    <w:rsid w:val="00EC27D1"/>
  </w:style>
  <w:style w:type="paragraph" w:styleId="a6">
    <w:name w:val="Normal (Web)"/>
    <w:basedOn w:val="a"/>
    <w:uiPriority w:val="99"/>
    <w:unhideWhenUsed/>
    <w:rsid w:val="00EC27D1"/>
    <w:pPr>
      <w:spacing w:before="100" w:beforeAutospacing="1" w:after="100" w:afterAutospacing="1"/>
    </w:pPr>
    <w:rPr>
      <w:rFonts w:eastAsia="Times New Roman"/>
    </w:rPr>
  </w:style>
  <w:style w:type="paragraph" w:customStyle="1" w:styleId="a7">
    <w:name w:val="Стиль"/>
    <w:rsid w:val="00EC27D1"/>
    <w:pPr>
      <w:widowControl w:val="0"/>
      <w:suppressAutoHyphens/>
      <w:autoSpaceDE w:val="0"/>
      <w:spacing w:after="0" w:line="240" w:lineRule="auto"/>
    </w:pPr>
    <w:rPr>
      <w:rFonts w:ascii="Times New Roman" w:eastAsia="Times New Roman" w:hAnsi="Times New Roman" w:cs="Times New Roman"/>
      <w:kern w:val="1"/>
      <w:sz w:val="24"/>
      <w:szCs w:val="24"/>
      <w:lang w:eastAsia="zh-CN"/>
    </w:rPr>
  </w:style>
  <w:style w:type="character" w:styleId="a8">
    <w:name w:val="Hyperlink"/>
    <w:basedOn w:val="a0"/>
    <w:uiPriority w:val="99"/>
    <w:semiHidden/>
    <w:unhideWhenUsed/>
    <w:rsid w:val="00BC2597"/>
    <w:rPr>
      <w:color w:val="0000FF"/>
      <w:u w:val="single"/>
    </w:rPr>
  </w:style>
  <w:style w:type="paragraph" w:customStyle="1" w:styleId="FR2">
    <w:name w:val="FR2"/>
    <w:rsid w:val="00DF4F6E"/>
    <w:pPr>
      <w:widowControl w:val="0"/>
      <w:spacing w:after="0" w:line="240" w:lineRule="auto"/>
      <w:jc w:val="center"/>
    </w:pPr>
    <w:rPr>
      <w:rFonts w:ascii="Times New Roman" w:eastAsia="Times New Roman" w:hAnsi="Times New Roman" w:cs="Times New Roman"/>
      <w:b/>
      <w:sz w:val="32"/>
      <w:szCs w:val="20"/>
      <w:lang w:eastAsia="ru-RU"/>
    </w:rPr>
  </w:style>
  <w:style w:type="character" w:customStyle="1" w:styleId="c0">
    <w:name w:val="c0"/>
    <w:basedOn w:val="a0"/>
    <w:rsid w:val="005E411E"/>
  </w:style>
  <w:style w:type="paragraph" w:styleId="a9">
    <w:name w:val="Balloon Text"/>
    <w:basedOn w:val="a"/>
    <w:link w:val="aa"/>
    <w:uiPriority w:val="99"/>
    <w:semiHidden/>
    <w:unhideWhenUsed/>
    <w:rsid w:val="00AE5A1F"/>
    <w:rPr>
      <w:rFonts w:ascii="Tahoma" w:eastAsia="Times New Roman" w:hAnsi="Tahoma" w:cs="Tahoma"/>
      <w:sz w:val="16"/>
      <w:szCs w:val="16"/>
      <w:lang w:eastAsia="en-US"/>
    </w:rPr>
  </w:style>
  <w:style w:type="character" w:customStyle="1" w:styleId="aa">
    <w:name w:val="Текст выноски Знак"/>
    <w:basedOn w:val="a0"/>
    <w:link w:val="a9"/>
    <w:uiPriority w:val="99"/>
    <w:semiHidden/>
    <w:rsid w:val="00AE5A1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994262">
      <w:bodyDiv w:val="1"/>
      <w:marLeft w:val="0"/>
      <w:marRight w:val="0"/>
      <w:marTop w:val="0"/>
      <w:marBottom w:val="0"/>
      <w:divBdr>
        <w:top w:val="none" w:sz="0" w:space="0" w:color="auto"/>
        <w:left w:val="none" w:sz="0" w:space="0" w:color="auto"/>
        <w:bottom w:val="none" w:sz="0" w:space="0" w:color="auto"/>
        <w:right w:val="none" w:sz="0" w:space="0" w:color="auto"/>
      </w:divBdr>
    </w:div>
    <w:div w:id="250705514">
      <w:bodyDiv w:val="1"/>
      <w:marLeft w:val="0"/>
      <w:marRight w:val="0"/>
      <w:marTop w:val="0"/>
      <w:marBottom w:val="0"/>
      <w:divBdr>
        <w:top w:val="none" w:sz="0" w:space="0" w:color="auto"/>
        <w:left w:val="none" w:sz="0" w:space="0" w:color="auto"/>
        <w:bottom w:val="none" w:sz="0" w:space="0" w:color="auto"/>
        <w:right w:val="none" w:sz="0" w:space="0" w:color="auto"/>
      </w:divBdr>
    </w:div>
    <w:div w:id="533735132">
      <w:bodyDiv w:val="1"/>
      <w:marLeft w:val="0"/>
      <w:marRight w:val="0"/>
      <w:marTop w:val="0"/>
      <w:marBottom w:val="0"/>
      <w:divBdr>
        <w:top w:val="none" w:sz="0" w:space="0" w:color="auto"/>
        <w:left w:val="none" w:sz="0" w:space="0" w:color="auto"/>
        <w:bottom w:val="none" w:sz="0" w:space="0" w:color="auto"/>
        <w:right w:val="none" w:sz="0" w:space="0" w:color="auto"/>
      </w:divBdr>
    </w:div>
    <w:div w:id="560942872">
      <w:bodyDiv w:val="1"/>
      <w:marLeft w:val="0"/>
      <w:marRight w:val="0"/>
      <w:marTop w:val="0"/>
      <w:marBottom w:val="0"/>
      <w:divBdr>
        <w:top w:val="none" w:sz="0" w:space="0" w:color="auto"/>
        <w:left w:val="none" w:sz="0" w:space="0" w:color="auto"/>
        <w:bottom w:val="none" w:sz="0" w:space="0" w:color="auto"/>
        <w:right w:val="none" w:sz="0" w:space="0" w:color="auto"/>
      </w:divBdr>
    </w:div>
    <w:div w:id="924805652">
      <w:bodyDiv w:val="1"/>
      <w:marLeft w:val="0"/>
      <w:marRight w:val="0"/>
      <w:marTop w:val="0"/>
      <w:marBottom w:val="0"/>
      <w:divBdr>
        <w:top w:val="none" w:sz="0" w:space="0" w:color="auto"/>
        <w:left w:val="none" w:sz="0" w:space="0" w:color="auto"/>
        <w:bottom w:val="none" w:sz="0" w:space="0" w:color="auto"/>
        <w:right w:val="none" w:sz="0" w:space="0" w:color="auto"/>
      </w:divBdr>
    </w:div>
    <w:div w:id="1101145962">
      <w:bodyDiv w:val="1"/>
      <w:marLeft w:val="0"/>
      <w:marRight w:val="0"/>
      <w:marTop w:val="0"/>
      <w:marBottom w:val="0"/>
      <w:divBdr>
        <w:top w:val="none" w:sz="0" w:space="0" w:color="auto"/>
        <w:left w:val="none" w:sz="0" w:space="0" w:color="auto"/>
        <w:bottom w:val="none" w:sz="0" w:space="0" w:color="auto"/>
        <w:right w:val="none" w:sz="0" w:space="0" w:color="auto"/>
      </w:divBdr>
    </w:div>
    <w:div w:id="1136602054">
      <w:bodyDiv w:val="1"/>
      <w:marLeft w:val="0"/>
      <w:marRight w:val="0"/>
      <w:marTop w:val="0"/>
      <w:marBottom w:val="0"/>
      <w:divBdr>
        <w:top w:val="none" w:sz="0" w:space="0" w:color="auto"/>
        <w:left w:val="none" w:sz="0" w:space="0" w:color="auto"/>
        <w:bottom w:val="none" w:sz="0" w:space="0" w:color="auto"/>
        <w:right w:val="none" w:sz="0" w:space="0" w:color="auto"/>
      </w:divBdr>
    </w:div>
    <w:div w:id="1390304799">
      <w:bodyDiv w:val="1"/>
      <w:marLeft w:val="0"/>
      <w:marRight w:val="0"/>
      <w:marTop w:val="0"/>
      <w:marBottom w:val="0"/>
      <w:divBdr>
        <w:top w:val="none" w:sz="0" w:space="0" w:color="auto"/>
        <w:left w:val="none" w:sz="0" w:space="0" w:color="auto"/>
        <w:bottom w:val="none" w:sz="0" w:space="0" w:color="auto"/>
        <w:right w:val="none" w:sz="0" w:space="0" w:color="auto"/>
      </w:divBdr>
    </w:div>
    <w:div w:id="1485244762">
      <w:bodyDiv w:val="1"/>
      <w:marLeft w:val="0"/>
      <w:marRight w:val="0"/>
      <w:marTop w:val="0"/>
      <w:marBottom w:val="0"/>
      <w:divBdr>
        <w:top w:val="none" w:sz="0" w:space="0" w:color="auto"/>
        <w:left w:val="none" w:sz="0" w:space="0" w:color="auto"/>
        <w:bottom w:val="none" w:sz="0" w:space="0" w:color="auto"/>
        <w:right w:val="none" w:sz="0" w:space="0" w:color="auto"/>
      </w:divBdr>
    </w:div>
    <w:div w:id="1571618988">
      <w:bodyDiv w:val="1"/>
      <w:marLeft w:val="0"/>
      <w:marRight w:val="0"/>
      <w:marTop w:val="0"/>
      <w:marBottom w:val="0"/>
      <w:divBdr>
        <w:top w:val="none" w:sz="0" w:space="0" w:color="auto"/>
        <w:left w:val="none" w:sz="0" w:space="0" w:color="auto"/>
        <w:bottom w:val="none" w:sz="0" w:space="0" w:color="auto"/>
        <w:right w:val="none" w:sz="0" w:space="0" w:color="auto"/>
      </w:divBdr>
    </w:div>
    <w:div w:id="1578248039">
      <w:bodyDiv w:val="1"/>
      <w:marLeft w:val="0"/>
      <w:marRight w:val="0"/>
      <w:marTop w:val="0"/>
      <w:marBottom w:val="0"/>
      <w:divBdr>
        <w:top w:val="none" w:sz="0" w:space="0" w:color="auto"/>
        <w:left w:val="none" w:sz="0" w:space="0" w:color="auto"/>
        <w:bottom w:val="none" w:sz="0" w:space="0" w:color="auto"/>
        <w:right w:val="none" w:sz="0" w:space="0" w:color="auto"/>
      </w:divBdr>
    </w:div>
    <w:div w:id="1748653232">
      <w:bodyDiv w:val="1"/>
      <w:marLeft w:val="0"/>
      <w:marRight w:val="0"/>
      <w:marTop w:val="0"/>
      <w:marBottom w:val="0"/>
      <w:divBdr>
        <w:top w:val="none" w:sz="0" w:space="0" w:color="auto"/>
        <w:left w:val="none" w:sz="0" w:space="0" w:color="auto"/>
        <w:bottom w:val="none" w:sz="0" w:space="0" w:color="auto"/>
        <w:right w:val="none" w:sz="0" w:space="0" w:color="auto"/>
      </w:divBdr>
    </w:div>
    <w:div w:id="2079598007">
      <w:bodyDiv w:val="1"/>
      <w:marLeft w:val="0"/>
      <w:marRight w:val="0"/>
      <w:marTop w:val="0"/>
      <w:marBottom w:val="0"/>
      <w:divBdr>
        <w:top w:val="none" w:sz="0" w:space="0" w:color="auto"/>
        <w:left w:val="none" w:sz="0" w:space="0" w:color="auto"/>
        <w:bottom w:val="none" w:sz="0" w:space="0" w:color="auto"/>
        <w:right w:val="none" w:sz="0" w:space="0" w:color="auto"/>
      </w:divBdr>
    </w:div>
    <w:div w:id="213643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E8359-FDF9-4EB4-86E7-197FC3422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35</Pages>
  <Words>8784</Words>
  <Characters>50069</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skam amaks</cp:lastModifiedBy>
  <cp:revision>30</cp:revision>
  <dcterms:created xsi:type="dcterms:W3CDTF">2016-07-28T13:15:00Z</dcterms:created>
  <dcterms:modified xsi:type="dcterms:W3CDTF">2018-03-31T05:53:00Z</dcterms:modified>
</cp:coreProperties>
</file>