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37FD" w:rsidRPr="00C85460" w:rsidRDefault="001E37FD" w:rsidP="001E37FD">
      <w:pPr>
        <w:spacing w:line="360" w:lineRule="auto"/>
        <w:jc w:val="center"/>
        <w:rPr>
          <w:b/>
          <w:sz w:val="28"/>
          <w:szCs w:val="28"/>
        </w:rPr>
      </w:pPr>
      <w:r w:rsidRPr="00C85460">
        <w:rPr>
          <w:b/>
          <w:sz w:val="28"/>
          <w:szCs w:val="28"/>
        </w:rPr>
        <w:t>МИНИСТЕРСТВО ОБРАЗОВАНИЯ И НАУКИ РЕСПУБЛИКИ БУРЯТИЯ</w:t>
      </w:r>
    </w:p>
    <w:p w:rsidR="001E37FD" w:rsidRPr="00C85460" w:rsidRDefault="001E37FD" w:rsidP="001E37FD">
      <w:pPr>
        <w:spacing w:line="360" w:lineRule="auto"/>
        <w:jc w:val="center"/>
        <w:rPr>
          <w:b/>
          <w:sz w:val="28"/>
          <w:szCs w:val="28"/>
        </w:rPr>
      </w:pPr>
      <w:r w:rsidRPr="00F67560">
        <w:rPr>
          <w:b/>
          <w:sz w:val="28"/>
          <w:szCs w:val="28"/>
        </w:rPr>
        <w:t>ГА</w:t>
      </w:r>
      <w:r w:rsidR="00F67560" w:rsidRPr="00F67560">
        <w:rPr>
          <w:b/>
          <w:sz w:val="28"/>
          <w:szCs w:val="28"/>
        </w:rPr>
        <w:t>П</w:t>
      </w:r>
      <w:r w:rsidRPr="00F67560">
        <w:rPr>
          <w:b/>
          <w:sz w:val="28"/>
          <w:szCs w:val="28"/>
        </w:rPr>
        <w:t xml:space="preserve">ОУ </w:t>
      </w:r>
      <w:r w:rsidR="00F67560" w:rsidRPr="00F67560">
        <w:rPr>
          <w:b/>
          <w:sz w:val="28"/>
          <w:szCs w:val="28"/>
        </w:rPr>
        <w:t>РБ</w:t>
      </w:r>
      <w:r w:rsidRPr="00F67560">
        <w:rPr>
          <w:b/>
          <w:sz w:val="28"/>
          <w:szCs w:val="28"/>
        </w:rPr>
        <w:t xml:space="preserve"> «Бурятский </w:t>
      </w:r>
      <w:r w:rsidRPr="00C85460">
        <w:rPr>
          <w:b/>
          <w:sz w:val="28"/>
          <w:szCs w:val="28"/>
        </w:rPr>
        <w:t>республиканский многопрофильный техникум инновационных технологий»</w:t>
      </w:r>
    </w:p>
    <w:p w:rsidR="001E37FD" w:rsidRDefault="001E37FD" w:rsidP="001E37FD">
      <w:pPr>
        <w:jc w:val="center"/>
        <w:rPr>
          <w:sz w:val="28"/>
          <w:szCs w:val="28"/>
        </w:rPr>
      </w:pPr>
    </w:p>
    <w:p w:rsidR="00B607DD" w:rsidRPr="00C85460" w:rsidRDefault="00B607DD" w:rsidP="001E37FD">
      <w:pPr>
        <w:jc w:val="center"/>
        <w:rPr>
          <w:sz w:val="28"/>
          <w:szCs w:val="28"/>
        </w:rPr>
      </w:pPr>
    </w:p>
    <w:tbl>
      <w:tblPr>
        <w:tblW w:w="4770" w:type="dxa"/>
        <w:tblInd w:w="5778" w:type="dxa"/>
        <w:tblLayout w:type="fixed"/>
        <w:tblLook w:val="04A0"/>
      </w:tblPr>
      <w:tblGrid>
        <w:gridCol w:w="4770"/>
      </w:tblGrid>
      <w:tr w:rsidR="00C4481F" w:rsidTr="00C4481F">
        <w:trPr>
          <w:trHeight w:val="1269"/>
        </w:trPr>
        <w:tc>
          <w:tcPr>
            <w:tcW w:w="4770" w:type="dxa"/>
            <w:hideMark/>
          </w:tcPr>
          <w:p w:rsidR="00CB067A" w:rsidRPr="00130501" w:rsidRDefault="00CB067A" w:rsidP="00CB067A">
            <w:pPr>
              <w:spacing w:line="276" w:lineRule="auto"/>
              <w:jc w:val="center"/>
            </w:pPr>
            <w:r w:rsidRPr="00130501">
              <w:t>Утвержден</w:t>
            </w:r>
            <w:r>
              <w:t>а</w:t>
            </w:r>
            <w:r w:rsidRPr="00130501">
              <w:t xml:space="preserve"> приказом директора </w:t>
            </w:r>
          </w:p>
          <w:p w:rsidR="00CB067A" w:rsidRPr="00130501" w:rsidRDefault="00CB067A" w:rsidP="00CB067A">
            <w:pPr>
              <w:spacing w:line="276" w:lineRule="auto"/>
              <w:jc w:val="center"/>
            </w:pPr>
            <w:r w:rsidRPr="00130501">
              <w:t>ГА</w:t>
            </w:r>
            <w:r>
              <w:t>П</w:t>
            </w:r>
            <w:r w:rsidRPr="00130501">
              <w:t xml:space="preserve">ОУ РБ «Бурятский республиканский многопрофильный техникум инновационных технологий» </w:t>
            </w:r>
          </w:p>
          <w:p w:rsidR="00C4481F" w:rsidRPr="00FD6A98" w:rsidRDefault="007261F5" w:rsidP="00CB067A">
            <w:pPr>
              <w:spacing w:line="276" w:lineRule="auto"/>
              <w:jc w:val="center"/>
              <w:rPr>
                <w:bCs/>
                <w:color w:val="FF0000"/>
              </w:rPr>
            </w:pPr>
            <w:r w:rsidRPr="00EC3AFA">
              <w:t>№ 163/1 от 30.06.2017 г.</w:t>
            </w:r>
          </w:p>
        </w:tc>
      </w:tr>
    </w:tbl>
    <w:p w:rsidR="001E37FD" w:rsidRPr="004F6D0D" w:rsidRDefault="001E37FD" w:rsidP="001E37FD">
      <w:pPr>
        <w:jc w:val="center"/>
        <w:rPr>
          <w:color w:val="FF0000"/>
          <w:sz w:val="28"/>
          <w:szCs w:val="28"/>
        </w:rPr>
      </w:pPr>
    </w:p>
    <w:p w:rsidR="001E37FD" w:rsidRPr="00C85460" w:rsidRDefault="001E37FD" w:rsidP="001E37FD">
      <w:pPr>
        <w:jc w:val="center"/>
        <w:rPr>
          <w:sz w:val="28"/>
          <w:szCs w:val="28"/>
        </w:rPr>
      </w:pPr>
    </w:p>
    <w:p w:rsidR="001E37FD" w:rsidRPr="00C85460" w:rsidRDefault="001E37FD" w:rsidP="001E37FD">
      <w:pPr>
        <w:jc w:val="center"/>
        <w:rPr>
          <w:sz w:val="28"/>
          <w:szCs w:val="28"/>
        </w:rPr>
      </w:pPr>
    </w:p>
    <w:p w:rsidR="001E37FD" w:rsidRPr="00C85460" w:rsidRDefault="001E37FD" w:rsidP="001E37FD">
      <w:pPr>
        <w:widowControl w:val="0"/>
        <w:suppressAutoHyphens/>
        <w:autoSpaceDE w:val="0"/>
        <w:autoSpaceDN w:val="0"/>
        <w:adjustRightInd w:val="0"/>
        <w:jc w:val="both"/>
        <w:rPr>
          <w:i/>
          <w:sz w:val="32"/>
          <w:szCs w:val="32"/>
          <w:vertAlign w:val="superscript"/>
        </w:rPr>
      </w:pPr>
    </w:p>
    <w:p w:rsidR="001E37FD" w:rsidRPr="00C85460" w:rsidRDefault="001E37FD" w:rsidP="001E3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E37FD" w:rsidRPr="00C85460" w:rsidRDefault="001E37FD" w:rsidP="001E3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E37FD" w:rsidRPr="00C85460" w:rsidRDefault="001E37FD" w:rsidP="001E3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0C4226" w:rsidRPr="000C4226" w:rsidRDefault="000C4226" w:rsidP="000C42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caps/>
          <w:sz w:val="28"/>
          <w:szCs w:val="28"/>
        </w:rPr>
      </w:pPr>
      <w:r w:rsidRPr="000C4226">
        <w:rPr>
          <w:b/>
          <w:caps/>
          <w:sz w:val="28"/>
          <w:szCs w:val="28"/>
        </w:rPr>
        <w:t xml:space="preserve">РАБОЧАЯ  ПРОГРАММА </w:t>
      </w:r>
    </w:p>
    <w:p w:rsidR="000C4226" w:rsidRDefault="000C4226" w:rsidP="000C42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caps/>
          <w:sz w:val="28"/>
          <w:szCs w:val="28"/>
        </w:rPr>
      </w:pPr>
      <w:r w:rsidRPr="000C4226">
        <w:rPr>
          <w:b/>
          <w:caps/>
          <w:sz w:val="28"/>
          <w:szCs w:val="28"/>
        </w:rPr>
        <w:t>ОБЩЕОБРАЗОВАТЕЛЬНОЙ УЧЕБНОЙ ДИСЦИПЛИНЫ</w:t>
      </w:r>
    </w:p>
    <w:p w:rsidR="001E37FD" w:rsidRPr="00C85460" w:rsidRDefault="001E37FD" w:rsidP="000C42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color w:val="000000" w:themeColor="text1"/>
          <w:sz w:val="28"/>
        </w:rPr>
      </w:pPr>
      <w:r w:rsidRPr="00C85460">
        <w:rPr>
          <w:b/>
          <w:color w:val="000000" w:themeColor="text1"/>
          <w:sz w:val="28"/>
        </w:rPr>
        <w:t>ФИЗИКА</w:t>
      </w:r>
    </w:p>
    <w:p w:rsidR="001E37FD" w:rsidRPr="00C85460" w:rsidRDefault="001E37FD" w:rsidP="001E3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E37FD" w:rsidRPr="00C85460" w:rsidRDefault="001E37FD" w:rsidP="001E3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1E37FD" w:rsidRPr="00C85460" w:rsidRDefault="001E37FD" w:rsidP="001E3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1E37FD" w:rsidRPr="00C85460" w:rsidRDefault="001E37FD" w:rsidP="001E3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E37FD" w:rsidRPr="00C85460" w:rsidRDefault="001E37FD" w:rsidP="001E3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E37FD" w:rsidRPr="00C85460" w:rsidRDefault="001E37FD" w:rsidP="001E3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E37FD" w:rsidRPr="00C85460" w:rsidRDefault="001E37FD" w:rsidP="001E3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E37FD" w:rsidRPr="00C85460" w:rsidRDefault="001E37FD" w:rsidP="001E3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E37FD" w:rsidRPr="00C85460" w:rsidRDefault="001E37FD" w:rsidP="001E3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E37FD" w:rsidRPr="00C85460" w:rsidRDefault="001E37FD" w:rsidP="001E3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E37FD" w:rsidRPr="00C85460" w:rsidRDefault="001E37FD" w:rsidP="001E3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E37FD" w:rsidRPr="00C85460" w:rsidRDefault="001E37FD" w:rsidP="001E3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E37FD" w:rsidRPr="00C85460" w:rsidRDefault="001E37FD" w:rsidP="001E3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E37FD" w:rsidRPr="00C85460" w:rsidRDefault="001E37FD" w:rsidP="001E3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E37FD" w:rsidRPr="00C85460" w:rsidRDefault="001E37FD" w:rsidP="001E3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E37FD" w:rsidRPr="00C85460" w:rsidRDefault="001E37FD" w:rsidP="001E3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E37FD" w:rsidRPr="00C85460" w:rsidRDefault="001E37FD" w:rsidP="001E3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E37FD" w:rsidRPr="00C85460" w:rsidRDefault="001E37FD" w:rsidP="001E3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E37FD" w:rsidRPr="00C85460" w:rsidRDefault="001E37FD" w:rsidP="001E37FD">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sz w:val="20"/>
          <w:szCs w:val="20"/>
        </w:rPr>
      </w:pPr>
    </w:p>
    <w:p w:rsidR="001E37FD" w:rsidRPr="00C85460" w:rsidRDefault="001E37FD" w:rsidP="001E37FD">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sz w:val="20"/>
          <w:szCs w:val="20"/>
        </w:rPr>
      </w:pPr>
    </w:p>
    <w:p w:rsidR="001E37FD" w:rsidRPr="00C85460" w:rsidRDefault="001E37FD" w:rsidP="001E37FD">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sz w:val="20"/>
          <w:szCs w:val="20"/>
        </w:rPr>
      </w:pPr>
    </w:p>
    <w:p w:rsidR="00B55E71" w:rsidRDefault="00B55E71" w:rsidP="001E3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B55E71" w:rsidRDefault="00B55E71" w:rsidP="001E3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1E37FD" w:rsidRDefault="001E37FD" w:rsidP="00B55E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r>
        <w:rPr>
          <w:bCs/>
        </w:rPr>
        <w:t>201</w:t>
      </w:r>
      <w:r w:rsidR="00FD6A98">
        <w:rPr>
          <w:bCs/>
        </w:rPr>
        <w:t>7</w:t>
      </w:r>
      <w:r w:rsidR="007A112B">
        <w:rPr>
          <w:bCs/>
        </w:rPr>
        <w:t xml:space="preserve"> г.</w:t>
      </w:r>
    </w:p>
    <w:p w:rsidR="001E37FD" w:rsidRPr="00C85460" w:rsidRDefault="00785515" w:rsidP="001E37F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Pr>
          <w:noProof/>
        </w:rPr>
        <w:lastRenderedPageBreak/>
        <w:drawing>
          <wp:inline distT="0" distB="0" distL="0" distR="0">
            <wp:extent cx="6299835" cy="9156217"/>
            <wp:effectExtent l="19050" t="0" r="5715" b="0"/>
            <wp:docPr id="1" name="Рисунок 1" descr="C:\Users\Adm\Desktop\2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Desktop\2 001.jpg"/>
                    <pic:cNvPicPr>
                      <a:picLocks noChangeAspect="1" noChangeArrowheads="1"/>
                    </pic:cNvPicPr>
                  </pic:nvPicPr>
                  <pic:blipFill>
                    <a:blip r:embed="rId8"/>
                    <a:srcRect/>
                    <a:stretch>
                      <a:fillRect/>
                    </a:stretch>
                  </pic:blipFill>
                  <pic:spPr bwMode="auto">
                    <a:xfrm>
                      <a:off x="0" y="0"/>
                      <a:ext cx="6299835" cy="9156217"/>
                    </a:xfrm>
                    <a:prstGeom prst="rect">
                      <a:avLst/>
                    </a:prstGeom>
                    <a:noFill/>
                    <a:ln w="9525">
                      <a:noFill/>
                      <a:miter lim="800000"/>
                      <a:headEnd/>
                      <a:tailEnd/>
                    </a:ln>
                  </pic:spPr>
                </pic:pic>
              </a:graphicData>
            </a:graphic>
          </wp:inline>
        </w:drawing>
      </w:r>
      <w:r w:rsidR="001E37FD" w:rsidRPr="00C85460">
        <w:rPr>
          <w:b/>
          <w:sz w:val="28"/>
          <w:szCs w:val="28"/>
        </w:rPr>
        <w:lastRenderedPageBreak/>
        <w:t>СОДЕРЖАНИЕ</w:t>
      </w:r>
    </w:p>
    <w:p w:rsidR="001E37FD" w:rsidRPr="00C85460" w:rsidRDefault="001E37FD" w:rsidP="001E3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E37FD" w:rsidRPr="00C85460" w:rsidRDefault="001E37FD" w:rsidP="001E3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10031" w:type="dxa"/>
        <w:tblLook w:val="04A0"/>
      </w:tblPr>
      <w:tblGrid>
        <w:gridCol w:w="675"/>
        <w:gridCol w:w="8222"/>
        <w:gridCol w:w="1134"/>
      </w:tblGrid>
      <w:tr w:rsidR="00E6543A" w:rsidRPr="006E2FD9" w:rsidTr="00E6543A">
        <w:tc>
          <w:tcPr>
            <w:tcW w:w="675" w:type="dxa"/>
          </w:tcPr>
          <w:p w:rsidR="00E6543A" w:rsidRPr="006E2FD9" w:rsidRDefault="00E6543A" w:rsidP="00E65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tc>
        <w:tc>
          <w:tcPr>
            <w:tcW w:w="8222" w:type="dxa"/>
          </w:tcPr>
          <w:p w:rsidR="00E6543A" w:rsidRPr="006E2FD9" w:rsidRDefault="00E6543A" w:rsidP="00E6543A">
            <w:pPr>
              <w:pStyle w:val="1"/>
              <w:spacing w:line="360" w:lineRule="auto"/>
              <w:ind w:firstLine="0"/>
              <w:rPr>
                <w:b/>
                <w:caps/>
              </w:rPr>
            </w:pPr>
          </w:p>
        </w:tc>
        <w:tc>
          <w:tcPr>
            <w:tcW w:w="1134" w:type="dxa"/>
            <w:vAlign w:val="bottom"/>
          </w:tcPr>
          <w:p w:rsidR="00E6543A" w:rsidRPr="006E2FD9" w:rsidRDefault="00E6543A" w:rsidP="00E65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r w:rsidRPr="006E2FD9">
              <w:t>стр.</w:t>
            </w:r>
          </w:p>
        </w:tc>
      </w:tr>
      <w:tr w:rsidR="00E6543A" w:rsidRPr="006E2FD9" w:rsidTr="00D50CFC">
        <w:trPr>
          <w:trHeight w:val="567"/>
        </w:trPr>
        <w:tc>
          <w:tcPr>
            <w:tcW w:w="675" w:type="dxa"/>
          </w:tcPr>
          <w:p w:rsidR="00E6543A" w:rsidRPr="006E2FD9" w:rsidRDefault="00E6543A" w:rsidP="00E65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rPr>
            </w:pPr>
            <w:r w:rsidRPr="006E2FD9">
              <w:rPr>
                <w:b/>
              </w:rPr>
              <w:t>1.</w:t>
            </w:r>
          </w:p>
        </w:tc>
        <w:tc>
          <w:tcPr>
            <w:tcW w:w="8222" w:type="dxa"/>
          </w:tcPr>
          <w:p w:rsidR="00E6543A" w:rsidRPr="006E2FD9" w:rsidRDefault="00E6543A" w:rsidP="00E6543A">
            <w:pPr>
              <w:pStyle w:val="1"/>
              <w:spacing w:after="240" w:line="360" w:lineRule="auto"/>
              <w:ind w:firstLine="0"/>
              <w:jc w:val="both"/>
              <w:rPr>
                <w:b/>
                <w:caps/>
              </w:rPr>
            </w:pPr>
            <w:r w:rsidRPr="006E2FD9">
              <w:rPr>
                <w:b/>
                <w:caps/>
              </w:rPr>
              <w:t xml:space="preserve">ПАСПОРТ </w:t>
            </w:r>
            <w:r>
              <w:rPr>
                <w:b/>
                <w:caps/>
              </w:rPr>
              <w:t xml:space="preserve">РАБОЧЕЙ </w:t>
            </w:r>
            <w:r w:rsidRPr="006E2FD9">
              <w:rPr>
                <w:b/>
                <w:caps/>
              </w:rPr>
              <w:t xml:space="preserve"> ПРОГРАММЫ </w:t>
            </w:r>
            <w:r>
              <w:rPr>
                <w:b/>
                <w:caps/>
              </w:rPr>
              <w:t xml:space="preserve">ОБЩЕОБРАЗОВАТЕЛЬНОЙ </w:t>
            </w:r>
            <w:r w:rsidRPr="006E2FD9">
              <w:rPr>
                <w:b/>
                <w:caps/>
              </w:rPr>
              <w:t>УЧЕБНОЙ ДИСЦИПЛИНЫ</w:t>
            </w:r>
            <w:r>
              <w:rPr>
                <w:b/>
                <w:caps/>
              </w:rPr>
              <w:t xml:space="preserve"> …………………………………………………...</w:t>
            </w:r>
          </w:p>
        </w:tc>
        <w:tc>
          <w:tcPr>
            <w:tcW w:w="1134" w:type="dxa"/>
            <w:shd w:val="clear" w:color="auto" w:fill="auto"/>
            <w:vAlign w:val="bottom"/>
          </w:tcPr>
          <w:p w:rsidR="00E6543A" w:rsidRPr="00AA7DA1" w:rsidRDefault="00AA7DA1" w:rsidP="00E65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360" w:lineRule="auto"/>
              <w:jc w:val="center"/>
              <w:rPr>
                <w:i/>
              </w:rPr>
            </w:pPr>
            <w:r w:rsidRPr="00AA7DA1">
              <w:rPr>
                <w:i/>
              </w:rPr>
              <w:t>4</w:t>
            </w:r>
          </w:p>
        </w:tc>
      </w:tr>
      <w:tr w:rsidR="00E6543A" w:rsidRPr="006E2FD9" w:rsidTr="00D50CFC">
        <w:trPr>
          <w:trHeight w:val="567"/>
        </w:trPr>
        <w:tc>
          <w:tcPr>
            <w:tcW w:w="675" w:type="dxa"/>
          </w:tcPr>
          <w:p w:rsidR="00E6543A" w:rsidRPr="006E2FD9" w:rsidRDefault="00E6543A" w:rsidP="00E65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360" w:lineRule="auto"/>
              <w:jc w:val="center"/>
              <w:rPr>
                <w:b/>
              </w:rPr>
            </w:pPr>
            <w:r w:rsidRPr="006E2FD9">
              <w:rPr>
                <w:b/>
              </w:rPr>
              <w:t>2.</w:t>
            </w:r>
          </w:p>
        </w:tc>
        <w:tc>
          <w:tcPr>
            <w:tcW w:w="8222" w:type="dxa"/>
          </w:tcPr>
          <w:p w:rsidR="00E6543A" w:rsidRPr="006E2FD9" w:rsidRDefault="00E6543A" w:rsidP="00E6543A">
            <w:pPr>
              <w:pStyle w:val="1"/>
              <w:spacing w:after="240" w:line="360" w:lineRule="auto"/>
              <w:ind w:firstLine="0"/>
              <w:jc w:val="both"/>
              <w:rPr>
                <w:b/>
                <w:caps/>
              </w:rPr>
            </w:pPr>
            <w:r w:rsidRPr="006E2FD9">
              <w:rPr>
                <w:b/>
                <w:caps/>
              </w:rPr>
              <w:t xml:space="preserve">СТРУКТУРА и содержание </w:t>
            </w:r>
            <w:r>
              <w:rPr>
                <w:b/>
                <w:caps/>
              </w:rPr>
              <w:t xml:space="preserve">ОБЩЕОБРАЗОВАТЕЛЬНОЙ </w:t>
            </w:r>
            <w:r w:rsidRPr="006E2FD9">
              <w:rPr>
                <w:b/>
                <w:caps/>
              </w:rPr>
              <w:t>УЧЕБНОЙ ДИСЦИПЛИНЫ</w:t>
            </w:r>
            <w:r>
              <w:rPr>
                <w:b/>
                <w:caps/>
              </w:rPr>
              <w:t xml:space="preserve"> ……………………………………..</w:t>
            </w:r>
            <w:r w:rsidRPr="006E2FD9">
              <w:rPr>
                <w:b/>
                <w:caps/>
              </w:rPr>
              <w:t>……………</w:t>
            </w:r>
          </w:p>
        </w:tc>
        <w:tc>
          <w:tcPr>
            <w:tcW w:w="1134" w:type="dxa"/>
            <w:shd w:val="clear" w:color="auto" w:fill="auto"/>
            <w:vAlign w:val="bottom"/>
          </w:tcPr>
          <w:p w:rsidR="00E6543A" w:rsidRPr="006E2FD9" w:rsidRDefault="00AA7DA1" w:rsidP="008A2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360" w:lineRule="auto"/>
              <w:jc w:val="center"/>
              <w:rPr>
                <w:i/>
              </w:rPr>
            </w:pPr>
            <w:r>
              <w:rPr>
                <w:i/>
              </w:rPr>
              <w:t>6</w:t>
            </w:r>
          </w:p>
        </w:tc>
      </w:tr>
      <w:tr w:rsidR="00E6543A" w:rsidRPr="006E2FD9" w:rsidTr="00D50CFC">
        <w:trPr>
          <w:trHeight w:val="567"/>
        </w:trPr>
        <w:tc>
          <w:tcPr>
            <w:tcW w:w="675" w:type="dxa"/>
          </w:tcPr>
          <w:p w:rsidR="00E6543A" w:rsidRPr="006E2FD9" w:rsidRDefault="00E6543A" w:rsidP="00E65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360" w:lineRule="auto"/>
              <w:jc w:val="center"/>
              <w:rPr>
                <w:b/>
              </w:rPr>
            </w:pPr>
            <w:r w:rsidRPr="006E2FD9">
              <w:rPr>
                <w:b/>
              </w:rPr>
              <w:t>3.</w:t>
            </w:r>
          </w:p>
        </w:tc>
        <w:tc>
          <w:tcPr>
            <w:tcW w:w="8222" w:type="dxa"/>
          </w:tcPr>
          <w:p w:rsidR="00E6543A" w:rsidRPr="006E2FD9" w:rsidRDefault="00E6543A" w:rsidP="00D50CFC">
            <w:pPr>
              <w:pStyle w:val="1"/>
              <w:spacing w:after="240" w:line="360" w:lineRule="auto"/>
              <w:ind w:firstLine="0"/>
              <w:jc w:val="both"/>
              <w:rPr>
                <w:b/>
                <w:caps/>
              </w:rPr>
            </w:pPr>
            <w:r w:rsidRPr="006E2FD9">
              <w:rPr>
                <w:b/>
                <w:caps/>
              </w:rPr>
              <w:t xml:space="preserve">условия реализации </w:t>
            </w:r>
            <w:r>
              <w:rPr>
                <w:b/>
                <w:caps/>
              </w:rPr>
              <w:t xml:space="preserve">РАБОЧЕЙ </w:t>
            </w:r>
            <w:r w:rsidRPr="006E2FD9">
              <w:rPr>
                <w:b/>
                <w:caps/>
              </w:rPr>
              <w:t xml:space="preserve"> программы </w:t>
            </w:r>
            <w:r>
              <w:rPr>
                <w:b/>
                <w:caps/>
              </w:rPr>
              <w:t xml:space="preserve">ОБЩЕОБРАЗОВАТЕЛЬНОЙ </w:t>
            </w:r>
            <w:r w:rsidRPr="006E2FD9">
              <w:rPr>
                <w:b/>
                <w:caps/>
              </w:rPr>
              <w:t>учебной дисциплины</w:t>
            </w:r>
            <w:r w:rsidR="00D50CFC">
              <w:rPr>
                <w:b/>
                <w:caps/>
              </w:rPr>
              <w:t>.</w:t>
            </w:r>
            <w:r>
              <w:rPr>
                <w:b/>
                <w:caps/>
              </w:rPr>
              <w:t>..……………</w:t>
            </w:r>
          </w:p>
        </w:tc>
        <w:tc>
          <w:tcPr>
            <w:tcW w:w="1134" w:type="dxa"/>
            <w:shd w:val="clear" w:color="auto" w:fill="auto"/>
            <w:vAlign w:val="bottom"/>
          </w:tcPr>
          <w:p w:rsidR="00E6543A" w:rsidRPr="00AA7DA1" w:rsidRDefault="00AA7DA1" w:rsidP="00D50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360" w:lineRule="auto"/>
              <w:jc w:val="center"/>
              <w:rPr>
                <w:i/>
              </w:rPr>
            </w:pPr>
            <w:r w:rsidRPr="00AA7DA1">
              <w:rPr>
                <w:i/>
              </w:rPr>
              <w:t>17</w:t>
            </w:r>
          </w:p>
        </w:tc>
      </w:tr>
      <w:tr w:rsidR="00E6543A" w:rsidRPr="006E2FD9" w:rsidTr="00F53147">
        <w:trPr>
          <w:trHeight w:val="964"/>
        </w:trPr>
        <w:tc>
          <w:tcPr>
            <w:tcW w:w="675" w:type="dxa"/>
          </w:tcPr>
          <w:p w:rsidR="00E6543A" w:rsidRPr="006E2FD9" w:rsidRDefault="00E6543A" w:rsidP="00E65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360" w:lineRule="auto"/>
              <w:jc w:val="center"/>
              <w:rPr>
                <w:b/>
              </w:rPr>
            </w:pPr>
            <w:r w:rsidRPr="006E2FD9">
              <w:rPr>
                <w:b/>
              </w:rPr>
              <w:t>4.</w:t>
            </w:r>
          </w:p>
        </w:tc>
        <w:tc>
          <w:tcPr>
            <w:tcW w:w="8222" w:type="dxa"/>
          </w:tcPr>
          <w:p w:rsidR="00E6543A" w:rsidRPr="006E2FD9" w:rsidRDefault="00E6543A" w:rsidP="00E6543A">
            <w:pPr>
              <w:pStyle w:val="1"/>
              <w:spacing w:after="240" w:line="360" w:lineRule="auto"/>
              <w:ind w:firstLine="0"/>
              <w:jc w:val="both"/>
              <w:rPr>
                <w:b/>
                <w:caps/>
              </w:rPr>
            </w:pPr>
            <w:r w:rsidRPr="006E2FD9">
              <w:rPr>
                <w:b/>
                <w:caps/>
              </w:rPr>
              <w:t xml:space="preserve">Контроль и оценка результатов Освоения </w:t>
            </w:r>
            <w:r>
              <w:rPr>
                <w:b/>
                <w:caps/>
              </w:rPr>
              <w:t xml:space="preserve">ОБЩЕОБРАЗОВАТЕЛЬНОЙ </w:t>
            </w:r>
            <w:r w:rsidRPr="006E2FD9">
              <w:rPr>
                <w:b/>
                <w:caps/>
              </w:rPr>
              <w:t>учебной дисциплины</w:t>
            </w:r>
            <w:r>
              <w:rPr>
                <w:b/>
                <w:caps/>
              </w:rPr>
              <w:t xml:space="preserve"> …………..</w:t>
            </w:r>
            <w:r w:rsidRPr="006E2FD9">
              <w:rPr>
                <w:b/>
                <w:caps/>
              </w:rPr>
              <w:t>….</w:t>
            </w:r>
          </w:p>
        </w:tc>
        <w:tc>
          <w:tcPr>
            <w:tcW w:w="1134" w:type="dxa"/>
            <w:shd w:val="clear" w:color="auto" w:fill="auto"/>
            <w:vAlign w:val="bottom"/>
          </w:tcPr>
          <w:p w:rsidR="00E6543A" w:rsidRPr="00AA7DA1" w:rsidRDefault="00AA7DA1" w:rsidP="00E65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360" w:lineRule="auto"/>
              <w:jc w:val="center"/>
              <w:rPr>
                <w:i/>
              </w:rPr>
            </w:pPr>
            <w:r w:rsidRPr="00AA7DA1">
              <w:rPr>
                <w:i/>
              </w:rPr>
              <w:t>19</w:t>
            </w:r>
          </w:p>
        </w:tc>
      </w:tr>
    </w:tbl>
    <w:p w:rsidR="001E37FD" w:rsidRPr="00C85460" w:rsidRDefault="001E37FD" w:rsidP="001E3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1E37FD" w:rsidRDefault="001E37FD" w:rsidP="001E3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1E37FD" w:rsidRDefault="001E37FD" w:rsidP="001E3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1E37FD" w:rsidRDefault="001E37FD" w:rsidP="001E3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1E37FD" w:rsidRDefault="001E37FD" w:rsidP="001E3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1E37FD" w:rsidRDefault="001E37FD" w:rsidP="001E3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1E37FD" w:rsidRDefault="001E37FD" w:rsidP="001E3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1E37FD" w:rsidRDefault="001E37FD" w:rsidP="001E3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1E37FD" w:rsidRDefault="001E37FD" w:rsidP="001E3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1E37FD" w:rsidRDefault="001E37FD" w:rsidP="001E3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1E37FD" w:rsidRDefault="001E37FD" w:rsidP="001E3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1E37FD" w:rsidRDefault="001E37FD" w:rsidP="001E3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1E37FD" w:rsidRDefault="001E37FD" w:rsidP="001E3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1E37FD" w:rsidRDefault="001E37FD" w:rsidP="001E3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1E37FD" w:rsidRDefault="001E37FD" w:rsidP="001E3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7F748E" w:rsidRDefault="007F748E" w:rsidP="001E3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7F748E" w:rsidRDefault="007F748E" w:rsidP="001E3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7F748E" w:rsidRDefault="007F748E" w:rsidP="001E3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7F748E" w:rsidRDefault="007F748E" w:rsidP="001E3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7F748E" w:rsidRDefault="007F748E" w:rsidP="001E3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F53147" w:rsidRDefault="00F53147" w:rsidP="001E3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F53147" w:rsidRDefault="00F53147" w:rsidP="001E3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CF076A" w:rsidRDefault="00CF076A" w:rsidP="001E3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9E74F0" w:rsidRDefault="009E74F0" w:rsidP="001E3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9E3C10" w:rsidRDefault="009E3C10" w:rsidP="001E3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9E3C10" w:rsidRDefault="009E3C10" w:rsidP="001E3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9E3C10" w:rsidRDefault="009E3C10" w:rsidP="001E3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6E6B87" w:rsidRDefault="002D63C8" w:rsidP="00B55E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sz w:val="28"/>
          <w:szCs w:val="28"/>
        </w:rPr>
        <w:lastRenderedPageBreak/>
        <w:t>1</w:t>
      </w:r>
      <w:r w:rsidR="001E37FD" w:rsidRPr="00C85460">
        <w:rPr>
          <w:b/>
          <w:caps/>
          <w:sz w:val="28"/>
          <w:szCs w:val="28"/>
        </w:rPr>
        <w:t xml:space="preserve">. паспорт </w:t>
      </w:r>
      <w:r w:rsidR="00501D9B" w:rsidRPr="00501D9B">
        <w:rPr>
          <w:b/>
          <w:caps/>
          <w:sz w:val="28"/>
        </w:rPr>
        <w:t>РАБОЧЕЙ</w:t>
      </w:r>
      <w:r w:rsidR="001E37FD" w:rsidRPr="00C85460">
        <w:rPr>
          <w:b/>
          <w:caps/>
          <w:sz w:val="28"/>
          <w:szCs w:val="28"/>
        </w:rPr>
        <w:t xml:space="preserve"> ПРОГРАММЫ </w:t>
      </w:r>
      <w:r w:rsidR="00E6543A" w:rsidRPr="00E6543A">
        <w:rPr>
          <w:b/>
          <w:caps/>
          <w:sz w:val="28"/>
          <w:szCs w:val="28"/>
        </w:rPr>
        <w:t xml:space="preserve">ОБЩЕОБРАЗОВАТЕЛЬНОЙ </w:t>
      </w:r>
      <w:r w:rsidR="001E37FD" w:rsidRPr="00C85460">
        <w:rPr>
          <w:b/>
          <w:caps/>
          <w:sz w:val="28"/>
          <w:szCs w:val="28"/>
        </w:rPr>
        <w:t xml:space="preserve">УЧЕБНОЙ ДИСЦИПЛИНЫ </w:t>
      </w:r>
    </w:p>
    <w:p w:rsidR="001E37FD" w:rsidRPr="00C85460" w:rsidRDefault="001E37FD" w:rsidP="00B55E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C85460">
        <w:rPr>
          <w:b/>
          <w:sz w:val="28"/>
          <w:szCs w:val="28"/>
        </w:rPr>
        <w:t>Физика</w:t>
      </w:r>
    </w:p>
    <w:p w:rsidR="001E37FD" w:rsidRPr="00C85460" w:rsidRDefault="001E37FD" w:rsidP="001E3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p>
    <w:p w:rsidR="001E37FD" w:rsidRPr="00C85460" w:rsidRDefault="002D63C8" w:rsidP="001E3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r>
        <w:rPr>
          <w:b/>
          <w:sz w:val="28"/>
          <w:szCs w:val="28"/>
        </w:rPr>
        <w:t>1</w:t>
      </w:r>
      <w:r w:rsidR="001E37FD" w:rsidRPr="00C85460">
        <w:rPr>
          <w:b/>
          <w:sz w:val="28"/>
          <w:szCs w:val="28"/>
        </w:rPr>
        <w:t>.1. Область применения программы</w:t>
      </w:r>
    </w:p>
    <w:p w:rsidR="007D064C" w:rsidRPr="007D064C" w:rsidRDefault="007D064C" w:rsidP="007D06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i/>
          <w:sz w:val="20"/>
          <w:szCs w:val="20"/>
        </w:rPr>
      </w:pPr>
      <w:r>
        <w:rPr>
          <w:sz w:val="28"/>
          <w:szCs w:val="28"/>
        </w:rPr>
        <w:t>Рабочая</w:t>
      </w:r>
      <w:r w:rsidRPr="006E2FD9">
        <w:rPr>
          <w:sz w:val="28"/>
          <w:szCs w:val="28"/>
        </w:rPr>
        <w:t xml:space="preserve"> программа </w:t>
      </w:r>
      <w:r>
        <w:rPr>
          <w:sz w:val="28"/>
          <w:szCs w:val="28"/>
        </w:rPr>
        <w:t xml:space="preserve">общеобразовательной </w:t>
      </w:r>
      <w:r w:rsidRPr="006E2FD9">
        <w:rPr>
          <w:sz w:val="28"/>
          <w:szCs w:val="28"/>
        </w:rPr>
        <w:t>учебной дисциплины является частью программы</w:t>
      </w:r>
      <w:r>
        <w:rPr>
          <w:sz w:val="28"/>
          <w:szCs w:val="28"/>
        </w:rPr>
        <w:t xml:space="preserve"> подготовки специалистов среднего звена </w:t>
      </w:r>
      <w:r w:rsidRPr="006E2FD9">
        <w:rPr>
          <w:sz w:val="28"/>
          <w:szCs w:val="28"/>
        </w:rPr>
        <w:t>по специальности СПО</w:t>
      </w:r>
    </w:p>
    <w:tbl>
      <w:tblPr>
        <w:tblW w:w="9923" w:type="dxa"/>
        <w:tblInd w:w="108" w:type="dxa"/>
        <w:tblLook w:val="04A0"/>
      </w:tblPr>
      <w:tblGrid>
        <w:gridCol w:w="1384"/>
        <w:gridCol w:w="8539"/>
      </w:tblGrid>
      <w:tr w:rsidR="00EA136B" w:rsidRPr="00EA136B" w:rsidTr="00E3783A">
        <w:tc>
          <w:tcPr>
            <w:tcW w:w="1384" w:type="dxa"/>
          </w:tcPr>
          <w:p w:rsidR="00EA136B" w:rsidRPr="00EA136B" w:rsidRDefault="00EA136B" w:rsidP="00E3783A">
            <w:pPr>
              <w:jc w:val="center"/>
              <w:rPr>
                <w:sz w:val="28"/>
              </w:rPr>
            </w:pPr>
            <w:r w:rsidRPr="00EA136B">
              <w:rPr>
                <w:sz w:val="28"/>
              </w:rPr>
              <w:t>23.02.06</w:t>
            </w:r>
          </w:p>
        </w:tc>
        <w:tc>
          <w:tcPr>
            <w:tcW w:w="8539" w:type="dxa"/>
          </w:tcPr>
          <w:p w:rsidR="00EA136B" w:rsidRPr="00EA136B" w:rsidRDefault="00EA136B" w:rsidP="00E3783A">
            <w:pPr>
              <w:jc w:val="both"/>
              <w:rPr>
                <w:sz w:val="28"/>
              </w:rPr>
            </w:pPr>
            <w:r w:rsidRPr="00EA136B">
              <w:rPr>
                <w:sz w:val="28"/>
              </w:rPr>
              <w:t>Техническая эксплуатация подвижного состава железных дорог.</w:t>
            </w:r>
          </w:p>
        </w:tc>
      </w:tr>
    </w:tbl>
    <w:p w:rsidR="005614C0" w:rsidRDefault="005614C0" w:rsidP="001E3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p>
    <w:p w:rsidR="001E37FD" w:rsidRPr="00B55E71" w:rsidRDefault="002D63C8" w:rsidP="001E3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Pr>
          <w:b/>
          <w:sz w:val="28"/>
          <w:szCs w:val="28"/>
        </w:rPr>
        <w:t>1</w:t>
      </w:r>
      <w:r w:rsidR="001E37FD" w:rsidRPr="00C85460">
        <w:rPr>
          <w:b/>
          <w:sz w:val="28"/>
          <w:szCs w:val="28"/>
        </w:rPr>
        <w:t xml:space="preserve">.2. Место дисциплины в структуре </w:t>
      </w:r>
      <w:r w:rsidR="00E6543A">
        <w:rPr>
          <w:b/>
          <w:sz w:val="28"/>
          <w:szCs w:val="28"/>
        </w:rPr>
        <w:t>программы подготовки специалистов среднего звена</w:t>
      </w:r>
      <w:r w:rsidR="001E37FD" w:rsidRPr="00C85460">
        <w:rPr>
          <w:b/>
          <w:sz w:val="28"/>
          <w:szCs w:val="28"/>
        </w:rPr>
        <w:t xml:space="preserve">: </w:t>
      </w:r>
      <w:r w:rsidR="001E37FD" w:rsidRPr="00B55E71">
        <w:rPr>
          <w:sz w:val="28"/>
          <w:szCs w:val="28"/>
        </w:rPr>
        <w:t>входит в общеобразовательный цикл.</w:t>
      </w:r>
    </w:p>
    <w:p w:rsidR="00557271" w:rsidRDefault="00557271" w:rsidP="00557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557271" w:rsidRPr="006E2FD9" w:rsidRDefault="002D63C8" w:rsidP="00557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b/>
          <w:sz w:val="28"/>
          <w:szCs w:val="28"/>
        </w:rPr>
        <w:t>1</w:t>
      </w:r>
      <w:r w:rsidR="00557271">
        <w:rPr>
          <w:b/>
          <w:sz w:val="28"/>
          <w:szCs w:val="28"/>
        </w:rPr>
        <w:t xml:space="preserve">.3. </w:t>
      </w:r>
      <w:r w:rsidR="00557271" w:rsidRPr="006E2FD9">
        <w:rPr>
          <w:b/>
          <w:sz w:val="28"/>
          <w:szCs w:val="28"/>
        </w:rPr>
        <w:t>Цели и задачи дисциплины – требования к результатам освоения дисциплины:</w:t>
      </w:r>
    </w:p>
    <w:p w:rsidR="00C66605" w:rsidRDefault="009E3C10" w:rsidP="00E6543A">
      <w:pPr>
        <w:pStyle w:val="Default"/>
        <w:jc w:val="both"/>
        <w:rPr>
          <w:sz w:val="28"/>
          <w:szCs w:val="28"/>
        </w:rPr>
      </w:pPr>
      <w:r w:rsidRPr="009E3C10">
        <w:rPr>
          <w:sz w:val="28"/>
          <w:szCs w:val="28"/>
        </w:rPr>
        <w:t>Освоение содержания учебной дисциплины «Физика», обеспечивает достижение студентами следующих результатов:</w:t>
      </w:r>
    </w:p>
    <w:p w:rsidR="009E3C10" w:rsidRPr="009E3C10" w:rsidRDefault="009E3C10" w:rsidP="009E3C10">
      <w:pPr>
        <w:pStyle w:val="Default"/>
        <w:rPr>
          <w:sz w:val="28"/>
          <w:szCs w:val="28"/>
        </w:rPr>
      </w:pPr>
      <w:r w:rsidRPr="009E3C10">
        <w:rPr>
          <w:sz w:val="28"/>
          <w:szCs w:val="28"/>
        </w:rPr>
        <w:t>личностных:</w:t>
      </w:r>
    </w:p>
    <w:p w:rsidR="009E3C10" w:rsidRPr="009E3C10" w:rsidRDefault="009E3C10" w:rsidP="009E3C10">
      <w:pPr>
        <w:pStyle w:val="Default"/>
        <w:numPr>
          <w:ilvl w:val="0"/>
          <w:numId w:val="33"/>
        </w:numPr>
        <w:jc w:val="both"/>
        <w:rPr>
          <w:sz w:val="28"/>
          <w:szCs w:val="28"/>
        </w:rPr>
      </w:pPr>
      <w:r w:rsidRPr="009E3C10">
        <w:rPr>
          <w:sz w:val="28"/>
          <w:szCs w:val="28"/>
        </w:rPr>
        <w:t>чувство гордости и уважения к истории и достижениям отечественной физической науки; физически грамотное поведение в профессиональной деятельности и в быту при обращении с приборами и устройствами;</w:t>
      </w:r>
    </w:p>
    <w:p w:rsidR="009E3C10" w:rsidRPr="009E3C10" w:rsidRDefault="009E3C10" w:rsidP="009E3C10">
      <w:pPr>
        <w:pStyle w:val="Default"/>
        <w:numPr>
          <w:ilvl w:val="0"/>
          <w:numId w:val="33"/>
        </w:numPr>
        <w:jc w:val="both"/>
        <w:rPr>
          <w:sz w:val="28"/>
          <w:szCs w:val="28"/>
        </w:rPr>
      </w:pPr>
      <w:r w:rsidRPr="009E3C10">
        <w:rPr>
          <w:sz w:val="28"/>
          <w:szCs w:val="28"/>
        </w:rPr>
        <w:t>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w:t>
      </w:r>
    </w:p>
    <w:p w:rsidR="009E3C10" w:rsidRPr="009E3C10" w:rsidRDefault="009E3C10" w:rsidP="009E3C10">
      <w:pPr>
        <w:pStyle w:val="Default"/>
        <w:numPr>
          <w:ilvl w:val="0"/>
          <w:numId w:val="33"/>
        </w:numPr>
        <w:jc w:val="both"/>
        <w:rPr>
          <w:sz w:val="28"/>
          <w:szCs w:val="28"/>
        </w:rPr>
      </w:pPr>
      <w:r w:rsidRPr="009E3C10">
        <w:rPr>
          <w:sz w:val="28"/>
          <w:szCs w:val="28"/>
        </w:rPr>
        <w:t>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w:t>
      </w:r>
    </w:p>
    <w:p w:rsidR="009E3C10" w:rsidRPr="009E3C10" w:rsidRDefault="009E3C10" w:rsidP="009E3C10">
      <w:pPr>
        <w:pStyle w:val="Default"/>
        <w:numPr>
          <w:ilvl w:val="0"/>
          <w:numId w:val="33"/>
        </w:numPr>
        <w:jc w:val="both"/>
        <w:rPr>
          <w:sz w:val="28"/>
          <w:szCs w:val="28"/>
        </w:rPr>
      </w:pPr>
      <w:r w:rsidRPr="009E3C10">
        <w:rPr>
          <w:sz w:val="28"/>
          <w:szCs w:val="28"/>
        </w:rPr>
        <w:t>самостоятельно добывать новые для себя физические знания, используя для этого доступные источники информации;</w:t>
      </w:r>
    </w:p>
    <w:p w:rsidR="009E3C10" w:rsidRPr="009E3C10" w:rsidRDefault="009E3C10" w:rsidP="009E3C10">
      <w:pPr>
        <w:pStyle w:val="Default"/>
        <w:numPr>
          <w:ilvl w:val="0"/>
          <w:numId w:val="33"/>
        </w:numPr>
        <w:jc w:val="both"/>
        <w:rPr>
          <w:sz w:val="28"/>
          <w:szCs w:val="28"/>
        </w:rPr>
      </w:pPr>
      <w:r w:rsidRPr="009E3C10">
        <w:rPr>
          <w:sz w:val="28"/>
          <w:szCs w:val="28"/>
        </w:rPr>
        <w:t>умение выстраивать конструктивные взаимоотношения в команде по решению общих задач;</w:t>
      </w:r>
    </w:p>
    <w:p w:rsidR="009E3C10" w:rsidRPr="009E3C10" w:rsidRDefault="009E3C10" w:rsidP="009E3C10">
      <w:pPr>
        <w:pStyle w:val="Default"/>
        <w:numPr>
          <w:ilvl w:val="0"/>
          <w:numId w:val="33"/>
        </w:numPr>
        <w:jc w:val="both"/>
        <w:rPr>
          <w:sz w:val="28"/>
          <w:szCs w:val="28"/>
        </w:rPr>
      </w:pPr>
      <w:r w:rsidRPr="009E3C10">
        <w:rPr>
          <w:sz w:val="28"/>
          <w:szCs w:val="28"/>
        </w:rPr>
        <w:t>умение управлять своей познавательной деятельностью, проводить самооценку уровня собственного интеллектуального развития.</w:t>
      </w:r>
    </w:p>
    <w:p w:rsidR="009E3C10" w:rsidRPr="009E3C10" w:rsidRDefault="009E3C10" w:rsidP="009E3C10">
      <w:pPr>
        <w:pStyle w:val="Default"/>
        <w:rPr>
          <w:sz w:val="28"/>
          <w:szCs w:val="28"/>
        </w:rPr>
      </w:pPr>
      <w:r w:rsidRPr="009E3C10">
        <w:rPr>
          <w:sz w:val="28"/>
          <w:szCs w:val="28"/>
        </w:rPr>
        <w:t>метапредметных:</w:t>
      </w:r>
    </w:p>
    <w:p w:rsidR="009E3C10" w:rsidRPr="009E3C10" w:rsidRDefault="009E3C10" w:rsidP="009E3C10">
      <w:pPr>
        <w:pStyle w:val="Default"/>
        <w:numPr>
          <w:ilvl w:val="0"/>
          <w:numId w:val="33"/>
        </w:numPr>
        <w:jc w:val="both"/>
        <w:rPr>
          <w:sz w:val="28"/>
          <w:szCs w:val="28"/>
        </w:rPr>
      </w:pPr>
      <w:r w:rsidRPr="009E3C10">
        <w:rPr>
          <w:sz w:val="28"/>
          <w:szCs w:val="28"/>
        </w:rPr>
        <w:t>использовать различные виды познавательной деятельности для решения физических задач, применять основные методы познания (наблюдение, описание, измерение, эксперимент) для изучения различных сторон окружающей действительности;</w:t>
      </w:r>
    </w:p>
    <w:p w:rsidR="009E3C10" w:rsidRPr="009E3C10" w:rsidRDefault="009E3C10" w:rsidP="009E3C10">
      <w:pPr>
        <w:pStyle w:val="Default"/>
        <w:numPr>
          <w:ilvl w:val="0"/>
          <w:numId w:val="33"/>
        </w:numPr>
        <w:jc w:val="both"/>
        <w:rPr>
          <w:sz w:val="28"/>
          <w:szCs w:val="28"/>
        </w:rPr>
      </w:pPr>
      <w:r w:rsidRPr="009E3C10">
        <w:rPr>
          <w:sz w:val="28"/>
          <w:szCs w:val="28"/>
        </w:rPr>
        <w:t>использовать основные интеллектуальные операции: постановка задачи, формулирование гипотез, анализ и синтез, сравнение, обобщение, систематизация, выявление причинно-следственных связей, поиск аналогов, формулирование выводов для изучения различных сторон физических объектов, физических явлений и физических процессов, с которыми возникает необходимость сталкиваться в профессиональной сфере;</w:t>
      </w:r>
    </w:p>
    <w:p w:rsidR="009E3C10" w:rsidRPr="009E3C10" w:rsidRDefault="009E3C10" w:rsidP="009E3C10">
      <w:pPr>
        <w:pStyle w:val="Default"/>
        <w:numPr>
          <w:ilvl w:val="0"/>
          <w:numId w:val="33"/>
        </w:numPr>
        <w:jc w:val="both"/>
        <w:rPr>
          <w:sz w:val="28"/>
          <w:szCs w:val="28"/>
        </w:rPr>
      </w:pPr>
      <w:r w:rsidRPr="009E3C10">
        <w:rPr>
          <w:sz w:val="28"/>
          <w:szCs w:val="28"/>
        </w:rPr>
        <w:lastRenderedPageBreak/>
        <w:t>умение генерировать идеи и определять средства, необходимые для их реализации;</w:t>
      </w:r>
    </w:p>
    <w:p w:rsidR="009E3C10" w:rsidRPr="009E3C10" w:rsidRDefault="009E3C10" w:rsidP="009E3C10">
      <w:pPr>
        <w:pStyle w:val="Default"/>
        <w:numPr>
          <w:ilvl w:val="0"/>
          <w:numId w:val="33"/>
        </w:numPr>
        <w:jc w:val="both"/>
        <w:rPr>
          <w:sz w:val="28"/>
          <w:szCs w:val="28"/>
        </w:rPr>
      </w:pPr>
      <w:r w:rsidRPr="009E3C10">
        <w:rPr>
          <w:sz w:val="28"/>
          <w:szCs w:val="28"/>
        </w:rPr>
        <w:t>использовать различные источники для получения физической информации, умение оценить её достоверность;</w:t>
      </w:r>
    </w:p>
    <w:p w:rsidR="009E3C10" w:rsidRPr="009E3C10" w:rsidRDefault="009E3C10" w:rsidP="009E3C10">
      <w:pPr>
        <w:pStyle w:val="Default"/>
        <w:numPr>
          <w:ilvl w:val="0"/>
          <w:numId w:val="33"/>
        </w:numPr>
        <w:jc w:val="both"/>
        <w:rPr>
          <w:sz w:val="28"/>
          <w:szCs w:val="28"/>
        </w:rPr>
      </w:pPr>
      <w:r w:rsidRPr="009E3C10">
        <w:rPr>
          <w:sz w:val="28"/>
          <w:szCs w:val="28"/>
        </w:rPr>
        <w:t>анализировать и представлять информацию в различных видах;</w:t>
      </w:r>
    </w:p>
    <w:p w:rsidR="009E3C10" w:rsidRPr="009E3C10" w:rsidRDefault="009E3C10" w:rsidP="009E3C10">
      <w:pPr>
        <w:pStyle w:val="Default"/>
        <w:numPr>
          <w:ilvl w:val="0"/>
          <w:numId w:val="33"/>
        </w:numPr>
        <w:jc w:val="both"/>
        <w:rPr>
          <w:sz w:val="28"/>
          <w:szCs w:val="28"/>
        </w:rPr>
      </w:pPr>
      <w:r w:rsidRPr="009E3C10">
        <w:rPr>
          <w:sz w:val="28"/>
          <w:szCs w:val="28"/>
        </w:rPr>
        <w:t>публично представлять результаты собственного исследования, вести дискуссии, доступно и гармонично сочетая содержание и формы представляемой информации.</w:t>
      </w:r>
    </w:p>
    <w:p w:rsidR="009E3C10" w:rsidRPr="009E3C10" w:rsidRDefault="009E3C10" w:rsidP="009E3C10">
      <w:pPr>
        <w:pStyle w:val="Default"/>
        <w:rPr>
          <w:sz w:val="28"/>
          <w:szCs w:val="28"/>
        </w:rPr>
      </w:pPr>
      <w:r w:rsidRPr="009E3C10">
        <w:rPr>
          <w:sz w:val="28"/>
          <w:szCs w:val="28"/>
        </w:rPr>
        <w:t>предметных:</w:t>
      </w:r>
    </w:p>
    <w:p w:rsidR="00C66605" w:rsidRDefault="009E3C10" w:rsidP="009E3C10">
      <w:pPr>
        <w:pStyle w:val="Default"/>
        <w:numPr>
          <w:ilvl w:val="0"/>
          <w:numId w:val="33"/>
        </w:numPr>
        <w:jc w:val="both"/>
        <w:rPr>
          <w:sz w:val="28"/>
          <w:szCs w:val="28"/>
        </w:rPr>
      </w:pPr>
      <w:r w:rsidRPr="009E3C10">
        <w:rPr>
          <w:sz w:val="28"/>
          <w:szCs w:val="28"/>
        </w:rPr>
        <w:t>сформированность представлений о роли и месте физики в современной научной картине мира; понимание физической сущности наблюдаемых во Вселенной явлений; понимание роли физики в формировании кругозора и функциональной грамотности человека для решения практических задач;</w:t>
      </w:r>
    </w:p>
    <w:p w:rsidR="009E3C10" w:rsidRPr="009E3C10" w:rsidRDefault="009E3C10" w:rsidP="009E3C10">
      <w:pPr>
        <w:pStyle w:val="Default"/>
        <w:numPr>
          <w:ilvl w:val="0"/>
          <w:numId w:val="33"/>
        </w:numPr>
        <w:jc w:val="both"/>
        <w:rPr>
          <w:sz w:val="28"/>
          <w:szCs w:val="28"/>
        </w:rPr>
      </w:pPr>
      <w:r w:rsidRPr="009E3C10">
        <w:rPr>
          <w:sz w:val="28"/>
          <w:szCs w:val="28"/>
        </w:rPr>
        <w:t>владение основополагающими физическими понятиями, закономерностями, законами и теориями; уверенное использование физической терминологии и символики;</w:t>
      </w:r>
    </w:p>
    <w:p w:rsidR="009E3C10" w:rsidRPr="009E3C10" w:rsidRDefault="009E3C10" w:rsidP="009E3C10">
      <w:pPr>
        <w:pStyle w:val="Default"/>
        <w:numPr>
          <w:ilvl w:val="0"/>
          <w:numId w:val="33"/>
        </w:numPr>
        <w:jc w:val="both"/>
        <w:rPr>
          <w:sz w:val="28"/>
          <w:szCs w:val="28"/>
        </w:rPr>
      </w:pPr>
      <w:r w:rsidRPr="009E3C10">
        <w:rPr>
          <w:sz w:val="28"/>
          <w:szCs w:val="28"/>
        </w:rPr>
        <w:t>владение основными методами научного познания, используемыми в физике: наблюдение, описание, измерение, эксперимент;</w:t>
      </w:r>
    </w:p>
    <w:p w:rsidR="009E3C10" w:rsidRPr="009E3C10" w:rsidRDefault="009E3C10" w:rsidP="009E3C10">
      <w:pPr>
        <w:pStyle w:val="Default"/>
        <w:numPr>
          <w:ilvl w:val="0"/>
          <w:numId w:val="33"/>
        </w:numPr>
        <w:jc w:val="both"/>
        <w:rPr>
          <w:sz w:val="28"/>
          <w:szCs w:val="28"/>
        </w:rPr>
      </w:pPr>
      <w:r w:rsidRPr="009E3C10">
        <w:rPr>
          <w:sz w:val="28"/>
          <w:szCs w:val="28"/>
        </w:rPr>
        <w:t>умения обрабатывать результаты измерений, обнаруживать зависимость между физическими величинами, объяснять полученные результаты и делать выводы;</w:t>
      </w:r>
    </w:p>
    <w:p w:rsidR="009E3C10" w:rsidRPr="009E3C10" w:rsidRDefault="009E3C10" w:rsidP="009E3C10">
      <w:pPr>
        <w:pStyle w:val="Default"/>
        <w:numPr>
          <w:ilvl w:val="0"/>
          <w:numId w:val="33"/>
        </w:numPr>
        <w:jc w:val="both"/>
        <w:rPr>
          <w:sz w:val="28"/>
          <w:szCs w:val="28"/>
        </w:rPr>
      </w:pPr>
      <w:r w:rsidRPr="009E3C10">
        <w:rPr>
          <w:sz w:val="28"/>
          <w:szCs w:val="28"/>
        </w:rPr>
        <w:t>сформированность умения решать физические задачи;</w:t>
      </w:r>
    </w:p>
    <w:p w:rsidR="009E3C10" w:rsidRPr="009E3C10" w:rsidRDefault="009E3C10" w:rsidP="009E3C10">
      <w:pPr>
        <w:pStyle w:val="Default"/>
        <w:numPr>
          <w:ilvl w:val="0"/>
          <w:numId w:val="33"/>
        </w:numPr>
        <w:jc w:val="both"/>
        <w:rPr>
          <w:sz w:val="28"/>
          <w:szCs w:val="28"/>
        </w:rPr>
      </w:pPr>
      <w:r w:rsidRPr="009E3C10">
        <w:rPr>
          <w:sz w:val="28"/>
          <w:szCs w:val="28"/>
        </w:rPr>
        <w:t>сформированность умения применять полученные знания для объяснения условий протекания физических явлений в природе, в профессиональной сфере и для принятия практических решений в повседневной жизни;</w:t>
      </w:r>
    </w:p>
    <w:p w:rsidR="009E3C10" w:rsidRDefault="009E3C10" w:rsidP="009E3C10">
      <w:pPr>
        <w:pStyle w:val="Default"/>
        <w:numPr>
          <w:ilvl w:val="0"/>
          <w:numId w:val="33"/>
        </w:numPr>
        <w:jc w:val="both"/>
        <w:rPr>
          <w:sz w:val="28"/>
          <w:szCs w:val="28"/>
        </w:rPr>
      </w:pPr>
      <w:r w:rsidRPr="009E3C10">
        <w:rPr>
          <w:sz w:val="28"/>
          <w:szCs w:val="28"/>
        </w:rPr>
        <w:t>сформированность собственной позиции по отношению к физической информации, получаемой из разных источников.</w:t>
      </w:r>
    </w:p>
    <w:p w:rsidR="009E3C10" w:rsidRDefault="009E3C10" w:rsidP="009E3C10">
      <w:pPr>
        <w:pStyle w:val="Default"/>
        <w:ind w:left="720"/>
        <w:jc w:val="both"/>
        <w:rPr>
          <w:sz w:val="28"/>
          <w:szCs w:val="28"/>
        </w:rPr>
      </w:pPr>
    </w:p>
    <w:p w:rsidR="009E3C10" w:rsidRDefault="009E3C10" w:rsidP="009E3C10">
      <w:pPr>
        <w:pStyle w:val="Default"/>
        <w:ind w:left="720"/>
        <w:jc w:val="both"/>
        <w:rPr>
          <w:color w:val="FF0000"/>
          <w:sz w:val="28"/>
          <w:szCs w:val="28"/>
        </w:rPr>
      </w:pPr>
    </w:p>
    <w:p w:rsidR="000723E9" w:rsidRDefault="000723E9" w:rsidP="009E3C10">
      <w:pPr>
        <w:pStyle w:val="Default"/>
        <w:ind w:left="720"/>
        <w:jc w:val="both"/>
        <w:rPr>
          <w:color w:val="FF0000"/>
          <w:sz w:val="28"/>
          <w:szCs w:val="28"/>
        </w:rPr>
      </w:pPr>
    </w:p>
    <w:p w:rsidR="000723E9" w:rsidRDefault="000723E9" w:rsidP="009E3C10">
      <w:pPr>
        <w:pStyle w:val="Default"/>
        <w:ind w:left="720"/>
        <w:jc w:val="both"/>
        <w:rPr>
          <w:color w:val="FF0000"/>
          <w:sz w:val="28"/>
          <w:szCs w:val="28"/>
        </w:rPr>
      </w:pPr>
    </w:p>
    <w:p w:rsidR="000723E9" w:rsidRDefault="000723E9" w:rsidP="00072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Pr>
          <w:b/>
          <w:sz w:val="28"/>
          <w:szCs w:val="28"/>
        </w:rPr>
        <w:t>1.4. Количество часов на освоение программы дисциплины:</w:t>
      </w:r>
    </w:p>
    <w:p w:rsidR="000723E9" w:rsidRDefault="000723E9" w:rsidP="00072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tbl>
      <w:tblPr>
        <w:tblW w:w="10031" w:type="dxa"/>
        <w:tblLook w:val="04A0"/>
      </w:tblPr>
      <w:tblGrid>
        <w:gridCol w:w="5209"/>
        <w:gridCol w:w="993"/>
        <w:gridCol w:w="367"/>
        <w:gridCol w:w="769"/>
        <w:gridCol w:w="283"/>
        <w:gridCol w:w="1360"/>
        <w:gridCol w:w="956"/>
        <w:gridCol w:w="94"/>
      </w:tblGrid>
      <w:tr w:rsidR="000723E9" w:rsidRPr="00BD077E" w:rsidTr="005431E5">
        <w:tc>
          <w:tcPr>
            <w:tcW w:w="6202" w:type="dxa"/>
            <w:gridSpan w:val="2"/>
            <w:hideMark/>
          </w:tcPr>
          <w:p w:rsidR="000723E9" w:rsidRPr="00BD077E" w:rsidRDefault="000723E9" w:rsidP="007261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BD077E">
              <w:rPr>
                <w:sz w:val="28"/>
                <w:szCs w:val="28"/>
              </w:rPr>
              <w:t>максимальной учебной нагрузки обучающегося -</w:t>
            </w:r>
          </w:p>
        </w:tc>
        <w:tc>
          <w:tcPr>
            <w:tcW w:w="1136" w:type="dxa"/>
            <w:gridSpan w:val="2"/>
            <w:tcBorders>
              <w:top w:val="nil"/>
              <w:left w:val="nil"/>
              <w:bottom w:val="single" w:sz="4" w:space="0" w:color="auto"/>
              <w:right w:val="nil"/>
            </w:tcBorders>
            <w:hideMark/>
          </w:tcPr>
          <w:p w:rsidR="000723E9" w:rsidRPr="00BD077E" w:rsidRDefault="000723E9" w:rsidP="007261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131</w:t>
            </w:r>
          </w:p>
        </w:tc>
        <w:tc>
          <w:tcPr>
            <w:tcW w:w="2693" w:type="dxa"/>
            <w:gridSpan w:val="4"/>
            <w:hideMark/>
          </w:tcPr>
          <w:p w:rsidR="000723E9" w:rsidRPr="00BD077E" w:rsidRDefault="000723E9" w:rsidP="007261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BD077E">
              <w:rPr>
                <w:sz w:val="28"/>
                <w:szCs w:val="28"/>
              </w:rPr>
              <w:t>час, в том числе:</w:t>
            </w:r>
          </w:p>
        </w:tc>
      </w:tr>
      <w:tr w:rsidR="000723E9" w:rsidRPr="00BD077E" w:rsidTr="005431E5">
        <w:trPr>
          <w:gridAfter w:val="1"/>
          <w:wAfter w:w="94" w:type="dxa"/>
        </w:trPr>
        <w:tc>
          <w:tcPr>
            <w:tcW w:w="7621" w:type="dxa"/>
            <w:gridSpan w:val="5"/>
            <w:hideMark/>
          </w:tcPr>
          <w:p w:rsidR="000723E9" w:rsidRPr="00BD077E" w:rsidRDefault="000723E9" w:rsidP="007261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BD077E">
              <w:rPr>
                <w:sz w:val="28"/>
                <w:szCs w:val="28"/>
              </w:rPr>
              <w:t>обязательной аудиторной учебной нагрузки обучающегося -</w:t>
            </w:r>
          </w:p>
        </w:tc>
        <w:tc>
          <w:tcPr>
            <w:tcW w:w="1360" w:type="dxa"/>
            <w:tcBorders>
              <w:top w:val="nil"/>
              <w:left w:val="nil"/>
              <w:bottom w:val="single" w:sz="4" w:space="0" w:color="auto"/>
              <w:right w:val="nil"/>
            </w:tcBorders>
            <w:hideMark/>
          </w:tcPr>
          <w:p w:rsidR="000723E9" w:rsidRPr="00BD077E" w:rsidRDefault="000723E9" w:rsidP="007261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89</w:t>
            </w:r>
          </w:p>
        </w:tc>
        <w:tc>
          <w:tcPr>
            <w:tcW w:w="956" w:type="dxa"/>
            <w:hideMark/>
          </w:tcPr>
          <w:p w:rsidR="000723E9" w:rsidRPr="00BD077E" w:rsidRDefault="000723E9" w:rsidP="007261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BD077E">
              <w:rPr>
                <w:sz w:val="28"/>
                <w:szCs w:val="28"/>
              </w:rPr>
              <w:t>час</w:t>
            </w:r>
            <w:r>
              <w:rPr>
                <w:sz w:val="28"/>
                <w:szCs w:val="28"/>
              </w:rPr>
              <w:t>ов</w:t>
            </w:r>
            <w:r w:rsidRPr="00BD077E">
              <w:rPr>
                <w:sz w:val="28"/>
                <w:szCs w:val="28"/>
              </w:rPr>
              <w:t>;</w:t>
            </w:r>
          </w:p>
        </w:tc>
      </w:tr>
      <w:tr w:rsidR="000723E9" w:rsidRPr="00BD077E" w:rsidTr="005431E5">
        <w:trPr>
          <w:gridAfter w:val="3"/>
          <w:wAfter w:w="2410" w:type="dxa"/>
        </w:trPr>
        <w:tc>
          <w:tcPr>
            <w:tcW w:w="5209" w:type="dxa"/>
            <w:hideMark/>
          </w:tcPr>
          <w:p w:rsidR="000723E9" w:rsidRPr="00BD077E" w:rsidRDefault="000723E9" w:rsidP="007261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BD077E">
              <w:rPr>
                <w:sz w:val="28"/>
                <w:szCs w:val="28"/>
              </w:rPr>
              <w:t>самостоятельной работы обучающегося -</w:t>
            </w:r>
          </w:p>
        </w:tc>
        <w:tc>
          <w:tcPr>
            <w:tcW w:w="1360" w:type="dxa"/>
            <w:gridSpan w:val="2"/>
            <w:tcBorders>
              <w:top w:val="nil"/>
              <w:left w:val="nil"/>
              <w:bottom w:val="single" w:sz="4" w:space="0" w:color="auto"/>
              <w:right w:val="nil"/>
            </w:tcBorders>
            <w:hideMark/>
          </w:tcPr>
          <w:p w:rsidR="000723E9" w:rsidRPr="00BD077E" w:rsidRDefault="000723E9" w:rsidP="007261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42</w:t>
            </w:r>
          </w:p>
        </w:tc>
        <w:tc>
          <w:tcPr>
            <w:tcW w:w="1052" w:type="dxa"/>
            <w:gridSpan w:val="2"/>
            <w:hideMark/>
          </w:tcPr>
          <w:p w:rsidR="000723E9" w:rsidRPr="00BD077E" w:rsidRDefault="000723E9" w:rsidP="007261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ч</w:t>
            </w:r>
            <w:r w:rsidRPr="00BD077E">
              <w:rPr>
                <w:sz w:val="28"/>
                <w:szCs w:val="28"/>
              </w:rPr>
              <w:t>ас</w:t>
            </w:r>
            <w:r>
              <w:rPr>
                <w:sz w:val="28"/>
                <w:szCs w:val="28"/>
              </w:rPr>
              <w:t>а</w:t>
            </w:r>
            <w:r w:rsidRPr="00BD077E">
              <w:rPr>
                <w:sz w:val="28"/>
                <w:szCs w:val="28"/>
              </w:rPr>
              <w:t>.</w:t>
            </w:r>
          </w:p>
        </w:tc>
      </w:tr>
    </w:tbl>
    <w:p w:rsidR="000723E9" w:rsidRDefault="000723E9" w:rsidP="009E3C10">
      <w:pPr>
        <w:pStyle w:val="Default"/>
        <w:ind w:left="720"/>
        <w:jc w:val="both"/>
        <w:rPr>
          <w:color w:val="FF0000"/>
          <w:sz w:val="28"/>
          <w:szCs w:val="28"/>
        </w:rPr>
      </w:pPr>
    </w:p>
    <w:p w:rsidR="000723E9" w:rsidRDefault="000723E9" w:rsidP="009E3C10">
      <w:pPr>
        <w:pStyle w:val="Default"/>
        <w:ind w:left="720"/>
        <w:jc w:val="both"/>
        <w:rPr>
          <w:color w:val="FF0000"/>
          <w:sz w:val="28"/>
          <w:szCs w:val="28"/>
        </w:rPr>
      </w:pPr>
    </w:p>
    <w:p w:rsidR="000723E9" w:rsidRPr="00FD6A98" w:rsidRDefault="000723E9" w:rsidP="009E3C10">
      <w:pPr>
        <w:pStyle w:val="Default"/>
        <w:ind w:left="720"/>
        <w:jc w:val="both"/>
        <w:rPr>
          <w:color w:val="FF0000"/>
          <w:sz w:val="28"/>
          <w:szCs w:val="28"/>
        </w:rPr>
      </w:pPr>
    </w:p>
    <w:p w:rsidR="009E3C10" w:rsidRDefault="009E3C10" w:rsidP="009E3C10">
      <w:pPr>
        <w:pStyle w:val="Default"/>
        <w:ind w:left="720"/>
        <w:jc w:val="both"/>
        <w:rPr>
          <w:sz w:val="28"/>
          <w:szCs w:val="28"/>
        </w:rPr>
      </w:pPr>
    </w:p>
    <w:p w:rsidR="009E3C10" w:rsidRDefault="009E3C10" w:rsidP="009E3C10">
      <w:pPr>
        <w:pStyle w:val="Default"/>
        <w:ind w:left="720"/>
        <w:jc w:val="both"/>
        <w:rPr>
          <w:sz w:val="28"/>
          <w:szCs w:val="28"/>
        </w:rPr>
      </w:pPr>
    </w:p>
    <w:p w:rsidR="00EA136B" w:rsidRDefault="00EA136B" w:rsidP="009E3C10">
      <w:pPr>
        <w:pStyle w:val="Default"/>
        <w:ind w:left="720"/>
        <w:jc w:val="both"/>
        <w:rPr>
          <w:sz w:val="28"/>
          <w:szCs w:val="28"/>
        </w:rPr>
      </w:pPr>
    </w:p>
    <w:p w:rsidR="00EA136B" w:rsidRDefault="00EA136B" w:rsidP="009E3C10">
      <w:pPr>
        <w:pStyle w:val="Default"/>
        <w:ind w:left="720"/>
        <w:jc w:val="both"/>
        <w:rPr>
          <w:sz w:val="28"/>
          <w:szCs w:val="28"/>
        </w:rPr>
      </w:pPr>
    </w:p>
    <w:p w:rsidR="001E37FD" w:rsidRPr="00C85460" w:rsidRDefault="002D63C8" w:rsidP="001221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Pr>
          <w:b/>
          <w:sz w:val="28"/>
          <w:szCs w:val="28"/>
        </w:rPr>
        <w:lastRenderedPageBreak/>
        <w:t>2</w:t>
      </w:r>
      <w:r w:rsidR="001E37FD" w:rsidRPr="00C85460">
        <w:rPr>
          <w:b/>
          <w:sz w:val="28"/>
          <w:szCs w:val="28"/>
        </w:rPr>
        <w:t xml:space="preserve">. СТРУКТУРА И </w:t>
      </w:r>
      <w:r w:rsidR="00E6543A" w:rsidRPr="00E6543A">
        <w:rPr>
          <w:b/>
          <w:sz w:val="28"/>
          <w:szCs w:val="28"/>
        </w:rPr>
        <w:t>СОДЕРЖАНИЕ ОБЩЕОБРАЗОВАТЕЛЬНОЙ УЧЕБНОЙ ДИСЦИПЛИНЫ</w:t>
      </w:r>
    </w:p>
    <w:p w:rsidR="001E37FD" w:rsidRPr="00C85460" w:rsidRDefault="002D63C8" w:rsidP="001E3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u w:val="single"/>
        </w:rPr>
      </w:pPr>
      <w:r>
        <w:rPr>
          <w:b/>
          <w:sz w:val="28"/>
          <w:szCs w:val="28"/>
        </w:rPr>
        <w:t>2</w:t>
      </w:r>
      <w:r w:rsidR="001E37FD" w:rsidRPr="00C85460">
        <w:rPr>
          <w:b/>
          <w:sz w:val="28"/>
          <w:szCs w:val="28"/>
        </w:rPr>
        <w:t>.1. Объем учебной дисциплины и виды учебной работы</w:t>
      </w:r>
    </w:p>
    <w:p w:rsidR="001E37FD" w:rsidRPr="00C85460" w:rsidRDefault="001E37FD" w:rsidP="001E3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1800"/>
      </w:tblGrid>
      <w:tr w:rsidR="001E37FD" w:rsidRPr="00C85460" w:rsidTr="00AF1110">
        <w:trPr>
          <w:trHeight w:val="460"/>
        </w:trPr>
        <w:tc>
          <w:tcPr>
            <w:tcW w:w="7904" w:type="dxa"/>
            <w:shd w:val="clear" w:color="auto" w:fill="auto"/>
          </w:tcPr>
          <w:p w:rsidR="001E37FD" w:rsidRPr="00C85460" w:rsidRDefault="001E37FD" w:rsidP="00AF1110">
            <w:pPr>
              <w:jc w:val="center"/>
              <w:rPr>
                <w:sz w:val="28"/>
                <w:szCs w:val="28"/>
              </w:rPr>
            </w:pPr>
            <w:r w:rsidRPr="00C85460">
              <w:rPr>
                <w:b/>
                <w:sz w:val="28"/>
                <w:szCs w:val="28"/>
              </w:rPr>
              <w:t>Вид учебной работы</w:t>
            </w:r>
          </w:p>
        </w:tc>
        <w:tc>
          <w:tcPr>
            <w:tcW w:w="1800" w:type="dxa"/>
            <w:shd w:val="clear" w:color="auto" w:fill="auto"/>
          </w:tcPr>
          <w:p w:rsidR="001E37FD" w:rsidRPr="00C85460" w:rsidRDefault="001E37FD" w:rsidP="00AF1110">
            <w:pPr>
              <w:jc w:val="center"/>
              <w:rPr>
                <w:i/>
                <w:iCs/>
                <w:sz w:val="28"/>
                <w:szCs w:val="28"/>
              </w:rPr>
            </w:pPr>
            <w:r w:rsidRPr="00C85460">
              <w:rPr>
                <w:b/>
                <w:i/>
                <w:iCs/>
                <w:sz w:val="28"/>
                <w:szCs w:val="28"/>
              </w:rPr>
              <w:t>Объем часов</w:t>
            </w:r>
          </w:p>
        </w:tc>
      </w:tr>
      <w:tr w:rsidR="001E37FD" w:rsidRPr="00C85460" w:rsidTr="00AF1110">
        <w:trPr>
          <w:trHeight w:val="285"/>
        </w:trPr>
        <w:tc>
          <w:tcPr>
            <w:tcW w:w="7904" w:type="dxa"/>
            <w:shd w:val="clear" w:color="auto" w:fill="auto"/>
          </w:tcPr>
          <w:p w:rsidR="001E37FD" w:rsidRPr="00C85460" w:rsidRDefault="001E37FD" w:rsidP="00AF1110">
            <w:pPr>
              <w:rPr>
                <w:b/>
                <w:sz w:val="28"/>
                <w:szCs w:val="28"/>
              </w:rPr>
            </w:pPr>
            <w:r w:rsidRPr="00C85460">
              <w:rPr>
                <w:b/>
                <w:sz w:val="28"/>
                <w:szCs w:val="28"/>
              </w:rPr>
              <w:t>Максимальная учебная нагрузка (всего)</w:t>
            </w:r>
          </w:p>
        </w:tc>
        <w:tc>
          <w:tcPr>
            <w:tcW w:w="1800" w:type="dxa"/>
            <w:shd w:val="clear" w:color="auto" w:fill="auto"/>
          </w:tcPr>
          <w:p w:rsidR="001E37FD" w:rsidRPr="00FD6A98" w:rsidRDefault="00FD6A98" w:rsidP="00F35303">
            <w:pPr>
              <w:jc w:val="center"/>
              <w:rPr>
                <w:i/>
                <w:iCs/>
                <w:sz w:val="28"/>
                <w:szCs w:val="28"/>
              </w:rPr>
            </w:pPr>
            <w:r w:rsidRPr="00FD6A98">
              <w:rPr>
                <w:i/>
                <w:iCs/>
                <w:sz w:val="28"/>
                <w:szCs w:val="28"/>
              </w:rPr>
              <w:t>131</w:t>
            </w:r>
          </w:p>
        </w:tc>
      </w:tr>
      <w:tr w:rsidR="001E37FD" w:rsidRPr="00C85460" w:rsidTr="00AF1110">
        <w:tc>
          <w:tcPr>
            <w:tcW w:w="7904" w:type="dxa"/>
            <w:shd w:val="clear" w:color="auto" w:fill="auto"/>
          </w:tcPr>
          <w:p w:rsidR="001E37FD" w:rsidRPr="00C85460" w:rsidRDefault="001E37FD" w:rsidP="00AF1110">
            <w:pPr>
              <w:jc w:val="both"/>
              <w:rPr>
                <w:sz w:val="28"/>
                <w:szCs w:val="28"/>
              </w:rPr>
            </w:pPr>
            <w:r w:rsidRPr="00C85460">
              <w:rPr>
                <w:b/>
                <w:sz w:val="28"/>
                <w:szCs w:val="28"/>
              </w:rPr>
              <w:t xml:space="preserve">Обязательная аудиторная учебная нагрузка (всего) </w:t>
            </w:r>
          </w:p>
        </w:tc>
        <w:tc>
          <w:tcPr>
            <w:tcW w:w="1800" w:type="dxa"/>
            <w:shd w:val="clear" w:color="auto" w:fill="auto"/>
          </w:tcPr>
          <w:p w:rsidR="001E37FD" w:rsidRPr="00FD6A98" w:rsidRDefault="00FD6A98" w:rsidP="00916FED">
            <w:pPr>
              <w:jc w:val="center"/>
              <w:rPr>
                <w:i/>
                <w:iCs/>
                <w:sz w:val="28"/>
                <w:szCs w:val="28"/>
              </w:rPr>
            </w:pPr>
            <w:r w:rsidRPr="00FD6A98">
              <w:rPr>
                <w:i/>
                <w:iCs/>
                <w:sz w:val="28"/>
                <w:szCs w:val="28"/>
              </w:rPr>
              <w:t>89</w:t>
            </w:r>
          </w:p>
        </w:tc>
      </w:tr>
      <w:tr w:rsidR="001E37FD" w:rsidRPr="00C85460" w:rsidTr="00AF1110">
        <w:tc>
          <w:tcPr>
            <w:tcW w:w="7904" w:type="dxa"/>
            <w:shd w:val="clear" w:color="auto" w:fill="auto"/>
          </w:tcPr>
          <w:p w:rsidR="001E37FD" w:rsidRPr="00C85460" w:rsidRDefault="001E37FD" w:rsidP="00AF1110">
            <w:pPr>
              <w:jc w:val="both"/>
              <w:rPr>
                <w:sz w:val="28"/>
                <w:szCs w:val="28"/>
              </w:rPr>
            </w:pPr>
            <w:r w:rsidRPr="00C85460">
              <w:rPr>
                <w:sz w:val="28"/>
                <w:szCs w:val="28"/>
              </w:rPr>
              <w:t>в том числе:</w:t>
            </w:r>
          </w:p>
        </w:tc>
        <w:tc>
          <w:tcPr>
            <w:tcW w:w="1800" w:type="dxa"/>
            <w:shd w:val="clear" w:color="auto" w:fill="auto"/>
          </w:tcPr>
          <w:p w:rsidR="001E37FD" w:rsidRPr="00FD6A98" w:rsidRDefault="001E37FD" w:rsidP="00AF1110">
            <w:pPr>
              <w:jc w:val="center"/>
              <w:rPr>
                <w:i/>
                <w:iCs/>
                <w:sz w:val="28"/>
                <w:szCs w:val="28"/>
              </w:rPr>
            </w:pPr>
          </w:p>
        </w:tc>
      </w:tr>
      <w:tr w:rsidR="001E37FD" w:rsidRPr="00C85460" w:rsidTr="00AF1110">
        <w:tc>
          <w:tcPr>
            <w:tcW w:w="7904" w:type="dxa"/>
            <w:shd w:val="clear" w:color="auto" w:fill="auto"/>
          </w:tcPr>
          <w:p w:rsidR="001E37FD" w:rsidRPr="00C85460" w:rsidRDefault="001E37FD" w:rsidP="00B55E71">
            <w:pPr>
              <w:jc w:val="both"/>
              <w:rPr>
                <w:sz w:val="28"/>
                <w:szCs w:val="28"/>
              </w:rPr>
            </w:pPr>
            <w:r w:rsidRPr="00C85460">
              <w:rPr>
                <w:sz w:val="28"/>
                <w:szCs w:val="28"/>
              </w:rPr>
              <w:t xml:space="preserve">     лабораторные занятия </w:t>
            </w:r>
          </w:p>
        </w:tc>
        <w:tc>
          <w:tcPr>
            <w:tcW w:w="1800" w:type="dxa"/>
            <w:shd w:val="clear" w:color="auto" w:fill="auto"/>
          </w:tcPr>
          <w:p w:rsidR="001E37FD" w:rsidRPr="00FD6A98" w:rsidRDefault="00F05DD1" w:rsidP="00916FED">
            <w:pPr>
              <w:jc w:val="center"/>
              <w:rPr>
                <w:i/>
                <w:iCs/>
                <w:sz w:val="28"/>
                <w:szCs w:val="28"/>
              </w:rPr>
            </w:pPr>
            <w:r>
              <w:rPr>
                <w:i/>
                <w:iCs/>
                <w:sz w:val="28"/>
                <w:szCs w:val="28"/>
              </w:rPr>
              <w:t>1</w:t>
            </w:r>
          </w:p>
        </w:tc>
      </w:tr>
      <w:tr w:rsidR="001E37FD" w:rsidRPr="00C85460" w:rsidTr="00AF1110">
        <w:tc>
          <w:tcPr>
            <w:tcW w:w="7904" w:type="dxa"/>
            <w:shd w:val="clear" w:color="auto" w:fill="auto"/>
          </w:tcPr>
          <w:p w:rsidR="001E37FD" w:rsidRPr="00C85460" w:rsidRDefault="001E37FD" w:rsidP="00B55E71">
            <w:pPr>
              <w:jc w:val="both"/>
              <w:rPr>
                <w:sz w:val="28"/>
                <w:szCs w:val="28"/>
              </w:rPr>
            </w:pPr>
            <w:r w:rsidRPr="00C85460">
              <w:rPr>
                <w:sz w:val="28"/>
                <w:szCs w:val="28"/>
              </w:rPr>
              <w:t xml:space="preserve">     практические занятия </w:t>
            </w:r>
          </w:p>
        </w:tc>
        <w:tc>
          <w:tcPr>
            <w:tcW w:w="1800" w:type="dxa"/>
            <w:shd w:val="clear" w:color="auto" w:fill="auto"/>
          </w:tcPr>
          <w:p w:rsidR="001E37FD" w:rsidRPr="00FD6A98" w:rsidRDefault="004249C2" w:rsidP="00CB067A">
            <w:pPr>
              <w:jc w:val="center"/>
              <w:rPr>
                <w:i/>
                <w:iCs/>
                <w:sz w:val="28"/>
                <w:szCs w:val="28"/>
              </w:rPr>
            </w:pPr>
            <w:r>
              <w:rPr>
                <w:i/>
                <w:iCs/>
                <w:sz w:val="28"/>
                <w:szCs w:val="28"/>
              </w:rPr>
              <w:t>37</w:t>
            </w:r>
          </w:p>
        </w:tc>
      </w:tr>
      <w:tr w:rsidR="001E37FD" w:rsidRPr="00C85460" w:rsidTr="00AF1110">
        <w:tc>
          <w:tcPr>
            <w:tcW w:w="7904" w:type="dxa"/>
            <w:shd w:val="clear" w:color="auto" w:fill="auto"/>
          </w:tcPr>
          <w:p w:rsidR="001E37FD" w:rsidRPr="00C85460" w:rsidRDefault="001E37FD" w:rsidP="00B55E71">
            <w:pPr>
              <w:jc w:val="both"/>
              <w:rPr>
                <w:sz w:val="28"/>
                <w:szCs w:val="28"/>
              </w:rPr>
            </w:pPr>
            <w:r w:rsidRPr="00C85460">
              <w:rPr>
                <w:sz w:val="28"/>
                <w:szCs w:val="28"/>
              </w:rPr>
              <w:t xml:space="preserve">     контрольные работы </w:t>
            </w:r>
          </w:p>
        </w:tc>
        <w:tc>
          <w:tcPr>
            <w:tcW w:w="1800" w:type="dxa"/>
            <w:shd w:val="clear" w:color="auto" w:fill="auto"/>
          </w:tcPr>
          <w:p w:rsidR="001E37FD" w:rsidRPr="00F05DD1" w:rsidRDefault="00393D7D" w:rsidP="00AF1110">
            <w:pPr>
              <w:jc w:val="center"/>
              <w:rPr>
                <w:i/>
                <w:iCs/>
                <w:sz w:val="28"/>
                <w:szCs w:val="28"/>
              </w:rPr>
            </w:pPr>
            <w:r>
              <w:rPr>
                <w:i/>
                <w:iCs/>
                <w:sz w:val="28"/>
                <w:szCs w:val="28"/>
              </w:rPr>
              <w:t>3</w:t>
            </w:r>
          </w:p>
        </w:tc>
      </w:tr>
      <w:tr w:rsidR="001E37FD" w:rsidRPr="00C85460" w:rsidTr="00AF1110">
        <w:tc>
          <w:tcPr>
            <w:tcW w:w="7904" w:type="dxa"/>
            <w:shd w:val="clear" w:color="auto" w:fill="auto"/>
          </w:tcPr>
          <w:p w:rsidR="001E37FD" w:rsidRPr="00C85460" w:rsidRDefault="001E37FD" w:rsidP="00B55E71">
            <w:pPr>
              <w:jc w:val="both"/>
              <w:rPr>
                <w:i/>
                <w:sz w:val="28"/>
                <w:szCs w:val="28"/>
              </w:rPr>
            </w:pPr>
            <w:r w:rsidRPr="00C85460">
              <w:rPr>
                <w:sz w:val="28"/>
                <w:szCs w:val="28"/>
              </w:rPr>
              <w:t xml:space="preserve">     курсовая работа (проект) (</w:t>
            </w:r>
            <w:r w:rsidR="00B55E71">
              <w:rPr>
                <w:i/>
                <w:sz w:val="28"/>
                <w:szCs w:val="28"/>
              </w:rPr>
              <w:t>не</w:t>
            </w:r>
            <w:r w:rsidRPr="00C85460">
              <w:rPr>
                <w:i/>
                <w:sz w:val="28"/>
                <w:szCs w:val="28"/>
              </w:rPr>
              <w:t xml:space="preserve"> предусмотрено)</w:t>
            </w:r>
          </w:p>
        </w:tc>
        <w:tc>
          <w:tcPr>
            <w:tcW w:w="1800" w:type="dxa"/>
            <w:shd w:val="clear" w:color="auto" w:fill="auto"/>
          </w:tcPr>
          <w:p w:rsidR="001E37FD" w:rsidRPr="00FD6A98" w:rsidRDefault="001E37FD" w:rsidP="00AF1110">
            <w:pPr>
              <w:jc w:val="center"/>
              <w:rPr>
                <w:i/>
                <w:iCs/>
                <w:sz w:val="28"/>
                <w:szCs w:val="28"/>
              </w:rPr>
            </w:pPr>
          </w:p>
        </w:tc>
      </w:tr>
      <w:tr w:rsidR="001E37FD" w:rsidRPr="00C85460" w:rsidTr="00AF1110">
        <w:tc>
          <w:tcPr>
            <w:tcW w:w="7904" w:type="dxa"/>
            <w:shd w:val="clear" w:color="auto" w:fill="auto"/>
          </w:tcPr>
          <w:p w:rsidR="001E37FD" w:rsidRPr="00C85460" w:rsidRDefault="001E37FD" w:rsidP="00AF1110">
            <w:pPr>
              <w:jc w:val="both"/>
              <w:rPr>
                <w:b/>
                <w:sz w:val="28"/>
                <w:szCs w:val="28"/>
              </w:rPr>
            </w:pPr>
            <w:r w:rsidRPr="00C85460">
              <w:rPr>
                <w:b/>
                <w:sz w:val="28"/>
                <w:szCs w:val="28"/>
              </w:rPr>
              <w:t>Самостоятельная работа обучающегося (всего)</w:t>
            </w:r>
          </w:p>
        </w:tc>
        <w:tc>
          <w:tcPr>
            <w:tcW w:w="1800" w:type="dxa"/>
            <w:shd w:val="clear" w:color="auto" w:fill="auto"/>
          </w:tcPr>
          <w:p w:rsidR="001E37FD" w:rsidRPr="00FD6A98" w:rsidRDefault="00FD6A98" w:rsidP="00AF1110">
            <w:pPr>
              <w:jc w:val="center"/>
              <w:rPr>
                <w:i/>
                <w:iCs/>
                <w:sz w:val="28"/>
                <w:szCs w:val="28"/>
              </w:rPr>
            </w:pPr>
            <w:r w:rsidRPr="00FD6A98">
              <w:rPr>
                <w:i/>
                <w:iCs/>
                <w:sz w:val="28"/>
                <w:szCs w:val="28"/>
              </w:rPr>
              <w:t>42</w:t>
            </w:r>
          </w:p>
        </w:tc>
      </w:tr>
      <w:tr w:rsidR="001E37FD" w:rsidRPr="00C85460" w:rsidTr="00AF1110">
        <w:tc>
          <w:tcPr>
            <w:tcW w:w="7904" w:type="dxa"/>
            <w:shd w:val="clear" w:color="auto" w:fill="auto"/>
          </w:tcPr>
          <w:p w:rsidR="001E37FD" w:rsidRPr="00C85460" w:rsidRDefault="001E37FD" w:rsidP="00AF1110">
            <w:pPr>
              <w:jc w:val="both"/>
              <w:rPr>
                <w:sz w:val="28"/>
                <w:szCs w:val="28"/>
              </w:rPr>
            </w:pPr>
            <w:r w:rsidRPr="00C85460">
              <w:rPr>
                <w:sz w:val="28"/>
                <w:szCs w:val="28"/>
              </w:rPr>
              <w:t>в том числе:</w:t>
            </w:r>
          </w:p>
        </w:tc>
        <w:tc>
          <w:tcPr>
            <w:tcW w:w="1800" w:type="dxa"/>
            <w:shd w:val="clear" w:color="auto" w:fill="auto"/>
          </w:tcPr>
          <w:p w:rsidR="001E37FD" w:rsidRPr="00FD6A98" w:rsidRDefault="001E37FD" w:rsidP="00AF1110">
            <w:pPr>
              <w:jc w:val="center"/>
              <w:rPr>
                <w:i/>
                <w:iCs/>
                <w:color w:val="FF0000"/>
                <w:sz w:val="28"/>
                <w:szCs w:val="28"/>
              </w:rPr>
            </w:pPr>
          </w:p>
        </w:tc>
      </w:tr>
      <w:tr w:rsidR="001E37FD" w:rsidRPr="00C85460" w:rsidTr="00E6543A">
        <w:tc>
          <w:tcPr>
            <w:tcW w:w="7904" w:type="dxa"/>
            <w:tcBorders>
              <w:bottom w:val="single" w:sz="6" w:space="0" w:color="000000"/>
            </w:tcBorders>
            <w:shd w:val="clear" w:color="auto" w:fill="auto"/>
          </w:tcPr>
          <w:p w:rsidR="001E37FD" w:rsidRPr="00C85460" w:rsidRDefault="001E37FD" w:rsidP="00F5318F">
            <w:pPr>
              <w:jc w:val="both"/>
              <w:rPr>
                <w:sz w:val="28"/>
                <w:szCs w:val="28"/>
              </w:rPr>
            </w:pPr>
            <w:r w:rsidRPr="00C85460">
              <w:rPr>
                <w:sz w:val="28"/>
                <w:szCs w:val="28"/>
              </w:rPr>
              <w:t xml:space="preserve">самостоятельная работа над курсовой работой (проектом) </w:t>
            </w:r>
            <w:r w:rsidRPr="00C85460">
              <w:rPr>
                <w:i/>
                <w:sz w:val="28"/>
                <w:szCs w:val="28"/>
              </w:rPr>
              <w:t>(</w:t>
            </w:r>
            <w:r w:rsidR="00F5318F">
              <w:rPr>
                <w:i/>
                <w:sz w:val="28"/>
                <w:szCs w:val="28"/>
              </w:rPr>
              <w:t>не</w:t>
            </w:r>
            <w:r w:rsidRPr="00C85460">
              <w:rPr>
                <w:i/>
                <w:sz w:val="28"/>
                <w:szCs w:val="28"/>
              </w:rPr>
              <w:t xml:space="preserve"> предусмотрено)</w:t>
            </w:r>
          </w:p>
        </w:tc>
        <w:tc>
          <w:tcPr>
            <w:tcW w:w="1800" w:type="dxa"/>
            <w:tcBorders>
              <w:bottom w:val="single" w:sz="6" w:space="0" w:color="000000"/>
            </w:tcBorders>
            <w:shd w:val="clear" w:color="auto" w:fill="auto"/>
          </w:tcPr>
          <w:p w:rsidR="001E37FD" w:rsidRPr="00FD6A98" w:rsidRDefault="001E37FD" w:rsidP="00AF1110">
            <w:pPr>
              <w:jc w:val="center"/>
              <w:rPr>
                <w:i/>
                <w:iCs/>
                <w:color w:val="FF0000"/>
                <w:sz w:val="28"/>
                <w:szCs w:val="28"/>
              </w:rPr>
            </w:pPr>
          </w:p>
        </w:tc>
      </w:tr>
      <w:tr w:rsidR="001E37FD" w:rsidRPr="00C85460" w:rsidTr="00E6543A">
        <w:tc>
          <w:tcPr>
            <w:tcW w:w="7904" w:type="dxa"/>
            <w:tcBorders>
              <w:bottom w:val="nil"/>
            </w:tcBorders>
            <w:shd w:val="clear" w:color="auto" w:fill="auto"/>
          </w:tcPr>
          <w:p w:rsidR="001E37FD" w:rsidRPr="00263DF3" w:rsidRDefault="001E37FD" w:rsidP="00AF1110">
            <w:pPr>
              <w:rPr>
                <w:sz w:val="28"/>
                <w:szCs w:val="28"/>
              </w:rPr>
            </w:pPr>
            <w:r w:rsidRPr="009938E4">
              <w:rPr>
                <w:sz w:val="28"/>
                <w:szCs w:val="28"/>
              </w:rPr>
              <w:t xml:space="preserve">- </w:t>
            </w:r>
            <w:r>
              <w:rPr>
                <w:sz w:val="28"/>
                <w:szCs w:val="28"/>
              </w:rPr>
              <w:t xml:space="preserve">анализ материала </w:t>
            </w:r>
            <w:r w:rsidRPr="00B8191D">
              <w:rPr>
                <w:sz w:val="28"/>
                <w:szCs w:val="28"/>
              </w:rPr>
              <w:t>учебной литератур</w:t>
            </w:r>
            <w:r>
              <w:rPr>
                <w:sz w:val="28"/>
                <w:szCs w:val="28"/>
              </w:rPr>
              <w:t>ы;</w:t>
            </w:r>
          </w:p>
        </w:tc>
        <w:tc>
          <w:tcPr>
            <w:tcW w:w="1800" w:type="dxa"/>
            <w:tcBorders>
              <w:bottom w:val="nil"/>
            </w:tcBorders>
            <w:shd w:val="clear" w:color="auto" w:fill="auto"/>
          </w:tcPr>
          <w:p w:rsidR="001E37FD" w:rsidRPr="0092171C" w:rsidRDefault="008C3656" w:rsidP="0092171C">
            <w:pPr>
              <w:jc w:val="center"/>
              <w:rPr>
                <w:i/>
                <w:iCs/>
                <w:sz w:val="28"/>
                <w:szCs w:val="28"/>
              </w:rPr>
            </w:pPr>
            <w:r w:rsidRPr="0092171C">
              <w:rPr>
                <w:i/>
                <w:iCs/>
                <w:sz w:val="28"/>
                <w:szCs w:val="28"/>
              </w:rPr>
              <w:t>1</w:t>
            </w:r>
            <w:r w:rsidR="0092171C" w:rsidRPr="0092171C">
              <w:rPr>
                <w:i/>
                <w:iCs/>
                <w:sz w:val="28"/>
                <w:szCs w:val="28"/>
              </w:rPr>
              <w:t>6</w:t>
            </w:r>
          </w:p>
        </w:tc>
      </w:tr>
      <w:tr w:rsidR="001E37FD" w:rsidRPr="00C85460" w:rsidTr="00E6543A">
        <w:tc>
          <w:tcPr>
            <w:tcW w:w="7904" w:type="dxa"/>
            <w:tcBorders>
              <w:top w:val="nil"/>
              <w:bottom w:val="nil"/>
            </w:tcBorders>
            <w:shd w:val="clear" w:color="auto" w:fill="auto"/>
          </w:tcPr>
          <w:p w:rsidR="001E37FD" w:rsidRPr="009938E4" w:rsidRDefault="001E37FD" w:rsidP="00E6543A">
            <w:pPr>
              <w:rPr>
                <w:sz w:val="28"/>
                <w:szCs w:val="28"/>
              </w:rPr>
            </w:pPr>
            <w:r>
              <w:rPr>
                <w:sz w:val="28"/>
                <w:szCs w:val="28"/>
              </w:rPr>
              <w:t xml:space="preserve">- подготовка </w:t>
            </w:r>
            <w:r w:rsidR="00E6543A">
              <w:rPr>
                <w:sz w:val="28"/>
                <w:szCs w:val="28"/>
              </w:rPr>
              <w:t>к практическим занятиям</w:t>
            </w:r>
            <w:r>
              <w:rPr>
                <w:sz w:val="28"/>
                <w:szCs w:val="28"/>
              </w:rPr>
              <w:t>;</w:t>
            </w:r>
          </w:p>
        </w:tc>
        <w:tc>
          <w:tcPr>
            <w:tcW w:w="1800" w:type="dxa"/>
            <w:tcBorders>
              <w:top w:val="nil"/>
              <w:bottom w:val="nil"/>
            </w:tcBorders>
            <w:shd w:val="clear" w:color="auto" w:fill="auto"/>
          </w:tcPr>
          <w:p w:rsidR="001E37FD" w:rsidRPr="0092171C" w:rsidRDefault="005431E5" w:rsidP="0092171C">
            <w:pPr>
              <w:jc w:val="center"/>
              <w:rPr>
                <w:i/>
                <w:iCs/>
                <w:sz w:val="28"/>
                <w:szCs w:val="28"/>
              </w:rPr>
            </w:pPr>
            <w:r w:rsidRPr="0092171C">
              <w:rPr>
                <w:i/>
                <w:iCs/>
                <w:sz w:val="28"/>
                <w:szCs w:val="28"/>
              </w:rPr>
              <w:t>1</w:t>
            </w:r>
            <w:r w:rsidR="0092171C" w:rsidRPr="0092171C">
              <w:rPr>
                <w:i/>
                <w:iCs/>
                <w:sz w:val="28"/>
                <w:szCs w:val="28"/>
              </w:rPr>
              <w:t>2</w:t>
            </w:r>
          </w:p>
        </w:tc>
      </w:tr>
      <w:tr w:rsidR="00E13650" w:rsidRPr="00C85460" w:rsidTr="00E6543A">
        <w:tc>
          <w:tcPr>
            <w:tcW w:w="7904" w:type="dxa"/>
            <w:tcBorders>
              <w:top w:val="nil"/>
              <w:bottom w:val="nil"/>
            </w:tcBorders>
            <w:shd w:val="clear" w:color="auto" w:fill="auto"/>
          </w:tcPr>
          <w:p w:rsidR="00E13650" w:rsidRDefault="00E13650" w:rsidP="00E13650">
            <w:pPr>
              <w:rPr>
                <w:sz w:val="28"/>
                <w:szCs w:val="28"/>
              </w:rPr>
            </w:pPr>
            <w:r>
              <w:rPr>
                <w:sz w:val="28"/>
                <w:szCs w:val="28"/>
              </w:rPr>
              <w:t>- подготовка к контрольным работам;</w:t>
            </w:r>
          </w:p>
        </w:tc>
        <w:tc>
          <w:tcPr>
            <w:tcW w:w="1800" w:type="dxa"/>
            <w:tcBorders>
              <w:top w:val="nil"/>
              <w:bottom w:val="nil"/>
            </w:tcBorders>
            <w:shd w:val="clear" w:color="auto" w:fill="auto"/>
          </w:tcPr>
          <w:p w:rsidR="00E13650" w:rsidRPr="0092171C" w:rsidRDefault="008C3656" w:rsidP="00AF1110">
            <w:pPr>
              <w:jc w:val="center"/>
              <w:rPr>
                <w:i/>
                <w:iCs/>
                <w:sz w:val="28"/>
                <w:szCs w:val="28"/>
              </w:rPr>
            </w:pPr>
            <w:r w:rsidRPr="0092171C">
              <w:rPr>
                <w:i/>
                <w:iCs/>
                <w:sz w:val="28"/>
                <w:szCs w:val="28"/>
              </w:rPr>
              <w:t>8</w:t>
            </w:r>
          </w:p>
        </w:tc>
      </w:tr>
      <w:tr w:rsidR="001E37FD" w:rsidRPr="00C85460" w:rsidTr="00E6543A">
        <w:tc>
          <w:tcPr>
            <w:tcW w:w="7904" w:type="dxa"/>
            <w:tcBorders>
              <w:top w:val="nil"/>
              <w:left w:val="single" w:sz="4" w:space="0" w:color="auto"/>
              <w:bottom w:val="nil"/>
              <w:right w:val="single" w:sz="4" w:space="0" w:color="auto"/>
            </w:tcBorders>
            <w:shd w:val="clear" w:color="auto" w:fill="auto"/>
          </w:tcPr>
          <w:p w:rsidR="001E37FD" w:rsidRPr="009938E4" w:rsidRDefault="001E37FD" w:rsidP="00AF1110">
            <w:pPr>
              <w:rPr>
                <w:sz w:val="28"/>
                <w:szCs w:val="28"/>
              </w:rPr>
            </w:pPr>
            <w:r w:rsidRPr="009938E4">
              <w:rPr>
                <w:bCs/>
                <w:sz w:val="28"/>
                <w:szCs w:val="28"/>
              </w:rPr>
              <w:t xml:space="preserve">- подготовка </w:t>
            </w:r>
            <w:r>
              <w:rPr>
                <w:sz w:val="28"/>
                <w:szCs w:val="28"/>
              </w:rPr>
              <w:t xml:space="preserve">компьютерных презентаций </w:t>
            </w:r>
            <w:r w:rsidRPr="00144737">
              <w:rPr>
                <w:sz w:val="28"/>
                <w:szCs w:val="28"/>
              </w:rPr>
              <w:t xml:space="preserve"> по тем</w:t>
            </w:r>
            <w:r>
              <w:rPr>
                <w:sz w:val="28"/>
                <w:szCs w:val="28"/>
              </w:rPr>
              <w:t>ам:</w:t>
            </w:r>
          </w:p>
        </w:tc>
        <w:tc>
          <w:tcPr>
            <w:tcW w:w="1800" w:type="dxa"/>
            <w:tcBorders>
              <w:top w:val="nil"/>
              <w:left w:val="single" w:sz="4" w:space="0" w:color="auto"/>
              <w:bottom w:val="nil"/>
              <w:right w:val="single" w:sz="4" w:space="0" w:color="auto"/>
            </w:tcBorders>
            <w:shd w:val="clear" w:color="auto" w:fill="auto"/>
          </w:tcPr>
          <w:p w:rsidR="001E37FD" w:rsidRPr="0092171C" w:rsidRDefault="008C3656" w:rsidP="008F198A">
            <w:pPr>
              <w:jc w:val="center"/>
              <w:rPr>
                <w:i/>
                <w:iCs/>
                <w:sz w:val="28"/>
                <w:szCs w:val="28"/>
              </w:rPr>
            </w:pPr>
            <w:r w:rsidRPr="0092171C">
              <w:rPr>
                <w:i/>
                <w:iCs/>
                <w:sz w:val="28"/>
                <w:szCs w:val="28"/>
              </w:rPr>
              <w:t>6</w:t>
            </w:r>
          </w:p>
        </w:tc>
      </w:tr>
      <w:tr w:rsidR="001E37FD" w:rsidRPr="00F5318F" w:rsidTr="00557271">
        <w:tc>
          <w:tcPr>
            <w:tcW w:w="7904" w:type="dxa"/>
            <w:tcBorders>
              <w:top w:val="nil"/>
              <w:left w:val="single" w:sz="4" w:space="0" w:color="auto"/>
              <w:bottom w:val="nil"/>
              <w:right w:val="single" w:sz="4" w:space="0" w:color="auto"/>
            </w:tcBorders>
            <w:shd w:val="clear" w:color="auto" w:fill="auto"/>
          </w:tcPr>
          <w:p w:rsidR="001E37FD" w:rsidRPr="00F5318F" w:rsidRDefault="001E37FD" w:rsidP="00B55E71">
            <w:pPr>
              <w:pStyle w:val="31"/>
              <w:spacing w:after="0"/>
              <w:ind w:left="0"/>
              <w:jc w:val="both"/>
              <w:rPr>
                <w:sz w:val="28"/>
                <w:szCs w:val="28"/>
              </w:rPr>
            </w:pPr>
            <w:r w:rsidRPr="00F5318F">
              <w:rPr>
                <w:sz w:val="28"/>
                <w:szCs w:val="28"/>
              </w:rPr>
              <w:t xml:space="preserve">«Механическое движение </w:t>
            </w:r>
            <w:r w:rsidR="004403F0" w:rsidRPr="00F5318F">
              <w:rPr>
                <w:sz w:val="28"/>
                <w:szCs w:val="28"/>
              </w:rPr>
              <w:t>Законы Ньютона</w:t>
            </w:r>
            <w:r w:rsidRPr="00F5318F">
              <w:rPr>
                <w:sz w:val="28"/>
                <w:szCs w:val="28"/>
              </w:rPr>
              <w:t>»</w:t>
            </w:r>
            <w:r w:rsidR="00C80138">
              <w:rPr>
                <w:sz w:val="28"/>
                <w:szCs w:val="28"/>
              </w:rPr>
              <w:t>;</w:t>
            </w:r>
          </w:p>
        </w:tc>
        <w:tc>
          <w:tcPr>
            <w:tcW w:w="1800" w:type="dxa"/>
            <w:tcBorders>
              <w:top w:val="nil"/>
              <w:left w:val="single" w:sz="4" w:space="0" w:color="auto"/>
              <w:bottom w:val="nil"/>
              <w:right w:val="single" w:sz="4" w:space="0" w:color="auto"/>
            </w:tcBorders>
            <w:shd w:val="clear" w:color="auto" w:fill="auto"/>
          </w:tcPr>
          <w:p w:rsidR="001E37FD" w:rsidRPr="00FD6A98" w:rsidRDefault="001E37FD" w:rsidP="00AF1110">
            <w:pPr>
              <w:jc w:val="center"/>
              <w:rPr>
                <w:i/>
                <w:iCs/>
                <w:color w:val="FF0000"/>
                <w:sz w:val="28"/>
                <w:szCs w:val="28"/>
              </w:rPr>
            </w:pPr>
          </w:p>
        </w:tc>
      </w:tr>
      <w:tr w:rsidR="001E37FD" w:rsidRPr="00F5318F" w:rsidTr="0092171C">
        <w:tc>
          <w:tcPr>
            <w:tcW w:w="7904" w:type="dxa"/>
            <w:tcBorders>
              <w:top w:val="nil"/>
              <w:left w:val="single" w:sz="4" w:space="0" w:color="auto"/>
              <w:bottom w:val="nil"/>
              <w:right w:val="single" w:sz="4" w:space="0" w:color="auto"/>
            </w:tcBorders>
            <w:shd w:val="clear" w:color="auto" w:fill="auto"/>
          </w:tcPr>
          <w:p w:rsidR="001E37FD" w:rsidRPr="00F5318F" w:rsidRDefault="00B55E71" w:rsidP="00B55E71">
            <w:pPr>
              <w:pStyle w:val="31"/>
              <w:spacing w:after="0"/>
              <w:ind w:left="0"/>
              <w:jc w:val="both"/>
              <w:rPr>
                <w:sz w:val="28"/>
                <w:szCs w:val="28"/>
              </w:rPr>
            </w:pPr>
            <w:r w:rsidRPr="00F5318F">
              <w:rPr>
                <w:sz w:val="28"/>
                <w:szCs w:val="28"/>
              </w:rPr>
              <w:t>«</w:t>
            </w:r>
            <w:r w:rsidR="001E37FD" w:rsidRPr="00F5318F">
              <w:rPr>
                <w:sz w:val="28"/>
                <w:szCs w:val="28"/>
              </w:rPr>
              <w:t>Законы сохранения энергии и импульса»</w:t>
            </w:r>
            <w:r w:rsidR="00C80138">
              <w:rPr>
                <w:sz w:val="28"/>
                <w:szCs w:val="28"/>
              </w:rPr>
              <w:t>;</w:t>
            </w:r>
          </w:p>
        </w:tc>
        <w:tc>
          <w:tcPr>
            <w:tcW w:w="1800" w:type="dxa"/>
            <w:tcBorders>
              <w:top w:val="nil"/>
              <w:left w:val="single" w:sz="4" w:space="0" w:color="auto"/>
              <w:bottom w:val="nil"/>
              <w:right w:val="single" w:sz="4" w:space="0" w:color="auto"/>
            </w:tcBorders>
            <w:shd w:val="clear" w:color="auto" w:fill="auto"/>
          </w:tcPr>
          <w:p w:rsidR="001E37FD" w:rsidRPr="00F5318F" w:rsidRDefault="001E37FD" w:rsidP="00AF1110">
            <w:pPr>
              <w:jc w:val="center"/>
              <w:rPr>
                <w:i/>
                <w:iCs/>
                <w:sz w:val="28"/>
                <w:szCs w:val="28"/>
              </w:rPr>
            </w:pPr>
          </w:p>
        </w:tc>
      </w:tr>
      <w:tr w:rsidR="00F46305" w:rsidRPr="00F5318F" w:rsidTr="007261F5">
        <w:trPr>
          <w:trHeight w:val="20"/>
        </w:trPr>
        <w:tc>
          <w:tcPr>
            <w:tcW w:w="7904" w:type="dxa"/>
            <w:vMerge w:val="restart"/>
            <w:tcBorders>
              <w:top w:val="nil"/>
              <w:left w:val="single" w:sz="4" w:space="0" w:color="auto"/>
              <w:right w:val="single" w:sz="4" w:space="0" w:color="auto"/>
            </w:tcBorders>
            <w:shd w:val="clear" w:color="auto" w:fill="auto"/>
          </w:tcPr>
          <w:p w:rsidR="00F46305" w:rsidRPr="00F5318F" w:rsidRDefault="00F46305" w:rsidP="00B55E71">
            <w:pPr>
              <w:pStyle w:val="31"/>
              <w:spacing w:after="0"/>
              <w:ind w:left="0"/>
              <w:jc w:val="both"/>
              <w:rPr>
                <w:sz w:val="28"/>
                <w:szCs w:val="28"/>
              </w:rPr>
            </w:pPr>
            <w:r w:rsidRPr="00F5318F">
              <w:rPr>
                <w:sz w:val="28"/>
                <w:szCs w:val="28"/>
              </w:rPr>
              <w:t>«Основные положения МКТ»</w:t>
            </w:r>
            <w:r>
              <w:rPr>
                <w:sz w:val="28"/>
                <w:szCs w:val="28"/>
              </w:rPr>
              <w:t>;</w:t>
            </w:r>
          </w:p>
          <w:p w:rsidR="00F46305" w:rsidRPr="00F5318F" w:rsidRDefault="00F46305" w:rsidP="00B55E71">
            <w:pPr>
              <w:pStyle w:val="31"/>
              <w:spacing w:after="0"/>
              <w:ind w:left="0"/>
              <w:jc w:val="both"/>
              <w:rPr>
                <w:sz w:val="28"/>
                <w:szCs w:val="28"/>
              </w:rPr>
            </w:pPr>
            <w:r w:rsidRPr="00F5318F">
              <w:rPr>
                <w:sz w:val="28"/>
                <w:szCs w:val="28"/>
              </w:rPr>
              <w:t>«Температура и методы её измерения. Теплота и работа»</w:t>
            </w:r>
            <w:r>
              <w:rPr>
                <w:sz w:val="28"/>
                <w:szCs w:val="28"/>
              </w:rPr>
              <w:t>;</w:t>
            </w:r>
          </w:p>
          <w:p w:rsidR="00F46305" w:rsidRPr="00F5318F" w:rsidRDefault="00F46305" w:rsidP="00F5318F">
            <w:pPr>
              <w:pStyle w:val="31"/>
              <w:spacing w:after="0"/>
              <w:ind w:left="0"/>
              <w:jc w:val="both"/>
              <w:rPr>
                <w:sz w:val="28"/>
                <w:szCs w:val="28"/>
              </w:rPr>
            </w:pPr>
            <w:r w:rsidRPr="00F5318F">
              <w:rPr>
                <w:sz w:val="28"/>
                <w:szCs w:val="28"/>
              </w:rPr>
              <w:t>«Агрегатные состояния и фазовые переходы»</w:t>
            </w:r>
            <w:r>
              <w:rPr>
                <w:sz w:val="28"/>
                <w:szCs w:val="28"/>
              </w:rPr>
              <w:t>;</w:t>
            </w:r>
          </w:p>
          <w:p w:rsidR="00F46305" w:rsidRPr="00F5318F" w:rsidRDefault="00F46305" w:rsidP="00F5318F">
            <w:pPr>
              <w:pStyle w:val="a7"/>
              <w:rPr>
                <w:rFonts w:ascii="Times New Roman" w:hAnsi="Times New Roman" w:cs="Times New Roman"/>
                <w:sz w:val="28"/>
                <w:szCs w:val="28"/>
              </w:rPr>
            </w:pPr>
            <w:r w:rsidRPr="00F5318F">
              <w:rPr>
                <w:rFonts w:ascii="Times New Roman" w:hAnsi="Times New Roman" w:cs="Times New Roman"/>
                <w:sz w:val="28"/>
                <w:szCs w:val="28"/>
              </w:rPr>
              <w:t>«Постоянный электрический ток»</w:t>
            </w:r>
            <w:r>
              <w:rPr>
                <w:rFonts w:ascii="Times New Roman" w:hAnsi="Times New Roman" w:cs="Times New Roman"/>
                <w:sz w:val="28"/>
                <w:szCs w:val="28"/>
              </w:rPr>
              <w:t>;</w:t>
            </w:r>
          </w:p>
          <w:p w:rsidR="00F46305" w:rsidRPr="00F5318F" w:rsidRDefault="00F46305" w:rsidP="00F5318F">
            <w:pPr>
              <w:pStyle w:val="a7"/>
              <w:rPr>
                <w:rFonts w:ascii="Times New Roman" w:hAnsi="Times New Roman" w:cs="Times New Roman"/>
                <w:sz w:val="28"/>
                <w:szCs w:val="28"/>
              </w:rPr>
            </w:pPr>
            <w:r w:rsidRPr="00F5318F">
              <w:rPr>
                <w:rFonts w:ascii="Times New Roman" w:hAnsi="Times New Roman" w:cs="Times New Roman"/>
                <w:sz w:val="28"/>
                <w:szCs w:val="28"/>
              </w:rPr>
              <w:t>«Единство волновой и квантовой теории света»</w:t>
            </w:r>
            <w:r>
              <w:rPr>
                <w:rFonts w:ascii="Times New Roman" w:hAnsi="Times New Roman" w:cs="Times New Roman"/>
                <w:sz w:val="28"/>
                <w:szCs w:val="28"/>
              </w:rPr>
              <w:t>;</w:t>
            </w:r>
          </w:p>
          <w:p w:rsidR="00F46305" w:rsidRPr="00F5318F" w:rsidRDefault="00F46305" w:rsidP="00F5318F">
            <w:pPr>
              <w:pStyle w:val="a7"/>
              <w:rPr>
                <w:rFonts w:ascii="Times New Roman" w:hAnsi="Times New Roman" w:cs="Times New Roman"/>
                <w:sz w:val="28"/>
                <w:szCs w:val="28"/>
              </w:rPr>
            </w:pPr>
            <w:r w:rsidRPr="00F5318F">
              <w:rPr>
                <w:rFonts w:ascii="Times New Roman" w:hAnsi="Times New Roman" w:cs="Times New Roman"/>
                <w:sz w:val="28"/>
                <w:szCs w:val="28"/>
              </w:rPr>
              <w:t>«Радиоактивность и виды радиоактивности»</w:t>
            </w:r>
            <w:r>
              <w:rPr>
                <w:rFonts w:ascii="Times New Roman" w:hAnsi="Times New Roman" w:cs="Times New Roman"/>
                <w:sz w:val="28"/>
                <w:szCs w:val="28"/>
              </w:rPr>
              <w:t>;</w:t>
            </w:r>
          </w:p>
          <w:p w:rsidR="00F46305" w:rsidRPr="00F5318F" w:rsidRDefault="00F46305" w:rsidP="00F5318F">
            <w:pPr>
              <w:pStyle w:val="a7"/>
              <w:rPr>
                <w:rFonts w:ascii="Times New Roman" w:hAnsi="Times New Roman" w:cs="Times New Roman"/>
                <w:sz w:val="28"/>
                <w:szCs w:val="28"/>
              </w:rPr>
            </w:pPr>
            <w:r w:rsidRPr="00F5318F">
              <w:rPr>
                <w:rFonts w:ascii="Times New Roman" w:hAnsi="Times New Roman" w:cs="Times New Roman"/>
                <w:sz w:val="28"/>
                <w:szCs w:val="28"/>
              </w:rPr>
              <w:t>«Лазеры Источники когерентных излучений»</w:t>
            </w:r>
            <w:r>
              <w:rPr>
                <w:rFonts w:ascii="Times New Roman" w:hAnsi="Times New Roman" w:cs="Times New Roman"/>
                <w:sz w:val="28"/>
                <w:szCs w:val="28"/>
              </w:rPr>
              <w:t>;</w:t>
            </w:r>
          </w:p>
          <w:p w:rsidR="00F46305" w:rsidRPr="00F5318F" w:rsidRDefault="00F46305" w:rsidP="00F5318F">
            <w:pPr>
              <w:pStyle w:val="a7"/>
              <w:rPr>
                <w:rFonts w:ascii="Times New Roman" w:hAnsi="Times New Roman" w:cs="Times New Roman"/>
                <w:sz w:val="28"/>
                <w:szCs w:val="28"/>
              </w:rPr>
            </w:pPr>
            <w:r w:rsidRPr="00F5318F">
              <w:rPr>
                <w:rFonts w:ascii="Times New Roman" w:hAnsi="Times New Roman" w:cs="Times New Roman"/>
                <w:sz w:val="28"/>
                <w:szCs w:val="28"/>
              </w:rPr>
              <w:t>«Атомное ядро Распад Ядра»</w:t>
            </w:r>
            <w:r>
              <w:rPr>
                <w:rFonts w:ascii="Times New Roman" w:hAnsi="Times New Roman" w:cs="Times New Roman"/>
                <w:sz w:val="28"/>
                <w:szCs w:val="28"/>
              </w:rPr>
              <w:t>;</w:t>
            </w:r>
          </w:p>
          <w:p w:rsidR="00F46305" w:rsidRPr="00F5318F" w:rsidRDefault="00F46305" w:rsidP="00F5318F">
            <w:pPr>
              <w:pStyle w:val="a7"/>
              <w:rPr>
                <w:rFonts w:ascii="Times New Roman" w:hAnsi="Times New Roman" w:cs="Times New Roman"/>
                <w:sz w:val="28"/>
                <w:szCs w:val="28"/>
              </w:rPr>
            </w:pPr>
            <w:r w:rsidRPr="00F5318F">
              <w:rPr>
                <w:rFonts w:ascii="Times New Roman" w:hAnsi="Times New Roman" w:cs="Times New Roman"/>
                <w:sz w:val="28"/>
                <w:szCs w:val="28"/>
              </w:rPr>
              <w:t>«Эволюция Вселенной. Происхождение Вселенной»</w:t>
            </w:r>
            <w:r>
              <w:rPr>
                <w:rFonts w:ascii="Times New Roman" w:hAnsi="Times New Roman" w:cs="Times New Roman"/>
                <w:sz w:val="28"/>
                <w:szCs w:val="28"/>
              </w:rPr>
              <w:t>;</w:t>
            </w:r>
          </w:p>
          <w:p w:rsidR="00F46305" w:rsidRPr="00F5318F" w:rsidRDefault="00F46305" w:rsidP="001A54D2">
            <w:pPr>
              <w:pStyle w:val="a7"/>
              <w:rPr>
                <w:sz w:val="28"/>
                <w:szCs w:val="28"/>
              </w:rPr>
            </w:pPr>
            <w:r w:rsidRPr="00F5318F">
              <w:rPr>
                <w:rFonts w:ascii="Times New Roman" w:hAnsi="Times New Roman" w:cs="Times New Roman"/>
                <w:sz w:val="28"/>
                <w:szCs w:val="28"/>
              </w:rPr>
              <w:t>«Экологические проблемы»</w:t>
            </w:r>
            <w:r>
              <w:rPr>
                <w:rFonts w:ascii="Times New Roman" w:hAnsi="Times New Roman" w:cs="Times New Roman"/>
                <w:sz w:val="28"/>
                <w:szCs w:val="28"/>
              </w:rPr>
              <w:t>.</w:t>
            </w:r>
          </w:p>
        </w:tc>
        <w:tc>
          <w:tcPr>
            <w:tcW w:w="1800" w:type="dxa"/>
            <w:tcBorders>
              <w:top w:val="nil"/>
              <w:left w:val="single" w:sz="4" w:space="0" w:color="auto"/>
              <w:bottom w:val="nil"/>
              <w:right w:val="single" w:sz="4" w:space="0" w:color="auto"/>
            </w:tcBorders>
            <w:shd w:val="clear" w:color="auto" w:fill="auto"/>
          </w:tcPr>
          <w:p w:rsidR="00F46305" w:rsidRPr="00F5318F" w:rsidRDefault="00F46305" w:rsidP="00AF1110">
            <w:pPr>
              <w:jc w:val="center"/>
              <w:rPr>
                <w:i/>
                <w:iCs/>
                <w:sz w:val="28"/>
                <w:szCs w:val="28"/>
              </w:rPr>
            </w:pPr>
          </w:p>
        </w:tc>
      </w:tr>
      <w:tr w:rsidR="00F46305" w:rsidRPr="00F5318F" w:rsidTr="00501D9B">
        <w:tc>
          <w:tcPr>
            <w:tcW w:w="7904" w:type="dxa"/>
            <w:vMerge/>
            <w:tcBorders>
              <w:left w:val="single" w:sz="4" w:space="0" w:color="auto"/>
              <w:right w:val="single" w:sz="4" w:space="0" w:color="auto"/>
            </w:tcBorders>
            <w:shd w:val="clear" w:color="auto" w:fill="auto"/>
          </w:tcPr>
          <w:p w:rsidR="00F46305" w:rsidRPr="00F5318F" w:rsidRDefault="00F46305" w:rsidP="001A54D2">
            <w:pPr>
              <w:pStyle w:val="a7"/>
              <w:rPr>
                <w:sz w:val="28"/>
                <w:szCs w:val="28"/>
              </w:rPr>
            </w:pPr>
          </w:p>
        </w:tc>
        <w:tc>
          <w:tcPr>
            <w:tcW w:w="1800" w:type="dxa"/>
            <w:tcBorders>
              <w:top w:val="nil"/>
              <w:left w:val="single" w:sz="4" w:space="0" w:color="auto"/>
              <w:bottom w:val="nil"/>
              <w:right w:val="single" w:sz="4" w:space="0" w:color="auto"/>
            </w:tcBorders>
            <w:shd w:val="clear" w:color="auto" w:fill="auto"/>
          </w:tcPr>
          <w:p w:rsidR="00F46305" w:rsidRPr="00F5318F" w:rsidRDefault="00F46305" w:rsidP="00AF1110">
            <w:pPr>
              <w:jc w:val="center"/>
              <w:rPr>
                <w:i/>
                <w:iCs/>
                <w:sz w:val="28"/>
                <w:szCs w:val="28"/>
              </w:rPr>
            </w:pPr>
          </w:p>
        </w:tc>
      </w:tr>
      <w:tr w:rsidR="00F46305" w:rsidRPr="00F5318F" w:rsidTr="00501D9B">
        <w:tc>
          <w:tcPr>
            <w:tcW w:w="7904" w:type="dxa"/>
            <w:vMerge/>
            <w:tcBorders>
              <w:left w:val="single" w:sz="4" w:space="0" w:color="auto"/>
              <w:right w:val="single" w:sz="4" w:space="0" w:color="auto"/>
            </w:tcBorders>
            <w:shd w:val="clear" w:color="auto" w:fill="auto"/>
          </w:tcPr>
          <w:p w:rsidR="00F46305" w:rsidRPr="00F5318F" w:rsidRDefault="00F46305" w:rsidP="001A54D2">
            <w:pPr>
              <w:pStyle w:val="a7"/>
              <w:rPr>
                <w:sz w:val="28"/>
                <w:szCs w:val="28"/>
              </w:rPr>
            </w:pPr>
          </w:p>
        </w:tc>
        <w:tc>
          <w:tcPr>
            <w:tcW w:w="1800" w:type="dxa"/>
            <w:tcBorders>
              <w:top w:val="nil"/>
              <w:left w:val="single" w:sz="4" w:space="0" w:color="auto"/>
              <w:bottom w:val="nil"/>
              <w:right w:val="single" w:sz="4" w:space="0" w:color="auto"/>
            </w:tcBorders>
            <w:shd w:val="clear" w:color="auto" w:fill="auto"/>
          </w:tcPr>
          <w:p w:rsidR="00F46305" w:rsidRPr="00F5318F" w:rsidRDefault="00F46305" w:rsidP="00AF1110">
            <w:pPr>
              <w:jc w:val="center"/>
              <w:rPr>
                <w:i/>
                <w:iCs/>
                <w:sz w:val="28"/>
                <w:szCs w:val="28"/>
              </w:rPr>
            </w:pPr>
          </w:p>
        </w:tc>
      </w:tr>
      <w:tr w:rsidR="00F46305" w:rsidRPr="00F5318F" w:rsidTr="00501D9B">
        <w:tc>
          <w:tcPr>
            <w:tcW w:w="7904" w:type="dxa"/>
            <w:vMerge/>
            <w:tcBorders>
              <w:left w:val="single" w:sz="4" w:space="0" w:color="auto"/>
              <w:right w:val="single" w:sz="4" w:space="0" w:color="auto"/>
            </w:tcBorders>
            <w:shd w:val="clear" w:color="auto" w:fill="auto"/>
          </w:tcPr>
          <w:p w:rsidR="00F46305" w:rsidRPr="00F5318F" w:rsidRDefault="00F46305" w:rsidP="001A54D2">
            <w:pPr>
              <w:pStyle w:val="a7"/>
              <w:rPr>
                <w:rFonts w:ascii="Times New Roman" w:hAnsi="Times New Roman" w:cs="Times New Roman"/>
                <w:sz w:val="28"/>
                <w:szCs w:val="28"/>
              </w:rPr>
            </w:pPr>
          </w:p>
        </w:tc>
        <w:tc>
          <w:tcPr>
            <w:tcW w:w="1800" w:type="dxa"/>
            <w:tcBorders>
              <w:top w:val="nil"/>
              <w:left w:val="single" w:sz="4" w:space="0" w:color="auto"/>
              <w:bottom w:val="nil"/>
              <w:right w:val="single" w:sz="4" w:space="0" w:color="auto"/>
            </w:tcBorders>
            <w:shd w:val="clear" w:color="auto" w:fill="auto"/>
          </w:tcPr>
          <w:p w:rsidR="00F46305" w:rsidRPr="00F5318F" w:rsidRDefault="00F46305" w:rsidP="00AF1110">
            <w:pPr>
              <w:jc w:val="center"/>
              <w:rPr>
                <w:i/>
                <w:iCs/>
                <w:sz w:val="28"/>
                <w:szCs w:val="28"/>
              </w:rPr>
            </w:pPr>
          </w:p>
        </w:tc>
      </w:tr>
      <w:tr w:rsidR="00F46305" w:rsidRPr="00F5318F" w:rsidTr="00501D9B">
        <w:tc>
          <w:tcPr>
            <w:tcW w:w="7904" w:type="dxa"/>
            <w:vMerge/>
            <w:tcBorders>
              <w:left w:val="single" w:sz="4" w:space="0" w:color="auto"/>
              <w:right w:val="single" w:sz="4" w:space="0" w:color="auto"/>
            </w:tcBorders>
            <w:shd w:val="clear" w:color="auto" w:fill="auto"/>
          </w:tcPr>
          <w:p w:rsidR="00F46305" w:rsidRPr="00F5318F" w:rsidRDefault="00F46305" w:rsidP="001A54D2">
            <w:pPr>
              <w:pStyle w:val="a7"/>
              <w:rPr>
                <w:rFonts w:ascii="Times New Roman" w:hAnsi="Times New Roman" w:cs="Times New Roman"/>
                <w:sz w:val="28"/>
                <w:szCs w:val="28"/>
              </w:rPr>
            </w:pPr>
          </w:p>
        </w:tc>
        <w:tc>
          <w:tcPr>
            <w:tcW w:w="1800" w:type="dxa"/>
            <w:tcBorders>
              <w:top w:val="nil"/>
              <w:left w:val="single" w:sz="4" w:space="0" w:color="auto"/>
              <w:bottom w:val="nil"/>
              <w:right w:val="single" w:sz="4" w:space="0" w:color="auto"/>
            </w:tcBorders>
            <w:shd w:val="clear" w:color="auto" w:fill="auto"/>
          </w:tcPr>
          <w:p w:rsidR="00F46305" w:rsidRPr="00F5318F" w:rsidRDefault="00F46305" w:rsidP="00AF1110">
            <w:pPr>
              <w:jc w:val="center"/>
              <w:rPr>
                <w:i/>
                <w:iCs/>
                <w:sz w:val="28"/>
                <w:szCs w:val="28"/>
              </w:rPr>
            </w:pPr>
          </w:p>
        </w:tc>
      </w:tr>
      <w:tr w:rsidR="00F46305" w:rsidRPr="00F5318F" w:rsidTr="00501D9B">
        <w:tc>
          <w:tcPr>
            <w:tcW w:w="7904" w:type="dxa"/>
            <w:vMerge/>
            <w:tcBorders>
              <w:left w:val="single" w:sz="4" w:space="0" w:color="auto"/>
              <w:right w:val="single" w:sz="4" w:space="0" w:color="auto"/>
            </w:tcBorders>
            <w:shd w:val="clear" w:color="auto" w:fill="auto"/>
          </w:tcPr>
          <w:p w:rsidR="00F46305" w:rsidRPr="00F5318F" w:rsidRDefault="00F46305" w:rsidP="001A54D2">
            <w:pPr>
              <w:pStyle w:val="a7"/>
              <w:rPr>
                <w:rFonts w:ascii="Times New Roman" w:hAnsi="Times New Roman" w:cs="Times New Roman"/>
                <w:sz w:val="28"/>
                <w:szCs w:val="28"/>
              </w:rPr>
            </w:pPr>
          </w:p>
        </w:tc>
        <w:tc>
          <w:tcPr>
            <w:tcW w:w="1800" w:type="dxa"/>
            <w:tcBorders>
              <w:top w:val="nil"/>
              <w:left w:val="single" w:sz="4" w:space="0" w:color="auto"/>
              <w:bottom w:val="nil"/>
              <w:right w:val="single" w:sz="4" w:space="0" w:color="auto"/>
            </w:tcBorders>
            <w:shd w:val="clear" w:color="auto" w:fill="auto"/>
          </w:tcPr>
          <w:p w:rsidR="00F46305" w:rsidRPr="00F5318F" w:rsidRDefault="00F46305" w:rsidP="00AF1110">
            <w:pPr>
              <w:jc w:val="center"/>
              <w:rPr>
                <w:i/>
                <w:iCs/>
                <w:sz w:val="28"/>
                <w:szCs w:val="28"/>
              </w:rPr>
            </w:pPr>
          </w:p>
        </w:tc>
      </w:tr>
      <w:tr w:rsidR="00F46305" w:rsidRPr="00F5318F" w:rsidTr="00501D9B">
        <w:tc>
          <w:tcPr>
            <w:tcW w:w="7904" w:type="dxa"/>
            <w:vMerge/>
            <w:tcBorders>
              <w:left w:val="single" w:sz="4" w:space="0" w:color="auto"/>
              <w:right w:val="single" w:sz="4" w:space="0" w:color="auto"/>
            </w:tcBorders>
            <w:shd w:val="clear" w:color="auto" w:fill="auto"/>
          </w:tcPr>
          <w:p w:rsidR="00F46305" w:rsidRPr="00F5318F" w:rsidRDefault="00F46305" w:rsidP="001A54D2">
            <w:pPr>
              <w:pStyle w:val="a7"/>
              <w:rPr>
                <w:rFonts w:ascii="Times New Roman" w:hAnsi="Times New Roman" w:cs="Times New Roman"/>
                <w:sz w:val="28"/>
                <w:szCs w:val="28"/>
              </w:rPr>
            </w:pPr>
          </w:p>
        </w:tc>
        <w:tc>
          <w:tcPr>
            <w:tcW w:w="1800" w:type="dxa"/>
            <w:tcBorders>
              <w:top w:val="nil"/>
              <w:left w:val="single" w:sz="4" w:space="0" w:color="auto"/>
              <w:bottom w:val="nil"/>
              <w:right w:val="single" w:sz="4" w:space="0" w:color="auto"/>
            </w:tcBorders>
            <w:shd w:val="clear" w:color="auto" w:fill="auto"/>
          </w:tcPr>
          <w:p w:rsidR="00F46305" w:rsidRPr="00F5318F" w:rsidRDefault="00F46305" w:rsidP="00AF1110">
            <w:pPr>
              <w:jc w:val="center"/>
              <w:rPr>
                <w:i/>
                <w:iCs/>
                <w:sz w:val="28"/>
                <w:szCs w:val="28"/>
              </w:rPr>
            </w:pPr>
          </w:p>
        </w:tc>
      </w:tr>
      <w:tr w:rsidR="00F46305" w:rsidRPr="00F5318F" w:rsidTr="00501D9B">
        <w:tc>
          <w:tcPr>
            <w:tcW w:w="7904" w:type="dxa"/>
            <w:vMerge/>
            <w:tcBorders>
              <w:left w:val="single" w:sz="4" w:space="0" w:color="auto"/>
              <w:right w:val="single" w:sz="4" w:space="0" w:color="auto"/>
            </w:tcBorders>
            <w:shd w:val="clear" w:color="auto" w:fill="auto"/>
          </w:tcPr>
          <w:p w:rsidR="00F46305" w:rsidRPr="00F5318F" w:rsidRDefault="00F46305" w:rsidP="001A54D2">
            <w:pPr>
              <w:pStyle w:val="a7"/>
              <w:rPr>
                <w:rFonts w:ascii="Times New Roman" w:hAnsi="Times New Roman" w:cs="Times New Roman"/>
                <w:sz w:val="28"/>
                <w:szCs w:val="28"/>
              </w:rPr>
            </w:pPr>
          </w:p>
        </w:tc>
        <w:tc>
          <w:tcPr>
            <w:tcW w:w="1800" w:type="dxa"/>
            <w:tcBorders>
              <w:top w:val="nil"/>
              <w:left w:val="single" w:sz="4" w:space="0" w:color="auto"/>
              <w:bottom w:val="nil"/>
              <w:right w:val="single" w:sz="4" w:space="0" w:color="auto"/>
            </w:tcBorders>
            <w:shd w:val="clear" w:color="auto" w:fill="auto"/>
          </w:tcPr>
          <w:p w:rsidR="00F46305" w:rsidRPr="00F5318F" w:rsidRDefault="00F46305" w:rsidP="00AF1110">
            <w:pPr>
              <w:jc w:val="center"/>
              <w:rPr>
                <w:i/>
                <w:iCs/>
                <w:sz w:val="28"/>
                <w:szCs w:val="28"/>
              </w:rPr>
            </w:pPr>
          </w:p>
        </w:tc>
      </w:tr>
      <w:tr w:rsidR="00F46305" w:rsidRPr="00F5318F" w:rsidTr="00501D9B">
        <w:tc>
          <w:tcPr>
            <w:tcW w:w="7904" w:type="dxa"/>
            <w:vMerge/>
            <w:tcBorders>
              <w:left w:val="single" w:sz="4" w:space="0" w:color="auto"/>
              <w:right w:val="single" w:sz="4" w:space="0" w:color="auto"/>
            </w:tcBorders>
            <w:shd w:val="clear" w:color="auto" w:fill="auto"/>
          </w:tcPr>
          <w:p w:rsidR="00F46305" w:rsidRPr="00F5318F" w:rsidRDefault="00F46305" w:rsidP="001A54D2">
            <w:pPr>
              <w:pStyle w:val="a7"/>
              <w:rPr>
                <w:rFonts w:ascii="Times New Roman" w:hAnsi="Times New Roman" w:cs="Times New Roman"/>
                <w:sz w:val="28"/>
                <w:szCs w:val="28"/>
              </w:rPr>
            </w:pPr>
          </w:p>
        </w:tc>
        <w:tc>
          <w:tcPr>
            <w:tcW w:w="1800" w:type="dxa"/>
            <w:tcBorders>
              <w:top w:val="nil"/>
              <w:left w:val="single" w:sz="4" w:space="0" w:color="auto"/>
              <w:bottom w:val="nil"/>
              <w:right w:val="single" w:sz="4" w:space="0" w:color="auto"/>
            </w:tcBorders>
            <w:shd w:val="clear" w:color="auto" w:fill="auto"/>
          </w:tcPr>
          <w:p w:rsidR="00F46305" w:rsidRPr="00F5318F" w:rsidRDefault="00F46305" w:rsidP="00AF1110">
            <w:pPr>
              <w:jc w:val="center"/>
              <w:rPr>
                <w:i/>
                <w:iCs/>
                <w:sz w:val="28"/>
                <w:szCs w:val="28"/>
              </w:rPr>
            </w:pPr>
          </w:p>
        </w:tc>
      </w:tr>
      <w:tr w:rsidR="00F46305" w:rsidRPr="00F5318F" w:rsidTr="00F05257">
        <w:tc>
          <w:tcPr>
            <w:tcW w:w="7904" w:type="dxa"/>
            <w:vMerge/>
            <w:tcBorders>
              <w:left w:val="single" w:sz="4" w:space="0" w:color="auto"/>
              <w:bottom w:val="single" w:sz="4" w:space="0" w:color="auto"/>
              <w:right w:val="single" w:sz="4" w:space="0" w:color="auto"/>
            </w:tcBorders>
            <w:shd w:val="clear" w:color="auto" w:fill="auto"/>
          </w:tcPr>
          <w:p w:rsidR="00F46305" w:rsidRPr="00F5318F" w:rsidRDefault="00F46305" w:rsidP="001A54D2">
            <w:pPr>
              <w:pStyle w:val="a7"/>
              <w:rPr>
                <w:rFonts w:ascii="Times New Roman" w:hAnsi="Times New Roman" w:cs="Times New Roman"/>
                <w:sz w:val="28"/>
                <w:szCs w:val="28"/>
              </w:rPr>
            </w:pPr>
          </w:p>
        </w:tc>
        <w:tc>
          <w:tcPr>
            <w:tcW w:w="1800" w:type="dxa"/>
            <w:tcBorders>
              <w:top w:val="nil"/>
              <w:left w:val="single" w:sz="4" w:space="0" w:color="auto"/>
              <w:bottom w:val="single" w:sz="4" w:space="0" w:color="auto"/>
              <w:right w:val="single" w:sz="4" w:space="0" w:color="auto"/>
            </w:tcBorders>
            <w:shd w:val="clear" w:color="auto" w:fill="auto"/>
          </w:tcPr>
          <w:p w:rsidR="00F46305" w:rsidRPr="00F5318F" w:rsidRDefault="00F46305" w:rsidP="00AF1110">
            <w:pPr>
              <w:jc w:val="center"/>
              <w:rPr>
                <w:i/>
                <w:iCs/>
                <w:sz w:val="28"/>
                <w:szCs w:val="28"/>
              </w:rPr>
            </w:pPr>
          </w:p>
        </w:tc>
      </w:tr>
      <w:tr w:rsidR="000C4226" w:rsidRPr="00F5318F" w:rsidTr="00F403E0">
        <w:tc>
          <w:tcPr>
            <w:tcW w:w="7904" w:type="dxa"/>
            <w:tcBorders>
              <w:left w:val="single" w:sz="4" w:space="0" w:color="auto"/>
              <w:bottom w:val="single" w:sz="4" w:space="0" w:color="auto"/>
              <w:right w:val="single" w:sz="4" w:space="0" w:color="auto"/>
            </w:tcBorders>
            <w:shd w:val="clear" w:color="auto" w:fill="auto"/>
          </w:tcPr>
          <w:p w:rsidR="00FB7402" w:rsidRPr="00FB7402" w:rsidRDefault="000C4226" w:rsidP="0056570D">
            <w:pPr>
              <w:pStyle w:val="a7"/>
              <w:jc w:val="both"/>
              <w:rPr>
                <w:rFonts w:ascii="Times New Roman" w:hAnsi="Times New Roman" w:cs="Times New Roman"/>
                <w:sz w:val="28"/>
                <w:szCs w:val="28"/>
              </w:rPr>
            </w:pPr>
            <w:r>
              <w:rPr>
                <w:rFonts w:ascii="Times New Roman" w:hAnsi="Times New Roman" w:cs="Times New Roman"/>
                <w:sz w:val="28"/>
                <w:szCs w:val="28"/>
              </w:rPr>
              <w:t>- выполнение и</w:t>
            </w:r>
            <w:r w:rsidR="00930C67">
              <w:rPr>
                <w:rFonts w:ascii="Times New Roman" w:hAnsi="Times New Roman" w:cs="Times New Roman"/>
                <w:sz w:val="28"/>
                <w:szCs w:val="28"/>
              </w:rPr>
              <w:t>ндивидуального проекта по темам</w:t>
            </w:r>
            <w:r w:rsidR="009116E6">
              <w:rPr>
                <w:rFonts w:ascii="Times New Roman" w:hAnsi="Times New Roman" w:cs="Times New Roman"/>
                <w:sz w:val="28"/>
                <w:szCs w:val="28"/>
              </w:rPr>
              <w:t>:</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А</w:t>
            </w:r>
            <w:r w:rsidR="00E41DC3">
              <w:rPr>
                <w:rFonts w:ascii="Times New Roman" w:hAnsi="Times New Roman" w:cs="Times New Roman"/>
                <w:sz w:val="28"/>
                <w:szCs w:val="28"/>
              </w:rPr>
              <w:t xml:space="preserve">лександр Григорьевич Столетов - </w:t>
            </w:r>
            <w:r w:rsidRPr="006E54E5">
              <w:rPr>
                <w:rFonts w:ascii="Times New Roman" w:hAnsi="Times New Roman" w:cs="Times New Roman"/>
                <w:sz w:val="28"/>
                <w:szCs w:val="28"/>
              </w:rPr>
              <w:t>русский физик.</w:t>
            </w:r>
          </w:p>
          <w:p w:rsidR="006E54E5" w:rsidRPr="006E54E5" w:rsidRDefault="00E41DC3" w:rsidP="006E54E5">
            <w:pPr>
              <w:pStyle w:val="a7"/>
              <w:jc w:val="both"/>
              <w:rPr>
                <w:rFonts w:ascii="Times New Roman" w:hAnsi="Times New Roman" w:cs="Times New Roman"/>
                <w:sz w:val="28"/>
                <w:szCs w:val="28"/>
              </w:rPr>
            </w:pPr>
            <w:r>
              <w:rPr>
                <w:rFonts w:ascii="Times New Roman" w:hAnsi="Times New Roman" w:cs="Times New Roman"/>
                <w:sz w:val="28"/>
                <w:szCs w:val="28"/>
              </w:rPr>
              <w:t xml:space="preserve">Александр Степанович Попов - </w:t>
            </w:r>
            <w:r w:rsidR="006E54E5" w:rsidRPr="006E54E5">
              <w:rPr>
                <w:rFonts w:ascii="Times New Roman" w:hAnsi="Times New Roman" w:cs="Times New Roman"/>
                <w:sz w:val="28"/>
                <w:szCs w:val="28"/>
              </w:rPr>
              <w:t>русский ученый, изобретатель радио.</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Альтернативная энергетика.</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Акустические свойства полупроводников.</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Андре Мари Ампер — основоположник электродинамики.</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Асинхронный двигатель.</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Астероиды.</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Астрономия наших дней.</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 xml:space="preserve">Атомная физика. Изотопы. Применение радиоактивных </w:t>
            </w:r>
            <w:r w:rsidRPr="006E54E5">
              <w:rPr>
                <w:rFonts w:ascii="Times New Roman" w:hAnsi="Times New Roman" w:cs="Times New Roman"/>
                <w:sz w:val="28"/>
                <w:szCs w:val="28"/>
              </w:rPr>
              <w:lastRenderedPageBreak/>
              <w:t>изотопов.</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Бесконтактные методы контроля температуры.</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Биполярные транзисторы.</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Борис Семенович Якоб</w:t>
            </w:r>
            <w:r w:rsidR="00E41DC3">
              <w:rPr>
                <w:rFonts w:ascii="Times New Roman" w:hAnsi="Times New Roman" w:cs="Times New Roman"/>
                <w:sz w:val="28"/>
                <w:szCs w:val="28"/>
              </w:rPr>
              <w:t xml:space="preserve">и - </w:t>
            </w:r>
            <w:r w:rsidRPr="006E54E5">
              <w:rPr>
                <w:rFonts w:ascii="Times New Roman" w:hAnsi="Times New Roman" w:cs="Times New Roman"/>
                <w:sz w:val="28"/>
                <w:szCs w:val="28"/>
              </w:rPr>
              <w:t>физик и изобретатель.</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Величайшие открытия физики.</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Виды электрических разрядов. Электрические разряды на службе человека.</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Влияние дефектов на физические свойства кристаллов.</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Вселенная и темная материя.</w:t>
            </w:r>
          </w:p>
          <w:p w:rsidR="006E54E5" w:rsidRPr="006E54E5" w:rsidRDefault="00BC77DE" w:rsidP="006E54E5">
            <w:pPr>
              <w:pStyle w:val="a7"/>
              <w:jc w:val="both"/>
              <w:rPr>
                <w:rFonts w:ascii="Times New Roman" w:hAnsi="Times New Roman" w:cs="Times New Roman"/>
                <w:sz w:val="28"/>
                <w:szCs w:val="28"/>
              </w:rPr>
            </w:pPr>
            <w:r>
              <w:rPr>
                <w:rFonts w:ascii="Times New Roman" w:hAnsi="Times New Roman" w:cs="Times New Roman"/>
                <w:sz w:val="28"/>
                <w:szCs w:val="28"/>
              </w:rPr>
              <w:t xml:space="preserve">Галилео Галилей - </w:t>
            </w:r>
            <w:r w:rsidR="006E54E5" w:rsidRPr="006E54E5">
              <w:rPr>
                <w:rFonts w:ascii="Times New Roman" w:hAnsi="Times New Roman" w:cs="Times New Roman"/>
                <w:sz w:val="28"/>
                <w:szCs w:val="28"/>
              </w:rPr>
              <w:t>основатель точного естествознания.</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 xml:space="preserve">Голография </w:t>
            </w:r>
            <w:r>
              <w:rPr>
                <w:rFonts w:ascii="Times New Roman" w:hAnsi="Times New Roman" w:cs="Times New Roman"/>
                <w:sz w:val="28"/>
                <w:szCs w:val="28"/>
              </w:rPr>
              <w:t>и ее применение.</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Движение тела переменной массы.</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Дифракция в нашей жизни.</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Жидкие кристаллы.</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Законы Кирхгофа для электрической цепи.</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Законы сохранения в механике.</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Значение открытий Галилея.</w:t>
            </w:r>
          </w:p>
          <w:p w:rsidR="006E54E5" w:rsidRPr="006E54E5" w:rsidRDefault="00BC77DE" w:rsidP="006E54E5">
            <w:pPr>
              <w:pStyle w:val="a7"/>
              <w:jc w:val="both"/>
              <w:rPr>
                <w:rFonts w:ascii="Times New Roman" w:hAnsi="Times New Roman" w:cs="Times New Roman"/>
                <w:sz w:val="28"/>
                <w:szCs w:val="28"/>
              </w:rPr>
            </w:pPr>
            <w:r>
              <w:rPr>
                <w:rFonts w:ascii="Times New Roman" w:hAnsi="Times New Roman" w:cs="Times New Roman"/>
                <w:sz w:val="28"/>
                <w:szCs w:val="28"/>
              </w:rPr>
              <w:t xml:space="preserve">Игорь Васильевич Курчатов - </w:t>
            </w:r>
            <w:r w:rsidR="006E54E5" w:rsidRPr="006E54E5">
              <w:rPr>
                <w:rFonts w:ascii="Times New Roman" w:hAnsi="Times New Roman" w:cs="Times New Roman"/>
                <w:sz w:val="28"/>
                <w:szCs w:val="28"/>
              </w:rPr>
              <w:t>физик, организатор атомной науки и техники.</w:t>
            </w:r>
          </w:p>
          <w:p w:rsidR="006E54E5" w:rsidRPr="006E54E5" w:rsidRDefault="00BC77DE" w:rsidP="006E54E5">
            <w:pPr>
              <w:pStyle w:val="a7"/>
              <w:jc w:val="both"/>
              <w:rPr>
                <w:rFonts w:ascii="Times New Roman" w:hAnsi="Times New Roman" w:cs="Times New Roman"/>
                <w:sz w:val="28"/>
                <w:szCs w:val="28"/>
              </w:rPr>
            </w:pPr>
            <w:r>
              <w:rPr>
                <w:rFonts w:ascii="Times New Roman" w:hAnsi="Times New Roman" w:cs="Times New Roman"/>
                <w:sz w:val="28"/>
                <w:szCs w:val="28"/>
              </w:rPr>
              <w:t xml:space="preserve">Исаак Ньютон - </w:t>
            </w:r>
            <w:r w:rsidR="006E54E5" w:rsidRPr="006E54E5">
              <w:rPr>
                <w:rFonts w:ascii="Times New Roman" w:hAnsi="Times New Roman" w:cs="Times New Roman"/>
                <w:sz w:val="28"/>
                <w:szCs w:val="28"/>
              </w:rPr>
              <w:t>создатель классической физики.</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Использование электроэнергии в транспорте.</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Классификация и характеристики элементарных частиц.</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Конструкционная прочность материала и ее связь со структурой.</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Конструкция и виды лазеров.</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Криоэлектроника (микроэлектроника и холод).</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Лазерные технологии и их использование.</w:t>
            </w:r>
          </w:p>
          <w:p w:rsidR="006E54E5" w:rsidRPr="006E54E5" w:rsidRDefault="00BC77DE" w:rsidP="006E54E5">
            <w:pPr>
              <w:pStyle w:val="a7"/>
              <w:jc w:val="both"/>
              <w:rPr>
                <w:rFonts w:ascii="Times New Roman" w:hAnsi="Times New Roman" w:cs="Times New Roman"/>
                <w:sz w:val="28"/>
                <w:szCs w:val="28"/>
              </w:rPr>
            </w:pPr>
            <w:r>
              <w:rPr>
                <w:rFonts w:ascii="Times New Roman" w:hAnsi="Times New Roman" w:cs="Times New Roman"/>
                <w:sz w:val="28"/>
                <w:szCs w:val="28"/>
              </w:rPr>
              <w:t xml:space="preserve">Леонардо да Винчи - </w:t>
            </w:r>
            <w:r w:rsidR="006E54E5" w:rsidRPr="006E54E5">
              <w:rPr>
                <w:rFonts w:ascii="Times New Roman" w:hAnsi="Times New Roman" w:cs="Times New Roman"/>
                <w:sz w:val="28"/>
                <w:szCs w:val="28"/>
              </w:rPr>
              <w:t>ученый и изобретатель.</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Магнитные измерения (принципы построения приборов, способы измерения</w:t>
            </w:r>
            <w:r w:rsidR="00BC77DE">
              <w:rPr>
                <w:rFonts w:ascii="Times New Roman" w:hAnsi="Times New Roman" w:cs="Times New Roman"/>
                <w:sz w:val="28"/>
                <w:szCs w:val="28"/>
              </w:rPr>
              <w:t>)</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магнитного потока, магнитной индукции).</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Майкл Фарадей — создатель учения об электромагнитном поле.</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Макс Планк.</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Метод меченых атомов.</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Методы наблюдения и регистрации радиоактивных излучений и частиц.</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Методы определения плотности.</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Михаил Васильевич Ломоносов</w:t>
            </w:r>
            <w:r w:rsidR="0092171C">
              <w:rPr>
                <w:rFonts w:ascii="Times New Roman" w:hAnsi="Times New Roman" w:cs="Times New Roman"/>
                <w:sz w:val="28"/>
                <w:szCs w:val="28"/>
              </w:rPr>
              <w:t xml:space="preserve"> - </w:t>
            </w:r>
            <w:r w:rsidRPr="006E54E5">
              <w:rPr>
                <w:rFonts w:ascii="Times New Roman" w:hAnsi="Times New Roman" w:cs="Times New Roman"/>
                <w:sz w:val="28"/>
                <w:szCs w:val="28"/>
              </w:rPr>
              <w:t>ученый энциклопедист.</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Модели атома. Опыт Резерфорда.</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Молекулярно-кинетическая теория идеальных газов.</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 xml:space="preserve">Молния </w:t>
            </w:r>
            <w:r w:rsidR="0092171C">
              <w:rPr>
                <w:rFonts w:ascii="Times New Roman" w:hAnsi="Times New Roman" w:cs="Times New Roman"/>
                <w:sz w:val="28"/>
                <w:szCs w:val="28"/>
              </w:rPr>
              <w:t>-</w:t>
            </w:r>
            <w:r w:rsidRPr="006E54E5">
              <w:rPr>
                <w:rFonts w:ascii="Times New Roman" w:hAnsi="Times New Roman" w:cs="Times New Roman"/>
                <w:sz w:val="28"/>
                <w:szCs w:val="28"/>
              </w:rPr>
              <w:t xml:space="preserve"> газовый разряд в природных условиях.</w:t>
            </w:r>
          </w:p>
          <w:p w:rsidR="006E54E5" w:rsidRPr="006E54E5" w:rsidRDefault="0092171C" w:rsidP="006E54E5">
            <w:pPr>
              <w:pStyle w:val="a7"/>
              <w:jc w:val="both"/>
              <w:rPr>
                <w:rFonts w:ascii="Times New Roman" w:hAnsi="Times New Roman" w:cs="Times New Roman"/>
                <w:sz w:val="28"/>
                <w:szCs w:val="28"/>
              </w:rPr>
            </w:pPr>
            <w:r>
              <w:rPr>
                <w:rFonts w:ascii="Times New Roman" w:hAnsi="Times New Roman" w:cs="Times New Roman"/>
                <w:sz w:val="28"/>
                <w:szCs w:val="28"/>
              </w:rPr>
              <w:t xml:space="preserve">Нанотехнология - </w:t>
            </w:r>
            <w:r w:rsidR="006E54E5" w:rsidRPr="006E54E5">
              <w:rPr>
                <w:rFonts w:ascii="Times New Roman" w:hAnsi="Times New Roman" w:cs="Times New Roman"/>
                <w:sz w:val="28"/>
                <w:szCs w:val="28"/>
              </w:rPr>
              <w:t>междисциплинарная область фундаментальной и прикладной науки и техники.</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lastRenderedPageBreak/>
              <w:t>Никола Тесла: жизнь и необычайные открытия.</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Николай Коперник — создатель гелиоцентрической системы мира.</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 xml:space="preserve">Нильс Бор </w:t>
            </w:r>
            <w:r w:rsidR="00A558E4">
              <w:rPr>
                <w:rFonts w:ascii="Times New Roman" w:hAnsi="Times New Roman" w:cs="Times New Roman"/>
                <w:sz w:val="28"/>
                <w:szCs w:val="28"/>
              </w:rPr>
              <w:t>-</w:t>
            </w:r>
            <w:r w:rsidRPr="006E54E5">
              <w:rPr>
                <w:rFonts w:ascii="Times New Roman" w:hAnsi="Times New Roman" w:cs="Times New Roman"/>
                <w:sz w:val="28"/>
                <w:szCs w:val="28"/>
              </w:rPr>
              <w:t xml:space="preserve"> один из создателей современной физики.</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Нуклеосинтез во Вселенной.</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Объяснение фотосинтеза с точки зрения физики.</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Оптические явления в природе.</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Открытие и применение высокотемпературной сверхпроводимости.</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Переменный электрический ток и его применение.</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 xml:space="preserve">Плазма </w:t>
            </w:r>
            <w:r w:rsidR="00A558E4">
              <w:rPr>
                <w:rFonts w:ascii="Times New Roman" w:hAnsi="Times New Roman" w:cs="Times New Roman"/>
                <w:sz w:val="28"/>
                <w:szCs w:val="28"/>
              </w:rPr>
              <w:t>-</w:t>
            </w:r>
            <w:r w:rsidRPr="006E54E5">
              <w:rPr>
                <w:rFonts w:ascii="Times New Roman" w:hAnsi="Times New Roman" w:cs="Times New Roman"/>
                <w:sz w:val="28"/>
                <w:szCs w:val="28"/>
              </w:rPr>
              <w:t xml:space="preserve"> четвертое состояние вещества.</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Планеты Солнечной системы.</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Полупроводниковые датчики температуры.</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Применение жидких кристаллов в промышленности.</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Применение ядерных реакторов.</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Природа ферромагнетизма.</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Проблемы экологии, связанные с использованием тепловых машин.</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Производство, передача и использование электроэнергии.</w:t>
            </w:r>
          </w:p>
          <w:p w:rsid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П</w:t>
            </w:r>
            <w:r>
              <w:rPr>
                <w:rFonts w:ascii="Times New Roman" w:hAnsi="Times New Roman" w:cs="Times New Roman"/>
                <w:sz w:val="28"/>
                <w:szCs w:val="28"/>
              </w:rPr>
              <w:t>роисхождение Солнечной системы.</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Пьезоэлектрический эффект его применение.</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Развитие средств связи и радио.</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Реактивные двигатели и основы работы тепловой машины.</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Реликтовое излучение.</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Рентгеновские лучи. История открытия. Применение.</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Рождение и эволюция звезд.</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Роль К. Э. Циолковского в развитии космонавтики.</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Свет — электромагнитная волна.</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Сергей Павлович Королев — конструктор и организатор производства ракетно-</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космической техники.</w:t>
            </w:r>
          </w:p>
          <w:p w:rsidR="006E54E5" w:rsidRDefault="006E54E5" w:rsidP="006E54E5">
            <w:pPr>
              <w:pStyle w:val="a7"/>
              <w:jc w:val="both"/>
              <w:rPr>
                <w:rFonts w:ascii="Times New Roman" w:hAnsi="Times New Roman" w:cs="Times New Roman"/>
                <w:sz w:val="28"/>
                <w:szCs w:val="28"/>
              </w:rPr>
            </w:pPr>
            <w:r>
              <w:rPr>
                <w:rFonts w:ascii="Times New Roman" w:hAnsi="Times New Roman" w:cs="Times New Roman"/>
                <w:sz w:val="28"/>
                <w:szCs w:val="28"/>
              </w:rPr>
              <w:t>Силы трения.</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Современная спутниковая связь.</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Современная физическая картина мира.</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Современные средства связи.</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Солнце — источник жизни на Земле.</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Трансформаторы.</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Ультразвук (получение, свойства, применение).</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Управляемый термоядерный синтез.</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Ускорители заряженных частиц.</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Физика и музыка.</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Физические свойства атмосферы.</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Фотоэлементы.</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Фотоэффект. Применение явления фотоэффекта.</w:t>
            </w:r>
          </w:p>
          <w:p w:rsidR="00C86061"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lastRenderedPageBreak/>
              <w:t>ХансКристиан Эрстед — основоположник электромагнетизма.</w:t>
            </w:r>
          </w:p>
          <w:p w:rsidR="006E54E5" w:rsidRDefault="006E54E5" w:rsidP="006E54E5">
            <w:pPr>
              <w:pStyle w:val="a7"/>
              <w:jc w:val="both"/>
              <w:rPr>
                <w:rFonts w:ascii="Times New Roman" w:hAnsi="Times New Roman" w:cs="Times New Roman"/>
                <w:sz w:val="28"/>
                <w:szCs w:val="28"/>
              </w:rPr>
            </w:pPr>
            <w:r>
              <w:rPr>
                <w:rFonts w:ascii="Times New Roman" w:hAnsi="Times New Roman" w:cs="Times New Roman"/>
                <w:sz w:val="28"/>
                <w:szCs w:val="28"/>
              </w:rPr>
              <w:t>Черные дыры.</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Шкала электромагнитных волн.</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Экологические проблемы и возможные пути их решения.</w:t>
            </w:r>
          </w:p>
          <w:p w:rsidR="006E54E5" w:rsidRPr="006E54E5"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Электронная проводимость металлов. Сверхпроводимость.</w:t>
            </w:r>
          </w:p>
          <w:p w:rsidR="00B73CB7" w:rsidRPr="00F5318F" w:rsidRDefault="006E54E5" w:rsidP="006E54E5">
            <w:pPr>
              <w:pStyle w:val="a7"/>
              <w:jc w:val="both"/>
              <w:rPr>
                <w:rFonts w:ascii="Times New Roman" w:hAnsi="Times New Roman" w:cs="Times New Roman"/>
                <w:sz w:val="28"/>
                <w:szCs w:val="28"/>
              </w:rPr>
            </w:pPr>
            <w:r w:rsidRPr="006E54E5">
              <w:rPr>
                <w:rFonts w:ascii="Times New Roman" w:hAnsi="Times New Roman" w:cs="Times New Roman"/>
                <w:sz w:val="28"/>
                <w:szCs w:val="28"/>
              </w:rPr>
              <w:t>ЭмилийХристиановичЛенц — русский физик</w:t>
            </w:r>
          </w:p>
        </w:tc>
        <w:tc>
          <w:tcPr>
            <w:tcW w:w="1800" w:type="dxa"/>
            <w:tcBorders>
              <w:top w:val="nil"/>
              <w:left w:val="single" w:sz="4" w:space="0" w:color="auto"/>
              <w:bottom w:val="single" w:sz="4" w:space="0" w:color="auto"/>
              <w:right w:val="single" w:sz="4" w:space="0" w:color="auto"/>
            </w:tcBorders>
            <w:shd w:val="clear" w:color="auto" w:fill="auto"/>
          </w:tcPr>
          <w:p w:rsidR="000C4226" w:rsidRPr="00BD077E" w:rsidRDefault="00673DBB" w:rsidP="00D6140C">
            <w:pPr>
              <w:jc w:val="center"/>
              <w:rPr>
                <w:i/>
                <w:iCs/>
                <w:sz w:val="28"/>
                <w:szCs w:val="28"/>
              </w:rPr>
            </w:pPr>
            <w:r w:rsidRPr="00BD077E">
              <w:rPr>
                <w:i/>
                <w:iCs/>
                <w:sz w:val="28"/>
                <w:szCs w:val="28"/>
              </w:rPr>
              <w:lastRenderedPageBreak/>
              <w:t>25</w:t>
            </w:r>
          </w:p>
        </w:tc>
      </w:tr>
      <w:tr w:rsidR="001E37FD" w:rsidRPr="00C85460" w:rsidTr="00F05257">
        <w:tc>
          <w:tcPr>
            <w:tcW w:w="7904" w:type="dxa"/>
            <w:tcBorders>
              <w:top w:val="single" w:sz="4" w:space="0" w:color="auto"/>
              <w:right w:val="single" w:sz="4" w:space="0" w:color="auto"/>
            </w:tcBorders>
            <w:shd w:val="clear" w:color="auto" w:fill="auto"/>
          </w:tcPr>
          <w:p w:rsidR="001E37FD" w:rsidRPr="009938E4" w:rsidRDefault="00F5318F" w:rsidP="00F5318F">
            <w:pPr>
              <w:rPr>
                <w:sz w:val="28"/>
                <w:szCs w:val="28"/>
              </w:rPr>
            </w:pPr>
            <w:r w:rsidRPr="006E2FD9">
              <w:rPr>
                <w:i/>
                <w:iCs/>
                <w:sz w:val="28"/>
                <w:szCs w:val="28"/>
              </w:rPr>
              <w:lastRenderedPageBreak/>
              <w:t>Итого</w:t>
            </w:r>
            <w:r>
              <w:rPr>
                <w:i/>
                <w:iCs/>
                <w:sz w:val="28"/>
                <w:szCs w:val="28"/>
              </w:rPr>
              <w:t>вая аттестация в форме экзамена</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1E37FD" w:rsidRPr="00C85460" w:rsidRDefault="001E37FD" w:rsidP="00AF1110">
            <w:pPr>
              <w:jc w:val="center"/>
              <w:rPr>
                <w:i/>
                <w:iCs/>
                <w:sz w:val="28"/>
                <w:szCs w:val="28"/>
              </w:rPr>
            </w:pPr>
          </w:p>
        </w:tc>
      </w:tr>
    </w:tbl>
    <w:p w:rsidR="001E37FD" w:rsidRPr="00C85460" w:rsidRDefault="001E37FD" w:rsidP="001E3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E37FD" w:rsidRPr="00C85460" w:rsidRDefault="001E37FD" w:rsidP="001E3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1E37FD" w:rsidRPr="00C85460" w:rsidSect="00AF1110">
          <w:footerReference w:type="even" r:id="rId9"/>
          <w:footerReference w:type="default" r:id="rId10"/>
          <w:pgSz w:w="11906" w:h="16838"/>
          <w:pgMar w:top="1134" w:right="851" w:bottom="1134" w:left="1134" w:header="709" w:footer="709" w:gutter="0"/>
          <w:cols w:space="720"/>
          <w:titlePg/>
          <w:docGrid w:linePitch="326"/>
        </w:sectPr>
      </w:pPr>
    </w:p>
    <w:p w:rsidR="001E37FD" w:rsidRPr="00C85460" w:rsidRDefault="002D63C8" w:rsidP="001E37F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b/>
          <w:sz w:val="28"/>
        </w:rPr>
      </w:pPr>
      <w:r>
        <w:rPr>
          <w:b/>
          <w:sz w:val="28"/>
          <w:szCs w:val="28"/>
        </w:rPr>
        <w:lastRenderedPageBreak/>
        <w:t>2</w:t>
      </w:r>
      <w:r w:rsidR="001E37FD" w:rsidRPr="00C85460">
        <w:rPr>
          <w:b/>
          <w:sz w:val="28"/>
          <w:szCs w:val="28"/>
        </w:rPr>
        <w:t xml:space="preserve">.2. Тематический план и </w:t>
      </w:r>
      <w:r w:rsidR="007261F5" w:rsidRPr="006E2FD9">
        <w:rPr>
          <w:b/>
          <w:sz w:val="28"/>
          <w:szCs w:val="28"/>
        </w:rPr>
        <w:t>содержание</w:t>
      </w:r>
      <w:r w:rsidR="007261F5" w:rsidRPr="007261F5">
        <w:rPr>
          <w:b/>
          <w:sz w:val="28"/>
          <w:szCs w:val="28"/>
        </w:rPr>
        <w:t xml:space="preserve"> общеобразовательной учебной дисциплины  </w:t>
      </w:r>
      <w:r w:rsidR="001E37FD" w:rsidRPr="00C85460">
        <w:rPr>
          <w:b/>
          <w:caps/>
          <w:sz w:val="28"/>
        </w:rPr>
        <w:t>«</w:t>
      </w:r>
      <w:r w:rsidR="001E37FD" w:rsidRPr="00C85460">
        <w:rPr>
          <w:b/>
          <w:sz w:val="28"/>
        </w:rPr>
        <w:t>Физика»</w:t>
      </w:r>
    </w:p>
    <w:p w:rsidR="001E37FD" w:rsidRPr="00C85460" w:rsidRDefault="001E37FD" w:rsidP="001E37F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bCs/>
          <w:i/>
          <w:sz w:val="20"/>
          <w:szCs w:val="20"/>
        </w:rPr>
      </w:pPr>
      <w:r w:rsidRPr="00C85460">
        <w:rPr>
          <w:bCs/>
          <w:i/>
          <w:sz w:val="20"/>
          <w:szCs w:val="20"/>
        </w:rPr>
        <w:tab/>
      </w:r>
      <w:r w:rsidRPr="00C85460">
        <w:rPr>
          <w:bCs/>
          <w:i/>
          <w:sz w:val="20"/>
          <w:szCs w:val="20"/>
        </w:rPr>
        <w:tab/>
      </w:r>
      <w:r w:rsidRPr="00C85460">
        <w:rPr>
          <w:bCs/>
          <w:i/>
          <w:sz w:val="20"/>
          <w:szCs w:val="20"/>
        </w:rPr>
        <w:tab/>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80"/>
        <w:gridCol w:w="437"/>
        <w:gridCol w:w="43"/>
        <w:gridCol w:w="6762"/>
        <w:gridCol w:w="992"/>
        <w:gridCol w:w="1134"/>
        <w:gridCol w:w="1569"/>
        <w:gridCol w:w="2400"/>
      </w:tblGrid>
      <w:tr w:rsidR="00F05257" w:rsidRPr="00F05257" w:rsidTr="007261F5">
        <w:trPr>
          <w:trHeight w:val="20"/>
        </w:trPr>
        <w:tc>
          <w:tcPr>
            <w:tcW w:w="2080" w:type="dxa"/>
          </w:tcPr>
          <w:p w:rsidR="001E37FD" w:rsidRPr="00F05257" w:rsidRDefault="001E37FD"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F05257">
              <w:rPr>
                <w:b/>
                <w:bCs/>
                <w:sz w:val="20"/>
                <w:szCs w:val="20"/>
              </w:rPr>
              <w:t>Наименование разделов и тем</w:t>
            </w:r>
          </w:p>
        </w:tc>
        <w:tc>
          <w:tcPr>
            <w:tcW w:w="7242" w:type="dxa"/>
            <w:gridSpan w:val="3"/>
          </w:tcPr>
          <w:p w:rsidR="001E37FD" w:rsidRPr="00F05257" w:rsidRDefault="001E37FD"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F05257">
              <w:rPr>
                <w:b/>
                <w:bCs/>
                <w:sz w:val="20"/>
                <w:szCs w:val="20"/>
              </w:rPr>
              <w:t>Содержание учебного материала, лабораторные и практические работы, самостоятельная работа обучающихся, курсовая работ (проект)</w:t>
            </w:r>
          </w:p>
          <w:p w:rsidR="001E37FD" w:rsidRPr="00F05257" w:rsidRDefault="001E37FD"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F05257">
              <w:rPr>
                <w:bCs/>
                <w:i/>
                <w:sz w:val="20"/>
                <w:szCs w:val="20"/>
              </w:rPr>
              <w:t>(если предусмотрены)</w:t>
            </w:r>
          </w:p>
        </w:tc>
        <w:tc>
          <w:tcPr>
            <w:tcW w:w="992" w:type="dxa"/>
            <w:shd w:val="clear" w:color="auto" w:fill="auto"/>
          </w:tcPr>
          <w:p w:rsidR="001E37FD" w:rsidRPr="00F05257" w:rsidRDefault="001E37FD"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F05257">
              <w:rPr>
                <w:b/>
                <w:bCs/>
                <w:sz w:val="20"/>
                <w:szCs w:val="20"/>
              </w:rPr>
              <w:t>Объем часов</w:t>
            </w:r>
          </w:p>
        </w:tc>
        <w:tc>
          <w:tcPr>
            <w:tcW w:w="1134" w:type="dxa"/>
          </w:tcPr>
          <w:p w:rsidR="001E37FD" w:rsidRPr="00F05257" w:rsidRDefault="001E37FD"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F05257">
              <w:rPr>
                <w:b/>
                <w:bCs/>
                <w:sz w:val="20"/>
                <w:szCs w:val="20"/>
              </w:rPr>
              <w:t xml:space="preserve">Номер </w:t>
            </w:r>
          </w:p>
          <w:p w:rsidR="001E37FD" w:rsidRPr="00F05257" w:rsidRDefault="001E37FD"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F05257">
              <w:rPr>
                <w:b/>
                <w:bCs/>
                <w:sz w:val="20"/>
                <w:szCs w:val="20"/>
              </w:rPr>
              <w:t>урока</w:t>
            </w:r>
          </w:p>
        </w:tc>
        <w:tc>
          <w:tcPr>
            <w:tcW w:w="1569" w:type="dxa"/>
          </w:tcPr>
          <w:p w:rsidR="001E37FD" w:rsidRPr="00F05257" w:rsidRDefault="001E37FD"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F05257">
              <w:rPr>
                <w:b/>
                <w:bCs/>
                <w:sz w:val="20"/>
                <w:szCs w:val="20"/>
              </w:rPr>
              <w:t>Уровень освоения</w:t>
            </w:r>
          </w:p>
        </w:tc>
        <w:tc>
          <w:tcPr>
            <w:tcW w:w="2400" w:type="dxa"/>
          </w:tcPr>
          <w:p w:rsidR="001E37FD" w:rsidRPr="00F05257" w:rsidRDefault="001E37FD"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F05257">
              <w:rPr>
                <w:b/>
                <w:bCs/>
                <w:sz w:val="20"/>
                <w:szCs w:val="20"/>
              </w:rPr>
              <w:t>Домашнее задание</w:t>
            </w:r>
          </w:p>
        </w:tc>
      </w:tr>
      <w:tr w:rsidR="00F05257" w:rsidRPr="00F05257" w:rsidTr="007261F5">
        <w:trPr>
          <w:trHeight w:val="20"/>
        </w:trPr>
        <w:tc>
          <w:tcPr>
            <w:tcW w:w="2080" w:type="dxa"/>
          </w:tcPr>
          <w:p w:rsidR="001E37FD" w:rsidRPr="00F05257" w:rsidRDefault="001E37FD"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F05257">
              <w:rPr>
                <w:b/>
                <w:bCs/>
                <w:sz w:val="20"/>
                <w:szCs w:val="20"/>
              </w:rPr>
              <w:t>1</w:t>
            </w:r>
          </w:p>
        </w:tc>
        <w:tc>
          <w:tcPr>
            <w:tcW w:w="7242" w:type="dxa"/>
            <w:gridSpan w:val="3"/>
          </w:tcPr>
          <w:p w:rsidR="001E37FD" w:rsidRPr="00F05257" w:rsidRDefault="001E37FD"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F05257">
              <w:rPr>
                <w:b/>
                <w:bCs/>
                <w:sz w:val="20"/>
                <w:szCs w:val="20"/>
              </w:rPr>
              <w:t>2</w:t>
            </w:r>
          </w:p>
        </w:tc>
        <w:tc>
          <w:tcPr>
            <w:tcW w:w="992" w:type="dxa"/>
            <w:shd w:val="clear" w:color="auto" w:fill="auto"/>
          </w:tcPr>
          <w:p w:rsidR="001E37FD" w:rsidRPr="00F05257" w:rsidRDefault="001E37FD"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F05257">
              <w:rPr>
                <w:b/>
                <w:bCs/>
                <w:sz w:val="20"/>
                <w:szCs w:val="20"/>
              </w:rPr>
              <w:t>3</w:t>
            </w:r>
          </w:p>
        </w:tc>
        <w:tc>
          <w:tcPr>
            <w:tcW w:w="1134" w:type="dxa"/>
          </w:tcPr>
          <w:p w:rsidR="001E37FD" w:rsidRPr="00F05257" w:rsidRDefault="001E37FD"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F05257">
              <w:rPr>
                <w:b/>
                <w:bCs/>
                <w:sz w:val="20"/>
                <w:szCs w:val="20"/>
              </w:rPr>
              <w:t>4</w:t>
            </w:r>
          </w:p>
        </w:tc>
        <w:tc>
          <w:tcPr>
            <w:tcW w:w="1569" w:type="dxa"/>
          </w:tcPr>
          <w:p w:rsidR="001E37FD" w:rsidRPr="00F05257" w:rsidRDefault="001E37FD"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F05257">
              <w:rPr>
                <w:b/>
                <w:bCs/>
                <w:sz w:val="20"/>
                <w:szCs w:val="20"/>
              </w:rPr>
              <w:t>5</w:t>
            </w:r>
          </w:p>
        </w:tc>
        <w:tc>
          <w:tcPr>
            <w:tcW w:w="2400" w:type="dxa"/>
          </w:tcPr>
          <w:p w:rsidR="001E37FD" w:rsidRPr="00F05257" w:rsidRDefault="001E37FD"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F05257">
              <w:rPr>
                <w:b/>
                <w:bCs/>
                <w:sz w:val="20"/>
                <w:szCs w:val="20"/>
              </w:rPr>
              <w:t>6</w:t>
            </w:r>
          </w:p>
        </w:tc>
      </w:tr>
      <w:tr w:rsidR="00F05257" w:rsidRPr="00F05257" w:rsidTr="007261F5">
        <w:trPr>
          <w:trHeight w:val="20"/>
        </w:trPr>
        <w:tc>
          <w:tcPr>
            <w:tcW w:w="2080" w:type="dxa"/>
          </w:tcPr>
          <w:p w:rsidR="00EB7773" w:rsidRPr="00F05257" w:rsidRDefault="00EB7773"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F05257">
              <w:rPr>
                <w:b/>
                <w:bCs/>
                <w:sz w:val="20"/>
                <w:szCs w:val="20"/>
              </w:rPr>
              <w:t>Раздел 1.</w:t>
            </w:r>
          </w:p>
          <w:p w:rsidR="00EB7773" w:rsidRPr="00F05257" w:rsidRDefault="00EB7773"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F05257">
              <w:rPr>
                <w:b/>
                <w:bCs/>
                <w:sz w:val="20"/>
                <w:szCs w:val="20"/>
              </w:rPr>
              <w:t>Изучение механики.</w:t>
            </w:r>
          </w:p>
        </w:tc>
        <w:tc>
          <w:tcPr>
            <w:tcW w:w="7242" w:type="dxa"/>
            <w:gridSpan w:val="3"/>
          </w:tcPr>
          <w:p w:rsidR="00EB7773" w:rsidRPr="00F05257" w:rsidRDefault="00EB7773"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tc>
        <w:tc>
          <w:tcPr>
            <w:tcW w:w="992" w:type="dxa"/>
            <w:shd w:val="clear" w:color="auto" w:fill="auto"/>
          </w:tcPr>
          <w:p w:rsidR="00EB7773" w:rsidRPr="00F05257" w:rsidRDefault="00EB7773"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134" w:type="dxa"/>
          </w:tcPr>
          <w:p w:rsidR="00EB7773" w:rsidRPr="00F05257" w:rsidRDefault="00EB7773"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569" w:type="dxa"/>
            <w:vMerge w:val="restart"/>
            <w:shd w:val="clear" w:color="auto" w:fill="C0C0C0"/>
          </w:tcPr>
          <w:p w:rsidR="00EB7773" w:rsidRPr="00F05257" w:rsidRDefault="00EB7773"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EB7773" w:rsidRPr="00F05257" w:rsidRDefault="00EB7773"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56570D" w:rsidRPr="00F05257" w:rsidTr="007261F5">
        <w:trPr>
          <w:trHeight w:val="20"/>
        </w:trPr>
        <w:tc>
          <w:tcPr>
            <w:tcW w:w="2080" w:type="dxa"/>
            <w:vMerge w:val="restart"/>
          </w:tcPr>
          <w:p w:rsidR="0056570D" w:rsidRPr="00F05257" w:rsidRDefault="0056570D" w:rsidP="00F5318F">
            <w:pPr>
              <w:jc w:val="center"/>
              <w:rPr>
                <w:b/>
                <w:bCs/>
                <w:sz w:val="20"/>
                <w:szCs w:val="20"/>
              </w:rPr>
            </w:pPr>
            <w:r w:rsidRPr="00F05257">
              <w:rPr>
                <w:b/>
                <w:bCs/>
                <w:sz w:val="20"/>
                <w:szCs w:val="20"/>
              </w:rPr>
              <w:t>Тема. 1.1.</w:t>
            </w:r>
          </w:p>
          <w:p w:rsidR="0056570D" w:rsidRPr="00F05257" w:rsidRDefault="0056570D" w:rsidP="0056570D">
            <w:pPr>
              <w:jc w:val="center"/>
              <w:rPr>
                <w:b/>
                <w:bCs/>
                <w:sz w:val="20"/>
                <w:szCs w:val="20"/>
              </w:rPr>
            </w:pPr>
            <w:r>
              <w:rPr>
                <w:rFonts w:eastAsiaTheme="minorEastAsia"/>
                <w:b/>
                <w:sz w:val="20"/>
                <w:szCs w:val="20"/>
              </w:rPr>
              <w:t>Кинематика, законы механики Ньютона, законы сохранения в механике.</w:t>
            </w:r>
          </w:p>
        </w:tc>
        <w:tc>
          <w:tcPr>
            <w:tcW w:w="7242" w:type="dxa"/>
            <w:gridSpan w:val="3"/>
          </w:tcPr>
          <w:p w:rsidR="0056570D" w:rsidRPr="00F05257" w:rsidRDefault="0056570D"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F05257">
              <w:rPr>
                <w:bCs/>
                <w:sz w:val="20"/>
                <w:szCs w:val="20"/>
              </w:rPr>
              <w:t>Содержание учебного материала</w:t>
            </w:r>
          </w:p>
        </w:tc>
        <w:tc>
          <w:tcPr>
            <w:tcW w:w="992" w:type="dxa"/>
            <w:vMerge w:val="restart"/>
            <w:shd w:val="clear" w:color="auto" w:fill="auto"/>
          </w:tcPr>
          <w:p w:rsidR="0056570D" w:rsidRPr="00F05257" w:rsidRDefault="00017FE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7</w:t>
            </w:r>
          </w:p>
        </w:tc>
        <w:tc>
          <w:tcPr>
            <w:tcW w:w="1134" w:type="dxa"/>
            <w:shd w:val="clear" w:color="auto" w:fill="auto"/>
          </w:tcPr>
          <w:p w:rsidR="0056570D" w:rsidRPr="00F05257" w:rsidRDefault="0056570D"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569" w:type="dxa"/>
            <w:vMerge/>
          </w:tcPr>
          <w:p w:rsidR="0056570D" w:rsidRPr="00F05257" w:rsidRDefault="0056570D"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56570D" w:rsidRPr="00F05257" w:rsidRDefault="0056570D"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56570D" w:rsidRPr="00F05257" w:rsidTr="007261F5">
        <w:trPr>
          <w:trHeight w:val="20"/>
        </w:trPr>
        <w:tc>
          <w:tcPr>
            <w:tcW w:w="2080" w:type="dxa"/>
            <w:vMerge/>
          </w:tcPr>
          <w:p w:rsidR="0056570D" w:rsidRPr="00F05257" w:rsidRDefault="0056570D"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37" w:type="dxa"/>
          </w:tcPr>
          <w:p w:rsidR="0056570D" w:rsidRPr="00F05257" w:rsidRDefault="0056570D"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F05257">
              <w:rPr>
                <w:bCs/>
                <w:sz w:val="20"/>
                <w:szCs w:val="20"/>
              </w:rPr>
              <w:t>1</w:t>
            </w:r>
          </w:p>
        </w:tc>
        <w:tc>
          <w:tcPr>
            <w:tcW w:w="6805" w:type="dxa"/>
            <w:gridSpan w:val="2"/>
          </w:tcPr>
          <w:p w:rsidR="0056570D" w:rsidRPr="00B6450F" w:rsidRDefault="0056570D" w:rsidP="0056570D">
            <w:pPr>
              <w:pStyle w:val="1"/>
              <w:ind w:firstLine="0"/>
              <w:jc w:val="both"/>
              <w:rPr>
                <w:sz w:val="20"/>
                <w:szCs w:val="20"/>
              </w:rPr>
            </w:pPr>
            <w:r w:rsidRPr="00B6450F">
              <w:rPr>
                <w:b/>
                <w:bCs/>
                <w:iCs/>
                <w:sz w:val="20"/>
                <w:szCs w:val="20"/>
              </w:rPr>
              <w:t xml:space="preserve">Кинематика. </w:t>
            </w:r>
            <w:r w:rsidRPr="00B6450F">
              <w:rPr>
                <w:sz w:val="20"/>
                <w:szCs w:val="20"/>
              </w:rPr>
              <w:t xml:space="preserve">Механическое движение. Перемещение. Путь. Скорость. Равномерное прямолинейное движение. Ускорение. Равнопеременное прямолинейное движение. </w:t>
            </w:r>
            <w:r w:rsidR="00FD6A98" w:rsidRPr="00712CFD">
              <w:rPr>
                <w:b/>
                <w:sz w:val="20"/>
                <w:szCs w:val="20"/>
              </w:rPr>
              <w:t>Свободное падение.</w:t>
            </w:r>
            <w:r w:rsidR="00FD6A98" w:rsidRPr="00B6450F">
              <w:rPr>
                <w:sz w:val="20"/>
                <w:szCs w:val="20"/>
              </w:rPr>
              <w:t xml:space="preserve"> Движение тела, брошенного под углом к горизонту. Равномерное движение по окружности.</w:t>
            </w:r>
          </w:p>
        </w:tc>
        <w:tc>
          <w:tcPr>
            <w:tcW w:w="992" w:type="dxa"/>
            <w:vMerge/>
            <w:shd w:val="clear" w:color="auto" w:fill="auto"/>
          </w:tcPr>
          <w:p w:rsidR="0056570D" w:rsidRPr="00F05257" w:rsidRDefault="0056570D"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AE714A" w:rsidRDefault="001A37B7" w:rsidP="001A3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1-1</w:t>
            </w:r>
          </w:p>
          <w:p w:rsidR="001A37B7" w:rsidRPr="00F05257" w:rsidRDefault="001A37B7" w:rsidP="001A3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1-2</w:t>
            </w:r>
          </w:p>
        </w:tc>
        <w:tc>
          <w:tcPr>
            <w:tcW w:w="1569" w:type="dxa"/>
          </w:tcPr>
          <w:p w:rsidR="0056570D" w:rsidRPr="00F05257" w:rsidRDefault="0056570D"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2</w:t>
            </w:r>
          </w:p>
        </w:tc>
        <w:tc>
          <w:tcPr>
            <w:tcW w:w="2400" w:type="dxa"/>
            <w:shd w:val="clear" w:color="auto" w:fill="auto"/>
          </w:tcPr>
          <w:p w:rsidR="008A0FFA" w:rsidRDefault="0056570D" w:rsidP="008A0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4"/>
              <w:jc w:val="center"/>
              <w:rPr>
                <w:bCs/>
                <w:i/>
                <w:sz w:val="20"/>
                <w:szCs w:val="20"/>
              </w:rPr>
            </w:pPr>
            <w:r w:rsidRPr="00F05257">
              <w:rPr>
                <w:bCs/>
                <w:i/>
                <w:sz w:val="20"/>
                <w:szCs w:val="20"/>
              </w:rPr>
              <w:t>О (</w:t>
            </w:r>
            <w:r w:rsidR="008A0FFA">
              <w:rPr>
                <w:bCs/>
                <w:i/>
                <w:sz w:val="20"/>
                <w:szCs w:val="20"/>
              </w:rPr>
              <w:t>1</w:t>
            </w:r>
            <w:r w:rsidRPr="00F05257">
              <w:rPr>
                <w:bCs/>
                <w:i/>
                <w:sz w:val="20"/>
                <w:szCs w:val="20"/>
              </w:rPr>
              <w:t xml:space="preserve">) </w:t>
            </w:r>
            <w:r w:rsidR="008A0FFA">
              <w:rPr>
                <w:bCs/>
                <w:i/>
                <w:sz w:val="20"/>
                <w:szCs w:val="20"/>
              </w:rPr>
              <w:t xml:space="preserve">Глава 1 </w:t>
            </w:r>
          </w:p>
          <w:p w:rsidR="0056570D" w:rsidRPr="008A0FFA" w:rsidRDefault="0056570D" w:rsidP="008A0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4"/>
              <w:jc w:val="center"/>
              <w:rPr>
                <w:bCs/>
                <w:i/>
                <w:sz w:val="20"/>
                <w:szCs w:val="20"/>
              </w:rPr>
            </w:pPr>
            <w:r w:rsidRPr="00F05257">
              <w:rPr>
                <w:bCs/>
                <w:i/>
                <w:sz w:val="20"/>
                <w:szCs w:val="20"/>
              </w:rPr>
              <w:t>§§</w:t>
            </w:r>
            <w:r w:rsidR="008A0FFA">
              <w:rPr>
                <w:bCs/>
                <w:i/>
                <w:sz w:val="20"/>
                <w:szCs w:val="20"/>
              </w:rPr>
              <w:t>1.1-1.3</w:t>
            </w:r>
          </w:p>
        </w:tc>
      </w:tr>
      <w:tr w:rsidR="0056570D" w:rsidRPr="00F05257" w:rsidTr="007261F5">
        <w:trPr>
          <w:trHeight w:val="20"/>
        </w:trPr>
        <w:tc>
          <w:tcPr>
            <w:tcW w:w="2080" w:type="dxa"/>
            <w:vMerge/>
          </w:tcPr>
          <w:p w:rsidR="0056570D" w:rsidRPr="00F05257" w:rsidRDefault="0056570D"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37" w:type="dxa"/>
          </w:tcPr>
          <w:p w:rsidR="0056570D" w:rsidRPr="00F05257" w:rsidRDefault="00FD6A98"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bCs/>
                <w:sz w:val="20"/>
                <w:szCs w:val="20"/>
              </w:rPr>
              <w:t>2</w:t>
            </w:r>
          </w:p>
        </w:tc>
        <w:tc>
          <w:tcPr>
            <w:tcW w:w="6805" w:type="dxa"/>
            <w:gridSpan w:val="2"/>
          </w:tcPr>
          <w:p w:rsidR="0056570D" w:rsidRPr="00B6450F" w:rsidRDefault="0056570D" w:rsidP="0056570D">
            <w:pPr>
              <w:pStyle w:val="1"/>
              <w:ind w:firstLine="0"/>
              <w:jc w:val="both"/>
              <w:rPr>
                <w:sz w:val="20"/>
                <w:szCs w:val="20"/>
              </w:rPr>
            </w:pPr>
            <w:r w:rsidRPr="00B6450F">
              <w:rPr>
                <w:b/>
                <w:bCs/>
                <w:iCs/>
                <w:sz w:val="20"/>
                <w:szCs w:val="20"/>
              </w:rPr>
              <w:t xml:space="preserve">Законы механики Ньютона. </w:t>
            </w:r>
            <w:r w:rsidRPr="00B6450F">
              <w:rPr>
                <w:sz w:val="20"/>
                <w:szCs w:val="20"/>
              </w:rPr>
              <w:t xml:space="preserve">Первый закон Ньютона. Сила. Масса. Импульс. Второй закон Ньютона. Основной закон классической динамики. Третий закон Ньютона. </w:t>
            </w:r>
          </w:p>
        </w:tc>
        <w:tc>
          <w:tcPr>
            <w:tcW w:w="992" w:type="dxa"/>
            <w:vMerge/>
            <w:shd w:val="clear" w:color="auto" w:fill="auto"/>
          </w:tcPr>
          <w:p w:rsidR="0056570D" w:rsidRPr="00F05257" w:rsidRDefault="0056570D"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AE714A" w:rsidRDefault="001A37B7"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1-3</w:t>
            </w:r>
          </w:p>
          <w:p w:rsidR="001A37B7" w:rsidRPr="00F05257" w:rsidRDefault="001A37B7"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1-4</w:t>
            </w:r>
          </w:p>
        </w:tc>
        <w:tc>
          <w:tcPr>
            <w:tcW w:w="1569" w:type="dxa"/>
          </w:tcPr>
          <w:p w:rsidR="0056570D" w:rsidRPr="00F05257" w:rsidRDefault="0056570D"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2</w:t>
            </w:r>
          </w:p>
        </w:tc>
        <w:tc>
          <w:tcPr>
            <w:tcW w:w="2400" w:type="dxa"/>
            <w:shd w:val="clear" w:color="auto" w:fill="auto"/>
          </w:tcPr>
          <w:p w:rsidR="008A0FFA" w:rsidRDefault="008A0FFA" w:rsidP="008A0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4"/>
              <w:jc w:val="center"/>
              <w:rPr>
                <w:bCs/>
                <w:i/>
                <w:sz w:val="20"/>
                <w:szCs w:val="20"/>
              </w:rPr>
            </w:pPr>
            <w:r w:rsidRPr="00F05257">
              <w:rPr>
                <w:bCs/>
                <w:i/>
                <w:sz w:val="20"/>
                <w:szCs w:val="20"/>
              </w:rPr>
              <w:t>О (</w:t>
            </w:r>
            <w:r>
              <w:rPr>
                <w:bCs/>
                <w:i/>
                <w:sz w:val="20"/>
                <w:szCs w:val="20"/>
              </w:rPr>
              <w:t>1</w:t>
            </w:r>
            <w:r w:rsidRPr="00F05257">
              <w:rPr>
                <w:bCs/>
                <w:i/>
                <w:sz w:val="20"/>
                <w:szCs w:val="20"/>
              </w:rPr>
              <w:t xml:space="preserve">) </w:t>
            </w:r>
            <w:r>
              <w:rPr>
                <w:bCs/>
                <w:i/>
                <w:sz w:val="20"/>
                <w:szCs w:val="20"/>
              </w:rPr>
              <w:t xml:space="preserve">Глава 2 </w:t>
            </w:r>
          </w:p>
          <w:p w:rsidR="0056570D" w:rsidRPr="005B3A2D" w:rsidRDefault="008A0FFA" w:rsidP="008A0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lang w:val="en-US"/>
              </w:rPr>
            </w:pPr>
            <w:r w:rsidRPr="00F05257">
              <w:rPr>
                <w:bCs/>
                <w:i/>
                <w:sz w:val="20"/>
                <w:szCs w:val="20"/>
              </w:rPr>
              <w:t>§§</w:t>
            </w:r>
            <w:r>
              <w:rPr>
                <w:bCs/>
                <w:i/>
                <w:sz w:val="20"/>
                <w:szCs w:val="20"/>
              </w:rPr>
              <w:t>2.1-2.3</w:t>
            </w:r>
          </w:p>
        </w:tc>
      </w:tr>
      <w:tr w:rsidR="0056570D" w:rsidRPr="00F05257" w:rsidTr="007261F5">
        <w:trPr>
          <w:trHeight w:val="20"/>
        </w:trPr>
        <w:tc>
          <w:tcPr>
            <w:tcW w:w="2080" w:type="dxa"/>
            <w:vMerge/>
          </w:tcPr>
          <w:p w:rsidR="0056570D" w:rsidRPr="00F05257" w:rsidRDefault="0056570D"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37" w:type="dxa"/>
          </w:tcPr>
          <w:p w:rsidR="0056570D" w:rsidRPr="00F05257" w:rsidRDefault="00FD6A98"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bCs/>
                <w:sz w:val="20"/>
                <w:szCs w:val="20"/>
              </w:rPr>
              <w:t>3</w:t>
            </w:r>
          </w:p>
        </w:tc>
        <w:tc>
          <w:tcPr>
            <w:tcW w:w="6805" w:type="dxa"/>
            <w:gridSpan w:val="2"/>
          </w:tcPr>
          <w:p w:rsidR="0056570D" w:rsidRPr="00B6450F" w:rsidRDefault="0056570D" w:rsidP="0056570D">
            <w:pPr>
              <w:pStyle w:val="1"/>
              <w:ind w:firstLine="0"/>
              <w:jc w:val="both"/>
              <w:rPr>
                <w:b/>
                <w:bCs/>
                <w:iCs/>
                <w:sz w:val="20"/>
                <w:szCs w:val="20"/>
              </w:rPr>
            </w:pPr>
            <w:r w:rsidRPr="00712CFD">
              <w:rPr>
                <w:b/>
                <w:sz w:val="20"/>
                <w:szCs w:val="20"/>
              </w:rPr>
              <w:t>Закон всемирного тяготения.</w:t>
            </w:r>
            <w:r w:rsidRPr="00B6450F">
              <w:rPr>
                <w:sz w:val="20"/>
                <w:szCs w:val="20"/>
              </w:rPr>
              <w:t xml:space="preserve"> Гравитационное поле. Сила тяжести. Вес. Способы измерения массы тел. Силы в механике.</w:t>
            </w:r>
            <w:r w:rsidR="00FD6A98" w:rsidRPr="00B6450F">
              <w:rPr>
                <w:b/>
                <w:bCs/>
                <w:iCs/>
                <w:sz w:val="20"/>
                <w:szCs w:val="20"/>
              </w:rPr>
              <w:t xml:space="preserve"> Законы сохранения в механике. </w:t>
            </w:r>
            <w:r w:rsidR="00FD6A98" w:rsidRPr="00B6450F">
              <w:rPr>
                <w:sz w:val="20"/>
                <w:szCs w:val="20"/>
              </w:rPr>
              <w:t>Закон сохранения импульса. Реактивное движение. Работа силы. Работа потенциальных сил.</w:t>
            </w:r>
          </w:p>
        </w:tc>
        <w:tc>
          <w:tcPr>
            <w:tcW w:w="992" w:type="dxa"/>
            <w:vMerge/>
            <w:shd w:val="clear" w:color="auto" w:fill="auto"/>
          </w:tcPr>
          <w:p w:rsidR="0056570D" w:rsidRPr="00F05257" w:rsidRDefault="0056570D"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AE714A" w:rsidRDefault="001A37B7" w:rsidP="00793D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1-7</w:t>
            </w:r>
          </w:p>
          <w:p w:rsidR="001A37B7" w:rsidRDefault="001A37B7" w:rsidP="00793D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1-8</w:t>
            </w:r>
          </w:p>
        </w:tc>
        <w:tc>
          <w:tcPr>
            <w:tcW w:w="1569" w:type="dxa"/>
          </w:tcPr>
          <w:p w:rsidR="0056570D" w:rsidRPr="00F05257" w:rsidRDefault="0056570D"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2</w:t>
            </w:r>
          </w:p>
        </w:tc>
        <w:tc>
          <w:tcPr>
            <w:tcW w:w="2400" w:type="dxa"/>
            <w:shd w:val="clear" w:color="auto" w:fill="auto"/>
          </w:tcPr>
          <w:p w:rsidR="008A0FFA" w:rsidRDefault="008A0FFA" w:rsidP="008A0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4"/>
              <w:jc w:val="center"/>
              <w:rPr>
                <w:bCs/>
                <w:i/>
                <w:sz w:val="20"/>
                <w:szCs w:val="20"/>
              </w:rPr>
            </w:pPr>
            <w:r w:rsidRPr="00F05257">
              <w:rPr>
                <w:bCs/>
                <w:i/>
                <w:sz w:val="20"/>
                <w:szCs w:val="20"/>
              </w:rPr>
              <w:t>О (</w:t>
            </w:r>
            <w:r>
              <w:rPr>
                <w:bCs/>
                <w:i/>
                <w:sz w:val="20"/>
                <w:szCs w:val="20"/>
              </w:rPr>
              <w:t>1</w:t>
            </w:r>
            <w:r w:rsidRPr="00F05257">
              <w:rPr>
                <w:bCs/>
                <w:i/>
                <w:sz w:val="20"/>
                <w:szCs w:val="20"/>
              </w:rPr>
              <w:t xml:space="preserve">) </w:t>
            </w:r>
            <w:r>
              <w:rPr>
                <w:bCs/>
                <w:i/>
                <w:sz w:val="20"/>
                <w:szCs w:val="20"/>
              </w:rPr>
              <w:t xml:space="preserve">Глава 3 </w:t>
            </w:r>
          </w:p>
          <w:p w:rsidR="0056570D" w:rsidRPr="003B4945" w:rsidRDefault="008A0FFA" w:rsidP="008A0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F05257">
              <w:rPr>
                <w:bCs/>
                <w:i/>
                <w:sz w:val="20"/>
                <w:szCs w:val="20"/>
              </w:rPr>
              <w:t>§§</w:t>
            </w:r>
            <w:r>
              <w:rPr>
                <w:bCs/>
                <w:i/>
                <w:sz w:val="20"/>
                <w:szCs w:val="20"/>
              </w:rPr>
              <w:t>3.1-3.3</w:t>
            </w:r>
          </w:p>
        </w:tc>
      </w:tr>
      <w:tr w:rsidR="0056570D" w:rsidRPr="00F05257" w:rsidTr="007261F5">
        <w:trPr>
          <w:trHeight w:val="20"/>
        </w:trPr>
        <w:tc>
          <w:tcPr>
            <w:tcW w:w="2080" w:type="dxa"/>
            <w:vMerge/>
          </w:tcPr>
          <w:p w:rsidR="0056570D" w:rsidRPr="00F05257" w:rsidRDefault="0056570D"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37" w:type="dxa"/>
          </w:tcPr>
          <w:p w:rsidR="0056570D" w:rsidRPr="00F05257" w:rsidRDefault="00FD6A98"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bCs/>
                <w:sz w:val="20"/>
                <w:szCs w:val="20"/>
              </w:rPr>
              <w:t>4</w:t>
            </w:r>
          </w:p>
        </w:tc>
        <w:tc>
          <w:tcPr>
            <w:tcW w:w="6805" w:type="dxa"/>
            <w:gridSpan w:val="2"/>
          </w:tcPr>
          <w:p w:rsidR="0056570D" w:rsidRPr="00B6450F" w:rsidRDefault="0056570D" w:rsidP="0056570D">
            <w:pPr>
              <w:pStyle w:val="1"/>
              <w:ind w:firstLine="0"/>
              <w:jc w:val="both"/>
              <w:rPr>
                <w:b/>
                <w:bCs/>
                <w:iCs/>
                <w:sz w:val="20"/>
                <w:szCs w:val="20"/>
              </w:rPr>
            </w:pPr>
            <w:r w:rsidRPr="00712CFD">
              <w:rPr>
                <w:b/>
                <w:sz w:val="20"/>
                <w:szCs w:val="20"/>
              </w:rPr>
              <w:t>Мощность. Энергия. Кинетическая энергия.</w:t>
            </w:r>
            <w:r w:rsidRPr="00B6450F">
              <w:rPr>
                <w:sz w:val="20"/>
                <w:szCs w:val="20"/>
              </w:rPr>
              <w:t xml:space="preserve"> Потенциальная энергия. Закон сохранения механической энергии. Применение законов сохранения.</w:t>
            </w:r>
          </w:p>
        </w:tc>
        <w:tc>
          <w:tcPr>
            <w:tcW w:w="992" w:type="dxa"/>
            <w:vMerge/>
            <w:shd w:val="clear" w:color="auto" w:fill="auto"/>
          </w:tcPr>
          <w:p w:rsidR="0056570D" w:rsidRPr="00F05257" w:rsidRDefault="0056570D"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83448B" w:rsidRDefault="001A37B7" w:rsidP="00793D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1-9</w:t>
            </w:r>
          </w:p>
        </w:tc>
        <w:tc>
          <w:tcPr>
            <w:tcW w:w="1569" w:type="dxa"/>
          </w:tcPr>
          <w:p w:rsidR="0056570D" w:rsidRPr="00F05257" w:rsidRDefault="0056570D"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2</w:t>
            </w:r>
          </w:p>
        </w:tc>
        <w:tc>
          <w:tcPr>
            <w:tcW w:w="2400" w:type="dxa"/>
            <w:shd w:val="clear" w:color="auto" w:fill="auto"/>
          </w:tcPr>
          <w:p w:rsidR="008A0FFA" w:rsidRDefault="008A0FFA" w:rsidP="008A0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4"/>
              <w:jc w:val="center"/>
              <w:rPr>
                <w:bCs/>
                <w:i/>
                <w:sz w:val="20"/>
                <w:szCs w:val="20"/>
              </w:rPr>
            </w:pPr>
            <w:r w:rsidRPr="00F05257">
              <w:rPr>
                <w:bCs/>
                <w:i/>
                <w:sz w:val="20"/>
                <w:szCs w:val="20"/>
              </w:rPr>
              <w:t>О (</w:t>
            </w:r>
            <w:r>
              <w:rPr>
                <w:bCs/>
                <w:i/>
                <w:sz w:val="20"/>
                <w:szCs w:val="20"/>
              </w:rPr>
              <w:t>1</w:t>
            </w:r>
            <w:r w:rsidRPr="00F05257">
              <w:rPr>
                <w:bCs/>
                <w:i/>
                <w:sz w:val="20"/>
                <w:szCs w:val="20"/>
              </w:rPr>
              <w:t xml:space="preserve">) </w:t>
            </w:r>
            <w:r>
              <w:rPr>
                <w:bCs/>
                <w:i/>
                <w:sz w:val="20"/>
                <w:szCs w:val="20"/>
              </w:rPr>
              <w:t xml:space="preserve">Глава 3 </w:t>
            </w:r>
          </w:p>
          <w:p w:rsidR="0056570D" w:rsidRPr="003B4945" w:rsidRDefault="008A0FFA" w:rsidP="008A0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F05257">
              <w:rPr>
                <w:bCs/>
                <w:i/>
                <w:sz w:val="20"/>
                <w:szCs w:val="20"/>
              </w:rPr>
              <w:t>§§</w:t>
            </w:r>
            <w:r>
              <w:rPr>
                <w:bCs/>
                <w:i/>
                <w:sz w:val="20"/>
                <w:szCs w:val="20"/>
              </w:rPr>
              <w:t>3.2-3.3</w:t>
            </w:r>
          </w:p>
        </w:tc>
      </w:tr>
      <w:tr w:rsidR="00F05257" w:rsidRPr="00F05257" w:rsidTr="007261F5">
        <w:trPr>
          <w:trHeight w:val="20"/>
        </w:trPr>
        <w:tc>
          <w:tcPr>
            <w:tcW w:w="2080" w:type="dxa"/>
            <w:vMerge/>
          </w:tcPr>
          <w:p w:rsidR="00B075DA" w:rsidRPr="00F05257" w:rsidRDefault="00B075DA"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7242" w:type="dxa"/>
            <w:gridSpan w:val="3"/>
          </w:tcPr>
          <w:p w:rsidR="00B075DA" w:rsidRPr="00F05257" w:rsidRDefault="00B075DA"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F05257">
              <w:rPr>
                <w:bCs/>
                <w:sz w:val="20"/>
                <w:szCs w:val="20"/>
              </w:rPr>
              <w:t>Лабораторные работы</w:t>
            </w:r>
            <w:r w:rsidR="008E6D20">
              <w:rPr>
                <w:bCs/>
                <w:sz w:val="20"/>
                <w:szCs w:val="20"/>
              </w:rPr>
              <w:t xml:space="preserve"> (не предусмотрено)</w:t>
            </w:r>
          </w:p>
        </w:tc>
        <w:tc>
          <w:tcPr>
            <w:tcW w:w="992" w:type="dxa"/>
            <w:vMerge w:val="restart"/>
            <w:shd w:val="clear" w:color="auto" w:fill="auto"/>
          </w:tcPr>
          <w:p w:rsidR="00B075DA" w:rsidRPr="00F05257" w:rsidRDefault="00B075DA"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B075DA" w:rsidRPr="00F05257" w:rsidRDefault="00B075DA"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569" w:type="dxa"/>
            <w:vMerge w:val="restart"/>
            <w:shd w:val="clear" w:color="auto" w:fill="C0C0C0"/>
          </w:tcPr>
          <w:p w:rsidR="00B075DA" w:rsidRPr="00F05257" w:rsidRDefault="00B075DA"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B075DA" w:rsidRPr="00F05257" w:rsidRDefault="00B075DA"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F05257" w:rsidRPr="00F05257" w:rsidTr="007261F5">
        <w:trPr>
          <w:trHeight w:val="20"/>
        </w:trPr>
        <w:tc>
          <w:tcPr>
            <w:tcW w:w="2080" w:type="dxa"/>
            <w:vMerge/>
          </w:tcPr>
          <w:p w:rsidR="007A112B" w:rsidRPr="00F05257" w:rsidRDefault="007A112B"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437" w:type="dxa"/>
          </w:tcPr>
          <w:p w:rsidR="007A112B" w:rsidRPr="00F05257" w:rsidRDefault="007A112B"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F05257">
              <w:rPr>
                <w:bCs/>
                <w:sz w:val="20"/>
                <w:szCs w:val="20"/>
              </w:rPr>
              <w:t>1</w:t>
            </w:r>
          </w:p>
        </w:tc>
        <w:tc>
          <w:tcPr>
            <w:tcW w:w="6805" w:type="dxa"/>
            <w:gridSpan w:val="2"/>
          </w:tcPr>
          <w:p w:rsidR="007A112B" w:rsidRPr="00F05257" w:rsidRDefault="007A112B" w:rsidP="0056570D">
            <w:pPr>
              <w:pStyle w:val="1"/>
              <w:ind w:firstLine="0"/>
              <w:jc w:val="both"/>
              <w:rPr>
                <w:bCs/>
                <w:sz w:val="20"/>
                <w:szCs w:val="20"/>
              </w:rPr>
            </w:pPr>
          </w:p>
        </w:tc>
        <w:tc>
          <w:tcPr>
            <w:tcW w:w="992" w:type="dxa"/>
            <w:vMerge/>
            <w:shd w:val="clear" w:color="auto" w:fill="auto"/>
          </w:tcPr>
          <w:p w:rsidR="007A112B" w:rsidRPr="00F05257" w:rsidRDefault="007A112B"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auto"/>
          </w:tcPr>
          <w:p w:rsidR="007A112B" w:rsidRPr="00F05257" w:rsidRDefault="007A112B" w:rsidP="007D0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569" w:type="dxa"/>
            <w:vMerge/>
            <w:shd w:val="clear" w:color="auto" w:fill="C0C0C0"/>
          </w:tcPr>
          <w:p w:rsidR="007A112B" w:rsidRPr="00F05257" w:rsidRDefault="007A112B"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7A112B" w:rsidRPr="00F05257" w:rsidRDefault="007A112B" w:rsidP="007A112B">
            <w:pPr>
              <w:jc w:val="center"/>
            </w:pPr>
          </w:p>
        </w:tc>
      </w:tr>
      <w:tr w:rsidR="00B57C98" w:rsidRPr="00F05257" w:rsidTr="007261F5">
        <w:trPr>
          <w:trHeight w:val="20"/>
        </w:trPr>
        <w:tc>
          <w:tcPr>
            <w:tcW w:w="2080" w:type="dxa"/>
            <w:vMerge/>
          </w:tcPr>
          <w:p w:rsidR="00B57C98" w:rsidRPr="00F05257" w:rsidRDefault="00B57C98"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7242" w:type="dxa"/>
            <w:gridSpan w:val="3"/>
          </w:tcPr>
          <w:p w:rsidR="00B57C98" w:rsidRPr="00F05257" w:rsidRDefault="00B57C98" w:rsidP="0056570D">
            <w:pPr>
              <w:pStyle w:val="1"/>
              <w:ind w:firstLine="0"/>
              <w:jc w:val="both"/>
              <w:rPr>
                <w:bCs/>
                <w:sz w:val="20"/>
                <w:szCs w:val="20"/>
              </w:rPr>
            </w:pPr>
            <w:r w:rsidRPr="00F05257">
              <w:rPr>
                <w:bCs/>
                <w:sz w:val="20"/>
                <w:szCs w:val="20"/>
              </w:rPr>
              <w:t>Практические занятия</w:t>
            </w:r>
          </w:p>
        </w:tc>
        <w:tc>
          <w:tcPr>
            <w:tcW w:w="992" w:type="dxa"/>
            <w:shd w:val="clear" w:color="auto" w:fill="auto"/>
          </w:tcPr>
          <w:p w:rsidR="00B57C98" w:rsidRPr="00F05257" w:rsidRDefault="00FD6A98"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5</w:t>
            </w:r>
          </w:p>
        </w:tc>
        <w:tc>
          <w:tcPr>
            <w:tcW w:w="1134" w:type="dxa"/>
            <w:shd w:val="clear" w:color="auto" w:fill="auto"/>
          </w:tcPr>
          <w:p w:rsidR="00B57C98" w:rsidRPr="00F05257" w:rsidRDefault="00B57C98" w:rsidP="00B57C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p>
        </w:tc>
        <w:tc>
          <w:tcPr>
            <w:tcW w:w="1569" w:type="dxa"/>
            <w:vMerge/>
            <w:shd w:val="clear" w:color="auto" w:fill="C0C0C0"/>
          </w:tcPr>
          <w:p w:rsidR="00B57C98" w:rsidRPr="00F05257" w:rsidRDefault="00B57C98"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B57C98" w:rsidRPr="00F05257" w:rsidRDefault="00B57C98" w:rsidP="00B57C98">
            <w:pPr>
              <w:jc w:val="center"/>
            </w:pPr>
          </w:p>
        </w:tc>
      </w:tr>
      <w:tr w:rsidR="0056570D" w:rsidRPr="00F05257" w:rsidTr="007261F5">
        <w:trPr>
          <w:trHeight w:val="20"/>
        </w:trPr>
        <w:tc>
          <w:tcPr>
            <w:tcW w:w="2080" w:type="dxa"/>
            <w:vMerge/>
          </w:tcPr>
          <w:p w:rsidR="0056570D" w:rsidRPr="00F05257" w:rsidRDefault="0056570D"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437" w:type="dxa"/>
          </w:tcPr>
          <w:p w:rsidR="0056570D" w:rsidRPr="00F05257" w:rsidRDefault="0056570D"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bCs/>
                <w:sz w:val="20"/>
                <w:szCs w:val="20"/>
              </w:rPr>
              <w:t>1</w:t>
            </w:r>
          </w:p>
        </w:tc>
        <w:tc>
          <w:tcPr>
            <w:tcW w:w="6805" w:type="dxa"/>
            <w:gridSpan w:val="2"/>
          </w:tcPr>
          <w:p w:rsidR="0056570D" w:rsidRPr="001F0C04" w:rsidRDefault="0056570D"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1F0C04">
              <w:rPr>
                <w:sz w:val="20"/>
                <w:szCs w:val="20"/>
              </w:rPr>
              <w:t>Движениетела под действием постоянной силы.</w:t>
            </w:r>
          </w:p>
        </w:tc>
        <w:tc>
          <w:tcPr>
            <w:tcW w:w="992" w:type="dxa"/>
            <w:shd w:val="clear" w:color="auto" w:fill="auto"/>
          </w:tcPr>
          <w:p w:rsidR="0056570D" w:rsidRPr="00F05257" w:rsidRDefault="0056570D"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56570D" w:rsidRPr="00F05257" w:rsidRDefault="001A37B7" w:rsidP="007D0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1-5</w:t>
            </w:r>
          </w:p>
        </w:tc>
        <w:tc>
          <w:tcPr>
            <w:tcW w:w="1569" w:type="dxa"/>
            <w:vMerge/>
            <w:shd w:val="clear" w:color="auto" w:fill="C0C0C0"/>
          </w:tcPr>
          <w:p w:rsidR="0056570D" w:rsidRPr="00F05257" w:rsidRDefault="0056570D"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56570D" w:rsidRPr="00F05257" w:rsidRDefault="0056570D"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56570D" w:rsidRPr="00F05257" w:rsidTr="007261F5">
        <w:trPr>
          <w:trHeight w:val="20"/>
        </w:trPr>
        <w:tc>
          <w:tcPr>
            <w:tcW w:w="2080" w:type="dxa"/>
            <w:vMerge/>
          </w:tcPr>
          <w:p w:rsidR="0056570D" w:rsidRPr="00F05257" w:rsidRDefault="0056570D"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437" w:type="dxa"/>
          </w:tcPr>
          <w:p w:rsidR="0056570D" w:rsidRPr="00F05257" w:rsidRDefault="0056570D"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bCs/>
                <w:sz w:val="20"/>
                <w:szCs w:val="20"/>
              </w:rPr>
              <w:t>2</w:t>
            </w:r>
          </w:p>
        </w:tc>
        <w:tc>
          <w:tcPr>
            <w:tcW w:w="6805" w:type="dxa"/>
            <w:gridSpan w:val="2"/>
          </w:tcPr>
          <w:p w:rsidR="0056570D" w:rsidRPr="00A92319" w:rsidRDefault="0056570D" w:rsidP="0056570D">
            <w:pPr>
              <w:pStyle w:val="1"/>
              <w:ind w:firstLine="0"/>
              <w:jc w:val="both"/>
              <w:rPr>
                <w:sz w:val="20"/>
                <w:szCs w:val="20"/>
              </w:rPr>
            </w:pPr>
            <w:r w:rsidRPr="00A92319">
              <w:rPr>
                <w:sz w:val="20"/>
                <w:szCs w:val="20"/>
              </w:rPr>
              <w:t>Решение задач с помощью законов Ньютона</w:t>
            </w:r>
            <w:r>
              <w:rPr>
                <w:sz w:val="20"/>
                <w:szCs w:val="20"/>
              </w:rPr>
              <w:t>.</w:t>
            </w:r>
          </w:p>
        </w:tc>
        <w:tc>
          <w:tcPr>
            <w:tcW w:w="992" w:type="dxa"/>
            <w:shd w:val="clear" w:color="auto" w:fill="auto"/>
          </w:tcPr>
          <w:p w:rsidR="0056570D" w:rsidRPr="00F05257" w:rsidRDefault="0056570D"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auto"/>
          </w:tcPr>
          <w:p w:rsidR="0056570D" w:rsidRPr="00F05257" w:rsidRDefault="001A37B7" w:rsidP="00C25A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1-6</w:t>
            </w:r>
          </w:p>
        </w:tc>
        <w:tc>
          <w:tcPr>
            <w:tcW w:w="1569" w:type="dxa"/>
            <w:vMerge/>
            <w:shd w:val="clear" w:color="auto" w:fill="C0C0C0"/>
          </w:tcPr>
          <w:p w:rsidR="0056570D" w:rsidRPr="00F05257" w:rsidRDefault="0056570D"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56570D" w:rsidRPr="00F05257" w:rsidRDefault="0056570D"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56570D" w:rsidRPr="00F05257" w:rsidTr="007261F5">
        <w:trPr>
          <w:trHeight w:val="20"/>
        </w:trPr>
        <w:tc>
          <w:tcPr>
            <w:tcW w:w="2080" w:type="dxa"/>
            <w:vMerge/>
          </w:tcPr>
          <w:p w:rsidR="0056570D" w:rsidRPr="00F05257" w:rsidRDefault="0056570D"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437" w:type="dxa"/>
          </w:tcPr>
          <w:p w:rsidR="0056570D" w:rsidRPr="00F05257" w:rsidRDefault="00FD6A98"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bCs/>
                <w:sz w:val="20"/>
                <w:szCs w:val="20"/>
              </w:rPr>
              <w:t>3</w:t>
            </w:r>
          </w:p>
        </w:tc>
        <w:tc>
          <w:tcPr>
            <w:tcW w:w="6805" w:type="dxa"/>
            <w:gridSpan w:val="2"/>
          </w:tcPr>
          <w:p w:rsidR="0056570D" w:rsidRPr="001F0C04" w:rsidRDefault="0056570D" w:rsidP="0056570D">
            <w:pPr>
              <w:pStyle w:val="1"/>
              <w:ind w:firstLine="0"/>
              <w:jc w:val="both"/>
              <w:rPr>
                <w:sz w:val="20"/>
                <w:szCs w:val="20"/>
              </w:rPr>
            </w:pPr>
            <w:r>
              <w:rPr>
                <w:sz w:val="20"/>
                <w:szCs w:val="20"/>
              </w:rPr>
              <w:t>С</w:t>
            </w:r>
            <w:r w:rsidRPr="001F0C04">
              <w:rPr>
                <w:sz w:val="20"/>
                <w:szCs w:val="20"/>
              </w:rPr>
              <w:t>охранение механической энергии при движении тела под действием сил тяжести и упругости.</w:t>
            </w:r>
          </w:p>
        </w:tc>
        <w:tc>
          <w:tcPr>
            <w:tcW w:w="992" w:type="dxa"/>
            <w:shd w:val="clear" w:color="auto" w:fill="auto"/>
          </w:tcPr>
          <w:p w:rsidR="0056570D" w:rsidRPr="00F05257" w:rsidRDefault="0056570D"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auto"/>
          </w:tcPr>
          <w:p w:rsidR="0056570D" w:rsidRPr="00F05257" w:rsidRDefault="001A37B7" w:rsidP="007D0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1-10</w:t>
            </w:r>
          </w:p>
        </w:tc>
        <w:tc>
          <w:tcPr>
            <w:tcW w:w="1569" w:type="dxa"/>
            <w:vMerge/>
            <w:shd w:val="clear" w:color="auto" w:fill="C0C0C0"/>
          </w:tcPr>
          <w:p w:rsidR="0056570D" w:rsidRPr="00F05257" w:rsidRDefault="0056570D"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56570D" w:rsidRPr="00F05257" w:rsidRDefault="0056570D"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56570D" w:rsidRPr="00F05257" w:rsidTr="007261F5">
        <w:trPr>
          <w:trHeight w:val="20"/>
        </w:trPr>
        <w:tc>
          <w:tcPr>
            <w:tcW w:w="2080" w:type="dxa"/>
            <w:vMerge/>
          </w:tcPr>
          <w:p w:rsidR="0056570D" w:rsidRPr="00F05257" w:rsidRDefault="0056570D"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437" w:type="dxa"/>
          </w:tcPr>
          <w:p w:rsidR="0056570D" w:rsidRPr="00F05257" w:rsidRDefault="00FD6A98"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bCs/>
                <w:sz w:val="20"/>
                <w:szCs w:val="20"/>
              </w:rPr>
              <w:t>4</w:t>
            </w:r>
          </w:p>
        </w:tc>
        <w:tc>
          <w:tcPr>
            <w:tcW w:w="6805" w:type="dxa"/>
            <w:gridSpan w:val="2"/>
          </w:tcPr>
          <w:p w:rsidR="0056570D" w:rsidRPr="001F0C04" w:rsidRDefault="0056570D" w:rsidP="0056570D">
            <w:pPr>
              <w:pStyle w:val="1"/>
              <w:ind w:firstLine="0"/>
              <w:jc w:val="both"/>
              <w:rPr>
                <w:sz w:val="20"/>
                <w:szCs w:val="20"/>
              </w:rPr>
            </w:pPr>
            <w:r>
              <w:rPr>
                <w:sz w:val="20"/>
                <w:szCs w:val="20"/>
              </w:rPr>
              <w:t>С</w:t>
            </w:r>
            <w:r w:rsidRPr="001F0C04">
              <w:rPr>
                <w:sz w:val="20"/>
                <w:szCs w:val="20"/>
              </w:rPr>
              <w:t>равнение работы силы с изменением кинетической энергии тела.</w:t>
            </w:r>
          </w:p>
        </w:tc>
        <w:tc>
          <w:tcPr>
            <w:tcW w:w="992" w:type="dxa"/>
            <w:shd w:val="clear" w:color="auto" w:fill="auto"/>
          </w:tcPr>
          <w:p w:rsidR="0056570D" w:rsidRPr="00F05257" w:rsidRDefault="0056570D"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auto"/>
          </w:tcPr>
          <w:p w:rsidR="0056570D" w:rsidRPr="00F05257" w:rsidRDefault="001A37B7" w:rsidP="008344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1-11</w:t>
            </w:r>
          </w:p>
        </w:tc>
        <w:tc>
          <w:tcPr>
            <w:tcW w:w="1569" w:type="dxa"/>
            <w:vMerge/>
            <w:shd w:val="clear" w:color="auto" w:fill="C0C0C0"/>
          </w:tcPr>
          <w:p w:rsidR="0056570D" w:rsidRPr="00F05257" w:rsidRDefault="0056570D"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56570D" w:rsidRPr="00F05257" w:rsidRDefault="0056570D"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936BA6" w:rsidRPr="00F05257" w:rsidTr="007261F5">
        <w:trPr>
          <w:trHeight w:val="20"/>
        </w:trPr>
        <w:tc>
          <w:tcPr>
            <w:tcW w:w="2080" w:type="dxa"/>
            <w:vMerge/>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437" w:type="dxa"/>
          </w:tcPr>
          <w:p w:rsidR="00936BA6" w:rsidRDefault="00FD6A98"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bCs/>
                <w:sz w:val="20"/>
                <w:szCs w:val="20"/>
              </w:rPr>
              <w:t>5</w:t>
            </w:r>
          </w:p>
        </w:tc>
        <w:tc>
          <w:tcPr>
            <w:tcW w:w="6805" w:type="dxa"/>
            <w:gridSpan w:val="2"/>
          </w:tcPr>
          <w:p w:rsidR="00936BA6" w:rsidRDefault="00A92319" w:rsidP="0056570D">
            <w:pPr>
              <w:pStyle w:val="1"/>
              <w:ind w:firstLine="0"/>
              <w:jc w:val="both"/>
              <w:rPr>
                <w:sz w:val="20"/>
                <w:szCs w:val="20"/>
              </w:rPr>
            </w:pPr>
            <w:r>
              <w:rPr>
                <w:sz w:val="20"/>
                <w:szCs w:val="20"/>
              </w:rPr>
              <w:t xml:space="preserve">Законы </w:t>
            </w:r>
            <w:r w:rsidRPr="001F0C04">
              <w:rPr>
                <w:sz w:val="20"/>
                <w:szCs w:val="20"/>
              </w:rPr>
              <w:t>сохранения на примере удара шаров и баллистического маятника.</w:t>
            </w:r>
          </w:p>
        </w:tc>
        <w:tc>
          <w:tcPr>
            <w:tcW w:w="992" w:type="dxa"/>
            <w:shd w:val="clear" w:color="auto" w:fill="auto"/>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auto"/>
          </w:tcPr>
          <w:p w:rsidR="004F0E48" w:rsidRPr="00F05257" w:rsidRDefault="001A37B7" w:rsidP="008344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1-12</w:t>
            </w:r>
          </w:p>
        </w:tc>
        <w:tc>
          <w:tcPr>
            <w:tcW w:w="1569" w:type="dxa"/>
            <w:vMerge/>
            <w:shd w:val="clear" w:color="auto" w:fill="C0C0C0"/>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936BA6" w:rsidRPr="00F05257" w:rsidTr="007261F5">
        <w:trPr>
          <w:trHeight w:val="20"/>
        </w:trPr>
        <w:tc>
          <w:tcPr>
            <w:tcW w:w="2080" w:type="dxa"/>
            <w:vMerge/>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7242" w:type="dxa"/>
            <w:gridSpan w:val="3"/>
          </w:tcPr>
          <w:p w:rsidR="00936BA6" w:rsidRPr="00F05257"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F05257">
              <w:rPr>
                <w:bCs/>
                <w:sz w:val="20"/>
                <w:szCs w:val="20"/>
              </w:rPr>
              <w:t>Контрольные работы</w:t>
            </w:r>
          </w:p>
        </w:tc>
        <w:tc>
          <w:tcPr>
            <w:tcW w:w="992" w:type="dxa"/>
            <w:vMerge w:val="restart"/>
            <w:shd w:val="clear" w:color="auto" w:fill="auto"/>
          </w:tcPr>
          <w:p w:rsidR="00936BA6" w:rsidRPr="00F05257" w:rsidRDefault="00FD6A98"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w:t>
            </w:r>
          </w:p>
        </w:tc>
        <w:tc>
          <w:tcPr>
            <w:tcW w:w="1134" w:type="dxa"/>
            <w:shd w:val="clear" w:color="auto" w:fill="auto"/>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569" w:type="dxa"/>
            <w:vMerge/>
            <w:shd w:val="clear" w:color="auto" w:fill="C0C0C0"/>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936BA6" w:rsidRPr="00F05257" w:rsidTr="007261F5">
        <w:trPr>
          <w:trHeight w:val="20"/>
        </w:trPr>
        <w:tc>
          <w:tcPr>
            <w:tcW w:w="2080" w:type="dxa"/>
            <w:vMerge/>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437" w:type="dxa"/>
          </w:tcPr>
          <w:p w:rsidR="00936BA6" w:rsidRPr="00F05257"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F05257">
              <w:rPr>
                <w:bCs/>
                <w:sz w:val="20"/>
                <w:szCs w:val="20"/>
              </w:rPr>
              <w:t>1</w:t>
            </w:r>
          </w:p>
        </w:tc>
        <w:tc>
          <w:tcPr>
            <w:tcW w:w="6805" w:type="dxa"/>
            <w:gridSpan w:val="2"/>
          </w:tcPr>
          <w:p w:rsidR="00936BA6" w:rsidRPr="00F05257"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F05257">
              <w:rPr>
                <w:bCs/>
                <w:sz w:val="20"/>
                <w:szCs w:val="20"/>
              </w:rPr>
              <w:t>Механика.</w:t>
            </w:r>
          </w:p>
        </w:tc>
        <w:tc>
          <w:tcPr>
            <w:tcW w:w="992" w:type="dxa"/>
            <w:vMerge/>
            <w:shd w:val="clear" w:color="auto" w:fill="auto"/>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auto"/>
          </w:tcPr>
          <w:p w:rsidR="00936BA6" w:rsidRPr="00F05257" w:rsidRDefault="00AC36E6" w:rsidP="008344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1-13</w:t>
            </w:r>
          </w:p>
        </w:tc>
        <w:tc>
          <w:tcPr>
            <w:tcW w:w="1569" w:type="dxa"/>
            <w:vMerge/>
            <w:shd w:val="clear" w:color="auto" w:fill="C0C0C0"/>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936BA6" w:rsidRPr="00F05257" w:rsidTr="007261F5">
        <w:trPr>
          <w:trHeight w:val="20"/>
        </w:trPr>
        <w:tc>
          <w:tcPr>
            <w:tcW w:w="2080" w:type="dxa"/>
            <w:vMerge/>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7242" w:type="dxa"/>
            <w:gridSpan w:val="3"/>
          </w:tcPr>
          <w:p w:rsidR="00936BA6" w:rsidRPr="00F15A54"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F15A54">
              <w:rPr>
                <w:bCs/>
                <w:sz w:val="20"/>
                <w:szCs w:val="20"/>
              </w:rPr>
              <w:t>Самостоятельная работа обучающихся:</w:t>
            </w:r>
          </w:p>
          <w:p w:rsidR="00936BA6" w:rsidRPr="00F15A54"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F15A54">
              <w:rPr>
                <w:sz w:val="20"/>
                <w:szCs w:val="20"/>
              </w:rPr>
              <w:t>- анализ материала учебной литературы;</w:t>
            </w:r>
          </w:p>
          <w:p w:rsidR="00936BA6" w:rsidRPr="00F15A54"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F15A54">
              <w:rPr>
                <w:sz w:val="20"/>
                <w:szCs w:val="20"/>
              </w:rPr>
              <w:t>- подготовка к практическим занятиям;</w:t>
            </w:r>
          </w:p>
          <w:p w:rsidR="00936BA6" w:rsidRPr="00F15A54"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F15A54">
              <w:rPr>
                <w:sz w:val="20"/>
                <w:szCs w:val="20"/>
              </w:rPr>
              <w:t>- подготовка компьютерных презентаций по темам:</w:t>
            </w:r>
          </w:p>
          <w:p w:rsidR="00936BA6" w:rsidRPr="00DC1A8A"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sz w:val="20"/>
                <w:szCs w:val="20"/>
              </w:rPr>
            </w:pPr>
            <w:r w:rsidRPr="00F15A54">
              <w:rPr>
                <w:sz w:val="20"/>
                <w:szCs w:val="20"/>
              </w:rPr>
              <w:t>«Механическое движение Законы Ньютона», «Законы сохранения энергии и импульса».</w:t>
            </w:r>
          </w:p>
        </w:tc>
        <w:tc>
          <w:tcPr>
            <w:tcW w:w="992" w:type="dxa"/>
            <w:shd w:val="clear" w:color="auto" w:fill="auto"/>
          </w:tcPr>
          <w:p w:rsidR="00936BA6" w:rsidRPr="00D70FB1" w:rsidRDefault="00673DBB" w:rsidP="002637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6</w:t>
            </w:r>
          </w:p>
        </w:tc>
        <w:tc>
          <w:tcPr>
            <w:tcW w:w="1134" w:type="dxa"/>
            <w:shd w:val="clear" w:color="auto" w:fill="auto"/>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569" w:type="dxa"/>
            <w:vMerge/>
            <w:shd w:val="clear" w:color="auto" w:fill="C0C0C0"/>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936BA6" w:rsidRPr="00F05257" w:rsidTr="007261F5">
        <w:trPr>
          <w:trHeight w:val="20"/>
        </w:trPr>
        <w:tc>
          <w:tcPr>
            <w:tcW w:w="2080" w:type="dxa"/>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F05257">
              <w:rPr>
                <w:b/>
                <w:bCs/>
                <w:sz w:val="20"/>
                <w:szCs w:val="20"/>
              </w:rPr>
              <w:t>Раздел 2.</w:t>
            </w:r>
          </w:p>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r w:rsidRPr="00F05257">
              <w:rPr>
                <w:b/>
                <w:sz w:val="20"/>
                <w:szCs w:val="20"/>
              </w:rPr>
              <w:lastRenderedPageBreak/>
              <w:t xml:space="preserve">Изучение </w:t>
            </w:r>
            <w:r>
              <w:rPr>
                <w:b/>
                <w:sz w:val="20"/>
                <w:szCs w:val="20"/>
              </w:rPr>
              <w:t xml:space="preserve">основ </w:t>
            </w:r>
            <w:r w:rsidRPr="00F05257">
              <w:rPr>
                <w:b/>
                <w:sz w:val="20"/>
                <w:szCs w:val="20"/>
              </w:rPr>
              <w:t>молекулярной физики и термодинамики.</w:t>
            </w:r>
          </w:p>
        </w:tc>
        <w:tc>
          <w:tcPr>
            <w:tcW w:w="7242" w:type="dxa"/>
            <w:gridSpan w:val="3"/>
          </w:tcPr>
          <w:p w:rsidR="00936BA6" w:rsidRPr="00F05257"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p>
        </w:tc>
        <w:tc>
          <w:tcPr>
            <w:tcW w:w="992" w:type="dxa"/>
            <w:shd w:val="clear" w:color="auto" w:fill="auto"/>
          </w:tcPr>
          <w:p w:rsidR="00936BA6" w:rsidRPr="00F05257" w:rsidRDefault="00936BA6" w:rsidP="00832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134" w:type="dxa"/>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569" w:type="dxa"/>
            <w:vMerge/>
            <w:shd w:val="clear" w:color="auto" w:fill="C0C0C0"/>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936BA6" w:rsidRPr="00F05257" w:rsidTr="007261F5">
        <w:trPr>
          <w:trHeight w:val="20"/>
        </w:trPr>
        <w:tc>
          <w:tcPr>
            <w:tcW w:w="2080" w:type="dxa"/>
            <w:vMerge w:val="restart"/>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F05257">
              <w:rPr>
                <w:b/>
                <w:bCs/>
                <w:sz w:val="20"/>
                <w:szCs w:val="20"/>
              </w:rPr>
              <w:lastRenderedPageBreak/>
              <w:t>Тема 2.1.</w:t>
            </w:r>
          </w:p>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F05257">
              <w:rPr>
                <w:b/>
                <w:sz w:val="20"/>
                <w:szCs w:val="20"/>
              </w:rPr>
              <w:t xml:space="preserve">Основы МКТ. </w:t>
            </w:r>
          </w:p>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r w:rsidRPr="00F05257">
              <w:rPr>
                <w:b/>
                <w:sz w:val="20"/>
                <w:szCs w:val="20"/>
              </w:rPr>
              <w:t>Термодинамика</w:t>
            </w:r>
          </w:p>
        </w:tc>
        <w:tc>
          <w:tcPr>
            <w:tcW w:w="7242" w:type="dxa"/>
            <w:gridSpan w:val="3"/>
          </w:tcPr>
          <w:p w:rsidR="00936BA6" w:rsidRPr="00F05257"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F05257">
              <w:rPr>
                <w:bCs/>
                <w:sz w:val="20"/>
                <w:szCs w:val="20"/>
              </w:rPr>
              <w:t>Содержание учебного материала</w:t>
            </w:r>
          </w:p>
        </w:tc>
        <w:tc>
          <w:tcPr>
            <w:tcW w:w="992" w:type="dxa"/>
            <w:vMerge w:val="restart"/>
            <w:shd w:val="clear" w:color="auto" w:fill="auto"/>
          </w:tcPr>
          <w:p w:rsidR="00936BA6" w:rsidRPr="00F05257" w:rsidRDefault="00116F2A"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8</w:t>
            </w:r>
          </w:p>
        </w:tc>
        <w:tc>
          <w:tcPr>
            <w:tcW w:w="1134" w:type="dxa"/>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569" w:type="dxa"/>
            <w:vMerge/>
            <w:shd w:val="clear" w:color="auto" w:fill="C0C0C0"/>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936BA6" w:rsidRPr="00F05257" w:rsidTr="007261F5">
        <w:trPr>
          <w:trHeight w:val="20"/>
        </w:trPr>
        <w:tc>
          <w:tcPr>
            <w:tcW w:w="2080" w:type="dxa"/>
            <w:vMerge/>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437" w:type="dxa"/>
          </w:tcPr>
          <w:p w:rsidR="00936BA6" w:rsidRPr="00F05257"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F05257">
              <w:rPr>
                <w:bCs/>
                <w:sz w:val="20"/>
                <w:szCs w:val="20"/>
              </w:rPr>
              <w:t>1</w:t>
            </w:r>
          </w:p>
        </w:tc>
        <w:tc>
          <w:tcPr>
            <w:tcW w:w="6805" w:type="dxa"/>
            <w:gridSpan w:val="2"/>
          </w:tcPr>
          <w:p w:rsidR="00936BA6" w:rsidRPr="00F84C0B" w:rsidRDefault="00936BA6" w:rsidP="0056570D">
            <w:pPr>
              <w:jc w:val="both"/>
              <w:rPr>
                <w:sz w:val="20"/>
                <w:szCs w:val="20"/>
              </w:rPr>
            </w:pPr>
            <w:r w:rsidRPr="007C5AFD">
              <w:rPr>
                <w:b/>
                <w:bCs/>
                <w:iCs/>
                <w:sz w:val="20"/>
                <w:szCs w:val="20"/>
              </w:rPr>
              <w:t>Основы молекулярно-кинетической теории. Идеальный газ</w:t>
            </w:r>
            <w:r w:rsidRPr="00F84C0B">
              <w:rPr>
                <w:b/>
                <w:bCs/>
                <w:i/>
                <w:iCs/>
                <w:sz w:val="20"/>
                <w:szCs w:val="20"/>
              </w:rPr>
              <w:t xml:space="preserve">. </w:t>
            </w:r>
            <w:r w:rsidRPr="00F84C0B">
              <w:rPr>
                <w:sz w:val="20"/>
                <w:szCs w:val="20"/>
              </w:rPr>
              <w:t>Основные положения молекулярно-кинетической теории. Размеры и масса молекул и атомов. Броуновское движение. Диффузия. Силы и энергия межмолекулярного взаимодействия. Строени</w:t>
            </w:r>
            <w:r>
              <w:rPr>
                <w:sz w:val="20"/>
                <w:szCs w:val="20"/>
              </w:rPr>
              <w:t>е</w:t>
            </w:r>
            <w:r w:rsidRPr="00F84C0B">
              <w:rPr>
                <w:sz w:val="20"/>
                <w:szCs w:val="20"/>
              </w:rPr>
              <w:t xml:space="preserve"> газообразных, жидких и твердых тел. Скорости движения молекул и их измерение. Идеальный газ. Давление газа. Основное уравнение молекулярно-кинетической теории газов. Температура и ее измерение. Газовые законы. Абсолютный нуль температуры. Термодинамическая шкала температуры. Уравнение состояния идеального газа. Молярная газовая постоянная.</w:t>
            </w:r>
          </w:p>
        </w:tc>
        <w:tc>
          <w:tcPr>
            <w:tcW w:w="992" w:type="dxa"/>
            <w:vMerge/>
            <w:shd w:val="clear" w:color="auto" w:fill="auto"/>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tcPr>
          <w:p w:rsidR="00A615B3" w:rsidRDefault="00AC36E6" w:rsidP="00E00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1-14</w:t>
            </w:r>
          </w:p>
          <w:p w:rsidR="00AC36E6" w:rsidRPr="00F05257" w:rsidRDefault="00AC36E6" w:rsidP="00E00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1-15</w:t>
            </w:r>
          </w:p>
        </w:tc>
        <w:tc>
          <w:tcPr>
            <w:tcW w:w="1569" w:type="dxa"/>
            <w:shd w:val="clear" w:color="auto" w:fill="FFFFFF" w:themeFill="background1"/>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F05257">
              <w:rPr>
                <w:bCs/>
                <w:i/>
                <w:sz w:val="20"/>
                <w:szCs w:val="20"/>
              </w:rPr>
              <w:t>2</w:t>
            </w:r>
          </w:p>
        </w:tc>
        <w:tc>
          <w:tcPr>
            <w:tcW w:w="2400" w:type="dxa"/>
            <w:shd w:val="clear" w:color="auto" w:fill="auto"/>
          </w:tcPr>
          <w:p w:rsidR="008A0FFA" w:rsidRDefault="008A0FFA" w:rsidP="008A0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4"/>
              <w:jc w:val="center"/>
              <w:rPr>
                <w:bCs/>
                <w:i/>
                <w:sz w:val="20"/>
                <w:szCs w:val="20"/>
              </w:rPr>
            </w:pPr>
            <w:r w:rsidRPr="00F05257">
              <w:rPr>
                <w:bCs/>
                <w:i/>
                <w:sz w:val="20"/>
                <w:szCs w:val="20"/>
              </w:rPr>
              <w:t>О (</w:t>
            </w:r>
            <w:r>
              <w:rPr>
                <w:bCs/>
                <w:i/>
                <w:sz w:val="20"/>
                <w:szCs w:val="20"/>
              </w:rPr>
              <w:t>1</w:t>
            </w:r>
            <w:r w:rsidRPr="00F05257">
              <w:rPr>
                <w:bCs/>
                <w:i/>
                <w:sz w:val="20"/>
                <w:szCs w:val="20"/>
              </w:rPr>
              <w:t xml:space="preserve">) </w:t>
            </w:r>
            <w:r>
              <w:rPr>
                <w:bCs/>
                <w:i/>
                <w:sz w:val="20"/>
                <w:szCs w:val="20"/>
              </w:rPr>
              <w:t>Глава 5</w:t>
            </w:r>
          </w:p>
          <w:p w:rsidR="00936BA6" w:rsidRPr="005B3A2D" w:rsidRDefault="008A0FFA" w:rsidP="008A0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lang w:val="en-US"/>
              </w:rPr>
            </w:pPr>
            <w:r w:rsidRPr="00F05257">
              <w:rPr>
                <w:bCs/>
                <w:i/>
                <w:sz w:val="20"/>
                <w:szCs w:val="20"/>
              </w:rPr>
              <w:t>§§</w:t>
            </w:r>
            <w:r>
              <w:rPr>
                <w:bCs/>
                <w:i/>
                <w:sz w:val="20"/>
                <w:szCs w:val="20"/>
              </w:rPr>
              <w:t>5.1-5.3</w:t>
            </w:r>
          </w:p>
        </w:tc>
      </w:tr>
      <w:tr w:rsidR="00936BA6" w:rsidRPr="00F05257" w:rsidTr="007261F5">
        <w:trPr>
          <w:trHeight w:val="20"/>
        </w:trPr>
        <w:tc>
          <w:tcPr>
            <w:tcW w:w="2080" w:type="dxa"/>
            <w:vMerge/>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437" w:type="dxa"/>
          </w:tcPr>
          <w:p w:rsidR="00936BA6" w:rsidRPr="00F05257"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F05257">
              <w:rPr>
                <w:bCs/>
                <w:sz w:val="20"/>
                <w:szCs w:val="20"/>
              </w:rPr>
              <w:t>2</w:t>
            </w:r>
          </w:p>
        </w:tc>
        <w:tc>
          <w:tcPr>
            <w:tcW w:w="6805" w:type="dxa"/>
            <w:gridSpan w:val="2"/>
            <w:shd w:val="clear" w:color="auto" w:fill="auto"/>
          </w:tcPr>
          <w:p w:rsidR="00936BA6" w:rsidRPr="00F84C0B"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7C5AFD">
              <w:rPr>
                <w:b/>
                <w:bCs/>
                <w:iCs/>
                <w:sz w:val="20"/>
                <w:szCs w:val="20"/>
              </w:rPr>
              <w:t>Основы термодинамики.</w:t>
            </w:r>
            <w:r w:rsidRPr="00F84C0B">
              <w:rPr>
                <w:sz w:val="20"/>
                <w:szCs w:val="20"/>
              </w:rPr>
              <w:t>Основные понятия и определения. Внутренняя энергия системы. Внутренняя энергия идеального газа. Работа и теплота как формы передачи энергии. Теплоемкость. Удельная теплоемкость. Уравнение теплового баланса. Первое начало термодинамики. Адиабатный процесс. Принцип действия тепловой машины. КПД теплового двигателя. Второе начало термодинамики. Термодинамическая шкала температур. Холодильные машины. Тепловые двигатели. Охрана природы.</w:t>
            </w:r>
          </w:p>
        </w:tc>
        <w:tc>
          <w:tcPr>
            <w:tcW w:w="992" w:type="dxa"/>
            <w:vMerge/>
            <w:shd w:val="clear" w:color="auto" w:fill="auto"/>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tcPr>
          <w:p w:rsidR="00A615B3" w:rsidRDefault="00AC36E6" w:rsidP="00EE0B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1-16</w:t>
            </w:r>
          </w:p>
          <w:p w:rsidR="00AC36E6" w:rsidRPr="00F05257" w:rsidRDefault="00AC36E6" w:rsidP="00EE0B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1-17</w:t>
            </w:r>
          </w:p>
        </w:tc>
        <w:tc>
          <w:tcPr>
            <w:tcW w:w="1569" w:type="dxa"/>
            <w:shd w:val="clear" w:color="auto" w:fill="FFFFFF" w:themeFill="background1"/>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F05257">
              <w:rPr>
                <w:bCs/>
                <w:i/>
                <w:sz w:val="20"/>
                <w:szCs w:val="20"/>
              </w:rPr>
              <w:t>2</w:t>
            </w:r>
          </w:p>
        </w:tc>
        <w:tc>
          <w:tcPr>
            <w:tcW w:w="2400" w:type="dxa"/>
            <w:shd w:val="clear" w:color="auto" w:fill="auto"/>
          </w:tcPr>
          <w:p w:rsidR="008A0FFA" w:rsidRDefault="008A0FFA" w:rsidP="008A0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4"/>
              <w:jc w:val="center"/>
              <w:rPr>
                <w:bCs/>
                <w:i/>
                <w:sz w:val="20"/>
                <w:szCs w:val="20"/>
              </w:rPr>
            </w:pPr>
            <w:r w:rsidRPr="00F05257">
              <w:rPr>
                <w:bCs/>
                <w:i/>
                <w:sz w:val="20"/>
                <w:szCs w:val="20"/>
              </w:rPr>
              <w:t>О (</w:t>
            </w:r>
            <w:r>
              <w:rPr>
                <w:bCs/>
                <w:i/>
                <w:sz w:val="20"/>
                <w:szCs w:val="20"/>
              </w:rPr>
              <w:t>1</w:t>
            </w:r>
            <w:r w:rsidRPr="00F05257">
              <w:rPr>
                <w:bCs/>
                <w:i/>
                <w:sz w:val="20"/>
                <w:szCs w:val="20"/>
              </w:rPr>
              <w:t xml:space="preserve">) </w:t>
            </w:r>
            <w:r>
              <w:rPr>
                <w:bCs/>
                <w:i/>
                <w:sz w:val="20"/>
                <w:szCs w:val="20"/>
              </w:rPr>
              <w:t xml:space="preserve">Глава 6 </w:t>
            </w:r>
          </w:p>
          <w:p w:rsidR="00936BA6" w:rsidRPr="005B3A2D" w:rsidRDefault="008A0FFA" w:rsidP="008A0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lang w:val="en-US"/>
              </w:rPr>
            </w:pPr>
            <w:r w:rsidRPr="00F05257">
              <w:rPr>
                <w:bCs/>
                <w:i/>
                <w:sz w:val="20"/>
                <w:szCs w:val="20"/>
              </w:rPr>
              <w:t>§§</w:t>
            </w:r>
            <w:r>
              <w:rPr>
                <w:bCs/>
                <w:i/>
                <w:sz w:val="20"/>
                <w:szCs w:val="20"/>
              </w:rPr>
              <w:t>6.1-6.3</w:t>
            </w:r>
          </w:p>
        </w:tc>
      </w:tr>
      <w:tr w:rsidR="00936BA6" w:rsidRPr="00F05257" w:rsidTr="007261F5">
        <w:trPr>
          <w:trHeight w:val="20"/>
        </w:trPr>
        <w:tc>
          <w:tcPr>
            <w:tcW w:w="2080" w:type="dxa"/>
            <w:vMerge/>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437" w:type="dxa"/>
          </w:tcPr>
          <w:p w:rsidR="00936BA6" w:rsidRPr="00F05257"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F05257">
              <w:rPr>
                <w:bCs/>
                <w:sz w:val="20"/>
                <w:szCs w:val="20"/>
              </w:rPr>
              <w:t>3</w:t>
            </w:r>
          </w:p>
        </w:tc>
        <w:tc>
          <w:tcPr>
            <w:tcW w:w="6805" w:type="dxa"/>
            <w:gridSpan w:val="2"/>
            <w:shd w:val="clear" w:color="auto" w:fill="auto"/>
          </w:tcPr>
          <w:p w:rsidR="00936BA6" w:rsidRPr="00F84C0B"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7C5AFD">
              <w:rPr>
                <w:b/>
                <w:bCs/>
                <w:iCs/>
                <w:sz w:val="20"/>
                <w:szCs w:val="20"/>
              </w:rPr>
              <w:t>Свойства паров.</w:t>
            </w:r>
            <w:r w:rsidRPr="00F84C0B">
              <w:rPr>
                <w:sz w:val="20"/>
                <w:szCs w:val="20"/>
              </w:rPr>
              <w:t>Испарение и конденсация. Насыщенный пар и его свойства. Абсолютная и относительная влажность воздуха. Точка росы. Кипение. Зависимость температуры кипения от давления. Перегретый пар и его использование в технике.</w:t>
            </w:r>
          </w:p>
        </w:tc>
        <w:tc>
          <w:tcPr>
            <w:tcW w:w="992" w:type="dxa"/>
            <w:vMerge/>
            <w:shd w:val="clear" w:color="auto" w:fill="auto"/>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tcPr>
          <w:p w:rsidR="003A3698" w:rsidRDefault="000B1936" w:rsidP="00EE0B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1-22</w:t>
            </w:r>
          </w:p>
          <w:p w:rsidR="000B1936" w:rsidRPr="00F05257" w:rsidRDefault="000B1936" w:rsidP="00EE0B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1-23</w:t>
            </w:r>
          </w:p>
        </w:tc>
        <w:tc>
          <w:tcPr>
            <w:tcW w:w="1569" w:type="dxa"/>
            <w:shd w:val="clear" w:color="auto" w:fill="FFFFFF" w:themeFill="background1"/>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F05257">
              <w:rPr>
                <w:bCs/>
                <w:i/>
                <w:sz w:val="20"/>
                <w:szCs w:val="20"/>
              </w:rPr>
              <w:t>2</w:t>
            </w:r>
          </w:p>
        </w:tc>
        <w:tc>
          <w:tcPr>
            <w:tcW w:w="2400" w:type="dxa"/>
            <w:shd w:val="clear" w:color="auto" w:fill="auto"/>
          </w:tcPr>
          <w:p w:rsidR="008A0FFA" w:rsidRDefault="008A0FFA" w:rsidP="008A0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4"/>
              <w:jc w:val="center"/>
              <w:rPr>
                <w:bCs/>
                <w:i/>
                <w:sz w:val="20"/>
                <w:szCs w:val="20"/>
              </w:rPr>
            </w:pPr>
            <w:r w:rsidRPr="00F05257">
              <w:rPr>
                <w:bCs/>
                <w:i/>
                <w:sz w:val="20"/>
                <w:szCs w:val="20"/>
              </w:rPr>
              <w:t>О (</w:t>
            </w:r>
            <w:r>
              <w:rPr>
                <w:bCs/>
                <w:i/>
                <w:sz w:val="20"/>
                <w:szCs w:val="20"/>
              </w:rPr>
              <w:t>1</w:t>
            </w:r>
            <w:r w:rsidRPr="00F05257">
              <w:rPr>
                <w:bCs/>
                <w:i/>
                <w:sz w:val="20"/>
                <w:szCs w:val="20"/>
              </w:rPr>
              <w:t xml:space="preserve">) </w:t>
            </w:r>
            <w:r>
              <w:rPr>
                <w:bCs/>
                <w:i/>
                <w:sz w:val="20"/>
                <w:szCs w:val="20"/>
              </w:rPr>
              <w:t xml:space="preserve">Глава 7 </w:t>
            </w:r>
          </w:p>
          <w:p w:rsidR="00936BA6" w:rsidRPr="00F05257" w:rsidRDefault="008A0FFA" w:rsidP="008A0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F05257">
              <w:rPr>
                <w:bCs/>
                <w:i/>
                <w:sz w:val="20"/>
                <w:szCs w:val="20"/>
              </w:rPr>
              <w:t>§§</w:t>
            </w:r>
            <w:r>
              <w:rPr>
                <w:bCs/>
                <w:i/>
                <w:sz w:val="20"/>
                <w:szCs w:val="20"/>
              </w:rPr>
              <w:t>7.1-7.2</w:t>
            </w:r>
          </w:p>
        </w:tc>
      </w:tr>
      <w:tr w:rsidR="00936BA6" w:rsidRPr="00F05257" w:rsidTr="007261F5">
        <w:trPr>
          <w:trHeight w:val="20"/>
        </w:trPr>
        <w:tc>
          <w:tcPr>
            <w:tcW w:w="2080" w:type="dxa"/>
            <w:vMerge/>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437" w:type="dxa"/>
          </w:tcPr>
          <w:p w:rsidR="00936BA6" w:rsidRPr="00F05257"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F05257">
              <w:rPr>
                <w:bCs/>
                <w:sz w:val="20"/>
                <w:szCs w:val="20"/>
              </w:rPr>
              <w:t>4</w:t>
            </w:r>
          </w:p>
        </w:tc>
        <w:tc>
          <w:tcPr>
            <w:tcW w:w="6805" w:type="dxa"/>
            <w:gridSpan w:val="2"/>
          </w:tcPr>
          <w:p w:rsidR="00936BA6" w:rsidRPr="006B5FF2" w:rsidRDefault="00936BA6" w:rsidP="0056570D">
            <w:pPr>
              <w:jc w:val="both"/>
              <w:rPr>
                <w:sz w:val="20"/>
                <w:szCs w:val="20"/>
              </w:rPr>
            </w:pPr>
            <w:r w:rsidRPr="007C5AFD">
              <w:rPr>
                <w:b/>
                <w:bCs/>
                <w:iCs/>
                <w:sz w:val="20"/>
                <w:szCs w:val="20"/>
              </w:rPr>
              <w:t>Свойства жидкостей.</w:t>
            </w:r>
            <w:r w:rsidRPr="006B5FF2">
              <w:rPr>
                <w:sz w:val="20"/>
                <w:szCs w:val="20"/>
              </w:rPr>
              <w:t>Характеристика жидкого состояния вещества. Поверхностный слой жидкости. Энергия поверхностного слоя. Явления на границе жидкости с твердым телом. Капиллярные явления.</w:t>
            </w:r>
          </w:p>
        </w:tc>
        <w:tc>
          <w:tcPr>
            <w:tcW w:w="992" w:type="dxa"/>
            <w:vMerge/>
            <w:shd w:val="clear" w:color="auto" w:fill="auto"/>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tcPr>
          <w:p w:rsidR="0083448B" w:rsidRPr="00F05257" w:rsidRDefault="000B1936" w:rsidP="00E47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1-24</w:t>
            </w:r>
          </w:p>
        </w:tc>
        <w:tc>
          <w:tcPr>
            <w:tcW w:w="1569" w:type="dxa"/>
            <w:shd w:val="clear" w:color="auto" w:fill="FFFFFF" w:themeFill="background1"/>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F05257">
              <w:rPr>
                <w:bCs/>
                <w:i/>
                <w:sz w:val="20"/>
                <w:szCs w:val="20"/>
              </w:rPr>
              <w:t>2</w:t>
            </w:r>
          </w:p>
        </w:tc>
        <w:tc>
          <w:tcPr>
            <w:tcW w:w="2400" w:type="dxa"/>
            <w:shd w:val="clear" w:color="auto" w:fill="auto"/>
          </w:tcPr>
          <w:p w:rsidR="008A0FFA" w:rsidRDefault="008A0FFA" w:rsidP="008A0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4"/>
              <w:jc w:val="center"/>
              <w:rPr>
                <w:bCs/>
                <w:i/>
                <w:sz w:val="20"/>
                <w:szCs w:val="20"/>
              </w:rPr>
            </w:pPr>
            <w:r w:rsidRPr="00F05257">
              <w:rPr>
                <w:bCs/>
                <w:i/>
                <w:sz w:val="20"/>
                <w:szCs w:val="20"/>
              </w:rPr>
              <w:t>О (</w:t>
            </w:r>
            <w:r>
              <w:rPr>
                <w:bCs/>
                <w:i/>
                <w:sz w:val="20"/>
                <w:szCs w:val="20"/>
              </w:rPr>
              <w:t>1</w:t>
            </w:r>
            <w:r w:rsidRPr="00F05257">
              <w:rPr>
                <w:bCs/>
                <w:i/>
                <w:sz w:val="20"/>
                <w:szCs w:val="20"/>
              </w:rPr>
              <w:t xml:space="preserve">) </w:t>
            </w:r>
            <w:r>
              <w:rPr>
                <w:bCs/>
                <w:i/>
                <w:sz w:val="20"/>
                <w:szCs w:val="20"/>
              </w:rPr>
              <w:t xml:space="preserve">Глава 7 </w:t>
            </w:r>
          </w:p>
          <w:p w:rsidR="00936BA6" w:rsidRPr="00D51962" w:rsidRDefault="008A0FFA" w:rsidP="008A0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lang w:val="en-US"/>
              </w:rPr>
            </w:pPr>
            <w:r w:rsidRPr="00F05257">
              <w:rPr>
                <w:bCs/>
                <w:i/>
                <w:sz w:val="20"/>
                <w:szCs w:val="20"/>
              </w:rPr>
              <w:t>§§</w:t>
            </w:r>
            <w:r>
              <w:rPr>
                <w:bCs/>
                <w:i/>
                <w:sz w:val="20"/>
                <w:szCs w:val="20"/>
              </w:rPr>
              <w:t>7.3</w:t>
            </w:r>
          </w:p>
        </w:tc>
      </w:tr>
      <w:tr w:rsidR="00936BA6" w:rsidRPr="00F05257" w:rsidTr="007261F5">
        <w:trPr>
          <w:trHeight w:val="20"/>
        </w:trPr>
        <w:tc>
          <w:tcPr>
            <w:tcW w:w="2080" w:type="dxa"/>
            <w:vMerge/>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437" w:type="dxa"/>
          </w:tcPr>
          <w:p w:rsidR="00936BA6" w:rsidRPr="00F05257"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F05257">
              <w:rPr>
                <w:bCs/>
                <w:sz w:val="20"/>
                <w:szCs w:val="20"/>
              </w:rPr>
              <w:t>5</w:t>
            </w:r>
          </w:p>
        </w:tc>
        <w:tc>
          <w:tcPr>
            <w:tcW w:w="6805" w:type="dxa"/>
            <w:gridSpan w:val="2"/>
            <w:shd w:val="clear" w:color="auto" w:fill="auto"/>
          </w:tcPr>
          <w:p w:rsidR="00936BA6" w:rsidRPr="006B5FF2"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7C5AFD">
              <w:rPr>
                <w:b/>
                <w:bCs/>
                <w:iCs/>
                <w:sz w:val="20"/>
                <w:szCs w:val="20"/>
              </w:rPr>
              <w:t>Свойства твердых тел.</w:t>
            </w:r>
            <w:r w:rsidRPr="006B5FF2">
              <w:rPr>
                <w:sz w:val="20"/>
                <w:szCs w:val="20"/>
              </w:rPr>
              <w:t>Характеристика твердого состояния вещества. Упругие свойства твердых тел. Закон Гука. Механические свойства твердых тел. Тепловое расширение твердых тел и жидкостей. Плавление и кристаллизация.</w:t>
            </w:r>
          </w:p>
        </w:tc>
        <w:tc>
          <w:tcPr>
            <w:tcW w:w="992" w:type="dxa"/>
            <w:vMerge/>
            <w:shd w:val="clear" w:color="auto" w:fill="auto"/>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auto"/>
          </w:tcPr>
          <w:p w:rsidR="00936BA6" w:rsidRPr="00F05257" w:rsidRDefault="000B1936" w:rsidP="00E47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1-25</w:t>
            </w:r>
          </w:p>
        </w:tc>
        <w:tc>
          <w:tcPr>
            <w:tcW w:w="1569" w:type="dxa"/>
            <w:shd w:val="clear" w:color="auto" w:fill="FFFFFF" w:themeFill="background1"/>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F05257">
              <w:rPr>
                <w:bCs/>
                <w:i/>
                <w:sz w:val="20"/>
                <w:szCs w:val="20"/>
              </w:rPr>
              <w:t>2</w:t>
            </w:r>
          </w:p>
        </w:tc>
        <w:tc>
          <w:tcPr>
            <w:tcW w:w="2400" w:type="dxa"/>
            <w:shd w:val="clear" w:color="auto" w:fill="auto"/>
          </w:tcPr>
          <w:p w:rsidR="008A0FFA" w:rsidRDefault="008A0FFA" w:rsidP="008A0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4"/>
              <w:jc w:val="center"/>
              <w:rPr>
                <w:bCs/>
                <w:i/>
                <w:sz w:val="20"/>
                <w:szCs w:val="20"/>
              </w:rPr>
            </w:pPr>
            <w:r w:rsidRPr="00F05257">
              <w:rPr>
                <w:bCs/>
                <w:i/>
                <w:sz w:val="20"/>
                <w:szCs w:val="20"/>
              </w:rPr>
              <w:t>О (</w:t>
            </w:r>
            <w:r>
              <w:rPr>
                <w:bCs/>
                <w:i/>
                <w:sz w:val="20"/>
                <w:szCs w:val="20"/>
              </w:rPr>
              <w:t>1</w:t>
            </w:r>
            <w:r w:rsidRPr="00F05257">
              <w:rPr>
                <w:bCs/>
                <w:i/>
                <w:sz w:val="20"/>
                <w:szCs w:val="20"/>
              </w:rPr>
              <w:t xml:space="preserve">) </w:t>
            </w:r>
            <w:r>
              <w:rPr>
                <w:bCs/>
                <w:i/>
                <w:sz w:val="20"/>
                <w:szCs w:val="20"/>
              </w:rPr>
              <w:t xml:space="preserve">Глава 7 </w:t>
            </w:r>
          </w:p>
          <w:p w:rsidR="00936BA6" w:rsidRPr="00D51962" w:rsidRDefault="008A0FFA" w:rsidP="008A0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lang w:val="en-US"/>
              </w:rPr>
            </w:pPr>
            <w:r w:rsidRPr="00F05257">
              <w:rPr>
                <w:bCs/>
                <w:i/>
                <w:sz w:val="20"/>
                <w:szCs w:val="20"/>
              </w:rPr>
              <w:t>§§</w:t>
            </w:r>
            <w:r>
              <w:rPr>
                <w:bCs/>
                <w:i/>
                <w:sz w:val="20"/>
                <w:szCs w:val="20"/>
              </w:rPr>
              <w:t>7.4</w:t>
            </w:r>
          </w:p>
        </w:tc>
      </w:tr>
      <w:tr w:rsidR="00936BA6" w:rsidRPr="00F05257" w:rsidTr="007261F5">
        <w:trPr>
          <w:trHeight w:val="20"/>
        </w:trPr>
        <w:tc>
          <w:tcPr>
            <w:tcW w:w="2080" w:type="dxa"/>
            <w:vMerge/>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7242" w:type="dxa"/>
            <w:gridSpan w:val="3"/>
          </w:tcPr>
          <w:p w:rsidR="00936BA6" w:rsidRPr="00F05257"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F05257">
              <w:rPr>
                <w:bCs/>
                <w:sz w:val="20"/>
                <w:szCs w:val="20"/>
              </w:rPr>
              <w:t>Лабораторные работы</w:t>
            </w:r>
            <w:r>
              <w:rPr>
                <w:bCs/>
                <w:sz w:val="20"/>
                <w:szCs w:val="20"/>
              </w:rPr>
              <w:t>:</w:t>
            </w:r>
          </w:p>
        </w:tc>
        <w:tc>
          <w:tcPr>
            <w:tcW w:w="992" w:type="dxa"/>
            <w:shd w:val="clear" w:color="auto" w:fill="auto"/>
          </w:tcPr>
          <w:p w:rsidR="00936BA6" w:rsidRPr="00F05257" w:rsidRDefault="0083448B"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w:t>
            </w:r>
          </w:p>
        </w:tc>
        <w:tc>
          <w:tcPr>
            <w:tcW w:w="1134" w:type="dxa"/>
          </w:tcPr>
          <w:p w:rsidR="00936BA6" w:rsidRDefault="00936BA6" w:rsidP="00E600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569" w:type="dxa"/>
            <w:shd w:val="clear" w:color="auto" w:fill="FFFFFF" w:themeFill="background1"/>
          </w:tcPr>
          <w:p w:rsidR="00936BA6" w:rsidRPr="00F05257" w:rsidRDefault="00936BA6" w:rsidP="00F46305">
            <w:pPr>
              <w:jc w:val="center"/>
              <w:rPr>
                <w:bCs/>
                <w:i/>
                <w:sz w:val="20"/>
                <w:szCs w:val="20"/>
              </w:rPr>
            </w:pPr>
          </w:p>
        </w:tc>
        <w:tc>
          <w:tcPr>
            <w:tcW w:w="2400" w:type="dxa"/>
            <w:shd w:val="clear" w:color="auto" w:fill="auto"/>
          </w:tcPr>
          <w:p w:rsidR="00936BA6" w:rsidRPr="00F05257" w:rsidRDefault="00936BA6" w:rsidP="00B53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936BA6" w:rsidRPr="00F05257" w:rsidTr="007261F5">
        <w:trPr>
          <w:trHeight w:val="20"/>
        </w:trPr>
        <w:tc>
          <w:tcPr>
            <w:tcW w:w="2080" w:type="dxa"/>
            <w:vMerge/>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437" w:type="dxa"/>
          </w:tcPr>
          <w:p w:rsidR="00936BA6" w:rsidRPr="00F05257"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bCs/>
                <w:sz w:val="20"/>
                <w:szCs w:val="20"/>
              </w:rPr>
              <w:t>1</w:t>
            </w:r>
          </w:p>
        </w:tc>
        <w:tc>
          <w:tcPr>
            <w:tcW w:w="6805" w:type="dxa"/>
            <w:gridSpan w:val="2"/>
          </w:tcPr>
          <w:p w:rsidR="00936BA6" w:rsidRPr="00457978"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457978">
              <w:rPr>
                <w:sz w:val="20"/>
                <w:szCs w:val="20"/>
              </w:rPr>
              <w:t>Измерение влажности воздуха.</w:t>
            </w:r>
          </w:p>
        </w:tc>
        <w:tc>
          <w:tcPr>
            <w:tcW w:w="992" w:type="dxa"/>
            <w:shd w:val="clear" w:color="auto" w:fill="auto"/>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tcPr>
          <w:p w:rsidR="00936BA6" w:rsidRDefault="000B1936" w:rsidP="003A36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1-26</w:t>
            </w:r>
          </w:p>
        </w:tc>
        <w:tc>
          <w:tcPr>
            <w:tcW w:w="1569" w:type="dxa"/>
            <w:shd w:val="clear" w:color="auto" w:fill="FFFFFF" w:themeFill="background1"/>
          </w:tcPr>
          <w:p w:rsidR="00936BA6" w:rsidRPr="00F05257" w:rsidRDefault="00936BA6" w:rsidP="00F46305">
            <w:pPr>
              <w:jc w:val="center"/>
              <w:rPr>
                <w:bCs/>
                <w:i/>
                <w:sz w:val="20"/>
                <w:szCs w:val="20"/>
              </w:rPr>
            </w:pPr>
          </w:p>
        </w:tc>
        <w:tc>
          <w:tcPr>
            <w:tcW w:w="2400" w:type="dxa"/>
            <w:shd w:val="clear" w:color="auto" w:fill="auto"/>
          </w:tcPr>
          <w:p w:rsidR="00936BA6" w:rsidRPr="00F05257" w:rsidRDefault="00936BA6" w:rsidP="00B53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936BA6" w:rsidRPr="00F05257" w:rsidTr="007261F5">
        <w:trPr>
          <w:trHeight w:val="20"/>
        </w:trPr>
        <w:tc>
          <w:tcPr>
            <w:tcW w:w="2080" w:type="dxa"/>
            <w:vMerge/>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7242" w:type="dxa"/>
            <w:gridSpan w:val="3"/>
          </w:tcPr>
          <w:p w:rsidR="00936BA6" w:rsidRPr="00F05257"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F05257">
              <w:rPr>
                <w:bCs/>
                <w:sz w:val="20"/>
                <w:szCs w:val="20"/>
              </w:rPr>
              <w:t>Практические занятия</w:t>
            </w:r>
          </w:p>
        </w:tc>
        <w:tc>
          <w:tcPr>
            <w:tcW w:w="992" w:type="dxa"/>
            <w:vMerge w:val="restart"/>
            <w:shd w:val="clear" w:color="auto" w:fill="auto"/>
          </w:tcPr>
          <w:p w:rsidR="00936BA6" w:rsidRPr="00F05257" w:rsidRDefault="0083448B" w:rsidP="00A46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5</w:t>
            </w:r>
          </w:p>
        </w:tc>
        <w:tc>
          <w:tcPr>
            <w:tcW w:w="1134" w:type="dxa"/>
            <w:shd w:val="clear" w:color="auto" w:fill="auto"/>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p>
        </w:tc>
        <w:tc>
          <w:tcPr>
            <w:tcW w:w="1569" w:type="dxa"/>
            <w:vMerge w:val="restart"/>
            <w:shd w:val="clear" w:color="auto" w:fill="C0C0C0"/>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936BA6" w:rsidRPr="00F05257" w:rsidTr="007261F5">
        <w:trPr>
          <w:trHeight w:val="20"/>
        </w:trPr>
        <w:tc>
          <w:tcPr>
            <w:tcW w:w="2080" w:type="dxa"/>
            <w:vMerge/>
            <w:tcBorders>
              <w:bottom w:val="nil"/>
            </w:tcBorders>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437" w:type="dxa"/>
          </w:tcPr>
          <w:p w:rsidR="00936BA6" w:rsidRPr="00F05257"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F05257">
              <w:rPr>
                <w:bCs/>
                <w:sz w:val="20"/>
                <w:szCs w:val="20"/>
              </w:rPr>
              <w:t>1</w:t>
            </w:r>
          </w:p>
        </w:tc>
        <w:tc>
          <w:tcPr>
            <w:tcW w:w="6805" w:type="dxa"/>
            <w:gridSpan w:val="2"/>
            <w:shd w:val="clear" w:color="auto" w:fill="auto"/>
          </w:tcPr>
          <w:p w:rsidR="00936BA6" w:rsidRPr="00B51223"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bCs/>
                <w:sz w:val="20"/>
                <w:szCs w:val="20"/>
              </w:rPr>
              <w:t>Решение задач</w:t>
            </w:r>
            <w:r w:rsidR="00BB1A4D">
              <w:rPr>
                <w:bCs/>
                <w:sz w:val="20"/>
                <w:szCs w:val="20"/>
              </w:rPr>
              <w:t xml:space="preserve"> по</w:t>
            </w:r>
            <w:r>
              <w:rPr>
                <w:bCs/>
                <w:sz w:val="20"/>
                <w:szCs w:val="20"/>
              </w:rPr>
              <w:t xml:space="preserve"> тем</w:t>
            </w:r>
            <w:r w:rsidR="00BB1A4D">
              <w:rPr>
                <w:bCs/>
                <w:sz w:val="20"/>
                <w:szCs w:val="20"/>
              </w:rPr>
              <w:t>е</w:t>
            </w:r>
            <w:r>
              <w:rPr>
                <w:bCs/>
                <w:sz w:val="20"/>
                <w:szCs w:val="20"/>
              </w:rPr>
              <w:t xml:space="preserve"> основы молекулярно-кинетической теории</w:t>
            </w:r>
          </w:p>
        </w:tc>
        <w:tc>
          <w:tcPr>
            <w:tcW w:w="992" w:type="dxa"/>
            <w:vMerge/>
            <w:shd w:val="clear" w:color="auto" w:fill="auto"/>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0B1936" w:rsidRDefault="00AC36E6" w:rsidP="007D0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1-18</w:t>
            </w:r>
          </w:p>
          <w:p w:rsidR="00EE0B8B" w:rsidRPr="00F05257" w:rsidRDefault="000B1936" w:rsidP="007D0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1-19</w:t>
            </w:r>
          </w:p>
        </w:tc>
        <w:tc>
          <w:tcPr>
            <w:tcW w:w="1569" w:type="dxa"/>
            <w:vMerge/>
            <w:shd w:val="clear" w:color="auto" w:fill="C0C0C0"/>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936BA6" w:rsidRPr="00F05257" w:rsidTr="007261F5">
        <w:trPr>
          <w:trHeight w:val="20"/>
        </w:trPr>
        <w:tc>
          <w:tcPr>
            <w:tcW w:w="2080" w:type="dxa"/>
            <w:vMerge/>
            <w:tcBorders>
              <w:bottom w:val="nil"/>
            </w:tcBorders>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437" w:type="dxa"/>
          </w:tcPr>
          <w:p w:rsidR="00936BA6" w:rsidRPr="00F05257"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F05257">
              <w:rPr>
                <w:bCs/>
                <w:sz w:val="20"/>
                <w:szCs w:val="20"/>
              </w:rPr>
              <w:t>2</w:t>
            </w:r>
          </w:p>
        </w:tc>
        <w:tc>
          <w:tcPr>
            <w:tcW w:w="6805" w:type="dxa"/>
            <w:gridSpan w:val="2"/>
          </w:tcPr>
          <w:p w:rsidR="00936BA6" w:rsidRPr="00B51223"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bCs/>
                <w:sz w:val="20"/>
                <w:szCs w:val="20"/>
              </w:rPr>
              <w:t xml:space="preserve">Решение задач </w:t>
            </w:r>
            <w:r w:rsidR="00712CFD">
              <w:rPr>
                <w:bCs/>
                <w:sz w:val="20"/>
                <w:szCs w:val="20"/>
              </w:rPr>
              <w:t xml:space="preserve">по теме </w:t>
            </w:r>
            <w:r>
              <w:rPr>
                <w:bCs/>
                <w:sz w:val="20"/>
                <w:szCs w:val="20"/>
              </w:rPr>
              <w:t>идеальный газ.</w:t>
            </w:r>
          </w:p>
        </w:tc>
        <w:tc>
          <w:tcPr>
            <w:tcW w:w="992" w:type="dxa"/>
            <w:vMerge/>
            <w:shd w:val="clear" w:color="auto" w:fill="auto"/>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936BA6" w:rsidRPr="00F05257" w:rsidRDefault="000B1936" w:rsidP="003A36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1-20</w:t>
            </w:r>
          </w:p>
        </w:tc>
        <w:tc>
          <w:tcPr>
            <w:tcW w:w="1569" w:type="dxa"/>
            <w:vMerge/>
            <w:shd w:val="clear" w:color="auto" w:fill="C0C0C0"/>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936BA6" w:rsidRPr="00F05257" w:rsidTr="007261F5">
        <w:trPr>
          <w:trHeight w:val="20"/>
        </w:trPr>
        <w:tc>
          <w:tcPr>
            <w:tcW w:w="2080" w:type="dxa"/>
            <w:vMerge/>
            <w:tcBorders>
              <w:bottom w:val="nil"/>
            </w:tcBorders>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437" w:type="dxa"/>
          </w:tcPr>
          <w:p w:rsidR="00936BA6" w:rsidRPr="00F05257"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F05257">
              <w:rPr>
                <w:bCs/>
                <w:sz w:val="20"/>
                <w:szCs w:val="20"/>
              </w:rPr>
              <w:t>3</w:t>
            </w:r>
          </w:p>
        </w:tc>
        <w:tc>
          <w:tcPr>
            <w:tcW w:w="6805" w:type="dxa"/>
            <w:gridSpan w:val="2"/>
          </w:tcPr>
          <w:p w:rsidR="00936BA6" w:rsidRPr="00F05257" w:rsidRDefault="00B848C5" w:rsidP="00FD6A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sz w:val="20"/>
                <w:szCs w:val="20"/>
              </w:rPr>
              <w:t>И</w:t>
            </w:r>
            <w:r w:rsidR="00936BA6" w:rsidRPr="00B51223">
              <w:rPr>
                <w:sz w:val="20"/>
                <w:szCs w:val="20"/>
              </w:rPr>
              <w:t>зменение давления газа с изменением температуры при постоянном объеме</w:t>
            </w:r>
            <w:r w:rsidR="00FD6A98">
              <w:rPr>
                <w:sz w:val="20"/>
                <w:szCs w:val="20"/>
              </w:rPr>
              <w:t>.И</w:t>
            </w:r>
            <w:r w:rsidR="00FD6A98" w:rsidRPr="00B51223">
              <w:rPr>
                <w:sz w:val="20"/>
                <w:szCs w:val="20"/>
              </w:rPr>
              <w:t>зменение внутренней энергии тел при совершении работы.</w:t>
            </w:r>
          </w:p>
        </w:tc>
        <w:tc>
          <w:tcPr>
            <w:tcW w:w="992" w:type="dxa"/>
            <w:vMerge/>
            <w:shd w:val="clear" w:color="auto" w:fill="auto"/>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83448B" w:rsidRPr="00F05257" w:rsidRDefault="000B1936" w:rsidP="003A36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1-21</w:t>
            </w:r>
          </w:p>
        </w:tc>
        <w:tc>
          <w:tcPr>
            <w:tcW w:w="1569" w:type="dxa"/>
            <w:vMerge/>
            <w:shd w:val="clear" w:color="auto" w:fill="C0C0C0"/>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936BA6" w:rsidRPr="00F05257" w:rsidTr="007261F5">
        <w:trPr>
          <w:trHeight w:val="20"/>
        </w:trPr>
        <w:tc>
          <w:tcPr>
            <w:tcW w:w="2080" w:type="dxa"/>
            <w:vMerge w:val="restart"/>
            <w:tcBorders>
              <w:top w:val="nil"/>
            </w:tcBorders>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437" w:type="dxa"/>
          </w:tcPr>
          <w:p w:rsidR="00936BA6" w:rsidRPr="00F05257" w:rsidRDefault="0083448B"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bCs/>
                <w:sz w:val="20"/>
                <w:szCs w:val="20"/>
              </w:rPr>
              <w:t>4</w:t>
            </w:r>
          </w:p>
        </w:tc>
        <w:tc>
          <w:tcPr>
            <w:tcW w:w="6805" w:type="dxa"/>
            <w:gridSpan w:val="2"/>
            <w:shd w:val="clear" w:color="auto" w:fill="auto"/>
          </w:tcPr>
          <w:p w:rsidR="00936BA6" w:rsidRPr="00F05257"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bCs/>
                <w:sz w:val="20"/>
                <w:szCs w:val="20"/>
              </w:rPr>
              <w:t xml:space="preserve">Решение задач </w:t>
            </w:r>
            <w:r w:rsidR="00712CFD">
              <w:rPr>
                <w:bCs/>
                <w:sz w:val="20"/>
                <w:szCs w:val="20"/>
              </w:rPr>
              <w:t xml:space="preserve">по теме </w:t>
            </w:r>
            <w:r>
              <w:rPr>
                <w:bCs/>
                <w:sz w:val="20"/>
                <w:szCs w:val="20"/>
              </w:rPr>
              <w:t>теплоемкость.</w:t>
            </w:r>
            <w:r w:rsidR="00FD6A98">
              <w:rPr>
                <w:bCs/>
                <w:sz w:val="20"/>
                <w:szCs w:val="20"/>
              </w:rPr>
              <w:t xml:space="preserve"> Решение задач по теме изопроцессы.</w:t>
            </w:r>
          </w:p>
        </w:tc>
        <w:tc>
          <w:tcPr>
            <w:tcW w:w="992" w:type="dxa"/>
            <w:vMerge/>
            <w:shd w:val="clear" w:color="auto" w:fill="auto"/>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936BA6" w:rsidRPr="00F05257" w:rsidRDefault="000B1936" w:rsidP="003A36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1-27</w:t>
            </w:r>
          </w:p>
        </w:tc>
        <w:tc>
          <w:tcPr>
            <w:tcW w:w="1569" w:type="dxa"/>
            <w:vMerge/>
            <w:shd w:val="clear" w:color="auto" w:fill="C0C0C0"/>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936BA6" w:rsidRPr="00F05257" w:rsidTr="007261F5">
        <w:trPr>
          <w:trHeight w:val="20"/>
        </w:trPr>
        <w:tc>
          <w:tcPr>
            <w:tcW w:w="2080" w:type="dxa"/>
            <w:vMerge/>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7242" w:type="dxa"/>
            <w:gridSpan w:val="3"/>
            <w:shd w:val="clear" w:color="auto" w:fill="auto"/>
          </w:tcPr>
          <w:p w:rsidR="00936BA6" w:rsidRPr="00F05257"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F05257">
              <w:rPr>
                <w:bCs/>
                <w:sz w:val="20"/>
                <w:szCs w:val="20"/>
              </w:rPr>
              <w:t>Контрольные работы</w:t>
            </w:r>
          </w:p>
        </w:tc>
        <w:tc>
          <w:tcPr>
            <w:tcW w:w="992" w:type="dxa"/>
            <w:vMerge w:val="restart"/>
            <w:shd w:val="clear" w:color="auto" w:fill="auto"/>
          </w:tcPr>
          <w:p w:rsidR="00936BA6" w:rsidRPr="00F05257" w:rsidRDefault="0083448B"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w:t>
            </w:r>
          </w:p>
        </w:tc>
        <w:tc>
          <w:tcPr>
            <w:tcW w:w="1134" w:type="dxa"/>
            <w:shd w:val="clear" w:color="auto" w:fill="auto"/>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569" w:type="dxa"/>
            <w:vMerge/>
            <w:tcBorders>
              <w:bottom w:val="nil"/>
            </w:tcBorders>
            <w:shd w:val="clear" w:color="auto" w:fill="C0C0C0"/>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936BA6" w:rsidRPr="00F05257" w:rsidTr="007261F5">
        <w:trPr>
          <w:trHeight w:val="20"/>
        </w:trPr>
        <w:tc>
          <w:tcPr>
            <w:tcW w:w="2080" w:type="dxa"/>
            <w:vMerge/>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437" w:type="dxa"/>
          </w:tcPr>
          <w:p w:rsidR="00936BA6" w:rsidRPr="00F05257"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F05257">
              <w:rPr>
                <w:bCs/>
                <w:sz w:val="20"/>
                <w:szCs w:val="20"/>
              </w:rPr>
              <w:t>1</w:t>
            </w:r>
          </w:p>
        </w:tc>
        <w:tc>
          <w:tcPr>
            <w:tcW w:w="6805" w:type="dxa"/>
            <w:gridSpan w:val="2"/>
          </w:tcPr>
          <w:p w:rsidR="00936BA6" w:rsidRPr="00F05257"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F05257">
              <w:rPr>
                <w:bCs/>
                <w:sz w:val="20"/>
                <w:szCs w:val="20"/>
              </w:rPr>
              <w:t>Молекулярная физика и термодинамика.</w:t>
            </w:r>
          </w:p>
        </w:tc>
        <w:tc>
          <w:tcPr>
            <w:tcW w:w="992" w:type="dxa"/>
            <w:vMerge/>
            <w:shd w:val="clear" w:color="auto" w:fill="auto"/>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936BA6" w:rsidRPr="00F05257" w:rsidRDefault="000B1936" w:rsidP="00444D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1-28</w:t>
            </w:r>
          </w:p>
        </w:tc>
        <w:tc>
          <w:tcPr>
            <w:tcW w:w="1569" w:type="dxa"/>
            <w:vMerge w:val="restart"/>
            <w:tcBorders>
              <w:top w:val="nil"/>
            </w:tcBorders>
            <w:shd w:val="clear" w:color="auto" w:fill="C0C0C0"/>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936BA6" w:rsidRPr="00F05257" w:rsidTr="007261F5">
        <w:trPr>
          <w:trHeight w:val="20"/>
        </w:trPr>
        <w:tc>
          <w:tcPr>
            <w:tcW w:w="2080" w:type="dxa"/>
            <w:vMerge/>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7242" w:type="dxa"/>
            <w:gridSpan w:val="3"/>
          </w:tcPr>
          <w:p w:rsidR="00936BA6" w:rsidRPr="00F15A54"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F15A54">
              <w:rPr>
                <w:bCs/>
                <w:sz w:val="20"/>
                <w:szCs w:val="20"/>
              </w:rPr>
              <w:t>Самостоятельная работа обучающихся:</w:t>
            </w:r>
          </w:p>
          <w:p w:rsidR="00936BA6" w:rsidRPr="00F15A54"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F15A54">
              <w:rPr>
                <w:sz w:val="20"/>
                <w:szCs w:val="20"/>
              </w:rPr>
              <w:t>- анализ материала учебной литературы;</w:t>
            </w:r>
          </w:p>
          <w:p w:rsidR="00936BA6" w:rsidRPr="00F15A54"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F15A54">
              <w:rPr>
                <w:sz w:val="20"/>
                <w:szCs w:val="20"/>
              </w:rPr>
              <w:t>- подготовка к практическим занятиям;</w:t>
            </w:r>
          </w:p>
          <w:p w:rsidR="00936BA6" w:rsidRPr="00F15A54"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F15A54">
              <w:rPr>
                <w:sz w:val="20"/>
                <w:szCs w:val="20"/>
              </w:rPr>
              <w:t>- подготовка компьютерных презентаций по темам:</w:t>
            </w:r>
          </w:p>
          <w:p w:rsidR="00936BA6" w:rsidRPr="00F05257" w:rsidRDefault="00936BA6" w:rsidP="0056570D">
            <w:pPr>
              <w:pStyle w:val="31"/>
              <w:spacing w:after="0"/>
              <w:ind w:left="0"/>
              <w:jc w:val="both"/>
              <w:rPr>
                <w:sz w:val="20"/>
                <w:szCs w:val="20"/>
              </w:rPr>
            </w:pPr>
            <w:r w:rsidRPr="00F05257">
              <w:rPr>
                <w:sz w:val="20"/>
                <w:szCs w:val="20"/>
              </w:rPr>
              <w:t xml:space="preserve"> «Основные положения МКТ»;</w:t>
            </w:r>
          </w:p>
          <w:p w:rsidR="00936BA6" w:rsidRPr="00F05257" w:rsidRDefault="00936BA6" w:rsidP="0056570D">
            <w:pPr>
              <w:pStyle w:val="31"/>
              <w:spacing w:after="0"/>
              <w:ind w:left="0"/>
              <w:jc w:val="both"/>
              <w:rPr>
                <w:sz w:val="20"/>
                <w:szCs w:val="20"/>
              </w:rPr>
            </w:pPr>
            <w:r w:rsidRPr="00F05257">
              <w:rPr>
                <w:sz w:val="20"/>
                <w:szCs w:val="20"/>
              </w:rPr>
              <w:t>«Температура и методы её измерения. Теплота и работа»;</w:t>
            </w:r>
          </w:p>
          <w:p w:rsidR="00936BA6" w:rsidRPr="00F05257"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F05257">
              <w:rPr>
                <w:sz w:val="20"/>
                <w:szCs w:val="20"/>
              </w:rPr>
              <w:t>«Агрегатные состояния и фазовые переходы»</w:t>
            </w:r>
          </w:p>
        </w:tc>
        <w:tc>
          <w:tcPr>
            <w:tcW w:w="992" w:type="dxa"/>
            <w:shd w:val="clear" w:color="auto" w:fill="auto"/>
          </w:tcPr>
          <w:p w:rsidR="00936BA6" w:rsidRPr="00D70FB1" w:rsidRDefault="00673DBB"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10</w:t>
            </w:r>
          </w:p>
        </w:tc>
        <w:tc>
          <w:tcPr>
            <w:tcW w:w="1134" w:type="dxa"/>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569" w:type="dxa"/>
            <w:vMerge/>
            <w:shd w:val="clear" w:color="auto" w:fill="C0C0C0"/>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936BA6" w:rsidRPr="00F05257" w:rsidTr="007261F5">
        <w:trPr>
          <w:trHeight w:val="20"/>
        </w:trPr>
        <w:tc>
          <w:tcPr>
            <w:tcW w:w="2080" w:type="dxa"/>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F05257">
              <w:rPr>
                <w:b/>
                <w:bCs/>
                <w:sz w:val="20"/>
                <w:szCs w:val="20"/>
              </w:rPr>
              <w:t>Раздел 3.</w:t>
            </w:r>
          </w:p>
          <w:p w:rsidR="00936BA6" w:rsidRPr="00F05257" w:rsidRDefault="00936BA6" w:rsidP="007C5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r w:rsidRPr="00F05257">
              <w:rPr>
                <w:b/>
                <w:sz w:val="20"/>
                <w:szCs w:val="20"/>
              </w:rPr>
              <w:t>Изучение электродинамики</w:t>
            </w:r>
            <w:r>
              <w:rPr>
                <w:b/>
                <w:sz w:val="20"/>
                <w:szCs w:val="20"/>
              </w:rPr>
              <w:t>.</w:t>
            </w:r>
          </w:p>
        </w:tc>
        <w:tc>
          <w:tcPr>
            <w:tcW w:w="7242" w:type="dxa"/>
            <w:gridSpan w:val="3"/>
          </w:tcPr>
          <w:p w:rsidR="00936BA6" w:rsidRPr="00F05257"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p>
        </w:tc>
        <w:tc>
          <w:tcPr>
            <w:tcW w:w="992" w:type="dxa"/>
            <w:shd w:val="clear" w:color="auto" w:fill="auto"/>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134" w:type="dxa"/>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569" w:type="dxa"/>
            <w:vMerge/>
            <w:shd w:val="clear" w:color="auto" w:fill="C0C0C0"/>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936BA6" w:rsidRPr="00F05257" w:rsidTr="007261F5">
        <w:trPr>
          <w:trHeight w:val="20"/>
        </w:trPr>
        <w:tc>
          <w:tcPr>
            <w:tcW w:w="2080" w:type="dxa"/>
            <w:vMerge w:val="restart"/>
          </w:tcPr>
          <w:p w:rsidR="00936BA6" w:rsidRPr="00F05257" w:rsidRDefault="00936BA6" w:rsidP="007C5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sz w:val="20"/>
                <w:szCs w:val="20"/>
              </w:rPr>
              <w:t>Тема 3.1. Электродинамика.</w:t>
            </w:r>
          </w:p>
        </w:tc>
        <w:tc>
          <w:tcPr>
            <w:tcW w:w="7242" w:type="dxa"/>
            <w:gridSpan w:val="3"/>
          </w:tcPr>
          <w:p w:rsidR="00936BA6" w:rsidRPr="00F05257"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F05257">
              <w:rPr>
                <w:bCs/>
                <w:sz w:val="20"/>
                <w:szCs w:val="20"/>
              </w:rPr>
              <w:t>Содержание учебного материала</w:t>
            </w:r>
          </w:p>
        </w:tc>
        <w:tc>
          <w:tcPr>
            <w:tcW w:w="992" w:type="dxa"/>
            <w:vMerge w:val="restart"/>
            <w:shd w:val="clear" w:color="auto" w:fill="auto"/>
          </w:tcPr>
          <w:p w:rsidR="00936BA6" w:rsidRPr="00F05257" w:rsidRDefault="0083448B" w:rsidP="00E44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7</w:t>
            </w:r>
          </w:p>
        </w:tc>
        <w:tc>
          <w:tcPr>
            <w:tcW w:w="1134" w:type="dxa"/>
            <w:shd w:val="clear" w:color="auto" w:fill="auto"/>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p>
        </w:tc>
        <w:tc>
          <w:tcPr>
            <w:tcW w:w="1569" w:type="dxa"/>
            <w:vMerge/>
            <w:shd w:val="clear" w:color="auto" w:fill="auto"/>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936BA6" w:rsidRPr="00F05257" w:rsidTr="007261F5">
        <w:trPr>
          <w:trHeight w:val="20"/>
        </w:trPr>
        <w:tc>
          <w:tcPr>
            <w:tcW w:w="2080" w:type="dxa"/>
            <w:vMerge/>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37" w:type="dxa"/>
          </w:tcPr>
          <w:p w:rsidR="00936BA6" w:rsidRPr="00F05257"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F05257">
              <w:rPr>
                <w:bCs/>
                <w:sz w:val="20"/>
                <w:szCs w:val="20"/>
              </w:rPr>
              <w:t>1</w:t>
            </w:r>
          </w:p>
        </w:tc>
        <w:tc>
          <w:tcPr>
            <w:tcW w:w="6805" w:type="dxa"/>
            <w:gridSpan w:val="2"/>
          </w:tcPr>
          <w:p w:rsidR="00936BA6" w:rsidRPr="007C5AFD"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7C5AFD">
              <w:rPr>
                <w:b/>
                <w:sz w:val="20"/>
                <w:szCs w:val="20"/>
              </w:rPr>
              <w:t>Электрическое поле.</w:t>
            </w:r>
            <w:r w:rsidRPr="007C5AFD">
              <w:rPr>
                <w:sz w:val="20"/>
                <w:szCs w:val="20"/>
              </w:rPr>
              <w:t xml:space="preserve"> Электрические заряды. Закон сохранения заряда. Закон Кулона. Электрическое поле. Напряженность электрического поля. Принцип суперпозиции полей. Работа сил электростатического поля. Потенциал. Разность потенциалов. Эквипотенциальные поверхности. Связь между напряженностью и разностью потенциалов электрического поля. Диэлектрики в электрическом поле. Поляризация диэлектриков. Проводники в электрическом поле. Конденсаторы. Соединение конденсаторов в батарею. Энергия заряженного конденсатора. Энергия электрического поля.</w:t>
            </w:r>
          </w:p>
        </w:tc>
        <w:tc>
          <w:tcPr>
            <w:tcW w:w="992" w:type="dxa"/>
            <w:vMerge/>
            <w:shd w:val="clear" w:color="auto" w:fill="auto"/>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713388" w:rsidRDefault="000B193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1-29</w:t>
            </w:r>
          </w:p>
          <w:p w:rsidR="00F20BBB" w:rsidRPr="00F05257" w:rsidRDefault="00F20BBB"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1-30</w:t>
            </w:r>
          </w:p>
        </w:tc>
        <w:tc>
          <w:tcPr>
            <w:tcW w:w="1569" w:type="dxa"/>
            <w:shd w:val="clear" w:color="auto" w:fill="auto"/>
          </w:tcPr>
          <w:p w:rsidR="00936BA6" w:rsidRPr="00F05257" w:rsidRDefault="00936BA6" w:rsidP="00F46305">
            <w:pPr>
              <w:jc w:val="center"/>
            </w:pPr>
            <w:r w:rsidRPr="00F05257">
              <w:rPr>
                <w:bCs/>
                <w:i/>
                <w:sz w:val="20"/>
                <w:szCs w:val="20"/>
              </w:rPr>
              <w:t>2</w:t>
            </w:r>
          </w:p>
        </w:tc>
        <w:tc>
          <w:tcPr>
            <w:tcW w:w="2400" w:type="dxa"/>
            <w:shd w:val="clear" w:color="auto" w:fill="auto"/>
          </w:tcPr>
          <w:p w:rsidR="008A0FFA" w:rsidRDefault="008A0FFA" w:rsidP="008A0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4"/>
              <w:jc w:val="center"/>
              <w:rPr>
                <w:bCs/>
                <w:i/>
                <w:sz w:val="20"/>
                <w:szCs w:val="20"/>
              </w:rPr>
            </w:pPr>
            <w:r w:rsidRPr="00F05257">
              <w:rPr>
                <w:bCs/>
                <w:i/>
                <w:sz w:val="20"/>
                <w:szCs w:val="20"/>
              </w:rPr>
              <w:t>О (</w:t>
            </w:r>
            <w:r>
              <w:rPr>
                <w:bCs/>
                <w:i/>
                <w:sz w:val="20"/>
                <w:szCs w:val="20"/>
              </w:rPr>
              <w:t>1</w:t>
            </w:r>
            <w:r w:rsidRPr="00F05257">
              <w:rPr>
                <w:bCs/>
                <w:i/>
                <w:sz w:val="20"/>
                <w:szCs w:val="20"/>
              </w:rPr>
              <w:t xml:space="preserve">) </w:t>
            </w:r>
            <w:r>
              <w:rPr>
                <w:bCs/>
                <w:i/>
                <w:sz w:val="20"/>
                <w:szCs w:val="20"/>
              </w:rPr>
              <w:t xml:space="preserve">Глава 8 </w:t>
            </w:r>
          </w:p>
          <w:p w:rsidR="00936BA6" w:rsidRPr="00D51962" w:rsidRDefault="008A0FFA" w:rsidP="008A0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lang w:val="en-US"/>
              </w:rPr>
            </w:pPr>
            <w:r w:rsidRPr="00F05257">
              <w:rPr>
                <w:bCs/>
                <w:i/>
                <w:sz w:val="20"/>
                <w:szCs w:val="20"/>
              </w:rPr>
              <w:t>§§</w:t>
            </w:r>
            <w:r>
              <w:rPr>
                <w:bCs/>
                <w:i/>
                <w:sz w:val="20"/>
                <w:szCs w:val="20"/>
              </w:rPr>
              <w:t>8.1-8.3</w:t>
            </w:r>
          </w:p>
        </w:tc>
      </w:tr>
      <w:tr w:rsidR="00936BA6" w:rsidRPr="00F05257" w:rsidTr="007261F5">
        <w:trPr>
          <w:trHeight w:val="20"/>
        </w:trPr>
        <w:tc>
          <w:tcPr>
            <w:tcW w:w="2080" w:type="dxa"/>
            <w:vMerge/>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37" w:type="dxa"/>
          </w:tcPr>
          <w:p w:rsidR="00936BA6" w:rsidRPr="00F05257"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F05257">
              <w:rPr>
                <w:bCs/>
                <w:sz w:val="20"/>
                <w:szCs w:val="20"/>
              </w:rPr>
              <w:t>2</w:t>
            </w:r>
          </w:p>
        </w:tc>
        <w:tc>
          <w:tcPr>
            <w:tcW w:w="6805" w:type="dxa"/>
            <w:gridSpan w:val="2"/>
          </w:tcPr>
          <w:p w:rsidR="00936BA6" w:rsidRPr="007C5AFD"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7C5AFD">
              <w:rPr>
                <w:b/>
                <w:sz w:val="20"/>
                <w:szCs w:val="20"/>
              </w:rPr>
              <w:t>Законы постоянного тока.</w:t>
            </w:r>
            <w:r w:rsidRPr="007C5AFD">
              <w:rPr>
                <w:sz w:val="20"/>
                <w:szCs w:val="20"/>
              </w:rPr>
              <w:t xml:space="preserve"> Условия, необходимые для возникновения и поддержания электрического тока. Сила тока и плотность тока. Закона Ома для участка цепи без ЭДС. 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Электродвижущая сила источника тока. Закон Ома для полной цепи.Соединение проводников. Соединение источников электрической энергии в батарею. Закон Джоуля </w:t>
            </w:r>
            <w:r w:rsidR="005652BB">
              <w:rPr>
                <w:sz w:val="20"/>
                <w:szCs w:val="20"/>
              </w:rPr>
              <w:t>-</w:t>
            </w:r>
            <w:r w:rsidRPr="007C5AFD">
              <w:rPr>
                <w:sz w:val="20"/>
                <w:szCs w:val="20"/>
              </w:rPr>
              <w:t xml:space="preserve"> Ленца. Работа и мощность электрического тока. Тепловое действие тока.</w:t>
            </w:r>
          </w:p>
        </w:tc>
        <w:tc>
          <w:tcPr>
            <w:tcW w:w="992" w:type="dxa"/>
            <w:vMerge/>
            <w:shd w:val="clear" w:color="auto" w:fill="auto"/>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713388" w:rsidRDefault="00F20BBB" w:rsidP="001C0DA9">
            <w:pPr>
              <w:jc w:val="center"/>
              <w:rPr>
                <w:i/>
                <w:sz w:val="20"/>
                <w:szCs w:val="20"/>
              </w:rPr>
            </w:pPr>
            <w:r>
              <w:rPr>
                <w:i/>
                <w:sz w:val="20"/>
                <w:szCs w:val="20"/>
              </w:rPr>
              <w:t>1-31</w:t>
            </w:r>
          </w:p>
          <w:p w:rsidR="00F20BBB" w:rsidRPr="0083448B" w:rsidRDefault="00F20BBB" w:rsidP="001C0DA9">
            <w:pPr>
              <w:jc w:val="center"/>
              <w:rPr>
                <w:i/>
                <w:sz w:val="20"/>
                <w:szCs w:val="20"/>
              </w:rPr>
            </w:pPr>
            <w:r>
              <w:rPr>
                <w:i/>
                <w:sz w:val="20"/>
                <w:szCs w:val="20"/>
              </w:rPr>
              <w:t>1-32</w:t>
            </w:r>
          </w:p>
        </w:tc>
        <w:tc>
          <w:tcPr>
            <w:tcW w:w="1569" w:type="dxa"/>
            <w:shd w:val="clear" w:color="auto" w:fill="auto"/>
          </w:tcPr>
          <w:p w:rsidR="00936BA6" w:rsidRPr="00F05257" w:rsidRDefault="00936BA6" w:rsidP="00F46305">
            <w:pPr>
              <w:jc w:val="center"/>
            </w:pPr>
            <w:r w:rsidRPr="00F05257">
              <w:rPr>
                <w:bCs/>
                <w:i/>
                <w:sz w:val="20"/>
                <w:szCs w:val="20"/>
              </w:rPr>
              <w:t>2</w:t>
            </w:r>
          </w:p>
        </w:tc>
        <w:tc>
          <w:tcPr>
            <w:tcW w:w="2400" w:type="dxa"/>
            <w:shd w:val="clear" w:color="auto" w:fill="auto"/>
          </w:tcPr>
          <w:p w:rsidR="008A0FFA" w:rsidRDefault="008A0FFA" w:rsidP="008A0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4"/>
              <w:jc w:val="center"/>
              <w:rPr>
                <w:bCs/>
                <w:i/>
                <w:sz w:val="20"/>
                <w:szCs w:val="20"/>
              </w:rPr>
            </w:pPr>
            <w:r w:rsidRPr="00F05257">
              <w:rPr>
                <w:bCs/>
                <w:i/>
                <w:sz w:val="20"/>
                <w:szCs w:val="20"/>
              </w:rPr>
              <w:t>О (</w:t>
            </w:r>
            <w:r>
              <w:rPr>
                <w:bCs/>
                <w:i/>
                <w:sz w:val="20"/>
                <w:szCs w:val="20"/>
              </w:rPr>
              <w:t>1</w:t>
            </w:r>
            <w:r w:rsidRPr="00F05257">
              <w:rPr>
                <w:bCs/>
                <w:i/>
                <w:sz w:val="20"/>
                <w:szCs w:val="20"/>
              </w:rPr>
              <w:t xml:space="preserve">) </w:t>
            </w:r>
            <w:r>
              <w:rPr>
                <w:bCs/>
                <w:i/>
                <w:sz w:val="20"/>
                <w:szCs w:val="20"/>
              </w:rPr>
              <w:t xml:space="preserve">Глава 9 </w:t>
            </w:r>
          </w:p>
          <w:p w:rsidR="00936BA6" w:rsidRPr="00D51962" w:rsidRDefault="008A0FFA" w:rsidP="008A0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lang w:val="en-US"/>
              </w:rPr>
            </w:pPr>
            <w:r w:rsidRPr="00F05257">
              <w:rPr>
                <w:bCs/>
                <w:i/>
                <w:sz w:val="20"/>
                <w:szCs w:val="20"/>
              </w:rPr>
              <w:t>§§</w:t>
            </w:r>
            <w:r>
              <w:rPr>
                <w:bCs/>
                <w:i/>
                <w:sz w:val="20"/>
                <w:szCs w:val="20"/>
              </w:rPr>
              <w:t>9.1-9.3</w:t>
            </w:r>
          </w:p>
        </w:tc>
      </w:tr>
      <w:tr w:rsidR="00936BA6" w:rsidRPr="00F05257" w:rsidTr="007261F5">
        <w:trPr>
          <w:trHeight w:val="20"/>
        </w:trPr>
        <w:tc>
          <w:tcPr>
            <w:tcW w:w="2080" w:type="dxa"/>
            <w:vMerge/>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37" w:type="dxa"/>
          </w:tcPr>
          <w:p w:rsidR="00936BA6" w:rsidRPr="00F05257"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F05257">
              <w:rPr>
                <w:bCs/>
                <w:sz w:val="20"/>
                <w:szCs w:val="20"/>
              </w:rPr>
              <w:t>3</w:t>
            </w:r>
          </w:p>
        </w:tc>
        <w:tc>
          <w:tcPr>
            <w:tcW w:w="6805" w:type="dxa"/>
            <w:gridSpan w:val="2"/>
          </w:tcPr>
          <w:p w:rsidR="00936BA6" w:rsidRPr="007C5AFD"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7C5AFD">
              <w:rPr>
                <w:b/>
                <w:sz w:val="20"/>
                <w:szCs w:val="20"/>
              </w:rPr>
              <w:t>Электрический ток в полупроводниках.</w:t>
            </w:r>
            <w:r w:rsidRPr="007C5AFD">
              <w:rPr>
                <w:sz w:val="20"/>
                <w:szCs w:val="20"/>
              </w:rPr>
              <w:t xml:space="preserve"> Собственная проводимость полупроводников. Полупроводниковые приборы.</w:t>
            </w:r>
          </w:p>
        </w:tc>
        <w:tc>
          <w:tcPr>
            <w:tcW w:w="992" w:type="dxa"/>
            <w:vMerge/>
            <w:shd w:val="clear" w:color="auto" w:fill="auto"/>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713388" w:rsidRDefault="00F20BBB" w:rsidP="001C0DA9">
            <w:pPr>
              <w:jc w:val="center"/>
              <w:rPr>
                <w:i/>
                <w:sz w:val="20"/>
                <w:szCs w:val="20"/>
              </w:rPr>
            </w:pPr>
            <w:r>
              <w:rPr>
                <w:i/>
                <w:sz w:val="20"/>
                <w:szCs w:val="20"/>
              </w:rPr>
              <w:t>1-33</w:t>
            </w:r>
          </w:p>
          <w:p w:rsidR="00F20BBB" w:rsidRPr="0083448B" w:rsidRDefault="00F20BBB" w:rsidP="001C0DA9">
            <w:pPr>
              <w:jc w:val="center"/>
              <w:rPr>
                <w:i/>
                <w:sz w:val="20"/>
                <w:szCs w:val="20"/>
              </w:rPr>
            </w:pPr>
            <w:r>
              <w:rPr>
                <w:i/>
                <w:sz w:val="20"/>
                <w:szCs w:val="20"/>
              </w:rPr>
              <w:t>1-34</w:t>
            </w:r>
          </w:p>
        </w:tc>
        <w:tc>
          <w:tcPr>
            <w:tcW w:w="1569" w:type="dxa"/>
            <w:shd w:val="clear" w:color="auto" w:fill="auto"/>
          </w:tcPr>
          <w:p w:rsidR="00936BA6" w:rsidRPr="00F05257" w:rsidRDefault="00936BA6" w:rsidP="00F46305">
            <w:pPr>
              <w:jc w:val="center"/>
            </w:pPr>
            <w:r w:rsidRPr="00F05257">
              <w:rPr>
                <w:bCs/>
                <w:i/>
                <w:sz w:val="20"/>
                <w:szCs w:val="20"/>
              </w:rPr>
              <w:t>2</w:t>
            </w:r>
          </w:p>
        </w:tc>
        <w:tc>
          <w:tcPr>
            <w:tcW w:w="2400" w:type="dxa"/>
            <w:shd w:val="clear" w:color="auto" w:fill="auto"/>
          </w:tcPr>
          <w:p w:rsidR="008A0FFA" w:rsidRDefault="008A0FFA" w:rsidP="008A0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4"/>
              <w:jc w:val="center"/>
              <w:rPr>
                <w:bCs/>
                <w:i/>
                <w:sz w:val="20"/>
                <w:szCs w:val="20"/>
              </w:rPr>
            </w:pPr>
            <w:r w:rsidRPr="00F05257">
              <w:rPr>
                <w:bCs/>
                <w:i/>
                <w:sz w:val="20"/>
                <w:szCs w:val="20"/>
              </w:rPr>
              <w:t>О (</w:t>
            </w:r>
            <w:r>
              <w:rPr>
                <w:bCs/>
                <w:i/>
                <w:sz w:val="20"/>
                <w:szCs w:val="20"/>
              </w:rPr>
              <w:t>1</w:t>
            </w:r>
            <w:r w:rsidRPr="00F05257">
              <w:rPr>
                <w:bCs/>
                <w:i/>
                <w:sz w:val="20"/>
                <w:szCs w:val="20"/>
              </w:rPr>
              <w:t xml:space="preserve">) </w:t>
            </w:r>
            <w:r>
              <w:rPr>
                <w:bCs/>
                <w:i/>
                <w:sz w:val="20"/>
                <w:szCs w:val="20"/>
              </w:rPr>
              <w:t xml:space="preserve">Глава 10 </w:t>
            </w:r>
          </w:p>
          <w:p w:rsidR="00936BA6" w:rsidRPr="00AC5A1B" w:rsidRDefault="008A0FFA" w:rsidP="008A0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lang w:val="en-US"/>
              </w:rPr>
            </w:pPr>
            <w:r w:rsidRPr="00F05257">
              <w:rPr>
                <w:bCs/>
                <w:i/>
                <w:sz w:val="20"/>
                <w:szCs w:val="20"/>
              </w:rPr>
              <w:t>§§</w:t>
            </w:r>
            <w:r>
              <w:rPr>
                <w:bCs/>
                <w:i/>
                <w:sz w:val="20"/>
                <w:szCs w:val="20"/>
              </w:rPr>
              <w:t>10.5</w:t>
            </w:r>
          </w:p>
        </w:tc>
      </w:tr>
      <w:tr w:rsidR="00936BA6" w:rsidRPr="00F05257" w:rsidTr="007261F5">
        <w:trPr>
          <w:trHeight w:val="20"/>
        </w:trPr>
        <w:tc>
          <w:tcPr>
            <w:tcW w:w="2080" w:type="dxa"/>
            <w:vMerge/>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37" w:type="dxa"/>
          </w:tcPr>
          <w:p w:rsidR="00936BA6" w:rsidRPr="00F05257"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F05257">
              <w:rPr>
                <w:bCs/>
                <w:sz w:val="20"/>
                <w:szCs w:val="20"/>
              </w:rPr>
              <w:t>4</w:t>
            </w:r>
          </w:p>
        </w:tc>
        <w:tc>
          <w:tcPr>
            <w:tcW w:w="6805" w:type="dxa"/>
            <w:gridSpan w:val="2"/>
          </w:tcPr>
          <w:p w:rsidR="00936BA6" w:rsidRPr="007C5AFD"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C5AFD">
              <w:rPr>
                <w:b/>
                <w:sz w:val="20"/>
                <w:szCs w:val="20"/>
              </w:rPr>
              <w:t>Магнитное поле.</w:t>
            </w:r>
            <w:r w:rsidRPr="007C5AFD">
              <w:rPr>
                <w:sz w:val="20"/>
                <w:szCs w:val="20"/>
              </w:rPr>
              <w:t xml:space="preserve"> Магнитное поле. Вектор индукции магнитного поля. Действие магнитного поля на прямолинейный проводник с током. Закон Ампера. Взаимодействие токов. Магнитный поток. Работа по перемещению проводника с током в магнитном поле. Действие магнитного поля на движущийся заряд. Сила Лоренца. Определение удельного заряда. Ускорители заряженных частиц</w:t>
            </w:r>
            <w:r>
              <w:rPr>
                <w:sz w:val="20"/>
                <w:szCs w:val="20"/>
              </w:rPr>
              <w:t>.</w:t>
            </w:r>
            <w:r w:rsidR="0083448B" w:rsidRPr="007C5AFD">
              <w:rPr>
                <w:b/>
                <w:sz w:val="20"/>
                <w:szCs w:val="20"/>
              </w:rPr>
              <w:t xml:space="preserve"> Электромагнитная индукция.</w:t>
            </w:r>
            <w:r w:rsidR="0083448B" w:rsidRPr="007C5AFD">
              <w:rPr>
                <w:sz w:val="20"/>
                <w:szCs w:val="20"/>
              </w:rPr>
              <w:t xml:space="preserve"> Электромагнитная индукция. Вихревое электрическое поле. Самоиндукция. Энергия магнитного поля</w:t>
            </w:r>
          </w:p>
        </w:tc>
        <w:tc>
          <w:tcPr>
            <w:tcW w:w="992" w:type="dxa"/>
            <w:vMerge/>
            <w:shd w:val="clear" w:color="auto" w:fill="auto"/>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83448B" w:rsidRPr="00713388" w:rsidRDefault="00F20BBB" w:rsidP="002F7A59">
            <w:pPr>
              <w:jc w:val="center"/>
              <w:rPr>
                <w:i/>
                <w:sz w:val="20"/>
                <w:szCs w:val="20"/>
              </w:rPr>
            </w:pPr>
            <w:r>
              <w:rPr>
                <w:i/>
                <w:sz w:val="20"/>
                <w:szCs w:val="20"/>
              </w:rPr>
              <w:t>1-35</w:t>
            </w:r>
          </w:p>
        </w:tc>
        <w:tc>
          <w:tcPr>
            <w:tcW w:w="1569" w:type="dxa"/>
            <w:shd w:val="clear" w:color="auto" w:fill="auto"/>
          </w:tcPr>
          <w:p w:rsidR="00936BA6" w:rsidRPr="00F05257" w:rsidRDefault="00936BA6" w:rsidP="00F46305">
            <w:pPr>
              <w:jc w:val="center"/>
            </w:pPr>
            <w:r w:rsidRPr="00F05257">
              <w:rPr>
                <w:bCs/>
                <w:i/>
                <w:sz w:val="20"/>
                <w:szCs w:val="20"/>
              </w:rPr>
              <w:t>2</w:t>
            </w:r>
          </w:p>
        </w:tc>
        <w:tc>
          <w:tcPr>
            <w:tcW w:w="2400" w:type="dxa"/>
            <w:shd w:val="clear" w:color="auto" w:fill="auto"/>
          </w:tcPr>
          <w:p w:rsidR="008A0FFA" w:rsidRDefault="008A0FFA" w:rsidP="008A0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4"/>
              <w:jc w:val="center"/>
              <w:rPr>
                <w:bCs/>
                <w:i/>
                <w:sz w:val="20"/>
                <w:szCs w:val="20"/>
              </w:rPr>
            </w:pPr>
            <w:r w:rsidRPr="00F05257">
              <w:rPr>
                <w:bCs/>
                <w:i/>
                <w:sz w:val="20"/>
                <w:szCs w:val="20"/>
              </w:rPr>
              <w:t>О (</w:t>
            </w:r>
            <w:r>
              <w:rPr>
                <w:bCs/>
                <w:i/>
                <w:sz w:val="20"/>
                <w:szCs w:val="20"/>
              </w:rPr>
              <w:t>1</w:t>
            </w:r>
            <w:r w:rsidRPr="00F05257">
              <w:rPr>
                <w:bCs/>
                <w:i/>
                <w:sz w:val="20"/>
                <w:szCs w:val="20"/>
              </w:rPr>
              <w:t xml:space="preserve">) </w:t>
            </w:r>
            <w:r>
              <w:rPr>
                <w:bCs/>
                <w:i/>
                <w:sz w:val="20"/>
                <w:szCs w:val="20"/>
              </w:rPr>
              <w:t xml:space="preserve">Глава 11 </w:t>
            </w:r>
          </w:p>
          <w:p w:rsidR="00936BA6" w:rsidRPr="0083448B" w:rsidRDefault="008A0FFA" w:rsidP="00DD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F05257">
              <w:rPr>
                <w:bCs/>
                <w:i/>
                <w:sz w:val="20"/>
                <w:szCs w:val="20"/>
              </w:rPr>
              <w:t>§§</w:t>
            </w:r>
            <w:r w:rsidR="00DD3D8B">
              <w:rPr>
                <w:bCs/>
                <w:i/>
                <w:sz w:val="20"/>
                <w:szCs w:val="20"/>
              </w:rPr>
              <w:t>11.1-11.3</w:t>
            </w:r>
          </w:p>
        </w:tc>
      </w:tr>
      <w:tr w:rsidR="00936BA6" w:rsidRPr="00F05257" w:rsidTr="007261F5">
        <w:trPr>
          <w:trHeight w:val="20"/>
        </w:trPr>
        <w:tc>
          <w:tcPr>
            <w:tcW w:w="2080" w:type="dxa"/>
            <w:vMerge/>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7242" w:type="dxa"/>
            <w:gridSpan w:val="3"/>
          </w:tcPr>
          <w:p w:rsidR="00936BA6" w:rsidRPr="00F05257" w:rsidRDefault="00936BA6" w:rsidP="0056570D">
            <w:pPr>
              <w:jc w:val="both"/>
              <w:rPr>
                <w:b/>
                <w:sz w:val="20"/>
                <w:szCs w:val="20"/>
              </w:rPr>
            </w:pPr>
            <w:r w:rsidRPr="00F05257">
              <w:rPr>
                <w:bCs/>
                <w:sz w:val="20"/>
                <w:szCs w:val="20"/>
              </w:rPr>
              <w:t>Лабораторные работы</w:t>
            </w:r>
            <w:r>
              <w:rPr>
                <w:bCs/>
                <w:sz w:val="20"/>
                <w:szCs w:val="20"/>
              </w:rPr>
              <w:t xml:space="preserve"> (не предусмотрено)</w:t>
            </w:r>
          </w:p>
        </w:tc>
        <w:tc>
          <w:tcPr>
            <w:tcW w:w="992" w:type="dxa"/>
            <w:shd w:val="clear" w:color="auto" w:fill="auto"/>
          </w:tcPr>
          <w:p w:rsidR="00936BA6" w:rsidRPr="00F05257" w:rsidRDefault="00936BA6" w:rsidP="00F5318F">
            <w:pPr>
              <w:rPr>
                <w:sz w:val="20"/>
                <w:szCs w:val="20"/>
              </w:rPr>
            </w:pPr>
          </w:p>
        </w:tc>
        <w:tc>
          <w:tcPr>
            <w:tcW w:w="1134" w:type="dxa"/>
            <w:shd w:val="clear" w:color="auto" w:fill="auto"/>
          </w:tcPr>
          <w:p w:rsidR="00936BA6" w:rsidRDefault="00936BA6" w:rsidP="004F0D1F">
            <w:pPr>
              <w:jc w:val="center"/>
              <w:rPr>
                <w:bCs/>
                <w:i/>
                <w:sz w:val="20"/>
                <w:szCs w:val="20"/>
              </w:rPr>
            </w:pPr>
          </w:p>
        </w:tc>
        <w:tc>
          <w:tcPr>
            <w:tcW w:w="1569" w:type="dxa"/>
            <w:shd w:val="clear" w:color="auto" w:fill="auto"/>
          </w:tcPr>
          <w:p w:rsidR="00936BA6" w:rsidRPr="00F05257" w:rsidRDefault="00936BA6" w:rsidP="00F46305">
            <w:pPr>
              <w:jc w:val="center"/>
              <w:rPr>
                <w:bCs/>
                <w:i/>
                <w:sz w:val="20"/>
                <w:szCs w:val="20"/>
              </w:rPr>
            </w:pPr>
          </w:p>
        </w:tc>
        <w:tc>
          <w:tcPr>
            <w:tcW w:w="2400" w:type="dxa"/>
            <w:shd w:val="clear" w:color="auto" w:fill="auto"/>
          </w:tcPr>
          <w:p w:rsidR="00936BA6" w:rsidRPr="00F05257" w:rsidRDefault="00936BA6" w:rsidP="00B075DA">
            <w:pPr>
              <w:jc w:val="center"/>
              <w:rPr>
                <w:sz w:val="20"/>
                <w:szCs w:val="20"/>
              </w:rPr>
            </w:pPr>
          </w:p>
        </w:tc>
      </w:tr>
      <w:tr w:rsidR="00936BA6" w:rsidRPr="00F05257" w:rsidTr="007261F5">
        <w:trPr>
          <w:trHeight w:val="20"/>
        </w:trPr>
        <w:tc>
          <w:tcPr>
            <w:tcW w:w="2080" w:type="dxa"/>
            <w:vMerge/>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37" w:type="dxa"/>
          </w:tcPr>
          <w:p w:rsidR="00936BA6" w:rsidRPr="00F05257" w:rsidRDefault="00936BA6" w:rsidP="0056570D">
            <w:pPr>
              <w:jc w:val="both"/>
              <w:rPr>
                <w:sz w:val="20"/>
                <w:szCs w:val="20"/>
              </w:rPr>
            </w:pPr>
            <w:r>
              <w:rPr>
                <w:sz w:val="20"/>
                <w:szCs w:val="20"/>
              </w:rPr>
              <w:t>1</w:t>
            </w:r>
          </w:p>
        </w:tc>
        <w:tc>
          <w:tcPr>
            <w:tcW w:w="6805" w:type="dxa"/>
            <w:gridSpan w:val="2"/>
          </w:tcPr>
          <w:p w:rsidR="00936BA6" w:rsidRPr="00F05257" w:rsidRDefault="00936BA6" w:rsidP="0056570D">
            <w:pPr>
              <w:jc w:val="both"/>
              <w:rPr>
                <w:b/>
                <w:sz w:val="20"/>
                <w:szCs w:val="20"/>
              </w:rPr>
            </w:pPr>
          </w:p>
        </w:tc>
        <w:tc>
          <w:tcPr>
            <w:tcW w:w="992" w:type="dxa"/>
            <w:shd w:val="clear" w:color="auto" w:fill="auto"/>
          </w:tcPr>
          <w:p w:rsidR="00936BA6" w:rsidRPr="00F05257" w:rsidRDefault="00936BA6" w:rsidP="00F5318F">
            <w:pPr>
              <w:rPr>
                <w:sz w:val="20"/>
                <w:szCs w:val="20"/>
              </w:rPr>
            </w:pPr>
          </w:p>
        </w:tc>
        <w:tc>
          <w:tcPr>
            <w:tcW w:w="1134" w:type="dxa"/>
            <w:shd w:val="clear" w:color="auto" w:fill="auto"/>
          </w:tcPr>
          <w:p w:rsidR="00936BA6" w:rsidRDefault="00936BA6" w:rsidP="004F0D1F">
            <w:pPr>
              <w:jc w:val="center"/>
              <w:rPr>
                <w:bCs/>
                <w:i/>
                <w:sz w:val="20"/>
                <w:szCs w:val="20"/>
              </w:rPr>
            </w:pPr>
          </w:p>
        </w:tc>
        <w:tc>
          <w:tcPr>
            <w:tcW w:w="1569" w:type="dxa"/>
            <w:shd w:val="clear" w:color="auto" w:fill="auto"/>
          </w:tcPr>
          <w:p w:rsidR="00936BA6" w:rsidRPr="00F05257" w:rsidRDefault="00936BA6" w:rsidP="00F46305">
            <w:pPr>
              <w:jc w:val="center"/>
              <w:rPr>
                <w:bCs/>
                <w:i/>
                <w:sz w:val="20"/>
                <w:szCs w:val="20"/>
              </w:rPr>
            </w:pPr>
          </w:p>
        </w:tc>
        <w:tc>
          <w:tcPr>
            <w:tcW w:w="2400" w:type="dxa"/>
            <w:shd w:val="clear" w:color="auto" w:fill="auto"/>
          </w:tcPr>
          <w:p w:rsidR="00936BA6" w:rsidRPr="00F05257" w:rsidRDefault="00936BA6" w:rsidP="00B075DA">
            <w:pPr>
              <w:jc w:val="center"/>
              <w:rPr>
                <w:sz w:val="20"/>
                <w:szCs w:val="20"/>
              </w:rPr>
            </w:pPr>
          </w:p>
        </w:tc>
      </w:tr>
      <w:tr w:rsidR="00936BA6" w:rsidRPr="00F05257" w:rsidTr="007261F5">
        <w:trPr>
          <w:trHeight w:val="20"/>
        </w:trPr>
        <w:tc>
          <w:tcPr>
            <w:tcW w:w="2080" w:type="dxa"/>
            <w:vMerge/>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7242" w:type="dxa"/>
            <w:gridSpan w:val="3"/>
          </w:tcPr>
          <w:p w:rsidR="00936BA6" w:rsidRPr="00F05257"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F05257">
              <w:rPr>
                <w:bCs/>
                <w:sz w:val="20"/>
                <w:szCs w:val="20"/>
              </w:rPr>
              <w:t>Практические занятия</w:t>
            </w:r>
          </w:p>
        </w:tc>
        <w:tc>
          <w:tcPr>
            <w:tcW w:w="992" w:type="dxa"/>
            <w:vMerge w:val="restart"/>
            <w:shd w:val="clear" w:color="auto" w:fill="auto"/>
          </w:tcPr>
          <w:p w:rsidR="00936BA6" w:rsidRPr="00F05257" w:rsidRDefault="00017FE6" w:rsidP="00CC1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8</w:t>
            </w:r>
          </w:p>
        </w:tc>
        <w:tc>
          <w:tcPr>
            <w:tcW w:w="1134" w:type="dxa"/>
            <w:shd w:val="clear" w:color="auto" w:fill="auto"/>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569" w:type="dxa"/>
            <w:vMerge w:val="restart"/>
            <w:shd w:val="clear" w:color="auto" w:fill="A6A6A6" w:themeFill="background1" w:themeFillShade="A6"/>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936BA6" w:rsidRPr="00F05257" w:rsidRDefault="00936BA6" w:rsidP="009545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936BA6" w:rsidRPr="00F05257" w:rsidTr="007261F5">
        <w:trPr>
          <w:trHeight w:val="20"/>
        </w:trPr>
        <w:tc>
          <w:tcPr>
            <w:tcW w:w="2080" w:type="dxa"/>
            <w:vMerge/>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37" w:type="dxa"/>
          </w:tcPr>
          <w:p w:rsidR="00936BA6" w:rsidRPr="00F05257"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F05257">
              <w:rPr>
                <w:bCs/>
                <w:sz w:val="20"/>
                <w:szCs w:val="20"/>
              </w:rPr>
              <w:t>1</w:t>
            </w:r>
          </w:p>
        </w:tc>
        <w:tc>
          <w:tcPr>
            <w:tcW w:w="6805" w:type="dxa"/>
            <w:gridSpan w:val="2"/>
          </w:tcPr>
          <w:p w:rsidR="00936BA6" w:rsidRPr="007C5AFD"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7C5AFD">
              <w:rPr>
                <w:sz w:val="20"/>
                <w:szCs w:val="20"/>
              </w:rPr>
              <w:t>Решение задач на тему законы Ома</w:t>
            </w:r>
            <w:r>
              <w:rPr>
                <w:sz w:val="20"/>
                <w:szCs w:val="20"/>
              </w:rPr>
              <w:t xml:space="preserve"> для участка цепи.</w:t>
            </w:r>
          </w:p>
        </w:tc>
        <w:tc>
          <w:tcPr>
            <w:tcW w:w="992" w:type="dxa"/>
            <w:vMerge/>
            <w:shd w:val="clear" w:color="auto" w:fill="auto"/>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713388" w:rsidRDefault="00F20BBB" w:rsidP="001C0D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1-36</w:t>
            </w:r>
          </w:p>
          <w:p w:rsidR="00F20BBB" w:rsidRPr="00F05257" w:rsidRDefault="00F20BBB" w:rsidP="001C0D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1-37</w:t>
            </w:r>
          </w:p>
        </w:tc>
        <w:tc>
          <w:tcPr>
            <w:tcW w:w="1569" w:type="dxa"/>
            <w:vMerge/>
            <w:shd w:val="clear" w:color="auto" w:fill="A6A6A6" w:themeFill="background1" w:themeFillShade="A6"/>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936BA6" w:rsidRPr="00F05257" w:rsidRDefault="00936BA6" w:rsidP="009545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936BA6" w:rsidRPr="00F05257" w:rsidTr="007261F5">
        <w:trPr>
          <w:trHeight w:val="20"/>
        </w:trPr>
        <w:tc>
          <w:tcPr>
            <w:tcW w:w="2080" w:type="dxa"/>
            <w:vMerge/>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37" w:type="dxa"/>
          </w:tcPr>
          <w:p w:rsidR="00936BA6" w:rsidRPr="00F05257"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F05257">
              <w:rPr>
                <w:bCs/>
                <w:sz w:val="20"/>
                <w:szCs w:val="20"/>
              </w:rPr>
              <w:t>2</w:t>
            </w:r>
          </w:p>
        </w:tc>
        <w:tc>
          <w:tcPr>
            <w:tcW w:w="6805" w:type="dxa"/>
            <w:gridSpan w:val="2"/>
          </w:tcPr>
          <w:p w:rsidR="00936BA6" w:rsidRPr="007C5AFD"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7C5AFD">
              <w:rPr>
                <w:sz w:val="20"/>
                <w:szCs w:val="20"/>
              </w:rPr>
              <w:t>Решение задач на тему закон Ома для полной цепи.</w:t>
            </w:r>
          </w:p>
        </w:tc>
        <w:tc>
          <w:tcPr>
            <w:tcW w:w="992" w:type="dxa"/>
            <w:vMerge/>
            <w:shd w:val="clear" w:color="auto" w:fill="auto"/>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C23888" w:rsidRPr="00F05257" w:rsidRDefault="00F20BBB" w:rsidP="001C0D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1-38</w:t>
            </w:r>
          </w:p>
        </w:tc>
        <w:tc>
          <w:tcPr>
            <w:tcW w:w="1569" w:type="dxa"/>
            <w:vMerge/>
            <w:shd w:val="clear" w:color="auto" w:fill="A6A6A6" w:themeFill="background1" w:themeFillShade="A6"/>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936BA6" w:rsidRPr="00F05257" w:rsidRDefault="00936BA6" w:rsidP="009545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936BA6" w:rsidRPr="00F05257" w:rsidTr="007261F5">
        <w:trPr>
          <w:trHeight w:val="20"/>
        </w:trPr>
        <w:tc>
          <w:tcPr>
            <w:tcW w:w="2080" w:type="dxa"/>
            <w:vMerge/>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37" w:type="dxa"/>
            <w:shd w:val="clear" w:color="auto" w:fill="auto"/>
          </w:tcPr>
          <w:p w:rsidR="00936BA6" w:rsidRPr="00F05257" w:rsidRDefault="008E392B"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bCs/>
                <w:sz w:val="20"/>
                <w:szCs w:val="20"/>
              </w:rPr>
              <w:t>3</w:t>
            </w:r>
          </w:p>
        </w:tc>
        <w:tc>
          <w:tcPr>
            <w:tcW w:w="6805" w:type="dxa"/>
            <w:gridSpan w:val="2"/>
          </w:tcPr>
          <w:p w:rsidR="00936BA6" w:rsidRPr="001C0DA9"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1C0DA9">
              <w:rPr>
                <w:sz w:val="20"/>
                <w:szCs w:val="20"/>
              </w:rPr>
              <w:t xml:space="preserve">Решение задач </w:t>
            </w:r>
            <w:r>
              <w:rPr>
                <w:sz w:val="20"/>
                <w:szCs w:val="20"/>
              </w:rPr>
              <w:t>по законам Лоренца, Джоуля-Ленца</w:t>
            </w:r>
            <w:r w:rsidR="0056570D">
              <w:rPr>
                <w:sz w:val="20"/>
                <w:szCs w:val="20"/>
              </w:rPr>
              <w:t>.</w:t>
            </w:r>
          </w:p>
        </w:tc>
        <w:tc>
          <w:tcPr>
            <w:tcW w:w="992" w:type="dxa"/>
            <w:vMerge/>
            <w:shd w:val="clear" w:color="auto" w:fill="auto"/>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C23888" w:rsidRPr="00F05257" w:rsidRDefault="00F20BBB" w:rsidP="004F0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1-39</w:t>
            </w:r>
          </w:p>
        </w:tc>
        <w:tc>
          <w:tcPr>
            <w:tcW w:w="1569" w:type="dxa"/>
            <w:vMerge/>
            <w:shd w:val="clear" w:color="auto" w:fill="A6A6A6" w:themeFill="background1" w:themeFillShade="A6"/>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936BA6" w:rsidRPr="00F05257" w:rsidRDefault="00936BA6" w:rsidP="009545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936BA6" w:rsidRPr="00F05257" w:rsidTr="007261F5">
        <w:trPr>
          <w:trHeight w:val="20"/>
        </w:trPr>
        <w:tc>
          <w:tcPr>
            <w:tcW w:w="2080" w:type="dxa"/>
            <w:vMerge/>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37" w:type="dxa"/>
            <w:shd w:val="clear" w:color="auto" w:fill="auto"/>
          </w:tcPr>
          <w:p w:rsidR="00936BA6" w:rsidRPr="00F05257" w:rsidRDefault="008E392B"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bCs/>
                <w:sz w:val="20"/>
                <w:szCs w:val="20"/>
              </w:rPr>
              <w:t>4</w:t>
            </w:r>
          </w:p>
        </w:tc>
        <w:tc>
          <w:tcPr>
            <w:tcW w:w="6805" w:type="dxa"/>
            <w:gridSpan w:val="2"/>
          </w:tcPr>
          <w:p w:rsidR="00936BA6" w:rsidRPr="001C0DA9"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Pr>
                <w:sz w:val="20"/>
                <w:szCs w:val="20"/>
              </w:rPr>
              <w:t>Последовательное и параллельное соединение проводников</w:t>
            </w:r>
            <w:r w:rsidR="0056570D">
              <w:rPr>
                <w:sz w:val="20"/>
                <w:szCs w:val="20"/>
              </w:rPr>
              <w:t>.</w:t>
            </w:r>
          </w:p>
        </w:tc>
        <w:tc>
          <w:tcPr>
            <w:tcW w:w="992" w:type="dxa"/>
            <w:vMerge/>
            <w:shd w:val="clear" w:color="auto" w:fill="auto"/>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3715BE" w:rsidRDefault="00F20BBB" w:rsidP="00186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1-40</w:t>
            </w:r>
          </w:p>
          <w:p w:rsidR="00F20BBB" w:rsidRPr="00F05257" w:rsidRDefault="00F20BBB" w:rsidP="00186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1-41</w:t>
            </w:r>
          </w:p>
        </w:tc>
        <w:tc>
          <w:tcPr>
            <w:tcW w:w="1569" w:type="dxa"/>
            <w:vMerge/>
            <w:shd w:val="clear" w:color="auto" w:fill="A6A6A6" w:themeFill="background1" w:themeFillShade="A6"/>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936BA6" w:rsidRPr="00F05257" w:rsidRDefault="00936BA6" w:rsidP="009545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936BA6" w:rsidRPr="00F05257" w:rsidTr="007261F5">
        <w:trPr>
          <w:trHeight w:val="20"/>
        </w:trPr>
        <w:tc>
          <w:tcPr>
            <w:tcW w:w="2080" w:type="dxa"/>
            <w:vMerge/>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37" w:type="dxa"/>
            <w:shd w:val="clear" w:color="auto" w:fill="auto"/>
          </w:tcPr>
          <w:p w:rsidR="00936BA6" w:rsidRPr="00F05257" w:rsidRDefault="008E392B"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bCs/>
                <w:sz w:val="20"/>
                <w:szCs w:val="20"/>
              </w:rPr>
              <w:t>5</w:t>
            </w:r>
          </w:p>
        </w:tc>
        <w:tc>
          <w:tcPr>
            <w:tcW w:w="6805" w:type="dxa"/>
            <w:gridSpan w:val="2"/>
          </w:tcPr>
          <w:p w:rsidR="00936BA6" w:rsidRPr="001C0DA9"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1C0DA9">
              <w:rPr>
                <w:sz w:val="20"/>
                <w:szCs w:val="20"/>
              </w:rPr>
              <w:t>Определение ЭДС и внутреннего сопротивления источника напряжения.</w:t>
            </w:r>
          </w:p>
        </w:tc>
        <w:tc>
          <w:tcPr>
            <w:tcW w:w="992" w:type="dxa"/>
            <w:vMerge/>
            <w:shd w:val="clear" w:color="auto" w:fill="auto"/>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A07C4F" w:rsidRPr="00F05257" w:rsidRDefault="00F20BBB" w:rsidP="00963E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1-42</w:t>
            </w:r>
          </w:p>
        </w:tc>
        <w:tc>
          <w:tcPr>
            <w:tcW w:w="1569" w:type="dxa"/>
            <w:vMerge/>
            <w:shd w:val="clear" w:color="auto" w:fill="A6A6A6" w:themeFill="background1" w:themeFillShade="A6"/>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A07C4F" w:rsidRPr="00F05257" w:rsidTr="007261F5">
        <w:trPr>
          <w:trHeight w:val="20"/>
        </w:trPr>
        <w:tc>
          <w:tcPr>
            <w:tcW w:w="2080" w:type="dxa"/>
            <w:vMerge/>
          </w:tcPr>
          <w:p w:rsidR="00A07C4F" w:rsidRPr="00F05257" w:rsidRDefault="00A07C4F"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37" w:type="dxa"/>
            <w:shd w:val="clear" w:color="auto" w:fill="auto"/>
          </w:tcPr>
          <w:p w:rsidR="00A07C4F" w:rsidRDefault="008E392B"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bCs/>
                <w:sz w:val="20"/>
                <w:szCs w:val="20"/>
              </w:rPr>
              <w:t>6</w:t>
            </w:r>
          </w:p>
        </w:tc>
        <w:tc>
          <w:tcPr>
            <w:tcW w:w="6805" w:type="dxa"/>
            <w:gridSpan w:val="2"/>
          </w:tcPr>
          <w:p w:rsidR="00A07C4F" w:rsidRPr="003900C6" w:rsidRDefault="003900C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3900C6">
              <w:rPr>
                <w:sz w:val="20"/>
                <w:szCs w:val="20"/>
              </w:rPr>
              <w:t>Электроизмерительные приборы.</w:t>
            </w:r>
          </w:p>
        </w:tc>
        <w:tc>
          <w:tcPr>
            <w:tcW w:w="992" w:type="dxa"/>
            <w:shd w:val="clear" w:color="auto" w:fill="auto"/>
          </w:tcPr>
          <w:p w:rsidR="00A07C4F" w:rsidRPr="00F05257" w:rsidRDefault="00A07C4F"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017FE6" w:rsidRDefault="00F20BBB" w:rsidP="00963E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1-43</w:t>
            </w:r>
          </w:p>
        </w:tc>
        <w:tc>
          <w:tcPr>
            <w:tcW w:w="1569" w:type="dxa"/>
            <w:vMerge/>
            <w:shd w:val="clear" w:color="auto" w:fill="A6A6A6" w:themeFill="background1" w:themeFillShade="A6"/>
          </w:tcPr>
          <w:p w:rsidR="00A07C4F" w:rsidRPr="00F05257" w:rsidRDefault="00A07C4F"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A07C4F" w:rsidRPr="00F05257" w:rsidRDefault="00A07C4F"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936BA6" w:rsidRPr="00F05257" w:rsidTr="007261F5">
        <w:trPr>
          <w:trHeight w:val="20"/>
        </w:trPr>
        <w:tc>
          <w:tcPr>
            <w:tcW w:w="2080" w:type="dxa"/>
            <w:vMerge/>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7242" w:type="dxa"/>
            <w:gridSpan w:val="3"/>
            <w:shd w:val="clear" w:color="auto" w:fill="auto"/>
          </w:tcPr>
          <w:p w:rsidR="00936BA6" w:rsidRPr="00F05257"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F05257">
              <w:rPr>
                <w:bCs/>
                <w:sz w:val="20"/>
                <w:szCs w:val="20"/>
              </w:rPr>
              <w:t>Контрольные работы</w:t>
            </w:r>
            <w:r w:rsidR="00C86061">
              <w:rPr>
                <w:bCs/>
                <w:sz w:val="20"/>
                <w:szCs w:val="20"/>
              </w:rPr>
              <w:t xml:space="preserve"> (не предусмотрено)</w:t>
            </w:r>
          </w:p>
        </w:tc>
        <w:tc>
          <w:tcPr>
            <w:tcW w:w="992" w:type="dxa"/>
            <w:vMerge w:val="restart"/>
            <w:shd w:val="clear" w:color="auto" w:fill="auto"/>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569" w:type="dxa"/>
            <w:vMerge/>
            <w:shd w:val="clear" w:color="auto" w:fill="A6A6A6" w:themeFill="background1" w:themeFillShade="A6"/>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936BA6" w:rsidRPr="00F05257" w:rsidTr="007261F5">
        <w:trPr>
          <w:trHeight w:val="20"/>
        </w:trPr>
        <w:tc>
          <w:tcPr>
            <w:tcW w:w="2080" w:type="dxa"/>
            <w:vMerge/>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37" w:type="dxa"/>
          </w:tcPr>
          <w:p w:rsidR="00936BA6" w:rsidRPr="00F05257"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F05257">
              <w:rPr>
                <w:bCs/>
                <w:sz w:val="20"/>
                <w:szCs w:val="20"/>
              </w:rPr>
              <w:t>1</w:t>
            </w:r>
          </w:p>
        </w:tc>
        <w:tc>
          <w:tcPr>
            <w:tcW w:w="6805" w:type="dxa"/>
            <w:gridSpan w:val="2"/>
          </w:tcPr>
          <w:p w:rsidR="00936BA6" w:rsidRPr="00F05257"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p>
        </w:tc>
        <w:tc>
          <w:tcPr>
            <w:tcW w:w="992" w:type="dxa"/>
            <w:vMerge/>
            <w:shd w:val="clear" w:color="auto" w:fill="auto"/>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FFFFFF" w:themeFill="background1"/>
          </w:tcPr>
          <w:p w:rsidR="00936BA6" w:rsidRPr="004F6D0D"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569" w:type="dxa"/>
            <w:vMerge/>
            <w:shd w:val="clear" w:color="auto" w:fill="A6A6A6" w:themeFill="background1" w:themeFillShade="A6"/>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936BA6" w:rsidRPr="00F05257" w:rsidTr="007261F5">
        <w:trPr>
          <w:trHeight w:val="20"/>
        </w:trPr>
        <w:tc>
          <w:tcPr>
            <w:tcW w:w="2080" w:type="dxa"/>
            <w:vMerge/>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7242" w:type="dxa"/>
            <w:gridSpan w:val="3"/>
            <w:shd w:val="clear" w:color="auto" w:fill="auto"/>
          </w:tcPr>
          <w:p w:rsidR="00936BA6" w:rsidRPr="00F05257"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F05257">
              <w:rPr>
                <w:bCs/>
                <w:sz w:val="20"/>
                <w:szCs w:val="20"/>
              </w:rPr>
              <w:t>Самостоятельная работа обучающихся:</w:t>
            </w:r>
          </w:p>
          <w:p w:rsidR="00936BA6" w:rsidRPr="00F15A54"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F15A54">
              <w:rPr>
                <w:sz w:val="20"/>
                <w:szCs w:val="20"/>
              </w:rPr>
              <w:t>- анализ материала учебной литературы;</w:t>
            </w:r>
          </w:p>
          <w:p w:rsidR="00936BA6" w:rsidRPr="00F15A54"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F15A54">
              <w:rPr>
                <w:sz w:val="20"/>
                <w:szCs w:val="20"/>
              </w:rPr>
              <w:t>- подготовка к практическим занятиям;</w:t>
            </w:r>
          </w:p>
          <w:p w:rsidR="00936BA6" w:rsidRPr="00F05257"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F15A54">
              <w:rPr>
                <w:sz w:val="20"/>
                <w:szCs w:val="20"/>
              </w:rPr>
              <w:t>- подготовка компьютерн</w:t>
            </w:r>
            <w:r w:rsidR="0056570D">
              <w:rPr>
                <w:sz w:val="20"/>
                <w:szCs w:val="20"/>
              </w:rPr>
              <w:t>ой</w:t>
            </w:r>
            <w:r w:rsidRPr="00F15A54">
              <w:rPr>
                <w:sz w:val="20"/>
                <w:szCs w:val="20"/>
              </w:rPr>
              <w:t xml:space="preserve"> презентаци</w:t>
            </w:r>
            <w:r w:rsidR="0056570D">
              <w:rPr>
                <w:sz w:val="20"/>
                <w:szCs w:val="20"/>
              </w:rPr>
              <w:t>и</w:t>
            </w:r>
            <w:r w:rsidRPr="00F05257">
              <w:rPr>
                <w:sz w:val="20"/>
                <w:szCs w:val="20"/>
              </w:rPr>
              <w:t xml:space="preserve"> «Постоянный электрический ток»</w:t>
            </w:r>
          </w:p>
        </w:tc>
        <w:tc>
          <w:tcPr>
            <w:tcW w:w="992" w:type="dxa"/>
            <w:shd w:val="clear" w:color="auto" w:fill="auto"/>
          </w:tcPr>
          <w:p w:rsidR="00936BA6" w:rsidRPr="00F05257" w:rsidRDefault="00673DBB"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10</w:t>
            </w:r>
          </w:p>
        </w:tc>
        <w:tc>
          <w:tcPr>
            <w:tcW w:w="1134" w:type="dxa"/>
            <w:shd w:val="clear" w:color="auto" w:fill="auto"/>
          </w:tcPr>
          <w:p w:rsidR="00936BA6" w:rsidRPr="004F6D0D"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569" w:type="dxa"/>
            <w:vMerge/>
            <w:shd w:val="clear" w:color="auto" w:fill="A6A6A6" w:themeFill="background1" w:themeFillShade="A6"/>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936BA6" w:rsidRPr="00F05257" w:rsidTr="007261F5">
        <w:trPr>
          <w:trHeight w:val="20"/>
        </w:trPr>
        <w:tc>
          <w:tcPr>
            <w:tcW w:w="2080" w:type="dxa"/>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F05257">
              <w:rPr>
                <w:b/>
                <w:bCs/>
                <w:sz w:val="20"/>
                <w:szCs w:val="20"/>
              </w:rPr>
              <w:t>Раздел 4.</w:t>
            </w:r>
          </w:p>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F05257">
              <w:rPr>
                <w:b/>
                <w:sz w:val="20"/>
                <w:szCs w:val="20"/>
              </w:rPr>
              <w:t>Изучение</w:t>
            </w:r>
          </w:p>
          <w:p w:rsidR="00936BA6" w:rsidRPr="00F05257" w:rsidRDefault="00936BA6" w:rsidP="00963E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sz w:val="20"/>
                <w:szCs w:val="20"/>
              </w:rPr>
              <w:t>колебаний и волн</w:t>
            </w:r>
            <w:r w:rsidRPr="00F05257">
              <w:rPr>
                <w:b/>
                <w:sz w:val="20"/>
                <w:szCs w:val="20"/>
              </w:rPr>
              <w:t>.</w:t>
            </w:r>
          </w:p>
        </w:tc>
        <w:tc>
          <w:tcPr>
            <w:tcW w:w="7242" w:type="dxa"/>
            <w:gridSpan w:val="3"/>
          </w:tcPr>
          <w:p w:rsidR="00936BA6" w:rsidRPr="00F05257"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p>
        </w:tc>
        <w:tc>
          <w:tcPr>
            <w:tcW w:w="992" w:type="dxa"/>
            <w:shd w:val="clear" w:color="auto" w:fill="auto"/>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134" w:type="dxa"/>
            <w:shd w:val="clear" w:color="auto" w:fill="auto"/>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569" w:type="dxa"/>
            <w:vMerge/>
            <w:shd w:val="clear" w:color="auto" w:fill="A6A6A6" w:themeFill="background1" w:themeFillShade="A6"/>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936BA6" w:rsidRPr="00F05257" w:rsidTr="007261F5">
        <w:trPr>
          <w:trHeight w:val="20"/>
        </w:trPr>
        <w:tc>
          <w:tcPr>
            <w:tcW w:w="2080" w:type="dxa"/>
            <w:vMerge w:val="restart"/>
          </w:tcPr>
          <w:p w:rsidR="00936BA6" w:rsidRPr="00F05257" w:rsidRDefault="00936BA6" w:rsidP="00963E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F05257">
              <w:rPr>
                <w:b/>
                <w:bCs/>
                <w:sz w:val="20"/>
                <w:szCs w:val="20"/>
              </w:rPr>
              <w:t xml:space="preserve">Тема 4.1. </w:t>
            </w:r>
            <w:r>
              <w:rPr>
                <w:b/>
                <w:bCs/>
                <w:sz w:val="20"/>
                <w:szCs w:val="20"/>
              </w:rPr>
              <w:t>Колебания и волны</w:t>
            </w:r>
          </w:p>
        </w:tc>
        <w:tc>
          <w:tcPr>
            <w:tcW w:w="9368" w:type="dxa"/>
            <w:gridSpan w:val="5"/>
            <w:shd w:val="clear" w:color="auto" w:fill="auto"/>
          </w:tcPr>
          <w:p w:rsidR="00936BA6" w:rsidRPr="00F05257" w:rsidRDefault="00936BA6" w:rsidP="00116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0"/>
                <w:szCs w:val="20"/>
              </w:rPr>
            </w:pPr>
            <w:r w:rsidRPr="00F05257">
              <w:rPr>
                <w:bCs/>
                <w:sz w:val="20"/>
                <w:szCs w:val="20"/>
              </w:rPr>
              <w:t>Содержание учебного материала</w:t>
            </w:r>
            <w:r w:rsidR="00116F2A">
              <w:rPr>
                <w:bCs/>
                <w:sz w:val="20"/>
                <w:szCs w:val="20"/>
              </w:rPr>
              <w:t xml:space="preserve">                                                                                               9</w:t>
            </w:r>
          </w:p>
        </w:tc>
        <w:tc>
          <w:tcPr>
            <w:tcW w:w="1569" w:type="dxa"/>
            <w:vMerge/>
            <w:tcBorders>
              <w:bottom w:val="single" w:sz="4" w:space="0" w:color="auto"/>
            </w:tcBorders>
            <w:shd w:val="clear" w:color="auto" w:fill="A6A6A6" w:themeFill="background1" w:themeFillShade="A6"/>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56570D" w:rsidRPr="00F05257" w:rsidTr="007261F5">
        <w:trPr>
          <w:trHeight w:val="20"/>
        </w:trPr>
        <w:tc>
          <w:tcPr>
            <w:tcW w:w="2080" w:type="dxa"/>
            <w:vMerge/>
          </w:tcPr>
          <w:p w:rsidR="0056570D" w:rsidRPr="00F05257" w:rsidRDefault="0056570D"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37" w:type="dxa"/>
          </w:tcPr>
          <w:p w:rsidR="0056570D" w:rsidRPr="00F05257" w:rsidRDefault="0056570D"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F05257">
              <w:rPr>
                <w:bCs/>
                <w:sz w:val="20"/>
                <w:szCs w:val="20"/>
              </w:rPr>
              <w:t>1</w:t>
            </w:r>
          </w:p>
        </w:tc>
        <w:tc>
          <w:tcPr>
            <w:tcW w:w="6805" w:type="dxa"/>
            <w:gridSpan w:val="2"/>
          </w:tcPr>
          <w:p w:rsidR="0056570D" w:rsidRPr="00963EAF" w:rsidRDefault="0056570D"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963EAF">
              <w:rPr>
                <w:b/>
                <w:sz w:val="20"/>
                <w:szCs w:val="20"/>
              </w:rPr>
              <w:t>Механические колебания.</w:t>
            </w:r>
            <w:r w:rsidRPr="00963EAF">
              <w:rPr>
                <w:sz w:val="20"/>
                <w:szCs w:val="20"/>
              </w:rPr>
              <w:t xml:space="preserve"> Колебательное движение. Гармонические колебания. Свободные механические колебания. Линейные механические колебательные системы. Превращение энергии при колебательном движении. </w:t>
            </w:r>
          </w:p>
        </w:tc>
        <w:tc>
          <w:tcPr>
            <w:tcW w:w="992" w:type="dxa"/>
            <w:vMerge w:val="restart"/>
            <w:shd w:val="clear" w:color="auto" w:fill="auto"/>
          </w:tcPr>
          <w:p w:rsidR="0056570D" w:rsidRPr="00F05257" w:rsidRDefault="0056570D" w:rsidP="00A30E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C55FF4" w:rsidRDefault="00800183" w:rsidP="007D0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1-44</w:t>
            </w:r>
          </w:p>
          <w:p w:rsidR="00800183" w:rsidRPr="00F05257" w:rsidRDefault="00800183" w:rsidP="007D0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1-45</w:t>
            </w:r>
          </w:p>
        </w:tc>
        <w:tc>
          <w:tcPr>
            <w:tcW w:w="1569" w:type="dxa"/>
            <w:shd w:val="clear" w:color="auto" w:fill="auto"/>
          </w:tcPr>
          <w:p w:rsidR="0056570D" w:rsidRPr="00F05257" w:rsidRDefault="0056570D" w:rsidP="00F46305">
            <w:pPr>
              <w:jc w:val="center"/>
            </w:pPr>
            <w:r w:rsidRPr="00F05257">
              <w:rPr>
                <w:bCs/>
                <w:i/>
                <w:sz w:val="20"/>
                <w:szCs w:val="20"/>
              </w:rPr>
              <w:t>2</w:t>
            </w:r>
          </w:p>
        </w:tc>
        <w:tc>
          <w:tcPr>
            <w:tcW w:w="2400" w:type="dxa"/>
            <w:shd w:val="clear" w:color="auto" w:fill="auto"/>
          </w:tcPr>
          <w:p w:rsidR="00DD3D8B" w:rsidRDefault="00DD3D8B" w:rsidP="00DD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4"/>
              <w:jc w:val="center"/>
              <w:rPr>
                <w:bCs/>
                <w:i/>
                <w:sz w:val="20"/>
                <w:szCs w:val="20"/>
              </w:rPr>
            </w:pPr>
            <w:r w:rsidRPr="00F05257">
              <w:rPr>
                <w:bCs/>
                <w:i/>
                <w:sz w:val="20"/>
                <w:szCs w:val="20"/>
              </w:rPr>
              <w:t>О (</w:t>
            </w:r>
            <w:r>
              <w:rPr>
                <w:bCs/>
                <w:i/>
                <w:sz w:val="20"/>
                <w:szCs w:val="20"/>
              </w:rPr>
              <w:t>1</w:t>
            </w:r>
            <w:r w:rsidRPr="00F05257">
              <w:rPr>
                <w:bCs/>
                <w:i/>
                <w:sz w:val="20"/>
                <w:szCs w:val="20"/>
              </w:rPr>
              <w:t xml:space="preserve">) </w:t>
            </w:r>
            <w:r>
              <w:rPr>
                <w:bCs/>
                <w:i/>
                <w:sz w:val="20"/>
                <w:szCs w:val="20"/>
              </w:rPr>
              <w:t xml:space="preserve">Глава 12 </w:t>
            </w:r>
          </w:p>
          <w:p w:rsidR="0056570D" w:rsidRPr="00D605FF" w:rsidRDefault="00DD3D8B" w:rsidP="00DD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lang w:val="en-US"/>
              </w:rPr>
            </w:pPr>
            <w:r w:rsidRPr="00F05257">
              <w:rPr>
                <w:bCs/>
                <w:i/>
                <w:sz w:val="20"/>
                <w:szCs w:val="20"/>
              </w:rPr>
              <w:t>§§</w:t>
            </w:r>
            <w:r>
              <w:rPr>
                <w:bCs/>
                <w:i/>
                <w:sz w:val="20"/>
                <w:szCs w:val="20"/>
              </w:rPr>
              <w:t>12.1-12.3</w:t>
            </w:r>
          </w:p>
        </w:tc>
      </w:tr>
      <w:tr w:rsidR="0056570D" w:rsidRPr="00F05257" w:rsidTr="007261F5">
        <w:trPr>
          <w:trHeight w:val="20"/>
        </w:trPr>
        <w:tc>
          <w:tcPr>
            <w:tcW w:w="2080" w:type="dxa"/>
            <w:vMerge/>
          </w:tcPr>
          <w:p w:rsidR="0056570D" w:rsidRPr="00F05257" w:rsidRDefault="0056570D"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37" w:type="dxa"/>
          </w:tcPr>
          <w:p w:rsidR="0056570D" w:rsidRPr="00F05257" w:rsidRDefault="0056570D"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bCs/>
                <w:sz w:val="20"/>
                <w:szCs w:val="20"/>
              </w:rPr>
              <w:t>2</w:t>
            </w:r>
          </w:p>
        </w:tc>
        <w:tc>
          <w:tcPr>
            <w:tcW w:w="6805" w:type="dxa"/>
            <w:gridSpan w:val="2"/>
          </w:tcPr>
          <w:p w:rsidR="0056570D" w:rsidRPr="00963EAF" w:rsidRDefault="0056570D"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BB1A4D">
              <w:rPr>
                <w:b/>
                <w:sz w:val="20"/>
                <w:szCs w:val="20"/>
              </w:rPr>
              <w:t>Свободные затухающие механические колебания.</w:t>
            </w:r>
            <w:r w:rsidRPr="00963EAF">
              <w:rPr>
                <w:sz w:val="20"/>
                <w:szCs w:val="20"/>
              </w:rPr>
              <w:t xml:space="preserve"> Вынужденные механические колебания.</w:t>
            </w:r>
          </w:p>
        </w:tc>
        <w:tc>
          <w:tcPr>
            <w:tcW w:w="992" w:type="dxa"/>
            <w:vMerge/>
            <w:shd w:val="clear" w:color="auto" w:fill="auto"/>
          </w:tcPr>
          <w:p w:rsidR="0056570D" w:rsidRDefault="0056570D" w:rsidP="00A30E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56570D" w:rsidRDefault="00800183" w:rsidP="007D0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1-46</w:t>
            </w:r>
          </w:p>
        </w:tc>
        <w:tc>
          <w:tcPr>
            <w:tcW w:w="1569" w:type="dxa"/>
            <w:shd w:val="clear" w:color="auto" w:fill="auto"/>
          </w:tcPr>
          <w:p w:rsidR="0056570D" w:rsidRPr="00F05257" w:rsidRDefault="0056570D" w:rsidP="00F46305">
            <w:pPr>
              <w:jc w:val="center"/>
              <w:rPr>
                <w:bCs/>
                <w:i/>
                <w:sz w:val="20"/>
                <w:szCs w:val="20"/>
              </w:rPr>
            </w:pPr>
            <w:r>
              <w:rPr>
                <w:bCs/>
                <w:i/>
                <w:sz w:val="20"/>
                <w:szCs w:val="20"/>
              </w:rPr>
              <w:t>2</w:t>
            </w:r>
          </w:p>
        </w:tc>
        <w:tc>
          <w:tcPr>
            <w:tcW w:w="2400" w:type="dxa"/>
            <w:shd w:val="clear" w:color="auto" w:fill="auto"/>
          </w:tcPr>
          <w:p w:rsidR="00DD3D8B" w:rsidRDefault="00DD3D8B" w:rsidP="00DD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4"/>
              <w:jc w:val="center"/>
              <w:rPr>
                <w:bCs/>
                <w:i/>
                <w:sz w:val="20"/>
                <w:szCs w:val="20"/>
              </w:rPr>
            </w:pPr>
            <w:r w:rsidRPr="00F05257">
              <w:rPr>
                <w:bCs/>
                <w:i/>
                <w:sz w:val="20"/>
                <w:szCs w:val="20"/>
              </w:rPr>
              <w:t>О (</w:t>
            </w:r>
            <w:r>
              <w:rPr>
                <w:bCs/>
                <w:i/>
                <w:sz w:val="20"/>
                <w:szCs w:val="20"/>
              </w:rPr>
              <w:t>1</w:t>
            </w:r>
            <w:r w:rsidRPr="00F05257">
              <w:rPr>
                <w:bCs/>
                <w:i/>
                <w:sz w:val="20"/>
                <w:szCs w:val="20"/>
              </w:rPr>
              <w:t xml:space="preserve">) </w:t>
            </w:r>
            <w:r>
              <w:rPr>
                <w:bCs/>
                <w:i/>
                <w:sz w:val="20"/>
                <w:szCs w:val="20"/>
              </w:rPr>
              <w:t xml:space="preserve">Глава 12 </w:t>
            </w:r>
          </w:p>
          <w:p w:rsidR="0056570D" w:rsidRPr="00F05257" w:rsidRDefault="00DD3D8B" w:rsidP="00DD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F05257">
              <w:rPr>
                <w:bCs/>
                <w:i/>
                <w:sz w:val="20"/>
                <w:szCs w:val="20"/>
              </w:rPr>
              <w:t>§§</w:t>
            </w:r>
            <w:r>
              <w:rPr>
                <w:bCs/>
                <w:i/>
                <w:sz w:val="20"/>
                <w:szCs w:val="20"/>
              </w:rPr>
              <w:t>12.1-12.3</w:t>
            </w:r>
          </w:p>
        </w:tc>
      </w:tr>
      <w:tr w:rsidR="0056570D" w:rsidRPr="00F05257" w:rsidTr="007261F5">
        <w:trPr>
          <w:trHeight w:val="20"/>
        </w:trPr>
        <w:tc>
          <w:tcPr>
            <w:tcW w:w="2080" w:type="dxa"/>
            <w:vMerge/>
          </w:tcPr>
          <w:p w:rsidR="0056570D" w:rsidRPr="00F05257" w:rsidRDefault="0056570D"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37" w:type="dxa"/>
          </w:tcPr>
          <w:p w:rsidR="0056570D" w:rsidRPr="00F05257" w:rsidRDefault="0056570D"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bCs/>
                <w:sz w:val="20"/>
                <w:szCs w:val="20"/>
              </w:rPr>
              <w:t>3</w:t>
            </w:r>
          </w:p>
        </w:tc>
        <w:tc>
          <w:tcPr>
            <w:tcW w:w="6805" w:type="dxa"/>
            <w:gridSpan w:val="2"/>
            <w:shd w:val="clear" w:color="auto" w:fill="auto"/>
          </w:tcPr>
          <w:p w:rsidR="0056570D" w:rsidRPr="00963EAF" w:rsidRDefault="0056570D"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963EAF">
              <w:rPr>
                <w:b/>
                <w:sz w:val="20"/>
                <w:szCs w:val="20"/>
              </w:rPr>
              <w:t>Упругие волны.</w:t>
            </w:r>
            <w:r w:rsidRPr="00963EAF">
              <w:rPr>
                <w:sz w:val="20"/>
                <w:szCs w:val="20"/>
              </w:rPr>
              <w:t xml:space="preserve"> Поперечные и продольные волны. Характеристики волны. Уравнение плоской бегущей волны. Интерференция волн. Понятие о дифракции волн. </w:t>
            </w:r>
          </w:p>
        </w:tc>
        <w:tc>
          <w:tcPr>
            <w:tcW w:w="992" w:type="dxa"/>
            <w:vMerge/>
            <w:shd w:val="clear" w:color="auto" w:fill="auto"/>
          </w:tcPr>
          <w:p w:rsidR="0056570D" w:rsidRPr="00F05257" w:rsidRDefault="0056570D"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75682D" w:rsidRPr="00F05257" w:rsidRDefault="00800183" w:rsidP="004F0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1-47</w:t>
            </w:r>
          </w:p>
        </w:tc>
        <w:tc>
          <w:tcPr>
            <w:tcW w:w="1569" w:type="dxa"/>
            <w:shd w:val="clear" w:color="auto" w:fill="auto"/>
          </w:tcPr>
          <w:p w:rsidR="0056570D" w:rsidRPr="00F05257" w:rsidRDefault="0056570D" w:rsidP="00F46305">
            <w:pPr>
              <w:jc w:val="center"/>
            </w:pPr>
            <w:r w:rsidRPr="00F05257">
              <w:rPr>
                <w:bCs/>
                <w:i/>
                <w:sz w:val="20"/>
                <w:szCs w:val="20"/>
              </w:rPr>
              <w:t>2</w:t>
            </w:r>
          </w:p>
        </w:tc>
        <w:tc>
          <w:tcPr>
            <w:tcW w:w="2400" w:type="dxa"/>
            <w:shd w:val="clear" w:color="auto" w:fill="auto"/>
          </w:tcPr>
          <w:p w:rsidR="00DD3D8B" w:rsidRDefault="00DD3D8B" w:rsidP="00DD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4"/>
              <w:jc w:val="center"/>
              <w:rPr>
                <w:bCs/>
                <w:i/>
                <w:sz w:val="20"/>
                <w:szCs w:val="20"/>
              </w:rPr>
            </w:pPr>
            <w:r w:rsidRPr="00F05257">
              <w:rPr>
                <w:bCs/>
                <w:i/>
                <w:sz w:val="20"/>
                <w:szCs w:val="20"/>
              </w:rPr>
              <w:t>О (</w:t>
            </w:r>
            <w:r>
              <w:rPr>
                <w:bCs/>
                <w:i/>
                <w:sz w:val="20"/>
                <w:szCs w:val="20"/>
              </w:rPr>
              <w:t>2</w:t>
            </w:r>
            <w:r w:rsidRPr="00F05257">
              <w:rPr>
                <w:bCs/>
                <w:i/>
                <w:sz w:val="20"/>
                <w:szCs w:val="20"/>
              </w:rPr>
              <w:t xml:space="preserve">) </w:t>
            </w:r>
            <w:r>
              <w:rPr>
                <w:bCs/>
                <w:i/>
                <w:sz w:val="20"/>
                <w:szCs w:val="20"/>
              </w:rPr>
              <w:t xml:space="preserve">Глава 12 </w:t>
            </w:r>
          </w:p>
          <w:p w:rsidR="0056570D" w:rsidRPr="00D605FF" w:rsidRDefault="00DD3D8B" w:rsidP="00DD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lang w:val="en-US"/>
              </w:rPr>
            </w:pPr>
            <w:r w:rsidRPr="00F05257">
              <w:rPr>
                <w:bCs/>
                <w:i/>
                <w:sz w:val="20"/>
                <w:szCs w:val="20"/>
              </w:rPr>
              <w:t>§§</w:t>
            </w:r>
            <w:r>
              <w:rPr>
                <w:bCs/>
                <w:i/>
                <w:sz w:val="20"/>
                <w:szCs w:val="20"/>
              </w:rPr>
              <w:t>12.1-12.3</w:t>
            </w:r>
          </w:p>
        </w:tc>
      </w:tr>
      <w:tr w:rsidR="0056570D" w:rsidRPr="00F05257" w:rsidTr="007261F5">
        <w:trPr>
          <w:trHeight w:val="20"/>
        </w:trPr>
        <w:tc>
          <w:tcPr>
            <w:tcW w:w="2080" w:type="dxa"/>
            <w:vMerge/>
          </w:tcPr>
          <w:p w:rsidR="0056570D" w:rsidRPr="00F05257" w:rsidRDefault="0056570D"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37" w:type="dxa"/>
          </w:tcPr>
          <w:p w:rsidR="0056570D" w:rsidRPr="00F05257" w:rsidRDefault="0056570D"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bCs/>
                <w:sz w:val="20"/>
                <w:szCs w:val="20"/>
              </w:rPr>
              <w:t>4</w:t>
            </w:r>
          </w:p>
        </w:tc>
        <w:tc>
          <w:tcPr>
            <w:tcW w:w="6805" w:type="dxa"/>
            <w:gridSpan w:val="2"/>
            <w:shd w:val="clear" w:color="auto" w:fill="auto"/>
          </w:tcPr>
          <w:p w:rsidR="0056570D" w:rsidRPr="00963EAF" w:rsidRDefault="0056570D"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BB1A4D">
              <w:rPr>
                <w:b/>
                <w:sz w:val="20"/>
                <w:szCs w:val="20"/>
              </w:rPr>
              <w:t>Звуковые волны.</w:t>
            </w:r>
            <w:r w:rsidRPr="00963EAF">
              <w:rPr>
                <w:sz w:val="20"/>
                <w:szCs w:val="20"/>
              </w:rPr>
              <w:t xml:space="preserve"> Ультразвук и его применение.</w:t>
            </w:r>
          </w:p>
        </w:tc>
        <w:tc>
          <w:tcPr>
            <w:tcW w:w="992" w:type="dxa"/>
            <w:vMerge/>
            <w:shd w:val="clear" w:color="auto" w:fill="auto"/>
          </w:tcPr>
          <w:p w:rsidR="0056570D" w:rsidRPr="00F05257" w:rsidRDefault="0056570D"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56570D" w:rsidRDefault="00800183" w:rsidP="004F0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1-50</w:t>
            </w:r>
          </w:p>
        </w:tc>
        <w:tc>
          <w:tcPr>
            <w:tcW w:w="1569" w:type="dxa"/>
            <w:shd w:val="clear" w:color="auto" w:fill="auto"/>
          </w:tcPr>
          <w:p w:rsidR="0056570D" w:rsidRPr="00F05257" w:rsidRDefault="0056570D" w:rsidP="00F46305">
            <w:pPr>
              <w:jc w:val="center"/>
              <w:rPr>
                <w:bCs/>
                <w:i/>
                <w:sz w:val="20"/>
                <w:szCs w:val="20"/>
              </w:rPr>
            </w:pPr>
            <w:r>
              <w:rPr>
                <w:bCs/>
                <w:i/>
                <w:sz w:val="20"/>
                <w:szCs w:val="20"/>
              </w:rPr>
              <w:t>2</w:t>
            </w:r>
          </w:p>
        </w:tc>
        <w:tc>
          <w:tcPr>
            <w:tcW w:w="2400" w:type="dxa"/>
            <w:shd w:val="clear" w:color="auto" w:fill="auto"/>
          </w:tcPr>
          <w:p w:rsidR="00DD3D8B" w:rsidRDefault="00DD3D8B" w:rsidP="00DD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4"/>
              <w:jc w:val="center"/>
              <w:rPr>
                <w:bCs/>
                <w:i/>
                <w:sz w:val="20"/>
                <w:szCs w:val="20"/>
              </w:rPr>
            </w:pPr>
            <w:r w:rsidRPr="00F05257">
              <w:rPr>
                <w:bCs/>
                <w:i/>
                <w:sz w:val="20"/>
                <w:szCs w:val="20"/>
              </w:rPr>
              <w:t>О (</w:t>
            </w:r>
            <w:r>
              <w:rPr>
                <w:bCs/>
                <w:i/>
                <w:sz w:val="20"/>
                <w:szCs w:val="20"/>
              </w:rPr>
              <w:t>2</w:t>
            </w:r>
            <w:r w:rsidRPr="00F05257">
              <w:rPr>
                <w:bCs/>
                <w:i/>
                <w:sz w:val="20"/>
                <w:szCs w:val="20"/>
              </w:rPr>
              <w:t xml:space="preserve">) </w:t>
            </w:r>
            <w:r>
              <w:rPr>
                <w:bCs/>
                <w:i/>
                <w:sz w:val="20"/>
                <w:szCs w:val="20"/>
              </w:rPr>
              <w:t xml:space="preserve">Глава 5 </w:t>
            </w:r>
          </w:p>
          <w:p w:rsidR="0056570D" w:rsidRPr="00F05257" w:rsidRDefault="00DD3D8B" w:rsidP="00DD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F05257">
              <w:rPr>
                <w:bCs/>
                <w:i/>
                <w:sz w:val="20"/>
                <w:szCs w:val="20"/>
              </w:rPr>
              <w:t>§§</w:t>
            </w:r>
            <w:r>
              <w:rPr>
                <w:bCs/>
                <w:i/>
                <w:sz w:val="20"/>
                <w:szCs w:val="20"/>
              </w:rPr>
              <w:t>52,53</w:t>
            </w:r>
          </w:p>
        </w:tc>
      </w:tr>
      <w:tr w:rsidR="0056570D" w:rsidRPr="00F05257" w:rsidTr="007261F5">
        <w:trPr>
          <w:trHeight w:val="20"/>
        </w:trPr>
        <w:tc>
          <w:tcPr>
            <w:tcW w:w="2080" w:type="dxa"/>
            <w:vMerge/>
          </w:tcPr>
          <w:p w:rsidR="0056570D" w:rsidRPr="00F05257" w:rsidRDefault="0056570D"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37" w:type="dxa"/>
          </w:tcPr>
          <w:p w:rsidR="0056570D" w:rsidRPr="00F05257" w:rsidRDefault="0056570D"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bCs/>
                <w:sz w:val="20"/>
                <w:szCs w:val="20"/>
              </w:rPr>
              <w:t>5</w:t>
            </w:r>
          </w:p>
        </w:tc>
        <w:tc>
          <w:tcPr>
            <w:tcW w:w="6805" w:type="dxa"/>
            <w:gridSpan w:val="2"/>
          </w:tcPr>
          <w:p w:rsidR="0056570D" w:rsidRPr="00963EAF" w:rsidRDefault="0056570D"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963EAF">
              <w:rPr>
                <w:b/>
                <w:sz w:val="20"/>
                <w:szCs w:val="20"/>
              </w:rPr>
              <w:t>Электромагнитные колебания.</w:t>
            </w:r>
            <w:r w:rsidRPr="00963EAF">
              <w:rPr>
                <w:sz w:val="20"/>
                <w:szCs w:val="20"/>
              </w:rPr>
              <w:t xml:space="preserve"> Свободные электромагнитные колебания. Превращение энергии в колебательном контуре. Затухающие электромагнитные колебания. Генератор незатухающих электромагнитных колебаний. Вынужденные электрические колебания. Переменный ток. Генератор переменного тока. Емкостное и индуктивное сопротивления переменного тока. Закон Ома для электрической цепи переменного тока. Работа и мощность переменного тока. Генераторы тока. </w:t>
            </w:r>
          </w:p>
        </w:tc>
        <w:tc>
          <w:tcPr>
            <w:tcW w:w="992" w:type="dxa"/>
            <w:vMerge/>
            <w:shd w:val="clear" w:color="auto" w:fill="auto"/>
          </w:tcPr>
          <w:p w:rsidR="0056570D" w:rsidRPr="00F05257" w:rsidRDefault="0056570D"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75682D" w:rsidRPr="00F05257" w:rsidRDefault="00800183" w:rsidP="00093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1-51</w:t>
            </w:r>
          </w:p>
        </w:tc>
        <w:tc>
          <w:tcPr>
            <w:tcW w:w="1569" w:type="dxa"/>
            <w:shd w:val="clear" w:color="auto" w:fill="auto"/>
          </w:tcPr>
          <w:p w:rsidR="0056570D" w:rsidRPr="00F05257" w:rsidRDefault="0056570D" w:rsidP="00F46305">
            <w:pPr>
              <w:jc w:val="center"/>
            </w:pPr>
            <w:r w:rsidRPr="00F05257">
              <w:rPr>
                <w:bCs/>
                <w:i/>
                <w:sz w:val="20"/>
                <w:szCs w:val="20"/>
              </w:rPr>
              <w:t>2</w:t>
            </w:r>
          </w:p>
        </w:tc>
        <w:tc>
          <w:tcPr>
            <w:tcW w:w="2400" w:type="dxa"/>
            <w:shd w:val="clear" w:color="auto" w:fill="auto"/>
          </w:tcPr>
          <w:p w:rsidR="00DD3D8B" w:rsidRDefault="00DD3D8B" w:rsidP="00DD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4"/>
              <w:jc w:val="center"/>
              <w:rPr>
                <w:bCs/>
                <w:i/>
                <w:sz w:val="20"/>
                <w:szCs w:val="20"/>
              </w:rPr>
            </w:pPr>
            <w:r w:rsidRPr="00F05257">
              <w:rPr>
                <w:bCs/>
                <w:i/>
                <w:sz w:val="20"/>
                <w:szCs w:val="20"/>
              </w:rPr>
              <w:t>О (</w:t>
            </w:r>
            <w:r>
              <w:rPr>
                <w:bCs/>
                <w:i/>
                <w:sz w:val="20"/>
                <w:szCs w:val="20"/>
              </w:rPr>
              <w:t>2</w:t>
            </w:r>
            <w:r w:rsidRPr="00F05257">
              <w:rPr>
                <w:bCs/>
                <w:i/>
                <w:sz w:val="20"/>
                <w:szCs w:val="20"/>
              </w:rPr>
              <w:t xml:space="preserve">) </w:t>
            </w:r>
            <w:r>
              <w:rPr>
                <w:bCs/>
                <w:i/>
                <w:sz w:val="20"/>
                <w:szCs w:val="20"/>
              </w:rPr>
              <w:t>Глава 17</w:t>
            </w:r>
          </w:p>
          <w:p w:rsidR="0056570D" w:rsidRPr="00D605FF" w:rsidRDefault="00DD3D8B" w:rsidP="00DD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lang w:val="en-US"/>
              </w:rPr>
            </w:pPr>
            <w:r w:rsidRPr="00F05257">
              <w:rPr>
                <w:bCs/>
                <w:i/>
                <w:sz w:val="20"/>
                <w:szCs w:val="20"/>
              </w:rPr>
              <w:t>§§</w:t>
            </w:r>
            <w:r>
              <w:rPr>
                <w:bCs/>
                <w:i/>
                <w:sz w:val="20"/>
                <w:szCs w:val="20"/>
              </w:rPr>
              <w:t>154-163</w:t>
            </w:r>
          </w:p>
        </w:tc>
      </w:tr>
      <w:tr w:rsidR="0056570D" w:rsidRPr="00F05257" w:rsidTr="007261F5">
        <w:trPr>
          <w:trHeight w:val="20"/>
        </w:trPr>
        <w:tc>
          <w:tcPr>
            <w:tcW w:w="2080" w:type="dxa"/>
            <w:vMerge/>
          </w:tcPr>
          <w:p w:rsidR="0056570D" w:rsidRPr="00F05257" w:rsidRDefault="0056570D"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37" w:type="dxa"/>
          </w:tcPr>
          <w:p w:rsidR="0056570D" w:rsidRPr="00F05257" w:rsidRDefault="0056570D"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bCs/>
                <w:sz w:val="20"/>
                <w:szCs w:val="20"/>
              </w:rPr>
              <w:t>6</w:t>
            </w:r>
          </w:p>
        </w:tc>
        <w:tc>
          <w:tcPr>
            <w:tcW w:w="6805" w:type="dxa"/>
            <w:gridSpan w:val="2"/>
          </w:tcPr>
          <w:p w:rsidR="0056570D" w:rsidRPr="00963EAF" w:rsidRDefault="0056570D"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BB1A4D">
              <w:rPr>
                <w:b/>
                <w:sz w:val="20"/>
                <w:szCs w:val="20"/>
              </w:rPr>
              <w:t>Трансформаторы.</w:t>
            </w:r>
            <w:r w:rsidRPr="00963EAF">
              <w:rPr>
                <w:sz w:val="20"/>
                <w:szCs w:val="20"/>
              </w:rPr>
              <w:t xml:space="preserve"> Токи высокой частоты. Получение, передача и распределение электроэнергии</w:t>
            </w:r>
            <w:r>
              <w:rPr>
                <w:sz w:val="20"/>
                <w:szCs w:val="20"/>
              </w:rPr>
              <w:t>.</w:t>
            </w:r>
          </w:p>
        </w:tc>
        <w:tc>
          <w:tcPr>
            <w:tcW w:w="992" w:type="dxa"/>
            <w:vMerge/>
            <w:shd w:val="clear" w:color="auto" w:fill="auto"/>
          </w:tcPr>
          <w:p w:rsidR="0056570D" w:rsidRPr="00F05257" w:rsidRDefault="0056570D"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561D56" w:rsidRDefault="00025D8C" w:rsidP="005B2B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1-52</w:t>
            </w:r>
          </w:p>
        </w:tc>
        <w:tc>
          <w:tcPr>
            <w:tcW w:w="1569" w:type="dxa"/>
            <w:shd w:val="clear" w:color="auto" w:fill="auto"/>
          </w:tcPr>
          <w:p w:rsidR="0056570D" w:rsidRPr="00F05257" w:rsidRDefault="0056570D" w:rsidP="00F46305">
            <w:pPr>
              <w:jc w:val="center"/>
              <w:rPr>
                <w:bCs/>
                <w:i/>
                <w:sz w:val="20"/>
                <w:szCs w:val="20"/>
              </w:rPr>
            </w:pPr>
            <w:r>
              <w:rPr>
                <w:bCs/>
                <w:i/>
                <w:sz w:val="20"/>
                <w:szCs w:val="20"/>
              </w:rPr>
              <w:t>2</w:t>
            </w:r>
          </w:p>
        </w:tc>
        <w:tc>
          <w:tcPr>
            <w:tcW w:w="2400" w:type="dxa"/>
            <w:shd w:val="clear" w:color="auto" w:fill="auto"/>
          </w:tcPr>
          <w:p w:rsidR="00DD3D8B" w:rsidRDefault="00DD3D8B" w:rsidP="00DD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4"/>
              <w:jc w:val="center"/>
              <w:rPr>
                <w:bCs/>
                <w:i/>
                <w:sz w:val="20"/>
                <w:szCs w:val="20"/>
              </w:rPr>
            </w:pPr>
            <w:r w:rsidRPr="00F05257">
              <w:rPr>
                <w:bCs/>
                <w:i/>
                <w:sz w:val="20"/>
                <w:szCs w:val="20"/>
              </w:rPr>
              <w:t>О (</w:t>
            </w:r>
            <w:r>
              <w:rPr>
                <w:bCs/>
                <w:i/>
                <w:sz w:val="20"/>
                <w:szCs w:val="20"/>
              </w:rPr>
              <w:t>1</w:t>
            </w:r>
            <w:r w:rsidRPr="00F05257">
              <w:rPr>
                <w:bCs/>
                <w:i/>
                <w:sz w:val="20"/>
                <w:szCs w:val="20"/>
              </w:rPr>
              <w:t xml:space="preserve">) </w:t>
            </w:r>
            <w:r>
              <w:rPr>
                <w:bCs/>
                <w:i/>
                <w:sz w:val="20"/>
                <w:szCs w:val="20"/>
              </w:rPr>
              <w:t xml:space="preserve">Глава 16 </w:t>
            </w:r>
          </w:p>
          <w:p w:rsidR="0056570D" w:rsidRPr="00F05257" w:rsidRDefault="00DD3D8B" w:rsidP="00DD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F05257">
              <w:rPr>
                <w:bCs/>
                <w:i/>
                <w:sz w:val="20"/>
                <w:szCs w:val="20"/>
              </w:rPr>
              <w:t>§§</w:t>
            </w:r>
            <w:r>
              <w:rPr>
                <w:bCs/>
                <w:i/>
                <w:sz w:val="20"/>
                <w:szCs w:val="20"/>
              </w:rPr>
              <w:t>148</w:t>
            </w:r>
          </w:p>
        </w:tc>
      </w:tr>
      <w:tr w:rsidR="0056570D" w:rsidRPr="00F05257" w:rsidTr="007261F5">
        <w:trPr>
          <w:trHeight w:val="20"/>
        </w:trPr>
        <w:tc>
          <w:tcPr>
            <w:tcW w:w="2080" w:type="dxa"/>
            <w:vMerge/>
          </w:tcPr>
          <w:p w:rsidR="0056570D" w:rsidRPr="00F05257" w:rsidRDefault="0056570D"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37" w:type="dxa"/>
          </w:tcPr>
          <w:p w:rsidR="0056570D" w:rsidRPr="00F05257" w:rsidRDefault="0056570D"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bCs/>
                <w:sz w:val="20"/>
                <w:szCs w:val="20"/>
              </w:rPr>
              <w:t>7</w:t>
            </w:r>
          </w:p>
        </w:tc>
        <w:tc>
          <w:tcPr>
            <w:tcW w:w="6805" w:type="dxa"/>
            <w:gridSpan w:val="2"/>
          </w:tcPr>
          <w:p w:rsidR="0056570D" w:rsidRPr="00963EAF" w:rsidRDefault="0056570D"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963EAF">
              <w:rPr>
                <w:b/>
                <w:sz w:val="20"/>
                <w:szCs w:val="20"/>
              </w:rPr>
              <w:t>Электромагнитные волны.</w:t>
            </w:r>
            <w:r w:rsidRPr="00963EAF">
              <w:rPr>
                <w:sz w:val="20"/>
                <w:szCs w:val="20"/>
              </w:rPr>
              <w:t xml:space="preserve"> Электромагнитное поле как особый вид </w:t>
            </w:r>
            <w:r w:rsidRPr="00963EAF">
              <w:rPr>
                <w:sz w:val="20"/>
                <w:szCs w:val="20"/>
              </w:rPr>
              <w:lastRenderedPageBreak/>
              <w:t xml:space="preserve">материи. Электромагнитные волны. Вибратор Герца. Открытый колебательный контур. </w:t>
            </w:r>
          </w:p>
        </w:tc>
        <w:tc>
          <w:tcPr>
            <w:tcW w:w="992" w:type="dxa"/>
            <w:vMerge/>
            <w:shd w:val="clear" w:color="auto" w:fill="auto"/>
          </w:tcPr>
          <w:p w:rsidR="0056570D" w:rsidRPr="00F05257" w:rsidRDefault="0056570D"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56570D" w:rsidRPr="00F05257" w:rsidRDefault="00025D8C" w:rsidP="002B13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1-53</w:t>
            </w:r>
          </w:p>
        </w:tc>
        <w:tc>
          <w:tcPr>
            <w:tcW w:w="1569" w:type="dxa"/>
            <w:shd w:val="clear" w:color="auto" w:fill="auto"/>
          </w:tcPr>
          <w:p w:rsidR="0056570D" w:rsidRPr="00F05257" w:rsidRDefault="0056570D" w:rsidP="00F46305">
            <w:pPr>
              <w:jc w:val="center"/>
            </w:pPr>
            <w:r w:rsidRPr="00F05257">
              <w:rPr>
                <w:bCs/>
                <w:i/>
                <w:sz w:val="20"/>
                <w:szCs w:val="20"/>
              </w:rPr>
              <w:t>2</w:t>
            </w:r>
          </w:p>
        </w:tc>
        <w:tc>
          <w:tcPr>
            <w:tcW w:w="2400" w:type="dxa"/>
            <w:shd w:val="clear" w:color="auto" w:fill="auto"/>
          </w:tcPr>
          <w:p w:rsidR="00DD3D8B" w:rsidRDefault="00DD3D8B" w:rsidP="00DD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4"/>
              <w:jc w:val="center"/>
              <w:rPr>
                <w:bCs/>
                <w:i/>
                <w:sz w:val="20"/>
                <w:szCs w:val="20"/>
              </w:rPr>
            </w:pPr>
            <w:r w:rsidRPr="00F05257">
              <w:rPr>
                <w:bCs/>
                <w:i/>
                <w:sz w:val="20"/>
                <w:szCs w:val="20"/>
              </w:rPr>
              <w:t>О (</w:t>
            </w:r>
            <w:r>
              <w:rPr>
                <w:bCs/>
                <w:i/>
                <w:sz w:val="20"/>
                <w:szCs w:val="20"/>
              </w:rPr>
              <w:t>2</w:t>
            </w:r>
            <w:r w:rsidRPr="00F05257">
              <w:rPr>
                <w:bCs/>
                <w:i/>
                <w:sz w:val="20"/>
                <w:szCs w:val="20"/>
              </w:rPr>
              <w:t xml:space="preserve">) </w:t>
            </w:r>
            <w:r>
              <w:rPr>
                <w:bCs/>
                <w:i/>
                <w:sz w:val="20"/>
                <w:szCs w:val="20"/>
              </w:rPr>
              <w:t>Глава 17</w:t>
            </w:r>
          </w:p>
          <w:p w:rsidR="0056570D" w:rsidRPr="006C74F6" w:rsidRDefault="00DD3D8B" w:rsidP="00DD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lang w:val="en-US"/>
              </w:rPr>
            </w:pPr>
            <w:r w:rsidRPr="00F05257">
              <w:rPr>
                <w:bCs/>
                <w:i/>
                <w:sz w:val="20"/>
                <w:szCs w:val="20"/>
              </w:rPr>
              <w:lastRenderedPageBreak/>
              <w:t>§§</w:t>
            </w:r>
            <w:r>
              <w:rPr>
                <w:bCs/>
                <w:i/>
                <w:sz w:val="20"/>
                <w:szCs w:val="20"/>
              </w:rPr>
              <w:t>162,163</w:t>
            </w:r>
          </w:p>
        </w:tc>
      </w:tr>
      <w:tr w:rsidR="0056570D" w:rsidRPr="00F05257" w:rsidTr="007261F5">
        <w:trPr>
          <w:trHeight w:val="20"/>
        </w:trPr>
        <w:tc>
          <w:tcPr>
            <w:tcW w:w="2080" w:type="dxa"/>
            <w:vMerge/>
          </w:tcPr>
          <w:p w:rsidR="0056570D" w:rsidRPr="00F05257" w:rsidRDefault="0056570D"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37" w:type="dxa"/>
          </w:tcPr>
          <w:p w:rsidR="0056570D" w:rsidRPr="00F05257" w:rsidRDefault="0056570D"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bCs/>
                <w:sz w:val="20"/>
                <w:szCs w:val="20"/>
              </w:rPr>
              <w:t>8</w:t>
            </w:r>
          </w:p>
        </w:tc>
        <w:tc>
          <w:tcPr>
            <w:tcW w:w="6805" w:type="dxa"/>
            <w:gridSpan w:val="2"/>
          </w:tcPr>
          <w:p w:rsidR="0056570D" w:rsidRPr="00963EAF" w:rsidRDefault="0056570D"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7261F5">
              <w:rPr>
                <w:b/>
                <w:sz w:val="20"/>
                <w:szCs w:val="20"/>
              </w:rPr>
              <w:t>Изобретение радио А.С. Поповым.</w:t>
            </w:r>
            <w:r w:rsidRPr="00963EAF">
              <w:rPr>
                <w:sz w:val="20"/>
                <w:szCs w:val="20"/>
              </w:rPr>
              <w:t xml:space="preserve"> Понятие о радиосвязи. Применение электромагнитных волн</w:t>
            </w:r>
          </w:p>
        </w:tc>
        <w:tc>
          <w:tcPr>
            <w:tcW w:w="992" w:type="dxa"/>
            <w:vMerge/>
            <w:shd w:val="clear" w:color="auto" w:fill="auto"/>
          </w:tcPr>
          <w:p w:rsidR="0056570D" w:rsidRPr="00F05257" w:rsidRDefault="0056570D"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56570D" w:rsidRDefault="00025D8C" w:rsidP="004F0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1-54</w:t>
            </w:r>
          </w:p>
        </w:tc>
        <w:tc>
          <w:tcPr>
            <w:tcW w:w="1569" w:type="dxa"/>
            <w:shd w:val="clear" w:color="auto" w:fill="auto"/>
          </w:tcPr>
          <w:p w:rsidR="0056570D" w:rsidRPr="00F05257" w:rsidRDefault="0056570D" w:rsidP="00F46305">
            <w:pPr>
              <w:jc w:val="center"/>
              <w:rPr>
                <w:bCs/>
                <w:i/>
                <w:sz w:val="20"/>
                <w:szCs w:val="20"/>
              </w:rPr>
            </w:pPr>
            <w:r>
              <w:rPr>
                <w:bCs/>
                <w:i/>
                <w:sz w:val="20"/>
                <w:szCs w:val="20"/>
              </w:rPr>
              <w:t>2</w:t>
            </w:r>
          </w:p>
        </w:tc>
        <w:tc>
          <w:tcPr>
            <w:tcW w:w="2400" w:type="dxa"/>
            <w:shd w:val="clear" w:color="auto" w:fill="auto"/>
          </w:tcPr>
          <w:p w:rsidR="00DD3D8B" w:rsidRDefault="00DD3D8B" w:rsidP="00DD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4"/>
              <w:jc w:val="center"/>
              <w:rPr>
                <w:bCs/>
                <w:i/>
                <w:sz w:val="20"/>
                <w:szCs w:val="20"/>
              </w:rPr>
            </w:pPr>
            <w:r w:rsidRPr="00F05257">
              <w:rPr>
                <w:bCs/>
                <w:i/>
                <w:sz w:val="20"/>
                <w:szCs w:val="20"/>
              </w:rPr>
              <w:t>О (</w:t>
            </w:r>
            <w:r>
              <w:rPr>
                <w:bCs/>
                <w:i/>
                <w:sz w:val="20"/>
                <w:szCs w:val="20"/>
              </w:rPr>
              <w:t>2</w:t>
            </w:r>
            <w:r w:rsidRPr="00F05257">
              <w:rPr>
                <w:bCs/>
                <w:i/>
                <w:sz w:val="20"/>
                <w:szCs w:val="20"/>
              </w:rPr>
              <w:t xml:space="preserve">) </w:t>
            </w:r>
            <w:r>
              <w:rPr>
                <w:bCs/>
                <w:i/>
                <w:sz w:val="20"/>
                <w:szCs w:val="20"/>
              </w:rPr>
              <w:t>Глава 17</w:t>
            </w:r>
          </w:p>
          <w:p w:rsidR="0056570D" w:rsidRPr="00F05257" w:rsidRDefault="00DD3D8B" w:rsidP="00DD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F05257">
              <w:rPr>
                <w:bCs/>
                <w:i/>
                <w:sz w:val="20"/>
                <w:szCs w:val="20"/>
              </w:rPr>
              <w:t>§§</w:t>
            </w:r>
            <w:r>
              <w:rPr>
                <w:bCs/>
                <w:i/>
                <w:sz w:val="20"/>
                <w:szCs w:val="20"/>
              </w:rPr>
              <w:t>164</w:t>
            </w:r>
          </w:p>
        </w:tc>
      </w:tr>
      <w:tr w:rsidR="009E74F0" w:rsidRPr="00F05257" w:rsidTr="007261F5">
        <w:trPr>
          <w:trHeight w:val="20"/>
        </w:trPr>
        <w:tc>
          <w:tcPr>
            <w:tcW w:w="2080" w:type="dxa"/>
            <w:vMerge/>
          </w:tcPr>
          <w:p w:rsidR="009E74F0" w:rsidRPr="00F05257" w:rsidRDefault="009E74F0"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7242" w:type="dxa"/>
            <w:gridSpan w:val="3"/>
          </w:tcPr>
          <w:p w:rsidR="009E74F0" w:rsidRPr="009E3C10" w:rsidRDefault="009E74F0" w:rsidP="0056570D">
            <w:pPr>
              <w:jc w:val="both"/>
              <w:rPr>
                <w:sz w:val="20"/>
                <w:szCs w:val="20"/>
              </w:rPr>
            </w:pPr>
            <w:r w:rsidRPr="009E3C10">
              <w:rPr>
                <w:sz w:val="20"/>
                <w:szCs w:val="20"/>
              </w:rPr>
              <w:t>Лабораторные работы (не предусмотрено)</w:t>
            </w:r>
          </w:p>
        </w:tc>
        <w:tc>
          <w:tcPr>
            <w:tcW w:w="992" w:type="dxa"/>
            <w:shd w:val="clear" w:color="auto" w:fill="auto"/>
          </w:tcPr>
          <w:p w:rsidR="009E74F0" w:rsidRPr="00F05257" w:rsidRDefault="009E74F0"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9E74F0" w:rsidRDefault="009E74F0" w:rsidP="004F0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569" w:type="dxa"/>
            <w:vMerge w:val="restart"/>
            <w:tcBorders>
              <w:top w:val="nil"/>
            </w:tcBorders>
            <w:shd w:val="clear" w:color="auto" w:fill="A6A6A6" w:themeFill="background1" w:themeFillShade="A6"/>
          </w:tcPr>
          <w:p w:rsidR="009E74F0" w:rsidRPr="00F05257" w:rsidRDefault="009E74F0" w:rsidP="00F46305">
            <w:pPr>
              <w:jc w:val="center"/>
              <w:rPr>
                <w:bCs/>
                <w:i/>
                <w:sz w:val="20"/>
                <w:szCs w:val="20"/>
              </w:rPr>
            </w:pPr>
          </w:p>
        </w:tc>
        <w:tc>
          <w:tcPr>
            <w:tcW w:w="2400" w:type="dxa"/>
            <w:shd w:val="clear" w:color="auto" w:fill="auto"/>
          </w:tcPr>
          <w:p w:rsidR="009E74F0" w:rsidRPr="00F05257" w:rsidRDefault="009E74F0"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9E74F0" w:rsidRPr="00F05257" w:rsidTr="007261F5">
        <w:trPr>
          <w:trHeight w:val="20"/>
        </w:trPr>
        <w:tc>
          <w:tcPr>
            <w:tcW w:w="2080" w:type="dxa"/>
            <w:vMerge/>
          </w:tcPr>
          <w:p w:rsidR="009E74F0" w:rsidRPr="00F05257" w:rsidRDefault="009E74F0"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37" w:type="dxa"/>
          </w:tcPr>
          <w:p w:rsidR="009E74F0" w:rsidRPr="00F05257" w:rsidRDefault="009E74F0"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bCs/>
                <w:sz w:val="20"/>
                <w:szCs w:val="20"/>
              </w:rPr>
              <w:t>1</w:t>
            </w:r>
          </w:p>
        </w:tc>
        <w:tc>
          <w:tcPr>
            <w:tcW w:w="6805" w:type="dxa"/>
            <w:gridSpan w:val="2"/>
          </w:tcPr>
          <w:p w:rsidR="009E74F0" w:rsidRPr="00F05257" w:rsidRDefault="009E74F0" w:rsidP="0056570D">
            <w:pPr>
              <w:jc w:val="both"/>
              <w:rPr>
                <w:b/>
                <w:sz w:val="20"/>
                <w:szCs w:val="20"/>
              </w:rPr>
            </w:pPr>
          </w:p>
        </w:tc>
        <w:tc>
          <w:tcPr>
            <w:tcW w:w="992" w:type="dxa"/>
            <w:shd w:val="clear" w:color="auto" w:fill="auto"/>
          </w:tcPr>
          <w:p w:rsidR="009E74F0" w:rsidRPr="00F05257" w:rsidRDefault="009E74F0"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9E74F0" w:rsidRDefault="009E74F0" w:rsidP="004F0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569" w:type="dxa"/>
            <w:vMerge/>
            <w:shd w:val="clear" w:color="auto" w:fill="A6A6A6" w:themeFill="background1" w:themeFillShade="A6"/>
          </w:tcPr>
          <w:p w:rsidR="009E74F0" w:rsidRPr="00F05257" w:rsidRDefault="009E74F0" w:rsidP="00F46305">
            <w:pPr>
              <w:jc w:val="center"/>
              <w:rPr>
                <w:bCs/>
                <w:i/>
                <w:sz w:val="20"/>
                <w:szCs w:val="20"/>
              </w:rPr>
            </w:pPr>
          </w:p>
        </w:tc>
        <w:tc>
          <w:tcPr>
            <w:tcW w:w="2400" w:type="dxa"/>
            <w:shd w:val="clear" w:color="auto" w:fill="auto"/>
          </w:tcPr>
          <w:p w:rsidR="009E74F0" w:rsidRPr="00F05257" w:rsidRDefault="009E74F0"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9E74F0" w:rsidRPr="00F05257" w:rsidTr="007261F5">
        <w:trPr>
          <w:trHeight w:val="20"/>
        </w:trPr>
        <w:tc>
          <w:tcPr>
            <w:tcW w:w="2080" w:type="dxa"/>
            <w:vMerge/>
          </w:tcPr>
          <w:p w:rsidR="009E74F0" w:rsidRPr="00F05257" w:rsidRDefault="009E74F0"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7242" w:type="dxa"/>
            <w:gridSpan w:val="3"/>
          </w:tcPr>
          <w:p w:rsidR="009E74F0" w:rsidRPr="00F05257" w:rsidRDefault="009E74F0"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F05257">
              <w:rPr>
                <w:bCs/>
                <w:sz w:val="20"/>
                <w:szCs w:val="20"/>
              </w:rPr>
              <w:t>Практические занятия</w:t>
            </w:r>
          </w:p>
        </w:tc>
        <w:tc>
          <w:tcPr>
            <w:tcW w:w="992" w:type="dxa"/>
            <w:vMerge w:val="restart"/>
            <w:shd w:val="clear" w:color="auto" w:fill="auto"/>
          </w:tcPr>
          <w:p w:rsidR="009E74F0" w:rsidRPr="00F05257" w:rsidRDefault="006E54E5"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4</w:t>
            </w:r>
          </w:p>
        </w:tc>
        <w:tc>
          <w:tcPr>
            <w:tcW w:w="1134" w:type="dxa"/>
            <w:shd w:val="clear" w:color="auto" w:fill="auto"/>
          </w:tcPr>
          <w:p w:rsidR="009E74F0" w:rsidRPr="00F05257" w:rsidRDefault="009E74F0"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p>
        </w:tc>
        <w:tc>
          <w:tcPr>
            <w:tcW w:w="1569" w:type="dxa"/>
            <w:vMerge/>
            <w:shd w:val="clear" w:color="auto" w:fill="A6A6A6" w:themeFill="background1" w:themeFillShade="A6"/>
          </w:tcPr>
          <w:p w:rsidR="009E74F0" w:rsidRPr="00F05257" w:rsidRDefault="009E74F0"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9E74F0" w:rsidRPr="00F05257" w:rsidRDefault="009E74F0"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9E74F0" w:rsidRPr="00F05257" w:rsidTr="007261F5">
        <w:trPr>
          <w:trHeight w:val="20"/>
        </w:trPr>
        <w:tc>
          <w:tcPr>
            <w:tcW w:w="2080" w:type="dxa"/>
            <w:vMerge/>
          </w:tcPr>
          <w:p w:rsidR="009E74F0" w:rsidRPr="00F05257" w:rsidRDefault="009E74F0"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37" w:type="dxa"/>
          </w:tcPr>
          <w:p w:rsidR="009E74F0" w:rsidRPr="00F05257" w:rsidRDefault="009E74F0"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F05257">
              <w:rPr>
                <w:bCs/>
                <w:sz w:val="20"/>
                <w:szCs w:val="20"/>
              </w:rPr>
              <w:t>1</w:t>
            </w:r>
          </w:p>
        </w:tc>
        <w:tc>
          <w:tcPr>
            <w:tcW w:w="6805" w:type="dxa"/>
            <w:gridSpan w:val="2"/>
          </w:tcPr>
          <w:p w:rsidR="009E74F0" w:rsidRPr="00F05257" w:rsidRDefault="009E74F0"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F05257">
              <w:rPr>
                <w:bCs/>
                <w:sz w:val="20"/>
                <w:szCs w:val="20"/>
              </w:rPr>
              <w:t>Решение задач по теме маятники их свойства. Характеристики колебаний.</w:t>
            </w:r>
          </w:p>
        </w:tc>
        <w:tc>
          <w:tcPr>
            <w:tcW w:w="992" w:type="dxa"/>
            <w:vMerge/>
            <w:shd w:val="clear" w:color="auto" w:fill="auto"/>
          </w:tcPr>
          <w:p w:rsidR="009E74F0" w:rsidRPr="00F05257" w:rsidRDefault="009E74F0"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C55FF4" w:rsidRDefault="00800183" w:rsidP="002B13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1-48</w:t>
            </w:r>
          </w:p>
          <w:p w:rsidR="00800183" w:rsidRPr="00F05257" w:rsidRDefault="00800183" w:rsidP="002B13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1-49</w:t>
            </w:r>
          </w:p>
        </w:tc>
        <w:tc>
          <w:tcPr>
            <w:tcW w:w="1569" w:type="dxa"/>
            <w:vMerge/>
            <w:shd w:val="clear" w:color="auto" w:fill="A6A6A6" w:themeFill="background1" w:themeFillShade="A6"/>
          </w:tcPr>
          <w:p w:rsidR="009E74F0" w:rsidRPr="00F05257" w:rsidRDefault="009E74F0"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9E74F0" w:rsidRPr="00F05257" w:rsidRDefault="009E74F0"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9E74F0" w:rsidRPr="00F05257" w:rsidTr="007261F5">
        <w:trPr>
          <w:trHeight w:val="20"/>
        </w:trPr>
        <w:tc>
          <w:tcPr>
            <w:tcW w:w="2080" w:type="dxa"/>
            <w:vMerge/>
          </w:tcPr>
          <w:p w:rsidR="009E74F0" w:rsidRPr="00F05257" w:rsidRDefault="009E74F0"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37" w:type="dxa"/>
          </w:tcPr>
          <w:p w:rsidR="009E74F0" w:rsidRPr="00F05257" w:rsidRDefault="009E74F0"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F05257">
              <w:rPr>
                <w:bCs/>
                <w:sz w:val="20"/>
                <w:szCs w:val="20"/>
              </w:rPr>
              <w:t>2</w:t>
            </w:r>
          </w:p>
        </w:tc>
        <w:tc>
          <w:tcPr>
            <w:tcW w:w="6805" w:type="dxa"/>
            <w:gridSpan w:val="2"/>
          </w:tcPr>
          <w:p w:rsidR="009E74F0" w:rsidRPr="00F05257" w:rsidRDefault="009E74F0"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F05257">
              <w:rPr>
                <w:bCs/>
                <w:sz w:val="20"/>
                <w:szCs w:val="20"/>
              </w:rPr>
              <w:t xml:space="preserve">Решение задач по теме </w:t>
            </w:r>
            <w:r>
              <w:rPr>
                <w:sz w:val="20"/>
                <w:szCs w:val="20"/>
              </w:rPr>
              <w:t>и</w:t>
            </w:r>
            <w:r w:rsidRPr="00963EAF">
              <w:rPr>
                <w:sz w:val="20"/>
                <w:szCs w:val="20"/>
              </w:rPr>
              <w:t>ндуктивные и емкостное сопротивления в цепи переменного тока</w:t>
            </w:r>
          </w:p>
        </w:tc>
        <w:tc>
          <w:tcPr>
            <w:tcW w:w="992" w:type="dxa"/>
            <w:vMerge/>
            <w:shd w:val="clear" w:color="auto" w:fill="auto"/>
          </w:tcPr>
          <w:p w:rsidR="009E74F0" w:rsidRPr="00F05257" w:rsidRDefault="009E74F0"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C55FF4" w:rsidRDefault="00025D8C" w:rsidP="00774A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1-55</w:t>
            </w:r>
          </w:p>
          <w:p w:rsidR="00025D8C" w:rsidRPr="00F05257" w:rsidRDefault="00025D8C" w:rsidP="00774A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1-56</w:t>
            </w:r>
          </w:p>
        </w:tc>
        <w:tc>
          <w:tcPr>
            <w:tcW w:w="1569" w:type="dxa"/>
            <w:vMerge/>
            <w:shd w:val="clear" w:color="auto" w:fill="A6A6A6" w:themeFill="background1" w:themeFillShade="A6"/>
          </w:tcPr>
          <w:p w:rsidR="009E74F0" w:rsidRPr="00F05257" w:rsidRDefault="009E74F0"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9E74F0" w:rsidRPr="00F05257" w:rsidRDefault="009E74F0"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9E74F0" w:rsidRPr="00F05257" w:rsidTr="007261F5">
        <w:trPr>
          <w:trHeight w:val="20"/>
        </w:trPr>
        <w:tc>
          <w:tcPr>
            <w:tcW w:w="2080" w:type="dxa"/>
            <w:vMerge/>
          </w:tcPr>
          <w:p w:rsidR="009E74F0" w:rsidRPr="00F05257" w:rsidRDefault="009E74F0"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7242" w:type="dxa"/>
            <w:gridSpan w:val="3"/>
          </w:tcPr>
          <w:p w:rsidR="009E74F0" w:rsidRPr="00F05257" w:rsidRDefault="009E74F0"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F05257">
              <w:rPr>
                <w:bCs/>
                <w:sz w:val="20"/>
                <w:szCs w:val="20"/>
              </w:rPr>
              <w:t>Контрольные работы</w:t>
            </w:r>
          </w:p>
        </w:tc>
        <w:tc>
          <w:tcPr>
            <w:tcW w:w="992" w:type="dxa"/>
            <w:vMerge w:val="restart"/>
            <w:shd w:val="clear" w:color="auto" w:fill="auto"/>
          </w:tcPr>
          <w:p w:rsidR="009E74F0" w:rsidRPr="00F05257" w:rsidRDefault="006E54E5"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w:t>
            </w:r>
          </w:p>
        </w:tc>
        <w:tc>
          <w:tcPr>
            <w:tcW w:w="1134" w:type="dxa"/>
            <w:shd w:val="clear" w:color="auto" w:fill="auto"/>
          </w:tcPr>
          <w:p w:rsidR="009E74F0" w:rsidRPr="00F05257" w:rsidRDefault="009E74F0"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569" w:type="dxa"/>
            <w:vMerge/>
            <w:shd w:val="clear" w:color="auto" w:fill="A6A6A6" w:themeFill="background1" w:themeFillShade="A6"/>
          </w:tcPr>
          <w:p w:rsidR="009E74F0" w:rsidRPr="00F05257" w:rsidRDefault="009E74F0"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9E74F0" w:rsidRPr="00F05257" w:rsidRDefault="009E74F0"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9E74F0" w:rsidRPr="00F05257" w:rsidTr="007261F5">
        <w:trPr>
          <w:trHeight w:val="20"/>
        </w:trPr>
        <w:tc>
          <w:tcPr>
            <w:tcW w:w="2080" w:type="dxa"/>
            <w:vMerge/>
          </w:tcPr>
          <w:p w:rsidR="009E74F0" w:rsidRPr="00F05257" w:rsidRDefault="009E74F0"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37" w:type="dxa"/>
          </w:tcPr>
          <w:p w:rsidR="009E74F0" w:rsidRPr="00F05257" w:rsidRDefault="009E74F0"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F05257">
              <w:rPr>
                <w:sz w:val="20"/>
                <w:szCs w:val="20"/>
              </w:rPr>
              <w:t>1</w:t>
            </w:r>
          </w:p>
        </w:tc>
        <w:tc>
          <w:tcPr>
            <w:tcW w:w="6805" w:type="dxa"/>
            <w:gridSpan w:val="2"/>
          </w:tcPr>
          <w:p w:rsidR="009E74F0" w:rsidRPr="00F05257" w:rsidRDefault="009E74F0"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F05257">
              <w:rPr>
                <w:sz w:val="20"/>
                <w:szCs w:val="20"/>
              </w:rPr>
              <w:t>Колебания и волны.</w:t>
            </w:r>
          </w:p>
        </w:tc>
        <w:tc>
          <w:tcPr>
            <w:tcW w:w="992" w:type="dxa"/>
            <w:vMerge/>
            <w:shd w:val="clear" w:color="auto" w:fill="auto"/>
          </w:tcPr>
          <w:p w:rsidR="009E74F0" w:rsidRPr="00F05257" w:rsidRDefault="009E74F0"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9E74F0" w:rsidRPr="00F05257" w:rsidRDefault="00025D8C" w:rsidP="004F0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1-57</w:t>
            </w:r>
          </w:p>
        </w:tc>
        <w:tc>
          <w:tcPr>
            <w:tcW w:w="1569" w:type="dxa"/>
            <w:vMerge/>
            <w:shd w:val="clear" w:color="auto" w:fill="A6A6A6" w:themeFill="background1" w:themeFillShade="A6"/>
          </w:tcPr>
          <w:p w:rsidR="009E74F0" w:rsidRPr="00F05257" w:rsidRDefault="009E74F0"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9E74F0" w:rsidRPr="00F05257" w:rsidRDefault="009E74F0"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9E74F0" w:rsidRPr="00F05257" w:rsidTr="007261F5">
        <w:trPr>
          <w:trHeight w:val="20"/>
        </w:trPr>
        <w:tc>
          <w:tcPr>
            <w:tcW w:w="2080" w:type="dxa"/>
            <w:vMerge/>
          </w:tcPr>
          <w:p w:rsidR="009E74F0" w:rsidRPr="00F05257" w:rsidRDefault="009E74F0"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7242" w:type="dxa"/>
            <w:gridSpan w:val="3"/>
            <w:shd w:val="clear" w:color="auto" w:fill="auto"/>
          </w:tcPr>
          <w:p w:rsidR="009E74F0" w:rsidRPr="00F15A54" w:rsidRDefault="009E74F0"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F15A54">
              <w:rPr>
                <w:bCs/>
                <w:sz w:val="20"/>
                <w:szCs w:val="20"/>
              </w:rPr>
              <w:t>Самостоятельная работа обучающихся:</w:t>
            </w:r>
          </w:p>
          <w:p w:rsidR="009E74F0" w:rsidRPr="00F15A54" w:rsidRDefault="009E74F0"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F15A54">
              <w:rPr>
                <w:sz w:val="20"/>
                <w:szCs w:val="20"/>
              </w:rPr>
              <w:t>- анализ материала учебной литературы;</w:t>
            </w:r>
          </w:p>
          <w:p w:rsidR="009E74F0" w:rsidRPr="00F15A54" w:rsidRDefault="009E74F0"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F15A54">
              <w:rPr>
                <w:sz w:val="20"/>
                <w:szCs w:val="20"/>
              </w:rPr>
              <w:t>- подготовка к практическим занятиям;</w:t>
            </w:r>
          </w:p>
          <w:p w:rsidR="009E74F0" w:rsidRPr="00F15A54" w:rsidRDefault="009E74F0"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F15A54">
              <w:rPr>
                <w:sz w:val="20"/>
                <w:szCs w:val="20"/>
              </w:rPr>
              <w:t>- подготовка компьютерн</w:t>
            </w:r>
            <w:r>
              <w:rPr>
                <w:sz w:val="20"/>
                <w:szCs w:val="20"/>
              </w:rPr>
              <w:t>ой</w:t>
            </w:r>
            <w:r w:rsidRPr="00F15A54">
              <w:rPr>
                <w:sz w:val="20"/>
                <w:szCs w:val="20"/>
              </w:rPr>
              <w:t xml:space="preserve"> презентаци</w:t>
            </w:r>
            <w:r>
              <w:rPr>
                <w:sz w:val="20"/>
                <w:szCs w:val="20"/>
              </w:rPr>
              <w:t>и</w:t>
            </w:r>
            <w:r w:rsidRPr="00F15A54">
              <w:rPr>
                <w:sz w:val="20"/>
                <w:szCs w:val="20"/>
              </w:rPr>
              <w:t xml:space="preserve"> «Единство волновой и квантовой теории света».</w:t>
            </w:r>
          </w:p>
        </w:tc>
        <w:tc>
          <w:tcPr>
            <w:tcW w:w="992" w:type="dxa"/>
            <w:shd w:val="clear" w:color="auto" w:fill="auto"/>
          </w:tcPr>
          <w:p w:rsidR="009E74F0" w:rsidRPr="00F05257" w:rsidRDefault="00673DBB"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8</w:t>
            </w:r>
          </w:p>
        </w:tc>
        <w:tc>
          <w:tcPr>
            <w:tcW w:w="1134" w:type="dxa"/>
            <w:shd w:val="clear" w:color="auto" w:fill="auto"/>
          </w:tcPr>
          <w:p w:rsidR="009E74F0" w:rsidRPr="00F05257" w:rsidRDefault="009E74F0"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569" w:type="dxa"/>
            <w:vMerge/>
            <w:shd w:val="clear" w:color="auto" w:fill="A6A6A6" w:themeFill="background1" w:themeFillShade="A6"/>
          </w:tcPr>
          <w:p w:rsidR="009E74F0" w:rsidRPr="00F05257" w:rsidRDefault="009E74F0"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9E74F0" w:rsidRPr="00F05257" w:rsidRDefault="009E74F0"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9E74F0" w:rsidRPr="00F05257" w:rsidTr="007261F5">
        <w:trPr>
          <w:trHeight w:val="20"/>
        </w:trPr>
        <w:tc>
          <w:tcPr>
            <w:tcW w:w="2080" w:type="dxa"/>
          </w:tcPr>
          <w:p w:rsidR="009E74F0" w:rsidRPr="00F05257" w:rsidRDefault="009E74F0"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F05257">
              <w:rPr>
                <w:b/>
                <w:bCs/>
                <w:sz w:val="20"/>
                <w:szCs w:val="20"/>
              </w:rPr>
              <w:t>Раздел 5.</w:t>
            </w:r>
          </w:p>
          <w:p w:rsidR="009E74F0" w:rsidRPr="00940B06" w:rsidRDefault="009E74F0" w:rsidP="00940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940B06">
              <w:rPr>
                <w:b/>
                <w:sz w:val="20"/>
                <w:szCs w:val="20"/>
              </w:rPr>
              <w:t xml:space="preserve">Изучение оптики. </w:t>
            </w:r>
          </w:p>
        </w:tc>
        <w:tc>
          <w:tcPr>
            <w:tcW w:w="7242" w:type="dxa"/>
            <w:gridSpan w:val="3"/>
          </w:tcPr>
          <w:p w:rsidR="009E74F0" w:rsidRPr="00F05257" w:rsidRDefault="009E74F0"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p>
        </w:tc>
        <w:tc>
          <w:tcPr>
            <w:tcW w:w="992" w:type="dxa"/>
            <w:shd w:val="clear" w:color="auto" w:fill="auto"/>
          </w:tcPr>
          <w:p w:rsidR="009E74F0" w:rsidRPr="00F05257" w:rsidRDefault="009E74F0"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134" w:type="dxa"/>
            <w:shd w:val="clear" w:color="auto" w:fill="auto"/>
          </w:tcPr>
          <w:p w:rsidR="009E74F0" w:rsidRPr="00F05257" w:rsidRDefault="009E74F0"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569" w:type="dxa"/>
            <w:vMerge/>
            <w:shd w:val="clear" w:color="auto" w:fill="A6A6A6" w:themeFill="background1" w:themeFillShade="A6"/>
          </w:tcPr>
          <w:p w:rsidR="009E74F0" w:rsidRPr="00F05257" w:rsidRDefault="009E74F0"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9E74F0" w:rsidRPr="00F05257" w:rsidRDefault="009E74F0"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9E74F0" w:rsidRPr="00F05257" w:rsidTr="007261F5">
        <w:trPr>
          <w:trHeight w:val="20"/>
        </w:trPr>
        <w:tc>
          <w:tcPr>
            <w:tcW w:w="2080" w:type="dxa"/>
            <w:vMerge w:val="restart"/>
          </w:tcPr>
          <w:p w:rsidR="009E74F0" w:rsidRDefault="009E74F0"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940B06">
              <w:rPr>
                <w:b/>
                <w:sz w:val="20"/>
                <w:szCs w:val="20"/>
              </w:rPr>
              <w:t>Тема 5.1.</w:t>
            </w:r>
          </w:p>
          <w:p w:rsidR="009E74F0" w:rsidRPr="0056570D" w:rsidRDefault="009E74F0"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Pr>
                <w:b/>
                <w:sz w:val="20"/>
                <w:szCs w:val="20"/>
              </w:rPr>
              <w:t>Волновые свойства света</w:t>
            </w:r>
          </w:p>
        </w:tc>
        <w:tc>
          <w:tcPr>
            <w:tcW w:w="7242" w:type="dxa"/>
            <w:gridSpan w:val="3"/>
            <w:shd w:val="clear" w:color="auto" w:fill="auto"/>
          </w:tcPr>
          <w:p w:rsidR="009E74F0" w:rsidRPr="00F05257" w:rsidRDefault="009E74F0"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0"/>
                <w:szCs w:val="20"/>
              </w:rPr>
            </w:pPr>
            <w:r w:rsidRPr="00F05257">
              <w:rPr>
                <w:bCs/>
                <w:sz w:val="20"/>
                <w:szCs w:val="20"/>
              </w:rPr>
              <w:t>Содержание учебного материала</w:t>
            </w:r>
          </w:p>
        </w:tc>
        <w:tc>
          <w:tcPr>
            <w:tcW w:w="992" w:type="dxa"/>
            <w:vMerge w:val="restart"/>
            <w:shd w:val="clear" w:color="auto" w:fill="auto"/>
          </w:tcPr>
          <w:p w:rsidR="009E74F0" w:rsidRPr="00F05257" w:rsidRDefault="00116F2A"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7</w:t>
            </w:r>
          </w:p>
        </w:tc>
        <w:tc>
          <w:tcPr>
            <w:tcW w:w="1134" w:type="dxa"/>
            <w:shd w:val="clear" w:color="auto" w:fill="auto"/>
          </w:tcPr>
          <w:p w:rsidR="009E74F0" w:rsidRPr="00F05257" w:rsidRDefault="009E74F0"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0"/>
                <w:szCs w:val="20"/>
              </w:rPr>
            </w:pPr>
          </w:p>
        </w:tc>
        <w:tc>
          <w:tcPr>
            <w:tcW w:w="1569" w:type="dxa"/>
            <w:vMerge/>
            <w:shd w:val="clear" w:color="auto" w:fill="A6A6A6" w:themeFill="background1" w:themeFillShade="A6"/>
          </w:tcPr>
          <w:p w:rsidR="009E74F0" w:rsidRPr="00F05257" w:rsidRDefault="009E74F0"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9E74F0" w:rsidRPr="00F05257" w:rsidRDefault="009E74F0"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56570D" w:rsidRPr="00F05257" w:rsidTr="007261F5">
        <w:trPr>
          <w:trHeight w:val="368"/>
        </w:trPr>
        <w:tc>
          <w:tcPr>
            <w:tcW w:w="2080" w:type="dxa"/>
            <w:vMerge/>
          </w:tcPr>
          <w:p w:rsidR="0056570D" w:rsidRPr="00F05257" w:rsidRDefault="0056570D"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37" w:type="dxa"/>
          </w:tcPr>
          <w:p w:rsidR="0056570D" w:rsidRPr="00F05257" w:rsidRDefault="0056570D"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F05257">
              <w:rPr>
                <w:sz w:val="20"/>
                <w:szCs w:val="20"/>
              </w:rPr>
              <w:t>1</w:t>
            </w:r>
          </w:p>
        </w:tc>
        <w:tc>
          <w:tcPr>
            <w:tcW w:w="6805" w:type="dxa"/>
            <w:gridSpan w:val="2"/>
          </w:tcPr>
          <w:p w:rsidR="0056570D" w:rsidRPr="00EC4E4A" w:rsidRDefault="0056570D"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EC4E4A">
              <w:rPr>
                <w:b/>
                <w:sz w:val="20"/>
                <w:szCs w:val="20"/>
              </w:rPr>
              <w:t>Природа света.</w:t>
            </w:r>
            <w:r w:rsidRPr="00EC4E4A">
              <w:rPr>
                <w:sz w:val="20"/>
                <w:szCs w:val="20"/>
              </w:rPr>
              <w:t xml:space="preserve"> Скорость распространения света. Законы отражения и преломления света. Полное отражение. </w:t>
            </w:r>
          </w:p>
        </w:tc>
        <w:tc>
          <w:tcPr>
            <w:tcW w:w="992" w:type="dxa"/>
            <w:vMerge/>
            <w:shd w:val="clear" w:color="auto" w:fill="auto"/>
          </w:tcPr>
          <w:p w:rsidR="0056570D" w:rsidRPr="00F05257" w:rsidRDefault="0056570D"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2610CD" w:rsidRDefault="00025D8C"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1-58</w:t>
            </w:r>
          </w:p>
          <w:p w:rsidR="00025D8C" w:rsidRPr="00F05257" w:rsidRDefault="00025D8C"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1-59</w:t>
            </w:r>
          </w:p>
        </w:tc>
        <w:tc>
          <w:tcPr>
            <w:tcW w:w="1569" w:type="dxa"/>
            <w:shd w:val="clear" w:color="auto" w:fill="auto"/>
          </w:tcPr>
          <w:p w:rsidR="0056570D" w:rsidRPr="00F05257" w:rsidRDefault="0056570D" w:rsidP="00F46305">
            <w:pPr>
              <w:jc w:val="center"/>
            </w:pPr>
            <w:r w:rsidRPr="00F05257">
              <w:rPr>
                <w:bCs/>
                <w:i/>
                <w:sz w:val="20"/>
                <w:szCs w:val="20"/>
              </w:rPr>
              <w:t>2</w:t>
            </w:r>
          </w:p>
        </w:tc>
        <w:tc>
          <w:tcPr>
            <w:tcW w:w="2400" w:type="dxa"/>
            <w:shd w:val="clear" w:color="auto" w:fill="auto"/>
          </w:tcPr>
          <w:p w:rsidR="00DD3D8B" w:rsidRDefault="00DD3D8B" w:rsidP="00DD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4"/>
              <w:jc w:val="center"/>
              <w:rPr>
                <w:bCs/>
                <w:i/>
                <w:sz w:val="20"/>
                <w:szCs w:val="20"/>
              </w:rPr>
            </w:pPr>
            <w:r w:rsidRPr="00F05257">
              <w:rPr>
                <w:bCs/>
                <w:i/>
                <w:sz w:val="20"/>
                <w:szCs w:val="20"/>
              </w:rPr>
              <w:t>О (</w:t>
            </w:r>
            <w:r>
              <w:rPr>
                <w:bCs/>
                <w:i/>
                <w:sz w:val="20"/>
                <w:szCs w:val="20"/>
              </w:rPr>
              <w:t>1</w:t>
            </w:r>
            <w:r w:rsidRPr="00F05257">
              <w:rPr>
                <w:bCs/>
                <w:i/>
                <w:sz w:val="20"/>
                <w:szCs w:val="20"/>
              </w:rPr>
              <w:t xml:space="preserve">) </w:t>
            </w:r>
            <w:r>
              <w:rPr>
                <w:bCs/>
                <w:i/>
                <w:sz w:val="20"/>
                <w:szCs w:val="20"/>
              </w:rPr>
              <w:t>Глава 14</w:t>
            </w:r>
          </w:p>
          <w:p w:rsidR="0056570D" w:rsidRPr="006C74F6" w:rsidRDefault="00DD3D8B" w:rsidP="00DD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lang w:val="en-US"/>
              </w:rPr>
            </w:pPr>
            <w:r w:rsidRPr="00F05257">
              <w:rPr>
                <w:bCs/>
                <w:i/>
                <w:sz w:val="20"/>
                <w:szCs w:val="20"/>
              </w:rPr>
              <w:t>§§</w:t>
            </w:r>
            <w:r>
              <w:rPr>
                <w:bCs/>
                <w:i/>
                <w:sz w:val="20"/>
                <w:szCs w:val="20"/>
              </w:rPr>
              <w:t>14.114.3</w:t>
            </w:r>
          </w:p>
        </w:tc>
      </w:tr>
      <w:tr w:rsidR="0056570D" w:rsidRPr="00F05257" w:rsidTr="007261F5">
        <w:trPr>
          <w:trHeight w:val="20"/>
        </w:trPr>
        <w:tc>
          <w:tcPr>
            <w:tcW w:w="2080" w:type="dxa"/>
            <w:vMerge/>
          </w:tcPr>
          <w:p w:rsidR="0056570D" w:rsidRPr="00F05257" w:rsidRDefault="0056570D"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37" w:type="dxa"/>
          </w:tcPr>
          <w:p w:rsidR="0056570D" w:rsidRPr="00F05257" w:rsidRDefault="0056570D"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Pr>
                <w:sz w:val="20"/>
                <w:szCs w:val="20"/>
              </w:rPr>
              <w:t>2</w:t>
            </w:r>
          </w:p>
        </w:tc>
        <w:tc>
          <w:tcPr>
            <w:tcW w:w="6805" w:type="dxa"/>
            <w:gridSpan w:val="2"/>
          </w:tcPr>
          <w:p w:rsidR="0056570D" w:rsidRPr="00EC4E4A" w:rsidRDefault="0056570D"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D6140C">
              <w:rPr>
                <w:b/>
                <w:sz w:val="20"/>
                <w:szCs w:val="20"/>
              </w:rPr>
              <w:t>Линзы.</w:t>
            </w:r>
            <w:r w:rsidRPr="00EC4E4A">
              <w:rPr>
                <w:sz w:val="20"/>
                <w:szCs w:val="20"/>
              </w:rPr>
              <w:t xml:space="preserve"> Глаз как оптическая система. Оптические приборы.</w:t>
            </w:r>
          </w:p>
        </w:tc>
        <w:tc>
          <w:tcPr>
            <w:tcW w:w="992" w:type="dxa"/>
            <w:vMerge/>
            <w:shd w:val="clear" w:color="auto" w:fill="auto"/>
          </w:tcPr>
          <w:p w:rsidR="0056570D" w:rsidRPr="00F05257" w:rsidRDefault="0056570D"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2610CD" w:rsidRDefault="00025D8C" w:rsidP="00984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1-60</w:t>
            </w:r>
          </w:p>
          <w:p w:rsidR="00025D8C" w:rsidRDefault="00B4044B" w:rsidP="00984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1-61</w:t>
            </w:r>
          </w:p>
        </w:tc>
        <w:tc>
          <w:tcPr>
            <w:tcW w:w="1569" w:type="dxa"/>
            <w:shd w:val="clear" w:color="auto" w:fill="auto"/>
          </w:tcPr>
          <w:p w:rsidR="0056570D" w:rsidRPr="00F05257" w:rsidRDefault="0056570D" w:rsidP="00F46305">
            <w:pPr>
              <w:jc w:val="center"/>
              <w:rPr>
                <w:bCs/>
                <w:i/>
                <w:sz w:val="20"/>
                <w:szCs w:val="20"/>
              </w:rPr>
            </w:pPr>
            <w:r>
              <w:rPr>
                <w:bCs/>
                <w:i/>
                <w:sz w:val="20"/>
                <w:szCs w:val="20"/>
              </w:rPr>
              <w:t>2</w:t>
            </w:r>
          </w:p>
        </w:tc>
        <w:tc>
          <w:tcPr>
            <w:tcW w:w="2400" w:type="dxa"/>
            <w:shd w:val="clear" w:color="auto" w:fill="auto"/>
          </w:tcPr>
          <w:p w:rsidR="00DD3D8B" w:rsidRDefault="00DD3D8B" w:rsidP="00DD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4"/>
              <w:jc w:val="center"/>
              <w:rPr>
                <w:bCs/>
                <w:i/>
                <w:sz w:val="20"/>
                <w:szCs w:val="20"/>
              </w:rPr>
            </w:pPr>
            <w:r w:rsidRPr="00F05257">
              <w:rPr>
                <w:bCs/>
                <w:i/>
                <w:sz w:val="20"/>
                <w:szCs w:val="20"/>
              </w:rPr>
              <w:t>О (</w:t>
            </w:r>
            <w:r>
              <w:rPr>
                <w:bCs/>
                <w:i/>
                <w:sz w:val="20"/>
                <w:szCs w:val="20"/>
              </w:rPr>
              <w:t>2</w:t>
            </w:r>
            <w:r w:rsidRPr="00F05257">
              <w:rPr>
                <w:bCs/>
                <w:i/>
                <w:sz w:val="20"/>
                <w:szCs w:val="20"/>
              </w:rPr>
              <w:t xml:space="preserve">) </w:t>
            </w:r>
            <w:r>
              <w:rPr>
                <w:bCs/>
                <w:i/>
                <w:sz w:val="20"/>
                <w:szCs w:val="20"/>
              </w:rPr>
              <w:t>Глава 19</w:t>
            </w:r>
          </w:p>
          <w:p w:rsidR="0056570D" w:rsidRPr="00F05257" w:rsidRDefault="00DD3D8B" w:rsidP="00DD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F05257">
              <w:rPr>
                <w:bCs/>
                <w:i/>
                <w:sz w:val="20"/>
                <w:szCs w:val="20"/>
              </w:rPr>
              <w:t>§§</w:t>
            </w:r>
            <w:r>
              <w:rPr>
                <w:bCs/>
                <w:i/>
                <w:sz w:val="20"/>
                <w:szCs w:val="20"/>
              </w:rPr>
              <w:t>174.</w:t>
            </w:r>
            <w:r w:rsidR="00F05DD1">
              <w:rPr>
                <w:bCs/>
                <w:i/>
                <w:sz w:val="20"/>
                <w:szCs w:val="20"/>
              </w:rPr>
              <w:t>178</w:t>
            </w:r>
          </w:p>
        </w:tc>
      </w:tr>
      <w:tr w:rsidR="0056570D" w:rsidRPr="00F05257" w:rsidTr="007261F5">
        <w:trPr>
          <w:trHeight w:val="20"/>
        </w:trPr>
        <w:tc>
          <w:tcPr>
            <w:tcW w:w="2080" w:type="dxa"/>
            <w:vMerge/>
          </w:tcPr>
          <w:p w:rsidR="0056570D" w:rsidRPr="00F05257" w:rsidRDefault="0056570D"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37" w:type="dxa"/>
          </w:tcPr>
          <w:p w:rsidR="0056570D" w:rsidRPr="00F05257" w:rsidRDefault="0056570D"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Pr>
                <w:sz w:val="20"/>
                <w:szCs w:val="20"/>
              </w:rPr>
              <w:t>3</w:t>
            </w:r>
          </w:p>
        </w:tc>
        <w:tc>
          <w:tcPr>
            <w:tcW w:w="6805" w:type="dxa"/>
            <w:gridSpan w:val="2"/>
          </w:tcPr>
          <w:p w:rsidR="0056570D" w:rsidRPr="00EC4E4A" w:rsidRDefault="0056570D"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EC4E4A">
              <w:rPr>
                <w:b/>
                <w:sz w:val="20"/>
                <w:szCs w:val="20"/>
              </w:rPr>
              <w:t>Волновые свойства света.</w:t>
            </w:r>
            <w:r w:rsidRPr="00EC4E4A">
              <w:rPr>
                <w:sz w:val="20"/>
                <w:szCs w:val="20"/>
              </w:rPr>
              <w:t xml:space="preserve"> Интерференция света. Когерентность световых лучей. Интерференция в тонких пленках. Полосы равной толщины. Кольца Ньютона. Использование интерференции в науке и технике. Дифракция света. Дифракция на щели в параллельных лучах. Дифракционная решетка. </w:t>
            </w:r>
          </w:p>
        </w:tc>
        <w:tc>
          <w:tcPr>
            <w:tcW w:w="992" w:type="dxa"/>
            <w:vMerge/>
            <w:shd w:val="clear" w:color="auto" w:fill="auto"/>
          </w:tcPr>
          <w:p w:rsidR="0056570D" w:rsidRPr="00F05257" w:rsidRDefault="0056570D"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2610CD" w:rsidRDefault="00B4044B" w:rsidP="005E6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1-62</w:t>
            </w:r>
          </w:p>
          <w:p w:rsidR="00B4044B" w:rsidRPr="00F05257" w:rsidRDefault="00B4044B" w:rsidP="005E6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1-63</w:t>
            </w:r>
          </w:p>
        </w:tc>
        <w:tc>
          <w:tcPr>
            <w:tcW w:w="1569" w:type="dxa"/>
            <w:shd w:val="clear" w:color="auto" w:fill="auto"/>
          </w:tcPr>
          <w:p w:rsidR="0056570D" w:rsidRPr="00F05257" w:rsidRDefault="0056570D" w:rsidP="00F46305">
            <w:pPr>
              <w:jc w:val="center"/>
            </w:pPr>
            <w:r w:rsidRPr="00F05257">
              <w:rPr>
                <w:bCs/>
                <w:i/>
                <w:sz w:val="20"/>
                <w:szCs w:val="20"/>
              </w:rPr>
              <w:t>2</w:t>
            </w:r>
          </w:p>
        </w:tc>
        <w:tc>
          <w:tcPr>
            <w:tcW w:w="2400" w:type="dxa"/>
            <w:shd w:val="clear" w:color="auto" w:fill="auto"/>
          </w:tcPr>
          <w:p w:rsidR="00F05DD1" w:rsidRDefault="00F05DD1" w:rsidP="00F05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4"/>
              <w:jc w:val="center"/>
              <w:rPr>
                <w:bCs/>
                <w:i/>
                <w:sz w:val="20"/>
                <w:szCs w:val="20"/>
              </w:rPr>
            </w:pPr>
            <w:r w:rsidRPr="00F05257">
              <w:rPr>
                <w:bCs/>
                <w:i/>
                <w:sz w:val="20"/>
                <w:szCs w:val="20"/>
              </w:rPr>
              <w:t>О (</w:t>
            </w:r>
            <w:r>
              <w:rPr>
                <w:bCs/>
                <w:i/>
                <w:sz w:val="20"/>
                <w:szCs w:val="20"/>
              </w:rPr>
              <w:t>2</w:t>
            </w:r>
            <w:r w:rsidRPr="00F05257">
              <w:rPr>
                <w:bCs/>
                <w:i/>
                <w:sz w:val="20"/>
                <w:szCs w:val="20"/>
              </w:rPr>
              <w:t xml:space="preserve">) </w:t>
            </w:r>
            <w:r>
              <w:rPr>
                <w:bCs/>
                <w:i/>
                <w:sz w:val="20"/>
                <w:szCs w:val="20"/>
              </w:rPr>
              <w:t>Глава 20</w:t>
            </w:r>
          </w:p>
          <w:p w:rsidR="0056570D" w:rsidRPr="006C74F6" w:rsidRDefault="00F05DD1" w:rsidP="00F05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lang w:val="en-US"/>
              </w:rPr>
            </w:pPr>
            <w:r w:rsidRPr="00F05257">
              <w:rPr>
                <w:bCs/>
                <w:i/>
                <w:sz w:val="20"/>
                <w:szCs w:val="20"/>
              </w:rPr>
              <w:t>§§</w:t>
            </w:r>
            <w:r>
              <w:rPr>
                <w:bCs/>
                <w:i/>
                <w:sz w:val="20"/>
                <w:szCs w:val="20"/>
              </w:rPr>
              <w:t>179,187</w:t>
            </w:r>
          </w:p>
        </w:tc>
      </w:tr>
      <w:tr w:rsidR="0056570D" w:rsidRPr="00F05257" w:rsidTr="007261F5">
        <w:trPr>
          <w:trHeight w:val="20"/>
        </w:trPr>
        <w:tc>
          <w:tcPr>
            <w:tcW w:w="2080" w:type="dxa"/>
            <w:vMerge/>
          </w:tcPr>
          <w:p w:rsidR="0056570D" w:rsidRPr="00F05257" w:rsidRDefault="0056570D"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37" w:type="dxa"/>
          </w:tcPr>
          <w:p w:rsidR="0056570D" w:rsidRPr="00F05257" w:rsidRDefault="0056570D"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Pr>
                <w:sz w:val="20"/>
                <w:szCs w:val="20"/>
              </w:rPr>
              <w:t>4</w:t>
            </w:r>
          </w:p>
        </w:tc>
        <w:tc>
          <w:tcPr>
            <w:tcW w:w="6805" w:type="dxa"/>
            <w:gridSpan w:val="2"/>
          </w:tcPr>
          <w:p w:rsidR="0056570D" w:rsidRPr="00EC4E4A" w:rsidRDefault="0056570D"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D6140C">
              <w:rPr>
                <w:b/>
                <w:sz w:val="20"/>
                <w:szCs w:val="20"/>
              </w:rPr>
              <w:t>Понятие о голографии.</w:t>
            </w:r>
            <w:r w:rsidRPr="00EC4E4A">
              <w:rPr>
                <w:sz w:val="20"/>
                <w:szCs w:val="20"/>
              </w:rPr>
              <w:t xml:space="preserve"> Поляризация поперечных волн. Поляризация света. Двойное лучепреломление. Поляроиды. Дисперсия света. Виды спектров. Спектры испускания. Спектры поглощения. Ультрафиолетовое и инфракрасное излучения. Рентгеновские лучи. Их природа и свойства.</w:t>
            </w:r>
          </w:p>
        </w:tc>
        <w:tc>
          <w:tcPr>
            <w:tcW w:w="992" w:type="dxa"/>
            <w:vMerge/>
            <w:shd w:val="clear" w:color="auto" w:fill="auto"/>
          </w:tcPr>
          <w:p w:rsidR="0056570D" w:rsidRPr="00F05257" w:rsidRDefault="0056570D"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8C77A9" w:rsidRDefault="00B4044B" w:rsidP="00D97E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1-70</w:t>
            </w:r>
          </w:p>
        </w:tc>
        <w:tc>
          <w:tcPr>
            <w:tcW w:w="1569" w:type="dxa"/>
            <w:shd w:val="clear" w:color="auto" w:fill="auto"/>
          </w:tcPr>
          <w:p w:rsidR="0056570D" w:rsidRPr="00F05257" w:rsidRDefault="0056570D" w:rsidP="00F46305">
            <w:pPr>
              <w:jc w:val="center"/>
              <w:rPr>
                <w:bCs/>
                <w:i/>
                <w:sz w:val="20"/>
                <w:szCs w:val="20"/>
              </w:rPr>
            </w:pPr>
            <w:r>
              <w:rPr>
                <w:bCs/>
                <w:i/>
                <w:sz w:val="20"/>
                <w:szCs w:val="20"/>
              </w:rPr>
              <w:t>2</w:t>
            </w:r>
          </w:p>
        </w:tc>
        <w:tc>
          <w:tcPr>
            <w:tcW w:w="2400" w:type="dxa"/>
            <w:shd w:val="clear" w:color="auto" w:fill="auto"/>
          </w:tcPr>
          <w:p w:rsidR="00F05DD1" w:rsidRDefault="00F05DD1" w:rsidP="00F05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4"/>
              <w:jc w:val="center"/>
              <w:rPr>
                <w:bCs/>
                <w:i/>
                <w:sz w:val="20"/>
                <w:szCs w:val="20"/>
              </w:rPr>
            </w:pPr>
            <w:r w:rsidRPr="00F05257">
              <w:rPr>
                <w:bCs/>
                <w:i/>
                <w:sz w:val="20"/>
                <w:szCs w:val="20"/>
              </w:rPr>
              <w:t>О (</w:t>
            </w:r>
            <w:r>
              <w:rPr>
                <w:bCs/>
                <w:i/>
                <w:sz w:val="20"/>
                <w:szCs w:val="20"/>
              </w:rPr>
              <w:t>2</w:t>
            </w:r>
            <w:r w:rsidRPr="00F05257">
              <w:rPr>
                <w:bCs/>
                <w:i/>
                <w:sz w:val="20"/>
                <w:szCs w:val="20"/>
              </w:rPr>
              <w:t xml:space="preserve">) </w:t>
            </w:r>
            <w:r>
              <w:rPr>
                <w:bCs/>
                <w:i/>
                <w:sz w:val="20"/>
                <w:szCs w:val="20"/>
              </w:rPr>
              <w:t>Глава 20</w:t>
            </w:r>
          </w:p>
          <w:p w:rsidR="0056570D" w:rsidRPr="00F05257" w:rsidRDefault="00F05DD1" w:rsidP="00F05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F05257">
              <w:rPr>
                <w:bCs/>
                <w:i/>
                <w:sz w:val="20"/>
                <w:szCs w:val="20"/>
              </w:rPr>
              <w:t>§§</w:t>
            </w:r>
            <w:r>
              <w:rPr>
                <w:bCs/>
                <w:i/>
                <w:sz w:val="20"/>
                <w:szCs w:val="20"/>
              </w:rPr>
              <w:t>185,192</w:t>
            </w:r>
          </w:p>
        </w:tc>
      </w:tr>
      <w:tr w:rsidR="00936BA6" w:rsidRPr="00F05257" w:rsidTr="007261F5">
        <w:trPr>
          <w:trHeight w:val="20"/>
        </w:trPr>
        <w:tc>
          <w:tcPr>
            <w:tcW w:w="2080" w:type="dxa"/>
            <w:vMerge/>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7242" w:type="dxa"/>
            <w:gridSpan w:val="3"/>
          </w:tcPr>
          <w:p w:rsidR="00936BA6" w:rsidRPr="00F05257" w:rsidRDefault="00936BA6" w:rsidP="0056570D">
            <w:pPr>
              <w:jc w:val="both"/>
              <w:rPr>
                <w:b/>
                <w:sz w:val="20"/>
                <w:szCs w:val="20"/>
              </w:rPr>
            </w:pPr>
            <w:r w:rsidRPr="00F05257">
              <w:rPr>
                <w:bCs/>
                <w:sz w:val="20"/>
                <w:szCs w:val="20"/>
              </w:rPr>
              <w:t>Лабораторные работы</w:t>
            </w:r>
            <w:r>
              <w:rPr>
                <w:bCs/>
                <w:sz w:val="20"/>
                <w:szCs w:val="20"/>
              </w:rPr>
              <w:t xml:space="preserve"> (не предусмотрено)</w:t>
            </w:r>
          </w:p>
        </w:tc>
        <w:tc>
          <w:tcPr>
            <w:tcW w:w="992" w:type="dxa"/>
            <w:shd w:val="clear" w:color="auto" w:fill="auto"/>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936BA6" w:rsidRDefault="00936BA6" w:rsidP="004F0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569" w:type="dxa"/>
            <w:vMerge w:val="restart"/>
            <w:shd w:val="clear" w:color="auto" w:fill="BFBFBF" w:themeFill="background1" w:themeFillShade="BF"/>
          </w:tcPr>
          <w:p w:rsidR="00936BA6" w:rsidRPr="00F05257" w:rsidRDefault="00936BA6" w:rsidP="00F46305">
            <w:pPr>
              <w:jc w:val="center"/>
              <w:rPr>
                <w:bCs/>
                <w:i/>
                <w:sz w:val="20"/>
                <w:szCs w:val="20"/>
              </w:rPr>
            </w:pPr>
          </w:p>
        </w:tc>
        <w:tc>
          <w:tcPr>
            <w:tcW w:w="2400" w:type="dxa"/>
            <w:shd w:val="clear" w:color="auto" w:fill="auto"/>
          </w:tcPr>
          <w:p w:rsidR="00936BA6" w:rsidRPr="00F05257" w:rsidRDefault="00936BA6" w:rsidP="00B53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936BA6" w:rsidRPr="00F05257" w:rsidTr="007261F5">
        <w:trPr>
          <w:trHeight w:val="20"/>
        </w:trPr>
        <w:tc>
          <w:tcPr>
            <w:tcW w:w="2080" w:type="dxa"/>
            <w:vMerge/>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37" w:type="dxa"/>
          </w:tcPr>
          <w:p w:rsidR="00936BA6" w:rsidRPr="00F05257"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Pr>
                <w:sz w:val="20"/>
                <w:szCs w:val="20"/>
              </w:rPr>
              <w:t>1</w:t>
            </w:r>
          </w:p>
        </w:tc>
        <w:tc>
          <w:tcPr>
            <w:tcW w:w="6805" w:type="dxa"/>
            <w:gridSpan w:val="2"/>
          </w:tcPr>
          <w:p w:rsidR="00936BA6"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992" w:type="dxa"/>
            <w:shd w:val="clear" w:color="auto" w:fill="auto"/>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936BA6" w:rsidRDefault="00936BA6" w:rsidP="004F0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569" w:type="dxa"/>
            <w:vMerge/>
            <w:shd w:val="clear" w:color="auto" w:fill="BFBFBF" w:themeFill="background1" w:themeFillShade="BF"/>
          </w:tcPr>
          <w:p w:rsidR="00936BA6" w:rsidRPr="00F05257" w:rsidRDefault="00936BA6" w:rsidP="00F46305">
            <w:pPr>
              <w:jc w:val="center"/>
              <w:rPr>
                <w:bCs/>
                <w:i/>
                <w:sz w:val="20"/>
                <w:szCs w:val="20"/>
              </w:rPr>
            </w:pPr>
          </w:p>
        </w:tc>
        <w:tc>
          <w:tcPr>
            <w:tcW w:w="2400" w:type="dxa"/>
            <w:shd w:val="clear" w:color="auto" w:fill="auto"/>
          </w:tcPr>
          <w:p w:rsidR="00936BA6" w:rsidRPr="00F05257" w:rsidRDefault="00936BA6" w:rsidP="00B53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936BA6" w:rsidRPr="00F05257" w:rsidTr="007261F5">
        <w:trPr>
          <w:trHeight w:val="20"/>
        </w:trPr>
        <w:tc>
          <w:tcPr>
            <w:tcW w:w="2080" w:type="dxa"/>
            <w:vMerge/>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7242" w:type="dxa"/>
            <w:gridSpan w:val="3"/>
          </w:tcPr>
          <w:p w:rsidR="00936BA6" w:rsidRPr="00F05257"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F05257">
              <w:rPr>
                <w:bCs/>
                <w:sz w:val="20"/>
                <w:szCs w:val="20"/>
              </w:rPr>
              <w:t>Практические занятия.</w:t>
            </w:r>
          </w:p>
        </w:tc>
        <w:tc>
          <w:tcPr>
            <w:tcW w:w="992" w:type="dxa"/>
            <w:vMerge w:val="restart"/>
            <w:shd w:val="clear" w:color="auto" w:fill="auto"/>
          </w:tcPr>
          <w:p w:rsidR="00936BA6" w:rsidRPr="00F05257" w:rsidRDefault="00912919"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6</w:t>
            </w:r>
          </w:p>
        </w:tc>
        <w:tc>
          <w:tcPr>
            <w:tcW w:w="1134" w:type="dxa"/>
            <w:shd w:val="clear" w:color="auto" w:fill="auto"/>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569" w:type="dxa"/>
            <w:vMerge/>
            <w:shd w:val="clear" w:color="auto" w:fill="BFBFBF" w:themeFill="background1" w:themeFillShade="BF"/>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936BA6" w:rsidRPr="00F05257" w:rsidTr="007261F5">
        <w:trPr>
          <w:trHeight w:val="20"/>
        </w:trPr>
        <w:tc>
          <w:tcPr>
            <w:tcW w:w="2080" w:type="dxa"/>
            <w:vMerge/>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37" w:type="dxa"/>
          </w:tcPr>
          <w:p w:rsidR="00936BA6" w:rsidRPr="00F05257"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F05257">
              <w:rPr>
                <w:bCs/>
                <w:sz w:val="20"/>
                <w:szCs w:val="20"/>
              </w:rPr>
              <w:t>1</w:t>
            </w:r>
          </w:p>
        </w:tc>
        <w:tc>
          <w:tcPr>
            <w:tcW w:w="6805" w:type="dxa"/>
            <w:gridSpan w:val="2"/>
          </w:tcPr>
          <w:p w:rsidR="00936BA6" w:rsidRPr="00F05257" w:rsidRDefault="001935A8"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hyperlink r:id="rId11" w:history="1">
              <w:r w:rsidR="00936BA6" w:rsidRPr="00F05257">
                <w:rPr>
                  <w:rStyle w:val="a6"/>
                  <w:color w:val="auto"/>
                  <w:sz w:val="20"/>
                  <w:szCs w:val="20"/>
                  <w:u w:val="none"/>
                </w:rPr>
                <w:t>Относительность промежутков времени</w:t>
              </w:r>
            </w:hyperlink>
            <w:r w:rsidR="00936BA6" w:rsidRPr="00F05257">
              <w:rPr>
                <w:sz w:val="20"/>
                <w:szCs w:val="20"/>
              </w:rPr>
              <w:t xml:space="preserve">. </w:t>
            </w:r>
            <w:hyperlink r:id="rId12" w:history="1">
              <w:r w:rsidR="00936BA6" w:rsidRPr="00F05257">
                <w:rPr>
                  <w:rStyle w:val="a6"/>
                  <w:color w:val="auto"/>
                  <w:sz w:val="20"/>
                  <w:szCs w:val="20"/>
                  <w:u w:val="none"/>
                </w:rPr>
                <w:t>Относительность расстояний</w:t>
              </w:r>
            </w:hyperlink>
            <w:r w:rsidR="00936BA6" w:rsidRPr="00F05257">
              <w:rPr>
                <w:rStyle w:val="a6"/>
                <w:color w:val="auto"/>
                <w:sz w:val="20"/>
                <w:szCs w:val="20"/>
                <w:u w:val="none"/>
              </w:rPr>
              <w:t>.</w:t>
            </w:r>
          </w:p>
        </w:tc>
        <w:tc>
          <w:tcPr>
            <w:tcW w:w="992" w:type="dxa"/>
            <w:vMerge/>
            <w:shd w:val="clear" w:color="auto" w:fill="auto"/>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2610CD" w:rsidRDefault="00B4044B" w:rsidP="004F0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1-64</w:t>
            </w:r>
          </w:p>
          <w:p w:rsidR="00B4044B" w:rsidRPr="00F05257" w:rsidRDefault="00B4044B" w:rsidP="004F0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1-65</w:t>
            </w:r>
          </w:p>
        </w:tc>
        <w:tc>
          <w:tcPr>
            <w:tcW w:w="1569" w:type="dxa"/>
            <w:vMerge/>
            <w:shd w:val="clear" w:color="auto" w:fill="BFBFBF" w:themeFill="background1" w:themeFillShade="BF"/>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936BA6" w:rsidRPr="00D6140C"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color w:val="FF0000"/>
                <w:sz w:val="20"/>
                <w:szCs w:val="20"/>
              </w:rPr>
            </w:pPr>
          </w:p>
        </w:tc>
      </w:tr>
      <w:tr w:rsidR="00132F4B" w:rsidRPr="00F05257" w:rsidTr="007261F5">
        <w:trPr>
          <w:trHeight w:val="20"/>
        </w:trPr>
        <w:tc>
          <w:tcPr>
            <w:tcW w:w="2080" w:type="dxa"/>
            <w:vMerge/>
          </w:tcPr>
          <w:p w:rsidR="00132F4B" w:rsidRPr="00F05257" w:rsidRDefault="00132F4B"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37" w:type="dxa"/>
          </w:tcPr>
          <w:p w:rsidR="00132F4B" w:rsidRPr="00F05257" w:rsidRDefault="00132F4B"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bCs/>
                <w:sz w:val="20"/>
                <w:szCs w:val="20"/>
              </w:rPr>
              <w:t>2</w:t>
            </w:r>
          </w:p>
        </w:tc>
        <w:tc>
          <w:tcPr>
            <w:tcW w:w="6805" w:type="dxa"/>
            <w:gridSpan w:val="2"/>
          </w:tcPr>
          <w:p w:rsidR="00132F4B" w:rsidRPr="00132F4B" w:rsidRDefault="00132F4B" w:rsidP="00132F4B">
            <w:pPr>
              <w:autoSpaceDE w:val="0"/>
              <w:autoSpaceDN w:val="0"/>
              <w:adjustRightInd w:val="0"/>
              <w:rPr>
                <w:rFonts w:eastAsiaTheme="minorHAnsi"/>
                <w:sz w:val="20"/>
                <w:szCs w:val="20"/>
                <w:lang w:eastAsia="en-US"/>
              </w:rPr>
            </w:pPr>
            <w:r w:rsidRPr="00132F4B">
              <w:rPr>
                <w:rFonts w:eastAsiaTheme="minorHAnsi"/>
                <w:sz w:val="20"/>
                <w:szCs w:val="20"/>
                <w:lang w:eastAsia="en-US"/>
              </w:rPr>
              <w:t>Исследование зависимости периода колебаний математическогомаятника от его длины, массы и амплитуды колебаний.</w:t>
            </w:r>
          </w:p>
        </w:tc>
        <w:tc>
          <w:tcPr>
            <w:tcW w:w="992" w:type="dxa"/>
            <w:vMerge/>
            <w:shd w:val="clear" w:color="auto" w:fill="auto"/>
          </w:tcPr>
          <w:p w:rsidR="00132F4B" w:rsidRPr="00F05257" w:rsidRDefault="00132F4B"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2610CD" w:rsidRDefault="00B4044B" w:rsidP="00912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1-66</w:t>
            </w:r>
          </w:p>
          <w:p w:rsidR="00B4044B" w:rsidRDefault="00B4044B" w:rsidP="00912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1-67</w:t>
            </w:r>
          </w:p>
        </w:tc>
        <w:tc>
          <w:tcPr>
            <w:tcW w:w="1569" w:type="dxa"/>
            <w:vMerge/>
            <w:shd w:val="clear" w:color="auto" w:fill="BFBFBF" w:themeFill="background1" w:themeFillShade="BF"/>
          </w:tcPr>
          <w:p w:rsidR="00132F4B" w:rsidRPr="00F05257" w:rsidRDefault="00132F4B"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132F4B" w:rsidRPr="00D6140C" w:rsidRDefault="00132F4B"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color w:val="FF0000"/>
                <w:sz w:val="20"/>
                <w:szCs w:val="20"/>
              </w:rPr>
            </w:pPr>
          </w:p>
        </w:tc>
      </w:tr>
      <w:tr w:rsidR="00936BA6" w:rsidRPr="00F05257" w:rsidTr="007261F5">
        <w:trPr>
          <w:trHeight w:val="20"/>
        </w:trPr>
        <w:tc>
          <w:tcPr>
            <w:tcW w:w="2080" w:type="dxa"/>
            <w:vMerge/>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37" w:type="dxa"/>
          </w:tcPr>
          <w:p w:rsidR="00936BA6" w:rsidRPr="00F05257" w:rsidRDefault="00132F4B"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bCs/>
                <w:sz w:val="20"/>
                <w:szCs w:val="20"/>
              </w:rPr>
              <w:t>3</w:t>
            </w:r>
          </w:p>
        </w:tc>
        <w:tc>
          <w:tcPr>
            <w:tcW w:w="6805" w:type="dxa"/>
            <w:gridSpan w:val="2"/>
            <w:shd w:val="clear" w:color="auto" w:fill="auto"/>
          </w:tcPr>
          <w:p w:rsidR="00936BA6" w:rsidRPr="009B0BC8"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9B0BC8">
              <w:rPr>
                <w:sz w:val="20"/>
                <w:szCs w:val="20"/>
              </w:rPr>
              <w:t>Изучение интерференции и дифракции света.</w:t>
            </w:r>
          </w:p>
        </w:tc>
        <w:tc>
          <w:tcPr>
            <w:tcW w:w="992" w:type="dxa"/>
            <w:vMerge/>
            <w:shd w:val="clear" w:color="auto" w:fill="auto"/>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D97EE1" w:rsidRDefault="00B4044B" w:rsidP="004F0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1-68</w:t>
            </w:r>
          </w:p>
          <w:p w:rsidR="00B4044B" w:rsidRPr="00F05257" w:rsidRDefault="00B4044B" w:rsidP="004F0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lastRenderedPageBreak/>
              <w:t>1-69</w:t>
            </w:r>
          </w:p>
        </w:tc>
        <w:tc>
          <w:tcPr>
            <w:tcW w:w="1569" w:type="dxa"/>
            <w:vMerge/>
            <w:shd w:val="clear" w:color="auto" w:fill="BFBFBF" w:themeFill="background1" w:themeFillShade="BF"/>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936BA6" w:rsidRPr="00D6140C"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color w:val="FF0000"/>
                <w:sz w:val="20"/>
                <w:szCs w:val="20"/>
              </w:rPr>
            </w:pPr>
          </w:p>
        </w:tc>
      </w:tr>
      <w:tr w:rsidR="00936BA6" w:rsidRPr="00F05257" w:rsidTr="007261F5">
        <w:trPr>
          <w:trHeight w:val="20"/>
        </w:trPr>
        <w:tc>
          <w:tcPr>
            <w:tcW w:w="2080" w:type="dxa"/>
            <w:vMerge/>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7242" w:type="dxa"/>
            <w:gridSpan w:val="3"/>
          </w:tcPr>
          <w:p w:rsidR="00936BA6" w:rsidRPr="00F05257"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F05257">
              <w:rPr>
                <w:bCs/>
                <w:sz w:val="20"/>
                <w:szCs w:val="20"/>
              </w:rPr>
              <w:t>Контрольные работы (не предусмотрено)</w:t>
            </w:r>
          </w:p>
        </w:tc>
        <w:tc>
          <w:tcPr>
            <w:tcW w:w="992" w:type="dxa"/>
            <w:shd w:val="clear" w:color="auto" w:fill="auto"/>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569" w:type="dxa"/>
            <w:vMerge/>
            <w:shd w:val="clear" w:color="auto" w:fill="BFBFBF" w:themeFill="background1" w:themeFillShade="BF"/>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936BA6" w:rsidRPr="00F05257" w:rsidTr="007261F5">
        <w:trPr>
          <w:trHeight w:val="20"/>
        </w:trPr>
        <w:tc>
          <w:tcPr>
            <w:tcW w:w="2080" w:type="dxa"/>
            <w:vMerge/>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37" w:type="dxa"/>
          </w:tcPr>
          <w:p w:rsidR="00936BA6" w:rsidRPr="00F05257"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F05257">
              <w:rPr>
                <w:bCs/>
                <w:sz w:val="20"/>
                <w:szCs w:val="20"/>
              </w:rPr>
              <w:t>1</w:t>
            </w:r>
          </w:p>
        </w:tc>
        <w:tc>
          <w:tcPr>
            <w:tcW w:w="6805" w:type="dxa"/>
            <w:gridSpan w:val="2"/>
          </w:tcPr>
          <w:p w:rsidR="00936BA6" w:rsidRPr="00F05257"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p>
        </w:tc>
        <w:tc>
          <w:tcPr>
            <w:tcW w:w="992" w:type="dxa"/>
            <w:shd w:val="clear" w:color="auto" w:fill="auto"/>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569" w:type="dxa"/>
            <w:vMerge/>
            <w:shd w:val="clear" w:color="auto" w:fill="BFBFBF" w:themeFill="background1" w:themeFillShade="BF"/>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936BA6" w:rsidRPr="00F05257" w:rsidTr="007261F5">
        <w:trPr>
          <w:trHeight w:val="20"/>
        </w:trPr>
        <w:tc>
          <w:tcPr>
            <w:tcW w:w="2080" w:type="dxa"/>
            <w:vMerge/>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7242" w:type="dxa"/>
            <w:gridSpan w:val="3"/>
            <w:shd w:val="clear" w:color="auto" w:fill="auto"/>
          </w:tcPr>
          <w:p w:rsidR="00936BA6" w:rsidRPr="00F15A54"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F15A54">
              <w:rPr>
                <w:bCs/>
                <w:sz w:val="20"/>
                <w:szCs w:val="20"/>
              </w:rPr>
              <w:t>Самостоятельная работа обучающихся:</w:t>
            </w:r>
          </w:p>
          <w:p w:rsidR="00936BA6" w:rsidRPr="00F15A54"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F15A54">
              <w:rPr>
                <w:sz w:val="20"/>
                <w:szCs w:val="20"/>
              </w:rPr>
              <w:t>- анализ материала учебной литературы;</w:t>
            </w:r>
          </w:p>
          <w:p w:rsidR="00936BA6" w:rsidRPr="00F15A54"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F15A54">
              <w:rPr>
                <w:sz w:val="20"/>
                <w:szCs w:val="20"/>
              </w:rPr>
              <w:t>- подготовка к практическим занятиям;</w:t>
            </w:r>
          </w:p>
          <w:p w:rsidR="00936BA6" w:rsidRPr="00F05257"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F15A54">
              <w:rPr>
                <w:sz w:val="20"/>
                <w:szCs w:val="20"/>
              </w:rPr>
              <w:t>- подготовка компьютерн</w:t>
            </w:r>
            <w:r w:rsidR="0056570D">
              <w:rPr>
                <w:sz w:val="20"/>
                <w:szCs w:val="20"/>
              </w:rPr>
              <w:t>ой</w:t>
            </w:r>
            <w:r w:rsidRPr="00F15A54">
              <w:rPr>
                <w:sz w:val="20"/>
                <w:szCs w:val="20"/>
              </w:rPr>
              <w:t xml:space="preserve"> презентаци</w:t>
            </w:r>
            <w:r w:rsidR="0056570D">
              <w:rPr>
                <w:sz w:val="20"/>
                <w:szCs w:val="20"/>
              </w:rPr>
              <w:t>и</w:t>
            </w:r>
            <w:r w:rsidRPr="00F05257">
              <w:rPr>
                <w:sz w:val="20"/>
                <w:szCs w:val="20"/>
              </w:rPr>
              <w:t xml:space="preserve"> «Радиоакт</w:t>
            </w:r>
            <w:r>
              <w:rPr>
                <w:sz w:val="20"/>
                <w:szCs w:val="20"/>
              </w:rPr>
              <w:t>ивность и виды радиоактивности».</w:t>
            </w:r>
          </w:p>
        </w:tc>
        <w:tc>
          <w:tcPr>
            <w:tcW w:w="992" w:type="dxa"/>
            <w:shd w:val="clear" w:color="auto" w:fill="auto"/>
          </w:tcPr>
          <w:p w:rsidR="00936BA6" w:rsidRPr="00F05257" w:rsidRDefault="00673DBB"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4</w:t>
            </w:r>
          </w:p>
        </w:tc>
        <w:tc>
          <w:tcPr>
            <w:tcW w:w="1134" w:type="dxa"/>
            <w:shd w:val="clear" w:color="auto" w:fill="auto"/>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569" w:type="dxa"/>
            <w:vMerge/>
            <w:shd w:val="clear" w:color="auto" w:fill="BFBFBF" w:themeFill="background1" w:themeFillShade="BF"/>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936BA6" w:rsidRPr="00F05257" w:rsidTr="007261F5">
        <w:trPr>
          <w:trHeight w:val="20"/>
        </w:trPr>
        <w:tc>
          <w:tcPr>
            <w:tcW w:w="2080" w:type="dxa"/>
            <w:shd w:val="clear" w:color="auto" w:fill="auto"/>
          </w:tcPr>
          <w:p w:rsidR="00936BA6"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Раздел 6.</w:t>
            </w:r>
          </w:p>
          <w:p w:rsidR="00936BA6" w:rsidRPr="00F05257" w:rsidRDefault="00AC51C0" w:rsidP="00AC5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Изучение э</w:t>
            </w:r>
            <w:r w:rsidR="00936BA6">
              <w:rPr>
                <w:b/>
                <w:bCs/>
                <w:sz w:val="20"/>
                <w:szCs w:val="20"/>
              </w:rPr>
              <w:t>лемент</w:t>
            </w:r>
            <w:r>
              <w:rPr>
                <w:b/>
                <w:bCs/>
                <w:sz w:val="20"/>
                <w:szCs w:val="20"/>
              </w:rPr>
              <w:t>ов</w:t>
            </w:r>
            <w:r w:rsidR="00936BA6">
              <w:rPr>
                <w:b/>
                <w:bCs/>
                <w:sz w:val="20"/>
                <w:szCs w:val="20"/>
              </w:rPr>
              <w:t xml:space="preserve"> квантовой физики.</w:t>
            </w:r>
          </w:p>
        </w:tc>
        <w:tc>
          <w:tcPr>
            <w:tcW w:w="7242" w:type="dxa"/>
            <w:gridSpan w:val="3"/>
            <w:shd w:val="clear" w:color="auto" w:fill="auto"/>
          </w:tcPr>
          <w:p w:rsidR="00936BA6" w:rsidRPr="00F05257"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p>
        </w:tc>
        <w:tc>
          <w:tcPr>
            <w:tcW w:w="992" w:type="dxa"/>
            <w:shd w:val="clear" w:color="auto" w:fill="auto"/>
          </w:tcPr>
          <w:p w:rsidR="00936BA6"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569" w:type="dxa"/>
            <w:vMerge/>
            <w:shd w:val="clear" w:color="auto" w:fill="BFBFBF" w:themeFill="background1" w:themeFillShade="BF"/>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6140C" w:rsidRPr="00F05257" w:rsidTr="007261F5">
        <w:trPr>
          <w:trHeight w:val="20"/>
        </w:trPr>
        <w:tc>
          <w:tcPr>
            <w:tcW w:w="2080" w:type="dxa"/>
            <w:vMerge w:val="restart"/>
          </w:tcPr>
          <w:p w:rsidR="00D6140C" w:rsidRDefault="00D6140C"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Тема 6.1. Квантовая оптика, физика атомного ядра</w:t>
            </w:r>
          </w:p>
          <w:p w:rsidR="00D6140C" w:rsidRPr="00F05257" w:rsidRDefault="00D6140C"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7242" w:type="dxa"/>
            <w:gridSpan w:val="3"/>
          </w:tcPr>
          <w:p w:rsidR="00D6140C" w:rsidRPr="00F05257" w:rsidRDefault="00D6140C" w:rsidP="0056570D">
            <w:pPr>
              <w:tabs>
                <w:tab w:val="left" w:pos="916"/>
                <w:tab w:val="left" w:pos="1832"/>
                <w:tab w:val="left" w:pos="2748"/>
              </w:tabs>
              <w:jc w:val="both"/>
              <w:rPr>
                <w:bCs/>
                <w:sz w:val="20"/>
                <w:szCs w:val="20"/>
              </w:rPr>
            </w:pPr>
            <w:r w:rsidRPr="00F05257">
              <w:rPr>
                <w:bCs/>
                <w:sz w:val="20"/>
                <w:szCs w:val="20"/>
              </w:rPr>
              <w:t>Содержание учебного материала</w:t>
            </w:r>
            <w:r>
              <w:rPr>
                <w:bCs/>
                <w:sz w:val="20"/>
                <w:szCs w:val="20"/>
              </w:rPr>
              <w:tab/>
            </w:r>
            <w:r>
              <w:rPr>
                <w:bCs/>
                <w:sz w:val="20"/>
                <w:szCs w:val="20"/>
              </w:rPr>
              <w:tab/>
            </w:r>
            <w:r>
              <w:rPr>
                <w:bCs/>
                <w:sz w:val="20"/>
                <w:szCs w:val="20"/>
              </w:rPr>
              <w:tab/>
            </w:r>
            <w:r>
              <w:rPr>
                <w:bCs/>
                <w:sz w:val="20"/>
                <w:szCs w:val="20"/>
              </w:rPr>
              <w:tab/>
            </w:r>
          </w:p>
        </w:tc>
        <w:tc>
          <w:tcPr>
            <w:tcW w:w="992" w:type="dxa"/>
            <w:vMerge w:val="restart"/>
            <w:shd w:val="clear" w:color="auto" w:fill="auto"/>
          </w:tcPr>
          <w:p w:rsidR="00D6140C" w:rsidRPr="00F05257" w:rsidRDefault="006E54E5"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9</w:t>
            </w:r>
          </w:p>
        </w:tc>
        <w:tc>
          <w:tcPr>
            <w:tcW w:w="1134" w:type="dxa"/>
            <w:shd w:val="clear" w:color="auto" w:fill="auto"/>
          </w:tcPr>
          <w:p w:rsidR="00D6140C" w:rsidRPr="00F05257" w:rsidRDefault="00D6140C"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569" w:type="dxa"/>
            <w:vMerge/>
            <w:shd w:val="clear" w:color="auto" w:fill="BFBFBF" w:themeFill="background1" w:themeFillShade="BF"/>
          </w:tcPr>
          <w:p w:rsidR="00D6140C" w:rsidRPr="00F05257" w:rsidRDefault="00D6140C"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D6140C" w:rsidRPr="00F05257" w:rsidRDefault="00D6140C"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6140C" w:rsidRPr="00F05257" w:rsidTr="007261F5">
        <w:trPr>
          <w:trHeight w:val="20"/>
        </w:trPr>
        <w:tc>
          <w:tcPr>
            <w:tcW w:w="2080" w:type="dxa"/>
            <w:vMerge/>
          </w:tcPr>
          <w:p w:rsidR="00D6140C" w:rsidRPr="00F05257" w:rsidRDefault="00D6140C" w:rsidP="00EC4E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480" w:type="dxa"/>
            <w:gridSpan w:val="2"/>
          </w:tcPr>
          <w:p w:rsidR="00D6140C" w:rsidRPr="00F05257" w:rsidRDefault="00D6140C"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bCs/>
                <w:sz w:val="20"/>
                <w:szCs w:val="20"/>
              </w:rPr>
              <w:t>1</w:t>
            </w:r>
          </w:p>
        </w:tc>
        <w:tc>
          <w:tcPr>
            <w:tcW w:w="6762" w:type="dxa"/>
          </w:tcPr>
          <w:p w:rsidR="00D6140C" w:rsidRPr="009B0BC8" w:rsidRDefault="00D6140C"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9B0BC8">
              <w:rPr>
                <w:b/>
                <w:sz w:val="20"/>
                <w:szCs w:val="20"/>
              </w:rPr>
              <w:t>Квантовая оптика.</w:t>
            </w:r>
            <w:r w:rsidRPr="009B0BC8">
              <w:rPr>
                <w:sz w:val="20"/>
                <w:szCs w:val="20"/>
              </w:rPr>
              <w:t xml:space="preserve"> Квантовая гипотеза Планка. Фотоны. Внешний фотоэлектрический эффект. Внутренний фотоэффект. Типы фотоэлементов.</w:t>
            </w:r>
          </w:p>
        </w:tc>
        <w:tc>
          <w:tcPr>
            <w:tcW w:w="992" w:type="dxa"/>
            <w:vMerge/>
            <w:shd w:val="clear" w:color="auto" w:fill="auto"/>
          </w:tcPr>
          <w:p w:rsidR="00D6140C" w:rsidRDefault="00D6140C"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B4044B" w:rsidRDefault="00665B83"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1-70</w:t>
            </w:r>
          </w:p>
          <w:p w:rsidR="00665B83" w:rsidRPr="00F05257" w:rsidRDefault="00665B83"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1-71</w:t>
            </w:r>
          </w:p>
        </w:tc>
        <w:tc>
          <w:tcPr>
            <w:tcW w:w="1569" w:type="dxa"/>
            <w:vMerge/>
            <w:shd w:val="clear" w:color="auto" w:fill="BFBFBF" w:themeFill="background1" w:themeFillShade="BF"/>
          </w:tcPr>
          <w:p w:rsidR="00D6140C" w:rsidRPr="00F05257" w:rsidRDefault="00D6140C"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F05DD1" w:rsidRDefault="00F05DD1" w:rsidP="00F05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4"/>
              <w:jc w:val="center"/>
              <w:rPr>
                <w:bCs/>
                <w:i/>
                <w:sz w:val="20"/>
                <w:szCs w:val="20"/>
              </w:rPr>
            </w:pPr>
            <w:r w:rsidRPr="00F05257">
              <w:rPr>
                <w:bCs/>
                <w:i/>
                <w:sz w:val="20"/>
                <w:szCs w:val="20"/>
              </w:rPr>
              <w:t>О (</w:t>
            </w:r>
            <w:r>
              <w:rPr>
                <w:bCs/>
                <w:i/>
                <w:sz w:val="20"/>
                <w:szCs w:val="20"/>
              </w:rPr>
              <w:t>1</w:t>
            </w:r>
            <w:r w:rsidRPr="00F05257">
              <w:rPr>
                <w:bCs/>
                <w:i/>
                <w:sz w:val="20"/>
                <w:szCs w:val="20"/>
              </w:rPr>
              <w:t xml:space="preserve">) </w:t>
            </w:r>
            <w:r>
              <w:rPr>
                <w:bCs/>
                <w:i/>
                <w:sz w:val="20"/>
                <w:szCs w:val="20"/>
              </w:rPr>
              <w:t>Глава 15</w:t>
            </w:r>
          </w:p>
          <w:p w:rsidR="00F05DD1" w:rsidRPr="00F05DD1" w:rsidRDefault="00F05DD1" w:rsidP="00F05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F05257">
              <w:rPr>
                <w:bCs/>
                <w:i/>
                <w:sz w:val="20"/>
                <w:szCs w:val="20"/>
              </w:rPr>
              <w:t>§§</w:t>
            </w:r>
            <w:r>
              <w:rPr>
                <w:bCs/>
                <w:i/>
                <w:sz w:val="20"/>
                <w:szCs w:val="20"/>
              </w:rPr>
              <w:t>15.1-15.4</w:t>
            </w:r>
          </w:p>
        </w:tc>
      </w:tr>
      <w:tr w:rsidR="00D6140C" w:rsidRPr="00F05257" w:rsidTr="007261F5">
        <w:trPr>
          <w:trHeight w:val="20"/>
        </w:trPr>
        <w:tc>
          <w:tcPr>
            <w:tcW w:w="2080" w:type="dxa"/>
            <w:vMerge/>
          </w:tcPr>
          <w:p w:rsidR="00D6140C" w:rsidRPr="00F05257" w:rsidRDefault="00D6140C"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0" w:type="dxa"/>
            <w:gridSpan w:val="2"/>
          </w:tcPr>
          <w:p w:rsidR="00D6140C" w:rsidRPr="00F05257" w:rsidRDefault="00D6140C"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bCs/>
                <w:sz w:val="20"/>
                <w:szCs w:val="20"/>
              </w:rPr>
              <w:t>2</w:t>
            </w:r>
          </w:p>
        </w:tc>
        <w:tc>
          <w:tcPr>
            <w:tcW w:w="6762" w:type="dxa"/>
          </w:tcPr>
          <w:p w:rsidR="00D6140C" w:rsidRPr="009B0BC8" w:rsidRDefault="00D6140C"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9B0BC8">
              <w:rPr>
                <w:b/>
                <w:sz w:val="20"/>
                <w:szCs w:val="20"/>
              </w:rPr>
              <w:t>Физика атома.</w:t>
            </w:r>
            <w:r w:rsidRPr="009B0BC8">
              <w:rPr>
                <w:sz w:val="20"/>
                <w:szCs w:val="20"/>
              </w:rPr>
              <w:t xml:space="preserve"> Развитие взглядов на строение вещества. Закономерности в атомных спектрах водорода. Ядерная модель атома. </w:t>
            </w:r>
          </w:p>
        </w:tc>
        <w:tc>
          <w:tcPr>
            <w:tcW w:w="992" w:type="dxa"/>
            <w:vMerge/>
            <w:shd w:val="clear" w:color="auto" w:fill="auto"/>
          </w:tcPr>
          <w:p w:rsidR="00D6140C" w:rsidRDefault="00D6140C"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EE11B4" w:rsidRDefault="00665B83"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1-72</w:t>
            </w:r>
          </w:p>
          <w:p w:rsidR="00665B83" w:rsidRPr="00F05257" w:rsidRDefault="00665B83"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1-73</w:t>
            </w:r>
          </w:p>
        </w:tc>
        <w:tc>
          <w:tcPr>
            <w:tcW w:w="1569" w:type="dxa"/>
            <w:vMerge/>
            <w:shd w:val="clear" w:color="auto" w:fill="BFBFBF" w:themeFill="background1" w:themeFillShade="BF"/>
          </w:tcPr>
          <w:p w:rsidR="00D6140C" w:rsidRPr="00F05257" w:rsidRDefault="00D6140C"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F05DD1" w:rsidRDefault="00F05DD1" w:rsidP="00F05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4"/>
              <w:jc w:val="center"/>
              <w:rPr>
                <w:bCs/>
                <w:i/>
                <w:sz w:val="20"/>
                <w:szCs w:val="20"/>
              </w:rPr>
            </w:pPr>
            <w:r w:rsidRPr="00F05257">
              <w:rPr>
                <w:bCs/>
                <w:i/>
                <w:sz w:val="20"/>
                <w:szCs w:val="20"/>
              </w:rPr>
              <w:t>О (</w:t>
            </w:r>
            <w:r>
              <w:rPr>
                <w:bCs/>
                <w:i/>
                <w:sz w:val="20"/>
                <w:szCs w:val="20"/>
              </w:rPr>
              <w:t>1</w:t>
            </w:r>
            <w:r w:rsidRPr="00F05257">
              <w:rPr>
                <w:bCs/>
                <w:i/>
                <w:sz w:val="20"/>
                <w:szCs w:val="20"/>
              </w:rPr>
              <w:t xml:space="preserve">) </w:t>
            </w:r>
            <w:r>
              <w:rPr>
                <w:bCs/>
                <w:i/>
                <w:sz w:val="20"/>
                <w:szCs w:val="20"/>
              </w:rPr>
              <w:t>Глава 16</w:t>
            </w:r>
          </w:p>
          <w:p w:rsidR="00D6140C" w:rsidRPr="006E54E5" w:rsidRDefault="00F05DD1" w:rsidP="00F05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F05257">
              <w:rPr>
                <w:bCs/>
                <w:i/>
                <w:sz w:val="20"/>
                <w:szCs w:val="20"/>
              </w:rPr>
              <w:t>§§</w:t>
            </w:r>
            <w:r>
              <w:rPr>
                <w:bCs/>
                <w:i/>
                <w:sz w:val="20"/>
                <w:szCs w:val="20"/>
              </w:rPr>
              <w:t>16.1</w:t>
            </w:r>
          </w:p>
        </w:tc>
      </w:tr>
      <w:tr w:rsidR="00D6140C" w:rsidRPr="00F05257" w:rsidTr="007261F5">
        <w:trPr>
          <w:trHeight w:val="20"/>
        </w:trPr>
        <w:tc>
          <w:tcPr>
            <w:tcW w:w="2080" w:type="dxa"/>
            <w:vMerge/>
          </w:tcPr>
          <w:p w:rsidR="00D6140C" w:rsidRPr="00F05257" w:rsidRDefault="00D6140C"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0" w:type="dxa"/>
            <w:gridSpan w:val="2"/>
          </w:tcPr>
          <w:p w:rsidR="00D6140C" w:rsidRDefault="00D6140C"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bCs/>
                <w:sz w:val="20"/>
                <w:szCs w:val="20"/>
              </w:rPr>
              <w:t>3</w:t>
            </w:r>
          </w:p>
        </w:tc>
        <w:tc>
          <w:tcPr>
            <w:tcW w:w="6762" w:type="dxa"/>
          </w:tcPr>
          <w:p w:rsidR="00D6140C" w:rsidRPr="009B0BC8" w:rsidRDefault="00D6140C"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D6140C">
              <w:rPr>
                <w:b/>
                <w:sz w:val="20"/>
                <w:szCs w:val="20"/>
              </w:rPr>
              <w:t>Опыты Э. Резерфорда.</w:t>
            </w:r>
            <w:r w:rsidRPr="009B0BC8">
              <w:rPr>
                <w:sz w:val="20"/>
                <w:szCs w:val="20"/>
              </w:rPr>
              <w:t xml:space="preserve"> Модель атома водорода по Бору. Квантовые генераторы</w:t>
            </w:r>
          </w:p>
        </w:tc>
        <w:tc>
          <w:tcPr>
            <w:tcW w:w="992" w:type="dxa"/>
            <w:vMerge/>
            <w:shd w:val="clear" w:color="auto" w:fill="auto"/>
          </w:tcPr>
          <w:p w:rsidR="00D6140C" w:rsidRDefault="00D6140C"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301D95" w:rsidRPr="00F05257" w:rsidRDefault="00665B83"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1-74</w:t>
            </w:r>
          </w:p>
        </w:tc>
        <w:tc>
          <w:tcPr>
            <w:tcW w:w="1569" w:type="dxa"/>
            <w:vMerge/>
            <w:shd w:val="clear" w:color="auto" w:fill="BFBFBF" w:themeFill="background1" w:themeFillShade="BF"/>
          </w:tcPr>
          <w:p w:rsidR="00D6140C" w:rsidRPr="00F05257" w:rsidRDefault="00D6140C"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F05DD1" w:rsidRDefault="00F05DD1" w:rsidP="00F05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4"/>
              <w:jc w:val="center"/>
              <w:rPr>
                <w:bCs/>
                <w:i/>
                <w:sz w:val="20"/>
                <w:szCs w:val="20"/>
              </w:rPr>
            </w:pPr>
            <w:r w:rsidRPr="00F05257">
              <w:rPr>
                <w:bCs/>
                <w:i/>
                <w:sz w:val="20"/>
                <w:szCs w:val="20"/>
              </w:rPr>
              <w:t>О (</w:t>
            </w:r>
            <w:r>
              <w:rPr>
                <w:bCs/>
                <w:i/>
                <w:sz w:val="20"/>
                <w:szCs w:val="20"/>
              </w:rPr>
              <w:t>1</w:t>
            </w:r>
            <w:r w:rsidRPr="00F05257">
              <w:rPr>
                <w:bCs/>
                <w:i/>
                <w:sz w:val="20"/>
                <w:szCs w:val="20"/>
              </w:rPr>
              <w:t xml:space="preserve">) </w:t>
            </w:r>
            <w:r>
              <w:rPr>
                <w:bCs/>
                <w:i/>
                <w:sz w:val="20"/>
                <w:szCs w:val="20"/>
              </w:rPr>
              <w:t>Глава 16</w:t>
            </w:r>
          </w:p>
          <w:p w:rsidR="00D6140C" w:rsidRPr="006E54E5" w:rsidRDefault="00F05DD1" w:rsidP="00F05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F05257">
              <w:rPr>
                <w:bCs/>
                <w:i/>
                <w:sz w:val="20"/>
                <w:szCs w:val="20"/>
              </w:rPr>
              <w:t>§§</w:t>
            </w:r>
            <w:r>
              <w:rPr>
                <w:bCs/>
                <w:i/>
                <w:sz w:val="20"/>
                <w:szCs w:val="20"/>
              </w:rPr>
              <w:t>16.1-16.2</w:t>
            </w:r>
          </w:p>
        </w:tc>
      </w:tr>
      <w:tr w:rsidR="00D6140C" w:rsidRPr="00F05257" w:rsidTr="007261F5">
        <w:trPr>
          <w:trHeight w:val="20"/>
        </w:trPr>
        <w:tc>
          <w:tcPr>
            <w:tcW w:w="2080" w:type="dxa"/>
            <w:vMerge/>
          </w:tcPr>
          <w:p w:rsidR="00D6140C" w:rsidRPr="00F05257" w:rsidRDefault="00D6140C"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0" w:type="dxa"/>
            <w:gridSpan w:val="2"/>
          </w:tcPr>
          <w:p w:rsidR="00D6140C" w:rsidRPr="00F05257" w:rsidRDefault="00D6140C"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bCs/>
                <w:sz w:val="20"/>
                <w:szCs w:val="20"/>
              </w:rPr>
              <w:t>4</w:t>
            </w:r>
          </w:p>
        </w:tc>
        <w:tc>
          <w:tcPr>
            <w:tcW w:w="6762" w:type="dxa"/>
          </w:tcPr>
          <w:p w:rsidR="00D6140C" w:rsidRPr="009B0BC8" w:rsidRDefault="00D6140C" w:rsidP="006E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9B0BC8">
              <w:rPr>
                <w:b/>
                <w:sz w:val="20"/>
                <w:szCs w:val="20"/>
              </w:rPr>
              <w:t>Физика атомного ядра.</w:t>
            </w:r>
            <w:r w:rsidRPr="009B0BC8">
              <w:rPr>
                <w:sz w:val="20"/>
                <w:szCs w:val="20"/>
              </w:rPr>
              <w:t xml:space="preserve"> Естественная радиоактивность. Закон радиоактивного распада. Способы наблюдения и регистрации заряженных частиц. Эффект Вавилова </w:t>
            </w:r>
            <w:r w:rsidR="0056570D">
              <w:rPr>
                <w:sz w:val="20"/>
                <w:szCs w:val="20"/>
              </w:rPr>
              <w:t>-</w:t>
            </w:r>
            <w:r w:rsidRPr="009B0BC8">
              <w:rPr>
                <w:sz w:val="20"/>
                <w:szCs w:val="20"/>
              </w:rPr>
              <w:t xml:space="preserve"> Черенкова. Строение атомного ядра. Дефект массы, энергия связи и устойчивость атомных ядер. </w:t>
            </w:r>
          </w:p>
        </w:tc>
        <w:tc>
          <w:tcPr>
            <w:tcW w:w="992" w:type="dxa"/>
            <w:vMerge/>
            <w:shd w:val="clear" w:color="auto" w:fill="auto"/>
          </w:tcPr>
          <w:p w:rsidR="00D6140C" w:rsidRDefault="00D6140C"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301D95" w:rsidRDefault="00665B83" w:rsidP="006E31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1-76</w:t>
            </w:r>
          </w:p>
          <w:p w:rsidR="00665B83" w:rsidRDefault="00665B83" w:rsidP="006E31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1-77</w:t>
            </w:r>
          </w:p>
          <w:p w:rsidR="00665B83" w:rsidRPr="00F05257" w:rsidRDefault="00665B83" w:rsidP="006E31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569" w:type="dxa"/>
            <w:vMerge/>
            <w:shd w:val="clear" w:color="auto" w:fill="BFBFBF" w:themeFill="background1" w:themeFillShade="BF"/>
          </w:tcPr>
          <w:p w:rsidR="00D6140C" w:rsidRPr="00F05257" w:rsidRDefault="00D6140C"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F05DD1" w:rsidRDefault="00F05DD1" w:rsidP="00F05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4"/>
              <w:jc w:val="center"/>
              <w:rPr>
                <w:bCs/>
                <w:i/>
                <w:sz w:val="20"/>
                <w:szCs w:val="20"/>
              </w:rPr>
            </w:pPr>
            <w:r w:rsidRPr="00F05257">
              <w:rPr>
                <w:bCs/>
                <w:i/>
                <w:sz w:val="20"/>
                <w:szCs w:val="20"/>
              </w:rPr>
              <w:t>О (</w:t>
            </w:r>
            <w:r>
              <w:rPr>
                <w:bCs/>
                <w:i/>
                <w:sz w:val="20"/>
                <w:szCs w:val="20"/>
              </w:rPr>
              <w:t>1</w:t>
            </w:r>
            <w:r w:rsidRPr="00F05257">
              <w:rPr>
                <w:bCs/>
                <w:i/>
                <w:sz w:val="20"/>
                <w:szCs w:val="20"/>
              </w:rPr>
              <w:t xml:space="preserve">) </w:t>
            </w:r>
            <w:r>
              <w:rPr>
                <w:bCs/>
                <w:i/>
                <w:sz w:val="20"/>
                <w:szCs w:val="20"/>
              </w:rPr>
              <w:t>Глава 17</w:t>
            </w:r>
          </w:p>
          <w:p w:rsidR="00D6140C" w:rsidRPr="006E54E5" w:rsidRDefault="00F05DD1" w:rsidP="00F05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F05257">
              <w:rPr>
                <w:bCs/>
                <w:i/>
                <w:sz w:val="20"/>
                <w:szCs w:val="20"/>
              </w:rPr>
              <w:t>§§</w:t>
            </w:r>
            <w:r>
              <w:rPr>
                <w:bCs/>
                <w:i/>
                <w:sz w:val="20"/>
                <w:szCs w:val="20"/>
              </w:rPr>
              <w:t>17.1-17.4</w:t>
            </w:r>
          </w:p>
        </w:tc>
      </w:tr>
      <w:tr w:rsidR="006E54E5" w:rsidRPr="00F05257" w:rsidTr="007261F5">
        <w:trPr>
          <w:trHeight w:val="20"/>
        </w:trPr>
        <w:tc>
          <w:tcPr>
            <w:tcW w:w="2080" w:type="dxa"/>
            <w:vMerge/>
          </w:tcPr>
          <w:p w:rsidR="006E54E5" w:rsidRPr="00F05257" w:rsidRDefault="006E54E5"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0" w:type="dxa"/>
            <w:gridSpan w:val="2"/>
          </w:tcPr>
          <w:p w:rsidR="006E54E5" w:rsidRDefault="006E54E5"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bCs/>
                <w:sz w:val="20"/>
                <w:szCs w:val="20"/>
              </w:rPr>
              <w:t>5</w:t>
            </w:r>
          </w:p>
        </w:tc>
        <w:tc>
          <w:tcPr>
            <w:tcW w:w="6762" w:type="dxa"/>
          </w:tcPr>
          <w:p w:rsidR="006E54E5" w:rsidRPr="009B0BC8" w:rsidRDefault="006E54E5"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6E54E5">
              <w:rPr>
                <w:b/>
                <w:sz w:val="20"/>
                <w:szCs w:val="20"/>
              </w:rPr>
              <w:t>Ядерные реакции.</w:t>
            </w:r>
            <w:r w:rsidRPr="009B0BC8">
              <w:rPr>
                <w:sz w:val="20"/>
                <w:szCs w:val="20"/>
              </w:rPr>
              <w:t xml:space="preserve"> Искусственная радиоактивность. Деление тяжелых ядер. Цепная ядерная реакция. Управляемая цепная реакция. Ядерный реактор. Получение радиоактивных изотопов и их применение. Биологическое действие радиоактивных излучений. Элементарные частицы</w:t>
            </w:r>
          </w:p>
        </w:tc>
        <w:tc>
          <w:tcPr>
            <w:tcW w:w="992" w:type="dxa"/>
            <w:shd w:val="clear" w:color="auto" w:fill="auto"/>
          </w:tcPr>
          <w:p w:rsidR="006E54E5" w:rsidRDefault="006E54E5"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301D95" w:rsidRDefault="009757D4"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1-78</w:t>
            </w:r>
          </w:p>
          <w:p w:rsidR="009757D4" w:rsidRPr="00F05257" w:rsidRDefault="009757D4"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1-79</w:t>
            </w:r>
          </w:p>
        </w:tc>
        <w:tc>
          <w:tcPr>
            <w:tcW w:w="1569" w:type="dxa"/>
            <w:vMerge/>
            <w:shd w:val="clear" w:color="auto" w:fill="BFBFBF" w:themeFill="background1" w:themeFillShade="BF"/>
          </w:tcPr>
          <w:p w:rsidR="006E54E5" w:rsidRPr="00F05257" w:rsidRDefault="006E54E5"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F05DD1" w:rsidRDefault="00F05DD1" w:rsidP="00F05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4"/>
              <w:jc w:val="center"/>
              <w:rPr>
                <w:bCs/>
                <w:i/>
                <w:sz w:val="20"/>
                <w:szCs w:val="20"/>
              </w:rPr>
            </w:pPr>
            <w:r w:rsidRPr="00F05257">
              <w:rPr>
                <w:bCs/>
                <w:i/>
                <w:sz w:val="20"/>
                <w:szCs w:val="20"/>
              </w:rPr>
              <w:t>О (</w:t>
            </w:r>
            <w:r>
              <w:rPr>
                <w:bCs/>
                <w:i/>
                <w:sz w:val="20"/>
                <w:szCs w:val="20"/>
              </w:rPr>
              <w:t>2</w:t>
            </w:r>
            <w:r w:rsidRPr="00F05257">
              <w:rPr>
                <w:bCs/>
                <w:i/>
                <w:sz w:val="20"/>
                <w:szCs w:val="20"/>
              </w:rPr>
              <w:t xml:space="preserve">) </w:t>
            </w:r>
            <w:r>
              <w:rPr>
                <w:bCs/>
                <w:i/>
                <w:sz w:val="20"/>
                <w:szCs w:val="20"/>
              </w:rPr>
              <w:t>Глава 23</w:t>
            </w:r>
          </w:p>
          <w:p w:rsidR="006E54E5" w:rsidRPr="006E54E5" w:rsidRDefault="00F05DD1" w:rsidP="00F05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F05257">
              <w:rPr>
                <w:bCs/>
                <w:i/>
                <w:sz w:val="20"/>
                <w:szCs w:val="20"/>
              </w:rPr>
              <w:t>§§</w:t>
            </w:r>
            <w:r>
              <w:rPr>
                <w:bCs/>
                <w:i/>
                <w:sz w:val="20"/>
                <w:szCs w:val="20"/>
              </w:rPr>
              <w:t>208-218</w:t>
            </w:r>
          </w:p>
        </w:tc>
      </w:tr>
      <w:tr w:rsidR="00936BA6" w:rsidRPr="00F05257" w:rsidTr="007261F5">
        <w:trPr>
          <w:trHeight w:val="20"/>
        </w:trPr>
        <w:tc>
          <w:tcPr>
            <w:tcW w:w="2080" w:type="dxa"/>
            <w:vMerge/>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7242" w:type="dxa"/>
            <w:gridSpan w:val="3"/>
          </w:tcPr>
          <w:p w:rsidR="00936BA6" w:rsidRPr="00F05257"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F05257">
              <w:rPr>
                <w:bCs/>
                <w:sz w:val="20"/>
                <w:szCs w:val="20"/>
              </w:rPr>
              <w:t>Лабораторные работы</w:t>
            </w:r>
            <w:r>
              <w:rPr>
                <w:bCs/>
                <w:sz w:val="20"/>
                <w:szCs w:val="20"/>
              </w:rPr>
              <w:t xml:space="preserve"> (не предусмотрено)</w:t>
            </w:r>
          </w:p>
        </w:tc>
        <w:tc>
          <w:tcPr>
            <w:tcW w:w="992" w:type="dxa"/>
            <w:shd w:val="clear" w:color="auto" w:fill="auto"/>
          </w:tcPr>
          <w:p w:rsidR="00936BA6"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569" w:type="dxa"/>
            <w:vMerge/>
            <w:shd w:val="clear" w:color="auto" w:fill="BFBFBF" w:themeFill="background1" w:themeFillShade="BF"/>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936BA6" w:rsidRPr="00F05257" w:rsidTr="007261F5">
        <w:trPr>
          <w:trHeight w:val="20"/>
        </w:trPr>
        <w:tc>
          <w:tcPr>
            <w:tcW w:w="2080" w:type="dxa"/>
            <w:vMerge/>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0" w:type="dxa"/>
            <w:gridSpan w:val="2"/>
          </w:tcPr>
          <w:p w:rsidR="00936BA6" w:rsidRPr="00F05257"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bCs/>
                <w:sz w:val="20"/>
                <w:szCs w:val="20"/>
              </w:rPr>
              <w:t>1</w:t>
            </w:r>
          </w:p>
        </w:tc>
        <w:tc>
          <w:tcPr>
            <w:tcW w:w="6762" w:type="dxa"/>
          </w:tcPr>
          <w:p w:rsidR="00936BA6" w:rsidRPr="00F05257"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p>
        </w:tc>
        <w:tc>
          <w:tcPr>
            <w:tcW w:w="992" w:type="dxa"/>
            <w:shd w:val="clear" w:color="auto" w:fill="auto"/>
          </w:tcPr>
          <w:p w:rsidR="00936BA6"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569" w:type="dxa"/>
            <w:vMerge/>
            <w:shd w:val="clear" w:color="auto" w:fill="BFBFBF" w:themeFill="background1" w:themeFillShade="BF"/>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936BA6" w:rsidRPr="00F05257" w:rsidTr="007261F5">
        <w:trPr>
          <w:trHeight w:val="20"/>
        </w:trPr>
        <w:tc>
          <w:tcPr>
            <w:tcW w:w="2080" w:type="dxa"/>
            <w:vMerge/>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7242" w:type="dxa"/>
            <w:gridSpan w:val="3"/>
          </w:tcPr>
          <w:p w:rsidR="00936BA6" w:rsidRPr="00F05257"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F05257">
              <w:rPr>
                <w:bCs/>
                <w:sz w:val="20"/>
                <w:szCs w:val="20"/>
              </w:rPr>
              <w:t>Практические занятия.</w:t>
            </w:r>
          </w:p>
        </w:tc>
        <w:tc>
          <w:tcPr>
            <w:tcW w:w="992" w:type="dxa"/>
            <w:shd w:val="clear" w:color="auto" w:fill="auto"/>
          </w:tcPr>
          <w:p w:rsidR="00936BA6" w:rsidRDefault="00BF5ED1"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8</w:t>
            </w:r>
          </w:p>
        </w:tc>
        <w:tc>
          <w:tcPr>
            <w:tcW w:w="1134" w:type="dxa"/>
            <w:shd w:val="clear" w:color="auto" w:fill="auto"/>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569" w:type="dxa"/>
            <w:vMerge/>
            <w:shd w:val="clear" w:color="auto" w:fill="BFBFBF" w:themeFill="background1" w:themeFillShade="BF"/>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936BA6" w:rsidRPr="00F05257" w:rsidTr="007261F5">
        <w:trPr>
          <w:trHeight w:val="20"/>
        </w:trPr>
        <w:tc>
          <w:tcPr>
            <w:tcW w:w="2080" w:type="dxa"/>
            <w:vMerge/>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0" w:type="dxa"/>
            <w:gridSpan w:val="2"/>
          </w:tcPr>
          <w:p w:rsidR="00936BA6" w:rsidRPr="00F05257" w:rsidRDefault="006E54E5"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bCs/>
                <w:sz w:val="20"/>
                <w:szCs w:val="20"/>
              </w:rPr>
              <w:t>1</w:t>
            </w:r>
          </w:p>
        </w:tc>
        <w:tc>
          <w:tcPr>
            <w:tcW w:w="6762" w:type="dxa"/>
          </w:tcPr>
          <w:p w:rsidR="00936BA6" w:rsidRPr="00F05257" w:rsidRDefault="00936BA6" w:rsidP="006E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bCs/>
                <w:sz w:val="20"/>
                <w:szCs w:val="20"/>
              </w:rPr>
              <w:t xml:space="preserve">Расчет состава атома. </w:t>
            </w:r>
          </w:p>
        </w:tc>
        <w:tc>
          <w:tcPr>
            <w:tcW w:w="992" w:type="dxa"/>
            <w:shd w:val="clear" w:color="auto" w:fill="auto"/>
          </w:tcPr>
          <w:p w:rsidR="00936BA6"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486515" w:rsidRPr="00F05257" w:rsidRDefault="009757D4" w:rsidP="006E31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1-80</w:t>
            </w:r>
          </w:p>
        </w:tc>
        <w:tc>
          <w:tcPr>
            <w:tcW w:w="1569" w:type="dxa"/>
            <w:vMerge/>
            <w:shd w:val="clear" w:color="auto" w:fill="BFBFBF" w:themeFill="background1" w:themeFillShade="BF"/>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6E54E5" w:rsidRPr="00F05257" w:rsidTr="007261F5">
        <w:trPr>
          <w:trHeight w:val="20"/>
        </w:trPr>
        <w:tc>
          <w:tcPr>
            <w:tcW w:w="2080" w:type="dxa"/>
            <w:vMerge/>
          </w:tcPr>
          <w:p w:rsidR="006E54E5" w:rsidRPr="00F05257" w:rsidRDefault="006E54E5"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0" w:type="dxa"/>
            <w:gridSpan w:val="2"/>
          </w:tcPr>
          <w:p w:rsidR="006E54E5" w:rsidRDefault="006E54E5"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bCs/>
                <w:sz w:val="20"/>
                <w:szCs w:val="20"/>
              </w:rPr>
              <w:t>2</w:t>
            </w:r>
          </w:p>
        </w:tc>
        <w:tc>
          <w:tcPr>
            <w:tcW w:w="6762" w:type="dxa"/>
          </w:tcPr>
          <w:p w:rsidR="006E54E5" w:rsidRDefault="006E54E5"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F05257">
              <w:rPr>
                <w:bCs/>
                <w:sz w:val="20"/>
                <w:szCs w:val="20"/>
              </w:rPr>
              <w:t>Расчет дефекта массы.</w:t>
            </w:r>
          </w:p>
        </w:tc>
        <w:tc>
          <w:tcPr>
            <w:tcW w:w="992" w:type="dxa"/>
            <w:shd w:val="clear" w:color="auto" w:fill="auto"/>
          </w:tcPr>
          <w:p w:rsidR="006E54E5" w:rsidRDefault="006E54E5"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6E54E5" w:rsidRPr="00F05257" w:rsidRDefault="009757D4" w:rsidP="006E31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1-81</w:t>
            </w:r>
          </w:p>
        </w:tc>
        <w:tc>
          <w:tcPr>
            <w:tcW w:w="1569" w:type="dxa"/>
            <w:vMerge/>
            <w:shd w:val="clear" w:color="auto" w:fill="BFBFBF" w:themeFill="background1" w:themeFillShade="BF"/>
          </w:tcPr>
          <w:p w:rsidR="006E54E5" w:rsidRPr="00F05257" w:rsidRDefault="006E54E5"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6E54E5" w:rsidRPr="00F05257" w:rsidRDefault="006E54E5"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936BA6" w:rsidRPr="00F05257" w:rsidTr="007261F5">
        <w:trPr>
          <w:trHeight w:val="20"/>
        </w:trPr>
        <w:tc>
          <w:tcPr>
            <w:tcW w:w="2080" w:type="dxa"/>
            <w:vMerge/>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0" w:type="dxa"/>
            <w:gridSpan w:val="2"/>
          </w:tcPr>
          <w:p w:rsidR="00936BA6" w:rsidRPr="00F05257" w:rsidRDefault="006E54E5"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bCs/>
                <w:sz w:val="20"/>
                <w:szCs w:val="20"/>
              </w:rPr>
              <w:t>3</w:t>
            </w:r>
          </w:p>
        </w:tc>
        <w:tc>
          <w:tcPr>
            <w:tcW w:w="6762" w:type="dxa"/>
          </w:tcPr>
          <w:p w:rsidR="00936BA6" w:rsidRPr="00F05257"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F05257">
              <w:rPr>
                <w:bCs/>
                <w:sz w:val="20"/>
                <w:szCs w:val="20"/>
              </w:rPr>
              <w:t>Решение задач с помощью уравнения Эйнштейна для фотоэффекта, формулам импульса и массы фотона.</w:t>
            </w:r>
          </w:p>
        </w:tc>
        <w:tc>
          <w:tcPr>
            <w:tcW w:w="992" w:type="dxa"/>
            <w:shd w:val="clear" w:color="auto" w:fill="auto"/>
          </w:tcPr>
          <w:p w:rsidR="00936BA6"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301D95" w:rsidRDefault="009757D4" w:rsidP="00D80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1-83</w:t>
            </w:r>
          </w:p>
          <w:p w:rsidR="009757D4" w:rsidRPr="00F05257" w:rsidRDefault="009757D4" w:rsidP="00D80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1-82</w:t>
            </w:r>
          </w:p>
        </w:tc>
        <w:tc>
          <w:tcPr>
            <w:tcW w:w="1569" w:type="dxa"/>
            <w:vMerge/>
            <w:shd w:val="clear" w:color="auto" w:fill="BFBFBF" w:themeFill="background1" w:themeFillShade="BF"/>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6E54E5" w:rsidRPr="00F05257" w:rsidTr="007261F5">
        <w:trPr>
          <w:trHeight w:val="20"/>
        </w:trPr>
        <w:tc>
          <w:tcPr>
            <w:tcW w:w="2080" w:type="dxa"/>
            <w:vMerge/>
          </w:tcPr>
          <w:p w:rsidR="006E54E5" w:rsidRPr="00F05257" w:rsidRDefault="006E54E5"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0" w:type="dxa"/>
            <w:gridSpan w:val="2"/>
          </w:tcPr>
          <w:p w:rsidR="006E54E5" w:rsidRDefault="006E54E5"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bCs/>
                <w:sz w:val="20"/>
                <w:szCs w:val="20"/>
              </w:rPr>
              <w:t>4</w:t>
            </w:r>
          </w:p>
        </w:tc>
        <w:tc>
          <w:tcPr>
            <w:tcW w:w="6762" w:type="dxa"/>
          </w:tcPr>
          <w:p w:rsidR="006E54E5" w:rsidRPr="006E54E5" w:rsidRDefault="006E54E5"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6E54E5">
              <w:rPr>
                <w:sz w:val="20"/>
                <w:szCs w:val="20"/>
              </w:rPr>
              <w:t>Определение продуктов ядерной реакции.</w:t>
            </w:r>
          </w:p>
        </w:tc>
        <w:tc>
          <w:tcPr>
            <w:tcW w:w="992" w:type="dxa"/>
            <w:shd w:val="clear" w:color="auto" w:fill="auto"/>
          </w:tcPr>
          <w:p w:rsidR="006E54E5" w:rsidRDefault="006E54E5"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301D95" w:rsidRDefault="009757D4"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1-84</w:t>
            </w:r>
          </w:p>
          <w:p w:rsidR="009757D4" w:rsidRPr="00F05257" w:rsidRDefault="009757D4"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1-85</w:t>
            </w:r>
          </w:p>
        </w:tc>
        <w:tc>
          <w:tcPr>
            <w:tcW w:w="1569" w:type="dxa"/>
            <w:vMerge/>
            <w:shd w:val="clear" w:color="auto" w:fill="BFBFBF" w:themeFill="background1" w:themeFillShade="BF"/>
          </w:tcPr>
          <w:p w:rsidR="006E54E5" w:rsidRPr="00F05257" w:rsidRDefault="006E54E5"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6E54E5" w:rsidRPr="00F05257" w:rsidRDefault="006E54E5"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936BA6" w:rsidRPr="00F05257" w:rsidTr="007261F5">
        <w:trPr>
          <w:trHeight w:val="20"/>
        </w:trPr>
        <w:tc>
          <w:tcPr>
            <w:tcW w:w="2080" w:type="dxa"/>
            <w:vMerge/>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0" w:type="dxa"/>
            <w:gridSpan w:val="2"/>
          </w:tcPr>
          <w:p w:rsidR="00936BA6" w:rsidRPr="00F05257" w:rsidRDefault="006E54E5"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bCs/>
                <w:sz w:val="20"/>
                <w:szCs w:val="20"/>
              </w:rPr>
              <w:t>5</w:t>
            </w:r>
          </w:p>
        </w:tc>
        <w:tc>
          <w:tcPr>
            <w:tcW w:w="6762" w:type="dxa"/>
          </w:tcPr>
          <w:p w:rsidR="00936BA6" w:rsidRPr="00F05257"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F05257">
              <w:rPr>
                <w:bCs/>
                <w:sz w:val="20"/>
                <w:szCs w:val="20"/>
              </w:rPr>
              <w:t>Расчет энергии связи.</w:t>
            </w:r>
          </w:p>
        </w:tc>
        <w:tc>
          <w:tcPr>
            <w:tcW w:w="992" w:type="dxa"/>
            <w:shd w:val="clear" w:color="auto" w:fill="auto"/>
          </w:tcPr>
          <w:p w:rsidR="00936BA6"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2C24C8" w:rsidRDefault="009757D4" w:rsidP="00BF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1-86</w:t>
            </w:r>
          </w:p>
          <w:p w:rsidR="009757D4" w:rsidRPr="00F05257" w:rsidRDefault="009757D4" w:rsidP="00BF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1-87</w:t>
            </w:r>
          </w:p>
        </w:tc>
        <w:tc>
          <w:tcPr>
            <w:tcW w:w="1569" w:type="dxa"/>
            <w:vMerge/>
            <w:shd w:val="clear" w:color="auto" w:fill="BFBFBF" w:themeFill="background1" w:themeFillShade="BF"/>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936BA6" w:rsidRPr="00F05257" w:rsidTr="007261F5">
        <w:trPr>
          <w:trHeight w:val="20"/>
        </w:trPr>
        <w:tc>
          <w:tcPr>
            <w:tcW w:w="2080" w:type="dxa"/>
            <w:vMerge/>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7242" w:type="dxa"/>
            <w:gridSpan w:val="3"/>
          </w:tcPr>
          <w:p w:rsidR="00936BA6" w:rsidRPr="00F05257"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F05257">
              <w:rPr>
                <w:bCs/>
                <w:sz w:val="20"/>
                <w:szCs w:val="20"/>
              </w:rPr>
              <w:t>Контрольные работы</w:t>
            </w:r>
          </w:p>
        </w:tc>
        <w:tc>
          <w:tcPr>
            <w:tcW w:w="992" w:type="dxa"/>
            <w:shd w:val="clear" w:color="auto" w:fill="auto"/>
          </w:tcPr>
          <w:p w:rsidR="00936BA6" w:rsidRDefault="002C24C8"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2</w:t>
            </w:r>
          </w:p>
        </w:tc>
        <w:tc>
          <w:tcPr>
            <w:tcW w:w="1134" w:type="dxa"/>
            <w:shd w:val="clear" w:color="auto" w:fill="auto"/>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569" w:type="dxa"/>
            <w:vMerge/>
            <w:shd w:val="clear" w:color="auto" w:fill="BFBFBF" w:themeFill="background1" w:themeFillShade="BF"/>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936BA6" w:rsidRPr="00F05257" w:rsidTr="007261F5">
        <w:trPr>
          <w:trHeight w:val="20"/>
        </w:trPr>
        <w:tc>
          <w:tcPr>
            <w:tcW w:w="2080" w:type="dxa"/>
            <w:vMerge/>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0" w:type="dxa"/>
            <w:gridSpan w:val="2"/>
          </w:tcPr>
          <w:p w:rsidR="00936BA6" w:rsidRPr="00F05257" w:rsidRDefault="0056570D"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bCs/>
                <w:sz w:val="20"/>
                <w:szCs w:val="20"/>
              </w:rPr>
              <w:t>1</w:t>
            </w:r>
          </w:p>
        </w:tc>
        <w:tc>
          <w:tcPr>
            <w:tcW w:w="6762" w:type="dxa"/>
            <w:shd w:val="clear" w:color="auto" w:fill="auto"/>
          </w:tcPr>
          <w:p w:rsidR="00936BA6" w:rsidRPr="00F05257" w:rsidRDefault="008E392B"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bCs/>
                <w:sz w:val="20"/>
                <w:szCs w:val="20"/>
              </w:rPr>
              <w:t>Итоговая контрольная работа</w:t>
            </w:r>
          </w:p>
        </w:tc>
        <w:tc>
          <w:tcPr>
            <w:tcW w:w="992" w:type="dxa"/>
            <w:shd w:val="clear" w:color="auto" w:fill="auto"/>
          </w:tcPr>
          <w:p w:rsidR="00936BA6"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936BA6" w:rsidRDefault="009757D4"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1-88</w:t>
            </w:r>
          </w:p>
          <w:p w:rsidR="009757D4" w:rsidRPr="00F05257" w:rsidRDefault="009757D4"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1-89</w:t>
            </w:r>
          </w:p>
        </w:tc>
        <w:tc>
          <w:tcPr>
            <w:tcW w:w="1569" w:type="dxa"/>
            <w:vMerge/>
            <w:shd w:val="clear" w:color="auto" w:fill="BFBFBF" w:themeFill="background1" w:themeFillShade="BF"/>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56570D" w:rsidRPr="00F05257" w:rsidTr="007261F5">
        <w:trPr>
          <w:trHeight w:val="20"/>
        </w:trPr>
        <w:tc>
          <w:tcPr>
            <w:tcW w:w="2080" w:type="dxa"/>
            <w:vMerge/>
          </w:tcPr>
          <w:p w:rsidR="0056570D" w:rsidRPr="00F05257" w:rsidRDefault="0056570D"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7242" w:type="dxa"/>
            <w:gridSpan w:val="3"/>
          </w:tcPr>
          <w:p w:rsidR="0056570D" w:rsidRPr="00F15A54" w:rsidRDefault="0056570D"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F15A54">
              <w:rPr>
                <w:bCs/>
                <w:sz w:val="20"/>
                <w:szCs w:val="20"/>
              </w:rPr>
              <w:t>Самостоятельная работа обучающихся:</w:t>
            </w:r>
          </w:p>
          <w:p w:rsidR="0056570D" w:rsidRPr="00F15A54" w:rsidRDefault="0056570D"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F15A54">
              <w:rPr>
                <w:sz w:val="20"/>
                <w:szCs w:val="20"/>
              </w:rPr>
              <w:lastRenderedPageBreak/>
              <w:t>- анализ материала учебной литературы;</w:t>
            </w:r>
          </w:p>
          <w:p w:rsidR="0056570D" w:rsidRPr="00F15A54" w:rsidRDefault="0056570D"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F15A54">
              <w:rPr>
                <w:sz w:val="20"/>
                <w:szCs w:val="20"/>
              </w:rPr>
              <w:t>- подготовка к практическим занятиям;</w:t>
            </w:r>
          </w:p>
          <w:p w:rsidR="0056570D" w:rsidRPr="0056570D" w:rsidRDefault="0056570D" w:rsidP="007261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F15A54">
              <w:rPr>
                <w:sz w:val="20"/>
                <w:szCs w:val="20"/>
              </w:rPr>
              <w:t>- подготовка компьютерных презентаций по темам:</w:t>
            </w:r>
            <w:r w:rsidRPr="00F05257">
              <w:rPr>
                <w:sz w:val="20"/>
                <w:szCs w:val="20"/>
              </w:rPr>
              <w:t xml:space="preserve">«Лазеры </w:t>
            </w:r>
            <w:r w:rsidR="007261F5">
              <w:rPr>
                <w:sz w:val="20"/>
                <w:szCs w:val="20"/>
              </w:rPr>
              <w:t>- и</w:t>
            </w:r>
            <w:r w:rsidRPr="00F05257">
              <w:rPr>
                <w:sz w:val="20"/>
                <w:szCs w:val="20"/>
              </w:rPr>
              <w:t>сточники когерентных излучений»;</w:t>
            </w:r>
            <w:r>
              <w:rPr>
                <w:sz w:val="20"/>
                <w:szCs w:val="20"/>
              </w:rPr>
              <w:t xml:space="preserve"> «Атомное ядро Распад Ядра»</w:t>
            </w:r>
          </w:p>
        </w:tc>
        <w:tc>
          <w:tcPr>
            <w:tcW w:w="992" w:type="dxa"/>
            <w:shd w:val="clear" w:color="auto" w:fill="auto"/>
          </w:tcPr>
          <w:p w:rsidR="0056570D" w:rsidRDefault="00673DBB"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lastRenderedPageBreak/>
              <w:t>4</w:t>
            </w:r>
          </w:p>
        </w:tc>
        <w:tc>
          <w:tcPr>
            <w:tcW w:w="1134" w:type="dxa"/>
            <w:shd w:val="clear" w:color="auto" w:fill="auto"/>
          </w:tcPr>
          <w:p w:rsidR="0056570D" w:rsidRPr="00F05257" w:rsidRDefault="0056570D"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569" w:type="dxa"/>
            <w:vMerge/>
            <w:shd w:val="clear" w:color="auto" w:fill="BFBFBF" w:themeFill="background1" w:themeFillShade="BF"/>
          </w:tcPr>
          <w:p w:rsidR="0056570D" w:rsidRPr="00F05257" w:rsidRDefault="0056570D"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56570D" w:rsidRPr="00F05257" w:rsidRDefault="0056570D"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936BA6" w:rsidRPr="00F05257" w:rsidTr="007261F5">
        <w:trPr>
          <w:trHeight w:val="20"/>
        </w:trPr>
        <w:tc>
          <w:tcPr>
            <w:tcW w:w="9322" w:type="dxa"/>
            <w:gridSpan w:val="4"/>
          </w:tcPr>
          <w:p w:rsidR="00936BA6" w:rsidRPr="00F05257"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F05257">
              <w:rPr>
                <w:bCs/>
                <w:sz w:val="20"/>
                <w:szCs w:val="20"/>
              </w:rPr>
              <w:lastRenderedPageBreak/>
              <w:t xml:space="preserve">Примерная тематика курсовой работы (проекта) </w:t>
            </w:r>
            <w:r w:rsidRPr="00F05257">
              <w:rPr>
                <w:bCs/>
                <w:i/>
                <w:sz w:val="20"/>
                <w:szCs w:val="20"/>
              </w:rPr>
              <w:t>(не предусмотрен</w:t>
            </w:r>
            <w:r w:rsidR="0056570D">
              <w:rPr>
                <w:bCs/>
                <w:i/>
                <w:sz w:val="20"/>
                <w:szCs w:val="20"/>
              </w:rPr>
              <w:t>о</w:t>
            </w:r>
            <w:r w:rsidRPr="00F05257">
              <w:rPr>
                <w:bCs/>
                <w:i/>
                <w:sz w:val="20"/>
                <w:szCs w:val="20"/>
              </w:rPr>
              <w:t>)</w:t>
            </w:r>
          </w:p>
        </w:tc>
        <w:tc>
          <w:tcPr>
            <w:tcW w:w="992" w:type="dxa"/>
            <w:shd w:val="clear" w:color="auto" w:fill="auto"/>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569" w:type="dxa"/>
            <w:vMerge/>
            <w:shd w:val="clear" w:color="auto" w:fill="A6A6A6" w:themeFill="background1" w:themeFillShade="A6"/>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936BA6" w:rsidRPr="00F05257" w:rsidTr="007261F5">
        <w:trPr>
          <w:trHeight w:val="20"/>
        </w:trPr>
        <w:tc>
          <w:tcPr>
            <w:tcW w:w="9322" w:type="dxa"/>
            <w:gridSpan w:val="4"/>
          </w:tcPr>
          <w:p w:rsidR="00936BA6" w:rsidRPr="00F05257"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F05257">
              <w:rPr>
                <w:bCs/>
                <w:sz w:val="20"/>
                <w:szCs w:val="20"/>
              </w:rPr>
              <w:t>Самостоятельная работа обучающихся над курсовой работой (проектом)</w:t>
            </w:r>
            <w:r w:rsidRPr="00F05257">
              <w:rPr>
                <w:bCs/>
                <w:i/>
                <w:sz w:val="20"/>
                <w:szCs w:val="20"/>
              </w:rPr>
              <w:t xml:space="preserve"> (не предусмотрено)</w:t>
            </w:r>
          </w:p>
        </w:tc>
        <w:tc>
          <w:tcPr>
            <w:tcW w:w="992" w:type="dxa"/>
            <w:shd w:val="clear" w:color="auto" w:fill="auto"/>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auto"/>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569" w:type="dxa"/>
            <w:vMerge/>
            <w:shd w:val="clear" w:color="auto" w:fill="A6A6A6" w:themeFill="background1" w:themeFillShade="A6"/>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936BA6" w:rsidRPr="00F05257" w:rsidTr="007261F5">
        <w:trPr>
          <w:trHeight w:val="20"/>
        </w:trPr>
        <w:tc>
          <w:tcPr>
            <w:tcW w:w="9322" w:type="dxa"/>
            <w:gridSpan w:val="4"/>
          </w:tcPr>
          <w:p w:rsidR="00936BA6" w:rsidRPr="00F05257" w:rsidRDefault="00936BA6" w:rsidP="0056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sz w:val="20"/>
                <w:szCs w:val="20"/>
              </w:rPr>
            </w:pPr>
            <w:r w:rsidRPr="00F05257">
              <w:rPr>
                <w:b/>
                <w:bCs/>
                <w:sz w:val="20"/>
                <w:szCs w:val="20"/>
              </w:rPr>
              <w:t>Всего:</w:t>
            </w:r>
          </w:p>
        </w:tc>
        <w:tc>
          <w:tcPr>
            <w:tcW w:w="992" w:type="dxa"/>
            <w:shd w:val="clear" w:color="auto" w:fill="auto"/>
          </w:tcPr>
          <w:p w:rsidR="00936BA6" w:rsidRPr="00D75C02" w:rsidRDefault="00FD6A98" w:rsidP="00FD6A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131</w:t>
            </w:r>
          </w:p>
        </w:tc>
        <w:tc>
          <w:tcPr>
            <w:tcW w:w="1134" w:type="dxa"/>
            <w:shd w:val="clear" w:color="auto" w:fill="auto"/>
          </w:tcPr>
          <w:p w:rsidR="00936BA6" w:rsidRPr="00F05257" w:rsidRDefault="00936BA6" w:rsidP="00F5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569" w:type="dxa"/>
            <w:vMerge/>
            <w:shd w:val="clear" w:color="auto" w:fill="A6A6A6" w:themeFill="background1" w:themeFillShade="A6"/>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400" w:type="dxa"/>
            <w:shd w:val="clear" w:color="auto" w:fill="auto"/>
          </w:tcPr>
          <w:p w:rsidR="00936BA6" w:rsidRPr="00F05257" w:rsidRDefault="00936BA6" w:rsidP="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bl>
    <w:p w:rsidR="001E37FD" w:rsidRPr="00C85460" w:rsidRDefault="001E37FD" w:rsidP="001E3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i/>
        </w:rPr>
      </w:pPr>
    </w:p>
    <w:p w:rsidR="001E37FD" w:rsidRPr="00C85460" w:rsidRDefault="001E37FD" w:rsidP="001E3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C85460">
        <w:t>Для характеристики уровня освоения учебного материала используются следующие обозначения:</w:t>
      </w:r>
    </w:p>
    <w:p w:rsidR="001E37FD" w:rsidRPr="00C85460" w:rsidRDefault="001E37FD" w:rsidP="001E3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C85460">
        <w:t xml:space="preserve">1. – ознакомительный (узнавание ранее изученных объектов, свойств); </w:t>
      </w:r>
    </w:p>
    <w:p w:rsidR="001E37FD" w:rsidRPr="00C85460" w:rsidRDefault="001E37FD" w:rsidP="001E3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C85460">
        <w:t>2. – репродуктивный (выполнение деятельности по образцу, инструкции или под руководством)</w:t>
      </w:r>
    </w:p>
    <w:p w:rsidR="001E37FD" w:rsidRPr="00C85460" w:rsidRDefault="001E37FD" w:rsidP="001E3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r w:rsidRPr="00C85460">
        <w:t>3. – продуктивный (планирование и самостоятельное выполнение деятельности, решение проблемных задач)</w:t>
      </w:r>
    </w:p>
    <w:p w:rsidR="001E37FD" w:rsidRPr="00C85460" w:rsidRDefault="001E37FD" w:rsidP="001E3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sectPr w:rsidR="001E37FD" w:rsidRPr="00C85460">
          <w:pgSz w:w="16840" w:h="11907" w:orient="landscape"/>
          <w:pgMar w:top="851" w:right="1134" w:bottom="851" w:left="992" w:header="709" w:footer="709" w:gutter="0"/>
          <w:cols w:space="720"/>
        </w:sectPr>
      </w:pPr>
    </w:p>
    <w:p w:rsidR="001E37FD" w:rsidRPr="00F53147" w:rsidRDefault="002D63C8" w:rsidP="00F5314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8"/>
          <w:szCs w:val="28"/>
        </w:rPr>
      </w:pPr>
      <w:r w:rsidRPr="00F53147">
        <w:rPr>
          <w:b/>
          <w:caps/>
          <w:sz w:val="28"/>
          <w:szCs w:val="28"/>
        </w:rPr>
        <w:lastRenderedPageBreak/>
        <w:t>3</w:t>
      </w:r>
      <w:r w:rsidR="001E37FD" w:rsidRPr="00F53147">
        <w:rPr>
          <w:b/>
          <w:caps/>
          <w:sz w:val="28"/>
          <w:szCs w:val="28"/>
        </w:rPr>
        <w:t xml:space="preserve">. </w:t>
      </w:r>
      <w:r w:rsidR="00D50CFC" w:rsidRPr="00F53147">
        <w:rPr>
          <w:b/>
          <w:caps/>
          <w:sz w:val="28"/>
          <w:szCs w:val="28"/>
        </w:rPr>
        <w:t>условия реализации РАБОЧЕЙ  программы ОБЩЕОБРАЗОВАТЕЛЬНОЙ учебной дисциплины</w:t>
      </w:r>
    </w:p>
    <w:p w:rsidR="001E37FD" w:rsidRPr="00C85460" w:rsidRDefault="002D63C8" w:rsidP="003C17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Pr>
          <w:b/>
          <w:bCs/>
          <w:sz w:val="28"/>
          <w:szCs w:val="28"/>
        </w:rPr>
        <w:t>3</w:t>
      </w:r>
      <w:r w:rsidR="001E37FD" w:rsidRPr="00C85460">
        <w:rPr>
          <w:b/>
          <w:bCs/>
          <w:sz w:val="28"/>
          <w:szCs w:val="28"/>
        </w:rPr>
        <w:t>.1. Требования к материально-техническому обеспечению</w:t>
      </w:r>
    </w:p>
    <w:p w:rsidR="001E37FD" w:rsidRPr="006E6B87" w:rsidRDefault="001E37FD" w:rsidP="003C17BA">
      <w:pPr>
        <w:pStyle w:val="1"/>
        <w:rPr>
          <w:bCs/>
          <w:sz w:val="28"/>
          <w:szCs w:val="28"/>
        </w:rPr>
      </w:pPr>
      <w:r w:rsidRPr="006E6B87">
        <w:rPr>
          <w:sz w:val="28"/>
          <w:szCs w:val="28"/>
        </w:rPr>
        <w:t xml:space="preserve">Реализация учебной дисциплины требует наличия учебного кабинета «Физики». </w:t>
      </w:r>
    </w:p>
    <w:p w:rsidR="001E37FD" w:rsidRPr="006E6B87" w:rsidRDefault="001E37FD" w:rsidP="003C17BA">
      <w:pPr>
        <w:pStyle w:val="1"/>
        <w:rPr>
          <w:bCs/>
          <w:sz w:val="28"/>
          <w:szCs w:val="28"/>
        </w:rPr>
      </w:pPr>
      <w:r w:rsidRPr="006E6B87">
        <w:rPr>
          <w:bCs/>
          <w:sz w:val="28"/>
          <w:szCs w:val="28"/>
        </w:rPr>
        <w:t>Оборудование учебного кабинета:</w:t>
      </w:r>
    </w:p>
    <w:p w:rsidR="001E37FD" w:rsidRPr="006E6B87" w:rsidRDefault="001E37FD" w:rsidP="003C17BA">
      <w:pPr>
        <w:pStyle w:val="1"/>
        <w:rPr>
          <w:bCs/>
          <w:sz w:val="28"/>
          <w:szCs w:val="28"/>
        </w:rPr>
      </w:pPr>
      <w:r w:rsidRPr="006E6B87">
        <w:rPr>
          <w:bCs/>
          <w:sz w:val="28"/>
          <w:szCs w:val="28"/>
        </w:rPr>
        <w:t xml:space="preserve">- </w:t>
      </w:r>
      <w:r w:rsidR="00D0220B">
        <w:rPr>
          <w:bCs/>
          <w:sz w:val="28"/>
          <w:szCs w:val="28"/>
        </w:rPr>
        <w:t>комплект учебной мебели</w:t>
      </w:r>
      <w:r w:rsidR="006E6B87">
        <w:rPr>
          <w:bCs/>
          <w:sz w:val="28"/>
          <w:szCs w:val="28"/>
        </w:rPr>
        <w:t xml:space="preserve"> по количеству обучающихся</w:t>
      </w:r>
      <w:r w:rsidRPr="006E6B87">
        <w:rPr>
          <w:bCs/>
          <w:sz w:val="28"/>
          <w:szCs w:val="28"/>
        </w:rPr>
        <w:t>;</w:t>
      </w:r>
    </w:p>
    <w:p w:rsidR="001E37FD" w:rsidRPr="006E6B87" w:rsidRDefault="001E37FD" w:rsidP="003C17BA">
      <w:pPr>
        <w:pStyle w:val="1"/>
        <w:rPr>
          <w:bCs/>
          <w:sz w:val="28"/>
          <w:szCs w:val="28"/>
        </w:rPr>
      </w:pPr>
      <w:r w:rsidRPr="006E6B87">
        <w:rPr>
          <w:bCs/>
          <w:sz w:val="28"/>
          <w:szCs w:val="28"/>
        </w:rPr>
        <w:t xml:space="preserve">- </w:t>
      </w:r>
      <w:r w:rsidR="0056570D">
        <w:rPr>
          <w:bCs/>
          <w:sz w:val="28"/>
          <w:szCs w:val="28"/>
        </w:rPr>
        <w:t xml:space="preserve">автоматизированное </w:t>
      </w:r>
      <w:r w:rsidRPr="006E6B87">
        <w:rPr>
          <w:bCs/>
          <w:sz w:val="28"/>
          <w:szCs w:val="28"/>
        </w:rPr>
        <w:t>рабочее место преподавателя;</w:t>
      </w:r>
    </w:p>
    <w:p w:rsidR="001E37FD" w:rsidRPr="006E6B87" w:rsidRDefault="001E37FD" w:rsidP="003C17BA">
      <w:pPr>
        <w:pStyle w:val="1"/>
        <w:rPr>
          <w:bCs/>
          <w:sz w:val="28"/>
          <w:szCs w:val="28"/>
        </w:rPr>
      </w:pPr>
      <w:r w:rsidRPr="006E6B87">
        <w:rPr>
          <w:bCs/>
          <w:sz w:val="28"/>
          <w:szCs w:val="28"/>
        </w:rPr>
        <w:t>- комп</w:t>
      </w:r>
      <w:r w:rsidR="0056570D">
        <w:rPr>
          <w:bCs/>
          <w:sz w:val="28"/>
          <w:szCs w:val="28"/>
        </w:rPr>
        <w:t>лект учебно-наглядных пособий «Ф</w:t>
      </w:r>
      <w:r w:rsidRPr="006E6B87">
        <w:rPr>
          <w:bCs/>
          <w:sz w:val="28"/>
          <w:szCs w:val="28"/>
        </w:rPr>
        <w:t>изика»;</w:t>
      </w:r>
    </w:p>
    <w:p w:rsidR="001E37FD" w:rsidRPr="006E6B87" w:rsidRDefault="001E37FD" w:rsidP="003C17BA">
      <w:pPr>
        <w:pStyle w:val="1"/>
        <w:rPr>
          <w:bCs/>
          <w:sz w:val="28"/>
          <w:szCs w:val="28"/>
        </w:rPr>
      </w:pPr>
      <w:r w:rsidRPr="006E6B87">
        <w:rPr>
          <w:bCs/>
          <w:sz w:val="28"/>
          <w:szCs w:val="28"/>
        </w:rPr>
        <w:t>- объемные модели металлической кристаллической решетки;</w:t>
      </w:r>
    </w:p>
    <w:p w:rsidR="001E37FD" w:rsidRPr="006E6B87" w:rsidRDefault="001E37FD" w:rsidP="003C17BA">
      <w:pPr>
        <w:pStyle w:val="1"/>
        <w:rPr>
          <w:bCs/>
          <w:sz w:val="28"/>
          <w:szCs w:val="28"/>
        </w:rPr>
      </w:pPr>
      <w:r w:rsidRPr="006E6B87">
        <w:rPr>
          <w:bCs/>
          <w:sz w:val="28"/>
          <w:szCs w:val="28"/>
        </w:rPr>
        <w:t>- образцы металлов (стали, чугуна, цветных металлов и сплавов);</w:t>
      </w:r>
    </w:p>
    <w:p w:rsidR="001E37FD" w:rsidRPr="006E6B87" w:rsidRDefault="001E37FD" w:rsidP="003C17BA">
      <w:pPr>
        <w:pStyle w:val="1"/>
        <w:rPr>
          <w:bCs/>
          <w:sz w:val="28"/>
          <w:szCs w:val="28"/>
        </w:rPr>
      </w:pPr>
      <w:r w:rsidRPr="006E6B87">
        <w:rPr>
          <w:bCs/>
          <w:sz w:val="28"/>
          <w:szCs w:val="28"/>
        </w:rPr>
        <w:t>- образцы неметаллических материалов.</w:t>
      </w:r>
    </w:p>
    <w:p w:rsidR="001E37FD" w:rsidRPr="006E6B87" w:rsidRDefault="001E37FD" w:rsidP="003C17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6E6B87">
        <w:rPr>
          <w:bCs/>
          <w:sz w:val="28"/>
          <w:szCs w:val="28"/>
        </w:rPr>
        <w:t xml:space="preserve">Технические средства обучения: </w:t>
      </w:r>
    </w:p>
    <w:p w:rsidR="00B53CBE" w:rsidRDefault="001E37FD" w:rsidP="003C17BA">
      <w:pPr>
        <w:pStyle w:val="1"/>
        <w:rPr>
          <w:bCs/>
          <w:sz w:val="28"/>
          <w:szCs w:val="28"/>
        </w:rPr>
      </w:pPr>
      <w:r w:rsidRPr="006E6B87">
        <w:rPr>
          <w:bCs/>
          <w:sz w:val="28"/>
          <w:szCs w:val="28"/>
        </w:rPr>
        <w:t>- компьютер с лицензио</w:t>
      </w:r>
      <w:r w:rsidR="00B53CBE">
        <w:rPr>
          <w:bCs/>
          <w:sz w:val="28"/>
          <w:szCs w:val="28"/>
        </w:rPr>
        <w:t>нным программным обеспечением;</w:t>
      </w:r>
    </w:p>
    <w:p w:rsidR="001E37FD" w:rsidRPr="006E6B87" w:rsidRDefault="007261F5" w:rsidP="003C17BA">
      <w:pPr>
        <w:pStyle w:val="1"/>
        <w:rPr>
          <w:bCs/>
          <w:sz w:val="28"/>
          <w:szCs w:val="28"/>
        </w:rPr>
      </w:pPr>
      <w:r>
        <w:rPr>
          <w:bCs/>
          <w:sz w:val="28"/>
          <w:szCs w:val="28"/>
        </w:rPr>
        <w:t>- мультимедиа</w:t>
      </w:r>
      <w:r w:rsidR="00B53CBE">
        <w:rPr>
          <w:bCs/>
          <w:sz w:val="28"/>
          <w:szCs w:val="28"/>
        </w:rPr>
        <w:t>проектор;</w:t>
      </w:r>
    </w:p>
    <w:p w:rsidR="001E37FD" w:rsidRPr="006E6B87" w:rsidRDefault="006E6B87" w:rsidP="003C17BA">
      <w:pPr>
        <w:pStyle w:val="1"/>
        <w:rPr>
          <w:bCs/>
          <w:sz w:val="28"/>
          <w:szCs w:val="28"/>
        </w:rPr>
      </w:pPr>
      <w:r w:rsidRPr="006E6B87">
        <w:rPr>
          <w:bCs/>
          <w:sz w:val="28"/>
          <w:szCs w:val="28"/>
        </w:rPr>
        <w:t xml:space="preserve">- </w:t>
      </w:r>
      <w:r>
        <w:rPr>
          <w:bCs/>
          <w:sz w:val="28"/>
          <w:szCs w:val="28"/>
        </w:rPr>
        <w:t>и</w:t>
      </w:r>
      <w:r w:rsidR="00B53CBE">
        <w:rPr>
          <w:bCs/>
          <w:sz w:val="28"/>
          <w:szCs w:val="28"/>
        </w:rPr>
        <w:t>нтерактивная доска;</w:t>
      </w:r>
    </w:p>
    <w:p w:rsidR="001E37FD" w:rsidRPr="006E6B87" w:rsidRDefault="006E6B87" w:rsidP="003C17BA">
      <w:pPr>
        <w:pStyle w:val="1"/>
        <w:rPr>
          <w:bCs/>
          <w:sz w:val="28"/>
          <w:szCs w:val="28"/>
        </w:rPr>
      </w:pPr>
      <w:r>
        <w:rPr>
          <w:bCs/>
          <w:sz w:val="28"/>
          <w:szCs w:val="28"/>
        </w:rPr>
        <w:t>- н</w:t>
      </w:r>
      <w:r w:rsidR="00B53CBE">
        <w:rPr>
          <w:bCs/>
          <w:sz w:val="28"/>
          <w:szCs w:val="28"/>
        </w:rPr>
        <w:t>аборы по проведению ЛПР и РПР;</w:t>
      </w:r>
    </w:p>
    <w:p w:rsidR="001E37FD" w:rsidRPr="006E6B87" w:rsidRDefault="006E6B87" w:rsidP="003C17BA">
      <w:pPr>
        <w:pStyle w:val="1"/>
        <w:rPr>
          <w:bCs/>
          <w:sz w:val="28"/>
          <w:szCs w:val="28"/>
        </w:rPr>
      </w:pPr>
      <w:r>
        <w:rPr>
          <w:bCs/>
          <w:sz w:val="28"/>
          <w:szCs w:val="28"/>
        </w:rPr>
        <w:t>- н</w:t>
      </w:r>
      <w:r w:rsidR="001E37FD" w:rsidRPr="006E6B87">
        <w:rPr>
          <w:bCs/>
          <w:sz w:val="28"/>
          <w:szCs w:val="28"/>
        </w:rPr>
        <w:t>аборы по проведению</w:t>
      </w:r>
      <w:r w:rsidR="00B53CBE">
        <w:rPr>
          <w:bCs/>
          <w:sz w:val="28"/>
          <w:szCs w:val="28"/>
        </w:rPr>
        <w:t xml:space="preserve"> демонстрационных экспериментов;</w:t>
      </w:r>
    </w:p>
    <w:p w:rsidR="001E37FD" w:rsidRPr="006E6B87" w:rsidRDefault="006E6B87" w:rsidP="003C17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Pr>
          <w:bCs/>
          <w:sz w:val="28"/>
          <w:szCs w:val="28"/>
        </w:rPr>
        <w:t xml:space="preserve">    - п</w:t>
      </w:r>
      <w:r w:rsidR="001E37FD" w:rsidRPr="006E6B87">
        <w:rPr>
          <w:bCs/>
          <w:sz w:val="28"/>
          <w:szCs w:val="28"/>
        </w:rPr>
        <w:t>риборы и приспособления для демонстрации физических явлений.</w:t>
      </w:r>
    </w:p>
    <w:p w:rsidR="001E37FD" w:rsidRPr="00C85460" w:rsidRDefault="001E37FD" w:rsidP="001E37FD">
      <w:pPr>
        <w:jc w:val="both"/>
        <w:rPr>
          <w:bCs/>
          <w:i/>
        </w:rPr>
      </w:pPr>
    </w:p>
    <w:p w:rsidR="001E37FD" w:rsidRPr="00C85460" w:rsidRDefault="002D63C8" w:rsidP="001E37F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r>
        <w:rPr>
          <w:b/>
          <w:sz w:val="28"/>
          <w:szCs w:val="28"/>
        </w:rPr>
        <w:t>3</w:t>
      </w:r>
      <w:r w:rsidR="001E37FD" w:rsidRPr="00C85460">
        <w:rPr>
          <w:b/>
          <w:sz w:val="28"/>
          <w:szCs w:val="28"/>
        </w:rPr>
        <w:t>.2. Информационное обеспечение обучения</w:t>
      </w:r>
    </w:p>
    <w:p w:rsidR="001E37FD" w:rsidRPr="00C85460" w:rsidRDefault="001E37FD" w:rsidP="001E3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C85460">
        <w:rPr>
          <w:b/>
          <w:bCs/>
          <w:sz w:val="28"/>
          <w:szCs w:val="28"/>
        </w:rPr>
        <w:t>Переченьучебных изданий, Интернет-ресурсов, дополнительной литературы</w:t>
      </w:r>
    </w:p>
    <w:p w:rsidR="001E37FD" w:rsidRPr="005A6282" w:rsidRDefault="00D75C02" w:rsidP="00EA136B">
      <w:pPr>
        <w:pStyle w:val="a7"/>
        <w:rPr>
          <w:rFonts w:ascii="Times New Roman" w:hAnsi="Times New Roman" w:cs="Times New Roman"/>
          <w:color w:val="000000"/>
          <w:sz w:val="28"/>
          <w:szCs w:val="28"/>
        </w:rPr>
      </w:pPr>
      <w:r w:rsidRPr="005A6282">
        <w:rPr>
          <w:rFonts w:ascii="Times New Roman" w:hAnsi="Times New Roman" w:cs="Times New Roman"/>
          <w:color w:val="000000"/>
          <w:sz w:val="28"/>
          <w:szCs w:val="28"/>
        </w:rPr>
        <w:t>Основные учебники:</w:t>
      </w:r>
    </w:p>
    <w:p w:rsidR="001E37FD" w:rsidRDefault="001E37FD" w:rsidP="00EA136B">
      <w:pPr>
        <w:pStyle w:val="a7"/>
        <w:numPr>
          <w:ilvl w:val="0"/>
          <w:numId w:val="9"/>
        </w:numPr>
        <w:jc w:val="both"/>
        <w:rPr>
          <w:rFonts w:ascii="Times New Roman" w:hAnsi="Times New Roman" w:cs="Times New Roman"/>
          <w:color w:val="000000"/>
          <w:sz w:val="28"/>
          <w:szCs w:val="28"/>
        </w:rPr>
      </w:pPr>
      <w:r w:rsidRPr="005A6282">
        <w:rPr>
          <w:rFonts w:ascii="Times New Roman" w:hAnsi="Times New Roman" w:cs="Times New Roman"/>
          <w:color w:val="000000"/>
          <w:sz w:val="28"/>
          <w:szCs w:val="28"/>
        </w:rPr>
        <w:t>Самойленко П.И. Физика.</w:t>
      </w:r>
      <w:r w:rsidR="00B53CBE" w:rsidRPr="005A6282">
        <w:rPr>
          <w:rFonts w:ascii="Times New Roman" w:hAnsi="Times New Roman" w:cs="Times New Roman"/>
          <w:color w:val="000000"/>
          <w:sz w:val="28"/>
          <w:szCs w:val="28"/>
        </w:rPr>
        <w:t xml:space="preserve"> Учебник для образовательных уч</w:t>
      </w:r>
      <w:r w:rsidRPr="005A6282">
        <w:rPr>
          <w:rFonts w:ascii="Times New Roman" w:hAnsi="Times New Roman" w:cs="Times New Roman"/>
          <w:color w:val="000000"/>
          <w:sz w:val="28"/>
          <w:szCs w:val="28"/>
        </w:rPr>
        <w:t xml:space="preserve">реждений </w:t>
      </w:r>
      <w:r w:rsidR="00BD077E" w:rsidRPr="005A6282">
        <w:rPr>
          <w:rFonts w:ascii="Times New Roman" w:hAnsi="Times New Roman" w:cs="Times New Roman"/>
          <w:color w:val="000000"/>
          <w:sz w:val="28"/>
          <w:szCs w:val="28"/>
        </w:rPr>
        <w:t>средне про</w:t>
      </w:r>
      <w:r w:rsidR="00BD077E">
        <w:rPr>
          <w:rFonts w:ascii="Times New Roman" w:hAnsi="Times New Roman" w:cs="Times New Roman"/>
          <w:color w:val="000000"/>
          <w:sz w:val="28"/>
          <w:szCs w:val="28"/>
        </w:rPr>
        <w:t>фессионального о</w:t>
      </w:r>
      <w:r w:rsidRPr="005A6282">
        <w:rPr>
          <w:rFonts w:ascii="Times New Roman" w:hAnsi="Times New Roman" w:cs="Times New Roman"/>
          <w:color w:val="000000"/>
          <w:sz w:val="28"/>
          <w:szCs w:val="28"/>
        </w:rPr>
        <w:t>бразования</w:t>
      </w:r>
      <w:r w:rsidR="00B53CBE" w:rsidRPr="005A6282">
        <w:rPr>
          <w:rFonts w:ascii="Times New Roman" w:hAnsi="Times New Roman" w:cs="Times New Roman"/>
          <w:color w:val="000000"/>
          <w:sz w:val="28"/>
          <w:szCs w:val="28"/>
        </w:rPr>
        <w:t>.</w:t>
      </w:r>
      <w:r w:rsidRPr="005A6282">
        <w:rPr>
          <w:rFonts w:ascii="Times New Roman" w:hAnsi="Times New Roman" w:cs="Times New Roman"/>
          <w:color w:val="000000"/>
          <w:sz w:val="28"/>
          <w:szCs w:val="28"/>
        </w:rPr>
        <w:t xml:space="preserve"> ИЦ «Академия», 201</w:t>
      </w:r>
      <w:r w:rsidR="00BD077E">
        <w:rPr>
          <w:rFonts w:ascii="Times New Roman" w:hAnsi="Times New Roman" w:cs="Times New Roman"/>
          <w:color w:val="000000"/>
          <w:sz w:val="28"/>
          <w:szCs w:val="28"/>
        </w:rPr>
        <w:t>4</w:t>
      </w:r>
      <w:r w:rsidR="007261F5">
        <w:rPr>
          <w:rFonts w:ascii="Times New Roman" w:hAnsi="Times New Roman" w:cs="Times New Roman"/>
          <w:color w:val="000000"/>
          <w:sz w:val="28"/>
          <w:szCs w:val="28"/>
        </w:rPr>
        <w:t>.</w:t>
      </w:r>
    </w:p>
    <w:p w:rsidR="00DD3D8B" w:rsidRPr="00DD3D8B" w:rsidRDefault="00DD3D8B" w:rsidP="00EA136B">
      <w:pPr>
        <w:pStyle w:val="ae"/>
        <w:numPr>
          <w:ilvl w:val="0"/>
          <w:numId w:val="9"/>
        </w:numPr>
        <w:autoSpaceDE w:val="0"/>
        <w:autoSpaceDN w:val="0"/>
        <w:adjustRightInd w:val="0"/>
        <w:spacing w:line="240" w:lineRule="auto"/>
        <w:jc w:val="both"/>
        <w:rPr>
          <w:rFonts w:ascii="Times New Roman" w:hAnsi="Times New Roman"/>
          <w:sz w:val="28"/>
          <w:szCs w:val="28"/>
        </w:rPr>
      </w:pPr>
      <w:r w:rsidRPr="00DD3D8B">
        <w:rPr>
          <w:rFonts w:ascii="Times New Roman" w:eastAsiaTheme="minorHAnsi" w:hAnsi="Times New Roman"/>
          <w:iCs/>
          <w:sz w:val="28"/>
          <w:szCs w:val="28"/>
        </w:rPr>
        <w:t>Фирсов А</w:t>
      </w:r>
      <w:r w:rsidRPr="00DD3D8B">
        <w:rPr>
          <w:rFonts w:ascii="Times New Roman" w:eastAsiaTheme="minorHAnsi" w:hAnsi="Times New Roman"/>
          <w:sz w:val="28"/>
          <w:szCs w:val="28"/>
        </w:rPr>
        <w:t xml:space="preserve">. </w:t>
      </w:r>
      <w:r w:rsidRPr="00DD3D8B">
        <w:rPr>
          <w:rFonts w:ascii="Times New Roman" w:eastAsiaTheme="minorHAnsi" w:hAnsi="Times New Roman"/>
          <w:iCs/>
          <w:sz w:val="28"/>
          <w:szCs w:val="28"/>
        </w:rPr>
        <w:t>В</w:t>
      </w:r>
      <w:r w:rsidRPr="00DD3D8B">
        <w:rPr>
          <w:rFonts w:ascii="Times New Roman" w:eastAsiaTheme="minorHAnsi" w:hAnsi="Times New Roman"/>
          <w:sz w:val="28"/>
          <w:szCs w:val="28"/>
        </w:rPr>
        <w:t>. Физика для профессий и специальностей технического и естественно-научного профилей: учебник для образовательных учреждений сред.проф. образования / под ред. Т. И. Трофимовой. — М., 2014.</w:t>
      </w:r>
    </w:p>
    <w:p w:rsidR="00DD3D8B" w:rsidRDefault="005A25E9" w:rsidP="00EA136B">
      <w:pPr>
        <w:pStyle w:val="ae"/>
        <w:numPr>
          <w:ilvl w:val="0"/>
          <w:numId w:val="9"/>
        </w:numPr>
        <w:autoSpaceDE w:val="0"/>
        <w:autoSpaceDN w:val="0"/>
        <w:adjustRightInd w:val="0"/>
        <w:spacing w:line="240" w:lineRule="auto"/>
        <w:jc w:val="both"/>
        <w:rPr>
          <w:rFonts w:ascii="Times New Roman" w:hAnsi="Times New Roman"/>
          <w:sz w:val="28"/>
          <w:szCs w:val="28"/>
        </w:rPr>
      </w:pPr>
      <w:r w:rsidRPr="00DD3D8B">
        <w:rPr>
          <w:rFonts w:ascii="Times New Roman" w:hAnsi="Times New Roman"/>
          <w:sz w:val="28"/>
          <w:szCs w:val="28"/>
        </w:rPr>
        <w:t>Дмитриева В.Ф. Физика для профессий и специальностей технического профиля: учебник для образовательных учреждений начального и среднего профессио</w:t>
      </w:r>
      <w:r w:rsidR="00DD3D8B">
        <w:rPr>
          <w:rFonts w:ascii="Times New Roman" w:hAnsi="Times New Roman"/>
          <w:sz w:val="28"/>
          <w:szCs w:val="28"/>
        </w:rPr>
        <w:t>нального образования – М.: 2014</w:t>
      </w:r>
      <w:r w:rsidR="007261F5">
        <w:rPr>
          <w:rFonts w:ascii="Times New Roman" w:hAnsi="Times New Roman"/>
          <w:sz w:val="28"/>
          <w:szCs w:val="28"/>
        </w:rPr>
        <w:t>.</w:t>
      </w:r>
    </w:p>
    <w:p w:rsidR="002968F1" w:rsidRDefault="005A25E9" w:rsidP="00EA136B">
      <w:pPr>
        <w:pStyle w:val="ae"/>
        <w:numPr>
          <w:ilvl w:val="0"/>
          <w:numId w:val="9"/>
        </w:numPr>
        <w:autoSpaceDE w:val="0"/>
        <w:autoSpaceDN w:val="0"/>
        <w:adjustRightInd w:val="0"/>
        <w:spacing w:after="0" w:line="240" w:lineRule="auto"/>
        <w:jc w:val="both"/>
        <w:rPr>
          <w:rFonts w:ascii="Times New Roman" w:hAnsi="Times New Roman"/>
          <w:sz w:val="28"/>
          <w:szCs w:val="28"/>
        </w:rPr>
      </w:pPr>
      <w:r w:rsidRPr="00DD3D8B">
        <w:rPr>
          <w:rFonts w:ascii="Times New Roman" w:hAnsi="Times New Roman"/>
          <w:sz w:val="28"/>
          <w:szCs w:val="28"/>
        </w:rPr>
        <w:t>Дмитриева В.Ф. Физика для профессий и специальностей технического профиля: учебник для образовательных учреждений начального и среднего профессионального образования – М.: 2014</w:t>
      </w:r>
      <w:r w:rsidR="007261F5">
        <w:rPr>
          <w:rFonts w:ascii="Times New Roman" w:hAnsi="Times New Roman"/>
          <w:sz w:val="28"/>
          <w:szCs w:val="28"/>
        </w:rPr>
        <w:t>.</w:t>
      </w:r>
    </w:p>
    <w:p w:rsidR="002968F1" w:rsidRPr="002968F1" w:rsidRDefault="002968F1" w:rsidP="00EA136B">
      <w:pPr>
        <w:pStyle w:val="ae"/>
        <w:numPr>
          <w:ilvl w:val="0"/>
          <w:numId w:val="9"/>
        </w:numPr>
        <w:autoSpaceDE w:val="0"/>
        <w:autoSpaceDN w:val="0"/>
        <w:adjustRightInd w:val="0"/>
        <w:spacing w:line="240" w:lineRule="auto"/>
        <w:jc w:val="both"/>
        <w:rPr>
          <w:rFonts w:ascii="Times New Roman" w:hAnsi="Times New Roman"/>
          <w:sz w:val="28"/>
          <w:szCs w:val="28"/>
        </w:rPr>
      </w:pPr>
      <w:r w:rsidRPr="002968F1">
        <w:rPr>
          <w:rFonts w:ascii="Times New Roman" w:eastAsiaTheme="minorHAnsi" w:hAnsi="Times New Roman"/>
          <w:iCs/>
          <w:sz w:val="28"/>
          <w:szCs w:val="28"/>
        </w:rPr>
        <w:t>Трофимова Т</w:t>
      </w:r>
      <w:r w:rsidRPr="002968F1">
        <w:rPr>
          <w:rFonts w:ascii="Times New Roman" w:eastAsiaTheme="minorHAnsi" w:hAnsi="Times New Roman"/>
          <w:sz w:val="28"/>
          <w:szCs w:val="28"/>
        </w:rPr>
        <w:t xml:space="preserve">. </w:t>
      </w:r>
      <w:r w:rsidRPr="002968F1">
        <w:rPr>
          <w:rFonts w:ascii="Times New Roman" w:eastAsiaTheme="minorHAnsi" w:hAnsi="Times New Roman"/>
          <w:iCs/>
          <w:sz w:val="28"/>
          <w:szCs w:val="28"/>
        </w:rPr>
        <w:t>И</w:t>
      </w:r>
      <w:r w:rsidRPr="002968F1">
        <w:rPr>
          <w:rFonts w:ascii="Times New Roman" w:eastAsiaTheme="minorHAnsi" w:hAnsi="Times New Roman"/>
          <w:sz w:val="28"/>
          <w:szCs w:val="28"/>
        </w:rPr>
        <w:t xml:space="preserve">., </w:t>
      </w:r>
      <w:r w:rsidRPr="002968F1">
        <w:rPr>
          <w:rFonts w:ascii="Times New Roman" w:eastAsiaTheme="minorHAnsi" w:hAnsi="Times New Roman"/>
          <w:iCs/>
          <w:sz w:val="28"/>
          <w:szCs w:val="28"/>
        </w:rPr>
        <w:t>Фирсов А</w:t>
      </w:r>
      <w:r w:rsidRPr="002968F1">
        <w:rPr>
          <w:rFonts w:ascii="Times New Roman" w:eastAsiaTheme="minorHAnsi" w:hAnsi="Times New Roman"/>
          <w:sz w:val="28"/>
          <w:szCs w:val="28"/>
        </w:rPr>
        <w:t xml:space="preserve">. </w:t>
      </w:r>
      <w:r w:rsidRPr="002968F1">
        <w:rPr>
          <w:rFonts w:ascii="Times New Roman" w:eastAsiaTheme="minorHAnsi" w:hAnsi="Times New Roman"/>
          <w:iCs/>
          <w:sz w:val="28"/>
          <w:szCs w:val="28"/>
        </w:rPr>
        <w:t>В</w:t>
      </w:r>
      <w:r w:rsidRPr="002968F1">
        <w:rPr>
          <w:rFonts w:ascii="Times New Roman" w:eastAsiaTheme="minorHAnsi" w:hAnsi="Times New Roman"/>
          <w:sz w:val="28"/>
          <w:szCs w:val="28"/>
        </w:rPr>
        <w:t>. Физика для профессий и специальностей технического и естественно-научного профилей: Решения задач. — М., 2015.</w:t>
      </w:r>
    </w:p>
    <w:p w:rsidR="001E37FD" w:rsidRPr="005A6282" w:rsidRDefault="00D75C02" w:rsidP="00EA136B">
      <w:pPr>
        <w:pStyle w:val="a7"/>
        <w:rPr>
          <w:rFonts w:ascii="Times New Roman" w:hAnsi="Times New Roman" w:cs="Times New Roman"/>
          <w:sz w:val="28"/>
          <w:szCs w:val="28"/>
        </w:rPr>
      </w:pPr>
      <w:r w:rsidRPr="005A6282">
        <w:rPr>
          <w:rFonts w:ascii="Times New Roman" w:hAnsi="Times New Roman" w:cs="Times New Roman"/>
          <w:sz w:val="28"/>
          <w:szCs w:val="28"/>
        </w:rPr>
        <w:t>Дополнительная литература:</w:t>
      </w:r>
    </w:p>
    <w:p w:rsidR="001E37FD" w:rsidRPr="005A6282" w:rsidRDefault="001E37FD" w:rsidP="00EA136B">
      <w:pPr>
        <w:pStyle w:val="a7"/>
        <w:numPr>
          <w:ilvl w:val="0"/>
          <w:numId w:val="10"/>
        </w:numPr>
        <w:ind w:left="709" w:hanging="425"/>
        <w:jc w:val="both"/>
        <w:rPr>
          <w:rFonts w:ascii="Times New Roman" w:hAnsi="Times New Roman" w:cs="Times New Roman"/>
          <w:color w:val="000000"/>
          <w:sz w:val="28"/>
          <w:szCs w:val="28"/>
        </w:rPr>
      </w:pPr>
      <w:r w:rsidRPr="005A6282">
        <w:rPr>
          <w:rFonts w:ascii="Times New Roman" w:hAnsi="Times New Roman" w:cs="Times New Roman"/>
          <w:color w:val="000000"/>
          <w:sz w:val="28"/>
          <w:szCs w:val="28"/>
        </w:rPr>
        <w:t>Лабковский В.Б. 220 задач по физике с решениями: книга для учащихся 10—11 кл. общеобразовательных учреждений. – М., 2006.</w:t>
      </w:r>
    </w:p>
    <w:p w:rsidR="001E37FD" w:rsidRPr="005A6282" w:rsidRDefault="001E37FD" w:rsidP="00EA136B">
      <w:pPr>
        <w:pStyle w:val="a7"/>
        <w:numPr>
          <w:ilvl w:val="0"/>
          <w:numId w:val="10"/>
        </w:numPr>
        <w:ind w:left="709"/>
        <w:jc w:val="both"/>
        <w:rPr>
          <w:rFonts w:ascii="Times New Roman" w:hAnsi="Times New Roman" w:cs="Times New Roman"/>
          <w:color w:val="000000"/>
          <w:sz w:val="28"/>
          <w:szCs w:val="28"/>
        </w:rPr>
      </w:pPr>
      <w:r w:rsidRPr="005A6282">
        <w:rPr>
          <w:rFonts w:ascii="Times New Roman" w:hAnsi="Times New Roman" w:cs="Times New Roman"/>
          <w:color w:val="000000"/>
          <w:sz w:val="28"/>
          <w:szCs w:val="28"/>
        </w:rPr>
        <w:t>Сборник олимпиадных зад</w:t>
      </w:r>
      <w:r w:rsidR="00F05257" w:rsidRPr="005A6282">
        <w:rPr>
          <w:rFonts w:ascii="Times New Roman" w:hAnsi="Times New Roman" w:cs="Times New Roman"/>
          <w:color w:val="000000"/>
          <w:sz w:val="28"/>
          <w:szCs w:val="28"/>
        </w:rPr>
        <w:t>ач 8-11 кл. Л. М. Монастырский. «ЛЕГИОН-М Ростов-на-</w:t>
      </w:r>
      <w:r w:rsidRPr="005A6282">
        <w:rPr>
          <w:rFonts w:ascii="Times New Roman" w:hAnsi="Times New Roman" w:cs="Times New Roman"/>
          <w:color w:val="000000"/>
          <w:sz w:val="28"/>
          <w:szCs w:val="28"/>
        </w:rPr>
        <w:t>Дону</w:t>
      </w:r>
      <w:r w:rsidR="00F05257" w:rsidRPr="005A6282">
        <w:rPr>
          <w:rFonts w:ascii="Times New Roman" w:hAnsi="Times New Roman" w:cs="Times New Roman"/>
          <w:color w:val="000000"/>
          <w:sz w:val="28"/>
          <w:szCs w:val="28"/>
        </w:rPr>
        <w:t>,</w:t>
      </w:r>
      <w:r w:rsidRPr="005A6282">
        <w:rPr>
          <w:rFonts w:ascii="Times New Roman" w:hAnsi="Times New Roman" w:cs="Times New Roman"/>
          <w:color w:val="000000"/>
          <w:sz w:val="28"/>
          <w:szCs w:val="28"/>
        </w:rPr>
        <w:t xml:space="preserve"> 2011.</w:t>
      </w:r>
    </w:p>
    <w:p w:rsidR="001E37FD" w:rsidRPr="005A6282" w:rsidRDefault="00F05257" w:rsidP="00EA136B">
      <w:pPr>
        <w:pStyle w:val="a7"/>
        <w:numPr>
          <w:ilvl w:val="0"/>
          <w:numId w:val="10"/>
        </w:numPr>
        <w:ind w:left="709"/>
        <w:jc w:val="both"/>
        <w:rPr>
          <w:rFonts w:ascii="Times New Roman" w:hAnsi="Times New Roman" w:cs="Times New Roman"/>
          <w:color w:val="000000"/>
          <w:sz w:val="28"/>
          <w:szCs w:val="28"/>
        </w:rPr>
      </w:pPr>
      <w:r w:rsidRPr="005A6282">
        <w:rPr>
          <w:rFonts w:ascii="Times New Roman" w:hAnsi="Times New Roman" w:cs="Times New Roman"/>
          <w:color w:val="000000"/>
          <w:sz w:val="28"/>
          <w:szCs w:val="28"/>
        </w:rPr>
        <w:lastRenderedPageBreak/>
        <w:t>Дидактические карточки-</w:t>
      </w:r>
      <w:r w:rsidR="001E37FD" w:rsidRPr="005A6282">
        <w:rPr>
          <w:rFonts w:ascii="Times New Roman" w:hAnsi="Times New Roman" w:cs="Times New Roman"/>
          <w:color w:val="000000"/>
          <w:sz w:val="28"/>
          <w:szCs w:val="28"/>
        </w:rPr>
        <w:t>задания 10 кл.М.А.Ушаков. «Дрофа»</w:t>
      </w:r>
      <w:r w:rsidRPr="005A6282">
        <w:rPr>
          <w:rFonts w:ascii="Times New Roman" w:hAnsi="Times New Roman" w:cs="Times New Roman"/>
          <w:color w:val="000000"/>
          <w:sz w:val="28"/>
          <w:szCs w:val="28"/>
        </w:rPr>
        <w:t>,</w:t>
      </w:r>
      <w:r w:rsidR="001E37FD" w:rsidRPr="005A6282">
        <w:rPr>
          <w:rFonts w:ascii="Times New Roman" w:hAnsi="Times New Roman" w:cs="Times New Roman"/>
          <w:color w:val="000000"/>
          <w:sz w:val="28"/>
          <w:szCs w:val="28"/>
        </w:rPr>
        <w:t xml:space="preserve"> Москва</w:t>
      </w:r>
      <w:r w:rsidRPr="005A6282">
        <w:rPr>
          <w:rFonts w:ascii="Times New Roman" w:hAnsi="Times New Roman" w:cs="Times New Roman"/>
          <w:color w:val="000000"/>
          <w:sz w:val="28"/>
          <w:szCs w:val="28"/>
        </w:rPr>
        <w:t>,</w:t>
      </w:r>
      <w:r w:rsidR="001E37FD" w:rsidRPr="005A6282">
        <w:rPr>
          <w:rFonts w:ascii="Times New Roman" w:hAnsi="Times New Roman" w:cs="Times New Roman"/>
          <w:color w:val="000000"/>
          <w:sz w:val="28"/>
          <w:szCs w:val="28"/>
        </w:rPr>
        <w:t xml:space="preserve"> 2008</w:t>
      </w:r>
      <w:r w:rsidRPr="005A6282">
        <w:rPr>
          <w:rFonts w:ascii="Times New Roman" w:hAnsi="Times New Roman" w:cs="Times New Roman"/>
          <w:color w:val="000000"/>
          <w:sz w:val="28"/>
          <w:szCs w:val="28"/>
        </w:rPr>
        <w:t>.</w:t>
      </w:r>
    </w:p>
    <w:p w:rsidR="001E37FD" w:rsidRPr="005A6282" w:rsidRDefault="001E37FD" w:rsidP="00EA136B">
      <w:pPr>
        <w:pStyle w:val="a7"/>
        <w:numPr>
          <w:ilvl w:val="0"/>
          <w:numId w:val="10"/>
        </w:numPr>
        <w:ind w:left="709"/>
        <w:jc w:val="both"/>
        <w:rPr>
          <w:rFonts w:ascii="Times New Roman" w:hAnsi="Times New Roman" w:cs="Times New Roman"/>
          <w:color w:val="000000"/>
          <w:sz w:val="28"/>
          <w:szCs w:val="28"/>
        </w:rPr>
      </w:pPr>
      <w:r w:rsidRPr="005A6282">
        <w:rPr>
          <w:rFonts w:ascii="Times New Roman" w:hAnsi="Times New Roman" w:cs="Times New Roman"/>
          <w:color w:val="000000"/>
          <w:sz w:val="28"/>
          <w:szCs w:val="28"/>
        </w:rPr>
        <w:t>Повторение и контроль знаний по физике 10-11 кл.  Н.А.Янушевская. «Панорама»</w:t>
      </w:r>
      <w:r w:rsidR="00F05257" w:rsidRPr="005A6282">
        <w:rPr>
          <w:rFonts w:ascii="Times New Roman" w:hAnsi="Times New Roman" w:cs="Times New Roman"/>
          <w:color w:val="000000"/>
          <w:sz w:val="28"/>
          <w:szCs w:val="28"/>
        </w:rPr>
        <w:t>,</w:t>
      </w:r>
      <w:r w:rsidRPr="005A6282">
        <w:rPr>
          <w:rFonts w:ascii="Times New Roman" w:hAnsi="Times New Roman" w:cs="Times New Roman"/>
          <w:color w:val="000000"/>
          <w:sz w:val="28"/>
          <w:szCs w:val="28"/>
        </w:rPr>
        <w:t xml:space="preserve"> 2009.</w:t>
      </w:r>
    </w:p>
    <w:p w:rsidR="001E37FD" w:rsidRPr="005A6282" w:rsidRDefault="001E37FD" w:rsidP="00EA136B">
      <w:pPr>
        <w:pStyle w:val="a7"/>
        <w:numPr>
          <w:ilvl w:val="0"/>
          <w:numId w:val="10"/>
        </w:numPr>
        <w:ind w:left="709"/>
        <w:jc w:val="both"/>
        <w:rPr>
          <w:rFonts w:ascii="Times New Roman" w:hAnsi="Times New Roman" w:cs="Times New Roman"/>
          <w:color w:val="000000"/>
          <w:sz w:val="28"/>
          <w:szCs w:val="28"/>
        </w:rPr>
      </w:pPr>
      <w:r w:rsidRPr="005A6282">
        <w:rPr>
          <w:rFonts w:ascii="Times New Roman" w:hAnsi="Times New Roman" w:cs="Times New Roman"/>
          <w:color w:val="000000"/>
          <w:sz w:val="28"/>
          <w:szCs w:val="28"/>
        </w:rPr>
        <w:t>Физический эксперимент 1 и 2 части Н.М. Шахмаев «Мнемозина»</w:t>
      </w:r>
      <w:r w:rsidR="005A7DEC" w:rsidRPr="005A6282">
        <w:rPr>
          <w:rFonts w:ascii="Times New Roman" w:hAnsi="Times New Roman" w:cs="Times New Roman"/>
          <w:color w:val="000000"/>
          <w:sz w:val="28"/>
          <w:szCs w:val="28"/>
        </w:rPr>
        <w:t>,</w:t>
      </w:r>
      <w:r w:rsidRPr="005A6282">
        <w:rPr>
          <w:rFonts w:ascii="Times New Roman" w:hAnsi="Times New Roman" w:cs="Times New Roman"/>
          <w:color w:val="000000"/>
          <w:sz w:val="28"/>
          <w:szCs w:val="28"/>
        </w:rPr>
        <w:t xml:space="preserve"> Москва</w:t>
      </w:r>
      <w:r w:rsidR="005A7DEC" w:rsidRPr="005A6282">
        <w:rPr>
          <w:rFonts w:ascii="Times New Roman" w:hAnsi="Times New Roman" w:cs="Times New Roman"/>
          <w:color w:val="000000"/>
          <w:sz w:val="28"/>
          <w:szCs w:val="28"/>
        </w:rPr>
        <w:t>,</w:t>
      </w:r>
      <w:r w:rsidRPr="005A6282">
        <w:rPr>
          <w:rFonts w:ascii="Times New Roman" w:hAnsi="Times New Roman" w:cs="Times New Roman"/>
          <w:color w:val="000000"/>
          <w:sz w:val="28"/>
          <w:szCs w:val="28"/>
        </w:rPr>
        <w:t xml:space="preserve"> 2010.</w:t>
      </w:r>
    </w:p>
    <w:p w:rsidR="001E37FD" w:rsidRDefault="00B53CBE" w:rsidP="00EA136B">
      <w:pPr>
        <w:pStyle w:val="a7"/>
        <w:numPr>
          <w:ilvl w:val="0"/>
          <w:numId w:val="10"/>
        </w:numPr>
        <w:ind w:left="709"/>
        <w:jc w:val="both"/>
        <w:rPr>
          <w:rFonts w:ascii="Times New Roman" w:hAnsi="Times New Roman" w:cs="Times New Roman"/>
          <w:color w:val="000000"/>
          <w:sz w:val="28"/>
          <w:szCs w:val="28"/>
        </w:rPr>
      </w:pPr>
      <w:r w:rsidRPr="005A6282">
        <w:rPr>
          <w:rFonts w:ascii="Times New Roman" w:hAnsi="Times New Roman" w:cs="Times New Roman"/>
          <w:color w:val="000000"/>
          <w:sz w:val="28"/>
          <w:szCs w:val="28"/>
        </w:rPr>
        <w:t>Лабораторные работы «М</w:t>
      </w:r>
      <w:r w:rsidR="001E37FD" w:rsidRPr="005A6282">
        <w:rPr>
          <w:rFonts w:ascii="Times New Roman" w:hAnsi="Times New Roman" w:cs="Times New Roman"/>
          <w:color w:val="000000"/>
          <w:sz w:val="28"/>
          <w:szCs w:val="28"/>
        </w:rPr>
        <w:t>олекулярная физика, термодинамика. В.Ф. Шилов</w:t>
      </w:r>
      <w:r w:rsidR="005A7DEC" w:rsidRPr="005A6282">
        <w:rPr>
          <w:rFonts w:ascii="Times New Roman" w:hAnsi="Times New Roman" w:cs="Times New Roman"/>
          <w:color w:val="000000"/>
          <w:sz w:val="28"/>
          <w:szCs w:val="28"/>
        </w:rPr>
        <w:t>,</w:t>
      </w:r>
      <w:r w:rsidR="001E37FD" w:rsidRPr="005A6282">
        <w:rPr>
          <w:rFonts w:ascii="Times New Roman" w:hAnsi="Times New Roman" w:cs="Times New Roman"/>
          <w:color w:val="000000"/>
          <w:sz w:val="28"/>
          <w:szCs w:val="28"/>
        </w:rPr>
        <w:t xml:space="preserve"> «Просвещение»</w:t>
      </w:r>
      <w:r w:rsidRPr="005A6282">
        <w:rPr>
          <w:rFonts w:ascii="Times New Roman" w:hAnsi="Times New Roman" w:cs="Times New Roman"/>
          <w:color w:val="000000"/>
          <w:sz w:val="28"/>
          <w:szCs w:val="28"/>
        </w:rPr>
        <w:t>,</w:t>
      </w:r>
      <w:r w:rsidR="001E37FD" w:rsidRPr="005A6282">
        <w:rPr>
          <w:rFonts w:ascii="Times New Roman" w:hAnsi="Times New Roman" w:cs="Times New Roman"/>
          <w:color w:val="000000"/>
          <w:sz w:val="28"/>
          <w:szCs w:val="28"/>
        </w:rPr>
        <w:t xml:space="preserve"> Москва</w:t>
      </w:r>
      <w:r w:rsidRPr="005A6282">
        <w:rPr>
          <w:rFonts w:ascii="Times New Roman" w:hAnsi="Times New Roman" w:cs="Times New Roman"/>
          <w:color w:val="000000"/>
          <w:sz w:val="28"/>
          <w:szCs w:val="28"/>
        </w:rPr>
        <w:t>,</w:t>
      </w:r>
      <w:r w:rsidR="001E37FD" w:rsidRPr="005A6282">
        <w:rPr>
          <w:rFonts w:ascii="Times New Roman" w:hAnsi="Times New Roman" w:cs="Times New Roman"/>
          <w:color w:val="000000"/>
          <w:sz w:val="28"/>
          <w:szCs w:val="28"/>
        </w:rPr>
        <w:t xml:space="preserve"> 2007.</w:t>
      </w:r>
    </w:p>
    <w:p w:rsidR="002668D2" w:rsidRPr="00964C7F" w:rsidRDefault="00665B83" w:rsidP="00EA136B">
      <w:pPr>
        <w:pStyle w:val="a7"/>
        <w:numPr>
          <w:ilvl w:val="0"/>
          <w:numId w:val="10"/>
        </w:numPr>
        <w:ind w:left="709"/>
        <w:jc w:val="both"/>
        <w:rPr>
          <w:rFonts w:ascii="Times New Roman" w:hAnsi="Times New Roman" w:cs="Times New Roman"/>
          <w:sz w:val="28"/>
          <w:szCs w:val="28"/>
        </w:rPr>
      </w:pPr>
      <w:r w:rsidRPr="00964C7F">
        <w:rPr>
          <w:rFonts w:ascii="Times New Roman" w:hAnsi="Times New Roman"/>
          <w:sz w:val="28"/>
          <w:szCs w:val="28"/>
        </w:rPr>
        <w:t xml:space="preserve">Дмитриева В.Ф. Физика: учебник для студентов образовательных учреждений среднего профессионального образования – М.: 2012 </w:t>
      </w:r>
    </w:p>
    <w:p w:rsidR="002668D2" w:rsidRPr="00964C7F" w:rsidRDefault="00665B83" w:rsidP="00EA136B">
      <w:pPr>
        <w:pStyle w:val="a7"/>
        <w:numPr>
          <w:ilvl w:val="0"/>
          <w:numId w:val="10"/>
        </w:numPr>
        <w:ind w:left="709"/>
        <w:jc w:val="both"/>
        <w:rPr>
          <w:rFonts w:ascii="Times New Roman" w:hAnsi="Times New Roman" w:cs="Times New Roman"/>
          <w:sz w:val="28"/>
          <w:szCs w:val="28"/>
        </w:rPr>
      </w:pPr>
      <w:r w:rsidRPr="00964C7F">
        <w:rPr>
          <w:rFonts w:ascii="Times New Roman" w:hAnsi="Times New Roman"/>
          <w:sz w:val="28"/>
          <w:szCs w:val="28"/>
        </w:rPr>
        <w:t xml:space="preserve">Дмитриева В.Ф. Физика для профессий и специальностей технического профиля. Сборник задач: учебное пособие для образовательных учреждений начального и среднего профессионального образования – М.: 2014 </w:t>
      </w:r>
    </w:p>
    <w:p w:rsidR="002668D2" w:rsidRPr="00964C7F" w:rsidRDefault="00665B83" w:rsidP="00EA136B">
      <w:pPr>
        <w:pStyle w:val="a7"/>
        <w:numPr>
          <w:ilvl w:val="0"/>
          <w:numId w:val="10"/>
        </w:numPr>
        <w:ind w:left="709"/>
        <w:jc w:val="both"/>
        <w:rPr>
          <w:rFonts w:ascii="Times New Roman" w:hAnsi="Times New Roman" w:cs="Times New Roman"/>
          <w:sz w:val="28"/>
          <w:szCs w:val="28"/>
        </w:rPr>
      </w:pPr>
      <w:r w:rsidRPr="00964C7F">
        <w:rPr>
          <w:rFonts w:ascii="Times New Roman" w:hAnsi="Times New Roman" w:cs="Times New Roman"/>
          <w:sz w:val="28"/>
          <w:szCs w:val="28"/>
        </w:rPr>
        <w:t xml:space="preserve">Дмитриева В.Ф. Физика для профессий и специальностей технического профиля. Сборник задач: учебное пособие для образовательных учреждений начального и среднего профессионального образования – М.: 2013 </w:t>
      </w:r>
    </w:p>
    <w:p w:rsidR="002668D2" w:rsidRPr="00964C7F" w:rsidRDefault="00665B83" w:rsidP="00EA136B">
      <w:pPr>
        <w:pStyle w:val="a7"/>
        <w:numPr>
          <w:ilvl w:val="0"/>
          <w:numId w:val="10"/>
        </w:numPr>
        <w:ind w:left="709"/>
        <w:jc w:val="both"/>
        <w:rPr>
          <w:rFonts w:ascii="Times New Roman" w:hAnsi="Times New Roman" w:cs="Times New Roman"/>
          <w:sz w:val="28"/>
          <w:szCs w:val="28"/>
        </w:rPr>
      </w:pPr>
      <w:r w:rsidRPr="00964C7F">
        <w:rPr>
          <w:rFonts w:ascii="Times New Roman" w:hAnsi="Times New Roman" w:cs="Times New Roman"/>
          <w:sz w:val="28"/>
          <w:szCs w:val="28"/>
        </w:rPr>
        <w:t>Дмитриева В.Ф. Физика для профессий и специальностей технического профиля. Контрольные материалы: учебные пособия для учреждений начального и</w:t>
      </w:r>
      <w:r w:rsidRPr="00964C7F">
        <w:rPr>
          <w:rFonts w:ascii="Times New Roman" w:hAnsi="Times New Roman" w:cs="Times New Roman"/>
          <w:sz w:val="28"/>
          <w:szCs w:val="28"/>
        </w:rPr>
        <w:tab/>
        <w:t>среднего</w:t>
      </w:r>
      <w:r w:rsidRPr="00964C7F">
        <w:rPr>
          <w:rFonts w:ascii="Times New Roman" w:hAnsi="Times New Roman" w:cs="Times New Roman"/>
          <w:sz w:val="28"/>
          <w:szCs w:val="28"/>
        </w:rPr>
        <w:tab/>
        <w:t xml:space="preserve"> профессионального образования/В.Ф.Дмитриева, Л.И.Васильев. –М.: 2014</w:t>
      </w:r>
      <w:r w:rsidR="007261F5">
        <w:rPr>
          <w:rFonts w:ascii="Times New Roman" w:hAnsi="Times New Roman" w:cs="Times New Roman"/>
          <w:sz w:val="28"/>
          <w:szCs w:val="28"/>
        </w:rPr>
        <w:t>.</w:t>
      </w:r>
    </w:p>
    <w:p w:rsidR="002668D2" w:rsidRPr="00964C7F" w:rsidRDefault="00665B83" w:rsidP="00EA136B">
      <w:pPr>
        <w:pStyle w:val="a7"/>
        <w:numPr>
          <w:ilvl w:val="0"/>
          <w:numId w:val="10"/>
        </w:numPr>
        <w:ind w:left="709"/>
        <w:jc w:val="both"/>
        <w:rPr>
          <w:rFonts w:ascii="Times New Roman" w:hAnsi="Times New Roman" w:cs="Times New Roman"/>
          <w:sz w:val="28"/>
          <w:szCs w:val="28"/>
        </w:rPr>
      </w:pPr>
      <w:r w:rsidRPr="00964C7F">
        <w:rPr>
          <w:rFonts w:ascii="Times New Roman" w:hAnsi="Times New Roman" w:cs="Times New Roman"/>
          <w:sz w:val="28"/>
          <w:szCs w:val="28"/>
        </w:rPr>
        <w:t>Дмитриева В.Ф. Физика для профессий и специальностей технического профиля. Лабораторный практикум: учебные пособия для учреждений начального и среднего профессионального образования/В.Ф.Дмитриева, А.В.Коржуев, О.В.Муртазина. – М.: 2015</w:t>
      </w:r>
      <w:r w:rsidR="007261F5">
        <w:rPr>
          <w:rFonts w:ascii="Times New Roman" w:hAnsi="Times New Roman" w:cs="Times New Roman"/>
          <w:sz w:val="28"/>
          <w:szCs w:val="28"/>
        </w:rPr>
        <w:t>.</w:t>
      </w:r>
    </w:p>
    <w:p w:rsidR="002668D2" w:rsidRPr="00964C7F" w:rsidRDefault="00665B83" w:rsidP="00EA136B">
      <w:pPr>
        <w:pStyle w:val="a7"/>
        <w:numPr>
          <w:ilvl w:val="0"/>
          <w:numId w:val="10"/>
        </w:numPr>
        <w:ind w:left="709"/>
        <w:jc w:val="both"/>
        <w:rPr>
          <w:rFonts w:ascii="Times New Roman" w:hAnsi="Times New Roman" w:cs="Times New Roman"/>
          <w:sz w:val="28"/>
          <w:szCs w:val="28"/>
        </w:rPr>
      </w:pPr>
      <w:r w:rsidRPr="00964C7F">
        <w:rPr>
          <w:rFonts w:ascii="Times New Roman" w:hAnsi="Times New Roman" w:cs="Times New Roman"/>
          <w:sz w:val="28"/>
          <w:szCs w:val="28"/>
        </w:rPr>
        <w:t>Касьянов В.А. Иллюстрированный Атлас по физике: 10 класс.– М.: 2010</w:t>
      </w:r>
      <w:r w:rsidR="007261F5">
        <w:rPr>
          <w:rFonts w:ascii="Times New Roman" w:hAnsi="Times New Roman" w:cs="Times New Roman"/>
          <w:sz w:val="28"/>
          <w:szCs w:val="28"/>
        </w:rPr>
        <w:t>.</w:t>
      </w:r>
    </w:p>
    <w:p w:rsidR="002668D2" w:rsidRPr="00964C7F" w:rsidRDefault="00665B83" w:rsidP="00EA136B">
      <w:pPr>
        <w:pStyle w:val="a7"/>
        <w:numPr>
          <w:ilvl w:val="0"/>
          <w:numId w:val="10"/>
        </w:numPr>
        <w:ind w:left="709"/>
        <w:jc w:val="both"/>
        <w:rPr>
          <w:rFonts w:ascii="Times New Roman" w:hAnsi="Times New Roman" w:cs="Times New Roman"/>
          <w:sz w:val="28"/>
          <w:szCs w:val="28"/>
        </w:rPr>
      </w:pPr>
      <w:r w:rsidRPr="00964C7F">
        <w:rPr>
          <w:rFonts w:ascii="Times New Roman" w:hAnsi="Times New Roman" w:cs="Times New Roman"/>
          <w:sz w:val="28"/>
          <w:szCs w:val="28"/>
        </w:rPr>
        <w:t>Касьянов В.А. Иллюстрированный Атлас по физике: 11 класс. – М.: 2010</w:t>
      </w:r>
      <w:r w:rsidR="007261F5">
        <w:rPr>
          <w:rFonts w:ascii="Times New Roman" w:hAnsi="Times New Roman" w:cs="Times New Roman"/>
          <w:sz w:val="28"/>
          <w:szCs w:val="28"/>
        </w:rPr>
        <w:t>.</w:t>
      </w:r>
    </w:p>
    <w:p w:rsidR="00665B83" w:rsidRPr="00964C7F" w:rsidRDefault="00665B83" w:rsidP="00EA136B">
      <w:pPr>
        <w:pStyle w:val="a7"/>
        <w:numPr>
          <w:ilvl w:val="0"/>
          <w:numId w:val="10"/>
        </w:numPr>
        <w:ind w:left="709"/>
        <w:jc w:val="both"/>
        <w:rPr>
          <w:rFonts w:ascii="Times New Roman" w:hAnsi="Times New Roman" w:cs="Times New Roman"/>
          <w:sz w:val="28"/>
          <w:szCs w:val="28"/>
        </w:rPr>
      </w:pPr>
      <w:r w:rsidRPr="00964C7F">
        <w:rPr>
          <w:rFonts w:ascii="Times New Roman" w:eastAsiaTheme="minorHAnsi" w:hAnsi="Times New Roman"/>
          <w:iCs/>
          <w:sz w:val="28"/>
          <w:szCs w:val="28"/>
        </w:rPr>
        <w:t>Трофимова Т</w:t>
      </w:r>
      <w:r w:rsidRPr="00964C7F">
        <w:rPr>
          <w:rFonts w:ascii="Times New Roman" w:eastAsiaTheme="minorHAnsi" w:hAnsi="Times New Roman"/>
          <w:sz w:val="28"/>
          <w:szCs w:val="28"/>
        </w:rPr>
        <w:t xml:space="preserve">. </w:t>
      </w:r>
      <w:r w:rsidRPr="00964C7F">
        <w:rPr>
          <w:rFonts w:ascii="Times New Roman" w:eastAsiaTheme="minorHAnsi" w:hAnsi="Times New Roman"/>
          <w:iCs/>
          <w:sz w:val="28"/>
          <w:szCs w:val="28"/>
        </w:rPr>
        <w:t>И</w:t>
      </w:r>
      <w:r w:rsidRPr="00964C7F">
        <w:rPr>
          <w:rFonts w:ascii="Times New Roman" w:eastAsiaTheme="minorHAnsi" w:hAnsi="Times New Roman"/>
          <w:sz w:val="28"/>
          <w:szCs w:val="28"/>
        </w:rPr>
        <w:t xml:space="preserve">., </w:t>
      </w:r>
      <w:r w:rsidRPr="00964C7F">
        <w:rPr>
          <w:rFonts w:ascii="Times New Roman" w:eastAsiaTheme="minorHAnsi" w:hAnsi="Times New Roman"/>
          <w:iCs/>
          <w:sz w:val="28"/>
          <w:szCs w:val="28"/>
        </w:rPr>
        <w:t>Фирсов А</w:t>
      </w:r>
      <w:r w:rsidRPr="00964C7F">
        <w:rPr>
          <w:rFonts w:ascii="Times New Roman" w:eastAsiaTheme="minorHAnsi" w:hAnsi="Times New Roman"/>
          <w:sz w:val="28"/>
          <w:szCs w:val="28"/>
        </w:rPr>
        <w:t xml:space="preserve">. </w:t>
      </w:r>
      <w:r w:rsidRPr="00964C7F">
        <w:rPr>
          <w:rFonts w:ascii="Times New Roman" w:eastAsiaTheme="minorHAnsi" w:hAnsi="Times New Roman"/>
          <w:iCs/>
          <w:sz w:val="28"/>
          <w:szCs w:val="28"/>
        </w:rPr>
        <w:t>В</w:t>
      </w:r>
      <w:r w:rsidRPr="00964C7F">
        <w:rPr>
          <w:rFonts w:ascii="Times New Roman" w:eastAsiaTheme="minorHAnsi" w:hAnsi="Times New Roman"/>
          <w:sz w:val="28"/>
          <w:szCs w:val="28"/>
        </w:rPr>
        <w:t>. Физика. Справочник. — М., 2010.</w:t>
      </w:r>
    </w:p>
    <w:p w:rsidR="00665B83" w:rsidRPr="005A6282" w:rsidRDefault="00665B83" w:rsidP="00EA136B">
      <w:pPr>
        <w:pStyle w:val="a7"/>
        <w:jc w:val="both"/>
        <w:rPr>
          <w:rFonts w:ascii="Times New Roman" w:hAnsi="Times New Roman" w:cs="Times New Roman"/>
          <w:color w:val="000000"/>
          <w:sz w:val="28"/>
          <w:szCs w:val="28"/>
        </w:rPr>
      </w:pPr>
    </w:p>
    <w:p w:rsidR="006E6B87" w:rsidRPr="005A6282" w:rsidRDefault="001E37FD" w:rsidP="00EA136B">
      <w:pPr>
        <w:pStyle w:val="a7"/>
        <w:rPr>
          <w:rFonts w:ascii="Times New Roman" w:hAnsi="Times New Roman" w:cs="Times New Roman"/>
          <w:sz w:val="28"/>
          <w:szCs w:val="28"/>
        </w:rPr>
      </w:pPr>
      <w:r w:rsidRPr="005A6282">
        <w:rPr>
          <w:rFonts w:ascii="Times New Roman" w:hAnsi="Times New Roman" w:cs="Times New Roman"/>
          <w:sz w:val="28"/>
          <w:szCs w:val="28"/>
        </w:rPr>
        <w:t>Интернет-ресурсы:</w:t>
      </w:r>
    </w:p>
    <w:p w:rsidR="001E37FD" w:rsidRPr="00D50473" w:rsidRDefault="00D0220B" w:rsidP="00EA136B">
      <w:pPr>
        <w:pStyle w:val="a7"/>
        <w:numPr>
          <w:ilvl w:val="0"/>
          <w:numId w:val="18"/>
        </w:numPr>
        <w:rPr>
          <w:rFonts w:ascii="Times New Roman" w:hAnsi="Times New Roman" w:cs="Times New Roman"/>
          <w:sz w:val="28"/>
          <w:szCs w:val="28"/>
        </w:rPr>
      </w:pPr>
      <w:r w:rsidRPr="00D50473">
        <w:rPr>
          <w:rFonts w:ascii="Times New Roman" w:hAnsi="Times New Roman" w:cs="Times New Roman"/>
          <w:sz w:val="28"/>
          <w:szCs w:val="28"/>
        </w:rPr>
        <w:t xml:space="preserve">Общая физика. </w:t>
      </w:r>
      <w:r w:rsidR="00B53CBE" w:rsidRPr="00D50473">
        <w:rPr>
          <w:rFonts w:ascii="Times New Roman" w:hAnsi="Times New Roman" w:cs="Times New Roman"/>
          <w:sz w:val="28"/>
          <w:szCs w:val="28"/>
        </w:rPr>
        <w:t>www.</w:t>
      </w:r>
      <w:r w:rsidR="00DB0522" w:rsidRPr="00D50473">
        <w:rPr>
          <w:rFonts w:ascii="Times New Roman" w:hAnsi="Times New Roman" w:cs="Times New Roman"/>
          <w:sz w:val="28"/>
          <w:szCs w:val="28"/>
          <w:lang w:val="en-US"/>
        </w:rPr>
        <w:t>college</w:t>
      </w:r>
      <w:r w:rsidR="006E6B87" w:rsidRPr="00D50473">
        <w:rPr>
          <w:rFonts w:ascii="Times New Roman" w:hAnsi="Times New Roman" w:cs="Times New Roman"/>
          <w:sz w:val="28"/>
          <w:szCs w:val="28"/>
        </w:rPr>
        <w:t>.</w:t>
      </w:r>
      <w:r w:rsidR="006E6B87" w:rsidRPr="00D50473">
        <w:rPr>
          <w:rFonts w:ascii="Times New Roman" w:hAnsi="Times New Roman" w:cs="Times New Roman"/>
          <w:sz w:val="28"/>
          <w:szCs w:val="28"/>
          <w:lang w:val="en-US"/>
        </w:rPr>
        <w:t>r</w:t>
      </w:r>
      <w:r w:rsidR="00DB0522" w:rsidRPr="00D50473">
        <w:rPr>
          <w:rFonts w:ascii="Times New Roman" w:hAnsi="Times New Roman" w:cs="Times New Roman"/>
          <w:sz w:val="28"/>
          <w:szCs w:val="28"/>
          <w:lang w:val="en-US"/>
        </w:rPr>
        <w:t>u</w:t>
      </w:r>
      <w:r w:rsidRPr="00D50473">
        <w:rPr>
          <w:rFonts w:ascii="Times New Roman" w:hAnsi="Times New Roman" w:cs="Times New Roman"/>
          <w:sz w:val="28"/>
          <w:szCs w:val="28"/>
        </w:rPr>
        <w:t>.</w:t>
      </w:r>
    </w:p>
    <w:p w:rsidR="00DB401D" w:rsidRPr="00D50473" w:rsidRDefault="00A616A3" w:rsidP="00EA136B">
      <w:pPr>
        <w:pStyle w:val="a7"/>
        <w:numPr>
          <w:ilvl w:val="0"/>
          <w:numId w:val="18"/>
        </w:numPr>
        <w:rPr>
          <w:rFonts w:ascii="Times New Roman" w:hAnsi="Times New Roman" w:cs="Times New Roman"/>
          <w:sz w:val="28"/>
          <w:szCs w:val="28"/>
        </w:rPr>
      </w:pPr>
      <w:r w:rsidRPr="00D50473">
        <w:rPr>
          <w:rFonts w:ascii="Times New Roman" w:hAnsi="Times New Roman" w:cs="Times New Roman"/>
          <w:sz w:val="28"/>
          <w:szCs w:val="28"/>
        </w:rPr>
        <w:t>Физика</w:t>
      </w:r>
      <w:r w:rsidR="0093254C" w:rsidRPr="00D50473">
        <w:rPr>
          <w:rFonts w:ascii="Times New Roman" w:hAnsi="Times New Roman" w:cs="Times New Roman"/>
          <w:sz w:val="28"/>
          <w:szCs w:val="28"/>
        </w:rPr>
        <w:t xml:space="preserve"> - </w:t>
      </w:r>
      <w:hyperlink r:id="rId13" w:history="1">
        <w:r w:rsidR="0093254C" w:rsidRPr="00D50473">
          <w:rPr>
            <w:rStyle w:val="a6"/>
            <w:rFonts w:ascii="Times New Roman" w:hAnsi="Times New Roman" w:cs="Times New Roman"/>
            <w:color w:val="auto"/>
            <w:sz w:val="28"/>
            <w:szCs w:val="28"/>
            <w:u w:val="none"/>
          </w:rPr>
          <w:t>www.physics.ru</w:t>
        </w:r>
      </w:hyperlink>
    </w:p>
    <w:p w:rsidR="00DB401D" w:rsidRPr="00D50473" w:rsidRDefault="00DB401D" w:rsidP="00EA136B">
      <w:pPr>
        <w:pStyle w:val="a7"/>
        <w:numPr>
          <w:ilvl w:val="0"/>
          <w:numId w:val="18"/>
        </w:numPr>
        <w:rPr>
          <w:rFonts w:ascii="Times New Roman" w:hAnsi="Times New Roman" w:cs="Times New Roman"/>
          <w:sz w:val="28"/>
          <w:szCs w:val="28"/>
        </w:rPr>
      </w:pPr>
      <w:r w:rsidRPr="00D50473">
        <w:rPr>
          <w:rFonts w:ascii="Times New Roman" w:hAnsi="Times New Roman" w:cs="Times New Roman"/>
          <w:sz w:val="28"/>
          <w:szCs w:val="28"/>
        </w:rPr>
        <w:t>Федеральный центр информац</w:t>
      </w:r>
      <w:r w:rsidR="00CF261D" w:rsidRPr="00D50473">
        <w:rPr>
          <w:rFonts w:ascii="Times New Roman" w:hAnsi="Times New Roman" w:cs="Times New Roman"/>
          <w:sz w:val="28"/>
          <w:szCs w:val="28"/>
        </w:rPr>
        <w:t>ионно-образовательных ресурсов - http://fcior.edu.ru/catalog/meta/3/mc/discipline%20OO/mi/4.17/p/page.html</w:t>
      </w:r>
    </w:p>
    <w:p w:rsidR="00DB401D" w:rsidRPr="00D50473" w:rsidRDefault="00DB401D" w:rsidP="00EA136B">
      <w:pPr>
        <w:pStyle w:val="a7"/>
        <w:numPr>
          <w:ilvl w:val="0"/>
          <w:numId w:val="18"/>
        </w:numPr>
        <w:rPr>
          <w:rFonts w:ascii="Times New Roman" w:hAnsi="Times New Roman" w:cs="Times New Roman"/>
          <w:sz w:val="28"/>
          <w:szCs w:val="28"/>
        </w:rPr>
      </w:pPr>
      <w:r w:rsidRPr="00D50473">
        <w:rPr>
          <w:rFonts w:ascii="Times New Roman" w:hAnsi="Times New Roman" w:cs="Times New Roman"/>
          <w:sz w:val="28"/>
          <w:szCs w:val="28"/>
        </w:rPr>
        <w:t>А</w:t>
      </w:r>
      <w:r w:rsidR="00CF261D" w:rsidRPr="00D50473">
        <w:rPr>
          <w:rFonts w:ascii="Times New Roman" w:hAnsi="Times New Roman" w:cs="Times New Roman"/>
          <w:sz w:val="28"/>
          <w:szCs w:val="28"/>
        </w:rPr>
        <w:t>кадемик. Словари и энциклопедии -  dic.academic.ru</w:t>
      </w:r>
    </w:p>
    <w:p w:rsidR="00DB401D" w:rsidRPr="00D50473" w:rsidRDefault="00DB401D" w:rsidP="00EA136B">
      <w:pPr>
        <w:pStyle w:val="a7"/>
        <w:numPr>
          <w:ilvl w:val="0"/>
          <w:numId w:val="18"/>
        </w:numPr>
        <w:rPr>
          <w:rFonts w:ascii="Times New Roman" w:hAnsi="Times New Roman" w:cs="Times New Roman"/>
          <w:sz w:val="28"/>
          <w:szCs w:val="28"/>
        </w:rPr>
      </w:pPr>
      <w:r w:rsidRPr="00D50473">
        <w:rPr>
          <w:rFonts w:ascii="Times New Roman" w:hAnsi="Times New Roman" w:cs="Times New Roman"/>
          <w:sz w:val="28"/>
          <w:szCs w:val="28"/>
        </w:rPr>
        <w:t>Электроннаябиблиотека</w:t>
      </w:r>
      <w:r w:rsidR="00CF261D" w:rsidRPr="00D50473">
        <w:rPr>
          <w:rFonts w:ascii="Times New Roman" w:hAnsi="Times New Roman" w:cs="Times New Roman"/>
          <w:sz w:val="28"/>
          <w:szCs w:val="28"/>
        </w:rPr>
        <w:t xml:space="preserve"> -  </w:t>
      </w:r>
      <w:r w:rsidR="00CF261D" w:rsidRPr="00D50473">
        <w:rPr>
          <w:rFonts w:ascii="Times New Roman" w:hAnsi="Times New Roman" w:cs="Times New Roman"/>
          <w:sz w:val="28"/>
          <w:szCs w:val="28"/>
          <w:lang w:val="en-US"/>
        </w:rPr>
        <w:t>www</w:t>
      </w:r>
      <w:r w:rsidR="00CF261D" w:rsidRPr="00D50473">
        <w:rPr>
          <w:rFonts w:ascii="Times New Roman" w:hAnsi="Times New Roman" w:cs="Times New Roman"/>
          <w:sz w:val="28"/>
          <w:szCs w:val="28"/>
        </w:rPr>
        <w:t>.</w:t>
      </w:r>
      <w:r w:rsidR="00CF261D" w:rsidRPr="00D50473">
        <w:rPr>
          <w:rFonts w:ascii="Times New Roman" w:hAnsi="Times New Roman" w:cs="Times New Roman"/>
          <w:sz w:val="28"/>
          <w:szCs w:val="28"/>
          <w:lang w:val="en-US"/>
        </w:rPr>
        <w:t>booksgid</w:t>
      </w:r>
      <w:r w:rsidR="00CF261D" w:rsidRPr="00D50473">
        <w:rPr>
          <w:rFonts w:ascii="Times New Roman" w:hAnsi="Times New Roman" w:cs="Times New Roman"/>
          <w:sz w:val="28"/>
          <w:szCs w:val="28"/>
        </w:rPr>
        <w:t>.</w:t>
      </w:r>
      <w:r w:rsidR="00CF261D" w:rsidRPr="00D50473">
        <w:rPr>
          <w:rFonts w:ascii="Times New Roman" w:hAnsi="Times New Roman" w:cs="Times New Roman"/>
          <w:sz w:val="28"/>
          <w:szCs w:val="28"/>
          <w:lang w:val="en-US"/>
        </w:rPr>
        <w:t>com</w:t>
      </w:r>
      <w:r w:rsidR="00CF261D" w:rsidRPr="00D50473">
        <w:rPr>
          <w:rFonts w:ascii="Times New Roman" w:hAnsi="Times New Roman" w:cs="Times New Roman"/>
          <w:sz w:val="28"/>
          <w:szCs w:val="28"/>
        </w:rPr>
        <w:t xml:space="preserve"> - Воок</w:t>
      </w:r>
      <w:r w:rsidR="00CF261D" w:rsidRPr="00D50473">
        <w:rPr>
          <w:rFonts w:ascii="Times New Roman" w:hAnsi="Times New Roman" w:cs="Times New Roman"/>
          <w:sz w:val="28"/>
          <w:szCs w:val="28"/>
          <w:lang w:val="en-US"/>
        </w:rPr>
        <w:t>sGid</w:t>
      </w:r>
      <w:r w:rsidR="00CF261D" w:rsidRPr="00D50473">
        <w:rPr>
          <w:rFonts w:ascii="Times New Roman" w:hAnsi="Times New Roman" w:cs="Times New Roman"/>
          <w:sz w:val="28"/>
          <w:szCs w:val="28"/>
        </w:rPr>
        <w:t>.</w:t>
      </w:r>
    </w:p>
    <w:p w:rsidR="00DB401D" w:rsidRPr="00D50473" w:rsidRDefault="00DB401D" w:rsidP="00EA136B">
      <w:pPr>
        <w:pStyle w:val="a7"/>
        <w:numPr>
          <w:ilvl w:val="0"/>
          <w:numId w:val="18"/>
        </w:numPr>
        <w:rPr>
          <w:rFonts w:ascii="Times New Roman" w:hAnsi="Times New Roman" w:cs="Times New Roman"/>
          <w:sz w:val="28"/>
          <w:szCs w:val="28"/>
        </w:rPr>
      </w:pPr>
      <w:r w:rsidRPr="00D50473">
        <w:rPr>
          <w:rFonts w:ascii="Times New Roman" w:hAnsi="Times New Roman" w:cs="Times New Roman"/>
          <w:sz w:val="28"/>
          <w:szCs w:val="28"/>
        </w:rPr>
        <w:t xml:space="preserve">Глобалтека. Глобальная библиотека научных ресурсов </w:t>
      </w:r>
      <w:r w:rsidR="00D50473" w:rsidRPr="00D50473">
        <w:rPr>
          <w:rFonts w:ascii="Times New Roman" w:hAnsi="Times New Roman" w:cs="Times New Roman"/>
          <w:sz w:val="28"/>
          <w:szCs w:val="28"/>
        </w:rPr>
        <w:t>-</w:t>
      </w:r>
      <w:r w:rsidR="00CF261D" w:rsidRPr="00D50473">
        <w:rPr>
          <w:rFonts w:ascii="Times New Roman" w:hAnsi="Times New Roman" w:cs="Times New Roman"/>
          <w:sz w:val="28"/>
          <w:szCs w:val="28"/>
          <w:lang w:val="en-US"/>
        </w:rPr>
        <w:t>globalteka</w:t>
      </w:r>
      <w:r w:rsidR="00CF261D" w:rsidRPr="00D50473">
        <w:rPr>
          <w:rFonts w:ascii="Times New Roman" w:hAnsi="Times New Roman" w:cs="Times New Roman"/>
          <w:sz w:val="28"/>
          <w:szCs w:val="28"/>
        </w:rPr>
        <w:t>.</w:t>
      </w:r>
      <w:r w:rsidR="00CF261D" w:rsidRPr="00D50473">
        <w:rPr>
          <w:rFonts w:ascii="Times New Roman" w:hAnsi="Times New Roman" w:cs="Times New Roman"/>
          <w:sz w:val="28"/>
          <w:szCs w:val="28"/>
          <w:lang w:val="en-US"/>
        </w:rPr>
        <w:t>ru</w:t>
      </w:r>
      <w:r w:rsidR="00CF261D" w:rsidRPr="00D50473">
        <w:rPr>
          <w:rFonts w:ascii="Times New Roman" w:hAnsi="Times New Roman" w:cs="Times New Roman"/>
          <w:sz w:val="28"/>
          <w:szCs w:val="28"/>
        </w:rPr>
        <w:t>/</w:t>
      </w:r>
      <w:r w:rsidR="00CF261D" w:rsidRPr="00D50473">
        <w:rPr>
          <w:rFonts w:ascii="Times New Roman" w:hAnsi="Times New Roman" w:cs="Times New Roman"/>
          <w:sz w:val="28"/>
          <w:szCs w:val="28"/>
          <w:lang w:val="en-US"/>
        </w:rPr>
        <w:t>index</w:t>
      </w:r>
      <w:r w:rsidR="00CF261D" w:rsidRPr="00D50473">
        <w:rPr>
          <w:rFonts w:ascii="Times New Roman" w:hAnsi="Times New Roman" w:cs="Times New Roman"/>
          <w:sz w:val="28"/>
          <w:szCs w:val="28"/>
        </w:rPr>
        <w:t>.</w:t>
      </w:r>
      <w:r w:rsidR="00CF261D" w:rsidRPr="00D50473">
        <w:rPr>
          <w:rFonts w:ascii="Times New Roman" w:hAnsi="Times New Roman" w:cs="Times New Roman"/>
          <w:sz w:val="28"/>
          <w:szCs w:val="28"/>
          <w:lang w:val="en-US"/>
        </w:rPr>
        <w:t>html</w:t>
      </w:r>
    </w:p>
    <w:p w:rsidR="00DB401D" w:rsidRPr="00D50473" w:rsidRDefault="00DB401D" w:rsidP="00EA136B">
      <w:pPr>
        <w:pStyle w:val="a7"/>
        <w:numPr>
          <w:ilvl w:val="0"/>
          <w:numId w:val="18"/>
        </w:numPr>
        <w:rPr>
          <w:rFonts w:ascii="Times New Roman" w:hAnsi="Times New Roman" w:cs="Times New Roman"/>
          <w:sz w:val="28"/>
          <w:szCs w:val="28"/>
        </w:rPr>
      </w:pPr>
      <w:r w:rsidRPr="00D50473">
        <w:rPr>
          <w:rFonts w:ascii="Times New Roman" w:hAnsi="Times New Roman" w:cs="Times New Roman"/>
          <w:sz w:val="28"/>
          <w:szCs w:val="28"/>
        </w:rPr>
        <w:t>Лучшая учебная литература</w:t>
      </w:r>
      <w:r w:rsidR="00D50473" w:rsidRPr="00D50473">
        <w:rPr>
          <w:rFonts w:ascii="Times New Roman" w:hAnsi="Times New Roman" w:cs="Times New Roman"/>
          <w:sz w:val="28"/>
          <w:szCs w:val="28"/>
        </w:rPr>
        <w:t xml:space="preserve"> - st-books.ru</w:t>
      </w:r>
      <w:r w:rsidRPr="00D50473">
        <w:rPr>
          <w:rFonts w:ascii="Times New Roman" w:hAnsi="Times New Roman" w:cs="Times New Roman"/>
          <w:sz w:val="28"/>
          <w:szCs w:val="28"/>
        </w:rPr>
        <w:t xml:space="preserve">. </w:t>
      </w:r>
    </w:p>
    <w:p w:rsidR="00DB401D" w:rsidRPr="00D50473" w:rsidRDefault="00DB401D" w:rsidP="00EA136B">
      <w:pPr>
        <w:pStyle w:val="a7"/>
        <w:numPr>
          <w:ilvl w:val="0"/>
          <w:numId w:val="18"/>
        </w:numPr>
        <w:rPr>
          <w:rFonts w:ascii="Times New Roman" w:hAnsi="Times New Roman" w:cs="Times New Roman"/>
          <w:sz w:val="28"/>
          <w:szCs w:val="28"/>
        </w:rPr>
      </w:pPr>
      <w:r w:rsidRPr="00D50473">
        <w:rPr>
          <w:rFonts w:ascii="Times New Roman" w:hAnsi="Times New Roman" w:cs="Times New Roman"/>
          <w:sz w:val="28"/>
          <w:szCs w:val="28"/>
        </w:rPr>
        <w:t>Электронная библиотечная система</w:t>
      </w:r>
      <w:r w:rsidR="00D50473" w:rsidRPr="00D50473">
        <w:rPr>
          <w:rFonts w:ascii="Times New Roman" w:hAnsi="Times New Roman" w:cs="Times New Roman"/>
          <w:sz w:val="28"/>
          <w:szCs w:val="28"/>
        </w:rPr>
        <w:t xml:space="preserve"> - Ru.book</w:t>
      </w:r>
      <w:r w:rsidRPr="00D50473">
        <w:rPr>
          <w:rFonts w:ascii="Times New Roman" w:hAnsi="Times New Roman" w:cs="Times New Roman"/>
          <w:sz w:val="28"/>
          <w:szCs w:val="28"/>
        </w:rPr>
        <w:t xml:space="preserve">. </w:t>
      </w:r>
    </w:p>
    <w:p w:rsidR="00DB401D" w:rsidRPr="00D50473" w:rsidRDefault="00DB401D" w:rsidP="00EA136B">
      <w:pPr>
        <w:pStyle w:val="a7"/>
        <w:numPr>
          <w:ilvl w:val="0"/>
          <w:numId w:val="18"/>
        </w:numPr>
        <w:rPr>
          <w:rFonts w:ascii="Times New Roman" w:hAnsi="Times New Roman" w:cs="Times New Roman"/>
          <w:sz w:val="28"/>
          <w:szCs w:val="28"/>
        </w:rPr>
      </w:pPr>
      <w:r w:rsidRPr="00D50473">
        <w:rPr>
          <w:rFonts w:ascii="Times New Roman" w:hAnsi="Times New Roman" w:cs="Times New Roman"/>
          <w:sz w:val="28"/>
          <w:szCs w:val="28"/>
        </w:rPr>
        <w:lastRenderedPageBreak/>
        <w:t>Образовательные ресурсы Интернета – Физика</w:t>
      </w:r>
      <w:r w:rsidR="00D50473" w:rsidRPr="00D50473">
        <w:rPr>
          <w:rFonts w:ascii="Times New Roman" w:hAnsi="Times New Roman" w:cs="Times New Roman"/>
          <w:sz w:val="28"/>
          <w:szCs w:val="28"/>
        </w:rPr>
        <w:t xml:space="preserve"> http://www.alleng.ru/edu/phys.htm</w:t>
      </w:r>
      <w:r w:rsidRPr="00D50473">
        <w:rPr>
          <w:rFonts w:ascii="Times New Roman" w:hAnsi="Times New Roman" w:cs="Times New Roman"/>
          <w:sz w:val="28"/>
          <w:szCs w:val="28"/>
        </w:rPr>
        <w:t xml:space="preserve">. </w:t>
      </w:r>
    </w:p>
    <w:p w:rsidR="006E6B87" w:rsidRPr="00D50473" w:rsidRDefault="006E6B87" w:rsidP="00F87FB1">
      <w:pPr>
        <w:pStyle w:val="a7"/>
        <w:ind w:left="720"/>
        <w:rPr>
          <w:rFonts w:ascii="Times New Roman" w:hAnsi="Times New Roman" w:cs="Times New Roman"/>
          <w:sz w:val="28"/>
          <w:szCs w:val="28"/>
        </w:rPr>
      </w:pPr>
    </w:p>
    <w:p w:rsidR="002C7B5F" w:rsidRDefault="002C7B5F" w:rsidP="00F87FB1">
      <w:pPr>
        <w:pStyle w:val="a7"/>
        <w:ind w:left="720"/>
        <w:rPr>
          <w:rFonts w:ascii="Times New Roman" w:hAnsi="Times New Roman" w:cs="Times New Roman"/>
          <w:sz w:val="28"/>
          <w:szCs w:val="28"/>
        </w:rPr>
      </w:pPr>
    </w:p>
    <w:p w:rsidR="004F7E8C" w:rsidRDefault="004F7E8C" w:rsidP="00F87FB1">
      <w:pPr>
        <w:pStyle w:val="a7"/>
        <w:ind w:left="720"/>
        <w:rPr>
          <w:rFonts w:ascii="Times New Roman" w:hAnsi="Times New Roman" w:cs="Times New Roman"/>
          <w:sz w:val="28"/>
          <w:szCs w:val="28"/>
        </w:rPr>
      </w:pPr>
    </w:p>
    <w:p w:rsidR="004F7E8C" w:rsidRDefault="004F7E8C" w:rsidP="00F87FB1">
      <w:pPr>
        <w:pStyle w:val="a7"/>
        <w:ind w:left="720"/>
        <w:rPr>
          <w:rFonts w:ascii="Times New Roman" w:hAnsi="Times New Roman" w:cs="Times New Roman"/>
          <w:sz w:val="28"/>
          <w:szCs w:val="28"/>
        </w:rPr>
      </w:pPr>
    </w:p>
    <w:p w:rsidR="004F7E8C" w:rsidRDefault="004F7E8C" w:rsidP="00F87FB1">
      <w:pPr>
        <w:pStyle w:val="a7"/>
        <w:ind w:left="720"/>
        <w:rPr>
          <w:rFonts w:ascii="Times New Roman" w:hAnsi="Times New Roman" w:cs="Times New Roman"/>
          <w:sz w:val="28"/>
          <w:szCs w:val="28"/>
        </w:rPr>
      </w:pPr>
    </w:p>
    <w:p w:rsidR="004F7E8C" w:rsidRDefault="004F7E8C" w:rsidP="00F87FB1">
      <w:pPr>
        <w:pStyle w:val="a7"/>
        <w:ind w:left="720"/>
        <w:rPr>
          <w:rFonts w:ascii="Times New Roman" w:hAnsi="Times New Roman" w:cs="Times New Roman"/>
          <w:sz w:val="28"/>
          <w:szCs w:val="28"/>
        </w:rPr>
      </w:pPr>
    </w:p>
    <w:p w:rsidR="004F7E8C" w:rsidRDefault="004F7E8C" w:rsidP="00F87FB1">
      <w:pPr>
        <w:pStyle w:val="a7"/>
        <w:ind w:left="720"/>
        <w:rPr>
          <w:rFonts w:ascii="Times New Roman" w:hAnsi="Times New Roman" w:cs="Times New Roman"/>
          <w:sz w:val="28"/>
          <w:szCs w:val="28"/>
        </w:rPr>
      </w:pPr>
    </w:p>
    <w:p w:rsidR="004F7E8C" w:rsidRDefault="004F7E8C" w:rsidP="00F87FB1">
      <w:pPr>
        <w:pStyle w:val="a7"/>
        <w:ind w:left="720"/>
        <w:rPr>
          <w:rFonts w:ascii="Times New Roman" w:hAnsi="Times New Roman" w:cs="Times New Roman"/>
          <w:sz w:val="28"/>
          <w:szCs w:val="28"/>
        </w:rPr>
      </w:pPr>
    </w:p>
    <w:p w:rsidR="004F7E8C" w:rsidRDefault="004F7E8C" w:rsidP="00F87FB1">
      <w:pPr>
        <w:pStyle w:val="a7"/>
        <w:ind w:left="720"/>
        <w:rPr>
          <w:rFonts w:ascii="Times New Roman" w:hAnsi="Times New Roman" w:cs="Times New Roman"/>
          <w:sz w:val="28"/>
          <w:szCs w:val="28"/>
        </w:rPr>
      </w:pPr>
    </w:p>
    <w:p w:rsidR="004F7E8C" w:rsidRDefault="004F7E8C" w:rsidP="00F87FB1">
      <w:pPr>
        <w:pStyle w:val="a7"/>
        <w:ind w:left="720"/>
        <w:rPr>
          <w:rFonts w:ascii="Times New Roman" w:hAnsi="Times New Roman" w:cs="Times New Roman"/>
          <w:sz w:val="28"/>
          <w:szCs w:val="28"/>
        </w:rPr>
      </w:pPr>
    </w:p>
    <w:p w:rsidR="004F7E8C" w:rsidRDefault="004F7E8C" w:rsidP="00F87FB1">
      <w:pPr>
        <w:pStyle w:val="a7"/>
        <w:ind w:left="720"/>
        <w:rPr>
          <w:rFonts w:ascii="Times New Roman" w:hAnsi="Times New Roman" w:cs="Times New Roman"/>
          <w:sz w:val="28"/>
          <w:szCs w:val="28"/>
        </w:rPr>
      </w:pPr>
    </w:p>
    <w:p w:rsidR="004F7E8C" w:rsidRDefault="004F7E8C" w:rsidP="00F87FB1">
      <w:pPr>
        <w:pStyle w:val="a7"/>
        <w:ind w:left="720"/>
        <w:rPr>
          <w:rFonts w:ascii="Times New Roman" w:hAnsi="Times New Roman" w:cs="Times New Roman"/>
          <w:sz w:val="28"/>
          <w:szCs w:val="28"/>
        </w:rPr>
      </w:pPr>
    </w:p>
    <w:p w:rsidR="004F7E8C" w:rsidRDefault="004F7E8C" w:rsidP="00F87FB1">
      <w:pPr>
        <w:pStyle w:val="a7"/>
        <w:ind w:left="720"/>
        <w:rPr>
          <w:rFonts w:ascii="Times New Roman" w:hAnsi="Times New Roman" w:cs="Times New Roman"/>
          <w:sz w:val="28"/>
          <w:szCs w:val="28"/>
        </w:rPr>
      </w:pPr>
    </w:p>
    <w:p w:rsidR="004F7E8C" w:rsidRDefault="004F7E8C" w:rsidP="00F87FB1">
      <w:pPr>
        <w:pStyle w:val="a7"/>
        <w:ind w:left="720"/>
        <w:rPr>
          <w:rFonts w:ascii="Times New Roman" w:hAnsi="Times New Roman" w:cs="Times New Roman"/>
          <w:sz w:val="28"/>
          <w:szCs w:val="28"/>
        </w:rPr>
      </w:pPr>
    </w:p>
    <w:p w:rsidR="004F7E8C" w:rsidRDefault="004F7E8C" w:rsidP="00F87FB1">
      <w:pPr>
        <w:pStyle w:val="a7"/>
        <w:ind w:left="720"/>
        <w:rPr>
          <w:rFonts w:ascii="Times New Roman" w:hAnsi="Times New Roman" w:cs="Times New Roman"/>
          <w:sz w:val="28"/>
          <w:szCs w:val="28"/>
        </w:rPr>
      </w:pPr>
    </w:p>
    <w:p w:rsidR="004F7E8C" w:rsidRDefault="004F7E8C" w:rsidP="00F87FB1">
      <w:pPr>
        <w:pStyle w:val="a7"/>
        <w:ind w:left="720"/>
        <w:rPr>
          <w:rFonts w:ascii="Times New Roman" w:hAnsi="Times New Roman" w:cs="Times New Roman"/>
          <w:sz w:val="28"/>
          <w:szCs w:val="28"/>
        </w:rPr>
      </w:pPr>
    </w:p>
    <w:p w:rsidR="004F7E8C" w:rsidRDefault="004F7E8C" w:rsidP="00F87FB1">
      <w:pPr>
        <w:pStyle w:val="a7"/>
        <w:ind w:left="720"/>
        <w:rPr>
          <w:rFonts w:ascii="Times New Roman" w:hAnsi="Times New Roman" w:cs="Times New Roman"/>
          <w:sz w:val="28"/>
          <w:szCs w:val="28"/>
        </w:rPr>
      </w:pPr>
    </w:p>
    <w:p w:rsidR="004F7E8C" w:rsidRDefault="004F7E8C" w:rsidP="00F87FB1">
      <w:pPr>
        <w:pStyle w:val="a7"/>
        <w:ind w:left="720"/>
        <w:rPr>
          <w:rFonts w:ascii="Times New Roman" w:hAnsi="Times New Roman" w:cs="Times New Roman"/>
          <w:sz w:val="28"/>
          <w:szCs w:val="28"/>
        </w:rPr>
      </w:pPr>
    </w:p>
    <w:p w:rsidR="004F7E8C" w:rsidRDefault="004F7E8C" w:rsidP="00F87FB1">
      <w:pPr>
        <w:pStyle w:val="a7"/>
        <w:ind w:left="720"/>
        <w:rPr>
          <w:rFonts w:ascii="Times New Roman" w:hAnsi="Times New Roman" w:cs="Times New Roman"/>
          <w:sz w:val="28"/>
          <w:szCs w:val="28"/>
        </w:rPr>
      </w:pPr>
    </w:p>
    <w:p w:rsidR="004F7E8C" w:rsidRDefault="004F7E8C" w:rsidP="00F87FB1">
      <w:pPr>
        <w:pStyle w:val="a7"/>
        <w:ind w:left="720"/>
        <w:rPr>
          <w:rFonts w:ascii="Times New Roman" w:hAnsi="Times New Roman" w:cs="Times New Roman"/>
          <w:sz w:val="28"/>
          <w:szCs w:val="28"/>
        </w:rPr>
      </w:pPr>
    </w:p>
    <w:p w:rsidR="004F7E8C" w:rsidRDefault="004F7E8C" w:rsidP="00F87FB1">
      <w:pPr>
        <w:pStyle w:val="a7"/>
        <w:ind w:left="720"/>
        <w:rPr>
          <w:rFonts w:ascii="Times New Roman" w:hAnsi="Times New Roman" w:cs="Times New Roman"/>
          <w:sz w:val="28"/>
          <w:szCs w:val="28"/>
        </w:rPr>
      </w:pPr>
    </w:p>
    <w:p w:rsidR="004F7E8C" w:rsidRDefault="004F7E8C" w:rsidP="00F87FB1">
      <w:pPr>
        <w:pStyle w:val="a7"/>
        <w:ind w:left="720"/>
        <w:rPr>
          <w:rFonts w:ascii="Times New Roman" w:hAnsi="Times New Roman" w:cs="Times New Roman"/>
          <w:sz w:val="28"/>
          <w:szCs w:val="28"/>
        </w:rPr>
      </w:pPr>
    </w:p>
    <w:p w:rsidR="004F7E8C" w:rsidRDefault="004F7E8C" w:rsidP="00F87FB1">
      <w:pPr>
        <w:pStyle w:val="a7"/>
        <w:ind w:left="720"/>
        <w:rPr>
          <w:rFonts w:ascii="Times New Roman" w:hAnsi="Times New Roman" w:cs="Times New Roman"/>
          <w:sz w:val="28"/>
          <w:szCs w:val="28"/>
        </w:rPr>
      </w:pPr>
    </w:p>
    <w:p w:rsidR="00EA136B" w:rsidRDefault="00EA136B" w:rsidP="00F87FB1">
      <w:pPr>
        <w:pStyle w:val="a7"/>
        <w:ind w:left="720"/>
        <w:rPr>
          <w:rFonts w:ascii="Times New Roman" w:hAnsi="Times New Roman" w:cs="Times New Roman"/>
          <w:sz w:val="28"/>
          <w:szCs w:val="28"/>
        </w:rPr>
      </w:pPr>
    </w:p>
    <w:p w:rsidR="00EA136B" w:rsidRDefault="00EA136B" w:rsidP="00F87FB1">
      <w:pPr>
        <w:pStyle w:val="a7"/>
        <w:ind w:left="720"/>
        <w:rPr>
          <w:rFonts w:ascii="Times New Roman" w:hAnsi="Times New Roman" w:cs="Times New Roman"/>
          <w:sz w:val="28"/>
          <w:szCs w:val="28"/>
        </w:rPr>
      </w:pPr>
    </w:p>
    <w:p w:rsidR="00EA136B" w:rsidRDefault="00EA136B" w:rsidP="00F87FB1">
      <w:pPr>
        <w:pStyle w:val="a7"/>
        <w:ind w:left="720"/>
        <w:rPr>
          <w:rFonts w:ascii="Times New Roman" w:hAnsi="Times New Roman" w:cs="Times New Roman"/>
          <w:sz w:val="28"/>
          <w:szCs w:val="28"/>
        </w:rPr>
      </w:pPr>
    </w:p>
    <w:p w:rsidR="00EA136B" w:rsidRDefault="00EA136B" w:rsidP="00F87FB1">
      <w:pPr>
        <w:pStyle w:val="a7"/>
        <w:ind w:left="720"/>
        <w:rPr>
          <w:rFonts w:ascii="Times New Roman" w:hAnsi="Times New Roman" w:cs="Times New Roman"/>
          <w:sz w:val="28"/>
          <w:szCs w:val="28"/>
        </w:rPr>
      </w:pPr>
    </w:p>
    <w:p w:rsidR="00EA136B" w:rsidRDefault="00EA136B" w:rsidP="00F87FB1">
      <w:pPr>
        <w:pStyle w:val="a7"/>
        <w:ind w:left="720"/>
        <w:rPr>
          <w:rFonts w:ascii="Times New Roman" w:hAnsi="Times New Roman" w:cs="Times New Roman"/>
          <w:sz w:val="28"/>
          <w:szCs w:val="28"/>
        </w:rPr>
      </w:pPr>
    </w:p>
    <w:p w:rsidR="00EA136B" w:rsidRDefault="00EA136B" w:rsidP="00F87FB1">
      <w:pPr>
        <w:pStyle w:val="a7"/>
        <w:ind w:left="720"/>
        <w:rPr>
          <w:rFonts w:ascii="Times New Roman" w:hAnsi="Times New Roman" w:cs="Times New Roman"/>
          <w:sz w:val="28"/>
          <w:szCs w:val="28"/>
        </w:rPr>
      </w:pPr>
    </w:p>
    <w:p w:rsidR="00EA136B" w:rsidRDefault="00EA136B" w:rsidP="00F87FB1">
      <w:pPr>
        <w:pStyle w:val="a7"/>
        <w:ind w:left="720"/>
        <w:rPr>
          <w:rFonts w:ascii="Times New Roman" w:hAnsi="Times New Roman" w:cs="Times New Roman"/>
          <w:sz w:val="28"/>
          <w:szCs w:val="28"/>
        </w:rPr>
      </w:pPr>
    </w:p>
    <w:p w:rsidR="00EA136B" w:rsidRDefault="00EA136B" w:rsidP="00F87FB1">
      <w:pPr>
        <w:pStyle w:val="a7"/>
        <w:ind w:left="720"/>
        <w:rPr>
          <w:rFonts w:ascii="Times New Roman" w:hAnsi="Times New Roman" w:cs="Times New Roman"/>
          <w:sz w:val="28"/>
          <w:szCs w:val="28"/>
        </w:rPr>
      </w:pPr>
    </w:p>
    <w:p w:rsidR="00EA136B" w:rsidRDefault="00EA136B" w:rsidP="00F87FB1">
      <w:pPr>
        <w:pStyle w:val="a7"/>
        <w:ind w:left="720"/>
        <w:rPr>
          <w:rFonts w:ascii="Times New Roman" w:hAnsi="Times New Roman" w:cs="Times New Roman"/>
          <w:sz w:val="28"/>
          <w:szCs w:val="28"/>
        </w:rPr>
      </w:pPr>
    </w:p>
    <w:p w:rsidR="00EA136B" w:rsidRDefault="00EA136B" w:rsidP="00F87FB1">
      <w:pPr>
        <w:pStyle w:val="a7"/>
        <w:ind w:left="720"/>
        <w:rPr>
          <w:rFonts w:ascii="Times New Roman" w:hAnsi="Times New Roman" w:cs="Times New Roman"/>
          <w:sz w:val="28"/>
          <w:szCs w:val="28"/>
        </w:rPr>
      </w:pPr>
    </w:p>
    <w:p w:rsidR="00EA136B" w:rsidRDefault="00EA136B" w:rsidP="00F87FB1">
      <w:pPr>
        <w:pStyle w:val="a7"/>
        <w:ind w:left="720"/>
        <w:rPr>
          <w:rFonts w:ascii="Times New Roman" w:hAnsi="Times New Roman" w:cs="Times New Roman"/>
          <w:sz w:val="28"/>
          <w:szCs w:val="28"/>
        </w:rPr>
      </w:pPr>
    </w:p>
    <w:p w:rsidR="00EA136B" w:rsidRDefault="00EA136B" w:rsidP="00F87FB1">
      <w:pPr>
        <w:pStyle w:val="a7"/>
        <w:ind w:left="720"/>
        <w:rPr>
          <w:rFonts w:ascii="Times New Roman" w:hAnsi="Times New Roman" w:cs="Times New Roman"/>
          <w:sz w:val="28"/>
          <w:szCs w:val="28"/>
        </w:rPr>
      </w:pPr>
    </w:p>
    <w:p w:rsidR="00EA136B" w:rsidRDefault="00EA136B" w:rsidP="00F87FB1">
      <w:pPr>
        <w:pStyle w:val="a7"/>
        <w:ind w:left="720"/>
        <w:rPr>
          <w:rFonts w:ascii="Times New Roman" w:hAnsi="Times New Roman" w:cs="Times New Roman"/>
          <w:sz w:val="28"/>
          <w:szCs w:val="28"/>
        </w:rPr>
      </w:pPr>
    </w:p>
    <w:p w:rsidR="00EA136B" w:rsidRDefault="00EA136B" w:rsidP="00F87FB1">
      <w:pPr>
        <w:pStyle w:val="a7"/>
        <w:ind w:left="720"/>
        <w:rPr>
          <w:rFonts w:ascii="Times New Roman" w:hAnsi="Times New Roman" w:cs="Times New Roman"/>
          <w:sz w:val="28"/>
          <w:szCs w:val="28"/>
        </w:rPr>
      </w:pPr>
    </w:p>
    <w:p w:rsidR="004F7E8C" w:rsidRDefault="004F7E8C" w:rsidP="00F87FB1">
      <w:pPr>
        <w:pStyle w:val="a7"/>
        <w:ind w:left="720"/>
        <w:rPr>
          <w:rFonts w:ascii="Times New Roman" w:hAnsi="Times New Roman" w:cs="Times New Roman"/>
          <w:sz w:val="28"/>
          <w:szCs w:val="28"/>
        </w:rPr>
      </w:pPr>
    </w:p>
    <w:p w:rsidR="004F7E8C" w:rsidRDefault="004F7E8C" w:rsidP="00F87FB1">
      <w:pPr>
        <w:pStyle w:val="a7"/>
        <w:ind w:left="720"/>
        <w:rPr>
          <w:rFonts w:ascii="Times New Roman" w:hAnsi="Times New Roman" w:cs="Times New Roman"/>
          <w:sz w:val="28"/>
          <w:szCs w:val="28"/>
        </w:rPr>
      </w:pPr>
    </w:p>
    <w:p w:rsidR="004F7E8C" w:rsidRDefault="004F7E8C" w:rsidP="00F87FB1">
      <w:pPr>
        <w:pStyle w:val="a7"/>
        <w:ind w:left="720"/>
        <w:rPr>
          <w:rFonts w:ascii="Times New Roman" w:hAnsi="Times New Roman" w:cs="Times New Roman"/>
          <w:sz w:val="28"/>
          <w:szCs w:val="28"/>
        </w:rPr>
      </w:pPr>
    </w:p>
    <w:p w:rsidR="001E37FD" w:rsidRPr="00C85460" w:rsidRDefault="0093254C" w:rsidP="006E6B8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8"/>
          <w:szCs w:val="28"/>
        </w:rPr>
      </w:pPr>
      <w:r>
        <w:rPr>
          <w:b/>
          <w:caps/>
          <w:sz w:val="28"/>
          <w:szCs w:val="28"/>
        </w:rPr>
        <w:lastRenderedPageBreak/>
        <w:t>4</w:t>
      </w:r>
      <w:bookmarkStart w:id="0" w:name="_GoBack"/>
      <w:bookmarkEnd w:id="0"/>
      <w:r w:rsidR="001E37FD" w:rsidRPr="00C85460">
        <w:rPr>
          <w:b/>
          <w:caps/>
          <w:sz w:val="28"/>
          <w:szCs w:val="28"/>
        </w:rPr>
        <w:t xml:space="preserve">. </w:t>
      </w:r>
      <w:r w:rsidR="00191F5D" w:rsidRPr="006E2FD9">
        <w:rPr>
          <w:b/>
          <w:caps/>
          <w:sz w:val="28"/>
          <w:szCs w:val="28"/>
        </w:rPr>
        <w:t>Контроль и оценка результатов освоения Дисциплины</w:t>
      </w:r>
    </w:p>
    <w:p w:rsidR="00D0220B" w:rsidRPr="006E2FD9" w:rsidRDefault="00D0220B" w:rsidP="00D0220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8"/>
          <w:szCs w:val="28"/>
        </w:rPr>
      </w:pPr>
      <w:r w:rsidRPr="006E2FD9">
        <w:rPr>
          <w:b/>
          <w:sz w:val="28"/>
          <w:szCs w:val="28"/>
        </w:rPr>
        <w:t>Контрольи оценка</w:t>
      </w:r>
      <w:r w:rsidRPr="006E2FD9">
        <w:rPr>
          <w:sz w:val="28"/>
          <w:szCs w:val="28"/>
        </w:rPr>
        <w:t xml:space="preserve"> 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1E37FD" w:rsidRPr="00C85460" w:rsidRDefault="001E37FD" w:rsidP="001E3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08"/>
        <w:gridCol w:w="4860"/>
      </w:tblGrid>
      <w:tr w:rsidR="001E37FD" w:rsidRPr="006414DA" w:rsidTr="00AF1110">
        <w:tc>
          <w:tcPr>
            <w:tcW w:w="4608" w:type="dxa"/>
            <w:tcBorders>
              <w:top w:val="single" w:sz="4" w:space="0" w:color="auto"/>
              <w:left w:val="single" w:sz="4" w:space="0" w:color="auto"/>
              <w:bottom w:val="single" w:sz="4" w:space="0" w:color="auto"/>
              <w:right w:val="single" w:sz="4" w:space="0" w:color="auto"/>
            </w:tcBorders>
            <w:shd w:val="clear" w:color="auto" w:fill="auto"/>
            <w:vAlign w:val="center"/>
          </w:tcPr>
          <w:p w:rsidR="001E37FD" w:rsidRPr="006414DA" w:rsidRDefault="001E37FD" w:rsidP="00AF1110">
            <w:pPr>
              <w:jc w:val="center"/>
              <w:rPr>
                <w:b/>
                <w:bCs/>
              </w:rPr>
            </w:pPr>
            <w:r w:rsidRPr="006414DA">
              <w:rPr>
                <w:b/>
                <w:bCs/>
              </w:rPr>
              <w:t>Результаты обучения</w:t>
            </w:r>
          </w:p>
          <w:p w:rsidR="001E37FD" w:rsidRPr="006414DA" w:rsidRDefault="001E37FD" w:rsidP="00AF1110">
            <w:pPr>
              <w:jc w:val="center"/>
              <w:rPr>
                <w:b/>
                <w:bCs/>
              </w:rPr>
            </w:pPr>
            <w:r w:rsidRPr="006414DA">
              <w:rPr>
                <w:b/>
                <w:bCs/>
              </w:rPr>
              <w:t>(освоенные умения, усвоенные знания)</w:t>
            </w: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tcPr>
          <w:p w:rsidR="001E37FD" w:rsidRPr="006414DA" w:rsidRDefault="001E37FD" w:rsidP="00AF1110">
            <w:pPr>
              <w:jc w:val="center"/>
              <w:rPr>
                <w:b/>
                <w:bCs/>
              </w:rPr>
            </w:pPr>
            <w:r w:rsidRPr="006414DA">
              <w:rPr>
                <w:b/>
              </w:rPr>
              <w:t xml:space="preserve">Формы и методы контроля и оценки результатов обучения </w:t>
            </w:r>
          </w:p>
        </w:tc>
      </w:tr>
      <w:tr w:rsidR="001E37FD" w:rsidRPr="006414DA" w:rsidTr="00AF1110">
        <w:tc>
          <w:tcPr>
            <w:tcW w:w="4608" w:type="dxa"/>
            <w:tcBorders>
              <w:top w:val="single" w:sz="4" w:space="0" w:color="auto"/>
              <w:left w:val="single" w:sz="4" w:space="0" w:color="auto"/>
              <w:bottom w:val="single" w:sz="4" w:space="0" w:color="auto"/>
              <w:right w:val="single" w:sz="4" w:space="0" w:color="auto"/>
            </w:tcBorders>
            <w:shd w:val="clear" w:color="auto" w:fill="auto"/>
          </w:tcPr>
          <w:p w:rsidR="001E37FD" w:rsidRPr="006414DA" w:rsidRDefault="001E37FD" w:rsidP="00AF1110">
            <w:pPr>
              <w:tabs>
                <w:tab w:val="left" w:pos="655"/>
                <w:tab w:val="left" w:pos="862"/>
                <w:tab w:val="left" w:pos="1080"/>
              </w:tabs>
              <w:jc w:val="both"/>
              <w:rPr>
                <w:b/>
              </w:rPr>
            </w:pPr>
            <w:r w:rsidRPr="00CC7A15">
              <w:rPr>
                <w:b/>
              </w:rPr>
              <w:t xml:space="preserve">В результате изучения учебной дисциплины обучающийся должен </w:t>
            </w:r>
            <w:r>
              <w:rPr>
                <w:b/>
              </w:rPr>
              <w:t>зна</w:t>
            </w:r>
            <w:r w:rsidRPr="00CC7A15">
              <w:rPr>
                <w:b/>
              </w:rPr>
              <w:t>ть</w:t>
            </w:r>
            <w:r w:rsidRPr="002224BC">
              <w:t>:</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1E37FD" w:rsidRPr="006414DA" w:rsidRDefault="001E37FD" w:rsidP="00AF1110">
            <w:pPr>
              <w:jc w:val="both"/>
              <w:rPr>
                <w:bCs/>
              </w:rPr>
            </w:pPr>
          </w:p>
        </w:tc>
      </w:tr>
      <w:tr w:rsidR="001E37FD" w:rsidRPr="006414DA" w:rsidTr="00AF1110">
        <w:tc>
          <w:tcPr>
            <w:tcW w:w="4608" w:type="dxa"/>
            <w:tcBorders>
              <w:top w:val="single" w:sz="4" w:space="0" w:color="auto"/>
              <w:left w:val="single" w:sz="4" w:space="0" w:color="auto"/>
              <w:bottom w:val="single" w:sz="4" w:space="0" w:color="auto"/>
              <w:right w:val="single" w:sz="4" w:space="0" w:color="auto"/>
            </w:tcBorders>
            <w:shd w:val="clear" w:color="auto" w:fill="auto"/>
          </w:tcPr>
          <w:p w:rsidR="001E37FD" w:rsidRPr="00D75C02" w:rsidRDefault="00D0220B" w:rsidP="00D0220B">
            <w:pPr>
              <w:tabs>
                <w:tab w:val="left" w:pos="655"/>
                <w:tab w:val="left" w:pos="862"/>
                <w:tab w:val="left" w:pos="1080"/>
              </w:tabs>
              <w:jc w:val="both"/>
            </w:pPr>
            <w:r w:rsidRPr="00D0220B">
              <w:t>представлени</w:t>
            </w:r>
            <w:r>
              <w:t>я</w:t>
            </w:r>
            <w:r w:rsidRPr="00D0220B">
              <w:t xml:space="preserve"> о роли и месте физики в современной научной картине мира; понимание физической сущности наблюдаемых во Вселенной явлений; понимание роли физики в формировании кругозора и функциональной грамотности человека для решения практических задач;</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1E37FD" w:rsidRDefault="001E37FD" w:rsidP="00AF1110">
            <w:pPr>
              <w:jc w:val="both"/>
              <w:rPr>
                <w:bCs/>
              </w:rPr>
            </w:pPr>
            <w:r w:rsidRPr="00CE59F5">
              <w:rPr>
                <w:bCs/>
              </w:rPr>
              <w:t>- тестовый контроль – оценка результатов усвоения теоретического материала в соответствии с критериями электронных тестов;</w:t>
            </w:r>
          </w:p>
          <w:p w:rsidR="001E37FD" w:rsidRDefault="001E37FD" w:rsidP="00AF1110">
            <w:pPr>
              <w:jc w:val="both"/>
              <w:rPr>
                <w:bCs/>
              </w:rPr>
            </w:pPr>
            <w:r w:rsidRPr="001A51F2">
              <w:rPr>
                <w:bCs/>
              </w:rPr>
              <w:t xml:space="preserve">- </w:t>
            </w:r>
            <w:r>
              <w:rPr>
                <w:bCs/>
              </w:rPr>
              <w:t>комбинированный  контроль – экспертная оценка</w:t>
            </w:r>
            <w:r w:rsidRPr="001A51F2">
              <w:rPr>
                <w:bCs/>
              </w:rPr>
              <w:t xml:space="preserve"> за выполнение практическ</w:t>
            </w:r>
            <w:r>
              <w:rPr>
                <w:bCs/>
              </w:rPr>
              <w:t>их</w:t>
            </w:r>
            <w:r w:rsidRPr="001A51F2">
              <w:rPr>
                <w:bCs/>
              </w:rPr>
              <w:t xml:space="preserve"> работ</w:t>
            </w:r>
            <w:r>
              <w:rPr>
                <w:bCs/>
              </w:rPr>
              <w:t>;</w:t>
            </w:r>
          </w:p>
          <w:p w:rsidR="001E37FD" w:rsidRDefault="001E37FD" w:rsidP="00AF1110">
            <w:pPr>
              <w:jc w:val="both"/>
              <w:rPr>
                <w:bCs/>
              </w:rPr>
            </w:pPr>
            <w:r>
              <w:rPr>
                <w:bCs/>
              </w:rPr>
              <w:t>- устный контроль – оценка ответов в процессе индивидуального и фронтального опросов;</w:t>
            </w:r>
          </w:p>
          <w:p w:rsidR="001E37FD" w:rsidRPr="006414DA" w:rsidRDefault="001E37FD" w:rsidP="00AF1110">
            <w:pPr>
              <w:jc w:val="both"/>
              <w:rPr>
                <w:bCs/>
              </w:rPr>
            </w:pPr>
            <w:r w:rsidRPr="00027210">
              <w:rPr>
                <w:bCs/>
              </w:rPr>
              <w:t>-</w:t>
            </w:r>
            <w:r>
              <w:rPr>
                <w:bCs/>
              </w:rPr>
              <w:t xml:space="preserve"> комбинированный контроль -  оценка результатов защиты</w:t>
            </w:r>
            <w:r w:rsidRPr="00027210">
              <w:rPr>
                <w:bCs/>
              </w:rPr>
              <w:t xml:space="preserve"> компьютерной презентации</w:t>
            </w:r>
            <w:r w:rsidR="00D0220B">
              <w:rPr>
                <w:bCs/>
              </w:rPr>
              <w:t>;</w:t>
            </w:r>
          </w:p>
        </w:tc>
      </w:tr>
      <w:tr w:rsidR="001E37FD" w:rsidRPr="006414DA" w:rsidTr="00AF1110">
        <w:tc>
          <w:tcPr>
            <w:tcW w:w="4608" w:type="dxa"/>
            <w:tcBorders>
              <w:top w:val="single" w:sz="4" w:space="0" w:color="auto"/>
              <w:left w:val="single" w:sz="4" w:space="0" w:color="auto"/>
              <w:bottom w:val="single" w:sz="4" w:space="0" w:color="auto"/>
              <w:right w:val="single" w:sz="4" w:space="0" w:color="auto"/>
            </w:tcBorders>
            <w:shd w:val="clear" w:color="auto" w:fill="auto"/>
          </w:tcPr>
          <w:p w:rsidR="001E37FD" w:rsidRPr="00D75C02" w:rsidRDefault="00D0220B" w:rsidP="00D0220B">
            <w:pPr>
              <w:tabs>
                <w:tab w:val="left" w:pos="655"/>
                <w:tab w:val="left" w:pos="862"/>
                <w:tab w:val="left" w:pos="1080"/>
              </w:tabs>
              <w:jc w:val="both"/>
            </w:pPr>
            <w:r w:rsidRPr="00D0220B">
              <w:t>основополагающи</w:t>
            </w:r>
            <w:r>
              <w:t>е</w:t>
            </w:r>
            <w:r w:rsidRPr="00D0220B">
              <w:t xml:space="preserve"> физически</w:t>
            </w:r>
            <w:r>
              <w:t>е</w:t>
            </w:r>
            <w:r w:rsidRPr="00D0220B">
              <w:t xml:space="preserve"> понятия, закономерности, закон</w:t>
            </w:r>
            <w:r>
              <w:t>ы</w:t>
            </w:r>
            <w:r w:rsidRPr="00D0220B">
              <w:t xml:space="preserve"> и теории; уверенно использова</w:t>
            </w:r>
            <w:r>
              <w:t>ть</w:t>
            </w:r>
            <w:r w:rsidRPr="00D0220B">
              <w:t xml:space="preserve"> физическ</w:t>
            </w:r>
            <w:r>
              <w:t>ую</w:t>
            </w:r>
            <w:r w:rsidRPr="00D0220B">
              <w:t xml:space="preserve"> терминологи</w:t>
            </w:r>
            <w:r>
              <w:t>ю</w:t>
            </w:r>
            <w:r w:rsidRPr="00D0220B">
              <w:t xml:space="preserve"> и символик</w:t>
            </w:r>
            <w:r>
              <w:t>у</w:t>
            </w:r>
            <w:r w:rsidRPr="00D0220B">
              <w:t>;</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1E37FD" w:rsidRDefault="00D0220B" w:rsidP="00AF1110">
            <w:pPr>
              <w:jc w:val="both"/>
              <w:rPr>
                <w:bCs/>
              </w:rPr>
            </w:pPr>
            <w:r>
              <w:rPr>
                <w:bCs/>
              </w:rPr>
              <w:t xml:space="preserve">- </w:t>
            </w:r>
            <w:r w:rsidR="001E37FD" w:rsidRPr="00CE59F5">
              <w:rPr>
                <w:bCs/>
              </w:rPr>
              <w:t>тестовый контроль – оценка результатов усвоения теоретического материала в соответствии с критериями электронных тестов;</w:t>
            </w:r>
          </w:p>
          <w:p w:rsidR="001E37FD" w:rsidRDefault="001E37FD" w:rsidP="00AF1110">
            <w:pPr>
              <w:jc w:val="both"/>
              <w:rPr>
                <w:bCs/>
              </w:rPr>
            </w:pPr>
            <w:r w:rsidRPr="001A51F2">
              <w:rPr>
                <w:bCs/>
              </w:rPr>
              <w:t xml:space="preserve">- </w:t>
            </w:r>
            <w:r>
              <w:rPr>
                <w:bCs/>
              </w:rPr>
              <w:t>комбинированный  контроль – экспертная оценка</w:t>
            </w:r>
            <w:r w:rsidRPr="001A51F2">
              <w:rPr>
                <w:bCs/>
              </w:rPr>
              <w:t xml:space="preserve"> за выполнение практическ</w:t>
            </w:r>
            <w:r>
              <w:rPr>
                <w:bCs/>
              </w:rPr>
              <w:t>их</w:t>
            </w:r>
            <w:r w:rsidRPr="001A51F2">
              <w:rPr>
                <w:bCs/>
              </w:rPr>
              <w:t xml:space="preserve"> работ</w:t>
            </w:r>
            <w:r>
              <w:rPr>
                <w:bCs/>
              </w:rPr>
              <w:t>;</w:t>
            </w:r>
          </w:p>
          <w:p w:rsidR="001E37FD" w:rsidRPr="006414DA" w:rsidRDefault="001E37FD" w:rsidP="00AF1110">
            <w:pPr>
              <w:jc w:val="both"/>
              <w:rPr>
                <w:bCs/>
              </w:rPr>
            </w:pPr>
            <w:r>
              <w:rPr>
                <w:bCs/>
              </w:rPr>
              <w:t>- устный контроль – оценка ответов в процессе индивидуального и фронтального опросов;</w:t>
            </w:r>
          </w:p>
        </w:tc>
      </w:tr>
      <w:tr w:rsidR="001E37FD" w:rsidRPr="006414DA" w:rsidTr="00D75C02">
        <w:tc>
          <w:tcPr>
            <w:tcW w:w="4608" w:type="dxa"/>
            <w:tcBorders>
              <w:top w:val="single" w:sz="4" w:space="0" w:color="auto"/>
              <w:left w:val="single" w:sz="4" w:space="0" w:color="auto"/>
              <w:bottom w:val="single" w:sz="4" w:space="0" w:color="auto"/>
              <w:right w:val="single" w:sz="4" w:space="0" w:color="auto"/>
            </w:tcBorders>
            <w:shd w:val="clear" w:color="auto" w:fill="auto"/>
          </w:tcPr>
          <w:p w:rsidR="001E37FD" w:rsidRPr="006414DA" w:rsidRDefault="001E37FD" w:rsidP="00D75C02">
            <w:pPr>
              <w:jc w:val="both"/>
              <w:rPr>
                <w:b/>
              </w:rPr>
            </w:pPr>
            <w:r w:rsidRPr="00CC7A15">
              <w:rPr>
                <w:b/>
              </w:rPr>
              <w:t>В результате изучения учебной дисциплины обучающийся должен уметь</w:t>
            </w:r>
            <w:r w:rsidRPr="002224BC">
              <w:t>:</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1E37FD" w:rsidRPr="006414DA" w:rsidRDefault="001E37FD" w:rsidP="00AF1110">
            <w:pPr>
              <w:jc w:val="both"/>
              <w:rPr>
                <w:bCs/>
              </w:rPr>
            </w:pPr>
          </w:p>
        </w:tc>
      </w:tr>
      <w:tr w:rsidR="001E37FD" w:rsidRPr="006414DA" w:rsidTr="00AF1110">
        <w:tc>
          <w:tcPr>
            <w:tcW w:w="4608" w:type="dxa"/>
            <w:tcBorders>
              <w:top w:val="single" w:sz="4" w:space="0" w:color="auto"/>
              <w:left w:val="single" w:sz="4" w:space="0" w:color="auto"/>
              <w:bottom w:val="single" w:sz="4" w:space="0" w:color="auto"/>
              <w:right w:val="single" w:sz="4" w:space="0" w:color="auto"/>
            </w:tcBorders>
            <w:shd w:val="clear" w:color="auto" w:fill="auto"/>
          </w:tcPr>
          <w:p w:rsidR="001E37FD" w:rsidRPr="00D75C02" w:rsidRDefault="00D0220B" w:rsidP="00D0220B">
            <w:pPr>
              <w:tabs>
                <w:tab w:val="left" w:pos="655"/>
                <w:tab w:val="left" w:pos="862"/>
                <w:tab w:val="left" w:pos="1080"/>
              </w:tabs>
              <w:jc w:val="both"/>
              <w:rPr>
                <w:spacing w:val="-6"/>
              </w:rPr>
            </w:pPr>
            <w:r w:rsidRPr="00D0220B">
              <w:rPr>
                <w:spacing w:val="-6"/>
              </w:rPr>
              <w:t>владе</w:t>
            </w:r>
            <w:r>
              <w:rPr>
                <w:spacing w:val="-6"/>
              </w:rPr>
              <w:t>ть</w:t>
            </w:r>
            <w:r w:rsidRPr="00D0220B">
              <w:rPr>
                <w:spacing w:val="-6"/>
              </w:rPr>
              <w:t xml:space="preserve"> основными методами научного познания, используемыми в физике: наблюдение, описание, измерение, эксперимент;</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1E37FD" w:rsidRDefault="001E37FD" w:rsidP="00AF1110">
            <w:pPr>
              <w:jc w:val="both"/>
              <w:rPr>
                <w:bCs/>
              </w:rPr>
            </w:pPr>
            <w:r w:rsidRPr="001A51F2">
              <w:rPr>
                <w:bCs/>
              </w:rPr>
              <w:t xml:space="preserve">- </w:t>
            </w:r>
            <w:r>
              <w:rPr>
                <w:bCs/>
              </w:rPr>
              <w:t>комбинированный  контроль – экспертная оценка</w:t>
            </w:r>
            <w:r w:rsidRPr="001A51F2">
              <w:rPr>
                <w:bCs/>
              </w:rPr>
              <w:t xml:space="preserve"> за выполнение </w:t>
            </w:r>
            <w:r w:rsidR="00D6140C" w:rsidRPr="00D6140C">
              <w:rPr>
                <w:bCs/>
              </w:rPr>
              <w:t>практических работ</w:t>
            </w:r>
            <w:r>
              <w:rPr>
                <w:bCs/>
              </w:rPr>
              <w:t>;</w:t>
            </w:r>
          </w:p>
          <w:p w:rsidR="001E37FD" w:rsidRPr="006414DA" w:rsidRDefault="001E37FD" w:rsidP="00AF1110">
            <w:pPr>
              <w:jc w:val="both"/>
              <w:rPr>
                <w:bCs/>
              </w:rPr>
            </w:pPr>
            <w:r>
              <w:rPr>
                <w:bCs/>
              </w:rPr>
              <w:t>- устный контроль – оценка ответов в процессе индивиду</w:t>
            </w:r>
            <w:r w:rsidR="007A112B">
              <w:rPr>
                <w:bCs/>
              </w:rPr>
              <w:t>ального и фронтального опросов;</w:t>
            </w:r>
          </w:p>
        </w:tc>
      </w:tr>
      <w:tr w:rsidR="001E37FD" w:rsidRPr="006414DA" w:rsidTr="00AF1110">
        <w:tc>
          <w:tcPr>
            <w:tcW w:w="4608" w:type="dxa"/>
            <w:tcBorders>
              <w:top w:val="single" w:sz="4" w:space="0" w:color="auto"/>
              <w:left w:val="single" w:sz="4" w:space="0" w:color="auto"/>
              <w:bottom w:val="single" w:sz="4" w:space="0" w:color="auto"/>
              <w:right w:val="single" w:sz="4" w:space="0" w:color="auto"/>
            </w:tcBorders>
            <w:shd w:val="clear" w:color="auto" w:fill="auto"/>
          </w:tcPr>
          <w:p w:rsidR="001E37FD" w:rsidRPr="00D75C02" w:rsidRDefault="00D0220B" w:rsidP="00AF1110">
            <w:pPr>
              <w:tabs>
                <w:tab w:val="left" w:pos="655"/>
                <w:tab w:val="left" w:pos="862"/>
                <w:tab w:val="left" w:pos="1080"/>
              </w:tabs>
              <w:jc w:val="both"/>
            </w:pPr>
            <w:r w:rsidRPr="00D0220B">
              <w:t>обрабатывать результаты измерений, обнаруживать зависимость между физическими величинами, объяснять полученные результаты и делать выводы;</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1E37FD" w:rsidRDefault="001E37FD" w:rsidP="00AF1110">
            <w:pPr>
              <w:jc w:val="both"/>
              <w:rPr>
                <w:bCs/>
              </w:rPr>
            </w:pPr>
            <w:r w:rsidRPr="001A51F2">
              <w:rPr>
                <w:bCs/>
              </w:rPr>
              <w:t xml:space="preserve">- </w:t>
            </w:r>
            <w:r>
              <w:rPr>
                <w:bCs/>
              </w:rPr>
              <w:t>комбинированный  контроль – экспертная оценка</w:t>
            </w:r>
            <w:r w:rsidRPr="001A51F2">
              <w:rPr>
                <w:bCs/>
              </w:rPr>
              <w:t xml:space="preserve"> за выполнение практическ</w:t>
            </w:r>
            <w:r>
              <w:rPr>
                <w:bCs/>
              </w:rPr>
              <w:t>их</w:t>
            </w:r>
            <w:r w:rsidRPr="001A51F2">
              <w:rPr>
                <w:bCs/>
              </w:rPr>
              <w:t xml:space="preserve"> работ</w:t>
            </w:r>
            <w:r>
              <w:rPr>
                <w:bCs/>
              </w:rPr>
              <w:t>;</w:t>
            </w:r>
          </w:p>
          <w:p w:rsidR="001E37FD" w:rsidRPr="006414DA" w:rsidRDefault="001E37FD" w:rsidP="00AF1110">
            <w:pPr>
              <w:jc w:val="both"/>
              <w:rPr>
                <w:bCs/>
              </w:rPr>
            </w:pPr>
            <w:r>
              <w:rPr>
                <w:bCs/>
              </w:rPr>
              <w:t>- устный контроль – оценка ответов в процессе индивиду</w:t>
            </w:r>
            <w:r w:rsidR="007A112B">
              <w:rPr>
                <w:bCs/>
              </w:rPr>
              <w:t>ального и фронтального опросов;</w:t>
            </w:r>
          </w:p>
        </w:tc>
      </w:tr>
      <w:tr w:rsidR="001E37FD" w:rsidRPr="006414DA" w:rsidTr="00AF1110">
        <w:tc>
          <w:tcPr>
            <w:tcW w:w="4608" w:type="dxa"/>
            <w:tcBorders>
              <w:top w:val="single" w:sz="4" w:space="0" w:color="auto"/>
              <w:left w:val="single" w:sz="4" w:space="0" w:color="auto"/>
              <w:bottom w:val="single" w:sz="4" w:space="0" w:color="auto"/>
              <w:right w:val="single" w:sz="4" w:space="0" w:color="auto"/>
            </w:tcBorders>
            <w:shd w:val="clear" w:color="auto" w:fill="auto"/>
          </w:tcPr>
          <w:p w:rsidR="001E37FD" w:rsidRPr="00D75C02" w:rsidRDefault="00D0220B" w:rsidP="00AF1110">
            <w:pPr>
              <w:tabs>
                <w:tab w:val="left" w:pos="655"/>
                <w:tab w:val="left" w:pos="862"/>
                <w:tab w:val="left" w:pos="1080"/>
              </w:tabs>
              <w:jc w:val="both"/>
            </w:pPr>
            <w:r w:rsidRPr="00D0220B">
              <w:t xml:space="preserve">применять полученные знания для объяснения условий протекания физических явлений в природе, в профессиональной сфере и для принятия </w:t>
            </w:r>
            <w:r w:rsidRPr="00D0220B">
              <w:lastRenderedPageBreak/>
              <w:t>практических решений в повседневной жизни;</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F05257" w:rsidRPr="00D6140C" w:rsidRDefault="00F05257" w:rsidP="00F05257">
            <w:pPr>
              <w:jc w:val="both"/>
              <w:rPr>
                <w:bCs/>
                <w:color w:val="FF0000"/>
              </w:rPr>
            </w:pPr>
            <w:r w:rsidRPr="001A51F2">
              <w:rPr>
                <w:bCs/>
              </w:rPr>
              <w:lastRenderedPageBreak/>
              <w:t xml:space="preserve">- </w:t>
            </w:r>
            <w:r w:rsidRPr="004A07B3">
              <w:rPr>
                <w:bCs/>
              </w:rPr>
              <w:t>комбинированный  контроль – экспертная оценка за выполнение практических</w:t>
            </w:r>
            <w:r w:rsidR="004A07B3" w:rsidRPr="004A07B3">
              <w:rPr>
                <w:bCs/>
              </w:rPr>
              <w:t xml:space="preserve"> работ;</w:t>
            </w:r>
          </w:p>
          <w:p w:rsidR="001E37FD" w:rsidRPr="006414DA" w:rsidRDefault="001E37FD" w:rsidP="00AF1110">
            <w:pPr>
              <w:jc w:val="both"/>
              <w:rPr>
                <w:bCs/>
              </w:rPr>
            </w:pPr>
            <w:r>
              <w:rPr>
                <w:bCs/>
              </w:rPr>
              <w:t>- устный контроль – оценка ответов в процессе индивиду</w:t>
            </w:r>
            <w:r w:rsidR="007A112B">
              <w:rPr>
                <w:bCs/>
              </w:rPr>
              <w:t xml:space="preserve">ального и фронтального </w:t>
            </w:r>
            <w:r w:rsidR="007A112B">
              <w:rPr>
                <w:bCs/>
              </w:rPr>
              <w:lastRenderedPageBreak/>
              <w:t>опросов;</w:t>
            </w:r>
          </w:p>
        </w:tc>
      </w:tr>
      <w:tr w:rsidR="001E37FD" w:rsidRPr="006414DA" w:rsidTr="00AF1110">
        <w:tc>
          <w:tcPr>
            <w:tcW w:w="4608" w:type="dxa"/>
            <w:tcBorders>
              <w:top w:val="single" w:sz="4" w:space="0" w:color="auto"/>
              <w:left w:val="single" w:sz="4" w:space="0" w:color="auto"/>
              <w:bottom w:val="single" w:sz="4" w:space="0" w:color="auto"/>
              <w:right w:val="single" w:sz="4" w:space="0" w:color="auto"/>
            </w:tcBorders>
            <w:shd w:val="clear" w:color="auto" w:fill="auto"/>
          </w:tcPr>
          <w:p w:rsidR="001E37FD" w:rsidRPr="00D75C02" w:rsidRDefault="00D0220B" w:rsidP="00AF1110">
            <w:pPr>
              <w:tabs>
                <w:tab w:val="left" w:pos="655"/>
                <w:tab w:val="left" w:pos="862"/>
                <w:tab w:val="left" w:pos="1080"/>
              </w:tabs>
              <w:jc w:val="both"/>
            </w:pPr>
            <w:r w:rsidRPr="00D0220B">
              <w:lastRenderedPageBreak/>
              <w:t>решать физические задачи</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1E37FD" w:rsidRDefault="001E37FD" w:rsidP="00AF1110">
            <w:pPr>
              <w:jc w:val="both"/>
              <w:rPr>
                <w:bCs/>
              </w:rPr>
            </w:pPr>
            <w:r w:rsidRPr="00CE59F5">
              <w:rPr>
                <w:bCs/>
              </w:rPr>
              <w:t>- тестовый контроль – оценка результатов усвоения теоретического материала в соответствии с критериями электронных тестов;</w:t>
            </w:r>
          </w:p>
          <w:p w:rsidR="00F05257" w:rsidRPr="00AD0812" w:rsidRDefault="00F05257" w:rsidP="00F05257">
            <w:pPr>
              <w:jc w:val="both"/>
              <w:rPr>
                <w:bCs/>
              </w:rPr>
            </w:pPr>
            <w:r w:rsidRPr="00AD0812">
              <w:rPr>
                <w:bCs/>
              </w:rPr>
              <w:t xml:space="preserve">- комбинированный  контроль – экспертная оценка за выполнение </w:t>
            </w:r>
            <w:r w:rsidR="00AD0812" w:rsidRPr="00AD0812">
              <w:rPr>
                <w:bCs/>
              </w:rPr>
              <w:t>практических работ</w:t>
            </w:r>
            <w:r w:rsidRPr="00AD0812">
              <w:rPr>
                <w:bCs/>
              </w:rPr>
              <w:t>;</w:t>
            </w:r>
          </w:p>
          <w:p w:rsidR="001E37FD" w:rsidRPr="006414DA" w:rsidRDefault="001E37FD" w:rsidP="00AF1110">
            <w:pPr>
              <w:jc w:val="both"/>
              <w:rPr>
                <w:bCs/>
              </w:rPr>
            </w:pPr>
            <w:r>
              <w:rPr>
                <w:bCs/>
              </w:rPr>
              <w:t>- устный контроль – оценка ответов в процессе индивиду</w:t>
            </w:r>
            <w:r w:rsidR="00D0220B">
              <w:rPr>
                <w:bCs/>
              </w:rPr>
              <w:t>ального и фронтального опросов.</w:t>
            </w:r>
          </w:p>
        </w:tc>
      </w:tr>
    </w:tbl>
    <w:p w:rsidR="001E37FD" w:rsidRDefault="001E37FD" w:rsidP="006E6B87">
      <w:pPr>
        <w:widowControl w:val="0"/>
        <w:suppressAutoHyphens/>
        <w:autoSpaceDE w:val="0"/>
        <w:autoSpaceDN w:val="0"/>
        <w:adjustRightInd w:val="0"/>
        <w:jc w:val="center"/>
      </w:pPr>
    </w:p>
    <w:p w:rsidR="00717E85" w:rsidRDefault="00717E85" w:rsidP="006E6B87">
      <w:pPr>
        <w:widowControl w:val="0"/>
        <w:suppressAutoHyphens/>
        <w:autoSpaceDE w:val="0"/>
        <w:autoSpaceDN w:val="0"/>
        <w:adjustRightInd w:val="0"/>
        <w:jc w:val="center"/>
      </w:pPr>
    </w:p>
    <w:p w:rsidR="009E3C10" w:rsidRDefault="009E3C10" w:rsidP="006E6B87">
      <w:pPr>
        <w:widowControl w:val="0"/>
        <w:suppressAutoHyphens/>
        <w:autoSpaceDE w:val="0"/>
        <w:autoSpaceDN w:val="0"/>
        <w:adjustRightInd w:val="0"/>
        <w:jc w:val="center"/>
      </w:pPr>
    </w:p>
    <w:p w:rsidR="009E3C10" w:rsidRDefault="009E3C10" w:rsidP="006E6B87">
      <w:pPr>
        <w:widowControl w:val="0"/>
        <w:suppressAutoHyphens/>
        <w:autoSpaceDE w:val="0"/>
        <w:autoSpaceDN w:val="0"/>
        <w:adjustRightInd w:val="0"/>
        <w:jc w:val="center"/>
      </w:pPr>
    </w:p>
    <w:p w:rsidR="009E3C10" w:rsidRDefault="009E3C10" w:rsidP="006E6B87">
      <w:pPr>
        <w:widowControl w:val="0"/>
        <w:suppressAutoHyphens/>
        <w:autoSpaceDE w:val="0"/>
        <w:autoSpaceDN w:val="0"/>
        <w:adjustRightInd w:val="0"/>
        <w:jc w:val="center"/>
      </w:pPr>
    </w:p>
    <w:p w:rsidR="009E3C10" w:rsidRDefault="009E3C10" w:rsidP="006E6B87">
      <w:pPr>
        <w:widowControl w:val="0"/>
        <w:suppressAutoHyphens/>
        <w:autoSpaceDE w:val="0"/>
        <w:autoSpaceDN w:val="0"/>
        <w:adjustRightInd w:val="0"/>
        <w:jc w:val="center"/>
      </w:pPr>
    </w:p>
    <w:p w:rsidR="009E3C10" w:rsidRDefault="009E3C10" w:rsidP="006E6B87">
      <w:pPr>
        <w:widowControl w:val="0"/>
        <w:suppressAutoHyphens/>
        <w:autoSpaceDE w:val="0"/>
        <w:autoSpaceDN w:val="0"/>
        <w:adjustRightInd w:val="0"/>
        <w:jc w:val="center"/>
      </w:pPr>
    </w:p>
    <w:p w:rsidR="009E3C10" w:rsidRDefault="009E3C10" w:rsidP="006E6B87">
      <w:pPr>
        <w:widowControl w:val="0"/>
        <w:suppressAutoHyphens/>
        <w:autoSpaceDE w:val="0"/>
        <w:autoSpaceDN w:val="0"/>
        <w:adjustRightInd w:val="0"/>
        <w:jc w:val="center"/>
      </w:pPr>
    </w:p>
    <w:p w:rsidR="009E3C10" w:rsidRDefault="009E3C10" w:rsidP="006E6B87">
      <w:pPr>
        <w:widowControl w:val="0"/>
        <w:suppressAutoHyphens/>
        <w:autoSpaceDE w:val="0"/>
        <w:autoSpaceDN w:val="0"/>
        <w:adjustRightInd w:val="0"/>
        <w:jc w:val="center"/>
      </w:pPr>
    </w:p>
    <w:p w:rsidR="009E3C10" w:rsidRDefault="009E3C10" w:rsidP="006E6B87">
      <w:pPr>
        <w:widowControl w:val="0"/>
        <w:suppressAutoHyphens/>
        <w:autoSpaceDE w:val="0"/>
        <w:autoSpaceDN w:val="0"/>
        <w:adjustRightInd w:val="0"/>
        <w:jc w:val="center"/>
      </w:pPr>
    </w:p>
    <w:p w:rsidR="009E3C10" w:rsidRDefault="009E3C10" w:rsidP="006E6B87">
      <w:pPr>
        <w:widowControl w:val="0"/>
        <w:suppressAutoHyphens/>
        <w:autoSpaceDE w:val="0"/>
        <w:autoSpaceDN w:val="0"/>
        <w:adjustRightInd w:val="0"/>
        <w:jc w:val="center"/>
      </w:pPr>
    </w:p>
    <w:p w:rsidR="009E3C10" w:rsidRDefault="009E3C10" w:rsidP="006E6B87">
      <w:pPr>
        <w:widowControl w:val="0"/>
        <w:suppressAutoHyphens/>
        <w:autoSpaceDE w:val="0"/>
        <w:autoSpaceDN w:val="0"/>
        <w:adjustRightInd w:val="0"/>
        <w:jc w:val="center"/>
      </w:pPr>
    </w:p>
    <w:p w:rsidR="009E3C10" w:rsidRDefault="009E3C10" w:rsidP="006E6B87">
      <w:pPr>
        <w:widowControl w:val="0"/>
        <w:suppressAutoHyphens/>
        <w:autoSpaceDE w:val="0"/>
        <w:autoSpaceDN w:val="0"/>
        <w:adjustRightInd w:val="0"/>
        <w:jc w:val="center"/>
      </w:pPr>
    </w:p>
    <w:p w:rsidR="009E3C10" w:rsidRDefault="009E3C10" w:rsidP="006E6B87">
      <w:pPr>
        <w:widowControl w:val="0"/>
        <w:suppressAutoHyphens/>
        <w:autoSpaceDE w:val="0"/>
        <w:autoSpaceDN w:val="0"/>
        <w:adjustRightInd w:val="0"/>
        <w:jc w:val="center"/>
      </w:pPr>
    </w:p>
    <w:p w:rsidR="009E3C10" w:rsidRDefault="009E3C10" w:rsidP="006E6B87">
      <w:pPr>
        <w:widowControl w:val="0"/>
        <w:suppressAutoHyphens/>
        <w:autoSpaceDE w:val="0"/>
        <w:autoSpaceDN w:val="0"/>
        <w:adjustRightInd w:val="0"/>
        <w:jc w:val="center"/>
      </w:pPr>
    </w:p>
    <w:p w:rsidR="009E3C10" w:rsidRDefault="009E3C10" w:rsidP="006E6B87">
      <w:pPr>
        <w:widowControl w:val="0"/>
        <w:suppressAutoHyphens/>
        <w:autoSpaceDE w:val="0"/>
        <w:autoSpaceDN w:val="0"/>
        <w:adjustRightInd w:val="0"/>
        <w:jc w:val="center"/>
      </w:pPr>
    </w:p>
    <w:p w:rsidR="009E3C10" w:rsidRDefault="009E3C10" w:rsidP="006E6B87">
      <w:pPr>
        <w:widowControl w:val="0"/>
        <w:suppressAutoHyphens/>
        <w:autoSpaceDE w:val="0"/>
        <w:autoSpaceDN w:val="0"/>
        <w:adjustRightInd w:val="0"/>
        <w:jc w:val="center"/>
      </w:pPr>
    </w:p>
    <w:p w:rsidR="00D0220B" w:rsidRDefault="00D0220B" w:rsidP="006E6B87">
      <w:pPr>
        <w:widowControl w:val="0"/>
        <w:suppressAutoHyphens/>
        <w:autoSpaceDE w:val="0"/>
        <w:autoSpaceDN w:val="0"/>
        <w:adjustRightInd w:val="0"/>
        <w:jc w:val="center"/>
      </w:pPr>
    </w:p>
    <w:p w:rsidR="00D0220B" w:rsidRDefault="00D0220B" w:rsidP="006E6B87">
      <w:pPr>
        <w:widowControl w:val="0"/>
        <w:suppressAutoHyphens/>
        <w:autoSpaceDE w:val="0"/>
        <w:autoSpaceDN w:val="0"/>
        <w:adjustRightInd w:val="0"/>
        <w:jc w:val="center"/>
      </w:pPr>
    </w:p>
    <w:p w:rsidR="00D0220B" w:rsidRDefault="00D0220B" w:rsidP="006E6B87">
      <w:pPr>
        <w:widowControl w:val="0"/>
        <w:suppressAutoHyphens/>
        <w:autoSpaceDE w:val="0"/>
        <w:autoSpaceDN w:val="0"/>
        <w:adjustRightInd w:val="0"/>
        <w:jc w:val="center"/>
      </w:pPr>
    </w:p>
    <w:p w:rsidR="00D0220B" w:rsidRDefault="00D0220B" w:rsidP="006E6B87">
      <w:pPr>
        <w:widowControl w:val="0"/>
        <w:suppressAutoHyphens/>
        <w:autoSpaceDE w:val="0"/>
        <w:autoSpaceDN w:val="0"/>
        <w:adjustRightInd w:val="0"/>
        <w:jc w:val="center"/>
      </w:pPr>
    </w:p>
    <w:p w:rsidR="00D0220B" w:rsidRDefault="00D0220B" w:rsidP="006E6B87">
      <w:pPr>
        <w:widowControl w:val="0"/>
        <w:suppressAutoHyphens/>
        <w:autoSpaceDE w:val="0"/>
        <w:autoSpaceDN w:val="0"/>
        <w:adjustRightInd w:val="0"/>
        <w:jc w:val="center"/>
      </w:pPr>
    </w:p>
    <w:p w:rsidR="00D0220B" w:rsidRDefault="00D0220B" w:rsidP="006E6B87">
      <w:pPr>
        <w:widowControl w:val="0"/>
        <w:suppressAutoHyphens/>
        <w:autoSpaceDE w:val="0"/>
        <w:autoSpaceDN w:val="0"/>
        <w:adjustRightInd w:val="0"/>
        <w:jc w:val="center"/>
      </w:pPr>
    </w:p>
    <w:p w:rsidR="00D0220B" w:rsidRDefault="00D0220B" w:rsidP="006E6B87">
      <w:pPr>
        <w:widowControl w:val="0"/>
        <w:suppressAutoHyphens/>
        <w:autoSpaceDE w:val="0"/>
        <w:autoSpaceDN w:val="0"/>
        <w:adjustRightInd w:val="0"/>
        <w:jc w:val="center"/>
      </w:pPr>
    </w:p>
    <w:p w:rsidR="00D0220B" w:rsidRDefault="00D0220B" w:rsidP="006E6B87">
      <w:pPr>
        <w:widowControl w:val="0"/>
        <w:suppressAutoHyphens/>
        <w:autoSpaceDE w:val="0"/>
        <w:autoSpaceDN w:val="0"/>
        <w:adjustRightInd w:val="0"/>
        <w:jc w:val="center"/>
      </w:pPr>
    </w:p>
    <w:p w:rsidR="00D0220B" w:rsidRDefault="00D0220B" w:rsidP="006E6B87">
      <w:pPr>
        <w:widowControl w:val="0"/>
        <w:suppressAutoHyphens/>
        <w:autoSpaceDE w:val="0"/>
        <w:autoSpaceDN w:val="0"/>
        <w:adjustRightInd w:val="0"/>
        <w:jc w:val="center"/>
      </w:pPr>
    </w:p>
    <w:p w:rsidR="00D0220B" w:rsidRDefault="00D0220B" w:rsidP="006E6B87">
      <w:pPr>
        <w:widowControl w:val="0"/>
        <w:suppressAutoHyphens/>
        <w:autoSpaceDE w:val="0"/>
        <w:autoSpaceDN w:val="0"/>
        <w:adjustRightInd w:val="0"/>
        <w:jc w:val="center"/>
      </w:pPr>
    </w:p>
    <w:p w:rsidR="00D0220B" w:rsidRDefault="00D0220B" w:rsidP="006E6B87">
      <w:pPr>
        <w:widowControl w:val="0"/>
        <w:suppressAutoHyphens/>
        <w:autoSpaceDE w:val="0"/>
        <w:autoSpaceDN w:val="0"/>
        <w:adjustRightInd w:val="0"/>
        <w:jc w:val="center"/>
      </w:pPr>
    </w:p>
    <w:p w:rsidR="00D0220B" w:rsidRDefault="00D0220B" w:rsidP="006E6B87">
      <w:pPr>
        <w:widowControl w:val="0"/>
        <w:suppressAutoHyphens/>
        <w:autoSpaceDE w:val="0"/>
        <w:autoSpaceDN w:val="0"/>
        <w:adjustRightInd w:val="0"/>
        <w:jc w:val="center"/>
      </w:pPr>
    </w:p>
    <w:p w:rsidR="00D0220B" w:rsidRDefault="00D0220B" w:rsidP="006E6B87">
      <w:pPr>
        <w:widowControl w:val="0"/>
        <w:suppressAutoHyphens/>
        <w:autoSpaceDE w:val="0"/>
        <w:autoSpaceDN w:val="0"/>
        <w:adjustRightInd w:val="0"/>
        <w:jc w:val="center"/>
      </w:pPr>
    </w:p>
    <w:p w:rsidR="00D0220B" w:rsidRDefault="00D0220B" w:rsidP="006E6B87">
      <w:pPr>
        <w:widowControl w:val="0"/>
        <w:suppressAutoHyphens/>
        <w:autoSpaceDE w:val="0"/>
        <w:autoSpaceDN w:val="0"/>
        <w:adjustRightInd w:val="0"/>
        <w:jc w:val="center"/>
      </w:pPr>
    </w:p>
    <w:p w:rsidR="00D0220B" w:rsidRDefault="00D0220B" w:rsidP="006E6B87">
      <w:pPr>
        <w:widowControl w:val="0"/>
        <w:suppressAutoHyphens/>
        <w:autoSpaceDE w:val="0"/>
        <w:autoSpaceDN w:val="0"/>
        <w:adjustRightInd w:val="0"/>
        <w:jc w:val="center"/>
      </w:pPr>
    </w:p>
    <w:p w:rsidR="004F7E8C" w:rsidRDefault="004F7E8C" w:rsidP="00D0220B">
      <w:pPr>
        <w:jc w:val="center"/>
        <w:rPr>
          <w:b/>
          <w:sz w:val="28"/>
          <w:szCs w:val="28"/>
        </w:rPr>
      </w:pPr>
    </w:p>
    <w:p w:rsidR="004F7E8C" w:rsidRDefault="004F7E8C" w:rsidP="00D0220B">
      <w:pPr>
        <w:jc w:val="center"/>
        <w:rPr>
          <w:b/>
          <w:sz w:val="28"/>
          <w:szCs w:val="28"/>
        </w:rPr>
      </w:pPr>
    </w:p>
    <w:p w:rsidR="004F7E8C" w:rsidRDefault="004F7E8C" w:rsidP="00D0220B">
      <w:pPr>
        <w:jc w:val="center"/>
        <w:rPr>
          <w:b/>
          <w:sz w:val="28"/>
          <w:szCs w:val="28"/>
        </w:rPr>
      </w:pPr>
    </w:p>
    <w:p w:rsidR="004F7E8C" w:rsidRDefault="004F7E8C" w:rsidP="00D0220B">
      <w:pPr>
        <w:jc w:val="center"/>
        <w:rPr>
          <w:b/>
          <w:sz w:val="28"/>
          <w:szCs w:val="28"/>
        </w:rPr>
      </w:pPr>
    </w:p>
    <w:p w:rsidR="004F7E8C" w:rsidRDefault="004F7E8C" w:rsidP="00D0220B">
      <w:pPr>
        <w:jc w:val="center"/>
        <w:rPr>
          <w:b/>
          <w:sz w:val="28"/>
          <w:szCs w:val="28"/>
        </w:rPr>
      </w:pPr>
    </w:p>
    <w:p w:rsidR="004F7E8C" w:rsidRDefault="004F7E8C" w:rsidP="00D0220B">
      <w:pPr>
        <w:jc w:val="center"/>
        <w:rPr>
          <w:b/>
          <w:sz w:val="28"/>
          <w:szCs w:val="28"/>
        </w:rPr>
      </w:pPr>
    </w:p>
    <w:p w:rsidR="004F7E8C" w:rsidRDefault="004F7E8C" w:rsidP="00D0220B">
      <w:pPr>
        <w:jc w:val="center"/>
        <w:rPr>
          <w:b/>
          <w:sz w:val="28"/>
          <w:szCs w:val="28"/>
        </w:rPr>
      </w:pPr>
    </w:p>
    <w:p w:rsidR="00717E85" w:rsidRDefault="00717E85" w:rsidP="006E6B87">
      <w:pPr>
        <w:widowControl w:val="0"/>
        <w:suppressAutoHyphens/>
        <w:autoSpaceDE w:val="0"/>
        <w:autoSpaceDN w:val="0"/>
        <w:adjustRightInd w:val="0"/>
        <w:jc w:val="center"/>
      </w:pPr>
    </w:p>
    <w:sectPr w:rsidR="00717E85" w:rsidSect="00AF1110">
      <w:pgSz w:w="11906" w:h="16838"/>
      <w:pgMar w:top="1134" w:right="850" w:bottom="1134" w:left="1701"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4E97" w:rsidRDefault="00CD4E97">
      <w:r>
        <w:separator/>
      </w:r>
    </w:p>
  </w:endnote>
  <w:endnote w:type="continuationSeparator" w:id="1">
    <w:p w:rsidR="00CD4E97" w:rsidRDefault="00CD4E9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61F5" w:rsidRDefault="001935A8" w:rsidP="00AF1110">
    <w:pPr>
      <w:pStyle w:val="a3"/>
      <w:framePr w:wrap="around" w:vAnchor="text" w:hAnchor="margin" w:xAlign="right" w:y="1"/>
      <w:rPr>
        <w:rStyle w:val="a5"/>
      </w:rPr>
    </w:pPr>
    <w:r>
      <w:rPr>
        <w:rStyle w:val="a5"/>
      </w:rPr>
      <w:fldChar w:fldCharType="begin"/>
    </w:r>
    <w:r w:rsidR="007261F5">
      <w:rPr>
        <w:rStyle w:val="a5"/>
      </w:rPr>
      <w:instrText xml:space="preserve">PAGE  </w:instrText>
    </w:r>
    <w:r>
      <w:rPr>
        <w:rStyle w:val="a5"/>
      </w:rPr>
      <w:fldChar w:fldCharType="end"/>
    </w:r>
  </w:p>
  <w:p w:rsidR="007261F5" w:rsidRDefault="007261F5" w:rsidP="00AF1110">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0336"/>
    </w:sdtPr>
    <w:sdtContent>
      <w:p w:rsidR="007261F5" w:rsidRDefault="001935A8">
        <w:pPr>
          <w:pStyle w:val="a3"/>
          <w:jc w:val="center"/>
        </w:pPr>
        <w:r>
          <w:fldChar w:fldCharType="begin"/>
        </w:r>
        <w:r w:rsidR="00A7461E">
          <w:instrText>PAGE   \* MERGEFORMAT</w:instrText>
        </w:r>
        <w:r>
          <w:fldChar w:fldCharType="separate"/>
        </w:r>
        <w:r w:rsidR="00785515">
          <w:rPr>
            <w:noProof/>
          </w:rPr>
          <w:t>19</w:t>
        </w:r>
        <w:r>
          <w:rPr>
            <w:noProof/>
          </w:rPr>
          <w:fldChar w:fldCharType="end"/>
        </w:r>
      </w:p>
    </w:sdtContent>
  </w:sdt>
  <w:p w:rsidR="007261F5" w:rsidRDefault="007261F5" w:rsidP="00AF1110">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4E97" w:rsidRDefault="00CD4E97">
      <w:r>
        <w:separator/>
      </w:r>
    </w:p>
  </w:footnote>
  <w:footnote w:type="continuationSeparator" w:id="1">
    <w:p w:rsidR="00CD4E97" w:rsidRDefault="00CD4E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153"/>
        </w:tabs>
        <w:ind w:left="153" w:hanging="360"/>
      </w:pPr>
      <w:rPr>
        <w:rFonts w:ascii="Symbol" w:hAnsi="Symbol"/>
      </w:rPr>
    </w:lvl>
  </w:abstractNum>
  <w:abstractNum w:abstractNumId="1">
    <w:nsid w:val="00000003"/>
    <w:multiLevelType w:val="singleLevel"/>
    <w:tmpl w:val="00000003"/>
    <w:name w:val="WW8Num4"/>
    <w:lvl w:ilvl="0">
      <w:start w:val="1"/>
      <w:numFmt w:val="bullet"/>
      <w:lvlText w:val=""/>
      <w:lvlJc w:val="left"/>
      <w:pPr>
        <w:tabs>
          <w:tab w:val="num" w:pos="153"/>
        </w:tabs>
        <w:ind w:left="153" w:hanging="360"/>
      </w:pPr>
      <w:rPr>
        <w:rFonts w:ascii="Symbol" w:hAnsi="Symbol"/>
      </w:rPr>
    </w:lvl>
  </w:abstractNum>
  <w:abstractNum w:abstractNumId="2">
    <w:nsid w:val="00000004"/>
    <w:multiLevelType w:val="singleLevel"/>
    <w:tmpl w:val="00000004"/>
    <w:name w:val="WW8Num6"/>
    <w:lvl w:ilvl="0">
      <w:start w:val="1"/>
      <w:numFmt w:val="bullet"/>
      <w:lvlText w:val=""/>
      <w:lvlJc w:val="left"/>
      <w:pPr>
        <w:tabs>
          <w:tab w:val="num" w:pos="153"/>
        </w:tabs>
        <w:ind w:left="153" w:hanging="360"/>
      </w:pPr>
      <w:rPr>
        <w:rFonts w:ascii="Symbol" w:hAnsi="Symbol"/>
      </w:rPr>
    </w:lvl>
  </w:abstractNum>
  <w:abstractNum w:abstractNumId="3">
    <w:nsid w:val="06A0540A"/>
    <w:multiLevelType w:val="hybridMultilevel"/>
    <w:tmpl w:val="6F94F1FA"/>
    <w:lvl w:ilvl="0" w:tplc="08EA74D4">
      <w:start w:val="1"/>
      <w:numFmt w:val="decimal"/>
      <w:lvlText w:val="%1."/>
      <w:lvlJc w:val="left"/>
      <w:pPr>
        <w:ind w:left="532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637B25"/>
    <w:multiLevelType w:val="hybridMultilevel"/>
    <w:tmpl w:val="024EB3CC"/>
    <w:lvl w:ilvl="0" w:tplc="D40E9E90">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5">
    <w:nsid w:val="0C0D00DD"/>
    <w:multiLevelType w:val="hybridMultilevel"/>
    <w:tmpl w:val="1574489A"/>
    <w:lvl w:ilvl="0" w:tplc="D40E9E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2295C7F"/>
    <w:multiLevelType w:val="hybridMultilevel"/>
    <w:tmpl w:val="F5428CDE"/>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7">
    <w:nsid w:val="12340B1A"/>
    <w:multiLevelType w:val="hybridMultilevel"/>
    <w:tmpl w:val="91D6608E"/>
    <w:lvl w:ilvl="0" w:tplc="D1FA12F4">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2C37EC4"/>
    <w:multiLevelType w:val="hybridMultilevel"/>
    <w:tmpl w:val="CD827946"/>
    <w:lvl w:ilvl="0" w:tplc="D40E9E90">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9">
    <w:nsid w:val="14E7064D"/>
    <w:multiLevelType w:val="hybridMultilevel"/>
    <w:tmpl w:val="B5E6E9A8"/>
    <w:lvl w:ilvl="0" w:tplc="D40E9E90">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10">
    <w:nsid w:val="1D8658B6"/>
    <w:multiLevelType w:val="hybridMultilevel"/>
    <w:tmpl w:val="F64666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EBC5091"/>
    <w:multiLevelType w:val="hybridMultilevel"/>
    <w:tmpl w:val="3FFAE6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B874BE"/>
    <w:multiLevelType w:val="hybridMultilevel"/>
    <w:tmpl w:val="E1121644"/>
    <w:lvl w:ilvl="0" w:tplc="CCE4F768">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4074E11"/>
    <w:multiLevelType w:val="hybridMultilevel"/>
    <w:tmpl w:val="D4F8E68C"/>
    <w:lvl w:ilvl="0" w:tplc="17C663E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25F0217E"/>
    <w:multiLevelType w:val="hybridMultilevel"/>
    <w:tmpl w:val="B3E015B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CA03E16"/>
    <w:multiLevelType w:val="hybridMultilevel"/>
    <w:tmpl w:val="81E25164"/>
    <w:lvl w:ilvl="0" w:tplc="BA78430C">
      <w:start w:val="3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43D4AC6"/>
    <w:multiLevelType w:val="hybridMultilevel"/>
    <w:tmpl w:val="881E4C68"/>
    <w:lvl w:ilvl="0" w:tplc="D40E9E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44A4447"/>
    <w:multiLevelType w:val="hybridMultilevel"/>
    <w:tmpl w:val="EC2295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672790D"/>
    <w:multiLevelType w:val="hybridMultilevel"/>
    <w:tmpl w:val="5EF4508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3C5C4422"/>
    <w:multiLevelType w:val="hybridMultilevel"/>
    <w:tmpl w:val="0FD01E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5977A52"/>
    <w:multiLevelType w:val="hybridMultilevel"/>
    <w:tmpl w:val="ED321BC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9923093"/>
    <w:multiLevelType w:val="hybridMultilevel"/>
    <w:tmpl w:val="14A2F780"/>
    <w:lvl w:ilvl="0" w:tplc="97C87402">
      <w:start w:val="1"/>
      <w:numFmt w:val="decimal"/>
      <w:lvlText w:val="%1."/>
      <w:lvlJc w:val="left"/>
      <w:pPr>
        <w:ind w:left="420" w:hanging="360"/>
      </w:pPr>
      <w:rPr>
        <w:rFonts w:ascii="Times New Roman" w:eastAsiaTheme="minorEastAsia" w:hAnsi="Times New Roman" w:cs="Times New Roman"/>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2">
    <w:nsid w:val="499E77DA"/>
    <w:multiLevelType w:val="hybridMultilevel"/>
    <w:tmpl w:val="41D4DAA4"/>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9EF2265"/>
    <w:multiLevelType w:val="hybridMultilevel"/>
    <w:tmpl w:val="88E681B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594621B"/>
    <w:multiLevelType w:val="hybridMultilevel"/>
    <w:tmpl w:val="FE2EC806"/>
    <w:lvl w:ilvl="0" w:tplc="D40E9E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A6B728F"/>
    <w:multiLevelType w:val="hybridMultilevel"/>
    <w:tmpl w:val="6248E0DC"/>
    <w:lvl w:ilvl="0" w:tplc="D40E9E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0B556DB"/>
    <w:multiLevelType w:val="hybridMultilevel"/>
    <w:tmpl w:val="E8E2E8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10C424A"/>
    <w:multiLevelType w:val="hybridMultilevel"/>
    <w:tmpl w:val="6902DA7A"/>
    <w:lvl w:ilvl="0" w:tplc="0F4054CC">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6935545"/>
    <w:multiLevelType w:val="hybridMultilevel"/>
    <w:tmpl w:val="248EE92A"/>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9">
    <w:nsid w:val="67B97377"/>
    <w:multiLevelType w:val="hybridMultilevel"/>
    <w:tmpl w:val="076615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95815FD"/>
    <w:multiLevelType w:val="hybridMultilevel"/>
    <w:tmpl w:val="83BC461A"/>
    <w:lvl w:ilvl="0" w:tplc="FAECCF68">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9CF0A9D"/>
    <w:multiLevelType w:val="hybridMultilevel"/>
    <w:tmpl w:val="D98EA1F2"/>
    <w:lvl w:ilvl="0" w:tplc="04190001">
      <w:start w:val="1"/>
      <w:numFmt w:val="bullet"/>
      <w:lvlText w:val=""/>
      <w:lvlJc w:val="left"/>
      <w:pPr>
        <w:tabs>
          <w:tab w:val="num" w:pos="643"/>
        </w:tabs>
        <w:ind w:left="643"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2">
    <w:nsid w:val="73764FD2"/>
    <w:multiLevelType w:val="hybridMultilevel"/>
    <w:tmpl w:val="91D6608E"/>
    <w:lvl w:ilvl="0" w:tplc="D1FA12F4">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6DB7E16"/>
    <w:multiLevelType w:val="hybridMultilevel"/>
    <w:tmpl w:val="E3B8BABE"/>
    <w:lvl w:ilvl="0" w:tplc="D40E9E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B24612E"/>
    <w:multiLevelType w:val="hybridMultilevel"/>
    <w:tmpl w:val="076615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F7743DA"/>
    <w:multiLevelType w:val="hybridMultilevel"/>
    <w:tmpl w:val="F2B47128"/>
    <w:lvl w:ilvl="0" w:tplc="9228AAAA">
      <w:start w:val="1"/>
      <w:numFmt w:val="decimal"/>
      <w:lvlText w:val="%1."/>
      <w:lvlJc w:val="left"/>
      <w:pPr>
        <w:ind w:left="720" w:hanging="360"/>
      </w:pPr>
      <w:rPr>
        <w:rFonts w:ascii="Times New Roman" w:hAnsi="Times New Roman" w:cs="Times New Roman" w:hint="default"/>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11"/>
  </w:num>
  <w:num w:numId="3">
    <w:abstractNumId w:val="22"/>
  </w:num>
  <w:num w:numId="4">
    <w:abstractNumId w:val="3"/>
  </w:num>
  <w:num w:numId="5">
    <w:abstractNumId w:val="13"/>
  </w:num>
  <w:num w:numId="6">
    <w:abstractNumId w:val="31"/>
  </w:num>
  <w:num w:numId="7">
    <w:abstractNumId w:val="23"/>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21"/>
  </w:num>
  <w:num w:numId="11">
    <w:abstractNumId w:val="6"/>
  </w:num>
  <w:num w:numId="12">
    <w:abstractNumId w:val="10"/>
  </w:num>
  <w:num w:numId="13">
    <w:abstractNumId w:val="0"/>
  </w:num>
  <w:num w:numId="14">
    <w:abstractNumId w:val="1"/>
  </w:num>
  <w:num w:numId="15">
    <w:abstractNumId w:val="2"/>
  </w:num>
  <w:num w:numId="16">
    <w:abstractNumId w:val="28"/>
  </w:num>
  <w:num w:numId="17">
    <w:abstractNumId w:val="20"/>
  </w:num>
  <w:num w:numId="18">
    <w:abstractNumId w:val="34"/>
  </w:num>
  <w:num w:numId="19">
    <w:abstractNumId w:val="9"/>
  </w:num>
  <w:num w:numId="20">
    <w:abstractNumId w:val="8"/>
  </w:num>
  <w:num w:numId="21">
    <w:abstractNumId w:val="4"/>
  </w:num>
  <w:num w:numId="22">
    <w:abstractNumId w:val="25"/>
  </w:num>
  <w:num w:numId="23">
    <w:abstractNumId w:val="5"/>
  </w:num>
  <w:num w:numId="24">
    <w:abstractNumId w:val="24"/>
  </w:num>
  <w:num w:numId="25">
    <w:abstractNumId w:val="12"/>
  </w:num>
  <w:num w:numId="26">
    <w:abstractNumId w:val="26"/>
  </w:num>
  <w:num w:numId="27">
    <w:abstractNumId w:val="30"/>
  </w:num>
  <w:num w:numId="28">
    <w:abstractNumId w:val="19"/>
  </w:num>
  <w:num w:numId="29">
    <w:abstractNumId w:val="16"/>
  </w:num>
  <w:num w:numId="30">
    <w:abstractNumId w:val="7"/>
  </w:num>
  <w:num w:numId="31">
    <w:abstractNumId w:val="29"/>
  </w:num>
  <w:num w:numId="3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15"/>
  </w:num>
  <w:num w:numId="35">
    <w:abstractNumId w:val="14"/>
  </w:num>
  <w:num w:numId="36">
    <w:abstractNumId w:val="27"/>
  </w:num>
  <w:num w:numId="37">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1E37FD"/>
    <w:rsid w:val="00017FE6"/>
    <w:rsid w:val="00025D8C"/>
    <w:rsid w:val="00046ED1"/>
    <w:rsid w:val="000512AA"/>
    <w:rsid w:val="000723E9"/>
    <w:rsid w:val="00076C9D"/>
    <w:rsid w:val="00085172"/>
    <w:rsid w:val="000938FD"/>
    <w:rsid w:val="0009798D"/>
    <w:rsid w:val="000B1936"/>
    <w:rsid w:val="000B264B"/>
    <w:rsid w:val="000B3C8D"/>
    <w:rsid w:val="000B6CC4"/>
    <w:rsid w:val="000C3A6F"/>
    <w:rsid w:val="000C4226"/>
    <w:rsid w:val="000C5584"/>
    <w:rsid w:val="000D6BD9"/>
    <w:rsid w:val="000D6C67"/>
    <w:rsid w:val="000D78FE"/>
    <w:rsid w:val="000E18F2"/>
    <w:rsid w:val="000E5F8F"/>
    <w:rsid w:val="00106B17"/>
    <w:rsid w:val="00110C33"/>
    <w:rsid w:val="00114368"/>
    <w:rsid w:val="00116F2A"/>
    <w:rsid w:val="00122196"/>
    <w:rsid w:val="00132F4B"/>
    <w:rsid w:val="00134472"/>
    <w:rsid w:val="00137C81"/>
    <w:rsid w:val="00153333"/>
    <w:rsid w:val="0016616D"/>
    <w:rsid w:val="00166FF2"/>
    <w:rsid w:val="001742AE"/>
    <w:rsid w:val="00181591"/>
    <w:rsid w:val="001854E1"/>
    <w:rsid w:val="001864BD"/>
    <w:rsid w:val="00187FC9"/>
    <w:rsid w:val="00191F5D"/>
    <w:rsid w:val="001935A8"/>
    <w:rsid w:val="001A37B7"/>
    <w:rsid w:val="001A54D2"/>
    <w:rsid w:val="001B2875"/>
    <w:rsid w:val="001B3092"/>
    <w:rsid w:val="001B3F25"/>
    <w:rsid w:val="001C0DA9"/>
    <w:rsid w:val="001C0E7A"/>
    <w:rsid w:val="001C2DB4"/>
    <w:rsid w:val="001D7525"/>
    <w:rsid w:val="001E37FD"/>
    <w:rsid w:val="001F0C04"/>
    <w:rsid w:val="001F317B"/>
    <w:rsid w:val="00207D89"/>
    <w:rsid w:val="00211F1C"/>
    <w:rsid w:val="002154D1"/>
    <w:rsid w:val="00233D41"/>
    <w:rsid w:val="002343DB"/>
    <w:rsid w:val="00251038"/>
    <w:rsid w:val="002519F5"/>
    <w:rsid w:val="002610CD"/>
    <w:rsid w:val="0026374B"/>
    <w:rsid w:val="002668D2"/>
    <w:rsid w:val="002718BC"/>
    <w:rsid w:val="002968F1"/>
    <w:rsid w:val="002A0468"/>
    <w:rsid w:val="002B134F"/>
    <w:rsid w:val="002C24C8"/>
    <w:rsid w:val="002C7B5F"/>
    <w:rsid w:val="002D63C8"/>
    <w:rsid w:val="002F0950"/>
    <w:rsid w:val="002F7A59"/>
    <w:rsid w:val="00301D95"/>
    <w:rsid w:val="00314B1E"/>
    <w:rsid w:val="0032034E"/>
    <w:rsid w:val="00330937"/>
    <w:rsid w:val="0034385F"/>
    <w:rsid w:val="003715BE"/>
    <w:rsid w:val="00384F98"/>
    <w:rsid w:val="003900C6"/>
    <w:rsid w:val="00393D7D"/>
    <w:rsid w:val="0039476E"/>
    <w:rsid w:val="003A0FB4"/>
    <w:rsid w:val="003A15A1"/>
    <w:rsid w:val="003A3698"/>
    <w:rsid w:val="003A6515"/>
    <w:rsid w:val="003B4639"/>
    <w:rsid w:val="003B4945"/>
    <w:rsid w:val="003C17BA"/>
    <w:rsid w:val="003C3EBD"/>
    <w:rsid w:val="003D1C5A"/>
    <w:rsid w:val="003D4FB9"/>
    <w:rsid w:val="003E2ABB"/>
    <w:rsid w:val="003F25D2"/>
    <w:rsid w:val="003F6E7D"/>
    <w:rsid w:val="003F77F2"/>
    <w:rsid w:val="00410757"/>
    <w:rsid w:val="00416182"/>
    <w:rsid w:val="00416464"/>
    <w:rsid w:val="00417055"/>
    <w:rsid w:val="00417FB7"/>
    <w:rsid w:val="004249C2"/>
    <w:rsid w:val="00425038"/>
    <w:rsid w:val="004403F0"/>
    <w:rsid w:val="00444DDA"/>
    <w:rsid w:val="0045158F"/>
    <w:rsid w:val="00457978"/>
    <w:rsid w:val="00460AB4"/>
    <w:rsid w:val="00461B52"/>
    <w:rsid w:val="00474F7F"/>
    <w:rsid w:val="00486515"/>
    <w:rsid w:val="00493A92"/>
    <w:rsid w:val="00494FDE"/>
    <w:rsid w:val="00496754"/>
    <w:rsid w:val="004969EE"/>
    <w:rsid w:val="004A0085"/>
    <w:rsid w:val="004A07B3"/>
    <w:rsid w:val="004B0191"/>
    <w:rsid w:val="004D5E9A"/>
    <w:rsid w:val="004E7A23"/>
    <w:rsid w:val="004F0D1F"/>
    <w:rsid w:val="004F0E48"/>
    <w:rsid w:val="004F5739"/>
    <w:rsid w:val="004F6D0D"/>
    <w:rsid w:val="004F7E8C"/>
    <w:rsid w:val="004F7EDC"/>
    <w:rsid w:val="00501D9B"/>
    <w:rsid w:val="00511DE0"/>
    <w:rsid w:val="00512424"/>
    <w:rsid w:val="005211FC"/>
    <w:rsid w:val="005431E5"/>
    <w:rsid w:val="005448A2"/>
    <w:rsid w:val="00557271"/>
    <w:rsid w:val="005614C0"/>
    <w:rsid w:val="00561D56"/>
    <w:rsid w:val="005652BB"/>
    <w:rsid w:val="0056570D"/>
    <w:rsid w:val="00586685"/>
    <w:rsid w:val="005944BF"/>
    <w:rsid w:val="005955D4"/>
    <w:rsid w:val="005A25E9"/>
    <w:rsid w:val="005A3A79"/>
    <w:rsid w:val="005A6282"/>
    <w:rsid w:val="005A6B9F"/>
    <w:rsid w:val="005A7DEC"/>
    <w:rsid w:val="005B2B2C"/>
    <w:rsid w:val="005B2B9F"/>
    <w:rsid w:val="005B3A2D"/>
    <w:rsid w:val="005B716D"/>
    <w:rsid w:val="005C561D"/>
    <w:rsid w:val="005D438B"/>
    <w:rsid w:val="005D5F67"/>
    <w:rsid w:val="005E4E3B"/>
    <w:rsid w:val="005E6F52"/>
    <w:rsid w:val="00601CCE"/>
    <w:rsid w:val="006126E4"/>
    <w:rsid w:val="006129E9"/>
    <w:rsid w:val="00616EDA"/>
    <w:rsid w:val="00625FA4"/>
    <w:rsid w:val="00636E18"/>
    <w:rsid w:val="00646937"/>
    <w:rsid w:val="00651F27"/>
    <w:rsid w:val="006628B7"/>
    <w:rsid w:val="00665B83"/>
    <w:rsid w:val="00673DBB"/>
    <w:rsid w:val="00674C57"/>
    <w:rsid w:val="00681F3C"/>
    <w:rsid w:val="006875B4"/>
    <w:rsid w:val="0069238B"/>
    <w:rsid w:val="006948FB"/>
    <w:rsid w:val="006A1DBD"/>
    <w:rsid w:val="006A4E5A"/>
    <w:rsid w:val="006A4E88"/>
    <w:rsid w:val="006B4C7D"/>
    <w:rsid w:val="006B5FF2"/>
    <w:rsid w:val="006C74F6"/>
    <w:rsid w:val="006D2896"/>
    <w:rsid w:val="006D49D0"/>
    <w:rsid w:val="006E2627"/>
    <w:rsid w:val="006E3115"/>
    <w:rsid w:val="006E4429"/>
    <w:rsid w:val="006E54E5"/>
    <w:rsid w:val="006E6B87"/>
    <w:rsid w:val="006E782C"/>
    <w:rsid w:val="006F3679"/>
    <w:rsid w:val="00712CFD"/>
    <w:rsid w:val="00713388"/>
    <w:rsid w:val="00717E85"/>
    <w:rsid w:val="007261F5"/>
    <w:rsid w:val="00744A8B"/>
    <w:rsid w:val="00750174"/>
    <w:rsid w:val="0075682D"/>
    <w:rsid w:val="0076445D"/>
    <w:rsid w:val="00766E7A"/>
    <w:rsid w:val="00774A28"/>
    <w:rsid w:val="0078088D"/>
    <w:rsid w:val="00785515"/>
    <w:rsid w:val="00793DD6"/>
    <w:rsid w:val="00794DCB"/>
    <w:rsid w:val="00796539"/>
    <w:rsid w:val="007A051F"/>
    <w:rsid w:val="007A112B"/>
    <w:rsid w:val="007A23FB"/>
    <w:rsid w:val="007B6A2C"/>
    <w:rsid w:val="007C5AFD"/>
    <w:rsid w:val="007C7CB7"/>
    <w:rsid w:val="007D0555"/>
    <w:rsid w:val="007D064C"/>
    <w:rsid w:val="007D0956"/>
    <w:rsid w:val="007E0726"/>
    <w:rsid w:val="007E34E8"/>
    <w:rsid w:val="007E5C58"/>
    <w:rsid w:val="007F748E"/>
    <w:rsid w:val="00800183"/>
    <w:rsid w:val="00800BB9"/>
    <w:rsid w:val="008236C2"/>
    <w:rsid w:val="00824388"/>
    <w:rsid w:val="008321C8"/>
    <w:rsid w:val="0083448B"/>
    <w:rsid w:val="00834DBE"/>
    <w:rsid w:val="00835833"/>
    <w:rsid w:val="00836662"/>
    <w:rsid w:val="00843079"/>
    <w:rsid w:val="0087094F"/>
    <w:rsid w:val="008741CB"/>
    <w:rsid w:val="00877C9D"/>
    <w:rsid w:val="0088218A"/>
    <w:rsid w:val="008A0FFA"/>
    <w:rsid w:val="008A2E37"/>
    <w:rsid w:val="008A3C7B"/>
    <w:rsid w:val="008B359D"/>
    <w:rsid w:val="008C2C92"/>
    <w:rsid w:val="008C3656"/>
    <w:rsid w:val="008C4970"/>
    <w:rsid w:val="008C7468"/>
    <w:rsid w:val="008C753F"/>
    <w:rsid w:val="008C77A9"/>
    <w:rsid w:val="008E247F"/>
    <w:rsid w:val="008E392B"/>
    <w:rsid w:val="008E63D6"/>
    <w:rsid w:val="008E6D20"/>
    <w:rsid w:val="008F198A"/>
    <w:rsid w:val="008F1CED"/>
    <w:rsid w:val="00905A2F"/>
    <w:rsid w:val="009116E6"/>
    <w:rsid w:val="00912919"/>
    <w:rsid w:val="00916FA6"/>
    <w:rsid w:val="00916FED"/>
    <w:rsid w:val="0092171C"/>
    <w:rsid w:val="00923C1E"/>
    <w:rsid w:val="009258E0"/>
    <w:rsid w:val="00930C67"/>
    <w:rsid w:val="0093254C"/>
    <w:rsid w:val="009368EF"/>
    <w:rsid w:val="00936BA6"/>
    <w:rsid w:val="00940B06"/>
    <w:rsid w:val="0094378F"/>
    <w:rsid w:val="009440A4"/>
    <w:rsid w:val="00950EFF"/>
    <w:rsid w:val="00954567"/>
    <w:rsid w:val="00963EAF"/>
    <w:rsid w:val="00964C7F"/>
    <w:rsid w:val="009757D4"/>
    <w:rsid w:val="00976616"/>
    <w:rsid w:val="0097690E"/>
    <w:rsid w:val="00984FDD"/>
    <w:rsid w:val="009906DA"/>
    <w:rsid w:val="009917B2"/>
    <w:rsid w:val="00992561"/>
    <w:rsid w:val="0099515E"/>
    <w:rsid w:val="009A6B6A"/>
    <w:rsid w:val="009B0BC8"/>
    <w:rsid w:val="009B1A28"/>
    <w:rsid w:val="009B73EF"/>
    <w:rsid w:val="009C62CA"/>
    <w:rsid w:val="009C7021"/>
    <w:rsid w:val="009D0749"/>
    <w:rsid w:val="009E093E"/>
    <w:rsid w:val="009E3C10"/>
    <w:rsid w:val="009E74F0"/>
    <w:rsid w:val="009F58AC"/>
    <w:rsid w:val="009F7838"/>
    <w:rsid w:val="00A026BA"/>
    <w:rsid w:val="00A05067"/>
    <w:rsid w:val="00A05A2D"/>
    <w:rsid w:val="00A07C4F"/>
    <w:rsid w:val="00A10402"/>
    <w:rsid w:val="00A10B77"/>
    <w:rsid w:val="00A17E4D"/>
    <w:rsid w:val="00A2483C"/>
    <w:rsid w:val="00A24866"/>
    <w:rsid w:val="00A2545D"/>
    <w:rsid w:val="00A30E02"/>
    <w:rsid w:val="00A36E38"/>
    <w:rsid w:val="00A464AE"/>
    <w:rsid w:val="00A558E4"/>
    <w:rsid w:val="00A615B3"/>
    <w:rsid w:val="00A616A3"/>
    <w:rsid w:val="00A64FEA"/>
    <w:rsid w:val="00A70A4F"/>
    <w:rsid w:val="00A711D6"/>
    <w:rsid w:val="00A7461E"/>
    <w:rsid w:val="00A92319"/>
    <w:rsid w:val="00AA0D5E"/>
    <w:rsid w:val="00AA6998"/>
    <w:rsid w:val="00AA7DA1"/>
    <w:rsid w:val="00AC36E6"/>
    <w:rsid w:val="00AC51C0"/>
    <w:rsid w:val="00AC5A1B"/>
    <w:rsid w:val="00AD0812"/>
    <w:rsid w:val="00AD1B46"/>
    <w:rsid w:val="00AE3631"/>
    <w:rsid w:val="00AE714A"/>
    <w:rsid w:val="00AF1110"/>
    <w:rsid w:val="00B01329"/>
    <w:rsid w:val="00B02657"/>
    <w:rsid w:val="00B075DA"/>
    <w:rsid w:val="00B128C1"/>
    <w:rsid w:val="00B14E3D"/>
    <w:rsid w:val="00B166A2"/>
    <w:rsid w:val="00B3019C"/>
    <w:rsid w:val="00B4044B"/>
    <w:rsid w:val="00B4087A"/>
    <w:rsid w:val="00B40B37"/>
    <w:rsid w:val="00B44597"/>
    <w:rsid w:val="00B47946"/>
    <w:rsid w:val="00B51223"/>
    <w:rsid w:val="00B53CBE"/>
    <w:rsid w:val="00B55E71"/>
    <w:rsid w:val="00B57C98"/>
    <w:rsid w:val="00B607DD"/>
    <w:rsid w:val="00B61070"/>
    <w:rsid w:val="00B61DD0"/>
    <w:rsid w:val="00B620AB"/>
    <w:rsid w:val="00B6450F"/>
    <w:rsid w:val="00B73CB7"/>
    <w:rsid w:val="00B848C5"/>
    <w:rsid w:val="00B91129"/>
    <w:rsid w:val="00B93D95"/>
    <w:rsid w:val="00BA262E"/>
    <w:rsid w:val="00BA4E6B"/>
    <w:rsid w:val="00BA65B4"/>
    <w:rsid w:val="00BB02C2"/>
    <w:rsid w:val="00BB1A4D"/>
    <w:rsid w:val="00BB50FF"/>
    <w:rsid w:val="00BB7D83"/>
    <w:rsid w:val="00BC77DE"/>
    <w:rsid w:val="00BD077E"/>
    <w:rsid w:val="00BD5201"/>
    <w:rsid w:val="00BD7149"/>
    <w:rsid w:val="00BD7B6F"/>
    <w:rsid w:val="00BE1030"/>
    <w:rsid w:val="00BF236E"/>
    <w:rsid w:val="00BF404B"/>
    <w:rsid w:val="00BF5ED1"/>
    <w:rsid w:val="00C00D8D"/>
    <w:rsid w:val="00C1044C"/>
    <w:rsid w:val="00C23577"/>
    <w:rsid w:val="00C23888"/>
    <w:rsid w:val="00C25A77"/>
    <w:rsid w:val="00C27FB9"/>
    <w:rsid w:val="00C37A7D"/>
    <w:rsid w:val="00C41EF0"/>
    <w:rsid w:val="00C43AD5"/>
    <w:rsid w:val="00C43F61"/>
    <w:rsid w:val="00C4481F"/>
    <w:rsid w:val="00C44F09"/>
    <w:rsid w:val="00C53540"/>
    <w:rsid w:val="00C55FF4"/>
    <w:rsid w:val="00C66605"/>
    <w:rsid w:val="00C7522F"/>
    <w:rsid w:val="00C80138"/>
    <w:rsid w:val="00C81F0B"/>
    <w:rsid w:val="00C86061"/>
    <w:rsid w:val="00C86C5D"/>
    <w:rsid w:val="00CA60AE"/>
    <w:rsid w:val="00CA653C"/>
    <w:rsid w:val="00CB067A"/>
    <w:rsid w:val="00CB466E"/>
    <w:rsid w:val="00CB5D95"/>
    <w:rsid w:val="00CC1B5A"/>
    <w:rsid w:val="00CD0490"/>
    <w:rsid w:val="00CD08D4"/>
    <w:rsid w:val="00CD3F0E"/>
    <w:rsid w:val="00CD4E97"/>
    <w:rsid w:val="00CE0B17"/>
    <w:rsid w:val="00CE550C"/>
    <w:rsid w:val="00CF076A"/>
    <w:rsid w:val="00CF261D"/>
    <w:rsid w:val="00CF4F21"/>
    <w:rsid w:val="00CF63F7"/>
    <w:rsid w:val="00CF6D68"/>
    <w:rsid w:val="00D0220B"/>
    <w:rsid w:val="00D12026"/>
    <w:rsid w:val="00D222D3"/>
    <w:rsid w:val="00D254DA"/>
    <w:rsid w:val="00D2694F"/>
    <w:rsid w:val="00D41C8A"/>
    <w:rsid w:val="00D442F0"/>
    <w:rsid w:val="00D451BB"/>
    <w:rsid w:val="00D50473"/>
    <w:rsid w:val="00D50CFC"/>
    <w:rsid w:val="00D51962"/>
    <w:rsid w:val="00D537B3"/>
    <w:rsid w:val="00D56C2F"/>
    <w:rsid w:val="00D57CBA"/>
    <w:rsid w:val="00D605FF"/>
    <w:rsid w:val="00D6140C"/>
    <w:rsid w:val="00D642B0"/>
    <w:rsid w:val="00D65DEE"/>
    <w:rsid w:val="00D70FB1"/>
    <w:rsid w:val="00D75C02"/>
    <w:rsid w:val="00D77CE8"/>
    <w:rsid w:val="00D80EEA"/>
    <w:rsid w:val="00D83BBB"/>
    <w:rsid w:val="00D942E4"/>
    <w:rsid w:val="00D97EE1"/>
    <w:rsid w:val="00DA1EB5"/>
    <w:rsid w:val="00DB0522"/>
    <w:rsid w:val="00DB401D"/>
    <w:rsid w:val="00DC1A8A"/>
    <w:rsid w:val="00DC59F2"/>
    <w:rsid w:val="00DD1920"/>
    <w:rsid w:val="00DD3D8B"/>
    <w:rsid w:val="00DF127F"/>
    <w:rsid w:val="00DF7510"/>
    <w:rsid w:val="00E00E8B"/>
    <w:rsid w:val="00E05B85"/>
    <w:rsid w:val="00E13650"/>
    <w:rsid w:val="00E21B2D"/>
    <w:rsid w:val="00E22B8C"/>
    <w:rsid w:val="00E22CB7"/>
    <w:rsid w:val="00E25750"/>
    <w:rsid w:val="00E27E6A"/>
    <w:rsid w:val="00E311D0"/>
    <w:rsid w:val="00E3360E"/>
    <w:rsid w:val="00E36DFF"/>
    <w:rsid w:val="00E41DC3"/>
    <w:rsid w:val="00E44E2A"/>
    <w:rsid w:val="00E47DD1"/>
    <w:rsid w:val="00E52B8A"/>
    <w:rsid w:val="00E6005E"/>
    <w:rsid w:val="00E6543A"/>
    <w:rsid w:val="00E76E22"/>
    <w:rsid w:val="00E81BE4"/>
    <w:rsid w:val="00E908C3"/>
    <w:rsid w:val="00EA136B"/>
    <w:rsid w:val="00EA34F5"/>
    <w:rsid w:val="00EA3F5F"/>
    <w:rsid w:val="00EA70B4"/>
    <w:rsid w:val="00EB2757"/>
    <w:rsid w:val="00EB7773"/>
    <w:rsid w:val="00EC4E4A"/>
    <w:rsid w:val="00EE0B8B"/>
    <w:rsid w:val="00EE11B4"/>
    <w:rsid w:val="00EE490C"/>
    <w:rsid w:val="00EF3FAE"/>
    <w:rsid w:val="00EF55AA"/>
    <w:rsid w:val="00F0168A"/>
    <w:rsid w:val="00F017B1"/>
    <w:rsid w:val="00F05257"/>
    <w:rsid w:val="00F05DD1"/>
    <w:rsid w:val="00F15A54"/>
    <w:rsid w:val="00F20BBB"/>
    <w:rsid w:val="00F25C4A"/>
    <w:rsid w:val="00F31A60"/>
    <w:rsid w:val="00F35303"/>
    <w:rsid w:val="00F37164"/>
    <w:rsid w:val="00F403E0"/>
    <w:rsid w:val="00F42B2F"/>
    <w:rsid w:val="00F42BE5"/>
    <w:rsid w:val="00F45088"/>
    <w:rsid w:val="00F46284"/>
    <w:rsid w:val="00F46305"/>
    <w:rsid w:val="00F4784E"/>
    <w:rsid w:val="00F52DF0"/>
    <w:rsid w:val="00F53147"/>
    <w:rsid w:val="00F5318F"/>
    <w:rsid w:val="00F531CD"/>
    <w:rsid w:val="00F65B9A"/>
    <w:rsid w:val="00F67560"/>
    <w:rsid w:val="00F84C0B"/>
    <w:rsid w:val="00F87FB1"/>
    <w:rsid w:val="00F918CC"/>
    <w:rsid w:val="00F971A2"/>
    <w:rsid w:val="00FA77AD"/>
    <w:rsid w:val="00FB266D"/>
    <w:rsid w:val="00FB7402"/>
    <w:rsid w:val="00FD4096"/>
    <w:rsid w:val="00FD6A98"/>
    <w:rsid w:val="00FD6ADC"/>
    <w:rsid w:val="00FE123E"/>
    <w:rsid w:val="00FF0E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37F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E37FD"/>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E37FD"/>
    <w:rPr>
      <w:rFonts w:ascii="Times New Roman" w:eastAsia="Times New Roman" w:hAnsi="Times New Roman" w:cs="Times New Roman"/>
      <w:sz w:val="24"/>
      <w:szCs w:val="24"/>
      <w:lang w:eastAsia="ru-RU"/>
    </w:rPr>
  </w:style>
  <w:style w:type="paragraph" w:styleId="2">
    <w:name w:val="Body Text Indent 2"/>
    <w:basedOn w:val="a"/>
    <w:link w:val="20"/>
    <w:rsid w:val="001E37FD"/>
    <w:pPr>
      <w:spacing w:after="120" w:line="480" w:lineRule="auto"/>
      <w:ind w:left="283"/>
    </w:pPr>
  </w:style>
  <w:style w:type="character" w:customStyle="1" w:styleId="20">
    <w:name w:val="Основной текст с отступом 2 Знак"/>
    <w:basedOn w:val="a0"/>
    <w:link w:val="2"/>
    <w:rsid w:val="001E37FD"/>
    <w:rPr>
      <w:rFonts w:ascii="Times New Roman" w:eastAsia="Times New Roman" w:hAnsi="Times New Roman" w:cs="Times New Roman"/>
      <w:sz w:val="24"/>
      <w:szCs w:val="24"/>
      <w:lang w:eastAsia="ru-RU"/>
    </w:rPr>
  </w:style>
  <w:style w:type="paragraph" w:styleId="a3">
    <w:name w:val="footer"/>
    <w:basedOn w:val="a"/>
    <w:link w:val="a4"/>
    <w:uiPriority w:val="99"/>
    <w:rsid w:val="001E37FD"/>
    <w:pPr>
      <w:tabs>
        <w:tab w:val="center" w:pos="4677"/>
        <w:tab w:val="right" w:pos="9355"/>
      </w:tabs>
    </w:pPr>
  </w:style>
  <w:style w:type="character" w:customStyle="1" w:styleId="a4">
    <w:name w:val="Нижний колонтитул Знак"/>
    <w:basedOn w:val="a0"/>
    <w:link w:val="a3"/>
    <w:uiPriority w:val="99"/>
    <w:rsid w:val="001E37FD"/>
    <w:rPr>
      <w:rFonts w:ascii="Times New Roman" w:eastAsia="Times New Roman" w:hAnsi="Times New Roman" w:cs="Times New Roman"/>
      <w:sz w:val="24"/>
      <w:szCs w:val="24"/>
      <w:lang w:eastAsia="ru-RU"/>
    </w:rPr>
  </w:style>
  <w:style w:type="character" w:styleId="a5">
    <w:name w:val="page number"/>
    <w:basedOn w:val="a0"/>
    <w:rsid w:val="001E37FD"/>
  </w:style>
  <w:style w:type="character" w:styleId="a6">
    <w:name w:val="Hyperlink"/>
    <w:basedOn w:val="a0"/>
    <w:rsid w:val="001E37FD"/>
    <w:rPr>
      <w:color w:val="105541"/>
      <w:u w:val="single"/>
    </w:rPr>
  </w:style>
  <w:style w:type="paragraph" w:styleId="a7">
    <w:name w:val="No Spacing"/>
    <w:uiPriority w:val="1"/>
    <w:qFormat/>
    <w:rsid w:val="001E37FD"/>
    <w:pPr>
      <w:spacing w:after="0" w:line="240" w:lineRule="auto"/>
    </w:pPr>
    <w:rPr>
      <w:rFonts w:eastAsiaTheme="minorEastAsia"/>
      <w:lang w:eastAsia="ru-RU"/>
    </w:rPr>
  </w:style>
  <w:style w:type="paragraph" w:styleId="a8">
    <w:name w:val="footnote text"/>
    <w:basedOn w:val="a"/>
    <w:link w:val="a9"/>
    <w:semiHidden/>
    <w:rsid w:val="001E37FD"/>
    <w:pPr>
      <w:widowControl w:val="0"/>
      <w:ind w:firstLine="720"/>
    </w:pPr>
    <w:rPr>
      <w:sz w:val="20"/>
      <w:szCs w:val="20"/>
      <w:lang w:eastAsia="ar-SA"/>
    </w:rPr>
  </w:style>
  <w:style w:type="character" w:customStyle="1" w:styleId="a9">
    <w:name w:val="Текст сноски Знак"/>
    <w:basedOn w:val="a0"/>
    <w:link w:val="a8"/>
    <w:semiHidden/>
    <w:rsid w:val="001E37FD"/>
    <w:rPr>
      <w:rFonts w:ascii="Times New Roman" w:eastAsia="Times New Roman" w:hAnsi="Times New Roman" w:cs="Times New Roman"/>
      <w:sz w:val="20"/>
      <w:szCs w:val="20"/>
      <w:lang w:eastAsia="ar-SA"/>
    </w:rPr>
  </w:style>
  <w:style w:type="paragraph" w:styleId="aa">
    <w:name w:val="Balloon Text"/>
    <w:basedOn w:val="a"/>
    <w:link w:val="ab"/>
    <w:uiPriority w:val="99"/>
    <w:semiHidden/>
    <w:unhideWhenUsed/>
    <w:rsid w:val="001E37FD"/>
    <w:rPr>
      <w:rFonts w:ascii="Tahoma" w:hAnsi="Tahoma" w:cs="Tahoma"/>
      <w:sz w:val="16"/>
      <w:szCs w:val="16"/>
    </w:rPr>
  </w:style>
  <w:style w:type="character" w:customStyle="1" w:styleId="ab">
    <w:name w:val="Текст выноски Знак"/>
    <w:basedOn w:val="a0"/>
    <w:link w:val="aa"/>
    <w:uiPriority w:val="99"/>
    <w:semiHidden/>
    <w:rsid w:val="001E37FD"/>
    <w:rPr>
      <w:rFonts w:ascii="Tahoma" w:eastAsia="Times New Roman" w:hAnsi="Tahoma" w:cs="Tahoma"/>
      <w:sz w:val="16"/>
      <w:szCs w:val="16"/>
      <w:lang w:eastAsia="ru-RU"/>
    </w:rPr>
  </w:style>
  <w:style w:type="character" w:customStyle="1" w:styleId="ac">
    <w:name w:val="Верхний колонтитул Знак"/>
    <w:basedOn w:val="a0"/>
    <w:link w:val="ad"/>
    <w:uiPriority w:val="99"/>
    <w:rsid w:val="001E37FD"/>
    <w:rPr>
      <w:rFonts w:ascii="Times New Roman" w:eastAsia="Times New Roman" w:hAnsi="Times New Roman" w:cs="Times New Roman"/>
      <w:sz w:val="24"/>
      <w:szCs w:val="24"/>
      <w:lang w:eastAsia="ru-RU"/>
    </w:rPr>
  </w:style>
  <w:style w:type="paragraph" w:styleId="ad">
    <w:name w:val="header"/>
    <w:basedOn w:val="a"/>
    <w:link w:val="ac"/>
    <w:uiPriority w:val="99"/>
    <w:unhideWhenUsed/>
    <w:rsid w:val="001E37FD"/>
    <w:pPr>
      <w:tabs>
        <w:tab w:val="center" w:pos="4677"/>
        <w:tab w:val="right" w:pos="9355"/>
      </w:tabs>
    </w:pPr>
  </w:style>
  <w:style w:type="character" w:customStyle="1" w:styleId="11">
    <w:name w:val="Верхний колонтитул Знак1"/>
    <w:basedOn w:val="a0"/>
    <w:uiPriority w:val="99"/>
    <w:semiHidden/>
    <w:rsid w:val="001E37FD"/>
    <w:rPr>
      <w:rFonts w:ascii="Times New Roman" w:eastAsia="Times New Roman" w:hAnsi="Times New Roman" w:cs="Times New Roman"/>
      <w:sz w:val="24"/>
      <w:szCs w:val="24"/>
      <w:lang w:eastAsia="ru-RU"/>
    </w:rPr>
  </w:style>
  <w:style w:type="paragraph" w:styleId="ae">
    <w:name w:val="List Paragraph"/>
    <w:basedOn w:val="a"/>
    <w:uiPriority w:val="34"/>
    <w:qFormat/>
    <w:rsid w:val="001E37FD"/>
    <w:pPr>
      <w:spacing w:after="200" w:line="276" w:lineRule="auto"/>
      <w:ind w:left="720"/>
      <w:contextualSpacing/>
    </w:pPr>
    <w:rPr>
      <w:rFonts w:ascii="Calibri" w:eastAsia="Calibri" w:hAnsi="Calibri"/>
      <w:sz w:val="22"/>
      <w:szCs w:val="22"/>
      <w:lang w:eastAsia="en-US"/>
    </w:rPr>
  </w:style>
  <w:style w:type="paragraph" w:customStyle="1" w:styleId="31">
    <w:name w:val="Основной текст с отступом 31"/>
    <w:basedOn w:val="a"/>
    <w:rsid w:val="001E37FD"/>
    <w:pPr>
      <w:spacing w:after="120"/>
      <w:ind w:left="283"/>
    </w:pPr>
    <w:rPr>
      <w:sz w:val="16"/>
      <w:szCs w:val="16"/>
      <w:lang w:eastAsia="ar-SA"/>
    </w:rPr>
  </w:style>
  <w:style w:type="table" w:styleId="af">
    <w:name w:val="Table Grid"/>
    <w:basedOn w:val="a1"/>
    <w:uiPriority w:val="59"/>
    <w:rsid w:val="001E37F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EB2757"/>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4180978">
      <w:bodyDiv w:val="1"/>
      <w:marLeft w:val="0"/>
      <w:marRight w:val="0"/>
      <w:marTop w:val="0"/>
      <w:marBottom w:val="0"/>
      <w:divBdr>
        <w:top w:val="none" w:sz="0" w:space="0" w:color="auto"/>
        <w:left w:val="none" w:sz="0" w:space="0" w:color="auto"/>
        <w:bottom w:val="none" w:sz="0" w:space="0" w:color="auto"/>
        <w:right w:val="none" w:sz="0" w:space="0" w:color="auto"/>
      </w:divBdr>
    </w:div>
    <w:div w:id="1520049492">
      <w:bodyDiv w:val="1"/>
      <w:marLeft w:val="0"/>
      <w:marRight w:val="0"/>
      <w:marTop w:val="0"/>
      <w:marBottom w:val="0"/>
      <w:divBdr>
        <w:top w:val="none" w:sz="0" w:space="0" w:color="auto"/>
        <w:left w:val="none" w:sz="0" w:space="0" w:color="auto"/>
        <w:bottom w:val="none" w:sz="0" w:space="0" w:color="auto"/>
        <w:right w:val="none" w:sz="0" w:space="0" w:color="auto"/>
      </w:divBdr>
    </w:div>
    <w:div w:id="1801461434">
      <w:bodyDiv w:val="1"/>
      <w:marLeft w:val="0"/>
      <w:marRight w:val="0"/>
      <w:marTop w:val="0"/>
      <w:marBottom w:val="0"/>
      <w:divBdr>
        <w:top w:val="none" w:sz="0" w:space="0" w:color="auto"/>
        <w:left w:val="none" w:sz="0" w:space="0" w:color="auto"/>
        <w:bottom w:val="none" w:sz="0" w:space="0" w:color="auto"/>
        <w:right w:val="none" w:sz="0" w:space="0" w:color="auto"/>
      </w:divBdr>
    </w:div>
    <w:div w:id="2105614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physics.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hysics.ru/courses/op25part2/content/chapter4/section/paragraph3/theory.html"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ysics.ru/courses/op25part2/content/chapter4/section/paragraph2/theory.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946479-AEA1-45CE-9D6A-E8BEA4603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2930</TotalTime>
  <Pages>21</Pages>
  <Words>4577</Words>
  <Characters>26094</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рабочий</dc:creator>
  <cp:lastModifiedBy>Adm</cp:lastModifiedBy>
  <cp:revision>96</cp:revision>
  <cp:lastPrinted>2017-10-11T05:28:00Z</cp:lastPrinted>
  <dcterms:created xsi:type="dcterms:W3CDTF">2013-02-27T14:37:00Z</dcterms:created>
  <dcterms:modified xsi:type="dcterms:W3CDTF">2018-04-19T07:41:00Z</dcterms:modified>
</cp:coreProperties>
</file>