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7FD" w:rsidRPr="00C85460" w:rsidRDefault="001E37FD" w:rsidP="001E37FD">
      <w:pPr>
        <w:spacing w:line="360" w:lineRule="auto"/>
        <w:jc w:val="center"/>
        <w:rPr>
          <w:b/>
          <w:sz w:val="28"/>
          <w:szCs w:val="28"/>
        </w:rPr>
      </w:pPr>
      <w:r w:rsidRPr="00C85460">
        <w:rPr>
          <w:b/>
          <w:sz w:val="28"/>
          <w:szCs w:val="28"/>
        </w:rPr>
        <w:t>МИНИСТЕРСТВО ОБРАЗОВАНИЯ И НАУКИ РЕСПУБЛИКИ БУРЯТИЯ</w:t>
      </w:r>
    </w:p>
    <w:p w:rsidR="001E37FD" w:rsidRPr="00C85460" w:rsidRDefault="001E37FD" w:rsidP="001E37FD">
      <w:pPr>
        <w:spacing w:line="360" w:lineRule="auto"/>
        <w:jc w:val="center"/>
        <w:rPr>
          <w:b/>
          <w:sz w:val="28"/>
          <w:szCs w:val="28"/>
        </w:rPr>
      </w:pPr>
      <w:r w:rsidRPr="00F67560">
        <w:rPr>
          <w:b/>
          <w:sz w:val="28"/>
          <w:szCs w:val="28"/>
        </w:rPr>
        <w:t>ГА</w:t>
      </w:r>
      <w:r w:rsidR="00F67560" w:rsidRPr="00F67560">
        <w:rPr>
          <w:b/>
          <w:sz w:val="28"/>
          <w:szCs w:val="28"/>
        </w:rPr>
        <w:t>П</w:t>
      </w:r>
      <w:r w:rsidRPr="00F67560">
        <w:rPr>
          <w:b/>
          <w:sz w:val="28"/>
          <w:szCs w:val="28"/>
        </w:rPr>
        <w:t xml:space="preserve">ОУ </w:t>
      </w:r>
      <w:r w:rsidR="00F67560" w:rsidRPr="00F67560">
        <w:rPr>
          <w:b/>
          <w:sz w:val="28"/>
          <w:szCs w:val="28"/>
        </w:rPr>
        <w:t>РБ</w:t>
      </w:r>
      <w:r w:rsidRPr="00F67560">
        <w:rPr>
          <w:b/>
          <w:sz w:val="28"/>
          <w:szCs w:val="28"/>
        </w:rPr>
        <w:t xml:space="preserve"> «Бурятский </w:t>
      </w:r>
      <w:r w:rsidRPr="00C85460">
        <w:rPr>
          <w:b/>
          <w:sz w:val="28"/>
          <w:szCs w:val="28"/>
        </w:rPr>
        <w:t>республиканский многопрофильный техникум инновационных технологий»</w:t>
      </w:r>
    </w:p>
    <w:p w:rsidR="001E37FD" w:rsidRDefault="001E37FD" w:rsidP="001E37FD">
      <w:pPr>
        <w:jc w:val="center"/>
        <w:rPr>
          <w:sz w:val="28"/>
          <w:szCs w:val="28"/>
        </w:rPr>
      </w:pPr>
    </w:p>
    <w:p w:rsidR="00B607DD" w:rsidRPr="00C85460" w:rsidRDefault="00B607DD" w:rsidP="001E37FD">
      <w:pPr>
        <w:jc w:val="center"/>
        <w:rPr>
          <w:sz w:val="28"/>
          <w:szCs w:val="28"/>
        </w:rPr>
      </w:pPr>
    </w:p>
    <w:tbl>
      <w:tblPr>
        <w:tblW w:w="4770" w:type="dxa"/>
        <w:tblInd w:w="5778" w:type="dxa"/>
        <w:tblLayout w:type="fixed"/>
        <w:tblLook w:val="04A0"/>
      </w:tblPr>
      <w:tblGrid>
        <w:gridCol w:w="4770"/>
      </w:tblGrid>
      <w:tr w:rsidR="00C4481F" w:rsidTr="00C4481F">
        <w:trPr>
          <w:trHeight w:val="1269"/>
        </w:trPr>
        <w:tc>
          <w:tcPr>
            <w:tcW w:w="4770" w:type="dxa"/>
            <w:hideMark/>
          </w:tcPr>
          <w:p w:rsidR="00CB067A" w:rsidRPr="00130501" w:rsidRDefault="00CB067A" w:rsidP="00CB067A">
            <w:pPr>
              <w:spacing w:line="276" w:lineRule="auto"/>
              <w:jc w:val="center"/>
            </w:pPr>
            <w:r w:rsidRPr="00130501">
              <w:t>Утвержден</w:t>
            </w:r>
            <w:r>
              <w:t>а</w:t>
            </w:r>
            <w:r w:rsidRPr="00130501">
              <w:t xml:space="preserve"> приказом директора </w:t>
            </w:r>
          </w:p>
          <w:p w:rsidR="00CB067A" w:rsidRPr="00130501" w:rsidRDefault="00CB067A" w:rsidP="00CB067A">
            <w:pPr>
              <w:spacing w:line="276" w:lineRule="auto"/>
              <w:jc w:val="center"/>
            </w:pPr>
            <w:r w:rsidRPr="00130501">
              <w:t>ГА</w:t>
            </w:r>
            <w:r>
              <w:t>П</w:t>
            </w:r>
            <w:r w:rsidRPr="00130501">
              <w:t xml:space="preserve">ОУ РБ «Бурятский республиканский многопрофильный техникум инновационных технологий» </w:t>
            </w:r>
          </w:p>
          <w:p w:rsidR="00C4481F" w:rsidRPr="00FD6A98" w:rsidRDefault="008B2C32" w:rsidP="00CB067A">
            <w:pPr>
              <w:spacing w:line="276" w:lineRule="auto"/>
              <w:jc w:val="center"/>
              <w:rPr>
                <w:bCs/>
                <w:color w:val="FF0000"/>
              </w:rPr>
            </w:pPr>
            <w:r w:rsidRPr="00EC3AFA">
              <w:t>№ 163/1 от 30.06.2017 г.</w:t>
            </w:r>
          </w:p>
        </w:tc>
      </w:tr>
    </w:tbl>
    <w:p w:rsidR="001E37FD" w:rsidRPr="004F6D0D" w:rsidRDefault="001E37FD" w:rsidP="001E37FD">
      <w:pPr>
        <w:jc w:val="center"/>
        <w:rPr>
          <w:color w:val="FF0000"/>
          <w:sz w:val="28"/>
          <w:szCs w:val="28"/>
        </w:rPr>
      </w:pPr>
    </w:p>
    <w:p w:rsidR="001E37FD" w:rsidRPr="00C85460" w:rsidRDefault="001E37FD" w:rsidP="001E37FD">
      <w:pPr>
        <w:jc w:val="center"/>
        <w:rPr>
          <w:sz w:val="28"/>
          <w:szCs w:val="28"/>
        </w:rPr>
      </w:pPr>
    </w:p>
    <w:p w:rsidR="001E37FD" w:rsidRPr="00C85460" w:rsidRDefault="001E37FD" w:rsidP="001E37FD">
      <w:pPr>
        <w:jc w:val="center"/>
        <w:rPr>
          <w:sz w:val="28"/>
          <w:szCs w:val="28"/>
        </w:rPr>
      </w:pPr>
    </w:p>
    <w:p w:rsidR="001E37FD" w:rsidRPr="00C85460" w:rsidRDefault="001E37FD" w:rsidP="001E37FD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1E37FD" w:rsidRPr="00C85460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E37FD" w:rsidRPr="00C85460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E37FD" w:rsidRPr="00C85460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C4226" w:rsidRPr="000C4226" w:rsidRDefault="000C4226" w:rsidP="000C42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0C4226">
        <w:rPr>
          <w:b/>
          <w:caps/>
          <w:sz w:val="28"/>
          <w:szCs w:val="28"/>
        </w:rPr>
        <w:t xml:space="preserve">РАБОЧАЯ  ПРОГРАММА </w:t>
      </w:r>
    </w:p>
    <w:p w:rsidR="000C4226" w:rsidRDefault="000C4226" w:rsidP="000C42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0C4226">
        <w:rPr>
          <w:b/>
          <w:caps/>
          <w:sz w:val="28"/>
          <w:szCs w:val="28"/>
        </w:rPr>
        <w:t>ОБЩЕОБРАЗОВАТЕЛЬНОЙ УЧЕБНОЙ ДИСЦИПЛИНЫ</w:t>
      </w:r>
    </w:p>
    <w:p w:rsidR="001E37FD" w:rsidRPr="00C85460" w:rsidRDefault="00D164B0" w:rsidP="000C42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АСТРОНОМИЯ</w:t>
      </w:r>
    </w:p>
    <w:p w:rsidR="001E37FD" w:rsidRPr="00C85460" w:rsidRDefault="001E37FD" w:rsidP="001E3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E37FD" w:rsidRPr="00C85460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E37FD" w:rsidRPr="00C85460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E37FD" w:rsidRPr="00C85460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E37FD" w:rsidRPr="00C85460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E37FD" w:rsidRPr="00C85460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E37FD" w:rsidRPr="00C85460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E37FD" w:rsidRPr="00C85460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E37FD" w:rsidRPr="00C85460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E37FD" w:rsidRPr="00C85460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E37FD" w:rsidRPr="00C85460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E37FD" w:rsidRPr="00C85460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E37FD" w:rsidRPr="00C85460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E37FD" w:rsidRPr="00C85460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E37FD" w:rsidRPr="00C85460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E37FD" w:rsidRPr="00C85460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E37FD" w:rsidRPr="00C85460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E37FD" w:rsidRPr="00C85460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E37FD" w:rsidRPr="00C85460" w:rsidRDefault="001E37FD" w:rsidP="001E37F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1E37FD" w:rsidRPr="00C85460" w:rsidRDefault="001E37FD" w:rsidP="001E37F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1E37FD" w:rsidRPr="00C85460" w:rsidRDefault="001E37FD" w:rsidP="001E37F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B55E71" w:rsidRDefault="00B55E71" w:rsidP="001E3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B55E71" w:rsidRDefault="00B55E71" w:rsidP="001E3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E37FD" w:rsidRDefault="001E37FD" w:rsidP="00B5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201</w:t>
      </w:r>
      <w:r w:rsidR="00FD6A98">
        <w:rPr>
          <w:bCs/>
        </w:rPr>
        <w:t>7</w:t>
      </w:r>
      <w:r w:rsidR="007A112B">
        <w:rPr>
          <w:bCs/>
        </w:rPr>
        <w:t xml:space="preserve"> г.</w:t>
      </w:r>
    </w:p>
    <w:p w:rsidR="008B2C32" w:rsidRDefault="009F4B03" w:rsidP="007A051F">
      <w:r>
        <w:rPr>
          <w:noProof/>
        </w:rPr>
        <w:lastRenderedPageBreak/>
        <w:drawing>
          <wp:inline distT="0" distB="0" distL="0" distR="0">
            <wp:extent cx="6299835" cy="9190165"/>
            <wp:effectExtent l="19050" t="0" r="5715" b="0"/>
            <wp:docPr id="1" name="Рисунок 1" descr="C:\Users\Adm\Desktop\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esktop\3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9190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7FD" w:rsidRPr="00C85460" w:rsidRDefault="001E37FD" w:rsidP="001E37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C85460">
        <w:rPr>
          <w:b/>
          <w:sz w:val="28"/>
          <w:szCs w:val="28"/>
        </w:rPr>
        <w:lastRenderedPageBreak/>
        <w:t>СОДЕРЖАНИЕ</w:t>
      </w:r>
    </w:p>
    <w:p w:rsidR="001E37FD" w:rsidRPr="00C85460" w:rsidRDefault="001E37FD" w:rsidP="001E3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E37FD" w:rsidRPr="00C85460" w:rsidRDefault="001E37FD" w:rsidP="001E3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031" w:type="dxa"/>
        <w:tblLook w:val="04A0"/>
      </w:tblPr>
      <w:tblGrid>
        <w:gridCol w:w="675"/>
        <w:gridCol w:w="8222"/>
        <w:gridCol w:w="1134"/>
      </w:tblGrid>
      <w:tr w:rsidR="00E6543A" w:rsidRPr="006E2FD9" w:rsidTr="00E6543A">
        <w:tc>
          <w:tcPr>
            <w:tcW w:w="675" w:type="dxa"/>
          </w:tcPr>
          <w:p w:rsidR="00E6543A" w:rsidRPr="006E2FD9" w:rsidRDefault="00E6543A" w:rsidP="00E65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</w:p>
        </w:tc>
        <w:tc>
          <w:tcPr>
            <w:tcW w:w="8222" w:type="dxa"/>
          </w:tcPr>
          <w:p w:rsidR="00E6543A" w:rsidRPr="006E2FD9" w:rsidRDefault="00E6543A" w:rsidP="00E6543A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</w:tc>
        <w:tc>
          <w:tcPr>
            <w:tcW w:w="1134" w:type="dxa"/>
            <w:vAlign w:val="bottom"/>
          </w:tcPr>
          <w:p w:rsidR="00E6543A" w:rsidRPr="006E2FD9" w:rsidRDefault="00E6543A" w:rsidP="00E65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6E2FD9">
              <w:t>стр.</w:t>
            </w:r>
          </w:p>
        </w:tc>
      </w:tr>
      <w:tr w:rsidR="00E6543A" w:rsidRPr="006E2FD9" w:rsidTr="00882B46">
        <w:trPr>
          <w:trHeight w:val="567"/>
        </w:trPr>
        <w:tc>
          <w:tcPr>
            <w:tcW w:w="675" w:type="dxa"/>
          </w:tcPr>
          <w:p w:rsidR="00E6543A" w:rsidRPr="006E2FD9" w:rsidRDefault="00E6543A" w:rsidP="00E65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</w:rPr>
            </w:pPr>
            <w:r w:rsidRPr="006E2FD9">
              <w:rPr>
                <w:b/>
              </w:rPr>
              <w:t>1.</w:t>
            </w:r>
          </w:p>
        </w:tc>
        <w:tc>
          <w:tcPr>
            <w:tcW w:w="8222" w:type="dxa"/>
          </w:tcPr>
          <w:p w:rsidR="00E6543A" w:rsidRPr="006E2FD9" w:rsidRDefault="00E6543A" w:rsidP="00E6543A">
            <w:pPr>
              <w:pStyle w:val="1"/>
              <w:spacing w:after="240" w:line="360" w:lineRule="auto"/>
              <w:ind w:firstLine="0"/>
              <w:jc w:val="both"/>
              <w:rPr>
                <w:b/>
                <w:caps/>
              </w:rPr>
            </w:pPr>
            <w:r w:rsidRPr="006E2FD9">
              <w:rPr>
                <w:b/>
                <w:caps/>
              </w:rPr>
              <w:t xml:space="preserve">ПАСПОРТ </w:t>
            </w:r>
            <w:r>
              <w:rPr>
                <w:b/>
                <w:caps/>
              </w:rPr>
              <w:t xml:space="preserve">РАБОЧЕЙ </w:t>
            </w:r>
            <w:r w:rsidRPr="006E2FD9">
              <w:rPr>
                <w:b/>
                <w:caps/>
              </w:rPr>
              <w:t xml:space="preserve"> ПРОГРАММЫ </w:t>
            </w:r>
            <w:r>
              <w:rPr>
                <w:b/>
                <w:caps/>
              </w:rPr>
              <w:t xml:space="preserve">ОБЩЕОБРАЗОВАТЕЛЬНОЙ </w:t>
            </w:r>
            <w:r w:rsidRPr="006E2FD9">
              <w:rPr>
                <w:b/>
                <w:caps/>
              </w:rPr>
              <w:t>УЧЕБНОЙ ДИСЦИПЛИНЫ</w:t>
            </w:r>
            <w:r>
              <w:rPr>
                <w:b/>
                <w:caps/>
              </w:rPr>
              <w:t xml:space="preserve"> …………………………………………………...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:rsidR="00E6543A" w:rsidRPr="00882B46" w:rsidRDefault="00882B46" w:rsidP="00E65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 w:line="360" w:lineRule="auto"/>
              <w:jc w:val="center"/>
              <w:rPr>
                <w:i/>
              </w:rPr>
            </w:pPr>
            <w:r w:rsidRPr="00882B46">
              <w:rPr>
                <w:i/>
              </w:rPr>
              <w:t>4</w:t>
            </w:r>
          </w:p>
        </w:tc>
      </w:tr>
      <w:tr w:rsidR="00E6543A" w:rsidRPr="006E2FD9" w:rsidTr="00D50CFC">
        <w:trPr>
          <w:trHeight w:val="567"/>
        </w:trPr>
        <w:tc>
          <w:tcPr>
            <w:tcW w:w="675" w:type="dxa"/>
          </w:tcPr>
          <w:p w:rsidR="00E6543A" w:rsidRPr="006E2FD9" w:rsidRDefault="00E6543A" w:rsidP="00E65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 w:line="360" w:lineRule="auto"/>
              <w:jc w:val="center"/>
              <w:rPr>
                <w:b/>
              </w:rPr>
            </w:pPr>
            <w:r w:rsidRPr="006E2FD9">
              <w:rPr>
                <w:b/>
              </w:rPr>
              <w:t>2.</w:t>
            </w:r>
          </w:p>
        </w:tc>
        <w:tc>
          <w:tcPr>
            <w:tcW w:w="8222" w:type="dxa"/>
          </w:tcPr>
          <w:p w:rsidR="00E6543A" w:rsidRPr="006E2FD9" w:rsidRDefault="00E6543A" w:rsidP="00E6543A">
            <w:pPr>
              <w:pStyle w:val="1"/>
              <w:spacing w:after="240" w:line="360" w:lineRule="auto"/>
              <w:ind w:firstLine="0"/>
              <w:jc w:val="both"/>
              <w:rPr>
                <w:b/>
                <w:caps/>
              </w:rPr>
            </w:pPr>
            <w:r w:rsidRPr="006E2FD9">
              <w:rPr>
                <w:b/>
                <w:caps/>
              </w:rPr>
              <w:t xml:space="preserve">СТРУКТУРА и содержание </w:t>
            </w:r>
            <w:r>
              <w:rPr>
                <w:b/>
                <w:caps/>
              </w:rPr>
              <w:t xml:space="preserve">ОБЩЕОБРАЗОВАТЕЛЬНОЙ </w:t>
            </w:r>
            <w:r w:rsidRPr="006E2FD9">
              <w:rPr>
                <w:b/>
                <w:caps/>
              </w:rPr>
              <w:t>УЧЕБНОЙ ДИСЦИПЛИНЫ</w:t>
            </w:r>
            <w:r>
              <w:rPr>
                <w:b/>
                <w:caps/>
              </w:rPr>
              <w:t xml:space="preserve"> ……………………………………..</w:t>
            </w:r>
            <w:r w:rsidRPr="006E2FD9">
              <w:rPr>
                <w:b/>
                <w:caps/>
              </w:rPr>
              <w:t>……………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6543A" w:rsidRPr="006E2FD9" w:rsidRDefault="00882B46" w:rsidP="008A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 w:line="360" w:lineRule="auto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</w:tr>
      <w:tr w:rsidR="00E6543A" w:rsidRPr="006E2FD9" w:rsidTr="00D50CFC">
        <w:trPr>
          <w:trHeight w:val="567"/>
        </w:trPr>
        <w:tc>
          <w:tcPr>
            <w:tcW w:w="675" w:type="dxa"/>
          </w:tcPr>
          <w:p w:rsidR="00E6543A" w:rsidRPr="006E2FD9" w:rsidRDefault="00E6543A" w:rsidP="00E65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 w:line="360" w:lineRule="auto"/>
              <w:jc w:val="center"/>
              <w:rPr>
                <w:b/>
              </w:rPr>
            </w:pPr>
            <w:r w:rsidRPr="006E2FD9">
              <w:rPr>
                <w:b/>
              </w:rPr>
              <w:t>3.</w:t>
            </w:r>
          </w:p>
        </w:tc>
        <w:tc>
          <w:tcPr>
            <w:tcW w:w="8222" w:type="dxa"/>
          </w:tcPr>
          <w:p w:rsidR="00E6543A" w:rsidRPr="006E2FD9" w:rsidRDefault="00E6543A" w:rsidP="00D50CFC">
            <w:pPr>
              <w:pStyle w:val="1"/>
              <w:spacing w:after="240" w:line="360" w:lineRule="auto"/>
              <w:ind w:firstLine="0"/>
              <w:jc w:val="both"/>
              <w:rPr>
                <w:b/>
                <w:caps/>
              </w:rPr>
            </w:pPr>
            <w:r w:rsidRPr="006E2FD9">
              <w:rPr>
                <w:b/>
                <w:caps/>
              </w:rPr>
              <w:t xml:space="preserve">условия реализации </w:t>
            </w:r>
            <w:r>
              <w:rPr>
                <w:b/>
                <w:caps/>
              </w:rPr>
              <w:t xml:space="preserve">РАБОЧЕЙ </w:t>
            </w:r>
            <w:r w:rsidRPr="006E2FD9">
              <w:rPr>
                <w:b/>
                <w:caps/>
              </w:rPr>
              <w:t xml:space="preserve"> программы </w:t>
            </w:r>
            <w:r>
              <w:rPr>
                <w:b/>
                <w:caps/>
              </w:rPr>
              <w:t xml:space="preserve">ОБЩЕОБРАЗОВАТЕЛЬНОЙ </w:t>
            </w:r>
            <w:r w:rsidRPr="006E2FD9">
              <w:rPr>
                <w:b/>
                <w:caps/>
              </w:rPr>
              <w:t>учебной дисциплины</w:t>
            </w:r>
            <w:r w:rsidR="00D50CFC">
              <w:rPr>
                <w:b/>
                <w:caps/>
              </w:rPr>
              <w:t>.</w:t>
            </w:r>
            <w:r>
              <w:rPr>
                <w:b/>
                <w:caps/>
              </w:rPr>
              <w:t>..……………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6543A" w:rsidRPr="00882B46" w:rsidRDefault="00882B46" w:rsidP="00D50C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 w:line="360" w:lineRule="auto"/>
              <w:jc w:val="center"/>
              <w:rPr>
                <w:i/>
              </w:rPr>
            </w:pPr>
            <w:r w:rsidRPr="00882B46">
              <w:rPr>
                <w:i/>
              </w:rPr>
              <w:t>11</w:t>
            </w:r>
          </w:p>
        </w:tc>
      </w:tr>
      <w:tr w:rsidR="00E6543A" w:rsidRPr="006E2FD9" w:rsidTr="00F53147">
        <w:trPr>
          <w:trHeight w:val="964"/>
        </w:trPr>
        <w:tc>
          <w:tcPr>
            <w:tcW w:w="675" w:type="dxa"/>
          </w:tcPr>
          <w:p w:rsidR="00E6543A" w:rsidRPr="006E2FD9" w:rsidRDefault="00E6543A" w:rsidP="00E65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 w:line="360" w:lineRule="auto"/>
              <w:jc w:val="center"/>
              <w:rPr>
                <w:b/>
              </w:rPr>
            </w:pPr>
            <w:r w:rsidRPr="006E2FD9">
              <w:rPr>
                <w:b/>
              </w:rPr>
              <w:t>4.</w:t>
            </w:r>
          </w:p>
        </w:tc>
        <w:tc>
          <w:tcPr>
            <w:tcW w:w="8222" w:type="dxa"/>
          </w:tcPr>
          <w:p w:rsidR="00E6543A" w:rsidRPr="006E2FD9" w:rsidRDefault="00E6543A" w:rsidP="00E6543A">
            <w:pPr>
              <w:pStyle w:val="1"/>
              <w:spacing w:after="240" w:line="360" w:lineRule="auto"/>
              <w:ind w:firstLine="0"/>
              <w:jc w:val="both"/>
              <w:rPr>
                <w:b/>
                <w:caps/>
              </w:rPr>
            </w:pPr>
            <w:r w:rsidRPr="006E2FD9">
              <w:rPr>
                <w:b/>
                <w:caps/>
              </w:rPr>
              <w:t xml:space="preserve">Контроль и оценка результатов Освоения </w:t>
            </w:r>
            <w:r>
              <w:rPr>
                <w:b/>
                <w:caps/>
              </w:rPr>
              <w:t xml:space="preserve">ОБЩЕОБРАЗОВАТЕЛЬНОЙ </w:t>
            </w:r>
            <w:r w:rsidRPr="006E2FD9">
              <w:rPr>
                <w:b/>
                <w:caps/>
              </w:rPr>
              <w:t>учебной дисциплины</w:t>
            </w:r>
            <w:r>
              <w:rPr>
                <w:b/>
                <w:caps/>
              </w:rPr>
              <w:t xml:space="preserve"> …………..</w:t>
            </w:r>
            <w:r w:rsidRPr="006E2FD9">
              <w:rPr>
                <w:b/>
                <w:caps/>
              </w:rPr>
              <w:t>….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6543A" w:rsidRPr="00882B46" w:rsidRDefault="00882B46" w:rsidP="00E65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 w:line="360" w:lineRule="auto"/>
              <w:jc w:val="center"/>
              <w:rPr>
                <w:i/>
              </w:rPr>
            </w:pPr>
            <w:r w:rsidRPr="00882B46">
              <w:rPr>
                <w:i/>
              </w:rPr>
              <w:t>12</w:t>
            </w:r>
          </w:p>
        </w:tc>
      </w:tr>
    </w:tbl>
    <w:p w:rsidR="001E37FD" w:rsidRPr="00C85460" w:rsidRDefault="001E37FD" w:rsidP="001E3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1E37FD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E37FD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E37FD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E37FD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E37FD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E37FD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E37FD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E37FD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E37FD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E37FD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E37FD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E37FD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E37FD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E37FD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748E" w:rsidRDefault="007F748E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748E" w:rsidRDefault="007F748E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748E" w:rsidRDefault="007F748E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748E" w:rsidRDefault="007F748E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748E" w:rsidRDefault="007F748E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F4B03" w:rsidRDefault="009F4B03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53147" w:rsidRDefault="00F53147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53147" w:rsidRDefault="00F53147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F076A" w:rsidRDefault="00CF076A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E74F0" w:rsidRDefault="009E74F0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E3C10" w:rsidRDefault="009E3C10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E3C10" w:rsidRDefault="009E3C10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E6B87" w:rsidRDefault="002D63C8" w:rsidP="00B5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bookmarkStart w:id="0" w:name="_GoBack"/>
      <w:bookmarkEnd w:id="0"/>
      <w:r>
        <w:rPr>
          <w:b/>
          <w:caps/>
          <w:sz w:val="28"/>
          <w:szCs w:val="28"/>
        </w:rPr>
        <w:lastRenderedPageBreak/>
        <w:t>1</w:t>
      </w:r>
      <w:r w:rsidR="001E37FD" w:rsidRPr="00C85460">
        <w:rPr>
          <w:b/>
          <w:caps/>
          <w:sz w:val="28"/>
          <w:szCs w:val="28"/>
        </w:rPr>
        <w:t xml:space="preserve">. паспорт </w:t>
      </w:r>
      <w:r w:rsidR="00501D9B" w:rsidRPr="00501D9B">
        <w:rPr>
          <w:b/>
          <w:caps/>
          <w:sz w:val="28"/>
        </w:rPr>
        <w:t>РАБОЧЕЙ</w:t>
      </w:r>
      <w:r w:rsidR="001E37FD" w:rsidRPr="00C85460">
        <w:rPr>
          <w:b/>
          <w:caps/>
          <w:sz w:val="28"/>
          <w:szCs w:val="28"/>
        </w:rPr>
        <w:t xml:space="preserve"> ПРОГРАММЫ </w:t>
      </w:r>
      <w:r w:rsidR="00E6543A" w:rsidRPr="00E6543A">
        <w:rPr>
          <w:b/>
          <w:caps/>
          <w:sz w:val="28"/>
          <w:szCs w:val="28"/>
        </w:rPr>
        <w:t xml:space="preserve">ОБЩЕОБРАЗОВАТЕЛЬНОЙ </w:t>
      </w:r>
      <w:r w:rsidR="001E37FD" w:rsidRPr="00C85460">
        <w:rPr>
          <w:b/>
          <w:caps/>
          <w:sz w:val="28"/>
          <w:szCs w:val="28"/>
        </w:rPr>
        <w:t xml:space="preserve">УЧЕБНОЙ ДИСЦИПЛИНЫ </w:t>
      </w:r>
    </w:p>
    <w:p w:rsidR="001E37FD" w:rsidRPr="00C85460" w:rsidRDefault="008B2C32" w:rsidP="00B5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Астрономия</w:t>
      </w:r>
    </w:p>
    <w:p w:rsidR="001E37FD" w:rsidRPr="00C85460" w:rsidRDefault="001E37FD" w:rsidP="001E3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1E37FD" w:rsidRPr="00C85460" w:rsidRDefault="002D63C8" w:rsidP="001E3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1E37FD" w:rsidRPr="00C85460">
        <w:rPr>
          <w:b/>
          <w:sz w:val="28"/>
          <w:szCs w:val="28"/>
        </w:rPr>
        <w:t>.1. Область применения программы</w:t>
      </w:r>
    </w:p>
    <w:p w:rsidR="007D064C" w:rsidRPr="007D064C" w:rsidRDefault="007D064C" w:rsidP="007D06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>
        <w:rPr>
          <w:sz w:val="28"/>
          <w:szCs w:val="28"/>
        </w:rPr>
        <w:t>Рабочая</w:t>
      </w:r>
      <w:r w:rsidRPr="006E2FD9">
        <w:rPr>
          <w:sz w:val="28"/>
          <w:szCs w:val="28"/>
        </w:rPr>
        <w:t xml:space="preserve"> программа </w:t>
      </w:r>
      <w:r>
        <w:rPr>
          <w:sz w:val="28"/>
          <w:szCs w:val="28"/>
        </w:rPr>
        <w:t xml:space="preserve">общеобразовательной </w:t>
      </w:r>
      <w:r w:rsidR="00431D7A">
        <w:rPr>
          <w:sz w:val="28"/>
          <w:szCs w:val="28"/>
        </w:rPr>
        <w:t xml:space="preserve">учебной дисциплины </w:t>
      </w:r>
      <w:r w:rsidR="002A32F4">
        <w:rPr>
          <w:sz w:val="28"/>
          <w:szCs w:val="28"/>
        </w:rPr>
        <w:t xml:space="preserve">Астрономия </w:t>
      </w:r>
      <w:r w:rsidRPr="006E2FD9">
        <w:rPr>
          <w:sz w:val="28"/>
          <w:szCs w:val="28"/>
        </w:rPr>
        <w:t>является частью программы</w:t>
      </w:r>
      <w:r>
        <w:rPr>
          <w:sz w:val="28"/>
          <w:szCs w:val="28"/>
        </w:rPr>
        <w:t xml:space="preserve"> подготовки специалистов среднего звена </w:t>
      </w:r>
      <w:r w:rsidRPr="006E2FD9">
        <w:rPr>
          <w:sz w:val="28"/>
          <w:szCs w:val="28"/>
        </w:rPr>
        <w:t>по специальности СПО</w:t>
      </w:r>
    </w:p>
    <w:tbl>
      <w:tblPr>
        <w:tblW w:w="9923" w:type="dxa"/>
        <w:tblInd w:w="108" w:type="dxa"/>
        <w:tblLook w:val="04A0"/>
      </w:tblPr>
      <w:tblGrid>
        <w:gridCol w:w="1384"/>
        <w:gridCol w:w="8539"/>
      </w:tblGrid>
      <w:tr w:rsidR="002479C2" w:rsidRPr="002479C2" w:rsidTr="009F4B03">
        <w:tc>
          <w:tcPr>
            <w:tcW w:w="1384" w:type="dxa"/>
          </w:tcPr>
          <w:p w:rsidR="002479C2" w:rsidRPr="002479C2" w:rsidRDefault="009F4B03" w:rsidP="009F4B03">
            <w:pPr>
              <w:jc w:val="center"/>
              <w:rPr>
                <w:sz w:val="28"/>
              </w:rPr>
            </w:pPr>
            <w:r>
              <w:rPr>
                <w:sz w:val="28"/>
              </w:rPr>
              <w:t>43.02.11</w:t>
            </w:r>
          </w:p>
        </w:tc>
        <w:tc>
          <w:tcPr>
            <w:tcW w:w="8539" w:type="dxa"/>
          </w:tcPr>
          <w:p w:rsidR="002479C2" w:rsidRPr="002479C2" w:rsidRDefault="009F4B03" w:rsidP="009F4B03">
            <w:pPr>
              <w:jc w:val="both"/>
              <w:rPr>
                <w:sz w:val="28"/>
              </w:rPr>
            </w:pPr>
            <w:r>
              <w:rPr>
                <w:sz w:val="28"/>
              </w:rPr>
              <w:t>Гостиничный сервис</w:t>
            </w:r>
          </w:p>
        </w:tc>
      </w:tr>
    </w:tbl>
    <w:p w:rsidR="005614C0" w:rsidRDefault="005614C0" w:rsidP="001E3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1E37FD" w:rsidRPr="00B55E71" w:rsidRDefault="002D63C8" w:rsidP="001E3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1E37FD" w:rsidRPr="00C85460">
        <w:rPr>
          <w:b/>
          <w:sz w:val="28"/>
          <w:szCs w:val="28"/>
        </w:rPr>
        <w:t xml:space="preserve">.2. Место дисциплины в структуре </w:t>
      </w:r>
      <w:r w:rsidR="00E6543A">
        <w:rPr>
          <w:b/>
          <w:sz w:val="28"/>
          <w:szCs w:val="28"/>
        </w:rPr>
        <w:t>программы подготовки специалистов среднего звена</w:t>
      </w:r>
      <w:r w:rsidR="001E37FD" w:rsidRPr="00C85460">
        <w:rPr>
          <w:b/>
          <w:sz w:val="28"/>
          <w:szCs w:val="28"/>
        </w:rPr>
        <w:t xml:space="preserve">: </w:t>
      </w:r>
      <w:r w:rsidR="001E37FD" w:rsidRPr="00B55E71">
        <w:rPr>
          <w:sz w:val="28"/>
          <w:szCs w:val="28"/>
        </w:rPr>
        <w:t>входит в общеобразовательный цикл.</w:t>
      </w:r>
    </w:p>
    <w:p w:rsidR="00557271" w:rsidRDefault="00557271" w:rsidP="0055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57271" w:rsidRPr="006E2FD9" w:rsidRDefault="002D63C8" w:rsidP="00557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557271">
        <w:rPr>
          <w:b/>
          <w:sz w:val="28"/>
          <w:szCs w:val="28"/>
        </w:rPr>
        <w:t xml:space="preserve">.3. </w:t>
      </w:r>
      <w:r w:rsidR="00557271" w:rsidRPr="006E2FD9">
        <w:rPr>
          <w:b/>
          <w:sz w:val="28"/>
          <w:szCs w:val="28"/>
        </w:rPr>
        <w:t>Цели и задачи дисциплины – требования к результатам освоения дисциплины:</w:t>
      </w:r>
    </w:p>
    <w:p w:rsidR="00C66605" w:rsidRDefault="009E3C10" w:rsidP="00E6543A">
      <w:pPr>
        <w:pStyle w:val="Default"/>
        <w:jc w:val="both"/>
        <w:rPr>
          <w:sz w:val="28"/>
          <w:szCs w:val="28"/>
        </w:rPr>
      </w:pPr>
      <w:r w:rsidRPr="009E3C10">
        <w:rPr>
          <w:sz w:val="28"/>
          <w:szCs w:val="28"/>
        </w:rPr>
        <w:t>Освоение</w:t>
      </w:r>
      <w:r w:rsidR="00431D7A">
        <w:rPr>
          <w:sz w:val="28"/>
          <w:szCs w:val="28"/>
        </w:rPr>
        <w:t xml:space="preserve"> содержания учебной дисциплины </w:t>
      </w:r>
      <w:r w:rsidR="002A32F4">
        <w:rPr>
          <w:sz w:val="28"/>
          <w:szCs w:val="28"/>
        </w:rPr>
        <w:t>Астрономия</w:t>
      </w:r>
      <w:r w:rsidRPr="009E3C10">
        <w:rPr>
          <w:sz w:val="28"/>
          <w:szCs w:val="28"/>
        </w:rPr>
        <w:t xml:space="preserve"> обеспечивает достижение студентами следующих результатов:</w:t>
      </w:r>
    </w:p>
    <w:p w:rsidR="00F96612" w:rsidRPr="003B4D37" w:rsidRDefault="00F96612" w:rsidP="00F96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B4D37">
        <w:rPr>
          <w:sz w:val="28"/>
          <w:szCs w:val="28"/>
        </w:rPr>
        <w:t>личностных:</w:t>
      </w:r>
    </w:p>
    <w:p w:rsidR="00F96612" w:rsidRPr="008B2C32" w:rsidRDefault="00F96612" w:rsidP="008B2C32">
      <w:pPr>
        <w:pStyle w:val="ae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2C32">
        <w:rPr>
          <w:rFonts w:ascii="Times New Roman" w:hAnsi="Times New Roman"/>
          <w:sz w:val="28"/>
          <w:szCs w:val="28"/>
        </w:rPr>
        <w:t>устойчивый интерес к истории и достижениям в области естественныхнаук, чувство гордости за российские естественные науки;</w:t>
      </w:r>
    </w:p>
    <w:p w:rsidR="00F96612" w:rsidRPr="008B2C32" w:rsidRDefault="00F96612" w:rsidP="008B2C32">
      <w:pPr>
        <w:pStyle w:val="ae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2C32">
        <w:rPr>
          <w:rFonts w:ascii="Times New Roman" w:hAnsi="Times New Roman"/>
          <w:sz w:val="28"/>
          <w:szCs w:val="28"/>
        </w:rPr>
        <w:t>готовность к продолжению образования, повышению квалификации визбранной профессиональной деятельности с использованием знаний вобласти естественных наук;</w:t>
      </w:r>
    </w:p>
    <w:p w:rsidR="00F96612" w:rsidRPr="008B2C32" w:rsidRDefault="00F96612" w:rsidP="008B2C32">
      <w:pPr>
        <w:pStyle w:val="ae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2C32">
        <w:rPr>
          <w:rFonts w:ascii="Times New Roman" w:hAnsi="Times New Roman"/>
          <w:sz w:val="28"/>
          <w:szCs w:val="28"/>
        </w:rPr>
        <w:t>объективное осознание значимости компетенций в области естественныхнаук для человека и общества, умение использовать технологическиедостижения в области астрофизики для повышения собственногоинтеллектуального развития в выбранной профессиональнойдеятельности;</w:t>
      </w:r>
    </w:p>
    <w:p w:rsidR="00F96612" w:rsidRPr="00020669" w:rsidRDefault="00F96612" w:rsidP="00020669">
      <w:pPr>
        <w:pStyle w:val="ae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2C32">
        <w:rPr>
          <w:rFonts w:ascii="Times New Roman" w:hAnsi="Times New Roman"/>
          <w:sz w:val="28"/>
          <w:szCs w:val="28"/>
        </w:rPr>
        <w:t>умение проанализировать техногенные последствия для окружающей</w:t>
      </w:r>
      <w:r w:rsidRPr="00020669">
        <w:rPr>
          <w:rFonts w:ascii="Times New Roman" w:hAnsi="Times New Roman"/>
          <w:sz w:val="28"/>
          <w:szCs w:val="28"/>
        </w:rPr>
        <w:t>среды, бытовой и производственной деятельности человека;</w:t>
      </w:r>
    </w:p>
    <w:p w:rsidR="00F96612" w:rsidRPr="00020669" w:rsidRDefault="00F96612" w:rsidP="00020669">
      <w:pPr>
        <w:pStyle w:val="ae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2C32">
        <w:rPr>
          <w:rFonts w:ascii="Times New Roman" w:hAnsi="Times New Roman"/>
          <w:sz w:val="28"/>
          <w:szCs w:val="28"/>
        </w:rPr>
        <w:t>готовность самостоятельно добывать новые для себя естественнонаучные</w:t>
      </w:r>
      <w:r w:rsidRPr="00020669">
        <w:rPr>
          <w:rFonts w:ascii="Times New Roman" w:hAnsi="Times New Roman"/>
          <w:sz w:val="28"/>
          <w:szCs w:val="28"/>
        </w:rPr>
        <w:t>знания с использованием для этого доступных источников информации;</w:t>
      </w:r>
    </w:p>
    <w:p w:rsidR="00F96612" w:rsidRPr="00020669" w:rsidRDefault="00F96612" w:rsidP="00020669">
      <w:pPr>
        <w:pStyle w:val="ae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2C32">
        <w:rPr>
          <w:rFonts w:ascii="Times New Roman" w:hAnsi="Times New Roman"/>
          <w:sz w:val="28"/>
          <w:szCs w:val="28"/>
        </w:rPr>
        <w:t>умение управлять своей познавательной деятельностью, проводить</w:t>
      </w:r>
      <w:r w:rsidRPr="00020669">
        <w:rPr>
          <w:rFonts w:ascii="Times New Roman" w:hAnsi="Times New Roman"/>
          <w:sz w:val="28"/>
          <w:szCs w:val="28"/>
        </w:rPr>
        <w:t>самооценку уровня собственного интеллектуального развития;</w:t>
      </w:r>
    </w:p>
    <w:p w:rsidR="00F96612" w:rsidRPr="00020669" w:rsidRDefault="00F96612" w:rsidP="00020669">
      <w:pPr>
        <w:pStyle w:val="ae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2C32">
        <w:rPr>
          <w:rFonts w:ascii="Times New Roman" w:hAnsi="Times New Roman"/>
          <w:sz w:val="28"/>
          <w:szCs w:val="28"/>
        </w:rPr>
        <w:t>умение выстраивать конструктивные взаимоотношения в команде по</w:t>
      </w:r>
      <w:r w:rsidRPr="00020669">
        <w:rPr>
          <w:rFonts w:ascii="Times New Roman" w:hAnsi="Times New Roman"/>
          <w:sz w:val="28"/>
          <w:szCs w:val="28"/>
        </w:rPr>
        <w:t>решению общих задач в области естествознания;</w:t>
      </w:r>
    </w:p>
    <w:p w:rsidR="00F96612" w:rsidRPr="003B4D37" w:rsidRDefault="00F96612" w:rsidP="008B2C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B4D37">
        <w:rPr>
          <w:sz w:val="28"/>
          <w:szCs w:val="28"/>
        </w:rPr>
        <w:t>метапредметных:</w:t>
      </w:r>
    </w:p>
    <w:p w:rsidR="00F96612" w:rsidRPr="00020669" w:rsidRDefault="00F96612" w:rsidP="00020669">
      <w:pPr>
        <w:pStyle w:val="ae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0669">
        <w:rPr>
          <w:rFonts w:ascii="Times New Roman" w:hAnsi="Times New Roman"/>
          <w:sz w:val="28"/>
          <w:szCs w:val="28"/>
        </w:rPr>
        <w:t>овладение умениями и навыками различных видов познавательнойдеятельностидля изучения разных сторон окружающего естественного мира;</w:t>
      </w:r>
    </w:p>
    <w:p w:rsidR="00F96612" w:rsidRPr="00020669" w:rsidRDefault="00F96612" w:rsidP="00020669">
      <w:pPr>
        <w:pStyle w:val="ae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0669">
        <w:rPr>
          <w:rFonts w:ascii="Times New Roman" w:hAnsi="Times New Roman"/>
          <w:sz w:val="28"/>
          <w:szCs w:val="28"/>
        </w:rPr>
        <w:t xml:space="preserve">применение основных методов познания (наблюдения, научногоэксперимента)для изучения различных сторон естественнонаучной </w:t>
      </w:r>
      <w:r w:rsidRPr="00020669">
        <w:rPr>
          <w:rFonts w:ascii="Times New Roman" w:hAnsi="Times New Roman"/>
          <w:sz w:val="28"/>
          <w:szCs w:val="28"/>
        </w:rPr>
        <w:lastRenderedPageBreak/>
        <w:t>картины мира, с которымивозникает необходимость сталкиваться в профессиональной сфере;</w:t>
      </w:r>
    </w:p>
    <w:p w:rsidR="00F96612" w:rsidRPr="00020669" w:rsidRDefault="00F96612" w:rsidP="00020669">
      <w:pPr>
        <w:pStyle w:val="ae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0669">
        <w:rPr>
          <w:rFonts w:ascii="Times New Roman" w:hAnsi="Times New Roman"/>
          <w:sz w:val="28"/>
          <w:szCs w:val="28"/>
        </w:rPr>
        <w:t>умение определять цели и задачи деятельности, выбирать средства дляихдостижения на практике;</w:t>
      </w:r>
    </w:p>
    <w:p w:rsidR="00F96612" w:rsidRPr="00020669" w:rsidRDefault="00F96612" w:rsidP="00020669">
      <w:pPr>
        <w:pStyle w:val="ae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0669">
        <w:rPr>
          <w:rFonts w:ascii="Times New Roman" w:hAnsi="Times New Roman"/>
          <w:sz w:val="28"/>
          <w:szCs w:val="28"/>
        </w:rPr>
        <w:t>умение использовать различные источники для полученияестественнонаучной информации и оценивать ее достоверность для достижения поставленных целей и задач;</w:t>
      </w:r>
    </w:p>
    <w:p w:rsidR="00F96612" w:rsidRPr="003B4D37" w:rsidRDefault="00F96612" w:rsidP="008B2C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B4D37">
        <w:rPr>
          <w:sz w:val="28"/>
          <w:szCs w:val="28"/>
        </w:rPr>
        <w:t>предметных:</w:t>
      </w:r>
    </w:p>
    <w:p w:rsidR="00F96612" w:rsidRPr="00020669" w:rsidRDefault="00F96612" w:rsidP="00020669">
      <w:pPr>
        <w:pStyle w:val="ae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0669">
        <w:rPr>
          <w:rFonts w:ascii="Times New Roman" w:hAnsi="Times New Roman"/>
          <w:sz w:val="28"/>
          <w:szCs w:val="28"/>
        </w:rPr>
        <w:t>сформированность представлений о целостной современнойестественнонаучнойкартине мира, природе как единой целостной системе, взаимосвязи человека,природы и общества, пространственно-временных масштабах Вселенной;</w:t>
      </w:r>
    </w:p>
    <w:p w:rsidR="00F96612" w:rsidRPr="00020669" w:rsidRDefault="00F96612" w:rsidP="00020669">
      <w:pPr>
        <w:pStyle w:val="ae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0669">
        <w:rPr>
          <w:rFonts w:ascii="Times New Roman" w:hAnsi="Times New Roman"/>
          <w:sz w:val="28"/>
          <w:szCs w:val="28"/>
        </w:rPr>
        <w:t>владение знаниями о наиболее важных открытиях и достижениях вобластиестествознания, повлиявших на эволюцию представлений о природе, наразвитие техники и технологий;</w:t>
      </w:r>
    </w:p>
    <w:p w:rsidR="00F96612" w:rsidRPr="00BD0BDF" w:rsidRDefault="00F96612" w:rsidP="00BD0BDF">
      <w:pPr>
        <w:pStyle w:val="ae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0669">
        <w:rPr>
          <w:rFonts w:ascii="Times New Roman" w:hAnsi="Times New Roman"/>
          <w:sz w:val="28"/>
          <w:szCs w:val="28"/>
        </w:rPr>
        <w:t>сформированность умения применять естественнонаучные знания дляобъяснения окружающих явлений, сохранения здоровья, обеспечениябезопасности жизнедеятельности, бережного отношения к природе,</w:t>
      </w:r>
      <w:r w:rsidRPr="00BD0BDF">
        <w:rPr>
          <w:rFonts w:ascii="Times New Roman" w:hAnsi="Times New Roman"/>
          <w:sz w:val="28"/>
          <w:szCs w:val="28"/>
        </w:rPr>
        <w:t>рационального природопользования, а также выполнения роли грамотногопотребителя;</w:t>
      </w:r>
    </w:p>
    <w:p w:rsidR="00F96612" w:rsidRPr="00BD0BDF" w:rsidRDefault="00F96612" w:rsidP="00BD0BDF">
      <w:pPr>
        <w:pStyle w:val="ae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0669">
        <w:rPr>
          <w:rFonts w:ascii="Times New Roman" w:hAnsi="Times New Roman"/>
          <w:sz w:val="28"/>
          <w:szCs w:val="28"/>
        </w:rPr>
        <w:t>сформированность представлений о научном методе познания природы исредствах изучения мегамира, макромира и микромира; владение приемами</w:t>
      </w:r>
      <w:r w:rsidRPr="00BD0BDF">
        <w:rPr>
          <w:rFonts w:ascii="Times New Roman" w:hAnsi="Times New Roman"/>
          <w:sz w:val="28"/>
          <w:szCs w:val="28"/>
        </w:rPr>
        <w:t>естественнонаучных наблюдений, опытов, исследований и оценкидостоверности полученных результатов;</w:t>
      </w:r>
    </w:p>
    <w:p w:rsidR="00F96612" w:rsidRPr="00BD0BDF" w:rsidRDefault="00F96612" w:rsidP="00BD0BDF">
      <w:pPr>
        <w:pStyle w:val="ae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0669">
        <w:rPr>
          <w:rFonts w:ascii="Times New Roman" w:hAnsi="Times New Roman"/>
          <w:sz w:val="28"/>
          <w:szCs w:val="28"/>
        </w:rPr>
        <w:t>владение понятийным аппаратом естественных наук, позволяющим</w:t>
      </w:r>
      <w:r w:rsidRPr="00371045">
        <w:rPr>
          <w:rFonts w:ascii="Times New Roman" w:hAnsi="Times New Roman"/>
          <w:sz w:val="28"/>
          <w:szCs w:val="28"/>
        </w:rPr>
        <w:t>познавать мир, участвовать в дискуссиях по естественнонаучным вопросам,</w:t>
      </w:r>
      <w:r w:rsidRPr="00BD0BDF">
        <w:rPr>
          <w:rFonts w:ascii="Times New Roman" w:hAnsi="Times New Roman"/>
          <w:sz w:val="28"/>
          <w:szCs w:val="28"/>
        </w:rPr>
        <w:t>использовать различные источники информации для подготовкисобственных работ, критически относиться к сообщениям СМИ,содержащим научную информацию;</w:t>
      </w:r>
    </w:p>
    <w:p w:rsidR="00F96612" w:rsidRPr="00371045" w:rsidRDefault="00F96612" w:rsidP="00371045">
      <w:pPr>
        <w:pStyle w:val="ae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0669">
        <w:rPr>
          <w:rFonts w:ascii="Times New Roman" w:hAnsi="Times New Roman"/>
          <w:sz w:val="28"/>
          <w:szCs w:val="28"/>
        </w:rPr>
        <w:t>сформированность умений понимать значимость естественнонаучного</w:t>
      </w:r>
      <w:r w:rsidRPr="00371045">
        <w:rPr>
          <w:rFonts w:ascii="Times New Roman" w:hAnsi="Times New Roman"/>
          <w:sz w:val="28"/>
          <w:szCs w:val="28"/>
        </w:rPr>
        <w:t>знания для каждого человека независимо от его профессиональнойдеятельности, различать факты и оценки, сравнивать оценочные выводы,видеть их связь с критериями оценок и связь критериев с определеннойсистемойценностей.</w:t>
      </w:r>
    </w:p>
    <w:p w:rsidR="009E3C10" w:rsidRDefault="009E3C10" w:rsidP="009E3C10">
      <w:pPr>
        <w:pStyle w:val="Default"/>
        <w:ind w:left="720"/>
        <w:jc w:val="both"/>
        <w:rPr>
          <w:sz w:val="28"/>
          <w:szCs w:val="28"/>
        </w:rPr>
      </w:pPr>
    </w:p>
    <w:p w:rsidR="00B61070" w:rsidRDefault="00B61070" w:rsidP="00B61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Количество часов на освоение программы дисциплины:</w:t>
      </w:r>
    </w:p>
    <w:p w:rsidR="00B61070" w:rsidRDefault="00B61070" w:rsidP="00B61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10031" w:type="dxa"/>
        <w:tblLook w:val="04A0"/>
      </w:tblPr>
      <w:tblGrid>
        <w:gridCol w:w="5209"/>
        <w:gridCol w:w="993"/>
        <w:gridCol w:w="367"/>
        <w:gridCol w:w="769"/>
        <w:gridCol w:w="283"/>
        <w:gridCol w:w="1360"/>
        <w:gridCol w:w="956"/>
        <w:gridCol w:w="94"/>
      </w:tblGrid>
      <w:tr w:rsidR="00BD077E" w:rsidRPr="00BD077E" w:rsidTr="00371045">
        <w:trPr>
          <w:trHeight w:val="20"/>
        </w:trPr>
        <w:tc>
          <w:tcPr>
            <w:tcW w:w="6202" w:type="dxa"/>
            <w:gridSpan w:val="2"/>
            <w:hideMark/>
          </w:tcPr>
          <w:p w:rsidR="00B61070" w:rsidRPr="00BD077E" w:rsidRDefault="00B61070" w:rsidP="00371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BD077E">
              <w:rPr>
                <w:sz w:val="28"/>
                <w:szCs w:val="28"/>
              </w:rPr>
              <w:t>максимальной учебной нагрузки обучающегося -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61070" w:rsidRPr="00BD077E" w:rsidRDefault="00E020E2" w:rsidP="00371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2693" w:type="dxa"/>
            <w:gridSpan w:val="4"/>
            <w:hideMark/>
          </w:tcPr>
          <w:p w:rsidR="00B61070" w:rsidRPr="00BD077E" w:rsidRDefault="00B61070" w:rsidP="00371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BD077E">
              <w:rPr>
                <w:sz w:val="28"/>
                <w:szCs w:val="28"/>
              </w:rPr>
              <w:t>час</w:t>
            </w:r>
            <w:r w:rsidR="00E020E2">
              <w:rPr>
                <w:sz w:val="28"/>
                <w:szCs w:val="28"/>
              </w:rPr>
              <w:t>ов</w:t>
            </w:r>
            <w:r w:rsidRPr="00BD077E">
              <w:rPr>
                <w:sz w:val="28"/>
                <w:szCs w:val="28"/>
              </w:rPr>
              <w:t>, в том числе:</w:t>
            </w:r>
          </w:p>
        </w:tc>
      </w:tr>
      <w:tr w:rsidR="00BD077E" w:rsidRPr="00BD077E" w:rsidTr="00371045">
        <w:trPr>
          <w:gridAfter w:val="1"/>
          <w:wAfter w:w="94" w:type="dxa"/>
          <w:trHeight w:val="20"/>
        </w:trPr>
        <w:tc>
          <w:tcPr>
            <w:tcW w:w="7621" w:type="dxa"/>
            <w:gridSpan w:val="5"/>
            <w:hideMark/>
          </w:tcPr>
          <w:p w:rsidR="00B61070" w:rsidRPr="00BD077E" w:rsidRDefault="00B61070" w:rsidP="00371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BD077E">
              <w:rPr>
                <w:sz w:val="28"/>
                <w:szCs w:val="28"/>
              </w:rPr>
              <w:t>обязательной аудиторной учебной нагрузки обучающегося 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61070" w:rsidRPr="00BD077E" w:rsidRDefault="00E020E2" w:rsidP="00371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956" w:type="dxa"/>
            <w:hideMark/>
          </w:tcPr>
          <w:p w:rsidR="00B61070" w:rsidRPr="00BD077E" w:rsidRDefault="00B61070" w:rsidP="00371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BD077E">
              <w:rPr>
                <w:sz w:val="28"/>
                <w:szCs w:val="28"/>
              </w:rPr>
              <w:t>час</w:t>
            </w:r>
            <w:r w:rsidR="00E020E2">
              <w:rPr>
                <w:sz w:val="28"/>
                <w:szCs w:val="28"/>
              </w:rPr>
              <w:t>а</w:t>
            </w:r>
            <w:r w:rsidRPr="00BD077E">
              <w:rPr>
                <w:sz w:val="28"/>
                <w:szCs w:val="28"/>
              </w:rPr>
              <w:t>;</w:t>
            </w:r>
          </w:p>
        </w:tc>
      </w:tr>
      <w:tr w:rsidR="00BD077E" w:rsidRPr="00BD077E" w:rsidTr="00371045">
        <w:trPr>
          <w:gridAfter w:val="3"/>
          <w:wAfter w:w="2410" w:type="dxa"/>
          <w:trHeight w:val="20"/>
        </w:trPr>
        <w:tc>
          <w:tcPr>
            <w:tcW w:w="5209" w:type="dxa"/>
            <w:hideMark/>
          </w:tcPr>
          <w:p w:rsidR="00B61070" w:rsidRPr="00BD077E" w:rsidRDefault="00B61070" w:rsidP="00371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BD077E">
              <w:rPr>
                <w:sz w:val="28"/>
                <w:szCs w:val="28"/>
              </w:rPr>
              <w:t>самостоятельной работы обучающегося -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61070" w:rsidRPr="00BD077E" w:rsidRDefault="00E020E2" w:rsidP="00371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052" w:type="dxa"/>
            <w:gridSpan w:val="2"/>
            <w:hideMark/>
          </w:tcPr>
          <w:p w:rsidR="00B61070" w:rsidRPr="00BD077E" w:rsidRDefault="00B61070" w:rsidP="00371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BD077E">
              <w:rPr>
                <w:sz w:val="28"/>
                <w:szCs w:val="28"/>
              </w:rPr>
              <w:t>час</w:t>
            </w:r>
            <w:r w:rsidR="00E020E2">
              <w:rPr>
                <w:sz w:val="28"/>
                <w:szCs w:val="28"/>
              </w:rPr>
              <w:t>ов</w:t>
            </w:r>
            <w:r w:rsidRPr="00BD077E">
              <w:rPr>
                <w:sz w:val="28"/>
                <w:szCs w:val="28"/>
              </w:rPr>
              <w:t>.</w:t>
            </w:r>
          </w:p>
        </w:tc>
      </w:tr>
    </w:tbl>
    <w:p w:rsidR="009E3C10" w:rsidRPr="00FD6A98" w:rsidRDefault="009E3C10" w:rsidP="009E3C10">
      <w:pPr>
        <w:pStyle w:val="Default"/>
        <w:ind w:left="720"/>
        <w:jc w:val="both"/>
        <w:rPr>
          <w:color w:val="FF0000"/>
          <w:sz w:val="28"/>
          <w:szCs w:val="28"/>
        </w:rPr>
      </w:pPr>
    </w:p>
    <w:p w:rsidR="009E3C10" w:rsidRDefault="009E3C10" w:rsidP="009E3C10">
      <w:pPr>
        <w:pStyle w:val="Default"/>
        <w:ind w:left="720"/>
        <w:jc w:val="both"/>
        <w:rPr>
          <w:sz w:val="28"/>
          <w:szCs w:val="28"/>
        </w:rPr>
      </w:pPr>
    </w:p>
    <w:p w:rsidR="009E3C10" w:rsidRDefault="009E3C10" w:rsidP="009E3C10">
      <w:pPr>
        <w:pStyle w:val="Default"/>
        <w:ind w:left="720"/>
        <w:jc w:val="both"/>
        <w:rPr>
          <w:sz w:val="28"/>
          <w:szCs w:val="28"/>
        </w:rPr>
      </w:pPr>
    </w:p>
    <w:p w:rsidR="009E3C10" w:rsidRDefault="009E3C10" w:rsidP="009E3C10">
      <w:pPr>
        <w:pStyle w:val="Default"/>
        <w:ind w:left="720"/>
        <w:jc w:val="both"/>
        <w:rPr>
          <w:sz w:val="28"/>
          <w:szCs w:val="28"/>
        </w:rPr>
      </w:pPr>
    </w:p>
    <w:p w:rsidR="009E3C10" w:rsidRDefault="009E3C10" w:rsidP="009E3C10">
      <w:pPr>
        <w:pStyle w:val="Default"/>
        <w:ind w:left="720"/>
        <w:jc w:val="both"/>
        <w:rPr>
          <w:sz w:val="28"/>
          <w:szCs w:val="28"/>
        </w:rPr>
      </w:pPr>
    </w:p>
    <w:p w:rsidR="001E37FD" w:rsidRPr="00C85460" w:rsidRDefault="002D63C8" w:rsidP="001221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1E37FD" w:rsidRPr="00C85460">
        <w:rPr>
          <w:b/>
          <w:sz w:val="28"/>
          <w:szCs w:val="28"/>
        </w:rPr>
        <w:t xml:space="preserve">. СТРУКТУРА И </w:t>
      </w:r>
      <w:r w:rsidR="00E6543A" w:rsidRPr="00E6543A">
        <w:rPr>
          <w:b/>
          <w:sz w:val="28"/>
          <w:szCs w:val="28"/>
        </w:rPr>
        <w:t>СОДЕРЖАНИЕ ОБЩЕОБРАЗОВАТЕЛЬНОЙ УЧЕБНОЙ ДИСЦИПЛИНЫ</w:t>
      </w:r>
    </w:p>
    <w:p w:rsidR="001E37FD" w:rsidRPr="00C85460" w:rsidRDefault="002D63C8" w:rsidP="001E3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</w:t>
      </w:r>
      <w:r w:rsidR="001E37FD" w:rsidRPr="00C85460">
        <w:rPr>
          <w:b/>
          <w:sz w:val="28"/>
          <w:szCs w:val="28"/>
        </w:rPr>
        <w:t>.1. Объем учебной дисциплины и виды учебной работы</w:t>
      </w:r>
    </w:p>
    <w:p w:rsidR="001E37FD" w:rsidRPr="00C85460" w:rsidRDefault="001E37FD" w:rsidP="001E3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1E37FD" w:rsidRPr="00C85460" w:rsidTr="00AF1110">
        <w:trPr>
          <w:trHeight w:val="460"/>
        </w:trPr>
        <w:tc>
          <w:tcPr>
            <w:tcW w:w="7904" w:type="dxa"/>
            <w:shd w:val="clear" w:color="auto" w:fill="auto"/>
          </w:tcPr>
          <w:p w:rsidR="001E37FD" w:rsidRPr="00C85460" w:rsidRDefault="001E37FD" w:rsidP="00AF1110">
            <w:pPr>
              <w:jc w:val="center"/>
              <w:rPr>
                <w:sz w:val="28"/>
                <w:szCs w:val="28"/>
              </w:rPr>
            </w:pPr>
            <w:r w:rsidRPr="00C85460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E37FD" w:rsidRPr="00C85460" w:rsidRDefault="001E37FD" w:rsidP="00AF1110">
            <w:pPr>
              <w:jc w:val="center"/>
              <w:rPr>
                <w:i/>
                <w:iCs/>
                <w:sz w:val="28"/>
                <w:szCs w:val="28"/>
              </w:rPr>
            </w:pPr>
            <w:r w:rsidRPr="00C85460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1E37FD" w:rsidRPr="00C85460" w:rsidTr="00AF1110">
        <w:trPr>
          <w:trHeight w:val="285"/>
        </w:trPr>
        <w:tc>
          <w:tcPr>
            <w:tcW w:w="7904" w:type="dxa"/>
            <w:shd w:val="clear" w:color="auto" w:fill="auto"/>
          </w:tcPr>
          <w:p w:rsidR="001E37FD" w:rsidRPr="00C85460" w:rsidRDefault="001E37FD" w:rsidP="00AF1110">
            <w:pPr>
              <w:rPr>
                <w:b/>
                <w:sz w:val="28"/>
                <w:szCs w:val="28"/>
              </w:rPr>
            </w:pPr>
            <w:r w:rsidRPr="00C85460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1E37FD" w:rsidRPr="00FD6A98" w:rsidRDefault="00DF03A4" w:rsidP="00F3530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48</w:t>
            </w:r>
          </w:p>
        </w:tc>
      </w:tr>
      <w:tr w:rsidR="001E37FD" w:rsidRPr="00C85460" w:rsidTr="00AF1110">
        <w:tc>
          <w:tcPr>
            <w:tcW w:w="7904" w:type="dxa"/>
            <w:shd w:val="clear" w:color="auto" w:fill="auto"/>
          </w:tcPr>
          <w:p w:rsidR="001E37FD" w:rsidRPr="00C85460" w:rsidRDefault="001E37FD" w:rsidP="00AF1110">
            <w:pPr>
              <w:jc w:val="both"/>
              <w:rPr>
                <w:sz w:val="28"/>
                <w:szCs w:val="28"/>
              </w:rPr>
            </w:pPr>
            <w:r w:rsidRPr="00C85460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1E37FD" w:rsidRPr="00FD6A98" w:rsidRDefault="00DF03A4" w:rsidP="00916FED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32</w:t>
            </w:r>
          </w:p>
        </w:tc>
      </w:tr>
      <w:tr w:rsidR="001E37FD" w:rsidRPr="00C85460" w:rsidTr="00AF1110">
        <w:tc>
          <w:tcPr>
            <w:tcW w:w="7904" w:type="dxa"/>
            <w:shd w:val="clear" w:color="auto" w:fill="auto"/>
          </w:tcPr>
          <w:p w:rsidR="001E37FD" w:rsidRPr="00C85460" w:rsidRDefault="001E37FD" w:rsidP="00AF1110">
            <w:pPr>
              <w:jc w:val="both"/>
              <w:rPr>
                <w:sz w:val="28"/>
                <w:szCs w:val="28"/>
              </w:rPr>
            </w:pPr>
            <w:r w:rsidRPr="00C85460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E37FD" w:rsidRPr="00FD6A98" w:rsidRDefault="001E37FD" w:rsidP="00AF1110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E37FD" w:rsidRPr="00C85460" w:rsidTr="00AF1110">
        <w:tc>
          <w:tcPr>
            <w:tcW w:w="7904" w:type="dxa"/>
            <w:shd w:val="clear" w:color="auto" w:fill="auto"/>
          </w:tcPr>
          <w:p w:rsidR="001E37FD" w:rsidRPr="00C85460" w:rsidRDefault="001E37FD" w:rsidP="00B55E71">
            <w:pPr>
              <w:jc w:val="both"/>
              <w:rPr>
                <w:sz w:val="28"/>
                <w:szCs w:val="28"/>
              </w:rPr>
            </w:pPr>
            <w:r w:rsidRPr="00C85460">
              <w:rPr>
                <w:sz w:val="28"/>
                <w:szCs w:val="28"/>
              </w:rPr>
              <w:t xml:space="preserve">     лабораторные занятия </w:t>
            </w:r>
            <w:r w:rsidR="00371045" w:rsidRPr="00C85460">
              <w:rPr>
                <w:sz w:val="28"/>
                <w:szCs w:val="28"/>
              </w:rPr>
              <w:t>(</w:t>
            </w:r>
            <w:r w:rsidR="00371045">
              <w:rPr>
                <w:i/>
                <w:sz w:val="28"/>
                <w:szCs w:val="28"/>
              </w:rPr>
              <w:t>не</w:t>
            </w:r>
            <w:r w:rsidR="00371045" w:rsidRPr="00C85460">
              <w:rPr>
                <w:i/>
                <w:sz w:val="28"/>
                <w:szCs w:val="28"/>
              </w:rPr>
              <w:t xml:space="preserve"> предусмотрено)</w:t>
            </w:r>
          </w:p>
        </w:tc>
        <w:tc>
          <w:tcPr>
            <w:tcW w:w="1800" w:type="dxa"/>
            <w:shd w:val="clear" w:color="auto" w:fill="auto"/>
          </w:tcPr>
          <w:p w:rsidR="001E37FD" w:rsidRPr="00FD6A98" w:rsidRDefault="001E37FD" w:rsidP="00916FED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E37FD" w:rsidRPr="00C85460" w:rsidTr="00AF1110">
        <w:tc>
          <w:tcPr>
            <w:tcW w:w="7904" w:type="dxa"/>
            <w:shd w:val="clear" w:color="auto" w:fill="auto"/>
          </w:tcPr>
          <w:p w:rsidR="001E37FD" w:rsidRPr="00C85460" w:rsidRDefault="001E37FD" w:rsidP="00B55E71">
            <w:pPr>
              <w:jc w:val="both"/>
              <w:rPr>
                <w:sz w:val="28"/>
                <w:szCs w:val="28"/>
              </w:rPr>
            </w:pPr>
            <w:r w:rsidRPr="00C85460">
              <w:rPr>
                <w:sz w:val="28"/>
                <w:szCs w:val="28"/>
              </w:rPr>
              <w:t xml:space="preserve">     практические занятия </w:t>
            </w:r>
          </w:p>
        </w:tc>
        <w:tc>
          <w:tcPr>
            <w:tcW w:w="1800" w:type="dxa"/>
            <w:shd w:val="clear" w:color="auto" w:fill="auto"/>
          </w:tcPr>
          <w:p w:rsidR="001E37FD" w:rsidRPr="00FD6A98" w:rsidRDefault="00DF03A4" w:rsidP="00CB067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14</w:t>
            </w:r>
          </w:p>
        </w:tc>
      </w:tr>
      <w:tr w:rsidR="001E37FD" w:rsidRPr="00C85460" w:rsidTr="00AF1110">
        <w:tc>
          <w:tcPr>
            <w:tcW w:w="7904" w:type="dxa"/>
            <w:shd w:val="clear" w:color="auto" w:fill="auto"/>
          </w:tcPr>
          <w:p w:rsidR="001E37FD" w:rsidRPr="00C85460" w:rsidRDefault="001E37FD" w:rsidP="00B55E71">
            <w:pPr>
              <w:jc w:val="both"/>
              <w:rPr>
                <w:sz w:val="28"/>
                <w:szCs w:val="28"/>
              </w:rPr>
            </w:pPr>
            <w:r w:rsidRPr="00C85460">
              <w:rPr>
                <w:sz w:val="28"/>
                <w:szCs w:val="28"/>
              </w:rPr>
              <w:t xml:space="preserve">     контрольные работы </w:t>
            </w:r>
          </w:p>
        </w:tc>
        <w:tc>
          <w:tcPr>
            <w:tcW w:w="1800" w:type="dxa"/>
            <w:shd w:val="clear" w:color="auto" w:fill="auto"/>
          </w:tcPr>
          <w:p w:rsidR="001E37FD" w:rsidRPr="00F05DD1" w:rsidRDefault="00DF03A4" w:rsidP="00AF111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1E37FD" w:rsidRPr="00C85460" w:rsidTr="00AF1110">
        <w:tc>
          <w:tcPr>
            <w:tcW w:w="7904" w:type="dxa"/>
            <w:shd w:val="clear" w:color="auto" w:fill="auto"/>
          </w:tcPr>
          <w:p w:rsidR="001E37FD" w:rsidRPr="00C85460" w:rsidRDefault="001E37FD" w:rsidP="00B55E71">
            <w:pPr>
              <w:jc w:val="both"/>
              <w:rPr>
                <w:i/>
                <w:sz w:val="28"/>
                <w:szCs w:val="28"/>
              </w:rPr>
            </w:pPr>
            <w:r w:rsidRPr="00C85460">
              <w:rPr>
                <w:sz w:val="28"/>
                <w:szCs w:val="28"/>
              </w:rPr>
              <w:t xml:space="preserve">     курсовая работа (проект) (</w:t>
            </w:r>
            <w:r w:rsidR="00B55E71">
              <w:rPr>
                <w:i/>
                <w:sz w:val="28"/>
                <w:szCs w:val="28"/>
              </w:rPr>
              <w:t>не</w:t>
            </w:r>
            <w:r w:rsidRPr="00C85460">
              <w:rPr>
                <w:i/>
                <w:sz w:val="28"/>
                <w:szCs w:val="28"/>
              </w:rPr>
              <w:t xml:space="preserve"> предусмотрено)</w:t>
            </w:r>
          </w:p>
        </w:tc>
        <w:tc>
          <w:tcPr>
            <w:tcW w:w="1800" w:type="dxa"/>
            <w:shd w:val="clear" w:color="auto" w:fill="auto"/>
          </w:tcPr>
          <w:p w:rsidR="001E37FD" w:rsidRPr="00FD6A98" w:rsidRDefault="001E37FD" w:rsidP="00AF1110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E37FD" w:rsidRPr="00C85460" w:rsidTr="00AF1110">
        <w:tc>
          <w:tcPr>
            <w:tcW w:w="7904" w:type="dxa"/>
            <w:shd w:val="clear" w:color="auto" w:fill="auto"/>
          </w:tcPr>
          <w:p w:rsidR="001E37FD" w:rsidRPr="00C85460" w:rsidRDefault="001E37FD" w:rsidP="00AF1110">
            <w:pPr>
              <w:jc w:val="both"/>
              <w:rPr>
                <w:b/>
                <w:sz w:val="28"/>
                <w:szCs w:val="28"/>
              </w:rPr>
            </w:pPr>
            <w:r w:rsidRPr="00C85460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1E37FD" w:rsidRPr="00FD6A98" w:rsidRDefault="00DF03A4" w:rsidP="00AF111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</w:t>
            </w:r>
          </w:p>
        </w:tc>
      </w:tr>
      <w:tr w:rsidR="001E37FD" w:rsidRPr="00C85460" w:rsidTr="00AF1110">
        <w:tc>
          <w:tcPr>
            <w:tcW w:w="7904" w:type="dxa"/>
            <w:shd w:val="clear" w:color="auto" w:fill="auto"/>
          </w:tcPr>
          <w:p w:rsidR="001E37FD" w:rsidRPr="00C85460" w:rsidRDefault="001E37FD" w:rsidP="00AF1110">
            <w:pPr>
              <w:jc w:val="both"/>
              <w:rPr>
                <w:sz w:val="28"/>
                <w:szCs w:val="28"/>
              </w:rPr>
            </w:pPr>
            <w:r w:rsidRPr="00C85460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E37FD" w:rsidRPr="00FD6A98" w:rsidRDefault="001E37FD" w:rsidP="00AF1110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</w:p>
        </w:tc>
      </w:tr>
      <w:tr w:rsidR="001E37FD" w:rsidRPr="00C85460" w:rsidTr="00E6543A">
        <w:tc>
          <w:tcPr>
            <w:tcW w:w="7904" w:type="dxa"/>
            <w:tcBorders>
              <w:bottom w:val="single" w:sz="6" w:space="0" w:color="000000"/>
            </w:tcBorders>
            <w:shd w:val="clear" w:color="auto" w:fill="auto"/>
          </w:tcPr>
          <w:p w:rsidR="001E37FD" w:rsidRPr="00C85460" w:rsidRDefault="001E37FD" w:rsidP="00F5318F">
            <w:pPr>
              <w:jc w:val="both"/>
              <w:rPr>
                <w:sz w:val="28"/>
                <w:szCs w:val="28"/>
              </w:rPr>
            </w:pPr>
            <w:r w:rsidRPr="00C85460">
              <w:rPr>
                <w:sz w:val="28"/>
                <w:szCs w:val="28"/>
              </w:rPr>
              <w:t xml:space="preserve">самостоятельная работа над курсовой работой (проектом) </w:t>
            </w:r>
            <w:r w:rsidRPr="00C85460">
              <w:rPr>
                <w:i/>
                <w:sz w:val="28"/>
                <w:szCs w:val="28"/>
              </w:rPr>
              <w:t>(</w:t>
            </w:r>
            <w:r w:rsidR="00F5318F">
              <w:rPr>
                <w:i/>
                <w:sz w:val="28"/>
                <w:szCs w:val="28"/>
              </w:rPr>
              <w:t>не</w:t>
            </w:r>
            <w:r w:rsidRPr="00C85460">
              <w:rPr>
                <w:i/>
                <w:sz w:val="28"/>
                <w:szCs w:val="28"/>
              </w:rPr>
              <w:t xml:space="preserve"> предусмотрено)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shd w:val="clear" w:color="auto" w:fill="auto"/>
          </w:tcPr>
          <w:p w:rsidR="001E37FD" w:rsidRPr="00FD6A98" w:rsidRDefault="001E37FD" w:rsidP="00AF1110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</w:p>
        </w:tc>
      </w:tr>
      <w:tr w:rsidR="001E37FD" w:rsidRPr="00C85460" w:rsidTr="00E6543A">
        <w:tc>
          <w:tcPr>
            <w:tcW w:w="7904" w:type="dxa"/>
            <w:tcBorders>
              <w:bottom w:val="nil"/>
            </w:tcBorders>
            <w:shd w:val="clear" w:color="auto" w:fill="auto"/>
          </w:tcPr>
          <w:p w:rsidR="001E37FD" w:rsidRPr="00263DF3" w:rsidRDefault="001E37FD" w:rsidP="00AF1110">
            <w:pPr>
              <w:rPr>
                <w:sz w:val="28"/>
                <w:szCs w:val="28"/>
              </w:rPr>
            </w:pPr>
            <w:r w:rsidRPr="009938E4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анализ материала </w:t>
            </w:r>
            <w:r w:rsidRPr="00B8191D">
              <w:rPr>
                <w:sz w:val="28"/>
                <w:szCs w:val="28"/>
              </w:rPr>
              <w:t>учебной литератур</w:t>
            </w:r>
            <w:r>
              <w:rPr>
                <w:sz w:val="28"/>
                <w:szCs w:val="28"/>
              </w:rPr>
              <w:t>ы;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</w:tcPr>
          <w:p w:rsidR="001E37FD" w:rsidRPr="00D456BB" w:rsidRDefault="00D456BB" w:rsidP="00F45088">
            <w:pPr>
              <w:jc w:val="center"/>
              <w:rPr>
                <w:i/>
                <w:iCs/>
                <w:sz w:val="28"/>
                <w:szCs w:val="28"/>
              </w:rPr>
            </w:pPr>
            <w:r w:rsidRPr="00D456BB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1E37FD" w:rsidRPr="00C85460" w:rsidTr="00E6543A">
        <w:tc>
          <w:tcPr>
            <w:tcW w:w="7904" w:type="dxa"/>
            <w:tcBorders>
              <w:top w:val="nil"/>
              <w:bottom w:val="nil"/>
            </w:tcBorders>
            <w:shd w:val="clear" w:color="auto" w:fill="auto"/>
          </w:tcPr>
          <w:p w:rsidR="001E37FD" w:rsidRPr="009938E4" w:rsidRDefault="001E37FD" w:rsidP="00E654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подготовка </w:t>
            </w:r>
            <w:r w:rsidR="00E6543A">
              <w:rPr>
                <w:sz w:val="28"/>
                <w:szCs w:val="28"/>
              </w:rPr>
              <w:t>к практическим занятиям</w:t>
            </w:r>
            <w:r>
              <w:rPr>
                <w:sz w:val="28"/>
                <w:szCs w:val="28"/>
              </w:rPr>
              <w:t>;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1E37FD" w:rsidRPr="00D456BB" w:rsidRDefault="00D456BB" w:rsidP="00E6543A">
            <w:pPr>
              <w:jc w:val="center"/>
              <w:rPr>
                <w:i/>
                <w:iCs/>
                <w:sz w:val="28"/>
                <w:szCs w:val="28"/>
              </w:rPr>
            </w:pPr>
            <w:r w:rsidRPr="00D456BB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E13650" w:rsidRPr="00C85460" w:rsidTr="00E6543A">
        <w:tc>
          <w:tcPr>
            <w:tcW w:w="7904" w:type="dxa"/>
            <w:tcBorders>
              <w:top w:val="nil"/>
              <w:bottom w:val="nil"/>
            </w:tcBorders>
            <w:shd w:val="clear" w:color="auto" w:fill="auto"/>
          </w:tcPr>
          <w:p w:rsidR="00E13650" w:rsidRDefault="00E13650" w:rsidP="00E136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подготовка к контрольным работам;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:rsidR="00E13650" w:rsidRPr="00D456BB" w:rsidRDefault="00D456BB" w:rsidP="00AF1110">
            <w:pPr>
              <w:jc w:val="center"/>
              <w:rPr>
                <w:i/>
                <w:iCs/>
                <w:sz w:val="28"/>
                <w:szCs w:val="28"/>
              </w:rPr>
            </w:pPr>
            <w:r w:rsidRPr="00D456BB">
              <w:rPr>
                <w:i/>
                <w:iCs/>
                <w:sz w:val="28"/>
                <w:szCs w:val="28"/>
              </w:rPr>
              <w:t>5</w:t>
            </w:r>
          </w:p>
        </w:tc>
      </w:tr>
      <w:tr w:rsidR="001E37FD" w:rsidRPr="00C85460" w:rsidTr="00E6543A">
        <w:tc>
          <w:tcPr>
            <w:tcW w:w="7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E37FD" w:rsidRPr="009938E4" w:rsidRDefault="001E37FD" w:rsidP="00AF1110">
            <w:pPr>
              <w:rPr>
                <w:sz w:val="28"/>
                <w:szCs w:val="28"/>
              </w:rPr>
            </w:pPr>
            <w:r w:rsidRPr="009938E4">
              <w:rPr>
                <w:bCs/>
                <w:sz w:val="28"/>
                <w:szCs w:val="28"/>
              </w:rPr>
              <w:t xml:space="preserve">- подготовка </w:t>
            </w:r>
            <w:r>
              <w:rPr>
                <w:sz w:val="28"/>
                <w:szCs w:val="28"/>
              </w:rPr>
              <w:t xml:space="preserve">компьютерных презентаций </w:t>
            </w:r>
            <w:r w:rsidRPr="00144737">
              <w:rPr>
                <w:sz w:val="28"/>
                <w:szCs w:val="28"/>
              </w:rPr>
              <w:t xml:space="preserve"> по тем</w:t>
            </w:r>
            <w:r>
              <w:rPr>
                <w:sz w:val="28"/>
                <w:szCs w:val="28"/>
              </w:rPr>
              <w:t>ам: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E37FD" w:rsidRPr="00D456BB" w:rsidRDefault="00D456BB" w:rsidP="008F198A">
            <w:pPr>
              <w:jc w:val="center"/>
              <w:rPr>
                <w:i/>
                <w:iCs/>
                <w:sz w:val="28"/>
                <w:szCs w:val="28"/>
              </w:rPr>
            </w:pPr>
            <w:r w:rsidRPr="00D456BB">
              <w:rPr>
                <w:i/>
                <w:iCs/>
                <w:sz w:val="28"/>
                <w:szCs w:val="28"/>
              </w:rPr>
              <w:t>3</w:t>
            </w:r>
          </w:p>
        </w:tc>
      </w:tr>
      <w:tr w:rsidR="001E37FD" w:rsidRPr="00F5318F" w:rsidTr="00557271">
        <w:tc>
          <w:tcPr>
            <w:tcW w:w="7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E37FD" w:rsidRPr="0007731B" w:rsidRDefault="002D3C4A" w:rsidP="00B55E71">
            <w:pPr>
              <w:pStyle w:val="31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07731B">
              <w:rPr>
                <w:color w:val="000000" w:themeColor="text1"/>
                <w:sz w:val="28"/>
                <w:szCs w:val="28"/>
              </w:rPr>
              <w:t xml:space="preserve">Метеоритные дожди. 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E37FD" w:rsidRPr="00FD6A98" w:rsidRDefault="001E37FD" w:rsidP="00AF1110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</w:p>
        </w:tc>
      </w:tr>
      <w:tr w:rsidR="001E37FD" w:rsidRPr="00F5318F" w:rsidTr="00557271">
        <w:tc>
          <w:tcPr>
            <w:tcW w:w="7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E37FD" w:rsidRPr="0007731B" w:rsidRDefault="002D3C4A" w:rsidP="00B55E71">
            <w:pPr>
              <w:pStyle w:val="31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07731B">
              <w:rPr>
                <w:color w:val="000000" w:themeColor="text1"/>
                <w:sz w:val="28"/>
                <w:szCs w:val="28"/>
              </w:rPr>
              <w:t>Кольца Сатурна.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E37FD" w:rsidRPr="00F5318F" w:rsidRDefault="001E37FD" w:rsidP="00AF1110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46305" w:rsidRPr="00F5318F" w:rsidTr="00501D9B">
        <w:tc>
          <w:tcPr>
            <w:tcW w:w="79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305" w:rsidRPr="0007731B" w:rsidRDefault="002D3C4A" w:rsidP="001A54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7731B">
              <w:rPr>
                <w:rFonts w:ascii="Times New Roman" w:hAnsi="Times New Roman" w:cs="Times New Roman"/>
                <w:sz w:val="28"/>
                <w:szCs w:val="28"/>
              </w:rPr>
              <w:t>Солнце – источник жизни на Земле.</w:t>
            </w:r>
          </w:p>
          <w:p w:rsidR="002D3C4A" w:rsidRPr="0007731B" w:rsidRDefault="008E4BAE" w:rsidP="001A54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7731B">
              <w:rPr>
                <w:rFonts w:ascii="Times New Roman" w:hAnsi="Times New Roman" w:cs="Times New Roman"/>
                <w:sz w:val="28"/>
                <w:szCs w:val="28"/>
              </w:rPr>
              <w:t>Жизнь Вселенной.</w:t>
            </w:r>
          </w:p>
          <w:p w:rsidR="008E4BAE" w:rsidRPr="0007731B" w:rsidRDefault="008E4BAE" w:rsidP="001A54D2">
            <w:pPr>
              <w:pStyle w:val="a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731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Комета Галлея.</w:t>
            </w:r>
          </w:p>
          <w:p w:rsidR="008E4BAE" w:rsidRPr="0007731B" w:rsidRDefault="008E4BAE" w:rsidP="001A54D2">
            <w:pPr>
              <w:pStyle w:val="a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731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Научные труды Ньютона в астрономии.</w:t>
            </w:r>
          </w:p>
          <w:p w:rsidR="008E4BAE" w:rsidRPr="0007731B" w:rsidRDefault="0007731B" w:rsidP="001A54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7731B">
              <w:rPr>
                <w:rFonts w:ascii="Times New Roman" w:hAnsi="Times New Roman" w:cs="Times New Roman"/>
                <w:sz w:val="28"/>
                <w:szCs w:val="28"/>
              </w:rPr>
              <w:t>Различие звезд по яркости (светимости), цвету. </w:t>
            </w:r>
          </w:p>
          <w:p w:rsidR="008E4BAE" w:rsidRPr="0007731B" w:rsidRDefault="0007731B" w:rsidP="001A54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7731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Астрономия - древнейшая из наук.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46305" w:rsidRPr="00F5318F" w:rsidRDefault="00F46305" w:rsidP="00AF1110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46305" w:rsidRPr="00F5318F" w:rsidTr="00501D9B">
        <w:tc>
          <w:tcPr>
            <w:tcW w:w="7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305" w:rsidRPr="00F5318F" w:rsidRDefault="00F46305" w:rsidP="001A54D2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46305" w:rsidRPr="00F5318F" w:rsidRDefault="00F46305" w:rsidP="00AF1110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46305" w:rsidRPr="00F5318F" w:rsidTr="00501D9B">
        <w:tc>
          <w:tcPr>
            <w:tcW w:w="7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305" w:rsidRPr="00F5318F" w:rsidRDefault="00F46305" w:rsidP="001A54D2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46305" w:rsidRPr="00F5318F" w:rsidRDefault="00F46305" w:rsidP="00AF1110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46305" w:rsidRPr="00F5318F" w:rsidTr="00501D9B">
        <w:tc>
          <w:tcPr>
            <w:tcW w:w="7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305" w:rsidRPr="00F5318F" w:rsidRDefault="00F46305" w:rsidP="001A54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46305" w:rsidRPr="00F5318F" w:rsidRDefault="00F46305" w:rsidP="00AF1110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46305" w:rsidRPr="00F5318F" w:rsidTr="00501D9B">
        <w:tc>
          <w:tcPr>
            <w:tcW w:w="79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6305" w:rsidRPr="00F5318F" w:rsidRDefault="00F46305" w:rsidP="001A54D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46305" w:rsidRPr="00F5318F" w:rsidRDefault="00F46305" w:rsidP="00AF1110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371045" w:rsidRPr="00C85460" w:rsidTr="00BD0BDF">
        <w:tc>
          <w:tcPr>
            <w:tcW w:w="970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71045" w:rsidRPr="00C85460" w:rsidRDefault="00371045" w:rsidP="00371045">
            <w:pPr>
              <w:rPr>
                <w:i/>
                <w:iCs/>
                <w:sz w:val="28"/>
                <w:szCs w:val="28"/>
              </w:rPr>
            </w:pPr>
            <w:r w:rsidRPr="006E2FD9">
              <w:rPr>
                <w:i/>
                <w:iCs/>
                <w:sz w:val="28"/>
                <w:szCs w:val="28"/>
              </w:rPr>
              <w:t>Итого</w:t>
            </w:r>
            <w:r>
              <w:rPr>
                <w:i/>
                <w:iCs/>
                <w:sz w:val="28"/>
                <w:szCs w:val="28"/>
              </w:rPr>
              <w:t>вая аттестация в форме дифференцированного зачета</w:t>
            </w:r>
          </w:p>
        </w:tc>
      </w:tr>
    </w:tbl>
    <w:p w:rsidR="001E37FD" w:rsidRPr="00C85460" w:rsidRDefault="001E37FD" w:rsidP="001E3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E37FD" w:rsidRPr="00C85460" w:rsidRDefault="001E37FD" w:rsidP="001E3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E37FD" w:rsidRPr="00C85460" w:rsidSect="00AF1110">
          <w:footerReference w:type="even" r:id="rId9"/>
          <w:footerReference w:type="default" r:id="rId10"/>
          <w:pgSz w:w="11906" w:h="16838"/>
          <w:pgMar w:top="1134" w:right="851" w:bottom="1134" w:left="1134" w:header="709" w:footer="709" w:gutter="0"/>
          <w:cols w:space="720"/>
          <w:titlePg/>
          <w:docGrid w:linePitch="326"/>
        </w:sectPr>
      </w:pPr>
    </w:p>
    <w:p w:rsidR="001E37FD" w:rsidRPr="00C85460" w:rsidRDefault="002D63C8" w:rsidP="001E37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</w:rPr>
      </w:pPr>
      <w:r>
        <w:rPr>
          <w:b/>
          <w:sz w:val="28"/>
          <w:szCs w:val="28"/>
        </w:rPr>
        <w:lastRenderedPageBreak/>
        <w:t>2</w:t>
      </w:r>
      <w:r w:rsidR="001E37FD" w:rsidRPr="00C85460">
        <w:rPr>
          <w:b/>
          <w:sz w:val="28"/>
          <w:szCs w:val="28"/>
        </w:rPr>
        <w:t xml:space="preserve">.2. Тематический план и содержание </w:t>
      </w:r>
      <w:r w:rsidR="00085172">
        <w:rPr>
          <w:b/>
          <w:sz w:val="28"/>
          <w:szCs w:val="28"/>
        </w:rPr>
        <w:t>общеобразовательной</w:t>
      </w:r>
      <w:r w:rsidR="00371045" w:rsidRPr="00C85460">
        <w:rPr>
          <w:b/>
          <w:sz w:val="28"/>
          <w:szCs w:val="28"/>
        </w:rPr>
        <w:t>учебной</w:t>
      </w:r>
      <w:r w:rsidR="001E37FD" w:rsidRPr="00C85460">
        <w:rPr>
          <w:b/>
          <w:sz w:val="28"/>
          <w:szCs w:val="28"/>
        </w:rPr>
        <w:t xml:space="preserve">дисциплины </w:t>
      </w:r>
      <w:r w:rsidR="001E37FD" w:rsidRPr="00C85460">
        <w:rPr>
          <w:b/>
          <w:caps/>
          <w:sz w:val="28"/>
        </w:rPr>
        <w:t>«</w:t>
      </w:r>
      <w:r w:rsidR="00F8426A">
        <w:rPr>
          <w:b/>
          <w:caps/>
          <w:sz w:val="28"/>
        </w:rPr>
        <w:t>а</w:t>
      </w:r>
      <w:r w:rsidR="00F8426A">
        <w:rPr>
          <w:b/>
          <w:sz w:val="28"/>
        </w:rPr>
        <w:t>строномия</w:t>
      </w:r>
      <w:r w:rsidR="001E37FD" w:rsidRPr="00C85460">
        <w:rPr>
          <w:b/>
          <w:sz w:val="28"/>
        </w:rPr>
        <w:t>»</w:t>
      </w:r>
    </w:p>
    <w:p w:rsidR="001E37FD" w:rsidRPr="00C85460" w:rsidRDefault="001E37FD" w:rsidP="001E37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C85460">
        <w:rPr>
          <w:bCs/>
          <w:i/>
          <w:sz w:val="20"/>
          <w:szCs w:val="20"/>
        </w:rPr>
        <w:tab/>
      </w:r>
      <w:r w:rsidRPr="00C85460">
        <w:rPr>
          <w:bCs/>
          <w:i/>
          <w:sz w:val="20"/>
          <w:szCs w:val="20"/>
        </w:rPr>
        <w:tab/>
      </w:r>
      <w:r w:rsidRPr="00C85460">
        <w:rPr>
          <w:bCs/>
          <w:i/>
          <w:sz w:val="20"/>
          <w:szCs w:val="20"/>
        </w:rPr>
        <w:tab/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0"/>
        <w:gridCol w:w="437"/>
        <w:gridCol w:w="43"/>
        <w:gridCol w:w="6762"/>
        <w:gridCol w:w="992"/>
        <w:gridCol w:w="1134"/>
        <w:gridCol w:w="1569"/>
        <w:gridCol w:w="2542"/>
      </w:tblGrid>
      <w:tr w:rsidR="00F05257" w:rsidRPr="00371045" w:rsidTr="00371045">
        <w:trPr>
          <w:trHeight w:val="20"/>
        </w:trPr>
        <w:tc>
          <w:tcPr>
            <w:tcW w:w="2080" w:type="dxa"/>
          </w:tcPr>
          <w:p w:rsidR="001E37FD" w:rsidRPr="00371045" w:rsidRDefault="001E37FD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242" w:type="dxa"/>
            <w:gridSpan w:val="3"/>
          </w:tcPr>
          <w:p w:rsidR="001E37FD" w:rsidRPr="00371045" w:rsidRDefault="001E37FD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  <w:p w:rsidR="001E37FD" w:rsidRPr="00371045" w:rsidRDefault="001E37FD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(если предусмотрены)</w:t>
            </w:r>
          </w:p>
        </w:tc>
        <w:tc>
          <w:tcPr>
            <w:tcW w:w="992" w:type="dxa"/>
            <w:shd w:val="clear" w:color="auto" w:fill="auto"/>
          </w:tcPr>
          <w:p w:rsidR="001E37FD" w:rsidRPr="00371045" w:rsidRDefault="001E37FD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</w:tcPr>
          <w:p w:rsidR="001E37FD" w:rsidRPr="00371045" w:rsidRDefault="001E37FD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 xml:space="preserve">Номер </w:t>
            </w:r>
          </w:p>
          <w:p w:rsidR="001E37FD" w:rsidRPr="00371045" w:rsidRDefault="001E37FD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урока</w:t>
            </w:r>
          </w:p>
        </w:tc>
        <w:tc>
          <w:tcPr>
            <w:tcW w:w="1569" w:type="dxa"/>
          </w:tcPr>
          <w:p w:rsidR="001E37FD" w:rsidRPr="00371045" w:rsidRDefault="001E37FD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2542" w:type="dxa"/>
          </w:tcPr>
          <w:p w:rsidR="001E37FD" w:rsidRPr="00371045" w:rsidRDefault="001E37FD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Домашнее задание</w:t>
            </w:r>
          </w:p>
        </w:tc>
      </w:tr>
      <w:tr w:rsidR="00F05257" w:rsidRPr="00371045" w:rsidTr="00371045">
        <w:trPr>
          <w:trHeight w:val="20"/>
        </w:trPr>
        <w:tc>
          <w:tcPr>
            <w:tcW w:w="2080" w:type="dxa"/>
          </w:tcPr>
          <w:p w:rsidR="001E37FD" w:rsidRPr="00371045" w:rsidRDefault="001E37FD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242" w:type="dxa"/>
            <w:gridSpan w:val="3"/>
          </w:tcPr>
          <w:p w:rsidR="001E37FD" w:rsidRPr="00371045" w:rsidRDefault="001E37FD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E37FD" w:rsidRPr="00371045" w:rsidRDefault="001E37FD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1E37FD" w:rsidRPr="00371045" w:rsidRDefault="001E37FD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69" w:type="dxa"/>
          </w:tcPr>
          <w:p w:rsidR="001E37FD" w:rsidRPr="00371045" w:rsidRDefault="001E37FD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542" w:type="dxa"/>
          </w:tcPr>
          <w:p w:rsidR="001E37FD" w:rsidRPr="00371045" w:rsidRDefault="001E37FD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F05257" w:rsidRPr="00371045" w:rsidTr="00371045">
        <w:trPr>
          <w:trHeight w:val="20"/>
        </w:trPr>
        <w:tc>
          <w:tcPr>
            <w:tcW w:w="2080" w:type="dxa"/>
          </w:tcPr>
          <w:p w:rsidR="00B26DC4" w:rsidRPr="00371045" w:rsidRDefault="00B26DC4" w:rsidP="00B26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 xml:space="preserve">Раздел 1. </w:t>
            </w:r>
          </w:p>
          <w:p w:rsidR="00EB7773" w:rsidRPr="00371045" w:rsidRDefault="00B26DC4" w:rsidP="00B26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Введение в астрономию</w:t>
            </w:r>
          </w:p>
        </w:tc>
        <w:tc>
          <w:tcPr>
            <w:tcW w:w="7242" w:type="dxa"/>
            <w:gridSpan w:val="3"/>
          </w:tcPr>
          <w:p w:rsidR="00EB7773" w:rsidRPr="00371045" w:rsidRDefault="00EB7773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B7773" w:rsidRPr="00371045" w:rsidRDefault="00EB7773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EB7773" w:rsidRPr="00371045" w:rsidRDefault="00EB7773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shd w:val="clear" w:color="auto" w:fill="C0C0C0"/>
          </w:tcPr>
          <w:p w:rsidR="00EB7773" w:rsidRPr="00371045" w:rsidRDefault="00EB7773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EB7773" w:rsidRPr="00371045" w:rsidRDefault="00EB7773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6570D" w:rsidRPr="00371045" w:rsidTr="00371045">
        <w:trPr>
          <w:trHeight w:val="20"/>
        </w:trPr>
        <w:tc>
          <w:tcPr>
            <w:tcW w:w="2080" w:type="dxa"/>
            <w:vMerge w:val="restart"/>
          </w:tcPr>
          <w:p w:rsidR="0056570D" w:rsidRPr="00371045" w:rsidRDefault="0056570D" w:rsidP="00F5318F">
            <w:pPr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Тема. 1.1.</w:t>
            </w:r>
          </w:p>
          <w:p w:rsidR="00B26DC4" w:rsidRPr="00371045" w:rsidRDefault="00B26DC4" w:rsidP="00B26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Введение в астрономию.</w:t>
            </w:r>
          </w:p>
          <w:p w:rsidR="0056570D" w:rsidRPr="00371045" w:rsidRDefault="0056570D" w:rsidP="0056570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2" w:type="dxa"/>
            <w:gridSpan w:val="3"/>
          </w:tcPr>
          <w:p w:rsidR="0056570D" w:rsidRPr="00371045" w:rsidRDefault="0056570D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6570D" w:rsidRPr="00371045" w:rsidRDefault="000C1F24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6570D" w:rsidRPr="00371045" w:rsidRDefault="0056570D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56570D" w:rsidRPr="00371045" w:rsidRDefault="0056570D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56570D" w:rsidRPr="00371045" w:rsidRDefault="0056570D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45AED" w:rsidRPr="00371045" w:rsidTr="00371045">
        <w:trPr>
          <w:trHeight w:val="20"/>
        </w:trPr>
        <w:tc>
          <w:tcPr>
            <w:tcW w:w="2080" w:type="dxa"/>
            <w:vMerge/>
          </w:tcPr>
          <w:p w:rsidR="00445AED" w:rsidRPr="00371045" w:rsidRDefault="00445AED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445AED" w:rsidRPr="00371045" w:rsidRDefault="00445AED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805" w:type="dxa"/>
            <w:gridSpan w:val="2"/>
          </w:tcPr>
          <w:p w:rsidR="00445AED" w:rsidRPr="00371045" w:rsidRDefault="00445AED" w:rsidP="007C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 xml:space="preserve">Предмет астрономии, </w:t>
            </w:r>
            <w:r w:rsidRPr="00371045">
              <w:rPr>
                <w:sz w:val="20"/>
                <w:szCs w:val="20"/>
              </w:rPr>
              <w:t>связь астрономии с другими науками, значение астрономии</w:t>
            </w:r>
          </w:p>
        </w:tc>
        <w:tc>
          <w:tcPr>
            <w:tcW w:w="992" w:type="dxa"/>
            <w:vMerge/>
            <w:shd w:val="clear" w:color="auto" w:fill="auto"/>
          </w:tcPr>
          <w:p w:rsidR="00445AED" w:rsidRPr="00371045" w:rsidRDefault="00445AED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45AED" w:rsidRPr="00371045" w:rsidRDefault="00445AED" w:rsidP="001A3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1-1</w:t>
            </w:r>
          </w:p>
          <w:p w:rsidR="00445AED" w:rsidRPr="00371045" w:rsidRDefault="00445AED" w:rsidP="001A3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</w:tcPr>
          <w:p w:rsidR="00445AED" w:rsidRPr="00371045" w:rsidRDefault="00445AED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542" w:type="dxa"/>
            <w:shd w:val="clear" w:color="auto" w:fill="auto"/>
          </w:tcPr>
          <w:p w:rsidR="00445AED" w:rsidRPr="00371045" w:rsidRDefault="00445AED" w:rsidP="008B2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О (1) §§1.1-2.1</w:t>
            </w:r>
          </w:p>
        </w:tc>
      </w:tr>
      <w:tr w:rsidR="00445AED" w:rsidRPr="00371045" w:rsidTr="00371045">
        <w:trPr>
          <w:trHeight w:val="20"/>
        </w:trPr>
        <w:tc>
          <w:tcPr>
            <w:tcW w:w="2080" w:type="dxa"/>
            <w:vMerge/>
          </w:tcPr>
          <w:p w:rsidR="00445AED" w:rsidRPr="00371045" w:rsidRDefault="00445AED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445AED" w:rsidRPr="00371045" w:rsidRDefault="00445AED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805" w:type="dxa"/>
            <w:gridSpan w:val="2"/>
          </w:tcPr>
          <w:p w:rsidR="00445AED" w:rsidRPr="00371045" w:rsidRDefault="00445AED" w:rsidP="007C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 xml:space="preserve">Звездное небо, </w:t>
            </w:r>
            <w:r w:rsidRPr="00371045">
              <w:rPr>
                <w:sz w:val="20"/>
                <w:szCs w:val="20"/>
              </w:rPr>
              <w:t>основные созвездия</w:t>
            </w:r>
          </w:p>
        </w:tc>
        <w:tc>
          <w:tcPr>
            <w:tcW w:w="992" w:type="dxa"/>
            <w:vMerge/>
            <w:shd w:val="clear" w:color="auto" w:fill="auto"/>
          </w:tcPr>
          <w:p w:rsidR="00445AED" w:rsidRPr="00371045" w:rsidRDefault="00445AED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45AED" w:rsidRPr="00371045" w:rsidRDefault="00445AED" w:rsidP="000C1F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1-2</w:t>
            </w:r>
          </w:p>
        </w:tc>
        <w:tc>
          <w:tcPr>
            <w:tcW w:w="1569" w:type="dxa"/>
          </w:tcPr>
          <w:p w:rsidR="00445AED" w:rsidRPr="00371045" w:rsidRDefault="00445AED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542" w:type="dxa"/>
            <w:shd w:val="clear" w:color="auto" w:fill="auto"/>
          </w:tcPr>
          <w:p w:rsidR="00445AED" w:rsidRPr="00371045" w:rsidRDefault="00445AED" w:rsidP="008B2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О (1) §§2.2 -3</w:t>
            </w:r>
          </w:p>
        </w:tc>
      </w:tr>
      <w:tr w:rsidR="00B26DC4" w:rsidRPr="00371045" w:rsidTr="00371045">
        <w:trPr>
          <w:trHeight w:val="20"/>
        </w:trPr>
        <w:tc>
          <w:tcPr>
            <w:tcW w:w="2080" w:type="dxa"/>
            <w:vMerge/>
          </w:tcPr>
          <w:p w:rsidR="00B26DC4" w:rsidRPr="00371045" w:rsidRDefault="00B26DC4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42" w:type="dxa"/>
            <w:gridSpan w:val="3"/>
          </w:tcPr>
          <w:p w:rsidR="00B26DC4" w:rsidRPr="00371045" w:rsidRDefault="00B26DC4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Лабораторные работы (не предусмотрено)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26DC4" w:rsidRPr="00371045" w:rsidRDefault="00B26DC4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B26DC4" w:rsidRPr="00371045" w:rsidRDefault="00B26DC4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shd w:val="clear" w:color="auto" w:fill="C0C0C0"/>
          </w:tcPr>
          <w:p w:rsidR="00B26DC4" w:rsidRPr="00371045" w:rsidRDefault="00B26DC4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B26DC4" w:rsidRPr="00371045" w:rsidRDefault="00B26DC4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26DC4" w:rsidRPr="00371045" w:rsidTr="00371045">
        <w:trPr>
          <w:trHeight w:val="20"/>
        </w:trPr>
        <w:tc>
          <w:tcPr>
            <w:tcW w:w="2080" w:type="dxa"/>
            <w:vMerge/>
          </w:tcPr>
          <w:p w:rsidR="00B26DC4" w:rsidRPr="00371045" w:rsidRDefault="00B26DC4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7" w:type="dxa"/>
          </w:tcPr>
          <w:p w:rsidR="00B26DC4" w:rsidRPr="00371045" w:rsidRDefault="00B26DC4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805" w:type="dxa"/>
            <w:gridSpan w:val="2"/>
          </w:tcPr>
          <w:p w:rsidR="00B26DC4" w:rsidRPr="00371045" w:rsidRDefault="00B26DC4" w:rsidP="0056570D">
            <w:pPr>
              <w:pStyle w:val="1"/>
              <w:ind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26DC4" w:rsidRPr="00371045" w:rsidRDefault="00B26DC4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B26DC4" w:rsidRPr="00371045" w:rsidRDefault="00B26DC4" w:rsidP="007D0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C0C0C0"/>
          </w:tcPr>
          <w:p w:rsidR="00B26DC4" w:rsidRPr="00371045" w:rsidRDefault="00B26DC4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B26DC4" w:rsidRPr="00371045" w:rsidRDefault="00B26DC4" w:rsidP="007A112B">
            <w:pPr>
              <w:jc w:val="center"/>
              <w:rPr>
                <w:sz w:val="20"/>
                <w:szCs w:val="20"/>
              </w:rPr>
            </w:pPr>
          </w:p>
        </w:tc>
      </w:tr>
      <w:tr w:rsidR="00B26DC4" w:rsidRPr="00371045" w:rsidTr="00371045">
        <w:trPr>
          <w:trHeight w:val="20"/>
        </w:trPr>
        <w:tc>
          <w:tcPr>
            <w:tcW w:w="2080" w:type="dxa"/>
            <w:vMerge/>
          </w:tcPr>
          <w:p w:rsidR="00B26DC4" w:rsidRPr="00371045" w:rsidRDefault="00B26DC4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42" w:type="dxa"/>
            <w:gridSpan w:val="3"/>
          </w:tcPr>
          <w:p w:rsidR="00B26DC4" w:rsidRPr="00371045" w:rsidRDefault="00B26DC4" w:rsidP="0056570D">
            <w:pPr>
              <w:pStyle w:val="1"/>
              <w:ind w:firstLine="0"/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B26DC4" w:rsidRPr="00371045" w:rsidRDefault="000C1F24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B26DC4" w:rsidRPr="00371045" w:rsidRDefault="00B26DC4" w:rsidP="00B57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C0C0C0"/>
          </w:tcPr>
          <w:p w:rsidR="00B26DC4" w:rsidRPr="00371045" w:rsidRDefault="00B26DC4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B26DC4" w:rsidRPr="00371045" w:rsidRDefault="00B26DC4" w:rsidP="00B57C98">
            <w:pPr>
              <w:jc w:val="center"/>
              <w:rPr>
                <w:sz w:val="20"/>
                <w:szCs w:val="20"/>
              </w:rPr>
            </w:pPr>
          </w:p>
        </w:tc>
      </w:tr>
      <w:tr w:rsidR="0056754E" w:rsidRPr="00371045" w:rsidTr="00371045">
        <w:trPr>
          <w:trHeight w:val="20"/>
        </w:trPr>
        <w:tc>
          <w:tcPr>
            <w:tcW w:w="2080" w:type="dxa"/>
            <w:vMerge/>
          </w:tcPr>
          <w:p w:rsidR="0056754E" w:rsidRPr="00371045" w:rsidRDefault="0056754E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7" w:type="dxa"/>
          </w:tcPr>
          <w:p w:rsidR="0056754E" w:rsidRPr="00371045" w:rsidRDefault="0056754E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805" w:type="dxa"/>
            <w:gridSpan w:val="2"/>
          </w:tcPr>
          <w:p w:rsidR="0056754E" w:rsidRPr="00371045" w:rsidRDefault="0056754E" w:rsidP="007C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Способы определения географической</w:t>
            </w:r>
            <w:r w:rsidR="00371045">
              <w:rPr>
                <w:bCs/>
                <w:sz w:val="20"/>
                <w:szCs w:val="20"/>
              </w:rPr>
              <w:t xml:space="preserve"> широты</w:t>
            </w:r>
            <w:r w:rsidRPr="00371045">
              <w:rPr>
                <w:bCs/>
                <w:sz w:val="20"/>
                <w:szCs w:val="20"/>
              </w:rPr>
              <w:t>,высота Полюса мира и географическая широта места наблюдения,суточное движение звезд на разных широтах, связь между склонением, зенитнымрасстоянием и географической широтой.</w:t>
            </w:r>
          </w:p>
        </w:tc>
        <w:tc>
          <w:tcPr>
            <w:tcW w:w="992" w:type="dxa"/>
            <w:shd w:val="clear" w:color="auto" w:fill="auto"/>
          </w:tcPr>
          <w:p w:rsidR="0056754E" w:rsidRPr="00371045" w:rsidRDefault="0056754E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6754E" w:rsidRPr="00371045" w:rsidRDefault="000C1F24" w:rsidP="007D0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1-3</w:t>
            </w:r>
          </w:p>
          <w:p w:rsidR="000C1F24" w:rsidRPr="00371045" w:rsidRDefault="000C1F24" w:rsidP="000C1F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1-4</w:t>
            </w:r>
          </w:p>
        </w:tc>
        <w:tc>
          <w:tcPr>
            <w:tcW w:w="1569" w:type="dxa"/>
            <w:vMerge/>
            <w:shd w:val="clear" w:color="auto" w:fill="C0C0C0"/>
          </w:tcPr>
          <w:p w:rsidR="0056754E" w:rsidRPr="00371045" w:rsidRDefault="0056754E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56754E" w:rsidRPr="00371045" w:rsidRDefault="0056754E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6754E" w:rsidRPr="00371045" w:rsidTr="00371045">
        <w:trPr>
          <w:trHeight w:val="20"/>
        </w:trPr>
        <w:tc>
          <w:tcPr>
            <w:tcW w:w="2080" w:type="dxa"/>
            <w:vMerge/>
          </w:tcPr>
          <w:p w:rsidR="0056754E" w:rsidRPr="00371045" w:rsidRDefault="0056754E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7" w:type="dxa"/>
          </w:tcPr>
          <w:p w:rsidR="0056754E" w:rsidRPr="00371045" w:rsidRDefault="0056754E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805" w:type="dxa"/>
            <w:gridSpan w:val="2"/>
          </w:tcPr>
          <w:p w:rsidR="0056754E" w:rsidRPr="00371045" w:rsidRDefault="0056754E" w:rsidP="007C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Основы измерения времени, связьвремени с географической долготой, системы счета времени, понятие о летосчислении.</w:t>
            </w:r>
          </w:p>
        </w:tc>
        <w:tc>
          <w:tcPr>
            <w:tcW w:w="992" w:type="dxa"/>
            <w:shd w:val="clear" w:color="auto" w:fill="auto"/>
          </w:tcPr>
          <w:p w:rsidR="0056754E" w:rsidRPr="00371045" w:rsidRDefault="0056754E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6754E" w:rsidRPr="00371045" w:rsidRDefault="000C1F24" w:rsidP="00C25A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1-5</w:t>
            </w:r>
          </w:p>
          <w:p w:rsidR="000C1F24" w:rsidRPr="00371045" w:rsidRDefault="000C1F24" w:rsidP="000C1F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1-6</w:t>
            </w:r>
          </w:p>
        </w:tc>
        <w:tc>
          <w:tcPr>
            <w:tcW w:w="1569" w:type="dxa"/>
            <w:vMerge/>
            <w:shd w:val="clear" w:color="auto" w:fill="C0C0C0"/>
          </w:tcPr>
          <w:p w:rsidR="0056754E" w:rsidRPr="00371045" w:rsidRDefault="0056754E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56754E" w:rsidRPr="00371045" w:rsidRDefault="0056754E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6754E" w:rsidRPr="00371045" w:rsidTr="00371045">
        <w:trPr>
          <w:trHeight w:val="20"/>
        </w:trPr>
        <w:tc>
          <w:tcPr>
            <w:tcW w:w="2080" w:type="dxa"/>
            <w:vMerge/>
          </w:tcPr>
          <w:p w:rsidR="0056754E" w:rsidRPr="00371045" w:rsidRDefault="0056754E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42" w:type="dxa"/>
            <w:gridSpan w:val="3"/>
          </w:tcPr>
          <w:p w:rsidR="0056754E" w:rsidRPr="00371045" w:rsidRDefault="0056754E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6754E" w:rsidRPr="00371045" w:rsidRDefault="000C1F24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6754E" w:rsidRPr="00371045" w:rsidRDefault="0056754E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C0C0C0"/>
          </w:tcPr>
          <w:p w:rsidR="0056754E" w:rsidRPr="00371045" w:rsidRDefault="0056754E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56754E" w:rsidRPr="00371045" w:rsidRDefault="0056754E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6754E" w:rsidRPr="00371045" w:rsidTr="00371045">
        <w:trPr>
          <w:trHeight w:val="20"/>
        </w:trPr>
        <w:tc>
          <w:tcPr>
            <w:tcW w:w="2080" w:type="dxa"/>
            <w:vMerge/>
          </w:tcPr>
          <w:p w:rsidR="0056754E" w:rsidRPr="00371045" w:rsidRDefault="0056754E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7" w:type="dxa"/>
          </w:tcPr>
          <w:p w:rsidR="0056754E" w:rsidRPr="00371045" w:rsidRDefault="0056754E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805" w:type="dxa"/>
            <w:gridSpan w:val="2"/>
          </w:tcPr>
          <w:p w:rsidR="0056754E" w:rsidRPr="00371045" w:rsidRDefault="0056754E" w:rsidP="007C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>Введение в астрономию</w:t>
            </w:r>
            <w:r w:rsidR="00BD0BDF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56754E" w:rsidRPr="00371045" w:rsidRDefault="0056754E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6754E" w:rsidRPr="00371045" w:rsidRDefault="000C1F24" w:rsidP="000C1F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1-7</w:t>
            </w:r>
          </w:p>
        </w:tc>
        <w:tc>
          <w:tcPr>
            <w:tcW w:w="1569" w:type="dxa"/>
            <w:vMerge/>
            <w:shd w:val="clear" w:color="auto" w:fill="C0C0C0"/>
          </w:tcPr>
          <w:p w:rsidR="0056754E" w:rsidRPr="00371045" w:rsidRDefault="0056754E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56754E" w:rsidRPr="00371045" w:rsidRDefault="0056754E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6754E" w:rsidRPr="00371045" w:rsidTr="00371045">
        <w:trPr>
          <w:trHeight w:val="20"/>
        </w:trPr>
        <w:tc>
          <w:tcPr>
            <w:tcW w:w="2080" w:type="dxa"/>
            <w:vMerge/>
          </w:tcPr>
          <w:p w:rsidR="0056754E" w:rsidRPr="00371045" w:rsidRDefault="0056754E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42" w:type="dxa"/>
            <w:gridSpan w:val="3"/>
          </w:tcPr>
          <w:p w:rsidR="0056754E" w:rsidRPr="00371045" w:rsidRDefault="0056754E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Самостоятельная работа обучающихся:</w:t>
            </w:r>
          </w:p>
          <w:p w:rsidR="0056754E" w:rsidRPr="00371045" w:rsidRDefault="0056754E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>- анализ материала учебной литературы;</w:t>
            </w:r>
          </w:p>
          <w:p w:rsidR="0056754E" w:rsidRPr="00371045" w:rsidRDefault="0056754E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>- подготовка к практическим занятиям;</w:t>
            </w:r>
          </w:p>
          <w:p w:rsidR="0056754E" w:rsidRPr="00371045" w:rsidRDefault="0056754E" w:rsidP="00445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>- подготовка ко</w:t>
            </w:r>
            <w:r w:rsidR="00445AED" w:rsidRPr="00371045">
              <w:rPr>
                <w:sz w:val="20"/>
                <w:szCs w:val="20"/>
              </w:rPr>
              <w:t xml:space="preserve">мпьютерных презентаций по теме: </w:t>
            </w:r>
            <w:r w:rsidR="00445AED" w:rsidRPr="00371045">
              <w:rPr>
                <w:color w:val="000000" w:themeColor="text1"/>
                <w:sz w:val="20"/>
                <w:szCs w:val="20"/>
              </w:rPr>
              <w:t>Астрономия - древнейшая из наук.</w:t>
            </w:r>
          </w:p>
        </w:tc>
        <w:tc>
          <w:tcPr>
            <w:tcW w:w="992" w:type="dxa"/>
            <w:shd w:val="clear" w:color="auto" w:fill="auto"/>
          </w:tcPr>
          <w:p w:rsidR="0056754E" w:rsidRPr="00371045" w:rsidRDefault="000C1F24" w:rsidP="00263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56754E" w:rsidRPr="00371045" w:rsidRDefault="0056754E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C0C0C0"/>
          </w:tcPr>
          <w:p w:rsidR="0056754E" w:rsidRPr="00371045" w:rsidRDefault="0056754E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56754E" w:rsidRPr="00371045" w:rsidRDefault="0056754E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B1D80" w:rsidRPr="00371045" w:rsidTr="00371045">
        <w:trPr>
          <w:trHeight w:val="20"/>
        </w:trPr>
        <w:tc>
          <w:tcPr>
            <w:tcW w:w="2080" w:type="dxa"/>
          </w:tcPr>
          <w:p w:rsidR="00CB1D80" w:rsidRPr="00371045" w:rsidRDefault="00CB1D80" w:rsidP="007C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Раздел 2.</w:t>
            </w:r>
          </w:p>
          <w:p w:rsidR="00CB1D80" w:rsidRPr="00371045" w:rsidRDefault="00CB1D80" w:rsidP="007C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Солнечная система.</w:t>
            </w:r>
          </w:p>
        </w:tc>
        <w:tc>
          <w:tcPr>
            <w:tcW w:w="7242" w:type="dxa"/>
            <w:gridSpan w:val="3"/>
          </w:tcPr>
          <w:p w:rsidR="00CB1D80" w:rsidRPr="00371045" w:rsidRDefault="00CB1D80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B1D80" w:rsidRPr="00371045" w:rsidRDefault="00CB1D80" w:rsidP="008321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CB1D80" w:rsidRPr="00371045" w:rsidRDefault="00CB1D80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C0C0C0"/>
          </w:tcPr>
          <w:p w:rsidR="00CB1D80" w:rsidRPr="00371045" w:rsidRDefault="00CB1D80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CB1D80" w:rsidRPr="00371045" w:rsidRDefault="00CB1D80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B1D80" w:rsidRPr="00371045" w:rsidTr="00371045">
        <w:trPr>
          <w:trHeight w:val="20"/>
        </w:trPr>
        <w:tc>
          <w:tcPr>
            <w:tcW w:w="2080" w:type="dxa"/>
            <w:vMerge w:val="restart"/>
          </w:tcPr>
          <w:p w:rsidR="00CB1D80" w:rsidRPr="00371045" w:rsidRDefault="00CB1D80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Тема 2.1.</w:t>
            </w:r>
          </w:p>
          <w:p w:rsidR="00CB1D80" w:rsidRPr="00371045" w:rsidRDefault="00CB1D80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371045">
              <w:rPr>
                <w:b/>
                <w:sz w:val="20"/>
                <w:szCs w:val="20"/>
              </w:rPr>
              <w:t>Строение Солнечной системы.</w:t>
            </w:r>
          </w:p>
        </w:tc>
        <w:tc>
          <w:tcPr>
            <w:tcW w:w="7242" w:type="dxa"/>
            <w:gridSpan w:val="3"/>
          </w:tcPr>
          <w:p w:rsidR="00CB1D80" w:rsidRPr="00371045" w:rsidRDefault="00CB1D80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B1D80" w:rsidRPr="00371045" w:rsidRDefault="000C1F24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CB1D80" w:rsidRPr="00371045" w:rsidRDefault="00CB1D80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C0C0C0"/>
          </w:tcPr>
          <w:p w:rsidR="00CB1D80" w:rsidRPr="00371045" w:rsidRDefault="00CB1D80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CB1D80" w:rsidRPr="00371045" w:rsidRDefault="00CB1D80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45AED" w:rsidRPr="00371045" w:rsidTr="00371045">
        <w:trPr>
          <w:trHeight w:val="20"/>
        </w:trPr>
        <w:tc>
          <w:tcPr>
            <w:tcW w:w="2080" w:type="dxa"/>
            <w:vMerge/>
          </w:tcPr>
          <w:p w:rsidR="00445AED" w:rsidRPr="00371045" w:rsidRDefault="00445AED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7" w:type="dxa"/>
          </w:tcPr>
          <w:p w:rsidR="00445AED" w:rsidRPr="00371045" w:rsidRDefault="00445AED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805" w:type="dxa"/>
            <w:gridSpan w:val="2"/>
          </w:tcPr>
          <w:p w:rsidR="00445AED" w:rsidRPr="00371045" w:rsidRDefault="00445AED" w:rsidP="00BD0BDF">
            <w:pPr>
              <w:pStyle w:val="21"/>
              <w:ind w:left="0" w:firstLine="0"/>
              <w:jc w:val="both"/>
            </w:pPr>
            <w:r w:rsidRPr="00371045">
              <w:rPr>
                <w:b/>
              </w:rPr>
              <w:t>Видимое движение планет</w:t>
            </w:r>
            <w:r w:rsidR="00BD0BDF">
              <w:t>.</w:t>
            </w:r>
            <w:r w:rsidR="00BD0BDF" w:rsidRPr="00371045">
              <w:t>П</w:t>
            </w:r>
            <w:r w:rsidRPr="00371045">
              <w:t>етлеобразноедвижение планет, конфигурации планет, сидерические и синодические периоды обращения планет.</w:t>
            </w:r>
          </w:p>
        </w:tc>
        <w:tc>
          <w:tcPr>
            <w:tcW w:w="992" w:type="dxa"/>
            <w:vMerge/>
            <w:shd w:val="clear" w:color="auto" w:fill="auto"/>
          </w:tcPr>
          <w:p w:rsidR="00445AED" w:rsidRPr="00371045" w:rsidRDefault="00445AED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445AED" w:rsidRPr="00371045" w:rsidRDefault="00445AED" w:rsidP="00E00E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1-8</w:t>
            </w:r>
          </w:p>
        </w:tc>
        <w:tc>
          <w:tcPr>
            <w:tcW w:w="1569" w:type="dxa"/>
            <w:shd w:val="clear" w:color="auto" w:fill="FFFFFF" w:themeFill="background1"/>
          </w:tcPr>
          <w:p w:rsidR="00445AED" w:rsidRPr="00371045" w:rsidRDefault="00445AED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542" w:type="dxa"/>
            <w:shd w:val="clear" w:color="auto" w:fill="auto"/>
          </w:tcPr>
          <w:p w:rsidR="00445AED" w:rsidRPr="00371045" w:rsidRDefault="00445AED" w:rsidP="008B2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О (1) §§10,11,12</w:t>
            </w:r>
          </w:p>
        </w:tc>
      </w:tr>
      <w:tr w:rsidR="00445AED" w:rsidRPr="00371045" w:rsidTr="00371045">
        <w:trPr>
          <w:trHeight w:val="20"/>
        </w:trPr>
        <w:tc>
          <w:tcPr>
            <w:tcW w:w="2080" w:type="dxa"/>
            <w:vMerge/>
          </w:tcPr>
          <w:p w:rsidR="00445AED" w:rsidRPr="00371045" w:rsidRDefault="00445AED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7" w:type="dxa"/>
          </w:tcPr>
          <w:p w:rsidR="00445AED" w:rsidRPr="00371045" w:rsidRDefault="00445AED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805" w:type="dxa"/>
            <w:gridSpan w:val="2"/>
            <w:shd w:val="clear" w:color="auto" w:fill="auto"/>
          </w:tcPr>
          <w:p w:rsidR="00445AED" w:rsidRPr="00371045" w:rsidRDefault="00445AED" w:rsidP="00BD0BDF">
            <w:pPr>
              <w:pStyle w:val="21"/>
              <w:ind w:left="0" w:firstLine="0"/>
              <w:jc w:val="both"/>
            </w:pPr>
            <w:r w:rsidRPr="00371045">
              <w:rPr>
                <w:b/>
              </w:rPr>
              <w:t>Развитие представлений о Солнечной системе</w:t>
            </w:r>
            <w:r w:rsidR="00BD0BDF">
              <w:rPr>
                <w:b/>
              </w:rPr>
              <w:t>.</w:t>
            </w:r>
            <w:r w:rsidR="00BD0BDF" w:rsidRPr="00371045">
              <w:t>Г</w:t>
            </w:r>
            <w:r w:rsidRPr="00371045">
              <w:t>еоцентрическиесистемы мира, гелиоцентрическая система мира, становление гелиоцентрического мировоззрения.</w:t>
            </w:r>
          </w:p>
        </w:tc>
        <w:tc>
          <w:tcPr>
            <w:tcW w:w="992" w:type="dxa"/>
            <w:vMerge/>
            <w:shd w:val="clear" w:color="auto" w:fill="auto"/>
          </w:tcPr>
          <w:p w:rsidR="00445AED" w:rsidRPr="00371045" w:rsidRDefault="00445AED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445AED" w:rsidRPr="00371045" w:rsidRDefault="00445AED" w:rsidP="00EE0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1-9</w:t>
            </w:r>
          </w:p>
        </w:tc>
        <w:tc>
          <w:tcPr>
            <w:tcW w:w="1569" w:type="dxa"/>
            <w:shd w:val="clear" w:color="auto" w:fill="FFFFFF" w:themeFill="background1"/>
          </w:tcPr>
          <w:p w:rsidR="00445AED" w:rsidRPr="00371045" w:rsidRDefault="00445AED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542" w:type="dxa"/>
            <w:shd w:val="clear" w:color="auto" w:fill="auto"/>
          </w:tcPr>
          <w:p w:rsidR="00445AED" w:rsidRPr="00371045" w:rsidRDefault="00445AED" w:rsidP="008B2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О (1) §§10</w:t>
            </w:r>
          </w:p>
        </w:tc>
      </w:tr>
      <w:tr w:rsidR="00445AED" w:rsidRPr="00371045" w:rsidTr="00371045">
        <w:trPr>
          <w:trHeight w:val="20"/>
        </w:trPr>
        <w:tc>
          <w:tcPr>
            <w:tcW w:w="2080" w:type="dxa"/>
            <w:vMerge/>
          </w:tcPr>
          <w:p w:rsidR="00445AED" w:rsidRPr="00371045" w:rsidRDefault="00445AED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7" w:type="dxa"/>
          </w:tcPr>
          <w:p w:rsidR="00445AED" w:rsidRPr="00371045" w:rsidRDefault="00445AED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805" w:type="dxa"/>
            <w:gridSpan w:val="2"/>
            <w:shd w:val="clear" w:color="auto" w:fill="auto"/>
          </w:tcPr>
          <w:p w:rsidR="00445AED" w:rsidRPr="00371045" w:rsidRDefault="00445AED" w:rsidP="00BD0BDF">
            <w:pPr>
              <w:pStyle w:val="21"/>
              <w:ind w:left="0" w:firstLine="0"/>
              <w:jc w:val="both"/>
            </w:pPr>
            <w:r w:rsidRPr="00371045">
              <w:rPr>
                <w:b/>
              </w:rPr>
              <w:t>Законы Кеплера</w:t>
            </w:r>
            <w:r w:rsidR="00BD0BDF">
              <w:rPr>
                <w:b/>
              </w:rPr>
              <w:t>.</w:t>
            </w:r>
            <w:r w:rsidR="00BD0BDF" w:rsidRPr="00371045">
              <w:t>З</w:t>
            </w:r>
            <w:r w:rsidRPr="00371045">
              <w:t>аконыдвижения небесных тел  обобщение и уточнение Ньютоном законов Кеплера.</w:t>
            </w:r>
          </w:p>
        </w:tc>
        <w:tc>
          <w:tcPr>
            <w:tcW w:w="992" w:type="dxa"/>
            <w:vMerge/>
            <w:shd w:val="clear" w:color="auto" w:fill="auto"/>
          </w:tcPr>
          <w:p w:rsidR="00445AED" w:rsidRPr="00371045" w:rsidRDefault="00445AED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445AED" w:rsidRPr="00371045" w:rsidRDefault="00445AED" w:rsidP="00EE0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1-10</w:t>
            </w:r>
          </w:p>
        </w:tc>
        <w:tc>
          <w:tcPr>
            <w:tcW w:w="1569" w:type="dxa"/>
            <w:shd w:val="clear" w:color="auto" w:fill="FFFFFF" w:themeFill="background1"/>
          </w:tcPr>
          <w:p w:rsidR="00445AED" w:rsidRPr="00371045" w:rsidRDefault="00445AED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542" w:type="dxa"/>
            <w:shd w:val="clear" w:color="auto" w:fill="auto"/>
          </w:tcPr>
          <w:p w:rsidR="00445AED" w:rsidRPr="00371045" w:rsidRDefault="00445AED" w:rsidP="008B2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О (1) §§11</w:t>
            </w:r>
          </w:p>
        </w:tc>
      </w:tr>
      <w:tr w:rsidR="00CB1D80" w:rsidRPr="00371045" w:rsidTr="00371045">
        <w:trPr>
          <w:trHeight w:val="20"/>
        </w:trPr>
        <w:tc>
          <w:tcPr>
            <w:tcW w:w="2080" w:type="dxa"/>
            <w:vMerge/>
          </w:tcPr>
          <w:p w:rsidR="00CB1D80" w:rsidRPr="00371045" w:rsidRDefault="00CB1D80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42" w:type="dxa"/>
            <w:gridSpan w:val="3"/>
          </w:tcPr>
          <w:p w:rsidR="00CB1D80" w:rsidRPr="00371045" w:rsidRDefault="00CB1D80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Лабораторные работы (не предусмотрено)</w:t>
            </w:r>
          </w:p>
        </w:tc>
        <w:tc>
          <w:tcPr>
            <w:tcW w:w="992" w:type="dxa"/>
            <w:shd w:val="clear" w:color="auto" w:fill="auto"/>
          </w:tcPr>
          <w:p w:rsidR="00CB1D80" w:rsidRPr="00371045" w:rsidRDefault="00CB1D80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CB1D80" w:rsidRPr="00371045" w:rsidRDefault="00CB1D80" w:rsidP="00E600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CB1D80" w:rsidRPr="00371045" w:rsidRDefault="00CB1D80" w:rsidP="00F46305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CB1D80" w:rsidRPr="00371045" w:rsidRDefault="00CB1D80" w:rsidP="00B53C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B1D80" w:rsidRPr="00371045" w:rsidTr="00371045">
        <w:trPr>
          <w:trHeight w:val="20"/>
        </w:trPr>
        <w:tc>
          <w:tcPr>
            <w:tcW w:w="2080" w:type="dxa"/>
            <w:vMerge/>
          </w:tcPr>
          <w:p w:rsidR="00CB1D80" w:rsidRPr="00371045" w:rsidRDefault="00CB1D80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7" w:type="dxa"/>
          </w:tcPr>
          <w:p w:rsidR="00CB1D80" w:rsidRPr="00371045" w:rsidRDefault="00CB1D80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805" w:type="dxa"/>
            <w:gridSpan w:val="2"/>
          </w:tcPr>
          <w:p w:rsidR="00CB1D80" w:rsidRPr="00371045" w:rsidRDefault="00CB1D80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B1D80" w:rsidRPr="00371045" w:rsidRDefault="00CB1D80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CB1D80" w:rsidRPr="00371045" w:rsidRDefault="00CB1D80" w:rsidP="003A3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FFFFFF" w:themeFill="background1"/>
          </w:tcPr>
          <w:p w:rsidR="00CB1D80" w:rsidRPr="00371045" w:rsidRDefault="00CB1D80" w:rsidP="00F46305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CB1D80" w:rsidRPr="00371045" w:rsidRDefault="00CB1D80" w:rsidP="00B53C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B1D80" w:rsidRPr="00371045" w:rsidTr="00371045">
        <w:trPr>
          <w:trHeight w:val="20"/>
        </w:trPr>
        <w:tc>
          <w:tcPr>
            <w:tcW w:w="2080" w:type="dxa"/>
            <w:vMerge/>
          </w:tcPr>
          <w:p w:rsidR="00CB1D80" w:rsidRPr="00371045" w:rsidRDefault="00CB1D80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42" w:type="dxa"/>
            <w:gridSpan w:val="3"/>
          </w:tcPr>
          <w:p w:rsidR="00CB1D80" w:rsidRPr="00371045" w:rsidRDefault="00CB1D80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B1D80" w:rsidRPr="00371045" w:rsidRDefault="000C1F24" w:rsidP="00A46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CB1D80" w:rsidRPr="00371045" w:rsidRDefault="00CB1D80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shd w:val="clear" w:color="auto" w:fill="C0C0C0"/>
          </w:tcPr>
          <w:p w:rsidR="00CB1D80" w:rsidRPr="00371045" w:rsidRDefault="00CB1D80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CB1D80" w:rsidRPr="00371045" w:rsidRDefault="00CB1D80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DDF" w:rsidRPr="00371045" w:rsidTr="00371045">
        <w:trPr>
          <w:trHeight w:val="20"/>
        </w:trPr>
        <w:tc>
          <w:tcPr>
            <w:tcW w:w="2080" w:type="dxa"/>
            <w:vMerge/>
            <w:tcBorders>
              <w:bottom w:val="nil"/>
            </w:tcBorders>
          </w:tcPr>
          <w:p w:rsidR="001C2DDF" w:rsidRPr="00371045" w:rsidRDefault="001C2DDF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7" w:type="dxa"/>
          </w:tcPr>
          <w:p w:rsidR="001C2DDF" w:rsidRPr="00371045" w:rsidRDefault="001C2DDF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805" w:type="dxa"/>
            <w:gridSpan w:val="2"/>
            <w:shd w:val="clear" w:color="auto" w:fill="auto"/>
          </w:tcPr>
          <w:p w:rsidR="001C2DDF" w:rsidRPr="00371045" w:rsidRDefault="001C2DDF" w:rsidP="007C6555">
            <w:pPr>
              <w:pStyle w:val="21"/>
              <w:ind w:left="0" w:firstLine="0"/>
              <w:jc w:val="both"/>
            </w:pPr>
            <w:r w:rsidRPr="00371045">
              <w:t>Определение расстояний до тел  Солнечной системы и размеров небесных тел, определение расстояний по параллаксам светил радиолокационный метод.</w:t>
            </w:r>
          </w:p>
        </w:tc>
        <w:tc>
          <w:tcPr>
            <w:tcW w:w="992" w:type="dxa"/>
            <w:vMerge/>
            <w:shd w:val="clear" w:color="auto" w:fill="auto"/>
          </w:tcPr>
          <w:p w:rsidR="001C2DDF" w:rsidRPr="00371045" w:rsidRDefault="001C2DDF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C2DDF" w:rsidRPr="00371045" w:rsidRDefault="000C1F24" w:rsidP="007D0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1-11</w:t>
            </w:r>
          </w:p>
          <w:p w:rsidR="000C1F24" w:rsidRPr="00371045" w:rsidRDefault="000C1F24" w:rsidP="007D0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1-12</w:t>
            </w:r>
          </w:p>
        </w:tc>
        <w:tc>
          <w:tcPr>
            <w:tcW w:w="1569" w:type="dxa"/>
            <w:vMerge/>
            <w:shd w:val="clear" w:color="auto" w:fill="C0C0C0"/>
          </w:tcPr>
          <w:p w:rsidR="001C2DDF" w:rsidRPr="00371045" w:rsidRDefault="001C2DDF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1C2DDF" w:rsidRPr="00371045" w:rsidRDefault="001C2DDF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DDF" w:rsidRPr="00371045" w:rsidTr="00371045">
        <w:trPr>
          <w:trHeight w:val="20"/>
        </w:trPr>
        <w:tc>
          <w:tcPr>
            <w:tcW w:w="2080" w:type="dxa"/>
            <w:vMerge/>
            <w:tcBorders>
              <w:bottom w:val="nil"/>
            </w:tcBorders>
          </w:tcPr>
          <w:p w:rsidR="001C2DDF" w:rsidRPr="00371045" w:rsidRDefault="001C2DDF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7" w:type="dxa"/>
          </w:tcPr>
          <w:p w:rsidR="001C2DDF" w:rsidRPr="00371045" w:rsidRDefault="001C2DDF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805" w:type="dxa"/>
            <w:gridSpan w:val="2"/>
          </w:tcPr>
          <w:p w:rsidR="001C2DDF" w:rsidRPr="00371045" w:rsidRDefault="001C2DDF" w:rsidP="007C6555">
            <w:pPr>
              <w:pStyle w:val="21"/>
              <w:ind w:left="0" w:firstLine="0"/>
              <w:jc w:val="both"/>
            </w:pPr>
            <w:r w:rsidRPr="00371045">
              <w:t>Определение размеров тел Солнечной системы.</w:t>
            </w:r>
          </w:p>
        </w:tc>
        <w:tc>
          <w:tcPr>
            <w:tcW w:w="992" w:type="dxa"/>
            <w:vMerge/>
            <w:shd w:val="clear" w:color="auto" w:fill="auto"/>
          </w:tcPr>
          <w:p w:rsidR="001C2DDF" w:rsidRPr="00371045" w:rsidRDefault="001C2DDF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C2DDF" w:rsidRPr="00371045" w:rsidRDefault="000C1F24" w:rsidP="003A3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1-13</w:t>
            </w:r>
          </w:p>
          <w:p w:rsidR="000C1F24" w:rsidRPr="00371045" w:rsidRDefault="000C1F24" w:rsidP="003A3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1-14</w:t>
            </w:r>
          </w:p>
        </w:tc>
        <w:tc>
          <w:tcPr>
            <w:tcW w:w="1569" w:type="dxa"/>
            <w:vMerge/>
            <w:shd w:val="clear" w:color="auto" w:fill="C0C0C0"/>
          </w:tcPr>
          <w:p w:rsidR="001C2DDF" w:rsidRPr="00371045" w:rsidRDefault="001C2DDF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1C2DDF" w:rsidRPr="00371045" w:rsidRDefault="001C2DDF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DDF" w:rsidRPr="00371045" w:rsidTr="00371045">
        <w:trPr>
          <w:trHeight w:val="20"/>
        </w:trPr>
        <w:tc>
          <w:tcPr>
            <w:tcW w:w="2080" w:type="dxa"/>
            <w:vMerge/>
          </w:tcPr>
          <w:p w:rsidR="001C2DDF" w:rsidRPr="00371045" w:rsidRDefault="001C2DDF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42" w:type="dxa"/>
            <w:gridSpan w:val="3"/>
            <w:shd w:val="clear" w:color="auto" w:fill="auto"/>
          </w:tcPr>
          <w:p w:rsidR="001C2DDF" w:rsidRPr="00371045" w:rsidRDefault="001C2DDF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Контрольные работы (не предусмотрено)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C2DDF" w:rsidRPr="00371045" w:rsidRDefault="001C2DDF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C2DDF" w:rsidRPr="00371045" w:rsidRDefault="001C2DDF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tcBorders>
              <w:bottom w:val="nil"/>
            </w:tcBorders>
            <w:shd w:val="clear" w:color="auto" w:fill="C0C0C0"/>
          </w:tcPr>
          <w:p w:rsidR="001C2DDF" w:rsidRPr="00371045" w:rsidRDefault="001C2DDF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1C2DDF" w:rsidRPr="00371045" w:rsidRDefault="001C2DDF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DDF" w:rsidRPr="00371045" w:rsidTr="00371045">
        <w:trPr>
          <w:trHeight w:val="20"/>
        </w:trPr>
        <w:tc>
          <w:tcPr>
            <w:tcW w:w="2080" w:type="dxa"/>
            <w:vMerge/>
          </w:tcPr>
          <w:p w:rsidR="001C2DDF" w:rsidRPr="00371045" w:rsidRDefault="001C2DDF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7" w:type="dxa"/>
          </w:tcPr>
          <w:p w:rsidR="001C2DDF" w:rsidRPr="00371045" w:rsidRDefault="001C2DDF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805" w:type="dxa"/>
            <w:gridSpan w:val="2"/>
          </w:tcPr>
          <w:p w:rsidR="001C2DDF" w:rsidRPr="00371045" w:rsidRDefault="001C2DDF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C2DDF" w:rsidRPr="00371045" w:rsidRDefault="001C2DDF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C2DDF" w:rsidRPr="00371045" w:rsidRDefault="001C2DDF" w:rsidP="00444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tcBorders>
              <w:top w:val="nil"/>
            </w:tcBorders>
            <w:shd w:val="clear" w:color="auto" w:fill="C0C0C0"/>
          </w:tcPr>
          <w:p w:rsidR="001C2DDF" w:rsidRPr="00371045" w:rsidRDefault="001C2DDF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1C2DDF" w:rsidRPr="00371045" w:rsidRDefault="001C2DDF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DDF" w:rsidRPr="00371045" w:rsidTr="00371045">
        <w:trPr>
          <w:trHeight w:val="20"/>
        </w:trPr>
        <w:tc>
          <w:tcPr>
            <w:tcW w:w="2080" w:type="dxa"/>
            <w:vMerge/>
          </w:tcPr>
          <w:p w:rsidR="001C2DDF" w:rsidRPr="00371045" w:rsidRDefault="001C2DDF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42" w:type="dxa"/>
            <w:gridSpan w:val="3"/>
          </w:tcPr>
          <w:p w:rsidR="001C2DDF" w:rsidRPr="00371045" w:rsidRDefault="001C2DDF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Самостоятельная работа обучающихся:</w:t>
            </w:r>
          </w:p>
          <w:p w:rsidR="001C2DDF" w:rsidRPr="00371045" w:rsidRDefault="001C2DDF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>- анализ материала учебной литературы;</w:t>
            </w:r>
          </w:p>
          <w:p w:rsidR="001C2DDF" w:rsidRPr="00371045" w:rsidRDefault="001C2DDF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>- подготовка к практическим занятиям;</w:t>
            </w:r>
          </w:p>
          <w:p w:rsidR="001C2DDF" w:rsidRPr="00371045" w:rsidRDefault="001C2DDF" w:rsidP="00445AE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 xml:space="preserve">- </w:t>
            </w:r>
            <w:r w:rsidRPr="00371045">
              <w:rPr>
                <w:rFonts w:ascii="Times New Roman" w:hAnsi="Times New Roman" w:cs="Times New Roman"/>
                <w:sz w:val="20"/>
                <w:szCs w:val="20"/>
              </w:rPr>
              <w:t>подготовка ко</w:t>
            </w:r>
            <w:r w:rsidR="00445AED" w:rsidRPr="00371045">
              <w:rPr>
                <w:rFonts w:ascii="Times New Roman" w:hAnsi="Times New Roman" w:cs="Times New Roman"/>
                <w:sz w:val="20"/>
                <w:szCs w:val="20"/>
              </w:rPr>
              <w:t>мпьютерных презентаций по теме: Солнце – источник жизни на Земле.</w:t>
            </w:r>
          </w:p>
        </w:tc>
        <w:tc>
          <w:tcPr>
            <w:tcW w:w="992" w:type="dxa"/>
            <w:shd w:val="clear" w:color="auto" w:fill="auto"/>
          </w:tcPr>
          <w:p w:rsidR="001C2DDF" w:rsidRPr="00371045" w:rsidRDefault="000C1F24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1C2DDF" w:rsidRPr="00371045" w:rsidRDefault="001C2DDF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C0C0C0"/>
          </w:tcPr>
          <w:p w:rsidR="001C2DDF" w:rsidRPr="00371045" w:rsidRDefault="001C2DDF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1C2DDF" w:rsidRPr="00371045" w:rsidRDefault="001C2DDF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DDF" w:rsidRPr="00371045" w:rsidTr="00371045">
        <w:trPr>
          <w:trHeight w:val="20"/>
        </w:trPr>
        <w:tc>
          <w:tcPr>
            <w:tcW w:w="2080" w:type="dxa"/>
          </w:tcPr>
          <w:p w:rsidR="001C2DDF" w:rsidRPr="00371045" w:rsidRDefault="001C2DDF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Раздел 3.</w:t>
            </w:r>
          </w:p>
          <w:p w:rsidR="001C2DDF" w:rsidRPr="00371045" w:rsidRDefault="001C2DDF" w:rsidP="007C5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Тела в Солнечной системе.</w:t>
            </w:r>
          </w:p>
        </w:tc>
        <w:tc>
          <w:tcPr>
            <w:tcW w:w="7242" w:type="dxa"/>
            <w:gridSpan w:val="3"/>
          </w:tcPr>
          <w:p w:rsidR="001C2DDF" w:rsidRPr="00371045" w:rsidRDefault="001C2DDF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C2DDF" w:rsidRPr="00371045" w:rsidRDefault="001C2DDF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1C2DDF" w:rsidRPr="00371045" w:rsidRDefault="001C2DDF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C0C0C0"/>
          </w:tcPr>
          <w:p w:rsidR="001C2DDF" w:rsidRPr="00371045" w:rsidRDefault="001C2DDF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1C2DDF" w:rsidRPr="00371045" w:rsidRDefault="001C2DDF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DDF" w:rsidRPr="00371045" w:rsidTr="00371045">
        <w:trPr>
          <w:trHeight w:val="20"/>
        </w:trPr>
        <w:tc>
          <w:tcPr>
            <w:tcW w:w="2080" w:type="dxa"/>
            <w:vMerge w:val="restart"/>
          </w:tcPr>
          <w:p w:rsidR="001C2DDF" w:rsidRPr="00371045" w:rsidRDefault="001C2DDF" w:rsidP="001C2D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71045">
              <w:rPr>
                <w:b/>
                <w:sz w:val="20"/>
                <w:szCs w:val="20"/>
              </w:rPr>
              <w:t xml:space="preserve">Тема 3.1. </w:t>
            </w:r>
          </w:p>
          <w:p w:rsidR="001C2DDF" w:rsidRPr="00371045" w:rsidRDefault="001C2DDF" w:rsidP="001C2D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sz w:val="20"/>
                <w:szCs w:val="20"/>
              </w:rPr>
              <w:t>Физическая природа тел Солнечной системы.</w:t>
            </w:r>
          </w:p>
        </w:tc>
        <w:tc>
          <w:tcPr>
            <w:tcW w:w="7242" w:type="dxa"/>
            <w:gridSpan w:val="3"/>
          </w:tcPr>
          <w:p w:rsidR="001C2DDF" w:rsidRPr="00371045" w:rsidRDefault="001C2DDF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C2DDF" w:rsidRPr="00371045" w:rsidRDefault="00445AED" w:rsidP="00E44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1C2DDF" w:rsidRPr="00371045" w:rsidRDefault="001C2DDF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1C2DDF" w:rsidRPr="00371045" w:rsidRDefault="001C2DDF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1C2DDF" w:rsidRPr="00371045" w:rsidRDefault="001C2DDF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45AED" w:rsidRPr="00371045" w:rsidTr="00371045">
        <w:trPr>
          <w:trHeight w:val="20"/>
        </w:trPr>
        <w:tc>
          <w:tcPr>
            <w:tcW w:w="2080" w:type="dxa"/>
            <w:vMerge/>
          </w:tcPr>
          <w:p w:rsidR="00445AED" w:rsidRPr="00371045" w:rsidRDefault="00445AED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445AED" w:rsidRPr="00371045" w:rsidRDefault="00445AED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805" w:type="dxa"/>
            <w:gridSpan w:val="2"/>
          </w:tcPr>
          <w:p w:rsidR="00445AED" w:rsidRPr="00371045" w:rsidRDefault="00445AED" w:rsidP="00BD0BDF">
            <w:pPr>
              <w:pStyle w:val="af0"/>
              <w:spacing w:after="0"/>
              <w:jc w:val="both"/>
              <w:rPr>
                <w:b/>
                <w:sz w:val="20"/>
                <w:szCs w:val="20"/>
              </w:rPr>
            </w:pPr>
            <w:r w:rsidRPr="00371045">
              <w:rPr>
                <w:b/>
                <w:sz w:val="20"/>
                <w:szCs w:val="20"/>
              </w:rPr>
              <w:t>Система «Земля-Луна»</w:t>
            </w:r>
            <w:r w:rsidR="00BD0BDF">
              <w:rPr>
                <w:b/>
                <w:sz w:val="20"/>
                <w:szCs w:val="20"/>
              </w:rPr>
              <w:t>.</w:t>
            </w:r>
            <w:r w:rsidR="00BD0BDF">
              <w:rPr>
                <w:sz w:val="20"/>
                <w:szCs w:val="20"/>
              </w:rPr>
              <w:t>О</w:t>
            </w:r>
            <w:r w:rsidRPr="00371045">
              <w:rPr>
                <w:sz w:val="20"/>
                <w:szCs w:val="20"/>
              </w:rPr>
              <w:t>сновные движения Земли, форма Земли, Луна- спутник Земли, солнечные и лунные затмения</w:t>
            </w:r>
            <w:r w:rsidRPr="00371045">
              <w:rPr>
                <w:b/>
                <w:sz w:val="20"/>
                <w:szCs w:val="20"/>
              </w:rPr>
              <w:t xml:space="preserve">. </w:t>
            </w:r>
            <w:r w:rsidRPr="00BD0BDF">
              <w:rPr>
                <w:sz w:val="20"/>
                <w:szCs w:val="20"/>
              </w:rPr>
              <w:t>Природа Луны,</w:t>
            </w:r>
            <w:r w:rsidRPr="00371045">
              <w:rPr>
                <w:sz w:val="20"/>
                <w:szCs w:val="20"/>
              </w:rPr>
              <w:t xml:space="preserve"> физические условия на Луне, поверхность Луны, лунные породы.</w:t>
            </w:r>
          </w:p>
        </w:tc>
        <w:tc>
          <w:tcPr>
            <w:tcW w:w="992" w:type="dxa"/>
            <w:vMerge/>
            <w:shd w:val="clear" w:color="auto" w:fill="auto"/>
          </w:tcPr>
          <w:p w:rsidR="00445AED" w:rsidRPr="00371045" w:rsidRDefault="00445AED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45AED" w:rsidRPr="00371045" w:rsidRDefault="00445AED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1-15</w:t>
            </w:r>
          </w:p>
        </w:tc>
        <w:tc>
          <w:tcPr>
            <w:tcW w:w="1569" w:type="dxa"/>
            <w:shd w:val="clear" w:color="auto" w:fill="auto"/>
          </w:tcPr>
          <w:p w:rsidR="00445AED" w:rsidRPr="00371045" w:rsidRDefault="00445AED" w:rsidP="00F46305">
            <w:pPr>
              <w:jc w:val="center"/>
              <w:rPr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542" w:type="dxa"/>
            <w:shd w:val="clear" w:color="auto" w:fill="auto"/>
          </w:tcPr>
          <w:p w:rsidR="00445AED" w:rsidRPr="00371045" w:rsidRDefault="00445AED" w:rsidP="008B2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О (1) §§13,14,17</w:t>
            </w: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805" w:type="dxa"/>
            <w:gridSpan w:val="2"/>
          </w:tcPr>
          <w:p w:rsidR="00661208" w:rsidRPr="00371045" w:rsidRDefault="00661208" w:rsidP="007C6555">
            <w:pPr>
              <w:pStyle w:val="af0"/>
              <w:spacing w:after="0"/>
              <w:jc w:val="both"/>
              <w:rPr>
                <w:spacing w:val="-6"/>
                <w:sz w:val="20"/>
                <w:szCs w:val="20"/>
              </w:rPr>
            </w:pPr>
            <w:r w:rsidRPr="00371045">
              <w:rPr>
                <w:b/>
                <w:sz w:val="20"/>
                <w:szCs w:val="20"/>
              </w:rPr>
              <w:t>Планеты земной группы</w:t>
            </w:r>
            <w:r w:rsidR="00BD0BDF">
              <w:rPr>
                <w:sz w:val="20"/>
                <w:szCs w:val="20"/>
              </w:rPr>
              <w:t>.</w:t>
            </w:r>
            <w:r w:rsidRPr="00371045">
              <w:rPr>
                <w:sz w:val="20"/>
                <w:szCs w:val="20"/>
              </w:rPr>
              <w:t xml:space="preserve"> Меркурий, Венера, Земля, Марс; общая характеристика атмосферы, поверхности.</w:t>
            </w:r>
            <w:r w:rsidRPr="00BD0BDF">
              <w:rPr>
                <w:sz w:val="20"/>
                <w:szCs w:val="20"/>
              </w:rPr>
              <w:t>Планеты – гиганты:</w:t>
            </w:r>
            <w:r w:rsidRPr="00371045">
              <w:rPr>
                <w:sz w:val="20"/>
                <w:szCs w:val="20"/>
              </w:rPr>
              <w:t xml:space="preserve"> Юпитер, Сатурн, Уран, Нептун; общая характеристика, особенности строения, спутники, кольца.</w:t>
            </w:r>
          </w:p>
        </w:tc>
        <w:tc>
          <w:tcPr>
            <w:tcW w:w="992" w:type="dxa"/>
            <w:vMerge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1C0DA9">
            <w:pPr>
              <w:jc w:val="center"/>
              <w:rPr>
                <w:i/>
                <w:sz w:val="20"/>
                <w:szCs w:val="20"/>
              </w:rPr>
            </w:pPr>
            <w:r w:rsidRPr="00371045">
              <w:rPr>
                <w:i/>
                <w:sz w:val="20"/>
                <w:szCs w:val="20"/>
              </w:rPr>
              <w:t>1-16</w:t>
            </w:r>
          </w:p>
          <w:p w:rsidR="00661208" w:rsidRPr="00371045" w:rsidRDefault="00661208" w:rsidP="001C0DA9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661208" w:rsidRPr="00371045" w:rsidRDefault="00661208" w:rsidP="00F46305">
            <w:pPr>
              <w:jc w:val="center"/>
              <w:rPr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8B2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О (1) §§18,19</w:t>
            </w: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805" w:type="dxa"/>
            <w:gridSpan w:val="2"/>
          </w:tcPr>
          <w:p w:rsidR="00661208" w:rsidRPr="00371045" w:rsidRDefault="00661208" w:rsidP="007C6555">
            <w:pPr>
              <w:pStyle w:val="21"/>
              <w:ind w:left="0" w:firstLine="0"/>
              <w:jc w:val="both"/>
              <w:rPr>
                <w:spacing w:val="-4"/>
              </w:rPr>
            </w:pPr>
            <w:r w:rsidRPr="00371045">
              <w:rPr>
                <w:b/>
              </w:rPr>
              <w:t>Астероиды и метеориты.</w:t>
            </w:r>
            <w:r w:rsidRPr="00371045">
              <w:t xml:space="preserve"> Закономерность в расстояниях планет от Солнца. Орбиты астероидов. Два пояса астероидов- Главный пояс  и пояс Койпера.</w:t>
            </w:r>
            <w:r w:rsidRPr="00BD0BDF">
              <w:t>Физические характеристики астероидов.Метеориты. Кометы и метеоры, открытие</w:t>
            </w:r>
            <w:r w:rsidRPr="00371045">
              <w:t xml:space="preserve"> комет, вид, строение, орбиты, природа комет, метеоры и болиды, метеорные потоки. Понятие об астероидно-кометной опасности.</w:t>
            </w:r>
          </w:p>
        </w:tc>
        <w:tc>
          <w:tcPr>
            <w:tcW w:w="992" w:type="dxa"/>
            <w:vMerge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445AED">
            <w:pPr>
              <w:jc w:val="center"/>
              <w:rPr>
                <w:i/>
                <w:sz w:val="20"/>
                <w:szCs w:val="20"/>
              </w:rPr>
            </w:pPr>
            <w:r w:rsidRPr="00371045">
              <w:rPr>
                <w:i/>
                <w:sz w:val="20"/>
                <w:szCs w:val="20"/>
              </w:rPr>
              <w:t>1-17</w:t>
            </w:r>
          </w:p>
        </w:tc>
        <w:tc>
          <w:tcPr>
            <w:tcW w:w="1569" w:type="dxa"/>
            <w:shd w:val="clear" w:color="auto" w:fill="auto"/>
          </w:tcPr>
          <w:p w:rsidR="00661208" w:rsidRPr="00371045" w:rsidRDefault="00661208" w:rsidP="00F46305">
            <w:pPr>
              <w:jc w:val="center"/>
              <w:rPr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8B2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О (1) §§20.1-20.3</w:t>
            </w: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2" w:type="dxa"/>
            <w:gridSpan w:val="3"/>
          </w:tcPr>
          <w:p w:rsidR="00661208" w:rsidRPr="00371045" w:rsidRDefault="00661208" w:rsidP="0056570D">
            <w:pPr>
              <w:jc w:val="both"/>
              <w:rPr>
                <w:b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Лабораторные работы (не предусмотрено)</w:t>
            </w:r>
          </w:p>
        </w:tc>
        <w:tc>
          <w:tcPr>
            <w:tcW w:w="992" w:type="dxa"/>
            <w:shd w:val="clear" w:color="auto" w:fill="auto"/>
          </w:tcPr>
          <w:p w:rsidR="00661208" w:rsidRPr="00371045" w:rsidRDefault="00661208" w:rsidP="00F5318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4F0D1F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661208" w:rsidRPr="00371045" w:rsidRDefault="00661208" w:rsidP="00F46305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jc w:val="center"/>
              <w:rPr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661208" w:rsidRPr="00371045" w:rsidRDefault="00661208" w:rsidP="0056570D">
            <w:pPr>
              <w:jc w:val="both"/>
              <w:rPr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>1</w:t>
            </w:r>
          </w:p>
        </w:tc>
        <w:tc>
          <w:tcPr>
            <w:tcW w:w="6805" w:type="dxa"/>
            <w:gridSpan w:val="2"/>
          </w:tcPr>
          <w:p w:rsidR="00661208" w:rsidRPr="00371045" w:rsidRDefault="00661208" w:rsidP="0056570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61208" w:rsidRPr="00371045" w:rsidRDefault="00661208" w:rsidP="00F5318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4F0D1F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661208" w:rsidRPr="00371045" w:rsidRDefault="00661208" w:rsidP="00F46305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jc w:val="center"/>
              <w:rPr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2" w:type="dxa"/>
            <w:gridSpan w:val="3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Практические занятия (не предусмотрено)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61208" w:rsidRPr="00371045" w:rsidRDefault="00661208" w:rsidP="00CC1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shd w:val="clear" w:color="auto" w:fill="A6A6A6" w:themeFill="background1" w:themeFillShade="A6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954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805" w:type="dxa"/>
            <w:gridSpan w:val="2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1C0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A6A6A6" w:themeFill="background1" w:themeFillShade="A6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954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2" w:type="dxa"/>
            <w:gridSpan w:val="3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 xml:space="preserve">Контрольные работы (не предусмотрено)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A6A6A6" w:themeFill="background1" w:themeFillShade="A6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805" w:type="dxa"/>
            <w:gridSpan w:val="2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A6A6A6" w:themeFill="background1" w:themeFillShade="A6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2" w:type="dxa"/>
            <w:gridSpan w:val="3"/>
            <w:shd w:val="clear" w:color="auto" w:fill="auto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Самостоятельная работа обучающихся:</w:t>
            </w:r>
          </w:p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>- анализ материала учебной литературы;</w:t>
            </w:r>
          </w:p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>- подготовка к практическим занятиям;</w:t>
            </w:r>
          </w:p>
          <w:p w:rsidR="00661208" w:rsidRPr="00371045" w:rsidRDefault="00661208" w:rsidP="00E261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>- подготовка компьютерных презентацийпо темам: Планеты-гиганты, Кольца Сатурна, Комета Галлея.</w:t>
            </w:r>
          </w:p>
        </w:tc>
        <w:tc>
          <w:tcPr>
            <w:tcW w:w="992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A6A6A6" w:themeFill="background1" w:themeFillShade="A6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Раздел 4.</w:t>
            </w:r>
          </w:p>
          <w:p w:rsidR="00661208" w:rsidRPr="00371045" w:rsidRDefault="00661208" w:rsidP="005B5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Солнце и звезды.</w:t>
            </w:r>
          </w:p>
          <w:p w:rsidR="00661208" w:rsidRPr="00371045" w:rsidRDefault="00661208" w:rsidP="00963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2" w:type="dxa"/>
            <w:gridSpan w:val="3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A6A6A6" w:themeFill="background1" w:themeFillShade="A6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 w:val="restart"/>
          </w:tcPr>
          <w:p w:rsidR="00661208" w:rsidRPr="00371045" w:rsidRDefault="00661208" w:rsidP="005B5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lastRenderedPageBreak/>
              <w:t xml:space="preserve">Тема 4.1. </w:t>
            </w:r>
          </w:p>
          <w:p w:rsidR="00661208" w:rsidRPr="00371045" w:rsidRDefault="00661208" w:rsidP="005B5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Солнце и звезды.</w:t>
            </w:r>
          </w:p>
          <w:p w:rsidR="00661208" w:rsidRPr="00371045" w:rsidRDefault="00661208" w:rsidP="005B5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68" w:type="dxa"/>
            <w:gridSpan w:val="5"/>
            <w:shd w:val="clear" w:color="auto" w:fill="auto"/>
          </w:tcPr>
          <w:p w:rsidR="00661208" w:rsidRPr="00371045" w:rsidRDefault="00661208" w:rsidP="00445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Содержание учебного материала</w:t>
            </w:r>
            <w:r w:rsidRPr="0037104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805" w:type="dxa"/>
            <w:gridSpan w:val="2"/>
          </w:tcPr>
          <w:p w:rsidR="00661208" w:rsidRPr="00371045" w:rsidRDefault="00661208" w:rsidP="007C6555">
            <w:pPr>
              <w:pStyle w:val="af0"/>
              <w:spacing w:after="0"/>
              <w:jc w:val="both"/>
              <w:rPr>
                <w:sz w:val="20"/>
                <w:szCs w:val="20"/>
              </w:rPr>
            </w:pPr>
            <w:r w:rsidRPr="00371045">
              <w:rPr>
                <w:b/>
                <w:sz w:val="20"/>
                <w:szCs w:val="20"/>
              </w:rPr>
              <w:t>Общие сведения о Солнце</w:t>
            </w:r>
            <w:r w:rsidR="00BD0BDF">
              <w:rPr>
                <w:b/>
                <w:sz w:val="20"/>
                <w:szCs w:val="20"/>
              </w:rPr>
              <w:t xml:space="preserve">. </w:t>
            </w:r>
            <w:r w:rsidRPr="00371045">
              <w:rPr>
                <w:sz w:val="20"/>
                <w:szCs w:val="20"/>
              </w:rPr>
              <w:t>Строение атмосферы Солнца.  Источники энергии и внутреннее строение Солнца.</w:t>
            </w:r>
            <w:r w:rsidRPr="00BD0BDF">
              <w:rPr>
                <w:sz w:val="20"/>
                <w:szCs w:val="20"/>
              </w:rPr>
              <w:t>Солнце и жизнь Земли,</w:t>
            </w:r>
            <w:r w:rsidRPr="00371045">
              <w:rPr>
                <w:sz w:val="20"/>
                <w:szCs w:val="20"/>
              </w:rPr>
              <w:t>перспективы использования солнечной энергии, коротковолновое излучение, радиоизлучение, корпускулярное излучение, проблема «Солнце-Земля».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61208" w:rsidRPr="00371045" w:rsidRDefault="00661208" w:rsidP="00A30E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7D0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1-18</w:t>
            </w:r>
          </w:p>
          <w:p w:rsidR="00661208" w:rsidRPr="00371045" w:rsidRDefault="00661208" w:rsidP="00445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661208" w:rsidRPr="00371045" w:rsidRDefault="00661208" w:rsidP="00F46305">
            <w:pPr>
              <w:jc w:val="center"/>
              <w:rPr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DD3D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371045">
              <w:rPr>
                <w:bCs/>
                <w:i/>
                <w:sz w:val="20"/>
                <w:szCs w:val="20"/>
              </w:rPr>
              <w:t>О (1) §§21,22</w:t>
            </w: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805" w:type="dxa"/>
            <w:gridSpan w:val="2"/>
          </w:tcPr>
          <w:p w:rsidR="00661208" w:rsidRPr="00371045" w:rsidRDefault="00661208" w:rsidP="00BD0BDF">
            <w:pPr>
              <w:pStyle w:val="af0"/>
              <w:tabs>
                <w:tab w:val="left" w:pos="360"/>
              </w:tabs>
              <w:spacing w:after="0"/>
              <w:jc w:val="both"/>
              <w:rPr>
                <w:sz w:val="20"/>
                <w:szCs w:val="20"/>
              </w:rPr>
            </w:pPr>
            <w:r w:rsidRPr="00371045">
              <w:rPr>
                <w:b/>
                <w:sz w:val="20"/>
                <w:szCs w:val="20"/>
              </w:rPr>
              <w:t>Физическая природа звезд</w:t>
            </w:r>
            <w:r w:rsidR="00BD0BDF">
              <w:rPr>
                <w:sz w:val="20"/>
                <w:szCs w:val="20"/>
              </w:rPr>
              <w:t>.Ц</w:t>
            </w:r>
            <w:r w:rsidRPr="00371045">
              <w:rPr>
                <w:sz w:val="20"/>
                <w:szCs w:val="20"/>
              </w:rPr>
              <w:t>вет, температура, спектры и химический состав, светимости, радиусы, массы, средние плотности.Связь между физическими характеристиками звезд диаграмма«спектр-светимость», соотношение «масса-светимость», вращение звезд различных спектральных классов.</w:t>
            </w:r>
            <w:r w:rsidRPr="00BD0BDF">
              <w:rPr>
                <w:sz w:val="20"/>
                <w:szCs w:val="20"/>
              </w:rPr>
              <w:t>Двойные звезды,</w:t>
            </w:r>
            <w:r w:rsidRPr="00371045">
              <w:rPr>
                <w:sz w:val="20"/>
                <w:szCs w:val="20"/>
              </w:rPr>
              <w:t xml:space="preserve"> оптические и физические двойные звезды, открытие экзо планет- планет, движущихся вокруг звезд.</w:t>
            </w:r>
          </w:p>
        </w:tc>
        <w:tc>
          <w:tcPr>
            <w:tcW w:w="992" w:type="dxa"/>
            <w:vMerge/>
            <w:shd w:val="clear" w:color="auto" w:fill="auto"/>
          </w:tcPr>
          <w:p w:rsidR="00661208" w:rsidRPr="00371045" w:rsidRDefault="00661208" w:rsidP="00A30E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445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1-19</w:t>
            </w:r>
          </w:p>
        </w:tc>
        <w:tc>
          <w:tcPr>
            <w:tcW w:w="1569" w:type="dxa"/>
            <w:shd w:val="clear" w:color="auto" w:fill="auto"/>
          </w:tcPr>
          <w:p w:rsidR="00661208" w:rsidRPr="00371045" w:rsidRDefault="00661208" w:rsidP="00F46305">
            <w:pPr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DD3D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О (1) §§23,24</w:t>
            </w: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2" w:type="dxa"/>
            <w:gridSpan w:val="3"/>
          </w:tcPr>
          <w:p w:rsidR="00661208" w:rsidRPr="00371045" w:rsidRDefault="00661208" w:rsidP="0056570D">
            <w:pPr>
              <w:jc w:val="both"/>
              <w:rPr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>Лабораторные работы (не предусмотрено)</w:t>
            </w:r>
          </w:p>
        </w:tc>
        <w:tc>
          <w:tcPr>
            <w:tcW w:w="992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4F0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tcBorders>
              <w:top w:val="nil"/>
            </w:tcBorders>
            <w:shd w:val="clear" w:color="auto" w:fill="A6A6A6" w:themeFill="background1" w:themeFillShade="A6"/>
          </w:tcPr>
          <w:p w:rsidR="00661208" w:rsidRPr="00371045" w:rsidRDefault="00661208" w:rsidP="00F46305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805" w:type="dxa"/>
            <w:gridSpan w:val="2"/>
          </w:tcPr>
          <w:p w:rsidR="00661208" w:rsidRPr="00371045" w:rsidRDefault="00661208" w:rsidP="0056570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4F0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A6A6A6" w:themeFill="background1" w:themeFillShade="A6"/>
          </w:tcPr>
          <w:p w:rsidR="00661208" w:rsidRPr="00371045" w:rsidRDefault="00661208" w:rsidP="00F46305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2" w:type="dxa"/>
            <w:gridSpan w:val="3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A6A6A6" w:themeFill="background1" w:themeFillShade="A6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805" w:type="dxa"/>
            <w:gridSpan w:val="2"/>
          </w:tcPr>
          <w:p w:rsidR="00661208" w:rsidRPr="00371045" w:rsidRDefault="00661208" w:rsidP="007C6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>Расстояние до звезд (определение расстояний по годичным параллаксам, видимые и абсолютные звездные величины).</w:t>
            </w:r>
          </w:p>
        </w:tc>
        <w:tc>
          <w:tcPr>
            <w:tcW w:w="992" w:type="dxa"/>
            <w:vMerge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445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1-20</w:t>
            </w:r>
          </w:p>
          <w:p w:rsidR="00661208" w:rsidRPr="00371045" w:rsidRDefault="00661208" w:rsidP="00445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1-21</w:t>
            </w:r>
          </w:p>
        </w:tc>
        <w:tc>
          <w:tcPr>
            <w:tcW w:w="1569" w:type="dxa"/>
            <w:vMerge/>
            <w:shd w:val="clear" w:color="auto" w:fill="A6A6A6" w:themeFill="background1" w:themeFillShade="A6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2" w:type="dxa"/>
            <w:gridSpan w:val="3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A6A6A6" w:themeFill="background1" w:themeFillShade="A6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>1</w:t>
            </w:r>
          </w:p>
        </w:tc>
        <w:tc>
          <w:tcPr>
            <w:tcW w:w="6805" w:type="dxa"/>
            <w:gridSpan w:val="2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>Солнце и звезды</w:t>
            </w:r>
            <w:r w:rsidR="00BD0BDF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4F0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1-22</w:t>
            </w:r>
          </w:p>
        </w:tc>
        <w:tc>
          <w:tcPr>
            <w:tcW w:w="1569" w:type="dxa"/>
            <w:vMerge/>
            <w:shd w:val="clear" w:color="auto" w:fill="A6A6A6" w:themeFill="background1" w:themeFillShade="A6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2" w:type="dxa"/>
            <w:gridSpan w:val="3"/>
            <w:shd w:val="clear" w:color="auto" w:fill="auto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Самостоятельная работа обучающихся:</w:t>
            </w:r>
          </w:p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>- анализ материала учебной литературы;</w:t>
            </w:r>
          </w:p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>- подготовка к практическим занятиям;</w:t>
            </w:r>
          </w:p>
          <w:p w:rsidR="00661208" w:rsidRPr="00371045" w:rsidRDefault="00661208" w:rsidP="00445AE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 xml:space="preserve">- </w:t>
            </w:r>
            <w:r w:rsidRPr="00371045">
              <w:rPr>
                <w:rFonts w:ascii="Times New Roman" w:hAnsi="Times New Roman" w:cs="Times New Roman"/>
                <w:sz w:val="20"/>
                <w:szCs w:val="20"/>
              </w:rPr>
              <w:t>подготовка компьютерной презентации по теме: Различие звезд по яркости (светимости), цвету. </w:t>
            </w:r>
          </w:p>
        </w:tc>
        <w:tc>
          <w:tcPr>
            <w:tcW w:w="992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A6A6A6" w:themeFill="background1" w:themeFillShade="A6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Раздел 5.</w:t>
            </w:r>
          </w:p>
          <w:p w:rsidR="00661208" w:rsidRPr="00371045" w:rsidRDefault="00661208" w:rsidP="00940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Эволюция Вселенной.</w:t>
            </w:r>
          </w:p>
        </w:tc>
        <w:tc>
          <w:tcPr>
            <w:tcW w:w="7242" w:type="dxa"/>
            <w:gridSpan w:val="3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A6A6A6" w:themeFill="background1" w:themeFillShade="A6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 w:val="restart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71045">
              <w:rPr>
                <w:b/>
                <w:sz w:val="20"/>
                <w:szCs w:val="20"/>
              </w:rPr>
              <w:t>Тема 5.1.</w:t>
            </w:r>
          </w:p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71045">
              <w:rPr>
                <w:b/>
                <w:sz w:val="20"/>
                <w:szCs w:val="20"/>
              </w:rPr>
              <w:t>Вселенная, эволюция вселенной.</w:t>
            </w:r>
          </w:p>
        </w:tc>
        <w:tc>
          <w:tcPr>
            <w:tcW w:w="7242" w:type="dxa"/>
            <w:gridSpan w:val="3"/>
            <w:shd w:val="clear" w:color="auto" w:fill="auto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A6A6A6" w:themeFill="background1" w:themeFillShade="A6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>1</w:t>
            </w:r>
          </w:p>
        </w:tc>
        <w:tc>
          <w:tcPr>
            <w:tcW w:w="6805" w:type="dxa"/>
            <w:gridSpan w:val="2"/>
          </w:tcPr>
          <w:p w:rsidR="00661208" w:rsidRPr="00371045" w:rsidRDefault="00661208" w:rsidP="00BD0BDF">
            <w:pPr>
              <w:pStyle w:val="af0"/>
              <w:spacing w:after="0"/>
              <w:jc w:val="both"/>
              <w:rPr>
                <w:i/>
                <w:sz w:val="20"/>
                <w:szCs w:val="20"/>
              </w:rPr>
            </w:pPr>
            <w:r w:rsidRPr="00371045">
              <w:rPr>
                <w:b/>
                <w:sz w:val="20"/>
                <w:szCs w:val="20"/>
              </w:rPr>
              <w:t>Наша Галактика</w:t>
            </w:r>
            <w:r w:rsidR="00BD0BDF">
              <w:rPr>
                <w:b/>
                <w:sz w:val="20"/>
                <w:szCs w:val="20"/>
              </w:rPr>
              <w:t>.</w:t>
            </w:r>
            <w:r w:rsidR="00D164B0">
              <w:rPr>
                <w:sz w:val="20"/>
                <w:szCs w:val="20"/>
              </w:rPr>
              <w:t xml:space="preserve"> С</w:t>
            </w:r>
            <w:r w:rsidRPr="00371045">
              <w:rPr>
                <w:sz w:val="20"/>
                <w:szCs w:val="20"/>
              </w:rPr>
              <w:t>троение Галактики, вращение Галактики и движение звезд в ней. Сверхмассивная черная дыра в центре Галактики. Радиоизлучение Галактики. Загадочные гамма-всплески.</w:t>
            </w:r>
          </w:p>
        </w:tc>
        <w:tc>
          <w:tcPr>
            <w:tcW w:w="992" w:type="dxa"/>
            <w:vMerge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1-23</w:t>
            </w:r>
          </w:p>
        </w:tc>
        <w:tc>
          <w:tcPr>
            <w:tcW w:w="1569" w:type="dxa"/>
            <w:shd w:val="clear" w:color="auto" w:fill="auto"/>
          </w:tcPr>
          <w:p w:rsidR="00661208" w:rsidRPr="00371045" w:rsidRDefault="00661208" w:rsidP="00F46305">
            <w:pPr>
              <w:jc w:val="center"/>
              <w:rPr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542" w:type="dxa"/>
            <w:shd w:val="clear" w:color="auto" w:fill="auto"/>
          </w:tcPr>
          <w:p w:rsidR="00661208" w:rsidRPr="00BD0BDF" w:rsidRDefault="00661208" w:rsidP="00DD3D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О (1) §§25</w:t>
            </w: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>2</w:t>
            </w:r>
          </w:p>
        </w:tc>
        <w:tc>
          <w:tcPr>
            <w:tcW w:w="6805" w:type="dxa"/>
            <w:gridSpan w:val="2"/>
          </w:tcPr>
          <w:p w:rsidR="00661208" w:rsidRPr="00371045" w:rsidRDefault="00661208" w:rsidP="00D164B0">
            <w:pPr>
              <w:pStyle w:val="af0"/>
              <w:spacing w:after="0"/>
              <w:jc w:val="both"/>
              <w:rPr>
                <w:b/>
                <w:sz w:val="20"/>
                <w:szCs w:val="20"/>
              </w:rPr>
            </w:pPr>
            <w:r w:rsidRPr="00371045">
              <w:rPr>
                <w:b/>
                <w:sz w:val="20"/>
                <w:szCs w:val="20"/>
              </w:rPr>
              <w:t>Другие галактики</w:t>
            </w:r>
            <w:r w:rsidR="00D164B0">
              <w:rPr>
                <w:b/>
                <w:sz w:val="20"/>
                <w:szCs w:val="20"/>
              </w:rPr>
              <w:t>.</w:t>
            </w:r>
            <w:r w:rsidR="00D164B0">
              <w:rPr>
                <w:sz w:val="20"/>
                <w:szCs w:val="20"/>
              </w:rPr>
              <w:t>О</w:t>
            </w:r>
            <w:r w:rsidRPr="00371045">
              <w:rPr>
                <w:sz w:val="20"/>
                <w:szCs w:val="20"/>
              </w:rPr>
              <w:t>ткрытие других галактик, определение размеров, расстояний и масс галактик; многообразие галактик, радиогалактики и активность ядер галактик, квазары и сверхмассивн</w:t>
            </w:r>
            <w:r w:rsidR="00D164B0">
              <w:rPr>
                <w:sz w:val="20"/>
                <w:szCs w:val="20"/>
              </w:rPr>
              <w:t>ые черные дыры в ядрах галактик</w:t>
            </w:r>
            <w:r w:rsidRPr="00371045">
              <w:rPr>
                <w:sz w:val="20"/>
                <w:szCs w:val="20"/>
              </w:rPr>
              <w:t>.</w:t>
            </w:r>
            <w:r w:rsidRPr="00BD0BDF">
              <w:rPr>
                <w:sz w:val="20"/>
                <w:szCs w:val="20"/>
              </w:rPr>
              <w:t xml:space="preserve">Метагалактика </w:t>
            </w:r>
            <w:r w:rsidRPr="00371045">
              <w:rPr>
                <w:sz w:val="20"/>
                <w:szCs w:val="20"/>
              </w:rPr>
              <w:t>(системы галактик и крупномасштабная структура Вселенной, расширение Метагалактики, гипотеза «горячей Вселенной» космологические модели Вселенной, открытие ускоренного расширения Метагалактики).</w:t>
            </w:r>
          </w:p>
        </w:tc>
        <w:tc>
          <w:tcPr>
            <w:tcW w:w="992" w:type="dxa"/>
            <w:vMerge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984F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1-24</w:t>
            </w:r>
          </w:p>
        </w:tc>
        <w:tc>
          <w:tcPr>
            <w:tcW w:w="1569" w:type="dxa"/>
            <w:shd w:val="clear" w:color="auto" w:fill="auto"/>
          </w:tcPr>
          <w:p w:rsidR="00661208" w:rsidRPr="00371045" w:rsidRDefault="00661208" w:rsidP="00F46305">
            <w:pPr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661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О (1) §§26,27</w:t>
            </w: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>3</w:t>
            </w:r>
          </w:p>
        </w:tc>
        <w:tc>
          <w:tcPr>
            <w:tcW w:w="6805" w:type="dxa"/>
            <w:gridSpan w:val="2"/>
          </w:tcPr>
          <w:p w:rsidR="00661208" w:rsidRPr="00371045" w:rsidRDefault="00661208" w:rsidP="00D16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/>
                <w:sz w:val="20"/>
                <w:szCs w:val="20"/>
              </w:rPr>
              <w:t>Жизнь и разум во Вселенной</w:t>
            </w:r>
            <w:r w:rsidR="00D164B0">
              <w:rPr>
                <w:b/>
                <w:sz w:val="20"/>
                <w:szCs w:val="20"/>
              </w:rPr>
              <w:t>.</w:t>
            </w:r>
            <w:r w:rsidR="00D164B0">
              <w:rPr>
                <w:sz w:val="20"/>
                <w:szCs w:val="20"/>
              </w:rPr>
              <w:t>Э</w:t>
            </w:r>
            <w:r w:rsidRPr="00371045">
              <w:rPr>
                <w:sz w:val="20"/>
                <w:szCs w:val="20"/>
              </w:rPr>
              <w:t>волюция Вселенной и жизнь,</w:t>
            </w:r>
            <w:r w:rsidR="00D164B0">
              <w:rPr>
                <w:sz w:val="20"/>
                <w:szCs w:val="20"/>
              </w:rPr>
              <w:t xml:space="preserve"> проблема внеземных цивилизаций</w:t>
            </w:r>
            <w:r w:rsidRPr="00371045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5E6F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1-25</w:t>
            </w:r>
          </w:p>
        </w:tc>
        <w:tc>
          <w:tcPr>
            <w:tcW w:w="1569" w:type="dxa"/>
            <w:shd w:val="clear" w:color="auto" w:fill="auto"/>
          </w:tcPr>
          <w:p w:rsidR="00661208" w:rsidRPr="00371045" w:rsidRDefault="00661208" w:rsidP="00F46305">
            <w:pPr>
              <w:jc w:val="center"/>
              <w:rPr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542" w:type="dxa"/>
            <w:shd w:val="clear" w:color="auto" w:fill="auto"/>
          </w:tcPr>
          <w:p w:rsidR="00661208" w:rsidRPr="00BD0BDF" w:rsidRDefault="00661208" w:rsidP="00F05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О (1) §§28</w:t>
            </w: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2" w:type="dxa"/>
            <w:gridSpan w:val="3"/>
          </w:tcPr>
          <w:p w:rsidR="00661208" w:rsidRPr="00371045" w:rsidRDefault="00661208" w:rsidP="0056570D">
            <w:pPr>
              <w:jc w:val="both"/>
              <w:rPr>
                <w:b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Лабораторные работы (не предусмотрено)</w:t>
            </w:r>
          </w:p>
        </w:tc>
        <w:tc>
          <w:tcPr>
            <w:tcW w:w="992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4F0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shd w:val="clear" w:color="auto" w:fill="BFBFBF" w:themeFill="background1" w:themeFillShade="BF"/>
          </w:tcPr>
          <w:p w:rsidR="00661208" w:rsidRPr="00371045" w:rsidRDefault="00661208" w:rsidP="00F46305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53C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>1</w:t>
            </w:r>
          </w:p>
        </w:tc>
        <w:tc>
          <w:tcPr>
            <w:tcW w:w="6805" w:type="dxa"/>
            <w:gridSpan w:val="2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4F0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61208" w:rsidRPr="00371045" w:rsidRDefault="00661208" w:rsidP="00F46305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53C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2" w:type="dxa"/>
            <w:gridSpan w:val="3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Практические занятия.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805" w:type="dxa"/>
            <w:gridSpan w:val="2"/>
          </w:tcPr>
          <w:p w:rsidR="00661208" w:rsidRPr="00371045" w:rsidRDefault="00661208" w:rsidP="00FA2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>Происхождение и эволюция звезд, возраст галактик и звезд, происхождение и эволюция звезд, происхождение и эволюция звезд.</w:t>
            </w:r>
          </w:p>
        </w:tc>
        <w:tc>
          <w:tcPr>
            <w:tcW w:w="992" w:type="dxa"/>
            <w:vMerge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4F0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1-26</w:t>
            </w:r>
          </w:p>
          <w:p w:rsidR="00661208" w:rsidRPr="00371045" w:rsidRDefault="00661208" w:rsidP="004F0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1-27</w:t>
            </w: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805" w:type="dxa"/>
            <w:gridSpan w:val="2"/>
          </w:tcPr>
          <w:p w:rsidR="00661208" w:rsidRPr="00371045" w:rsidRDefault="00661208" w:rsidP="00C17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>Происхождение планет, возраст Земли и других тел Солнечной системы, основные закономерности в Солнечной системе, первые космогонические гипотезы, современные представления о происхождении планет.</w:t>
            </w:r>
          </w:p>
        </w:tc>
        <w:tc>
          <w:tcPr>
            <w:tcW w:w="992" w:type="dxa"/>
            <w:vMerge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912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1-28</w:t>
            </w:r>
          </w:p>
          <w:p w:rsidR="00661208" w:rsidRPr="00371045" w:rsidRDefault="00661208" w:rsidP="00912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1-29</w:t>
            </w: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2" w:type="dxa"/>
            <w:gridSpan w:val="3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Контрольные работы (не предусмотрено)</w:t>
            </w:r>
          </w:p>
        </w:tc>
        <w:tc>
          <w:tcPr>
            <w:tcW w:w="992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805" w:type="dxa"/>
            <w:gridSpan w:val="2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2" w:type="dxa"/>
            <w:gridSpan w:val="3"/>
            <w:shd w:val="clear" w:color="auto" w:fill="auto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Самостоятельная работа обучающихся:</w:t>
            </w:r>
          </w:p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>- анализ материала учебной литературы;</w:t>
            </w:r>
          </w:p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>- подготовка к практическим занятиям;</w:t>
            </w:r>
          </w:p>
          <w:p w:rsidR="00661208" w:rsidRPr="00371045" w:rsidRDefault="00661208" w:rsidP="00445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>- подготовка компьютерной презентации «Жизнь во вселенной»</w:t>
            </w:r>
          </w:p>
        </w:tc>
        <w:tc>
          <w:tcPr>
            <w:tcW w:w="992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Раздел 6.</w:t>
            </w:r>
          </w:p>
          <w:p w:rsidR="00661208" w:rsidRPr="00371045" w:rsidRDefault="00661208" w:rsidP="00AC5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Астрология.</w:t>
            </w:r>
          </w:p>
        </w:tc>
        <w:tc>
          <w:tcPr>
            <w:tcW w:w="7242" w:type="dxa"/>
            <w:gridSpan w:val="3"/>
            <w:shd w:val="clear" w:color="auto" w:fill="auto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 w:val="restart"/>
          </w:tcPr>
          <w:p w:rsidR="00661208" w:rsidRPr="00371045" w:rsidRDefault="00661208" w:rsidP="00C17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 xml:space="preserve">Тема 6.1. </w:t>
            </w:r>
          </w:p>
          <w:p w:rsidR="00661208" w:rsidRPr="00371045" w:rsidRDefault="00661208" w:rsidP="00C17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Предмет Астрология.</w:t>
            </w:r>
          </w:p>
        </w:tc>
        <w:tc>
          <w:tcPr>
            <w:tcW w:w="7242" w:type="dxa"/>
            <w:gridSpan w:val="3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Содержание учебного материала</w:t>
            </w:r>
            <w:r w:rsidRPr="00371045">
              <w:rPr>
                <w:bCs/>
                <w:sz w:val="20"/>
                <w:szCs w:val="20"/>
              </w:rPr>
              <w:tab/>
            </w:r>
            <w:r w:rsidRPr="00371045">
              <w:rPr>
                <w:bCs/>
                <w:sz w:val="20"/>
                <w:szCs w:val="20"/>
              </w:rPr>
              <w:tab/>
            </w:r>
            <w:r w:rsidRPr="00371045">
              <w:rPr>
                <w:bCs/>
                <w:sz w:val="20"/>
                <w:szCs w:val="20"/>
              </w:rPr>
              <w:tab/>
            </w:r>
            <w:r w:rsidRPr="00371045">
              <w:rPr>
                <w:bCs/>
                <w:sz w:val="20"/>
                <w:szCs w:val="20"/>
              </w:rPr>
              <w:tab/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EC4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gridSpan w:val="2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762" w:type="dxa"/>
          </w:tcPr>
          <w:p w:rsidR="00661208" w:rsidRPr="00371045" w:rsidRDefault="00BD0BDF" w:rsidP="007C6555">
            <w:pPr>
              <w:pStyle w:val="af0"/>
              <w:spacing w:after="0"/>
              <w:jc w:val="both"/>
              <w:rPr>
                <w:sz w:val="20"/>
                <w:szCs w:val="20"/>
              </w:rPr>
            </w:pPr>
            <w:r w:rsidRPr="00371045">
              <w:rPr>
                <w:b/>
                <w:sz w:val="20"/>
                <w:szCs w:val="20"/>
              </w:rPr>
              <w:t>А</w:t>
            </w:r>
            <w:r w:rsidR="00661208" w:rsidRPr="00371045">
              <w:rPr>
                <w:b/>
                <w:sz w:val="20"/>
                <w:szCs w:val="20"/>
              </w:rPr>
              <w:t>стрология</w:t>
            </w:r>
            <w:r w:rsidR="00661208" w:rsidRPr="00371045">
              <w:rPr>
                <w:sz w:val="20"/>
                <w:szCs w:val="20"/>
              </w:rPr>
              <w:t>. История возникновения. Методика астрологических предсказаний.</w:t>
            </w:r>
            <w:r w:rsidR="00661208" w:rsidRPr="00BD0BDF">
              <w:rPr>
                <w:sz w:val="20"/>
                <w:szCs w:val="20"/>
              </w:rPr>
              <w:t>Зодиакальные созвездия.</w:t>
            </w:r>
          </w:p>
        </w:tc>
        <w:tc>
          <w:tcPr>
            <w:tcW w:w="992" w:type="dxa"/>
            <w:vMerge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445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1-30</w:t>
            </w: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F05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gridSpan w:val="2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762" w:type="dxa"/>
          </w:tcPr>
          <w:p w:rsidR="00661208" w:rsidRPr="00371045" w:rsidRDefault="00BD0BDF" w:rsidP="00BD0BDF">
            <w:pPr>
              <w:pStyle w:val="af0"/>
              <w:spacing w:after="0"/>
              <w:jc w:val="both"/>
              <w:rPr>
                <w:b/>
                <w:sz w:val="20"/>
                <w:szCs w:val="20"/>
              </w:rPr>
            </w:pPr>
            <w:r w:rsidRPr="00371045">
              <w:rPr>
                <w:b/>
                <w:sz w:val="20"/>
                <w:szCs w:val="20"/>
              </w:rPr>
              <w:t>В</w:t>
            </w:r>
            <w:r w:rsidR="00661208" w:rsidRPr="00371045">
              <w:rPr>
                <w:b/>
                <w:sz w:val="20"/>
                <w:szCs w:val="20"/>
              </w:rPr>
              <w:t>лия</w:t>
            </w:r>
            <w:r>
              <w:rPr>
                <w:b/>
                <w:sz w:val="20"/>
                <w:szCs w:val="20"/>
              </w:rPr>
              <w:t xml:space="preserve">ние </w:t>
            </w:r>
            <w:r w:rsidR="00661208" w:rsidRPr="00371045">
              <w:rPr>
                <w:b/>
                <w:sz w:val="20"/>
                <w:szCs w:val="20"/>
              </w:rPr>
              <w:t>планет на человека.</w:t>
            </w:r>
          </w:p>
        </w:tc>
        <w:tc>
          <w:tcPr>
            <w:tcW w:w="992" w:type="dxa"/>
            <w:vMerge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445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1-31</w:t>
            </w: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F05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2" w:type="dxa"/>
            <w:gridSpan w:val="3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Лабораторные работы (не предусмотрено)</w:t>
            </w:r>
          </w:p>
        </w:tc>
        <w:tc>
          <w:tcPr>
            <w:tcW w:w="992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gridSpan w:val="2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762" w:type="dxa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2" w:type="dxa"/>
            <w:gridSpan w:val="3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Практические занятия (не предусмотрено)</w:t>
            </w:r>
          </w:p>
        </w:tc>
        <w:tc>
          <w:tcPr>
            <w:tcW w:w="992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gridSpan w:val="2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762" w:type="dxa"/>
          </w:tcPr>
          <w:p w:rsidR="00661208" w:rsidRPr="00371045" w:rsidRDefault="00661208" w:rsidP="006E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6E31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2" w:type="dxa"/>
            <w:gridSpan w:val="3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992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gridSpan w:val="2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762" w:type="dxa"/>
            <w:shd w:val="clear" w:color="auto" w:fill="auto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Дифференцированный зачет</w:t>
            </w:r>
            <w:r w:rsidR="00BD0BD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9C13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1-32</w:t>
            </w: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2080" w:type="dxa"/>
            <w:vMerge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2" w:type="dxa"/>
            <w:gridSpan w:val="3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Самостоятельная работа обучающихся:</w:t>
            </w:r>
          </w:p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>- анализ материала учебной литературы;</w:t>
            </w:r>
          </w:p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>- подготовка к практическим занятиям;</w:t>
            </w:r>
          </w:p>
          <w:p w:rsidR="00661208" w:rsidRPr="00371045" w:rsidRDefault="00661208" w:rsidP="00445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71045">
              <w:rPr>
                <w:sz w:val="20"/>
                <w:szCs w:val="20"/>
              </w:rPr>
              <w:t>- подготовка компьютерных презентаций по темам: Астрологические календари.</w:t>
            </w:r>
          </w:p>
        </w:tc>
        <w:tc>
          <w:tcPr>
            <w:tcW w:w="992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7104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 w:themeFill="background1" w:themeFillShade="BF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9322" w:type="dxa"/>
            <w:gridSpan w:val="4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 xml:space="preserve">Примерная тематика курсовой работы (проекта) </w:t>
            </w:r>
            <w:r w:rsidRPr="00371045">
              <w:rPr>
                <w:bCs/>
                <w:i/>
                <w:sz w:val="20"/>
                <w:szCs w:val="20"/>
              </w:rPr>
              <w:t>(не предусмотрено)</w:t>
            </w:r>
          </w:p>
        </w:tc>
        <w:tc>
          <w:tcPr>
            <w:tcW w:w="992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A6A6A6" w:themeFill="background1" w:themeFillShade="A6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9322" w:type="dxa"/>
            <w:gridSpan w:val="4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71045">
              <w:rPr>
                <w:bCs/>
                <w:sz w:val="20"/>
                <w:szCs w:val="20"/>
              </w:rPr>
              <w:t>Самостоятельная работа обучающихся над курсовой работой (проектом)</w:t>
            </w:r>
            <w:r w:rsidRPr="00371045">
              <w:rPr>
                <w:bCs/>
                <w:i/>
                <w:sz w:val="20"/>
                <w:szCs w:val="20"/>
              </w:rPr>
              <w:t xml:space="preserve"> (не предусмотрено)</w:t>
            </w:r>
          </w:p>
        </w:tc>
        <w:tc>
          <w:tcPr>
            <w:tcW w:w="992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A6A6A6" w:themeFill="background1" w:themeFillShade="A6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1208" w:rsidRPr="00371045" w:rsidTr="00371045">
        <w:trPr>
          <w:trHeight w:val="20"/>
        </w:trPr>
        <w:tc>
          <w:tcPr>
            <w:tcW w:w="9322" w:type="dxa"/>
            <w:gridSpan w:val="4"/>
          </w:tcPr>
          <w:p w:rsidR="00661208" w:rsidRPr="00371045" w:rsidRDefault="00661208" w:rsidP="00565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shd w:val="clear" w:color="auto" w:fill="auto"/>
          </w:tcPr>
          <w:p w:rsidR="00661208" w:rsidRPr="00371045" w:rsidRDefault="00661208" w:rsidP="00FD6A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71045"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1134" w:type="dxa"/>
            <w:shd w:val="clear" w:color="auto" w:fill="auto"/>
          </w:tcPr>
          <w:p w:rsidR="00661208" w:rsidRPr="00371045" w:rsidRDefault="00661208" w:rsidP="00F53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A6A6A6" w:themeFill="background1" w:themeFillShade="A6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:rsidR="00661208" w:rsidRPr="00371045" w:rsidRDefault="00661208" w:rsidP="00B07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1E37FD" w:rsidRPr="00C85460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85460">
        <w:t>Для характеристики уровня освоения учебного материала используются следующие обозначения:</w:t>
      </w:r>
    </w:p>
    <w:p w:rsidR="001E37FD" w:rsidRPr="00C85460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85460">
        <w:t xml:space="preserve">1. – ознакомительный (узнавание ранее изученных объектов, свойств); </w:t>
      </w:r>
    </w:p>
    <w:p w:rsidR="001E37FD" w:rsidRPr="00C85460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85460">
        <w:t>2. – репродуктивный (выполнение деятельности по образцу, инструкции или под руководством)</w:t>
      </w:r>
    </w:p>
    <w:p w:rsidR="001E37FD" w:rsidRPr="00C85460" w:rsidRDefault="001E37FD" w:rsidP="001E3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C85460">
        <w:t>3. – продуктивный (планирование и самостоятельное выполнение деятельности, решение проблемных задач)</w:t>
      </w:r>
    </w:p>
    <w:p w:rsidR="001E37FD" w:rsidRPr="00C85460" w:rsidRDefault="001E37FD" w:rsidP="001E3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1E37FD" w:rsidRPr="00C8546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C6555" w:rsidRPr="006E2FD9" w:rsidRDefault="007C6555" w:rsidP="007C65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</w:t>
      </w:r>
      <w:r w:rsidRPr="006E2FD9">
        <w:rPr>
          <w:b/>
          <w:caps/>
          <w:sz w:val="28"/>
          <w:szCs w:val="28"/>
        </w:rPr>
        <w:t>. условия реализации программы дисциплины</w:t>
      </w:r>
    </w:p>
    <w:p w:rsidR="007C6555" w:rsidRPr="006E2FD9" w:rsidRDefault="007C6555" w:rsidP="007C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Pr="006E2FD9">
        <w:rPr>
          <w:b/>
          <w:bCs/>
          <w:sz w:val="28"/>
          <w:szCs w:val="28"/>
        </w:rPr>
        <w:t xml:space="preserve">.1. </w:t>
      </w:r>
      <w:r w:rsidRPr="008C48CF">
        <w:rPr>
          <w:b/>
          <w:bCs/>
          <w:sz w:val="28"/>
          <w:szCs w:val="28"/>
        </w:rPr>
        <w:t>Материально-техническое обеспечение</w:t>
      </w:r>
      <w:r>
        <w:rPr>
          <w:b/>
          <w:bCs/>
          <w:sz w:val="28"/>
          <w:szCs w:val="28"/>
        </w:rPr>
        <w:t>.</w:t>
      </w:r>
    </w:p>
    <w:p w:rsidR="007C6555" w:rsidRPr="002A0D7E" w:rsidRDefault="007C6555" w:rsidP="007C6555">
      <w:pPr>
        <w:jc w:val="both"/>
        <w:rPr>
          <w:bCs/>
          <w:sz w:val="28"/>
          <w:szCs w:val="28"/>
        </w:rPr>
      </w:pPr>
      <w:r w:rsidRPr="002A0D7E">
        <w:rPr>
          <w:bCs/>
          <w:sz w:val="28"/>
          <w:szCs w:val="28"/>
        </w:rPr>
        <w:t>Реализация программы дисциплины требует наличия учебного кабинета «</w:t>
      </w:r>
      <w:r w:rsidRPr="009B2D1A">
        <w:rPr>
          <w:bCs/>
          <w:sz w:val="28"/>
          <w:szCs w:val="28"/>
        </w:rPr>
        <w:t>Физики</w:t>
      </w:r>
      <w:r w:rsidRPr="002A0D7E">
        <w:rPr>
          <w:bCs/>
          <w:sz w:val="28"/>
          <w:szCs w:val="28"/>
        </w:rPr>
        <w:t>».</w:t>
      </w:r>
    </w:p>
    <w:p w:rsidR="007C6555" w:rsidRPr="002A0D7E" w:rsidRDefault="007C6555" w:rsidP="007C6555">
      <w:pPr>
        <w:jc w:val="both"/>
        <w:rPr>
          <w:bCs/>
          <w:sz w:val="28"/>
          <w:szCs w:val="28"/>
        </w:rPr>
      </w:pPr>
    </w:p>
    <w:p w:rsidR="007C6555" w:rsidRPr="002A0D7E" w:rsidRDefault="007C6555" w:rsidP="007C6555">
      <w:pPr>
        <w:jc w:val="both"/>
        <w:rPr>
          <w:bCs/>
          <w:sz w:val="28"/>
          <w:szCs w:val="28"/>
        </w:rPr>
      </w:pPr>
      <w:r w:rsidRPr="002A0D7E">
        <w:rPr>
          <w:bCs/>
          <w:sz w:val="28"/>
          <w:szCs w:val="28"/>
        </w:rPr>
        <w:t xml:space="preserve">Оборудование учебного кабинета: </w:t>
      </w:r>
    </w:p>
    <w:p w:rsidR="007C6555" w:rsidRPr="002A0D7E" w:rsidRDefault="007C6555" w:rsidP="007C6555">
      <w:pPr>
        <w:jc w:val="both"/>
        <w:rPr>
          <w:bCs/>
          <w:sz w:val="28"/>
          <w:szCs w:val="28"/>
        </w:rPr>
      </w:pPr>
      <w:r w:rsidRPr="002A0D7E">
        <w:rPr>
          <w:bCs/>
          <w:sz w:val="28"/>
          <w:szCs w:val="28"/>
        </w:rPr>
        <w:t>- автоматизированное рабочее место преподавателя;</w:t>
      </w:r>
    </w:p>
    <w:p w:rsidR="007C6555" w:rsidRPr="002A0D7E" w:rsidRDefault="007C6555" w:rsidP="007C6555">
      <w:pPr>
        <w:jc w:val="both"/>
        <w:rPr>
          <w:bCs/>
          <w:sz w:val="28"/>
          <w:szCs w:val="28"/>
        </w:rPr>
      </w:pPr>
      <w:r w:rsidRPr="002A0D7E">
        <w:rPr>
          <w:bCs/>
          <w:sz w:val="28"/>
          <w:szCs w:val="28"/>
        </w:rPr>
        <w:t>- комплект учебной мебели по количеству обучающихся.</w:t>
      </w:r>
    </w:p>
    <w:p w:rsidR="007C6555" w:rsidRPr="002A0D7E" w:rsidRDefault="007C6555" w:rsidP="007C6555">
      <w:pPr>
        <w:jc w:val="both"/>
        <w:rPr>
          <w:bCs/>
          <w:sz w:val="28"/>
          <w:szCs w:val="28"/>
        </w:rPr>
      </w:pPr>
    </w:p>
    <w:p w:rsidR="007C6555" w:rsidRPr="002A0D7E" w:rsidRDefault="007C6555" w:rsidP="007C6555">
      <w:pPr>
        <w:jc w:val="both"/>
        <w:rPr>
          <w:bCs/>
          <w:sz w:val="28"/>
          <w:szCs w:val="28"/>
        </w:rPr>
      </w:pPr>
      <w:r w:rsidRPr="002A0D7E">
        <w:rPr>
          <w:bCs/>
          <w:sz w:val="28"/>
          <w:szCs w:val="28"/>
        </w:rPr>
        <w:t xml:space="preserve">Технические средства обучения: </w:t>
      </w:r>
    </w:p>
    <w:p w:rsidR="007C6555" w:rsidRPr="002A0D7E" w:rsidRDefault="007C6555" w:rsidP="007C6555">
      <w:pPr>
        <w:jc w:val="both"/>
        <w:rPr>
          <w:bCs/>
          <w:sz w:val="28"/>
          <w:szCs w:val="28"/>
        </w:rPr>
      </w:pPr>
      <w:r w:rsidRPr="002A0D7E">
        <w:rPr>
          <w:bCs/>
          <w:sz w:val="28"/>
          <w:szCs w:val="28"/>
        </w:rPr>
        <w:t>- персональный компьютер с лицензионным программным обеспечением;</w:t>
      </w:r>
    </w:p>
    <w:p w:rsidR="007C6555" w:rsidRDefault="00BD0BDF" w:rsidP="007C655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мультимедиапроектор;</w:t>
      </w:r>
    </w:p>
    <w:p w:rsidR="00BD0BDF" w:rsidRPr="006E2FD9" w:rsidRDefault="00BD0BDF" w:rsidP="007C6555">
      <w:pPr>
        <w:jc w:val="both"/>
        <w:rPr>
          <w:bCs/>
          <w:i/>
        </w:rPr>
      </w:pPr>
      <w:r>
        <w:rPr>
          <w:bCs/>
          <w:sz w:val="28"/>
          <w:szCs w:val="28"/>
        </w:rPr>
        <w:t>- интерактивная доска.</w:t>
      </w:r>
    </w:p>
    <w:p w:rsidR="007C6555" w:rsidRPr="006E2FD9" w:rsidRDefault="007C6555" w:rsidP="007C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7C6555" w:rsidRPr="006E2FD9" w:rsidRDefault="007C6555" w:rsidP="007C65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6E2FD9">
        <w:rPr>
          <w:b/>
          <w:sz w:val="28"/>
          <w:szCs w:val="28"/>
        </w:rPr>
        <w:t>.2. Информационное обеспечение обучения</w:t>
      </w:r>
      <w:r>
        <w:rPr>
          <w:b/>
          <w:sz w:val="28"/>
          <w:szCs w:val="28"/>
        </w:rPr>
        <w:t>.</w:t>
      </w:r>
    </w:p>
    <w:p w:rsidR="007C6555" w:rsidRDefault="007C6555" w:rsidP="007C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8C48CF">
        <w:rPr>
          <w:b/>
          <w:bCs/>
          <w:sz w:val="28"/>
          <w:szCs w:val="28"/>
        </w:rPr>
        <w:t>Перечень используемых учебных изданий, Интернет-ресурсов, дополнительной литературы</w:t>
      </w:r>
      <w:r>
        <w:rPr>
          <w:b/>
          <w:bCs/>
          <w:sz w:val="28"/>
          <w:szCs w:val="28"/>
        </w:rPr>
        <w:t>.</w:t>
      </w:r>
    </w:p>
    <w:p w:rsidR="00BD0BDF" w:rsidRDefault="007C6555" w:rsidP="00BD0B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8"/>
          <w:szCs w:val="28"/>
        </w:rPr>
      </w:pPr>
      <w:r w:rsidRPr="00096C50">
        <w:rPr>
          <w:sz w:val="28"/>
          <w:szCs w:val="28"/>
        </w:rPr>
        <w:t>Основные Источники:</w:t>
      </w:r>
    </w:p>
    <w:p w:rsidR="00BD0BDF" w:rsidRPr="00BD0BDF" w:rsidRDefault="007C6555" w:rsidP="00BD0BDF">
      <w:pPr>
        <w:pStyle w:val="1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  <w:r w:rsidRPr="00096C50">
        <w:rPr>
          <w:sz w:val="28"/>
          <w:szCs w:val="28"/>
        </w:rPr>
        <w:t xml:space="preserve">Воронцов-Вельяминов Б.А., Страут Е.К. «Астрономия»: Учебник </w:t>
      </w:r>
      <w:r w:rsidR="00BD0BDF">
        <w:rPr>
          <w:sz w:val="28"/>
          <w:szCs w:val="28"/>
        </w:rPr>
        <w:t>д</w:t>
      </w:r>
      <w:r w:rsidRPr="00096C50">
        <w:rPr>
          <w:sz w:val="28"/>
          <w:szCs w:val="28"/>
        </w:rPr>
        <w:t>ля</w:t>
      </w:r>
      <w:r w:rsidR="00BD0BDF">
        <w:rPr>
          <w:sz w:val="28"/>
          <w:szCs w:val="28"/>
        </w:rPr>
        <w:t>о</w:t>
      </w:r>
      <w:r w:rsidRPr="00BD0BDF">
        <w:rPr>
          <w:sz w:val="28"/>
          <w:szCs w:val="28"/>
        </w:rPr>
        <w:t xml:space="preserve">бщеобразовательных </w:t>
      </w:r>
      <w:r w:rsidR="00BD0BDF">
        <w:rPr>
          <w:sz w:val="28"/>
          <w:szCs w:val="28"/>
        </w:rPr>
        <w:t>у</w:t>
      </w:r>
      <w:r w:rsidRPr="00BD0BDF">
        <w:rPr>
          <w:sz w:val="28"/>
          <w:szCs w:val="28"/>
        </w:rPr>
        <w:t>чрежден</w:t>
      </w:r>
      <w:r w:rsidR="00D164B0">
        <w:rPr>
          <w:sz w:val="28"/>
          <w:szCs w:val="28"/>
        </w:rPr>
        <w:t>ий – 11 Класс. – М.: Дрофа, 2016</w:t>
      </w:r>
      <w:r w:rsidRPr="00BD0BDF">
        <w:rPr>
          <w:sz w:val="28"/>
          <w:szCs w:val="28"/>
        </w:rPr>
        <w:t>.</w:t>
      </w:r>
    </w:p>
    <w:p w:rsidR="007C6555" w:rsidRPr="00BD0BDF" w:rsidRDefault="00BD0BDF" w:rsidP="00BD0BDF">
      <w:pPr>
        <w:pStyle w:val="1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  <w:r>
        <w:rPr>
          <w:sz w:val="28"/>
          <w:szCs w:val="28"/>
        </w:rPr>
        <w:t>Левитан Е.П. «</w:t>
      </w:r>
      <w:r w:rsidR="007C6555" w:rsidRPr="00096C50">
        <w:rPr>
          <w:sz w:val="28"/>
          <w:szCs w:val="28"/>
        </w:rPr>
        <w:t>Аст</w:t>
      </w:r>
      <w:r w:rsidR="007C6555">
        <w:rPr>
          <w:sz w:val="28"/>
          <w:szCs w:val="28"/>
        </w:rPr>
        <w:t xml:space="preserve">рономия»: Учебник для 11 </w:t>
      </w:r>
      <w:r>
        <w:rPr>
          <w:sz w:val="28"/>
          <w:szCs w:val="28"/>
        </w:rPr>
        <w:t>к</w:t>
      </w:r>
      <w:r w:rsidR="007C6555">
        <w:rPr>
          <w:sz w:val="28"/>
          <w:szCs w:val="28"/>
        </w:rPr>
        <w:t>ласса</w:t>
      </w:r>
      <w:r>
        <w:rPr>
          <w:sz w:val="28"/>
          <w:szCs w:val="28"/>
        </w:rPr>
        <w:t>о</w:t>
      </w:r>
      <w:r w:rsidR="007C6555" w:rsidRPr="00BD0BDF">
        <w:rPr>
          <w:sz w:val="28"/>
          <w:szCs w:val="28"/>
        </w:rPr>
        <w:t>бщеобразовательных</w:t>
      </w:r>
      <w:r>
        <w:rPr>
          <w:sz w:val="28"/>
          <w:szCs w:val="28"/>
        </w:rPr>
        <w:t xml:space="preserve"> у</w:t>
      </w:r>
      <w:r w:rsidR="007C6555" w:rsidRPr="00BD0BDF">
        <w:rPr>
          <w:sz w:val="28"/>
          <w:szCs w:val="28"/>
        </w:rPr>
        <w:t>чреждений. – М.: Просвещение, 2015.</w:t>
      </w:r>
    </w:p>
    <w:p w:rsidR="007C6555" w:rsidRPr="00096C50" w:rsidRDefault="007C6555" w:rsidP="007C65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C6555" w:rsidRDefault="007C6555" w:rsidP="007C65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096C50">
        <w:rPr>
          <w:sz w:val="28"/>
          <w:szCs w:val="28"/>
        </w:rPr>
        <w:t>Дополнительные Источники:</w:t>
      </w:r>
    </w:p>
    <w:p w:rsidR="007C6555" w:rsidRPr="00096C50" w:rsidRDefault="007C6555" w:rsidP="00D164B0">
      <w:pPr>
        <w:pStyle w:val="1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  <w:r w:rsidRPr="00096C50">
        <w:rPr>
          <w:sz w:val="28"/>
          <w:szCs w:val="28"/>
        </w:rPr>
        <w:t xml:space="preserve">Журнал «Земля </w:t>
      </w:r>
      <w:r>
        <w:rPr>
          <w:sz w:val="28"/>
          <w:szCs w:val="28"/>
        </w:rPr>
        <w:t>и</w:t>
      </w:r>
      <w:r w:rsidRPr="00096C50">
        <w:rPr>
          <w:sz w:val="28"/>
          <w:szCs w:val="28"/>
        </w:rPr>
        <w:t xml:space="preserve"> Вселенная».</w:t>
      </w:r>
    </w:p>
    <w:p w:rsidR="007C6555" w:rsidRPr="00BD0BDF" w:rsidRDefault="007C6555" w:rsidP="00D164B0">
      <w:pPr>
        <w:pStyle w:val="1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96C50">
        <w:rPr>
          <w:sz w:val="28"/>
          <w:szCs w:val="28"/>
        </w:rPr>
        <w:t>Касьянов В.А., «Физика 11 Класс (Углубленный Уровень)». М.: Дрофа, 2014</w:t>
      </w:r>
      <w:r>
        <w:rPr>
          <w:caps/>
          <w:sz w:val="28"/>
          <w:szCs w:val="28"/>
        </w:rPr>
        <w:t>.</w:t>
      </w:r>
    </w:p>
    <w:p w:rsidR="007C6555" w:rsidRPr="00096C50" w:rsidRDefault="007C6555" w:rsidP="00D164B0">
      <w:pPr>
        <w:pStyle w:val="1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  <w:r w:rsidRPr="00096C50">
        <w:rPr>
          <w:sz w:val="28"/>
          <w:szCs w:val="28"/>
        </w:rPr>
        <w:t>Куликовский П.С. «Справочник Любителя Астрономии». М.: Урсс, 2012</w:t>
      </w:r>
    </w:p>
    <w:p w:rsidR="007C6555" w:rsidRPr="00096C50" w:rsidRDefault="007C6555" w:rsidP="007C65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C6555" w:rsidRPr="00096C50" w:rsidRDefault="007C6555" w:rsidP="007C65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aps/>
          <w:sz w:val="28"/>
          <w:szCs w:val="28"/>
        </w:rPr>
      </w:pPr>
      <w:r w:rsidRPr="00096C50">
        <w:rPr>
          <w:sz w:val="28"/>
          <w:szCs w:val="28"/>
        </w:rPr>
        <w:t>Интернет-Ресурсы:</w:t>
      </w:r>
    </w:p>
    <w:p w:rsidR="007C6555" w:rsidRDefault="007C6555" w:rsidP="007C6555">
      <w:pPr>
        <w:pStyle w:val="1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096C50">
        <w:rPr>
          <w:sz w:val="28"/>
          <w:szCs w:val="28"/>
        </w:rPr>
        <w:t xml:space="preserve">Сайт Фипи: </w:t>
      </w:r>
      <w:hyperlink r:id="rId11" w:history="1">
        <w:r w:rsidRPr="003B5366">
          <w:rPr>
            <w:rStyle w:val="a6"/>
            <w:sz w:val="28"/>
            <w:szCs w:val="28"/>
          </w:rPr>
          <w:t>Http://Www.Fipi.Ru/</w:t>
        </w:r>
      </w:hyperlink>
    </w:p>
    <w:p w:rsidR="007C6555" w:rsidRPr="008A39A9" w:rsidRDefault="007C6555" w:rsidP="007C6555">
      <w:pPr>
        <w:numPr>
          <w:ilvl w:val="0"/>
          <w:numId w:val="42"/>
        </w:numPr>
        <w:rPr>
          <w:sz w:val="28"/>
          <w:szCs w:val="28"/>
        </w:rPr>
      </w:pPr>
      <w:r w:rsidRPr="00686F98">
        <w:rPr>
          <w:color w:val="020202"/>
          <w:sz w:val="28"/>
          <w:szCs w:val="28"/>
          <w:shd w:val="clear" w:color="auto" w:fill="FFFFFF"/>
        </w:rPr>
        <w:t>Азбука звездного неба. Азбука астрономии. Ваш путеводитель в мире астрономии</w:t>
      </w:r>
      <w:hyperlink r:id="rId12" w:history="1">
        <w:r w:rsidRPr="003B5366">
          <w:rPr>
            <w:rStyle w:val="a6"/>
            <w:color w:val="000000"/>
            <w:sz w:val="28"/>
            <w:szCs w:val="28"/>
            <w:shd w:val="clear" w:color="auto" w:fill="FFFFFF"/>
          </w:rPr>
          <w:t>Astro-Azbuka.info</w:t>
        </w:r>
      </w:hyperlink>
    </w:p>
    <w:p w:rsidR="007C6555" w:rsidRPr="00686F98" w:rsidRDefault="007C6555" w:rsidP="007C6555">
      <w:pPr>
        <w:numPr>
          <w:ilvl w:val="0"/>
          <w:numId w:val="42"/>
        </w:numPr>
        <w:rPr>
          <w:sz w:val="28"/>
          <w:szCs w:val="28"/>
        </w:rPr>
      </w:pPr>
      <w:r>
        <w:rPr>
          <w:color w:val="020202"/>
          <w:sz w:val="28"/>
          <w:szCs w:val="28"/>
          <w:shd w:val="clear" w:color="auto" w:fill="FFFFFF"/>
        </w:rPr>
        <w:t xml:space="preserve">Планета Земля  </w:t>
      </w:r>
      <w:r w:rsidRPr="008A39A9">
        <w:rPr>
          <w:color w:val="020202"/>
          <w:sz w:val="28"/>
          <w:szCs w:val="28"/>
          <w:shd w:val="clear" w:color="auto" w:fill="FFFFFF"/>
        </w:rPr>
        <w:t>https://www.google.com/earth/</w:t>
      </w:r>
    </w:p>
    <w:p w:rsidR="007C6555" w:rsidRDefault="007C6555" w:rsidP="007C65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7C6555" w:rsidRDefault="007C6555" w:rsidP="007C6555"/>
    <w:p w:rsidR="007C6555" w:rsidRDefault="007C6555" w:rsidP="007C6555"/>
    <w:p w:rsidR="007C6555" w:rsidRDefault="007C6555" w:rsidP="007C6555"/>
    <w:p w:rsidR="00D164B0" w:rsidRDefault="00D164B0" w:rsidP="007C6555"/>
    <w:p w:rsidR="007C6555" w:rsidRPr="006E2FD9" w:rsidRDefault="007C6555" w:rsidP="007C65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</w:t>
      </w:r>
      <w:r w:rsidRPr="006E2FD9">
        <w:rPr>
          <w:b/>
          <w:caps/>
          <w:sz w:val="28"/>
          <w:szCs w:val="28"/>
        </w:rPr>
        <w:t xml:space="preserve">. </w:t>
      </w:r>
      <w:r w:rsidRPr="00CA686D"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:rsidR="007C6555" w:rsidRDefault="007C6555" w:rsidP="007C65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C1487">
        <w:rPr>
          <w:sz w:val="28"/>
          <w:szCs w:val="28"/>
        </w:rPr>
        <w:t>Контроль и оценка</w:t>
      </w:r>
      <w:r w:rsidRPr="006E2FD9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</w:t>
      </w:r>
      <w:r>
        <w:rPr>
          <w:sz w:val="28"/>
          <w:szCs w:val="28"/>
        </w:rPr>
        <w:t xml:space="preserve">теоретических, </w:t>
      </w:r>
      <w:r w:rsidRPr="006E2FD9">
        <w:rPr>
          <w:sz w:val="28"/>
          <w:szCs w:val="28"/>
        </w:rPr>
        <w:t>практически</w:t>
      </w:r>
      <w:r>
        <w:rPr>
          <w:sz w:val="28"/>
          <w:szCs w:val="28"/>
        </w:rPr>
        <w:t>х занятий и лабораторных работ.</w:t>
      </w:r>
    </w:p>
    <w:p w:rsidR="007C6555" w:rsidRPr="002A4D16" w:rsidRDefault="007C6555" w:rsidP="007C6555"/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2"/>
        <w:gridCol w:w="4732"/>
      </w:tblGrid>
      <w:tr w:rsidR="00323B3D" w:rsidRPr="00D111DA" w:rsidTr="00323B3D">
        <w:tc>
          <w:tcPr>
            <w:tcW w:w="2500" w:type="pct"/>
          </w:tcPr>
          <w:p w:rsidR="00323B3D" w:rsidRPr="002A4D16" w:rsidRDefault="00323B3D" w:rsidP="007C6555">
            <w:pPr>
              <w:jc w:val="center"/>
              <w:rPr>
                <w:b/>
                <w:bCs/>
              </w:rPr>
            </w:pPr>
            <w:r w:rsidRPr="002A4D16">
              <w:rPr>
                <w:b/>
                <w:bCs/>
              </w:rPr>
              <w:t>Результаты обучения</w:t>
            </w:r>
          </w:p>
        </w:tc>
        <w:tc>
          <w:tcPr>
            <w:tcW w:w="2500" w:type="pct"/>
          </w:tcPr>
          <w:p w:rsidR="00323B3D" w:rsidRPr="002A4D16" w:rsidRDefault="00323B3D" w:rsidP="007C6555">
            <w:pPr>
              <w:jc w:val="center"/>
              <w:rPr>
                <w:b/>
                <w:bCs/>
              </w:rPr>
            </w:pPr>
            <w:r w:rsidRPr="002A4D16">
              <w:rPr>
                <w:b/>
                <w:bCs/>
              </w:rPr>
              <w:t>Формы и методы оценки</w:t>
            </w:r>
          </w:p>
        </w:tc>
      </w:tr>
      <w:tr w:rsidR="00323B3D" w:rsidRPr="00D111DA" w:rsidTr="00323B3D">
        <w:tc>
          <w:tcPr>
            <w:tcW w:w="2500" w:type="pct"/>
          </w:tcPr>
          <w:p w:rsidR="00323B3D" w:rsidRPr="006E2FD9" w:rsidRDefault="00323B3D" w:rsidP="007C6555">
            <w:pPr>
              <w:jc w:val="both"/>
              <w:rPr>
                <w:bCs/>
                <w:i/>
              </w:rPr>
            </w:pPr>
            <w:r w:rsidRPr="00CC7A15">
              <w:rPr>
                <w:b/>
              </w:rPr>
              <w:t xml:space="preserve">В результате изучения учебной дисциплины обучающийся должен </w:t>
            </w:r>
            <w:r>
              <w:rPr>
                <w:b/>
              </w:rPr>
              <w:t>зна</w:t>
            </w:r>
            <w:r w:rsidRPr="00CC7A15">
              <w:rPr>
                <w:b/>
              </w:rPr>
              <w:t>ть</w:t>
            </w:r>
            <w:r w:rsidRPr="002224BC">
              <w:t>:</w:t>
            </w:r>
          </w:p>
        </w:tc>
        <w:tc>
          <w:tcPr>
            <w:tcW w:w="2500" w:type="pct"/>
          </w:tcPr>
          <w:p w:rsidR="00323B3D" w:rsidRPr="00863AB3" w:rsidRDefault="00323B3D" w:rsidP="007C6555">
            <w:pPr>
              <w:jc w:val="both"/>
              <w:rPr>
                <w:bCs/>
              </w:rPr>
            </w:pPr>
          </w:p>
        </w:tc>
      </w:tr>
      <w:tr w:rsidR="00431D7A" w:rsidRPr="00D111DA" w:rsidTr="00323B3D">
        <w:tc>
          <w:tcPr>
            <w:tcW w:w="2500" w:type="pct"/>
          </w:tcPr>
          <w:p w:rsidR="00431D7A" w:rsidRDefault="00431D7A" w:rsidP="00431D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0788F">
              <w:t>- наиболее важны</w:t>
            </w:r>
            <w:r>
              <w:t>е</w:t>
            </w:r>
            <w:r w:rsidRPr="0080788F">
              <w:t xml:space="preserve"> открытия и достижения в области естествознания, повлиявших на эволюцию представлений о природе, на развитие техники и технологий;</w:t>
            </w:r>
          </w:p>
          <w:p w:rsidR="00431D7A" w:rsidRPr="00431D7A" w:rsidRDefault="00431D7A" w:rsidP="00431D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</w:t>
            </w:r>
            <w:r w:rsidRPr="00906823">
              <w:t>научн</w:t>
            </w:r>
            <w:r>
              <w:t>ый</w:t>
            </w:r>
            <w:r w:rsidRPr="00906823">
              <w:t xml:space="preserve"> метод познания природы и средствах изучения мегамира, макромира и микромира; </w:t>
            </w:r>
          </w:p>
          <w:p w:rsidR="00431D7A" w:rsidRPr="009B2D1A" w:rsidRDefault="00431D7A" w:rsidP="00431D7A">
            <w:pPr>
              <w:pStyle w:val="af0"/>
              <w:jc w:val="both"/>
            </w:pPr>
          </w:p>
        </w:tc>
        <w:tc>
          <w:tcPr>
            <w:tcW w:w="2500" w:type="pct"/>
          </w:tcPr>
          <w:p w:rsidR="00431D7A" w:rsidRPr="00863AB3" w:rsidRDefault="00431D7A" w:rsidP="007C6555">
            <w:pPr>
              <w:jc w:val="both"/>
              <w:rPr>
                <w:bCs/>
              </w:rPr>
            </w:pPr>
            <w:r w:rsidRPr="00863AB3">
              <w:rPr>
                <w:bCs/>
              </w:rPr>
              <w:t>- устный контроль – оценка ответов в процессе индивидуального и фронтального опросов;</w:t>
            </w:r>
          </w:p>
          <w:p w:rsidR="00431D7A" w:rsidRPr="00863AB3" w:rsidRDefault="00431D7A" w:rsidP="007C6555">
            <w:pPr>
              <w:jc w:val="both"/>
              <w:rPr>
                <w:bCs/>
              </w:rPr>
            </w:pPr>
            <w:r w:rsidRPr="00863AB3">
              <w:rPr>
                <w:bCs/>
              </w:rPr>
              <w:t>- тестовый контроль – оценка результатов усвоения теоретического материала в соответствии с критериями электронных тестов;</w:t>
            </w:r>
          </w:p>
          <w:p w:rsidR="00431D7A" w:rsidRPr="00863AB3" w:rsidRDefault="00431D7A" w:rsidP="007C6555">
            <w:pPr>
              <w:jc w:val="both"/>
              <w:rPr>
                <w:bCs/>
              </w:rPr>
            </w:pPr>
            <w:r w:rsidRPr="00863AB3">
              <w:rPr>
                <w:bCs/>
              </w:rPr>
              <w:t xml:space="preserve">- </w:t>
            </w:r>
            <w:r w:rsidRPr="00A36AF3">
              <w:rPr>
                <w:bCs/>
              </w:rPr>
              <w:t>комбинированный  контроль – экспертная оценка за выполнение практических заданий;</w:t>
            </w:r>
          </w:p>
        </w:tc>
      </w:tr>
      <w:tr w:rsidR="00431D7A" w:rsidRPr="00D111DA" w:rsidTr="00323B3D">
        <w:tc>
          <w:tcPr>
            <w:tcW w:w="2500" w:type="pct"/>
          </w:tcPr>
          <w:p w:rsidR="00431D7A" w:rsidRPr="006E2FD9" w:rsidRDefault="00431D7A" w:rsidP="007C6555">
            <w:pPr>
              <w:jc w:val="both"/>
              <w:rPr>
                <w:bCs/>
              </w:rPr>
            </w:pPr>
            <w:r w:rsidRPr="00CC7A15">
              <w:rPr>
                <w:b/>
              </w:rPr>
              <w:t>В результате изучения учебной дисциплины обучающийся должен уметь</w:t>
            </w:r>
            <w:r w:rsidRPr="002224BC">
              <w:t>:</w:t>
            </w:r>
          </w:p>
        </w:tc>
        <w:tc>
          <w:tcPr>
            <w:tcW w:w="2500" w:type="pct"/>
          </w:tcPr>
          <w:p w:rsidR="00431D7A" w:rsidRPr="002A4D16" w:rsidRDefault="00431D7A" w:rsidP="007C6555">
            <w:pPr>
              <w:rPr>
                <w:bCs/>
              </w:rPr>
            </w:pPr>
          </w:p>
        </w:tc>
      </w:tr>
      <w:tr w:rsidR="00431D7A" w:rsidRPr="00D111DA" w:rsidTr="00323B3D">
        <w:tc>
          <w:tcPr>
            <w:tcW w:w="2500" w:type="pct"/>
          </w:tcPr>
          <w:p w:rsidR="00431D7A" w:rsidRPr="009137D8" w:rsidRDefault="00431D7A" w:rsidP="00431D7A">
            <w:pPr>
              <w:pStyle w:val="af0"/>
              <w:numPr>
                <w:ilvl w:val="0"/>
                <w:numId w:val="47"/>
              </w:numPr>
              <w:spacing w:after="0"/>
              <w:ind w:left="284" w:hanging="284"/>
              <w:jc w:val="both"/>
            </w:pPr>
            <w:r w:rsidRPr="001B0011">
              <w:t xml:space="preserve">применять основные методы </w:t>
            </w:r>
            <w:r>
              <w:t>познания</w:t>
            </w:r>
          </w:p>
          <w:p w:rsidR="00431D7A" w:rsidRPr="009137D8" w:rsidRDefault="00431D7A" w:rsidP="00431D7A">
            <w:pPr>
              <w:pStyle w:val="af0"/>
              <w:spacing w:after="0"/>
              <w:jc w:val="both"/>
            </w:pPr>
            <w:r w:rsidRPr="001B0011">
              <w:t>(наблюдения, научного эксперимента) для изучения различных сторон естественнонаучной картины мира, с которыми возникает необходимость сталкиваться в профессиональной сфере;</w:t>
            </w:r>
          </w:p>
          <w:p w:rsidR="00431D7A" w:rsidRPr="0080788F" w:rsidRDefault="00431D7A" w:rsidP="00431D7A">
            <w:pPr>
              <w:pStyle w:val="af0"/>
              <w:spacing w:after="0"/>
              <w:jc w:val="both"/>
            </w:pPr>
            <w:r w:rsidRPr="0080788F">
              <w:t xml:space="preserve">- </w:t>
            </w:r>
            <w:r w:rsidRPr="00307C90">
              <w:t>определять цели и задачи деятельности, выбирать средства для их достижения на практике;</w:t>
            </w:r>
          </w:p>
          <w:p w:rsidR="00431D7A" w:rsidRPr="009137D8" w:rsidRDefault="00431D7A" w:rsidP="00431D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</w:t>
            </w:r>
            <w:r w:rsidRPr="009137D8">
              <w:t xml:space="preserve">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      </w:r>
          </w:p>
          <w:p w:rsidR="00431D7A" w:rsidRPr="009137D8" w:rsidRDefault="00431D7A" w:rsidP="00431D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</w:t>
            </w:r>
            <w:r w:rsidRPr="00906823">
              <w:t>владе</w:t>
            </w:r>
            <w:r>
              <w:t>ть</w:t>
            </w:r>
            <w:r w:rsidRPr="00906823">
              <w:t xml:space="preserve"> приемами естественнонаучных наблюдений, опытов, исследований и оценки досто</w:t>
            </w:r>
            <w:r>
              <w:t>верности полученных результатов.</w:t>
            </w:r>
          </w:p>
        </w:tc>
        <w:tc>
          <w:tcPr>
            <w:tcW w:w="2500" w:type="pct"/>
          </w:tcPr>
          <w:p w:rsidR="00431D7A" w:rsidRDefault="00431D7A" w:rsidP="007C6555">
            <w:pPr>
              <w:jc w:val="both"/>
              <w:rPr>
                <w:bCs/>
              </w:rPr>
            </w:pPr>
            <w:r w:rsidRPr="001B23F6">
              <w:rPr>
                <w:bCs/>
              </w:rPr>
              <w:t>- устный контроль – оценка ответов в процессе индивидуального и фронтального опросов</w:t>
            </w:r>
            <w:r>
              <w:rPr>
                <w:bCs/>
              </w:rPr>
              <w:t>;</w:t>
            </w:r>
          </w:p>
          <w:p w:rsidR="00431D7A" w:rsidRPr="001B23F6" w:rsidRDefault="00431D7A" w:rsidP="007C6555">
            <w:pPr>
              <w:jc w:val="both"/>
              <w:rPr>
                <w:bCs/>
              </w:rPr>
            </w:pPr>
            <w:r w:rsidRPr="001B23F6">
              <w:rPr>
                <w:bCs/>
              </w:rPr>
              <w:t xml:space="preserve"> - тестовый контроль – оценка результатов усвоения теоретического материала в соответствии с критериями электронных тестов;</w:t>
            </w:r>
          </w:p>
          <w:p w:rsidR="00431D7A" w:rsidRPr="001B23F6" w:rsidRDefault="00431D7A" w:rsidP="007C6555">
            <w:pPr>
              <w:jc w:val="both"/>
              <w:rPr>
                <w:bCs/>
              </w:rPr>
            </w:pPr>
            <w:r w:rsidRPr="001B23F6">
              <w:rPr>
                <w:bCs/>
              </w:rPr>
              <w:t xml:space="preserve">- комбинированный  контроль – экспертная оценка за выполнение практических </w:t>
            </w:r>
            <w:r>
              <w:rPr>
                <w:bCs/>
              </w:rPr>
              <w:t>заданий.</w:t>
            </w:r>
          </w:p>
        </w:tc>
      </w:tr>
    </w:tbl>
    <w:p w:rsidR="007C6555" w:rsidRPr="002A4D16" w:rsidRDefault="007C6555" w:rsidP="007C6555"/>
    <w:p w:rsidR="007C6555" w:rsidRPr="006E2FD9" w:rsidRDefault="007C6555" w:rsidP="007C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7C6555" w:rsidRPr="006E2FD9" w:rsidRDefault="007C6555" w:rsidP="007C6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7C6555" w:rsidRPr="006E2FD9" w:rsidRDefault="007C6555" w:rsidP="007C6555">
      <w:pPr>
        <w:widowControl w:val="0"/>
        <w:suppressAutoHyphens/>
        <w:autoSpaceDE w:val="0"/>
        <w:autoSpaceDN w:val="0"/>
        <w:adjustRightInd w:val="0"/>
        <w:jc w:val="right"/>
      </w:pPr>
    </w:p>
    <w:p w:rsidR="007C6555" w:rsidRDefault="007C6555" w:rsidP="007C6555"/>
    <w:p w:rsidR="007C6555" w:rsidRDefault="007C6555" w:rsidP="007C6555"/>
    <w:p w:rsidR="007C6555" w:rsidRDefault="007C6555" w:rsidP="007C6555"/>
    <w:sectPr w:rsidR="007C6555" w:rsidSect="00D164B0">
      <w:pgSz w:w="11906" w:h="16838"/>
      <w:pgMar w:top="1134" w:right="850" w:bottom="1134" w:left="1701" w:header="708" w:footer="708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378" w:rsidRDefault="00047378">
      <w:r>
        <w:separator/>
      </w:r>
    </w:p>
  </w:endnote>
  <w:endnote w:type="continuationSeparator" w:id="1">
    <w:p w:rsidR="00047378" w:rsidRDefault="00047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B03" w:rsidRDefault="009F4B03" w:rsidP="00AF111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4B03" w:rsidRDefault="009F4B03" w:rsidP="00AF111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3658122"/>
    </w:sdtPr>
    <w:sdtContent>
      <w:p w:rsidR="009F4B03" w:rsidRDefault="009F4B03">
        <w:pPr>
          <w:pStyle w:val="a3"/>
          <w:jc w:val="center"/>
        </w:pPr>
        <w:fldSimple w:instr="PAGE   \* MERGEFORMAT">
          <w:r w:rsidR="00E66C1C">
            <w:rPr>
              <w:noProof/>
            </w:rPr>
            <w:t>12</w:t>
          </w:r>
        </w:fldSimple>
      </w:p>
    </w:sdtContent>
  </w:sdt>
  <w:p w:rsidR="009F4B03" w:rsidRDefault="009F4B03" w:rsidP="00AF111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378" w:rsidRDefault="00047378">
      <w:r>
        <w:separator/>
      </w:r>
    </w:p>
  </w:footnote>
  <w:footnote w:type="continuationSeparator" w:id="1">
    <w:p w:rsidR="00047378" w:rsidRDefault="000473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6A0540A"/>
    <w:multiLevelType w:val="hybridMultilevel"/>
    <w:tmpl w:val="6F94F1FA"/>
    <w:lvl w:ilvl="0" w:tplc="08EA74D4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37B25"/>
    <w:multiLevelType w:val="hybridMultilevel"/>
    <w:tmpl w:val="024EB3CC"/>
    <w:lvl w:ilvl="0" w:tplc="D40E9E90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>
    <w:nsid w:val="0C0D00DD"/>
    <w:multiLevelType w:val="hybridMultilevel"/>
    <w:tmpl w:val="1574489A"/>
    <w:lvl w:ilvl="0" w:tplc="D40E9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473D55"/>
    <w:multiLevelType w:val="hybridMultilevel"/>
    <w:tmpl w:val="23587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8A17FD"/>
    <w:multiLevelType w:val="hybridMultilevel"/>
    <w:tmpl w:val="172C3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295C7F"/>
    <w:multiLevelType w:val="hybridMultilevel"/>
    <w:tmpl w:val="F5428CD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2340B1A"/>
    <w:multiLevelType w:val="hybridMultilevel"/>
    <w:tmpl w:val="91D6608E"/>
    <w:lvl w:ilvl="0" w:tplc="D1FA12F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C37EC4"/>
    <w:multiLevelType w:val="hybridMultilevel"/>
    <w:tmpl w:val="CD827946"/>
    <w:lvl w:ilvl="0" w:tplc="D40E9E90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>
    <w:nsid w:val="14E7064D"/>
    <w:multiLevelType w:val="hybridMultilevel"/>
    <w:tmpl w:val="B5E6E9A8"/>
    <w:lvl w:ilvl="0" w:tplc="D40E9E90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2">
    <w:nsid w:val="1D8658B6"/>
    <w:multiLevelType w:val="hybridMultilevel"/>
    <w:tmpl w:val="F6466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BC5091"/>
    <w:multiLevelType w:val="hybridMultilevel"/>
    <w:tmpl w:val="3FFAE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B874BE"/>
    <w:multiLevelType w:val="hybridMultilevel"/>
    <w:tmpl w:val="E1121644"/>
    <w:lvl w:ilvl="0" w:tplc="CCE4F76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074E11"/>
    <w:multiLevelType w:val="hybridMultilevel"/>
    <w:tmpl w:val="D4F8E68C"/>
    <w:lvl w:ilvl="0" w:tplc="17C66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5F0217E"/>
    <w:multiLevelType w:val="hybridMultilevel"/>
    <w:tmpl w:val="B3E015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9013ED"/>
    <w:multiLevelType w:val="hybridMultilevel"/>
    <w:tmpl w:val="A946767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28B677DD"/>
    <w:multiLevelType w:val="hybridMultilevel"/>
    <w:tmpl w:val="AF4A2CBE"/>
    <w:lvl w:ilvl="0" w:tplc="5D90BC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0559A0"/>
    <w:multiLevelType w:val="hybridMultilevel"/>
    <w:tmpl w:val="862265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A03E16"/>
    <w:multiLevelType w:val="hybridMultilevel"/>
    <w:tmpl w:val="81E25164"/>
    <w:lvl w:ilvl="0" w:tplc="BA78430C">
      <w:start w:val="30"/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3E4EE9"/>
    <w:multiLevelType w:val="hybridMultilevel"/>
    <w:tmpl w:val="E76E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3D4AC6"/>
    <w:multiLevelType w:val="hybridMultilevel"/>
    <w:tmpl w:val="881E4C68"/>
    <w:lvl w:ilvl="0" w:tplc="D40E9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4A4447"/>
    <w:multiLevelType w:val="hybridMultilevel"/>
    <w:tmpl w:val="EC229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72790D"/>
    <w:multiLevelType w:val="hybridMultilevel"/>
    <w:tmpl w:val="5EF45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6C146C5"/>
    <w:multiLevelType w:val="hybridMultilevel"/>
    <w:tmpl w:val="7B68E22E"/>
    <w:lvl w:ilvl="0" w:tplc="5E566C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C5C4422"/>
    <w:multiLevelType w:val="hybridMultilevel"/>
    <w:tmpl w:val="0FD01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E338A3"/>
    <w:multiLevelType w:val="hybridMultilevel"/>
    <w:tmpl w:val="67606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977A52"/>
    <w:multiLevelType w:val="hybridMultilevel"/>
    <w:tmpl w:val="ED321B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923093"/>
    <w:multiLevelType w:val="hybridMultilevel"/>
    <w:tmpl w:val="14A2F780"/>
    <w:lvl w:ilvl="0" w:tplc="97C87402">
      <w:start w:val="1"/>
      <w:numFmt w:val="decimal"/>
      <w:lvlText w:val="%1."/>
      <w:lvlJc w:val="left"/>
      <w:pPr>
        <w:ind w:left="4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499E77DA"/>
    <w:multiLevelType w:val="hybridMultilevel"/>
    <w:tmpl w:val="41D4D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EF2265"/>
    <w:multiLevelType w:val="hybridMultilevel"/>
    <w:tmpl w:val="88E681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594621B"/>
    <w:multiLevelType w:val="hybridMultilevel"/>
    <w:tmpl w:val="FE2EC806"/>
    <w:lvl w:ilvl="0" w:tplc="D40E9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6B728F"/>
    <w:multiLevelType w:val="hybridMultilevel"/>
    <w:tmpl w:val="6248E0DC"/>
    <w:lvl w:ilvl="0" w:tplc="D40E9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B556DB"/>
    <w:multiLevelType w:val="hybridMultilevel"/>
    <w:tmpl w:val="E8E2E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0C424A"/>
    <w:multiLevelType w:val="hybridMultilevel"/>
    <w:tmpl w:val="6902DA7A"/>
    <w:lvl w:ilvl="0" w:tplc="0F4054CC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935545"/>
    <w:multiLevelType w:val="hybridMultilevel"/>
    <w:tmpl w:val="248EE92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67B97377"/>
    <w:multiLevelType w:val="hybridMultilevel"/>
    <w:tmpl w:val="07661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B07D0F"/>
    <w:multiLevelType w:val="hybridMultilevel"/>
    <w:tmpl w:val="12FE20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5815FD"/>
    <w:multiLevelType w:val="hybridMultilevel"/>
    <w:tmpl w:val="83BC461A"/>
    <w:lvl w:ilvl="0" w:tplc="FAECCF6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CF0A9D"/>
    <w:multiLevelType w:val="hybridMultilevel"/>
    <w:tmpl w:val="D98EA1F2"/>
    <w:lvl w:ilvl="0" w:tplc="0419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1">
    <w:nsid w:val="73764FD2"/>
    <w:multiLevelType w:val="hybridMultilevel"/>
    <w:tmpl w:val="91D6608E"/>
    <w:lvl w:ilvl="0" w:tplc="D1FA12F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DB7E16"/>
    <w:multiLevelType w:val="hybridMultilevel"/>
    <w:tmpl w:val="E3B8BABE"/>
    <w:lvl w:ilvl="0" w:tplc="D40E9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AA263A"/>
    <w:multiLevelType w:val="hybridMultilevel"/>
    <w:tmpl w:val="6722E0C8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4">
    <w:nsid w:val="7B24612E"/>
    <w:multiLevelType w:val="hybridMultilevel"/>
    <w:tmpl w:val="07661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7743DA"/>
    <w:multiLevelType w:val="hybridMultilevel"/>
    <w:tmpl w:val="F2B47128"/>
    <w:lvl w:ilvl="0" w:tplc="9228AA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3"/>
  </w:num>
  <w:num w:numId="3">
    <w:abstractNumId w:val="30"/>
  </w:num>
  <w:num w:numId="4">
    <w:abstractNumId w:val="3"/>
  </w:num>
  <w:num w:numId="5">
    <w:abstractNumId w:val="15"/>
  </w:num>
  <w:num w:numId="6">
    <w:abstractNumId w:val="40"/>
  </w:num>
  <w:num w:numId="7">
    <w:abstractNumId w:val="31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5"/>
  </w:num>
  <w:num w:numId="10">
    <w:abstractNumId w:val="29"/>
  </w:num>
  <w:num w:numId="11">
    <w:abstractNumId w:val="8"/>
  </w:num>
  <w:num w:numId="12">
    <w:abstractNumId w:val="12"/>
  </w:num>
  <w:num w:numId="13">
    <w:abstractNumId w:val="0"/>
  </w:num>
  <w:num w:numId="14">
    <w:abstractNumId w:val="1"/>
  </w:num>
  <w:num w:numId="15">
    <w:abstractNumId w:val="2"/>
  </w:num>
  <w:num w:numId="16">
    <w:abstractNumId w:val="36"/>
  </w:num>
  <w:num w:numId="17">
    <w:abstractNumId w:val="28"/>
  </w:num>
  <w:num w:numId="18">
    <w:abstractNumId w:val="44"/>
  </w:num>
  <w:num w:numId="19">
    <w:abstractNumId w:val="11"/>
  </w:num>
  <w:num w:numId="20">
    <w:abstractNumId w:val="10"/>
  </w:num>
  <w:num w:numId="21">
    <w:abstractNumId w:val="4"/>
  </w:num>
  <w:num w:numId="22">
    <w:abstractNumId w:val="33"/>
  </w:num>
  <w:num w:numId="23">
    <w:abstractNumId w:val="5"/>
  </w:num>
  <w:num w:numId="24">
    <w:abstractNumId w:val="32"/>
  </w:num>
  <w:num w:numId="25">
    <w:abstractNumId w:val="14"/>
  </w:num>
  <w:num w:numId="26">
    <w:abstractNumId w:val="34"/>
  </w:num>
  <w:num w:numId="27">
    <w:abstractNumId w:val="39"/>
  </w:num>
  <w:num w:numId="28">
    <w:abstractNumId w:val="26"/>
  </w:num>
  <w:num w:numId="29">
    <w:abstractNumId w:val="22"/>
  </w:num>
  <w:num w:numId="30">
    <w:abstractNumId w:val="9"/>
  </w:num>
  <w:num w:numId="31">
    <w:abstractNumId w:val="37"/>
  </w:num>
  <w:num w:numId="3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</w:num>
  <w:num w:numId="34">
    <w:abstractNumId w:val="20"/>
  </w:num>
  <w:num w:numId="35">
    <w:abstractNumId w:val="16"/>
  </w:num>
  <w:num w:numId="36">
    <w:abstractNumId w:val="35"/>
  </w:num>
  <w:num w:numId="37">
    <w:abstractNumId w:val="41"/>
  </w:num>
  <w:num w:numId="38">
    <w:abstractNumId w:val="43"/>
  </w:num>
  <w:num w:numId="39">
    <w:abstractNumId w:val="19"/>
  </w:num>
  <w:num w:numId="40">
    <w:abstractNumId w:val="38"/>
  </w:num>
  <w:num w:numId="41">
    <w:abstractNumId w:val="17"/>
  </w:num>
  <w:num w:numId="42">
    <w:abstractNumId w:val="6"/>
  </w:num>
  <w:num w:numId="43">
    <w:abstractNumId w:val="25"/>
  </w:num>
  <w:num w:numId="44">
    <w:abstractNumId w:val="27"/>
  </w:num>
  <w:num w:numId="45">
    <w:abstractNumId w:val="7"/>
  </w:num>
  <w:num w:numId="46">
    <w:abstractNumId w:val="21"/>
  </w:num>
  <w:num w:numId="4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37FD"/>
    <w:rsid w:val="00014CD0"/>
    <w:rsid w:val="00017FE6"/>
    <w:rsid w:val="00020669"/>
    <w:rsid w:val="00025D8C"/>
    <w:rsid w:val="00046ED1"/>
    <w:rsid w:val="00047378"/>
    <w:rsid w:val="000512AA"/>
    <w:rsid w:val="00076C9D"/>
    <w:rsid w:val="0007731B"/>
    <w:rsid w:val="00085000"/>
    <w:rsid w:val="00085172"/>
    <w:rsid w:val="000938FD"/>
    <w:rsid w:val="0009798D"/>
    <w:rsid w:val="000B1936"/>
    <w:rsid w:val="000B264B"/>
    <w:rsid w:val="000B2BBC"/>
    <w:rsid w:val="000B3C8D"/>
    <w:rsid w:val="000B6CC4"/>
    <w:rsid w:val="000C1F24"/>
    <w:rsid w:val="000C3A6F"/>
    <w:rsid w:val="000C4226"/>
    <w:rsid w:val="000C5584"/>
    <w:rsid w:val="000D6BD9"/>
    <w:rsid w:val="000D6C67"/>
    <w:rsid w:val="000D78FE"/>
    <w:rsid w:val="000E18F2"/>
    <w:rsid w:val="000E5F8F"/>
    <w:rsid w:val="00106B17"/>
    <w:rsid w:val="00110C33"/>
    <w:rsid w:val="00114368"/>
    <w:rsid w:val="00116F2A"/>
    <w:rsid w:val="00122196"/>
    <w:rsid w:val="00132F4B"/>
    <w:rsid w:val="00134472"/>
    <w:rsid w:val="00137C81"/>
    <w:rsid w:val="00153333"/>
    <w:rsid w:val="00153992"/>
    <w:rsid w:val="0016616D"/>
    <w:rsid w:val="00166FF2"/>
    <w:rsid w:val="001742AE"/>
    <w:rsid w:val="00181591"/>
    <w:rsid w:val="001854E1"/>
    <w:rsid w:val="001864BD"/>
    <w:rsid w:val="00187FC9"/>
    <w:rsid w:val="00191F5D"/>
    <w:rsid w:val="001A37B7"/>
    <w:rsid w:val="001A54D2"/>
    <w:rsid w:val="001B2875"/>
    <w:rsid w:val="001B3092"/>
    <w:rsid w:val="001B3F25"/>
    <w:rsid w:val="001C0DA9"/>
    <w:rsid w:val="001C0E7A"/>
    <w:rsid w:val="001C2DB4"/>
    <w:rsid w:val="001C2DDF"/>
    <w:rsid w:val="001D7525"/>
    <w:rsid w:val="001E37FD"/>
    <w:rsid w:val="001F0C04"/>
    <w:rsid w:val="001F317B"/>
    <w:rsid w:val="00207D89"/>
    <w:rsid w:val="00211F1C"/>
    <w:rsid w:val="002136E1"/>
    <w:rsid w:val="002154D1"/>
    <w:rsid w:val="00233D41"/>
    <w:rsid w:val="002343DB"/>
    <w:rsid w:val="002479C2"/>
    <w:rsid w:val="00251038"/>
    <w:rsid w:val="002519F5"/>
    <w:rsid w:val="002610CD"/>
    <w:rsid w:val="0026374B"/>
    <w:rsid w:val="002668D2"/>
    <w:rsid w:val="002718BC"/>
    <w:rsid w:val="002968F1"/>
    <w:rsid w:val="002A0468"/>
    <w:rsid w:val="002A32F4"/>
    <w:rsid w:val="002B134F"/>
    <w:rsid w:val="002C24C8"/>
    <w:rsid w:val="002C7B5F"/>
    <w:rsid w:val="002D3C4A"/>
    <w:rsid w:val="002D63C8"/>
    <w:rsid w:val="002F0950"/>
    <w:rsid w:val="002F7A59"/>
    <w:rsid w:val="00301D95"/>
    <w:rsid w:val="00314B1E"/>
    <w:rsid w:val="0032034E"/>
    <w:rsid w:val="00323B3D"/>
    <w:rsid w:val="00330937"/>
    <w:rsid w:val="0034385F"/>
    <w:rsid w:val="00371045"/>
    <w:rsid w:val="003715BE"/>
    <w:rsid w:val="00384F98"/>
    <w:rsid w:val="003900C6"/>
    <w:rsid w:val="00393D7D"/>
    <w:rsid w:val="0039476E"/>
    <w:rsid w:val="003A0FB4"/>
    <w:rsid w:val="003A15A1"/>
    <w:rsid w:val="003A3698"/>
    <w:rsid w:val="003A6515"/>
    <w:rsid w:val="003B4639"/>
    <w:rsid w:val="003B4945"/>
    <w:rsid w:val="003C17BA"/>
    <w:rsid w:val="003C3EBD"/>
    <w:rsid w:val="003D1C5A"/>
    <w:rsid w:val="003D4FB9"/>
    <w:rsid w:val="003E2ABB"/>
    <w:rsid w:val="003F25D2"/>
    <w:rsid w:val="003F6E7D"/>
    <w:rsid w:val="00410757"/>
    <w:rsid w:val="00416182"/>
    <w:rsid w:val="00416464"/>
    <w:rsid w:val="00417055"/>
    <w:rsid w:val="00417FB7"/>
    <w:rsid w:val="004249C2"/>
    <w:rsid w:val="00425038"/>
    <w:rsid w:val="00431D7A"/>
    <w:rsid w:val="00433E0B"/>
    <w:rsid w:val="004403F0"/>
    <w:rsid w:val="00444DDA"/>
    <w:rsid w:val="00445AED"/>
    <w:rsid w:val="0045158F"/>
    <w:rsid w:val="00457978"/>
    <w:rsid w:val="00460AB4"/>
    <w:rsid w:val="00461B52"/>
    <w:rsid w:val="00474F7F"/>
    <w:rsid w:val="00481C1F"/>
    <w:rsid w:val="00486515"/>
    <w:rsid w:val="00493A92"/>
    <w:rsid w:val="00494FDE"/>
    <w:rsid w:val="00496754"/>
    <w:rsid w:val="004969EE"/>
    <w:rsid w:val="004A0085"/>
    <w:rsid w:val="004A07B3"/>
    <w:rsid w:val="004A580D"/>
    <w:rsid w:val="004B0191"/>
    <w:rsid w:val="004D5E9A"/>
    <w:rsid w:val="004E055D"/>
    <w:rsid w:val="004E7A23"/>
    <w:rsid w:val="004F0D1F"/>
    <w:rsid w:val="004F0E48"/>
    <w:rsid w:val="004F5739"/>
    <w:rsid w:val="004F6D0D"/>
    <w:rsid w:val="004F7EDC"/>
    <w:rsid w:val="00501D9B"/>
    <w:rsid w:val="00511DE0"/>
    <w:rsid w:val="00512424"/>
    <w:rsid w:val="005211FC"/>
    <w:rsid w:val="005448A2"/>
    <w:rsid w:val="00557271"/>
    <w:rsid w:val="005614C0"/>
    <w:rsid w:val="00561D56"/>
    <w:rsid w:val="005652BB"/>
    <w:rsid w:val="0056570D"/>
    <w:rsid w:val="0056754E"/>
    <w:rsid w:val="00586685"/>
    <w:rsid w:val="005944BF"/>
    <w:rsid w:val="005955D4"/>
    <w:rsid w:val="005A25E9"/>
    <w:rsid w:val="005A3A79"/>
    <w:rsid w:val="005A6282"/>
    <w:rsid w:val="005A6B9F"/>
    <w:rsid w:val="005A7DEC"/>
    <w:rsid w:val="005B2B2C"/>
    <w:rsid w:val="005B2B9F"/>
    <w:rsid w:val="005B3A2D"/>
    <w:rsid w:val="005B53FB"/>
    <w:rsid w:val="005B716D"/>
    <w:rsid w:val="005C561D"/>
    <w:rsid w:val="005D438B"/>
    <w:rsid w:val="005D5F67"/>
    <w:rsid w:val="005E4E3B"/>
    <w:rsid w:val="005E6F52"/>
    <w:rsid w:val="00601CCE"/>
    <w:rsid w:val="006126E4"/>
    <w:rsid w:val="006129E9"/>
    <w:rsid w:val="00616EDA"/>
    <w:rsid w:val="00625FA4"/>
    <w:rsid w:val="00636E18"/>
    <w:rsid w:val="00646937"/>
    <w:rsid w:val="00651F27"/>
    <w:rsid w:val="00661208"/>
    <w:rsid w:val="006628B7"/>
    <w:rsid w:val="00665B83"/>
    <w:rsid w:val="00673DBB"/>
    <w:rsid w:val="00674C57"/>
    <w:rsid w:val="00681F3C"/>
    <w:rsid w:val="006875B4"/>
    <w:rsid w:val="0069238B"/>
    <w:rsid w:val="006948FB"/>
    <w:rsid w:val="006A1DBD"/>
    <w:rsid w:val="006A4E5A"/>
    <w:rsid w:val="006A4E88"/>
    <w:rsid w:val="006B4C7D"/>
    <w:rsid w:val="006B5FF2"/>
    <w:rsid w:val="006C74F6"/>
    <w:rsid w:val="006D2896"/>
    <w:rsid w:val="006D49D0"/>
    <w:rsid w:val="006E2627"/>
    <w:rsid w:val="006E3115"/>
    <w:rsid w:val="006E4429"/>
    <w:rsid w:val="006E54E5"/>
    <w:rsid w:val="006E6B87"/>
    <w:rsid w:val="006E782C"/>
    <w:rsid w:val="006F3679"/>
    <w:rsid w:val="00712CFD"/>
    <w:rsid w:val="00713388"/>
    <w:rsid w:val="00717E85"/>
    <w:rsid w:val="00744A8B"/>
    <w:rsid w:val="00750174"/>
    <w:rsid w:val="0075682D"/>
    <w:rsid w:val="00766E7A"/>
    <w:rsid w:val="00774A28"/>
    <w:rsid w:val="0078088D"/>
    <w:rsid w:val="00793DD6"/>
    <w:rsid w:val="00794DCB"/>
    <w:rsid w:val="00796539"/>
    <w:rsid w:val="007A051F"/>
    <w:rsid w:val="007A112B"/>
    <w:rsid w:val="007A23FB"/>
    <w:rsid w:val="007B6A2C"/>
    <w:rsid w:val="007C5AFD"/>
    <w:rsid w:val="007C6555"/>
    <w:rsid w:val="007D0555"/>
    <w:rsid w:val="007D064C"/>
    <w:rsid w:val="007D0956"/>
    <w:rsid w:val="007E0726"/>
    <w:rsid w:val="007E34E8"/>
    <w:rsid w:val="007E5C58"/>
    <w:rsid w:val="007F748E"/>
    <w:rsid w:val="00800183"/>
    <w:rsid w:val="00800BB9"/>
    <w:rsid w:val="008236C2"/>
    <w:rsid w:val="00824388"/>
    <w:rsid w:val="008321C8"/>
    <w:rsid w:val="0083448B"/>
    <w:rsid w:val="00834DBE"/>
    <w:rsid w:val="00835833"/>
    <w:rsid w:val="00836662"/>
    <w:rsid w:val="00843079"/>
    <w:rsid w:val="0087094F"/>
    <w:rsid w:val="008741CB"/>
    <w:rsid w:val="00877C9D"/>
    <w:rsid w:val="0088218A"/>
    <w:rsid w:val="00882B46"/>
    <w:rsid w:val="008A0FFA"/>
    <w:rsid w:val="008A2E37"/>
    <w:rsid w:val="008A3C7B"/>
    <w:rsid w:val="008B2C32"/>
    <w:rsid w:val="008B359D"/>
    <w:rsid w:val="008C2C92"/>
    <w:rsid w:val="008C4970"/>
    <w:rsid w:val="008C7468"/>
    <w:rsid w:val="008C753F"/>
    <w:rsid w:val="008C77A9"/>
    <w:rsid w:val="008E247F"/>
    <w:rsid w:val="008E392B"/>
    <w:rsid w:val="008E4BAE"/>
    <w:rsid w:val="008E63D6"/>
    <w:rsid w:val="008E6D20"/>
    <w:rsid w:val="008F198A"/>
    <w:rsid w:val="008F1CED"/>
    <w:rsid w:val="00905A2F"/>
    <w:rsid w:val="009116E6"/>
    <w:rsid w:val="00912919"/>
    <w:rsid w:val="00916FA6"/>
    <w:rsid w:val="00916FED"/>
    <w:rsid w:val="00923C1E"/>
    <w:rsid w:val="009253A2"/>
    <w:rsid w:val="009258E0"/>
    <w:rsid w:val="00930C67"/>
    <w:rsid w:val="0093254C"/>
    <w:rsid w:val="009368EF"/>
    <w:rsid w:val="00936BA6"/>
    <w:rsid w:val="00940B06"/>
    <w:rsid w:val="0094378F"/>
    <w:rsid w:val="009440A4"/>
    <w:rsid w:val="00950EFF"/>
    <w:rsid w:val="00954567"/>
    <w:rsid w:val="00963EAF"/>
    <w:rsid w:val="00964C7F"/>
    <w:rsid w:val="009757D4"/>
    <w:rsid w:val="00976616"/>
    <w:rsid w:val="0097690E"/>
    <w:rsid w:val="00984FDD"/>
    <w:rsid w:val="009906DA"/>
    <w:rsid w:val="009917B2"/>
    <w:rsid w:val="00992561"/>
    <w:rsid w:val="0099515E"/>
    <w:rsid w:val="009A6B6A"/>
    <w:rsid w:val="009B0BC8"/>
    <w:rsid w:val="009B1A28"/>
    <w:rsid w:val="009B73EF"/>
    <w:rsid w:val="009C1316"/>
    <w:rsid w:val="009C62CA"/>
    <w:rsid w:val="009C7021"/>
    <w:rsid w:val="009D0749"/>
    <w:rsid w:val="009E093E"/>
    <w:rsid w:val="009E3C10"/>
    <w:rsid w:val="009E74F0"/>
    <w:rsid w:val="009F4B03"/>
    <w:rsid w:val="009F58AC"/>
    <w:rsid w:val="009F7838"/>
    <w:rsid w:val="00A026BA"/>
    <w:rsid w:val="00A05067"/>
    <w:rsid w:val="00A05A2D"/>
    <w:rsid w:val="00A07C4F"/>
    <w:rsid w:val="00A10402"/>
    <w:rsid w:val="00A10B77"/>
    <w:rsid w:val="00A17E4D"/>
    <w:rsid w:val="00A2483C"/>
    <w:rsid w:val="00A24866"/>
    <w:rsid w:val="00A2545D"/>
    <w:rsid w:val="00A30E02"/>
    <w:rsid w:val="00A36E38"/>
    <w:rsid w:val="00A464AE"/>
    <w:rsid w:val="00A615B3"/>
    <w:rsid w:val="00A616A3"/>
    <w:rsid w:val="00A64FEA"/>
    <w:rsid w:val="00A70A4F"/>
    <w:rsid w:val="00A711D6"/>
    <w:rsid w:val="00A92319"/>
    <w:rsid w:val="00AA0D5E"/>
    <w:rsid w:val="00AA6998"/>
    <w:rsid w:val="00AC36E6"/>
    <w:rsid w:val="00AC51C0"/>
    <w:rsid w:val="00AC5A1B"/>
    <w:rsid w:val="00AD0812"/>
    <w:rsid w:val="00AD1B46"/>
    <w:rsid w:val="00AE3631"/>
    <w:rsid w:val="00AE714A"/>
    <w:rsid w:val="00AF1110"/>
    <w:rsid w:val="00B01329"/>
    <w:rsid w:val="00B02657"/>
    <w:rsid w:val="00B075DA"/>
    <w:rsid w:val="00B128C1"/>
    <w:rsid w:val="00B14E3D"/>
    <w:rsid w:val="00B166A2"/>
    <w:rsid w:val="00B26DC4"/>
    <w:rsid w:val="00B3019C"/>
    <w:rsid w:val="00B4044B"/>
    <w:rsid w:val="00B4087A"/>
    <w:rsid w:val="00B40B37"/>
    <w:rsid w:val="00B44597"/>
    <w:rsid w:val="00B47946"/>
    <w:rsid w:val="00B51223"/>
    <w:rsid w:val="00B53CBE"/>
    <w:rsid w:val="00B55E71"/>
    <w:rsid w:val="00B57C98"/>
    <w:rsid w:val="00B607DD"/>
    <w:rsid w:val="00B61070"/>
    <w:rsid w:val="00B620AB"/>
    <w:rsid w:val="00B6450F"/>
    <w:rsid w:val="00B73CB7"/>
    <w:rsid w:val="00B848C5"/>
    <w:rsid w:val="00B91129"/>
    <w:rsid w:val="00B93D95"/>
    <w:rsid w:val="00BA262E"/>
    <w:rsid w:val="00BA4E6B"/>
    <w:rsid w:val="00BA65B4"/>
    <w:rsid w:val="00BB02C2"/>
    <w:rsid w:val="00BB1A4D"/>
    <w:rsid w:val="00BB50FF"/>
    <w:rsid w:val="00BB7D83"/>
    <w:rsid w:val="00BC77DE"/>
    <w:rsid w:val="00BD077E"/>
    <w:rsid w:val="00BD0BDF"/>
    <w:rsid w:val="00BD5201"/>
    <w:rsid w:val="00BD7149"/>
    <w:rsid w:val="00BD7B6F"/>
    <w:rsid w:val="00BE1030"/>
    <w:rsid w:val="00BF236E"/>
    <w:rsid w:val="00BF5ED1"/>
    <w:rsid w:val="00C00D8D"/>
    <w:rsid w:val="00C1044C"/>
    <w:rsid w:val="00C17095"/>
    <w:rsid w:val="00C23577"/>
    <w:rsid w:val="00C23888"/>
    <w:rsid w:val="00C25A77"/>
    <w:rsid w:val="00C27FB9"/>
    <w:rsid w:val="00C37A7D"/>
    <w:rsid w:val="00C41EF0"/>
    <w:rsid w:val="00C43AD5"/>
    <w:rsid w:val="00C43F61"/>
    <w:rsid w:val="00C4481F"/>
    <w:rsid w:val="00C44F09"/>
    <w:rsid w:val="00C45F13"/>
    <w:rsid w:val="00C53540"/>
    <w:rsid w:val="00C55FF4"/>
    <w:rsid w:val="00C66605"/>
    <w:rsid w:val="00C7522F"/>
    <w:rsid w:val="00C80138"/>
    <w:rsid w:val="00C81F0B"/>
    <w:rsid w:val="00C86C5D"/>
    <w:rsid w:val="00CA60AE"/>
    <w:rsid w:val="00CA653C"/>
    <w:rsid w:val="00CB067A"/>
    <w:rsid w:val="00CB1D80"/>
    <w:rsid w:val="00CB466E"/>
    <w:rsid w:val="00CB5D95"/>
    <w:rsid w:val="00CC1B5A"/>
    <w:rsid w:val="00CD0490"/>
    <w:rsid w:val="00CD08D4"/>
    <w:rsid w:val="00CD3F0E"/>
    <w:rsid w:val="00CE0B17"/>
    <w:rsid w:val="00CE550C"/>
    <w:rsid w:val="00CF076A"/>
    <w:rsid w:val="00CF261D"/>
    <w:rsid w:val="00CF4F21"/>
    <w:rsid w:val="00CF63F7"/>
    <w:rsid w:val="00CF6D68"/>
    <w:rsid w:val="00D0220B"/>
    <w:rsid w:val="00D12026"/>
    <w:rsid w:val="00D164B0"/>
    <w:rsid w:val="00D222D3"/>
    <w:rsid w:val="00D254DA"/>
    <w:rsid w:val="00D2694F"/>
    <w:rsid w:val="00D41C8A"/>
    <w:rsid w:val="00D442F0"/>
    <w:rsid w:val="00D451BB"/>
    <w:rsid w:val="00D456BB"/>
    <w:rsid w:val="00D50473"/>
    <w:rsid w:val="00D50CFC"/>
    <w:rsid w:val="00D51962"/>
    <w:rsid w:val="00D537B3"/>
    <w:rsid w:val="00D56C2F"/>
    <w:rsid w:val="00D57CBA"/>
    <w:rsid w:val="00D605FF"/>
    <w:rsid w:val="00D6140C"/>
    <w:rsid w:val="00D642B0"/>
    <w:rsid w:val="00D65DEE"/>
    <w:rsid w:val="00D70FB1"/>
    <w:rsid w:val="00D75C02"/>
    <w:rsid w:val="00D77CE8"/>
    <w:rsid w:val="00D80EEA"/>
    <w:rsid w:val="00D83BBB"/>
    <w:rsid w:val="00D942E4"/>
    <w:rsid w:val="00D97EE1"/>
    <w:rsid w:val="00DA1EB5"/>
    <w:rsid w:val="00DB0522"/>
    <w:rsid w:val="00DB401D"/>
    <w:rsid w:val="00DB68A1"/>
    <w:rsid w:val="00DC1A8A"/>
    <w:rsid w:val="00DC59F2"/>
    <w:rsid w:val="00DD1920"/>
    <w:rsid w:val="00DD3D8B"/>
    <w:rsid w:val="00DF03A4"/>
    <w:rsid w:val="00DF127F"/>
    <w:rsid w:val="00DF7510"/>
    <w:rsid w:val="00E00E8B"/>
    <w:rsid w:val="00E020E2"/>
    <w:rsid w:val="00E05B85"/>
    <w:rsid w:val="00E12684"/>
    <w:rsid w:val="00E13650"/>
    <w:rsid w:val="00E21B2D"/>
    <w:rsid w:val="00E22B8C"/>
    <w:rsid w:val="00E22CB7"/>
    <w:rsid w:val="00E251EF"/>
    <w:rsid w:val="00E25750"/>
    <w:rsid w:val="00E261A7"/>
    <w:rsid w:val="00E27E6A"/>
    <w:rsid w:val="00E311D0"/>
    <w:rsid w:val="00E3360E"/>
    <w:rsid w:val="00E36DFF"/>
    <w:rsid w:val="00E41DC3"/>
    <w:rsid w:val="00E44E2A"/>
    <w:rsid w:val="00E47DD1"/>
    <w:rsid w:val="00E52B8A"/>
    <w:rsid w:val="00E6005E"/>
    <w:rsid w:val="00E6543A"/>
    <w:rsid w:val="00E66C1C"/>
    <w:rsid w:val="00E76E22"/>
    <w:rsid w:val="00E81BE4"/>
    <w:rsid w:val="00E908C3"/>
    <w:rsid w:val="00EA34F5"/>
    <w:rsid w:val="00EA3F5F"/>
    <w:rsid w:val="00EA70B4"/>
    <w:rsid w:val="00EB2757"/>
    <w:rsid w:val="00EB7773"/>
    <w:rsid w:val="00EC4E4A"/>
    <w:rsid w:val="00EE0B8B"/>
    <w:rsid w:val="00EE11B4"/>
    <w:rsid w:val="00EE490C"/>
    <w:rsid w:val="00EF3FAE"/>
    <w:rsid w:val="00EF55AA"/>
    <w:rsid w:val="00F0168A"/>
    <w:rsid w:val="00F017B1"/>
    <w:rsid w:val="00F05257"/>
    <w:rsid w:val="00F05DD1"/>
    <w:rsid w:val="00F13F85"/>
    <w:rsid w:val="00F15A54"/>
    <w:rsid w:val="00F20BBB"/>
    <w:rsid w:val="00F25C4A"/>
    <w:rsid w:val="00F26BA1"/>
    <w:rsid w:val="00F31A60"/>
    <w:rsid w:val="00F35303"/>
    <w:rsid w:val="00F37164"/>
    <w:rsid w:val="00F403E0"/>
    <w:rsid w:val="00F42B2F"/>
    <w:rsid w:val="00F42BE5"/>
    <w:rsid w:val="00F45088"/>
    <w:rsid w:val="00F46284"/>
    <w:rsid w:val="00F46305"/>
    <w:rsid w:val="00F4784E"/>
    <w:rsid w:val="00F52DF0"/>
    <w:rsid w:val="00F53147"/>
    <w:rsid w:val="00F5318F"/>
    <w:rsid w:val="00F531CD"/>
    <w:rsid w:val="00F65B9A"/>
    <w:rsid w:val="00F67560"/>
    <w:rsid w:val="00F8426A"/>
    <w:rsid w:val="00F84C0B"/>
    <w:rsid w:val="00F87FB1"/>
    <w:rsid w:val="00F918CC"/>
    <w:rsid w:val="00F96612"/>
    <w:rsid w:val="00F971A2"/>
    <w:rsid w:val="00FA2FCE"/>
    <w:rsid w:val="00FA77AD"/>
    <w:rsid w:val="00FB266D"/>
    <w:rsid w:val="00FB7402"/>
    <w:rsid w:val="00FD4096"/>
    <w:rsid w:val="00FD6A98"/>
    <w:rsid w:val="00FD6ADC"/>
    <w:rsid w:val="00FE123E"/>
    <w:rsid w:val="00FF0E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37F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37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E37F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E37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1E37F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37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E37FD"/>
  </w:style>
  <w:style w:type="character" w:styleId="a6">
    <w:name w:val="Hyperlink"/>
    <w:basedOn w:val="a0"/>
    <w:rsid w:val="001E37FD"/>
    <w:rPr>
      <w:color w:val="105541"/>
      <w:u w:val="single"/>
    </w:rPr>
  </w:style>
  <w:style w:type="paragraph" w:styleId="a7">
    <w:name w:val="No Spacing"/>
    <w:uiPriority w:val="1"/>
    <w:qFormat/>
    <w:rsid w:val="001E37FD"/>
    <w:pPr>
      <w:spacing w:after="0" w:line="240" w:lineRule="auto"/>
    </w:pPr>
    <w:rPr>
      <w:rFonts w:eastAsiaTheme="minorEastAsia"/>
      <w:lang w:eastAsia="ru-RU"/>
    </w:rPr>
  </w:style>
  <w:style w:type="paragraph" w:styleId="a8">
    <w:name w:val="footnote text"/>
    <w:basedOn w:val="a"/>
    <w:link w:val="a9"/>
    <w:semiHidden/>
    <w:rsid w:val="001E37FD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9">
    <w:name w:val="Текст сноски Знак"/>
    <w:basedOn w:val="a0"/>
    <w:link w:val="a8"/>
    <w:semiHidden/>
    <w:rsid w:val="001E37F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1E37F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E37F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rsid w:val="001E37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c"/>
    <w:uiPriority w:val="99"/>
    <w:unhideWhenUsed/>
    <w:rsid w:val="001E37FD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0"/>
    <w:uiPriority w:val="99"/>
    <w:semiHidden/>
    <w:rsid w:val="001E37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1E37F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Основной текст с отступом 31"/>
    <w:basedOn w:val="a"/>
    <w:rsid w:val="001E37FD"/>
    <w:pPr>
      <w:spacing w:after="120"/>
      <w:ind w:left="283"/>
    </w:pPr>
    <w:rPr>
      <w:sz w:val="16"/>
      <w:szCs w:val="16"/>
      <w:lang w:eastAsia="ar-SA"/>
    </w:rPr>
  </w:style>
  <w:style w:type="table" w:styleId="af">
    <w:name w:val="Table Grid"/>
    <w:basedOn w:val="a1"/>
    <w:uiPriority w:val="59"/>
    <w:rsid w:val="001E37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B27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1">
    <w:name w:val="Список 21"/>
    <w:basedOn w:val="a"/>
    <w:rsid w:val="00CB1D80"/>
    <w:pPr>
      <w:ind w:left="566" w:hanging="283"/>
    </w:pPr>
    <w:rPr>
      <w:sz w:val="20"/>
      <w:szCs w:val="20"/>
      <w:lang w:eastAsia="ar-SA"/>
    </w:rPr>
  </w:style>
  <w:style w:type="paragraph" w:styleId="af0">
    <w:name w:val="Body Text"/>
    <w:basedOn w:val="a"/>
    <w:link w:val="af1"/>
    <w:rsid w:val="00E261A7"/>
    <w:pPr>
      <w:spacing w:after="120"/>
    </w:pPr>
  </w:style>
  <w:style w:type="character" w:customStyle="1" w:styleId="af1">
    <w:name w:val="Основной текст Знак"/>
    <w:basedOn w:val="a0"/>
    <w:link w:val="af0"/>
    <w:rsid w:val="00E261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stro-azbuka.info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ipi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596D3-DD01-4D71-A55E-886624111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3019</TotalTime>
  <Pages>12</Pages>
  <Words>2487</Words>
  <Characters>14180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рабочий</dc:creator>
  <cp:lastModifiedBy>Adm</cp:lastModifiedBy>
  <cp:revision>101</cp:revision>
  <cp:lastPrinted>2017-10-11T05:34:00Z</cp:lastPrinted>
  <dcterms:created xsi:type="dcterms:W3CDTF">2013-02-27T14:37:00Z</dcterms:created>
  <dcterms:modified xsi:type="dcterms:W3CDTF">2018-04-19T07:40:00Z</dcterms:modified>
</cp:coreProperties>
</file>