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0F8E" w:rsidRDefault="00282038" w:rsidP="00282038">
      <w:pPr>
        <w:spacing w:after="0"/>
        <w:ind w:firstLine="709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r w:rsidRPr="006A0F8E">
        <w:rPr>
          <w:rFonts w:ascii="Times New Roman" w:hAnsi="Times New Roman" w:cs="Times New Roman"/>
          <w:sz w:val="24"/>
          <w:szCs w:val="24"/>
        </w:rPr>
        <w:t>Муниципальное общеобразовательное учреждение</w:t>
      </w:r>
    </w:p>
    <w:p w:rsidR="00282038" w:rsidRPr="006A0F8E" w:rsidRDefault="00282038" w:rsidP="00282038">
      <w:pPr>
        <w:spacing w:after="0"/>
        <w:ind w:firstLine="709"/>
        <w:jc w:val="center"/>
        <w:outlineLvl w:val="0"/>
        <w:rPr>
          <w:rFonts w:ascii="Times New Roman" w:hAnsi="Times New Roman" w:cs="Times New Roman"/>
          <w:sz w:val="24"/>
          <w:szCs w:val="24"/>
        </w:rPr>
      </w:pPr>
      <w:r w:rsidRPr="006A0F8E">
        <w:rPr>
          <w:rFonts w:ascii="Times New Roman" w:hAnsi="Times New Roman" w:cs="Times New Roman"/>
          <w:sz w:val="24"/>
          <w:szCs w:val="24"/>
        </w:rPr>
        <w:t xml:space="preserve"> города Костромы «Гимназия № 15» </w:t>
      </w: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A0F8E" w:rsidRDefault="006A0F8E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A0F8E" w:rsidRDefault="006A0F8E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A0F8E" w:rsidRDefault="006A0F8E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A0F8E" w:rsidRDefault="006A0F8E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82038" w:rsidRDefault="006A0F8E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ИНТЕГРИРОВАННОЕ ВНЕКЛАССНОЕ МЕРОПРИЯТИЕ</w:t>
      </w:r>
    </w:p>
    <w:p w:rsidR="006A0F8E" w:rsidRDefault="006A0F8E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(математика, география)</w:t>
      </w:r>
    </w:p>
    <w:p w:rsidR="006A0F8E" w:rsidRDefault="006A0F8E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A0F8E" w:rsidRDefault="006A0F8E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A0F8E" w:rsidRDefault="006A0F8E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A0F8E" w:rsidRDefault="006A0F8E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A0F8E" w:rsidRPr="006A0F8E" w:rsidRDefault="006A0F8E" w:rsidP="00282038">
      <w:pPr>
        <w:spacing w:after="0"/>
        <w:ind w:firstLine="709"/>
        <w:jc w:val="center"/>
        <w:rPr>
          <w:rFonts w:ascii="Monotype Corsiva" w:hAnsi="Monotype Corsiva" w:cs="Times New Roman"/>
          <w:b/>
          <w:bCs/>
          <w:sz w:val="72"/>
          <w:szCs w:val="72"/>
        </w:rPr>
      </w:pPr>
      <w:r w:rsidRPr="006A0F8E">
        <w:rPr>
          <w:rFonts w:ascii="Monotype Corsiva" w:hAnsi="Monotype Corsiva" w:cs="Times New Roman"/>
          <w:b/>
          <w:bCs/>
          <w:sz w:val="72"/>
          <w:szCs w:val="72"/>
        </w:rPr>
        <w:t>«Воскрешение из небытия»</w:t>
      </w: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82038" w:rsidRDefault="00282038" w:rsidP="00282038">
      <w:pPr>
        <w:spacing w:after="0"/>
        <w:ind w:left="5663"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6A0F8E" w:rsidRDefault="006A0F8E" w:rsidP="00282038">
      <w:pPr>
        <w:spacing w:after="0"/>
        <w:ind w:left="5663"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82038" w:rsidRDefault="00282038" w:rsidP="00282038">
      <w:pPr>
        <w:spacing w:after="0"/>
        <w:ind w:left="5663"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82038" w:rsidRDefault="00282038" w:rsidP="00282038">
      <w:pPr>
        <w:spacing w:after="0"/>
        <w:ind w:left="5663"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82038" w:rsidRDefault="006A0F8E" w:rsidP="006A0F8E">
      <w:pPr>
        <w:spacing w:after="0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Разработали</w:t>
      </w:r>
      <w:r w:rsidR="00282038" w:rsidRPr="00282038">
        <w:rPr>
          <w:rFonts w:ascii="Times New Roman" w:hAnsi="Times New Roman" w:cs="Times New Roman"/>
          <w:bCs/>
          <w:sz w:val="28"/>
          <w:szCs w:val="28"/>
        </w:rPr>
        <w:t>:</w:t>
      </w:r>
    </w:p>
    <w:p w:rsidR="00282038" w:rsidRDefault="00282038" w:rsidP="006A0F8E">
      <w:pPr>
        <w:spacing w:after="0"/>
        <w:ind w:left="6371" w:firstLine="1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учитель математики</w:t>
      </w:r>
    </w:p>
    <w:p w:rsidR="00282038" w:rsidRDefault="00282038" w:rsidP="006A0F8E">
      <w:pPr>
        <w:spacing w:after="0"/>
        <w:ind w:left="6370" w:firstLine="1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Шмелева Г.В.,</w:t>
      </w:r>
    </w:p>
    <w:p w:rsidR="00282038" w:rsidRDefault="00282038" w:rsidP="006A0F8E">
      <w:pPr>
        <w:spacing w:after="0"/>
        <w:ind w:left="6370" w:firstLine="1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учитель географии</w:t>
      </w:r>
    </w:p>
    <w:p w:rsidR="00282038" w:rsidRPr="00282038" w:rsidRDefault="00282038" w:rsidP="006A0F8E">
      <w:pPr>
        <w:spacing w:after="0"/>
        <w:ind w:left="6370" w:firstLine="1"/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Степанова Е.П.</w:t>
      </w: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A0F8E" w:rsidRDefault="006A0F8E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282038" w:rsidRPr="00282038" w:rsidRDefault="00282038" w:rsidP="00282038">
      <w:pPr>
        <w:spacing w:after="0"/>
        <w:ind w:firstLine="709"/>
        <w:jc w:val="center"/>
        <w:outlineLvl w:val="0"/>
        <w:rPr>
          <w:rFonts w:ascii="Times New Roman" w:hAnsi="Times New Roman" w:cs="Times New Roman"/>
          <w:bCs/>
          <w:sz w:val="28"/>
          <w:szCs w:val="28"/>
        </w:rPr>
      </w:pPr>
      <w:r w:rsidRPr="00282038">
        <w:rPr>
          <w:rFonts w:ascii="Times New Roman" w:hAnsi="Times New Roman" w:cs="Times New Roman"/>
          <w:bCs/>
          <w:sz w:val="28"/>
          <w:szCs w:val="28"/>
        </w:rPr>
        <w:t>Кострома, 2016год</w:t>
      </w:r>
    </w:p>
    <w:p w:rsidR="00282038" w:rsidRDefault="00282038" w:rsidP="00282038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371071" w:rsidRDefault="00371071" w:rsidP="002F17B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038" w:rsidRDefault="00282038" w:rsidP="00282038">
      <w:pPr>
        <w:keepNext/>
        <w:keepLines/>
        <w:spacing w:after="0" w:line="240" w:lineRule="auto"/>
        <w:ind w:left="2832" w:firstLine="708"/>
        <w:rPr>
          <w:rFonts w:ascii="Times New Roman" w:hAnsi="Times New Roman" w:cs="Times New Roman"/>
          <w:sz w:val="24"/>
          <w:szCs w:val="24"/>
        </w:rPr>
      </w:pPr>
    </w:p>
    <w:p w:rsidR="00371071" w:rsidRPr="00027FC5" w:rsidRDefault="00371071" w:rsidP="00282038">
      <w:pPr>
        <w:keepNext/>
        <w:keepLines/>
        <w:spacing w:after="0" w:line="240" w:lineRule="auto"/>
        <w:ind w:left="2832" w:firstLine="708"/>
        <w:rPr>
          <w:rFonts w:ascii="Times New Roman" w:hAnsi="Times New Roman" w:cs="Times New Roman"/>
          <w:i/>
          <w:sz w:val="24"/>
          <w:szCs w:val="24"/>
        </w:rPr>
      </w:pPr>
      <w:r w:rsidRPr="00C0773F">
        <w:rPr>
          <w:rFonts w:ascii="Times New Roman" w:hAnsi="Times New Roman" w:cs="Times New Roman"/>
          <w:sz w:val="24"/>
          <w:szCs w:val="24"/>
        </w:rPr>
        <w:t>«</w:t>
      </w:r>
      <w:r w:rsidRPr="00027FC5">
        <w:rPr>
          <w:rFonts w:ascii="Times New Roman" w:hAnsi="Times New Roman" w:cs="Times New Roman"/>
          <w:i/>
          <w:sz w:val="24"/>
          <w:szCs w:val="24"/>
        </w:rPr>
        <w:t xml:space="preserve">Кто хочет ограничиться настоящим, </w:t>
      </w:r>
    </w:p>
    <w:p w:rsidR="00371071" w:rsidRPr="00027FC5" w:rsidRDefault="00371071" w:rsidP="00282038">
      <w:pPr>
        <w:keepNext/>
        <w:keepLines/>
        <w:spacing w:after="0" w:line="240" w:lineRule="auto"/>
        <w:ind w:left="3540"/>
        <w:rPr>
          <w:rFonts w:ascii="Times New Roman" w:hAnsi="Times New Roman" w:cs="Times New Roman"/>
          <w:i/>
          <w:sz w:val="24"/>
          <w:szCs w:val="24"/>
        </w:rPr>
      </w:pPr>
      <w:r w:rsidRPr="00027FC5">
        <w:rPr>
          <w:rFonts w:ascii="Times New Roman" w:hAnsi="Times New Roman" w:cs="Times New Roman"/>
          <w:i/>
          <w:sz w:val="24"/>
          <w:szCs w:val="24"/>
        </w:rPr>
        <w:t xml:space="preserve">без знания прошлого, тот никогда его не поймет…» </w:t>
      </w:r>
    </w:p>
    <w:p w:rsidR="00371071" w:rsidRPr="00027FC5" w:rsidRDefault="00371071" w:rsidP="00371071">
      <w:pPr>
        <w:keepNext/>
        <w:keepLines/>
        <w:spacing w:after="0" w:line="240" w:lineRule="auto"/>
        <w:ind w:left="7080" w:firstLine="708"/>
        <w:rPr>
          <w:rFonts w:ascii="Times New Roman" w:hAnsi="Times New Roman" w:cs="Times New Roman"/>
          <w:i/>
          <w:sz w:val="24"/>
          <w:szCs w:val="24"/>
        </w:rPr>
      </w:pPr>
      <w:r w:rsidRPr="00027FC5">
        <w:rPr>
          <w:rFonts w:ascii="Times New Roman" w:hAnsi="Times New Roman" w:cs="Times New Roman"/>
          <w:i/>
          <w:sz w:val="24"/>
          <w:szCs w:val="24"/>
        </w:rPr>
        <w:t>Г.В. Лейбниц</w:t>
      </w:r>
    </w:p>
    <w:p w:rsidR="00371071" w:rsidRPr="006A0F8E" w:rsidRDefault="006A0F8E" w:rsidP="006A0F8E">
      <w:pPr>
        <w:keepNext/>
        <w:keepLines/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A0F8E">
        <w:rPr>
          <w:rFonts w:ascii="Times New Roman" w:hAnsi="Times New Roman" w:cs="Times New Roman"/>
          <w:i/>
          <w:sz w:val="24"/>
          <w:szCs w:val="24"/>
        </w:rPr>
        <w:t>«Природа рождает людей, жизнь их хоронит, а история воскрешает»</w:t>
      </w:r>
    </w:p>
    <w:p w:rsidR="006A0F8E" w:rsidRDefault="006A0F8E" w:rsidP="006A0F8E">
      <w:pPr>
        <w:keepNext/>
        <w:keepLines/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A0F8E">
        <w:rPr>
          <w:rFonts w:ascii="Times New Roman" w:hAnsi="Times New Roman" w:cs="Times New Roman"/>
          <w:i/>
          <w:sz w:val="24"/>
          <w:szCs w:val="24"/>
        </w:rPr>
        <w:t>О.В.Ключевский</w:t>
      </w:r>
    </w:p>
    <w:p w:rsidR="006A0F8E" w:rsidRPr="00A243A2" w:rsidRDefault="00CD04B6" w:rsidP="00CD04B6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A243A2">
        <w:rPr>
          <w:rFonts w:ascii="Times New Roman" w:hAnsi="Times New Roman" w:cs="Times New Roman"/>
          <w:b/>
          <w:i/>
          <w:sz w:val="36"/>
          <w:szCs w:val="36"/>
        </w:rPr>
        <w:t>ПОЯСНИТЕЛЬНАЯ ЗАПИСКА</w:t>
      </w:r>
    </w:p>
    <w:p w:rsidR="00CD04B6" w:rsidRPr="006A0F8E" w:rsidRDefault="00CD04B6" w:rsidP="00CD04B6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371071" w:rsidRPr="00C0773F" w:rsidRDefault="00371071" w:rsidP="00371071">
      <w:pPr>
        <w:keepNext/>
        <w:keepLine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C0773F">
        <w:rPr>
          <w:rFonts w:ascii="Times New Roman" w:hAnsi="Times New Roman" w:cs="Times New Roman"/>
          <w:sz w:val="24"/>
          <w:szCs w:val="24"/>
        </w:rPr>
        <w:t>Математика — это абстрактный предмет. Поэтому, использовать ее как инструмент патриотического воспитания учащихся, имеет в себе большую трудность.</w:t>
      </w:r>
      <w:r w:rsidR="00704D5F">
        <w:rPr>
          <w:rFonts w:ascii="Times New Roman" w:hAnsi="Times New Roman" w:cs="Times New Roman"/>
          <w:sz w:val="24"/>
          <w:szCs w:val="24"/>
        </w:rPr>
        <w:t xml:space="preserve"> География, напротив, предмет, основанный на практических знаниях, с которыми мы сталкиваемся каждый день.</w:t>
      </w:r>
      <w:r w:rsidRPr="00C0773F">
        <w:rPr>
          <w:rFonts w:ascii="Times New Roman" w:hAnsi="Times New Roman" w:cs="Times New Roman"/>
          <w:sz w:val="24"/>
          <w:szCs w:val="24"/>
        </w:rPr>
        <w:t xml:space="preserve"> Содержательная часть предмета</w:t>
      </w:r>
      <w:r w:rsidR="00704D5F">
        <w:rPr>
          <w:rFonts w:ascii="Times New Roman" w:hAnsi="Times New Roman" w:cs="Times New Roman"/>
          <w:sz w:val="24"/>
          <w:szCs w:val="24"/>
        </w:rPr>
        <w:t xml:space="preserve"> математики</w:t>
      </w:r>
      <w:r w:rsidRPr="00C0773F">
        <w:rPr>
          <w:rFonts w:ascii="Times New Roman" w:hAnsi="Times New Roman" w:cs="Times New Roman"/>
          <w:sz w:val="24"/>
          <w:szCs w:val="24"/>
        </w:rPr>
        <w:t xml:space="preserve"> не может служить пропагандой чего-либо столь конкретного, как красота и величие родной страны. Поэтому математика как школьный предмет вынуждена уступить место другим наукам. Значительно теснее связан с самой математической наукой прием, состоящий в придании патриотической направленности целому ряду исторических сведений. Этот прием, помимо впечатляющей силы воздействия, особенно ценен еще тем, что он значительно повышает интерес учащихся к истории математической науки и к самому предмету.</w:t>
      </w:r>
    </w:p>
    <w:p w:rsidR="00704D5F" w:rsidRPr="00704D5F" w:rsidRDefault="00371071" w:rsidP="00704D5F">
      <w:pPr>
        <w:pStyle w:val="c0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</w:rPr>
      </w:pPr>
      <w:r w:rsidRPr="00336D47">
        <w:rPr>
          <w:shd w:val="clear" w:color="auto" w:fill="FFFFFF"/>
        </w:rPr>
        <w:t>В содержании современного математического образования в соответствии с новыми стандартами образования вводится дополнительный методологический раздел «Мате</w:t>
      </w:r>
      <w:r w:rsidR="006A0F8E">
        <w:rPr>
          <w:shd w:val="clear" w:color="auto" w:fill="FFFFFF"/>
        </w:rPr>
        <w:t>матика в историческом развитии», а в географии краеведческий принцип.</w:t>
      </w:r>
      <w:r w:rsidR="00704D5F">
        <w:rPr>
          <w:shd w:val="clear" w:color="auto" w:fill="FFFFFF"/>
        </w:rPr>
        <w:t xml:space="preserve"> В математике о</w:t>
      </w:r>
      <w:r w:rsidRPr="00336D47">
        <w:rPr>
          <w:shd w:val="clear" w:color="auto" w:fill="FFFFFF"/>
        </w:rPr>
        <w:t>н предназначен для формиро</w:t>
      </w:r>
      <w:r w:rsidR="00704D5F">
        <w:rPr>
          <w:shd w:val="clear" w:color="auto" w:fill="FFFFFF"/>
        </w:rPr>
        <w:t>вания представлений о ней</w:t>
      </w:r>
      <w:r w:rsidRPr="00336D47">
        <w:rPr>
          <w:shd w:val="clear" w:color="auto" w:fill="FFFFFF"/>
        </w:rPr>
        <w:t xml:space="preserve"> как части человеческой культуры, для общего развития школьников, для создания культурно-исторической среды обучения.</w:t>
      </w:r>
      <w:r w:rsidR="00704D5F">
        <w:rPr>
          <w:shd w:val="clear" w:color="auto" w:fill="FFFFFF"/>
        </w:rPr>
        <w:t xml:space="preserve"> </w:t>
      </w:r>
      <w:r w:rsidR="00704D5F" w:rsidRPr="00704D5F">
        <w:rPr>
          <w:rStyle w:val="apple-converted-space"/>
          <w:color w:val="000000"/>
        </w:rPr>
        <w:t>К</w:t>
      </w:r>
      <w:r w:rsidR="00704D5F" w:rsidRPr="00704D5F">
        <w:rPr>
          <w:color w:val="000000"/>
        </w:rPr>
        <w:t>раеведческий п</w:t>
      </w:r>
      <w:r w:rsidR="00704D5F">
        <w:rPr>
          <w:color w:val="000000"/>
        </w:rPr>
        <w:t>р</w:t>
      </w:r>
      <w:r w:rsidR="00704D5F" w:rsidRPr="00704D5F">
        <w:rPr>
          <w:color w:val="000000"/>
        </w:rPr>
        <w:t>инцип в географии содействует осуществлению общего образования, нравственному, эстетическому и физическому воспитанию учащихся, воспитанию чувства любви к своим родным местам, чувства уважения к людям, которые жили и живут рядом.</w:t>
      </w:r>
    </w:p>
    <w:p w:rsidR="00704D5F" w:rsidRPr="00704D5F" w:rsidRDefault="00704D5F" w:rsidP="00704D5F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704D5F">
        <w:rPr>
          <w:color w:val="000000"/>
        </w:rPr>
        <w:t>        Любовь к Родине связана с любовью к родным местам – городу, селу, где человек родился, вырос, живёт. Неотъемлемой частью нашей страны является наш край – Костромская область. Её история своими корнями уходит в седую старину.</w:t>
      </w:r>
    </w:p>
    <w:p w:rsidR="00704D5F" w:rsidRPr="00704D5F" w:rsidRDefault="00704D5F" w:rsidP="00704D5F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704D5F">
        <w:rPr>
          <w:color w:val="000000"/>
        </w:rPr>
        <w:t>        Главная цель краеведения – формирование личности, приобщившейся к общечеловеческим ценностям культуры, воспринявшей идеалы гуманизма, свободы, демократии, ответственной за судьбу своей страны.</w:t>
      </w:r>
    </w:p>
    <w:p w:rsidR="00704D5F" w:rsidRPr="00704D5F" w:rsidRDefault="00704D5F" w:rsidP="00704D5F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704D5F">
        <w:rPr>
          <w:color w:val="000000"/>
        </w:rPr>
        <w:t>        Каждому надо верить в себя, в силу и мудрость российского народа, в его могущество. Это особенно важно в нынешнее непростое время.</w:t>
      </w:r>
    </w:p>
    <w:p w:rsidR="00704D5F" w:rsidRDefault="00704D5F" w:rsidP="00704D5F">
      <w:pPr>
        <w:pStyle w:val="c0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</w:rPr>
      </w:pPr>
      <w:r w:rsidRPr="00704D5F">
        <w:rPr>
          <w:color w:val="000000"/>
        </w:rPr>
        <w:t>Краеведческий подход в преподавании географии имеет большое значение, он учит учащихся видеть, ощущать, наблюдать, создавать; ведь близкое в природе, в человеческой жизни, в хозяйстве понятнее, проще, яснее, чем чужое и далёкое.</w:t>
      </w:r>
    </w:p>
    <w:p w:rsidR="00704D5F" w:rsidRPr="00CD04B6" w:rsidRDefault="00704D5F" w:rsidP="00704D5F">
      <w:pPr>
        <w:pStyle w:val="c0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</w:rPr>
      </w:pPr>
      <w:r w:rsidRPr="00CD04B6">
        <w:rPr>
          <w:color w:val="000000"/>
          <w:shd w:val="clear" w:color="auto" w:fill="FFFFFF"/>
        </w:rPr>
        <w:t>Отношения между математикой и географией можно назвать очень близкими. Поэтому мы и попробовали</w:t>
      </w:r>
      <w:r w:rsidR="00CD04B6">
        <w:rPr>
          <w:color w:val="000000"/>
          <w:shd w:val="clear" w:color="auto" w:fill="FFFFFF"/>
        </w:rPr>
        <w:t xml:space="preserve"> в этой работе</w:t>
      </w:r>
      <w:r w:rsidRPr="00CD04B6">
        <w:rPr>
          <w:color w:val="000000"/>
          <w:shd w:val="clear" w:color="auto" w:fill="FFFFFF"/>
        </w:rPr>
        <w:t xml:space="preserve"> найти вещи, которые бы объединили эти две, казалось бы, разные по характеру, науки</w:t>
      </w:r>
      <w:r w:rsidR="00CD04B6" w:rsidRPr="00CD04B6">
        <w:rPr>
          <w:color w:val="000000"/>
          <w:shd w:val="clear" w:color="auto" w:fill="FFFFFF"/>
        </w:rPr>
        <w:t xml:space="preserve"> тем, что находится рядом с нами. Оказывается нужно всего лишь оглянуться.</w:t>
      </w:r>
    </w:p>
    <w:p w:rsidR="00371071" w:rsidRDefault="00371071" w:rsidP="00371071">
      <w:pPr>
        <w:keepNext/>
        <w:keepLines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36D47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 xml:space="preserve"> В связи с этим мы  включились в проект « Великие сыны России». В рамках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предметных недель </w:t>
      </w:r>
      <w:r w:rsidRPr="00336D47">
        <w:rPr>
          <w:rFonts w:ascii="Times New Roman" w:hAnsi="Times New Roman" w:cs="Times New Roman"/>
          <w:sz w:val="24"/>
          <w:szCs w:val="24"/>
          <w:shd w:val="clear" w:color="auto" w:fill="FFFFFF"/>
        </w:rPr>
        <w:t>ученики готов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ят материал об учёных,</w:t>
      </w:r>
      <w:r w:rsidRPr="00336D4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который представляют в виде презентаций, инсценировок, сообщений и выпусков газет.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Одним из итоговых  мероприятий  было решено провести интегрированное внеклассное мероприятие по математике и </w:t>
      </w:r>
      <w:r w:rsidR="00704D5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географии недели на тему </w:t>
      </w:r>
      <w:r w:rsidR="00704D5F" w:rsidRPr="00CD04B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«Воскрешение из небытия</w:t>
      </w:r>
      <w:r w:rsidRPr="00CD04B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»</w:t>
      </w:r>
      <w:r w:rsidR="00704D5F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9D34B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Мероприятие рассчитано на аудиторию 8-9 классов.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344FC1" w:rsidRDefault="00344FC1" w:rsidP="00371071">
      <w:pPr>
        <w:keepNext/>
        <w:keepLines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44FC1" w:rsidRDefault="00344FC1" w:rsidP="00371071">
      <w:pPr>
        <w:keepNext/>
        <w:keepLines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243A2" w:rsidRDefault="00A243A2" w:rsidP="00371071">
      <w:pPr>
        <w:keepNext/>
        <w:keepLines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44FC1" w:rsidRPr="009D34B9" w:rsidRDefault="00A243A2" w:rsidP="009D34B9">
      <w:pPr>
        <w:pStyle w:val="a7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A243A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Цель: </w:t>
      </w:r>
      <w:r w:rsidR="00344FC1" w:rsidRPr="009D34B9">
        <w:rPr>
          <w:rFonts w:ascii="Times New Roman" w:eastAsia="Trebuchet MS" w:hAnsi="Times New Roman" w:cs="Times New Roman"/>
          <w:b/>
          <w:i/>
          <w:sz w:val="28"/>
          <w:szCs w:val="28"/>
        </w:rPr>
        <w:t xml:space="preserve">способствовать формированию у учащихся активной жизненной и гражданской позиции, пониманию важности изучения </w:t>
      </w:r>
      <w:r w:rsidR="00344FC1" w:rsidRPr="009D34B9">
        <w:rPr>
          <w:rFonts w:ascii="Times New Roman" w:hAnsi="Times New Roman" w:cs="Times New Roman"/>
          <w:b/>
          <w:i/>
          <w:sz w:val="28"/>
          <w:szCs w:val="28"/>
        </w:rPr>
        <w:t>географии и математики</w:t>
      </w:r>
      <w:r w:rsidR="00344FC1" w:rsidRPr="009D34B9">
        <w:rPr>
          <w:rFonts w:ascii="Times New Roman" w:eastAsia="Trebuchet MS" w:hAnsi="Times New Roman" w:cs="Times New Roman"/>
          <w:b/>
          <w:i/>
          <w:sz w:val="28"/>
          <w:szCs w:val="28"/>
        </w:rPr>
        <w:t xml:space="preserve"> </w:t>
      </w:r>
      <w:r w:rsidR="00344FC1" w:rsidRPr="009D34B9">
        <w:rPr>
          <w:rFonts w:ascii="Times New Roman" w:hAnsi="Times New Roman" w:cs="Times New Roman"/>
          <w:b/>
          <w:i/>
          <w:sz w:val="28"/>
          <w:szCs w:val="28"/>
        </w:rPr>
        <w:t>на конкретных примерах.</w:t>
      </w:r>
    </w:p>
    <w:p w:rsidR="00344FC1" w:rsidRDefault="00344FC1" w:rsidP="00344FC1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371071" w:rsidRDefault="00A243A2" w:rsidP="00344FC1">
      <w:pPr>
        <w:pStyle w:val="a7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A243A2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Задачи</w:t>
      </w: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:</w:t>
      </w:r>
    </w:p>
    <w:p w:rsidR="00F372A9" w:rsidRPr="00F372A9" w:rsidRDefault="00F372A9" w:rsidP="00F372A9">
      <w:pPr>
        <w:shd w:val="clear" w:color="auto" w:fill="FFFFFF"/>
        <w:spacing w:after="0" w:line="240" w:lineRule="auto"/>
        <w:ind w:firstLine="568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1. Воспитание патриотизма, любви к жизни, гуманное отношение ко всему окружающему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;</w:t>
      </w:r>
    </w:p>
    <w:p w:rsidR="00F372A9" w:rsidRPr="00F372A9" w:rsidRDefault="00F372A9" w:rsidP="00F372A9">
      <w:pPr>
        <w:shd w:val="clear" w:color="auto" w:fill="FFFFFF"/>
        <w:spacing w:after="0" w:line="240" w:lineRule="auto"/>
        <w:ind w:firstLine="568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2. Краеведческая</w:t>
      </w: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F372A9" w:rsidRPr="00F372A9" w:rsidRDefault="00F372A9" w:rsidP="00F372A9">
      <w:pPr>
        <w:shd w:val="clear" w:color="auto" w:fill="FFFFFF"/>
        <w:spacing w:after="0" w:line="240" w:lineRule="auto"/>
        <w:ind w:firstLine="568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</w:t>
      </w: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ы обязаны помнить, что история -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это история людей. Корни человека в истории и традициях своей семьи, своего народа, в прошлом родного края. История родного края не безлика, она близкая и родная именно потому, что она рассказывает о людях живущих рядом или о родственниках. А раз ты связан с этими людьми местом проживания, значит ты их историческое продолжение, значит ты частица истории края, частица истории страны.</w:t>
      </w:r>
    </w:p>
    <w:p w:rsidR="00F372A9" w:rsidRPr="00F372A9" w:rsidRDefault="00F372A9" w:rsidP="00F372A9">
      <w:pPr>
        <w:shd w:val="clear" w:color="auto" w:fill="FFFFFF"/>
        <w:spacing w:after="0" w:line="240" w:lineRule="auto"/>
        <w:ind w:firstLine="568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3. Формирование важнейших духовно-нравственных и социальных ценностей, а также гражданской активности и социально значимых качеств.</w:t>
      </w:r>
    </w:p>
    <w:p w:rsidR="00F372A9" w:rsidRPr="00F372A9" w:rsidRDefault="00F372A9" w:rsidP="00F372A9">
      <w:pPr>
        <w:shd w:val="clear" w:color="auto" w:fill="FFFFFF"/>
        <w:spacing w:after="0" w:line="240" w:lineRule="auto"/>
        <w:ind w:firstLine="568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Выполнение заданий по краеведению позволяет воспитанникам знакомиться с новыми людьми, или узнавать ранее неизвестное о, казалось бы, знакомых людях. Подробности жизни этих людей вызывают у учащихся невольное восхищение, уважение к людям старшего поколения. Приходит понимание -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эти люди причастны к историческим событиям, описанным в моем учебнике. Возникает желание помочь, понять, защитить.</w:t>
      </w:r>
    </w:p>
    <w:p w:rsidR="00F372A9" w:rsidRPr="00F372A9" w:rsidRDefault="00F372A9" w:rsidP="009D34B9">
      <w:pPr>
        <w:shd w:val="clear" w:color="auto" w:fill="FFFFFF"/>
        <w:spacing w:after="0" w:line="240" w:lineRule="auto"/>
        <w:ind w:firstLine="568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5. Воспитание у учащихся чувства уважения к делам и трудам наших современников, гордость за успехи и достижения земляков.</w:t>
      </w:r>
    </w:p>
    <w:p w:rsidR="00F372A9" w:rsidRPr="00F372A9" w:rsidRDefault="00F372A9" w:rsidP="00F372A9">
      <w:pPr>
        <w:shd w:val="clear" w:color="auto" w:fill="FFFFFF"/>
        <w:spacing w:after="0" w:line="240" w:lineRule="auto"/>
        <w:ind w:firstLine="568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6. Изучение истории родного края способствует формированию познавательного интереса к процессу обучения.</w:t>
      </w:r>
    </w:p>
    <w:p w:rsidR="00F372A9" w:rsidRDefault="00F372A9" w:rsidP="00F372A9">
      <w:pPr>
        <w:shd w:val="clear" w:color="auto" w:fill="FFFFFF"/>
        <w:spacing w:after="0" w:line="240" w:lineRule="auto"/>
        <w:ind w:firstLine="568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Ведь местный материал доступен для ребенка, а значит, каждый может сделать свое собственное открытие или узнать</w:t>
      </w:r>
      <w:r w:rsidR="009D34B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что-то новое, т. е. почувствовать се</w:t>
      </w:r>
      <w:r w:rsidR="009D34B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бя причастным к творению</w:t>
      </w: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Краеведение воспитывает творческую инициативу учащихся, их самостоятельность в выполнении различных заданий.</w:t>
      </w:r>
    </w:p>
    <w:p w:rsidR="009D34B9" w:rsidRPr="00F372A9" w:rsidRDefault="009D34B9" w:rsidP="00F372A9">
      <w:pPr>
        <w:shd w:val="clear" w:color="auto" w:fill="FFFFFF"/>
        <w:spacing w:after="0" w:line="240" w:lineRule="auto"/>
        <w:ind w:firstLine="568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7.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Профориентационная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задача – познакомить ребят с некоторыми образовательными учреждениями родного края.</w:t>
      </w:r>
    </w:p>
    <w:p w:rsidR="00F372A9" w:rsidRPr="00F372A9" w:rsidRDefault="00F372A9" w:rsidP="00F372A9">
      <w:pPr>
        <w:shd w:val="clear" w:color="auto" w:fill="FFFFFF"/>
        <w:spacing w:after="0" w:line="240" w:lineRule="auto"/>
        <w:ind w:firstLine="568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7. Развивать умение самостоятельно находить нужную информацию о заинтересовавшем объекте, о деятельности людей, предприятий, учреждений, о перспективах трудоустройства.</w:t>
      </w:r>
    </w:p>
    <w:p w:rsidR="00F372A9" w:rsidRDefault="00F372A9" w:rsidP="00F372A9">
      <w:pPr>
        <w:shd w:val="clear" w:color="auto" w:fill="FFFFFF"/>
        <w:spacing w:after="0" w:line="240" w:lineRule="auto"/>
        <w:ind w:firstLine="568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8. Сбор информации о настоящем времени, грамотно оформленной, яркой, как можно более полной и интересной такой, которая станет нашей историей.</w:t>
      </w:r>
    </w:p>
    <w:p w:rsidR="009D34B9" w:rsidRPr="00F372A9" w:rsidRDefault="009D34B9" w:rsidP="00F372A9">
      <w:pPr>
        <w:shd w:val="clear" w:color="auto" w:fill="FFFFFF"/>
        <w:spacing w:after="0" w:line="240" w:lineRule="auto"/>
        <w:ind w:firstLine="568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371071" w:rsidRPr="00F372A9" w:rsidRDefault="00F372A9" w:rsidP="00F372A9">
      <w:pPr>
        <w:shd w:val="clear" w:color="auto" w:fill="FFFFFF"/>
        <w:spacing w:after="0" w:line="240" w:lineRule="auto"/>
        <w:ind w:firstLine="568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Приведенные выше цели и з</w:t>
      </w:r>
      <w:r w:rsidR="009D34B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адачи </w:t>
      </w: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соответствуют задачам всего современного образования: </w:t>
      </w:r>
      <w:r w:rsidRPr="009D34B9">
        <w:rPr>
          <w:rFonts w:ascii="Times New Roman" w:eastAsia="Times New Roman" w:hAnsi="Times New Roman" w:cs="Times New Roman"/>
          <w:b/>
          <w:i/>
          <w:color w:val="333333"/>
          <w:sz w:val="24"/>
          <w:szCs w:val="24"/>
          <w:lang w:eastAsia="ru-RU"/>
        </w:rPr>
        <w:t>«помочь человеку овладеть тремя кругами ценностей: этнокультурных, общенациональных и общечеловеческих</w:t>
      </w:r>
      <w:r w:rsidR="009D34B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»</w:t>
      </w:r>
      <w:r w:rsidRPr="00F372A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A243A2" w:rsidRDefault="00A243A2" w:rsidP="00A243A2">
      <w:pPr>
        <w:keepNext/>
        <w:keepLines/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243A2" w:rsidRDefault="00A243A2" w:rsidP="00A243A2">
      <w:pPr>
        <w:keepNext/>
        <w:keepLines/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243A2" w:rsidRPr="00A243A2" w:rsidRDefault="00A243A2" w:rsidP="00A243A2">
      <w:pPr>
        <w:keepNext/>
        <w:keepLines/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371071" w:rsidRDefault="00371071" w:rsidP="00371071">
      <w:pPr>
        <w:keepNext/>
        <w:keepLine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A71A7">
        <w:rPr>
          <w:rFonts w:ascii="Times New Roman" w:hAnsi="Times New Roman" w:cs="Times New Roman"/>
          <w:b/>
          <w:sz w:val="24"/>
          <w:szCs w:val="24"/>
        </w:rPr>
        <w:t>Принципы проекта:</w:t>
      </w:r>
    </w:p>
    <w:p w:rsidR="009D34B9" w:rsidRPr="006A71A7" w:rsidRDefault="009D34B9" w:rsidP="00371071">
      <w:pPr>
        <w:keepNext/>
        <w:keepLine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71071" w:rsidRPr="00150027" w:rsidRDefault="00371071" w:rsidP="00371071">
      <w:pPr>
        <w:keepNext/>
        <w:keepLines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hAnsi="Times New Roman" w:cs="Times New Roman"/>
        </w:rPr>
      </w:pPr>
      <w:r w:rsidRPr="00150027">
        <w:rPr>
          <w:rFonts w:ascii="Times New Roman" w:hAnsi="Times New Roman" w:cs="Times New Roman"/>
          <w:b/>
          <w:i/>
        </w:rPr>
        <w:t>Актуальность</w:t>
      </w:r>
    </w:p>
    <w:p w:rsidR="00371071" w:rsidRPr="00150027" w:rsidRDefault="00371071" w:rsidP="00371071">
      <w:pPr>
        <w:keepNext/>
        <w:keepLines/>
        <w:spacing w:after="0" w:line="240" w:lineRule="auto"/>
        <w:jc w:val="both"/>
        <w:rPr>
          <w:rFonts w:ascii="Times New Roman" w:hAnsi="Times New Roman" w:cs="Times New Roman"/>
          <w:b/>
          <w:i/>
        </w:rPr>
      </w:pPr>
      <w:r w:rsidRPr="00150027">
        <w:rPr>
          <w:rFonts w:ascii="Times New Roman" w:hAnsi="Times New Roman" w:cs="Times New Roman"/>
        </w:rPr>
        <w:t xml:space="preserve">            Создание условий для повышения мотивации к обучению математики</w:t>
      </w:r>
      <w:r>
        <w:rPr>
          <w:rFonts w:ascii="Times New Roman" w:hAnsi="Times New Roman" w:cs="Times New Roman"/>
        </w:rPr>
        <w:t xml:space="preserve"> и географии</w:t>
      </w:r>
      <w:r w:rsidRPr="00150027">
        <w:rPr>
          <w:rFonts w:ascii="Times New Roman" w:hAnsi="Times New Roman" w:cs="Times New Roman"/>
        </w:rPr>
        <w:t>, стремление развивать интеллектуальные возможности  учащихся.</w:t>
      </w:r>
    </w:p>
    <w:p w:rsidR="00371071" w:rsidRPr="00150027" w:rsidRDefault="00371071" w:rsidP="00371071">
      <w:pPr>
        <w:keepNext/>
        <w:keepLines/>
        <w:numPr>
          <w:ilvl w:val="0"/>
          <w:numId w:val="3"/>
        </w:numPr>
        <w:suppressAutoHyphens/>
        <w:spacing w:after="0" w:line="240" w:lineRule="auto"/>
        <w:jc w:val="both"/>
        <w:rPr>
          <w:rFonts w:ascii="Times New Roman" w:hAnsi="Times New Roman" w:cs="Times New Roman"/>
        </w:rPr>
      </w:pPr>
      <w:r w:rsidRPr="00150027">
        <w:rPr>
          <w:rFonts w:ascii="Times New Roman" w:hAnsi="Times New Roman" w:cs="Times New Roman"/>
          <w:b/>
          <w:i/>
        </w:rPr>
        <w:t xml:space="preserve">Научность </w:t>
      </w:r>
    </w:p>
    <w:p w:rsidR="00371071" w:rsidRPr="00150027" w:rsidRDefault="00371071" w:rsidP="00371071">
      <w:pPr>
        <w:keepNext/>
        <w:keepLines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hAnsi="Times New Roman" w:cs="Times New Roman"/>
        </w:rPr>
      </w:pPr>
      <w:r w:rsidRPr="00150027">
        <w:rPr>
          <w:rFonts w:ascii="Times New Roman" w:hAnsi="Times New Roman" w:cs="Times New Roman"/>
          <w:b/>
          <w:i/>
        </w:rPr>
        <w:t>Системность</w:t>
      </w:r>
    </w:p>
    <w:p w:rsidR="00371071" w:rsidRPr="00150027" w:rsidRDefault="00371071" w:rsidP="00371071">
      <w:pPr>
        <w:keepNext/>
        <w:keepLines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hAnsi="Times New Roman" w:cs="Times New Roman"/>
        </w:rPr>
      </w:pPr>
      <w:r w:rsidRPr="00150027">
        <w:rPr>
          <w:rFonts w:ascii="Times New Roman" w:hAnsi="Times New Roman" w:cs="Times New Roman"/>
          <w:b/>
          <w:i/>
        </w:rPr>
        <w:t>Практическая направленность</w:t>
      </w:r>
    </w:p>
    <w:p w:rsidR="00371071" w:rsidRPr="00150027" w:rsidRDefault="00371071" w:rsidP="00371071">
      <w:pPr>
        <w:keepNext/>
        <w:keepLines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hAnsi="Times New Roman" w:cs="Times New Roman"/>
        </w:rPr>
      </w:pPr>
      <w:r w:rsidRPr="00150027">
        <w:rPr>
          <w:rFonts w:ascii="Times New Roman" w:hAnsi="Times New Roman" w:cs="Times New Roman"/>
          <w:b/>
          <w:i/>
        </w:rPr>
        <w:t>Обеспечение мотивации</w:t>
      </w:r>
    </w:p>
    <w:p w:rsidR="00371071" w:rsidRDefault="00371071" w:rsidP="00371071">
      <w:pPr>
        <w:keepNext/>
        <w:keepLines/>
        <w:spacing w:after="0" w:line="240" w:lineRule="auto"/>
        <w:ind w:left="720"/>
        <w:jc w:val="both"/>
        <w:rPr>
          <w:rFonts w:ascii="Times New Roman" w:hAnsi="Times New Roman" w:cs="Times New Roman"/>
        </w:rPr>
      </w:pPr>
      <w:r w:rsidRPr="00150027">
        <w:rPr>
          <w:rFonts w:ascii="Times New Roman" w:hAnsi="Times New Roman" w:cs="Times New Roman"/>
        </w:rPr>
        <w:t xml:space="preserve">Во-первых, развитие интереса к математике </w:t>
      </w:r>
      <w:r>
        <w:rPr>
          <w:rFonts w:ascii="Times New Roman" w:hAnsi="Times New Roman" w:cs="Times New Roman"/>
        </w:rPr>
        <w:t>и географии</w:t>
      </w:r>
      <w:r w:rsidRPr="00150027">
        <w:rPr>
          <w:rFonts w:ascii="Times New Roman" w:hAnsi="Times New Roman" w:cs="Times New Roman"/>
        </w:rPr>
        <w:t xml:space="preserve">, во-вторых, успешное усвоение учебного материала на уроках и тренинг публичных выступлений. </w:t>
      </w:r>
    </w:p>
    <w:p w:rsidR="00344FC1" w:rsidRDefault="00344FC1" w:rsidP="00371071">
      <w:pPr>
        <w:keepNext/>
        <w:keepLines/>
        <w:spacing w:after="0" w:line="240" w:lineRule="auto"/>
        <w:ind w:left="720"/>
        <w:jc w:val="both"/>
        <w:rPr>
          <w:rFonts w:ascii="Times New Roman" w:hAnsi="Times New Roman" w:cs="Times New Roman"/>
        </w:rPr>
      </w:pPr>
    </w:p>
    <w:p w:rsidR="006A71A7" w:rsidRDefault="006A71A7" w:rsidP="00371071">
      <w:pPr>
        <w:keepNext/>
        <w:keepLines/>
        <w:spacing w:after="0" w:line="240" w:lineRule="auto"/>
        <w:ind w:left="720"/>
        <w:jc w:val="both"/>
        <w:rPr>
          <w:rFonts w:ascii="Times New Roman" w:hAnsi="Times New Roman" w:cs="Times New Roman"/>
        </w:rPr>
      </w:pPr>
    </w:p>
    <w:p w:rsidR="009D34B9" w:rsidRDefault="009D34B9" w:rsidP="00371071">
      <w:pPr>
        <w:keepNext/>
        <w:keepLines/>
        <w:spacing w:after="0" w:line="240" w:lineRule="auto"/>
        <w:ind w:left="720"/>
        <w:jc w:val="both"/>
        <w:rPr>
          <w:rFonts w:ascii="Times New Roman" w:hAnsi="Times New Roman" w:cs="Times New Roman"/>
        </w:rPr>
      </w:pPr>
    </w:p>
    <w:p w:rsidR="006A71A7" w:rsidRPr="006A71A7" w:rsidRDefault="00371071" w:rsidP="00371071">
      <w:pPr>
        <w:keepNext/>
        <w:keepLine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A71A7">
        <w:rPr>
          <w:rFonts w:ascii="Times New Roman" w:hAnsi="Times New Roman" w:cs="Times New Roman"/>
          <w:sz w:val="24"/>
          <w:szCs w:val="24"/>
        </w:rPr>
        <w:t xml:space="preserve"> </w:t>
      </w:r>
      <w:r w:rsidRPr="006A71A7">
        <w:rPr>
          <w:rFonts w:ascii="Times New Roman" w:hAnsi="Times New Roman" w:cs="Times New Roman"/>
          <w:b/>
          <w:sz w:val="24"/>
          <w:szCs w:val="24"/>
        </w:rPr>
        <w:t>Предполагаемые результаты:</w:t>
      </w:r>
    </w:p>
    <w:p w:rsidR="00371071" w:rsidRDefault="00371071" w:rsidP="00371071">
      <w:pPr>
        <w:keepNext/>
        <w:keepLines/>
        <w:spacing w:after="0" w:line="240" w:lineRule="auto"/>
        <w:ind w:left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Занятие  должно</w:t>
      </w:r>
      <w:r w:rsidRPr="00150027">
        <w:rPr>
          <w:rFonts w:ascii="Times New Roman" w:hAnsi="Times New Roman" w:cs="Times New Roman"/>
        </w:rPr>
        <w:t xml:space="preserve"> помочь учащимся:</w:t>
      </w:r>
    </w:p>
    <w:p w:rsidR="00344FC1" w:rsidRPr="00344FC1" w:rsidRDefault="00344FC1" w:rsidP="00344FC1">
      <w:pPr>
        <w:pStyle w:val="a5"/>
        <w:keepNext/>
        <w:keepLines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4FC1">
        <w:rPr>
          <w:rFonts w:ascii="Times New Roman" w:eastAsia="Times New Roman" w:hAnsi="Times New Roman" w:cs="Times New Roman"/>
          <w:sz w:val="24"/>
          <w:szCs w:val="24"/>
        </w:rPr>
        <w:t xml:space="preserve"> проникнуться гордостью за культурное наследие и людей, живущих на нашей земле</w:t>
      </w:r>
      <w:r w:rsidRPr="00344FC1">
        <w:rPr>
          <w:rFonts w:ascii="Times New Roman" w:hAnsi="Times New Roman" w:cs="Times New Roman"/>
          <w:sz w:val="24"/>
          <w:szCs w:val="24"/>
        </w:rPr>
        <w:t>;</w:t>
      </w:r>
    </w:p>
    <w:p w:rsidR="00344FC1" w:rsidRPr="00344FC1" w:rsidRDefault="00344FC1" w:rsidP="00344FC1">
      <w:pPr>
        <w:pStyle w:val="a5"/>
        <w:keepNext/>
        <w:keepLines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4FC1">
        <w:rPr>
          <w:rFonts w:ascii="Times New Roman" w:eastAsia="Times New Roman" w:hAnsi="Times New Roman" w:cs="Times New Roman"/>
          <w:sz w:val="24"/>
          <w:szCs w:val="24"/>
        </w:rPr>
        <w:t>способствовать формированию у учащихся активной жизненной и гражданской позиции</w:t>
      </w:r>
    </w:p>
    <w:p w:rsidR="00344FC1" w:rsidRPr="00344FC1" w:rsidRDefault="00344FC1" w:rsidP="00344FC1">
      <w:pPr>
        <w:pStyle w:val="a5"/>
        <w:keepNext/>
        <w:keepLines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4FC1">
        <w:rPr>
          <w:rFonts w:ascii="Times New Roman" w:eastAsia="Times New Roman" w:hAnsi="Times New Roman" w:cs="Times New Roman"/>
          <w:sz w:val="24"/>
          <w:szCs w:val="24"/>
        </w:rPr>
        <w:t xml:space="preserve"> продолжить развитие  практических навыков в решении учебных задач, навыков логического мышления, публичных выступлений, умения сопоставлять разные источники информации, делать выводы, обосновывать свою точку зрения</w:t>
      </w:r>
    </w:p>
    <w:p w:rsidR="00344FC1" w:rsidRDefault="00344FC1" w:rsidP="00371071">
      <w:pPr>
        <w:keepNext/>
        <w:keepLines/>
        <w:spacing w:after="0" w:line="240" w:lineRule="auto"/>
        <w:ind w:left="360"/>
        <w:jc w:val="both"/>
        <w:rPr>
          <w:rFonts w:ascii="Times New Roman" w:hAnsi="Times New Roman" w:cs="Times New Roman"/>
        </w:rPr>
      </w:pPr>
    </w:p>
    <w:p w:rsidR="006A71A7" w:rsidRDefault="006A71A7" w:rsidP="00371071">
      <w:pPr>
        <w:keepNext/>
        <w:keepLines/>
        <w:spacing w:after="0" w:line="240" w:lineRule="auto"/>
        <w:ind w:left="360"/>
        <w:jc w:val="both"/>
        <w:rPr>
          <w:rFonts w:ascii="Times New Roman" w:hAnsi="Times New Roman" w:cs="Times New Roman"/>
        </w:rPr>
      </w:pPr>
    </w:p>
    <w:p w:rsidR="00371071" w:rsidRPr="00344FC1" w:rsidRDefault="00371071" w:rsidP="00371071">
      <w:pPr>
        <w:keepNext/>
        <w:keepLine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4FC1">
        <w:rPr>
          <w:rFonts w:ascii="Times New Roman" w:hAnsi="Times New Roman" w:cs="Times New Roman"/>
          <w:b/>
          <w:sz w:val="24"/>
          <w:szCs w:val="24"/>
        </w:rPr>
        <w:t>Основные виды деятельности учащихся:</w:t>
      </w:r>
    </w:p>
    <w:p w:rsidR="00371071" w:rsidRPr="00150027" w:rsidRDefault="00282038" w:rsidP="00371071">
      <w:pPr>
        <w:keepNext/>
        <w:keepLines/>
        <w:numPr>
          <w:ilvl w:val="0"/>
          <w:numId w:val="5"/>
        </w:numPr>
        <w:suppressAutoHyphens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оформление </w:t>
      </w:r>
      <w:r w:rsidR="00371071" w:rsidRPr="00150027">
        <w:rPr>
          <w:rFonts w:ascii="Times New Roman" w:hAnsi="Times New Roman" w:cs="Times New Roman"/>
        </w:rPr>
        <w:t xml:space="preserve"> газет</w:t>
      </w:r>
      <w:r>
        <w:rPr>
          <w:rFonts w:ascii="Times New Roman" w:hAnsi="Times New Roman" w:cs="Times New Roman"/>
        </w:rPr>
        <w:t>ы по географии и математике</w:t>
      </w:r>
      <w:r w:rsidR="00371071" w:rsidRPr="00150027">
        <w:rPr>
          <w:rFonts w:ascii="Times New Roman" w:hAnsi="Times New Roman" w:cs="Times New Roman"/>
        </w:rPr>
        <w:t>;</w:t>
      </w:r>
    </w:p>
    <w:p w:rsidR="00371071" w:rsidRDefault="00371071" w:rsidP="00371071">
      <w:pPr>
        <w:keepNext/>
        <w:keepLines/>
        <w:numPr>
          <w:ilvl w:val="0"/>
          <w:numId w:val="5"/>
        </w:numPr>
        <w:suppressAutoHyphens/>
        <w:spacing w:after="0" w:line="240" w:lineRule="auto"/>
        <w:jc w:val="both"/>
        <w:rPr>
          <w:rFonts w:ascii="Times New Roman" w:hAnsi="Times New Roman" w:cs="Times New Roman"/>
        </w:rPr>
      </w:pPr>
      <w:r w:rsidRPr="00150027">
        <w:rPr>
          <w:rFonts w:ascii="Times New Roman" w:hAnsi="Times New Roman" w:cs="Times New Roman"/>
        </w:rPr>
        <w:t>знакомство с научно-популярной лите</w:t>
      </w:r>
      <w:r w:rsidR="00282038">
        <w:rPr>
          <w:rFonts w:ascii="Times New Roman" w:hAnsi="Times New Roman" w:cs="Times New Roman"/>
        </w:rPr>
        <w:t>ратурой, связанной с математикой и географией</w:t>
      </w:r>
      <w:r w:rsidRPr="00150027">
        <w:rPr>
          <w:rFonts w:ascii="Times New Roman" w:hAnsi="Times New Roman" w:cs="Times New Roman"/>
        </w:rPr>
        <w:t>;</w:t>
      </w:r>
    </w:p>
    <w:p w:rsidR="00344FC1" w:rsidRPr="00150027" w:rsidRDefault="00344FC1" w:rsidP="00371071">
      <w:pPr>
        <w:keepNext/>
        <w:keepLines/>
        <w:numPr>
          <w:ilvl w:val="0"/>
          <w:numId w:val="5"/>
        </w:numPr>
        <w:suppressAutoHyphens/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экскурсия в Костромской энергетический техникум </w:t>
      </w:r>
      <w:proofErr w:type="spellStart"/>
      <w:r>
        <w:rPr>
          <w:rFonts w:ascii="Times New Roman" w:hAnsi="Times New Roman" w:cs="Times New Roman"/>
        </w:rPr>
        <w:t>им.В.Ф.Чижова</w:t>
      </w:r>
      <w:proofErr w:type="spellEnd"/>
      <w:r>
        <w:rPr>
          <w:rFonts w:ascii="Times New Roman" w:hAnsi="Times New Roman" w:cs="Times New Roman"/>
        </w:rPr>
        <w:t xml:space="preserve"> и сеть аптек «Аптека Чижова»</w:t>
      </w:r>
    </w:p>
    <w:p w:rsidR="00371071" w:rsidRPr="00150027" w:rsidRDefault="00371071" w:rsidP="00371071">
      <w:pPr>
        <w:pStyle w:val="a5"/>
        <w:keepNext/>
        <w:keepLines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150027">
        <w:rPr>
          <w:rFonts w:ascii="Times New Roman" w:hAnsi="Times New Roman" w:cs="Times New Roman"/>
        </w:rPr>
        <w:t>проектная деятельность, творческие работы</w:t>
      </w:r>
    </w:p>
    <w:p w:rsidR="00371071" w:rsidRDefault="00371071" w:rsidP="00371071">
      <w:pPr>
        <w:pStyle w:val="a5"/>
        <w:keepNext/>
        <w:keepLines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150027">
        <w:rPr>
          <w:rFonts w:ascii="Times New Roman" w:hAnsi="Times New Roman" w:cs="Times New Roman"/>
        </w:rPr>
        <w:t>самосто</w:t>
      </w:r>
      <w:r w:rsidR="00282038">
        <w:rPr>
          <w:rFonts w:ascii="Times New Roman" w:hAnsi="Times New Roman" w:cs="Times New Roman"/>
        </w:rPr>
        <w:t>ятельная работа; помочь</w:t>
      </w:r>
      <w:r w:rsidRPr="00150027">
        <w:rPr>
          <w:rFonts w:ascii="Times New Roman" w:hAnsi="Times New Roman" w:cs="Times New Roman"/>
        </w:rPr>
        <w:t xml:space="preserve"> учащимся овладеть способами исследовательской деятельности;</w:t>
      </w:r>
    </w:p>
    <w:p w:rsidR="00344FC1" w:rsidRDefault="00344FC1" w:rsidP="00371071">
      <w:pPr>
        <w:pStyle w:val="a5"/>
        <w:keepNext/>
        <w:keepLines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участие в спектакле;</w:t>
      </w:r>
    </w:p>
    <w:p w:rsidR="00344FC1" w:rsidRDefault="00344FC1" w:rsidP="00371071">
      <w:pPr>
        <w:pStyle w:val="a5"/>
        <w:keepNext/>
        <w:keepLines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разгадывание кроссворда;</w:t>
      </w:r>
    </w:p>
    <w:p w:rsidR="00344FC1" w:rsidRDefault="00344FC1" w:rsidP="00371071">
      <w:pPr>
        <w:pStyle w:val="a5"/>
        <w:keepNext/>
        <w:keepLines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просмотр видеофильма</w:t>
      </w:r>
    </w:p>
    <w:p w:rsidR="009D34B9" w:rsidRDefault="009D34B9" w:rsidP="009D34B9">
      <w:pPr>
        <w:pStyle w:val="a5"/>
        <w:keepNext/>
        <w:keepLines/>
        <w:spacing w:after="0" w:line="240" w:lineRule="auto"/>
        <w:jc w:val="both"/>
        <w:rPr>
          <w:rFonts w:ascii="Times New Roman" w:hAnsi="Times New Roman" w:cs="Times New Roman"/>
        </w:rPr>
      </w:pPr>
    </w:p>
    <w:p w:rsidR="009D34B9" w:rsidRPr="009D34B9" w:rsidRDefault="009D34B9" w:rsidP="009D34B9">
      <w:pPr>
        <w:pStyle w:val="a5"/>
        <w:keepNext/>
        <w:keepLines/>
        <w:spacing w:after="0" w:line="240" w:lineRule="auto"/>
        <w:jc w:val="both"/>
        <w:rPr>
          <w:rFonts w:ascii="Times New Roman" w:hAnsi="Times New Roman" w:cs="Times New Roman"/>
        </w:rPr>
      </w:pPr>
    </w:p>
    <w:p w:rsidR="009D34B9" w:rsidRDefault="009D34B9" w:rsidP="009D34B9">
      <w:pPr>
        <w:pStyle w:val="a5"/>
        <w:keepNext/>
        <w:keepLines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D34B9">
        <w:rPr>
          <w:rFonts w:ascii="Times New Roman" w:hAnsi="Times New Roman" w:cs="Times New Roman"/>
          <w:b/>
          <w:sz w:val="24"/>
          <w:szCs w:val="24"/>
        </w:rPr>
        <w:t>Оборудование:</w:t>
      </w:r>
    </w:p>
    <w:p w:rsidR="009D34B9" w:rsidRPr="009D34B9" w:rsidRDefault="009D34B9" w:rsidP="009D34B9">
      <w:pPr>
        <w:pStyle w:val="a5"/>
        <w:keepNext/>
        <w:keepLines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34B9">
        <w:rPr>
          <w:rFonts w:ascii="Times New Roman" w:hAnsi="Times New Roman" w:cs="Times New Roman"/>
          <w:sz w:val="24"/>
          <w:szCs w:val="24"/>
        </w:rPr>
        <w:t>компьютер, проектор</w:t>
      </w:r>
    </w:p>
    <w:p w:rsidR="009D34B9" w:rsidRPr="009D34B9" w:rsidRDefault="009D34B9" w:rsidP="009D34B9">
      <w:pPr>
        <w:pStyle w:val="a5"/>
        <w:keepNext/>
        <w:keepLines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34B9">
        <w:rPr>
          <w:rFonts w:ascii="Times New Roman" w:hAnsi="Times New Roman" w:cs="Times New Roman"/>
          <w:sz w:val="24"/>
          <w:szCs w:val="24"/>
        </w:rPr>
        <w:t>сценарий</w:t>
      </w:r>
    </w:p>
    <w:p w:rsidR="009D34B9" w:rsidRPr="009D34B9" w:rsidRDefault="009D34B9" w:rsidP="009D34B9">
      <w:pPr>
        <w:pStyle w:val="a5"/>
        <w:keepNext/>
        <w:keepLines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34B9">
        <w:rPr>
          <w:rFonts w:ascii="Times New Roman" w:hAnsi="Times New Roman" w:cs="Times New Roman"/>
          <w:sz w:val="24"/>
          <w:szCs w:val="24"/>
        </w:rPr>
        <w:t>костюмы и аксессуары</w:t>
      </w:r>
    </w:p>
    <w:p w:rsidR="009D34B9" w:rsidRPr="009D34B9" w:rsidRDefault="009D34B9" w:rsidP="009D34B9">
      <w:pPr>
        <w:pStyle w:val="a5"/>
        <w:keepNext/>
        <w:keepLines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34B9">
        <w:rPr>
          <w:rFonts w:ascii="Times New Roman" w:hAnsi="Times New Roman" w:cs="Times New Roman"/>
          <w:sz w:val="24"/>
          <w:szCs w:val="24"/>
        </w:rPr>
        <w:t>кроссворд</w:t>
      </w:r>
    </w:p>
    <w:p w:rsidR="009D34B9" w:rsidRPr="009D34B9" w:rsidRDefault="009D34B9" w:rsidP="009D34B9">
      <w:pPr>
        <w:pStyle w:val="a5"/>
        <w:keepNext/>
        <w:keepLines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34B9">
        <w:rPr>
          <w:rFonts w:ascii="Times New Roman" w:hAnsi="Times New Roman" w:cs="Times New Roman"/>
          <w:sz w:val="24"/>
          <w:szCs w:val="24"/>
        </w:rPr>
        <w:t>видеофрагмент</w:t>
      </w:r>
    </w:p>
    <w:p w:rsidR="009D34B9" w:rsidRPr="009D34B9" w:rsidRDefault="009D34B9" w:rsidP="009D34B9">
      <w:pPr>
        <w:pStyle w:val="a5"/>
        <w:keepNext/>
        <w:keepLines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34B9">
        <w:rPr>
          <w:rFonts w:ascii="Times New Roman" w:hAnsi="Times New Roman" w:cs="Times New Roman"/>
          <w:sz w:val="24"/>
          <w:szCs w:val="24"/>
        </w:rPr>
        <w:t>музыкальное сопровождение</w:t>
      </w:r>
    </w:p>
    <w:p w:rsidR="009D34B9" w:rsidRPr="009D34B9" w:rsidRDefault="009D34B9" w:rsidP="009D34B9">
      <w:pPr>
        <w:pStyle w:val="a5"/>
        <w:keepNext/>
        <w:keepLines/>
        <w:spacing w:after="0" w:line="240" w:lineRule="auto"/>
        <w:jc w:val="both"/>
        <w:rPr>
          <w:rFonts w:ascii="Times New Roman" w:hAnsi="Times New Roman" w:cs="Times New Roman"/>
        </w:rPr>
      </w:pPr>
    </w:p>
    <w:p w:rsidR="006A71A7" w:rsidRDefault="006A71A7" w:rsidP="006A71A7">
      <w:pPr>
        <w:pStyle w:val="a5"/>
        <w:keepNext/>
        <w:keepLines/>
        <w:spacing w:after="0" w:line="240" w:lineRule="auto"/>
        <w:jc w:val="both"/>
        <w:rPr>
          <w:rFonts w:ascii="Times New Roman" w:hAnsi="Times New Roman" w:cs="Times New Roman"/>
        </w:rPr>
      </w:pPr>
    </w:p>
    <w:p w:rsidR="00282038" w:rsidRPr="00344FC1" w:rsidRDefault="006A71A7" w:rsidP="00282038">
      <w:pPr>
        <w:keepNext/>
        <w:keepLine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4FC1">
        <w:rPr>
          <w:rFonts w:ascii="Times New Roman" w:hAnsi="Times New Roman" w:cs="Times New Roman"/>
          <w:b/>
          <w:sz w:val="24"/>
          <w:szCs w:val="24"/>
        </w:rPr>
        <w:t>Форма</w:t>
      </w:r>
      <w:r w:rsidR="00282038" w:rsidRPr="00344FC1">
        <w:rPr>
          <w:rFonts w:ascii="Times New Roman" w:hAnsi="Times New Roman" w:cs="Times New Roman"/>
          <w:b/>
          <w:sz w:val="24"/>
          <w:szCs w:val="24"/>
        </w:rPr>
        <w:t xml:space="preserve"> проведения мероприятия:</w:t>
      </w:r>
    </w:p>
    <w:p w:rsidR="00282038" w:rsidRPr="00282038" w:rsidRDefault="00344FC1" w:rsidP="00282038">
      <w:pPr>
        <w:pStyle w:val="a5"/>
        <w:keepNext/>
        <w:keepLines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театрализованная инсценировка, интерактивное участие зрителей.</w:t>
      </w:r>
    </w:p>
    <w:p w:rsidR="00371071" w:rsidRDefault="00371071" w:rsidP="002F17B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1071" w:rsidRDefault="00371071" w:rsidP="002F17B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71071" w:rsidRDefault="009D34B9" w:rsidP="002F17B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 МЕРОПРИЯТИЯ:</w:t>
      </w:r>
    </w:p>
    <w:p w:rsidR="009D34B9" w:rsidRDefault="009D34B9" w:rsidP="002F17B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17B1" w:rsidRPr="002F17B1" w:rsidRDefault="002F17B1" w:rsidP="002F17B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F17B1">
        <w:rPr>
          <w:rFonts w:ascii="Times New Roman" w:hAnsi="Times New Roman" w:cs="Times New Roman"/>
          <w:b/>
          <w:sz w:val="28"/>
          <w:szCs w:val="28"/>
        </w:rPr>
        <w:t>1 часть</w:t>
      </w:r>
      <w:r w:rsidR="009D34B9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в форме небольшого спектакля)</w:t>
      </w:r>
      <w:r w:rsidRPr="002F17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7D3C" w:rsidRDefault="00407D3C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экране фото Федора Чижова, на фоне музыки слова автора:</w:t>
      </w:r>
    </w:p>
    <w:p w:rsidR="00407D3C" w:rsidRDefault="00407D3C" w:rsidP="004E01B0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Богата Русь талантами своим.</w:t>
      </w:r>
    </w:p>
    <w:p w:rsidR="00407D3C" w:rsidRDefault="00407D3C" w:rsidP="004E01B0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Чижов талантом наделен сполна.</w:t>
      </w:r>
    </w:p>
    <w:p w:rsidR="00797A0F" w:rsidRDefault="00797A0F" w:rsidP="004E01B0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Свое  прославил он при жизни имя,</w:t>
      </w:r>
    </w:p>
    <w:p w:rsidR="00797A0F" w:rsidRDefault="00797A0F" w:rsidP="004E01B0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По праву им гордилась вся страна.</w:t>
      </w:r>
    </w:p>
    <w:p w:rsidR="00797A0F" w:rsidRDefault="00797A0F" w:rsidP="004E01B0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797A0F" w:rsidRDefault="00797A0F" w:rsidP="004E01B0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Издатель, публицист, дорог строитель,</w:t>
      </w:r>
    </w:p>
    <w:p w:rsidR="00797A0F" w:rsidRDefault="00797A0F" w:rsidP="004E01B0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Ученый, финансист и меценат,</w:t>
      </w:r>
    </w:p>
    <w:p w:rsidR="00797A0F" w:rsidRDefault="00797A0F" w:rsidP="004E01B0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Идей славянских яростный воитель-</w:t>
      </w:r>
    </w:p>
    <w:p w:rsidR="00797A0F" w:rsidRDefault="00797A0F" w:rsidP="004E01B0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Он для России жи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л-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не для наград.</w:t>
      </w:r>
    </w:p>
    <w:p w:rsidR="009D34B9" w:rsidRDefault="009D34B9" w:rsidP="004E01B0">
      <w:pPr>
        <w:keepNext/>
        <w:keepLines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9D34B9" w:rsidRPr="009D34B9" w:rsidRDefault="009D34B9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Участникам мероприятия предлагается разгадать </w:t>
      </w:r>
      <w:hyperlink r:id="rId6" w:history="1">
        <w:r w:rsidRPr="009D34B9">
          <w:rPr>
            <w:rStyle w:val="a6"/>
            <w:rFonts w:ascii="Times New Roman" w:hAnsi="Times New Roman" w:cs="Times New Roman"/>
            <w:sz w:val="28"/>
            <w:szCs w:val="28"/>
          </w:rPr>
          <w:t>Кроссворд «Фёдор Чижов»,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в котором ребята знакомятся с основным родом деятельности этого человека. Подводим итог.</w:t>
      </w:r>
    </w:p>
    <w:p w:rsidR="00797A0F" w:rsidRDefault="00797A0F" w:rsidP="00797A0F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действие</w:t>
      </w:r>
    </w:p>
    <w:p w:rsidR="00797A0F" w:rsidRDefault="00797A0F" w:rsidP="00797A0F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41E2B">
        <w:rPr>
          <w:rFonts w:ascii="Times New Roman" w:hAnsi="Times New Roman" w:cs="Times New Roman"/>
          <w:sz w:val="28"/>
          <w:szCs w:val="28"/>
          <w:u w:val="single"/>
        </w:rPr>
        <w:t>Действующие лица</w:t>
      </w:r>
      <w:r>
        <w:rPr>
          <w:rFonts w:ascii="Times New Roman" w:hAnsi="Times New Roman" w:cs="Times New Roman"/>
          <w:sz w:val="28"/>
          <w:szCs w:val="28"/>
        </w:rPr>
        <w:t>: торговые люди</w:t>
      </w:r>
    </w:p>
    <w:p w:rsidR="00797A0F" w:rsidRDefault="00797A0F" w:rsidP="00797A0F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фоне музыки ярмарка, на экране кадры старой Костромы  за кулисами слова автора:</w:t>
      </w: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 Кострома слыла тогда красивой, (звон колоколов)</w:t>
      </w: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Плыл благодатный колокольный звон.</w:t>
      </w: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людей вселяя веры твердь и силу.</w:t>
      </w: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 был порядок строгий заведен.</w:t>
      </w: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И городская жизнь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вовсю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кипела.</w:t>
      </w: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Шумели ярмарка и там, и тут.</w:t>
      </w: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Шло широко мастеровое дело.</w:t>
      </w: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рядах копил деньгу торговый люд.</w:t>
      </w: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 себе тянула площадь- «сковородка»</w:t>
      </w:r>
    </w:p>
    <w:p w:rsidR="00797A0F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 улицы, как солнышко лучи.</w:t>
      </w:r>
    </w:p>
    <w:p w:rsidR="00841E2B" w:rsidRDefault="00797A0F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 жизнь текла размеренно и кротко</w:t>
      </w:r>
      <w:r w:rsidR="00841E2B">
        <w:rPr>
          <w:rFonts w:ascii="Times New Roman" w:hAnsi="Times New Roman" w:cs="Times New Roman"/>
          <w:i/>
          <w:sz w:val="28"/>
          <w:szCs w:val="28"/>
        </w:rPr>
        <w:t>,</w:t>
      </w:r>
    </w:p>
    <w:p w:rsidR="00841E2B" w:rsidRDefault="00841E2B" w:rsidP="00797A0F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 радовались ей костромичи.</w:t>
      </w:r>
    </w:p>
    <w:p w:rsidR="00797A0F" w:rsidRDefault="00841E2B" w:rsidP="00841E2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Торговые люди уходят</w:t>
      </w:r>
    </w:p>
    <w:p w:rsidR="00841E2B" w:rsidRDefault="00841E2B" w:rsidP="00841E2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действие</w:t>
      </w:r>
    </w:p>
    <w:p w:rsidR="00841E2B" w:rsidRDefault="00841E2B" w:rsidP="00841E2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Действующие лица:</w:t>
      </w:r>
      <w:r>
        <w:rPr>
          <w:rFonts w:ascii="Times New Roman" w:hAnsi="Times New Roman" w:cs="Times New Roman"/>
          <w:sz w:val="28"/>
          <w:szCs w:val="28"/>
        </w:rPr>
        <w:t xml:space="preserve"> родители Ф.Чижова</w:t>
      </w:r>
    </w:p>
    <w:p w:rsidR="00841E2B" w:rsidRDefault="00841E2B" w:rsidP="00841E2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экране фото </w:t>
      </w:r>
      <w:proofErr w:type="spellStart"/>
      <w:r>
        <w:rPr>
          <w:rFonts w:ascii="Times New Roman" w:hAnsi="Times New Roman" w:cs="Times New Roman"/>
          <w:sz w:val="28"/>
          <w:szCs w:val="28"/>
        </w:rPr>
        <w:t>Ипатьевского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монастыря,  звучат слова автора: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Все любовались Костромой красивой,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Мгла скрыть очарованье не могла,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Векам минувшим, словно бы на диво,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proofErr w:type="spellStart"/>
      <w:r>
        <w:rPr>
          <w:rFonts w:ascii="Times New Roman" w:hAnsi="Times New Roman" w:cs="Times New Roman"/>
          <w:i/>
          <w:sz w:val="28"/>
          <w:szCs w:val="28"/>
        </w:rPr>
        <w:t>Ипатия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сверкали купола.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(звон колоколов, фото Богоявленского монастыря)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</w:t>
      </w:r>
      <w:r>
        <w:rPr>
          <w:rFonts w:ascii="Times New Roman" w:hAnsi="Times New Roman" w:cs="Times New Roman"/>
          <w:i/>
          <w:sz w:val="28"/>
          <w:szCs w:val="28"/>
        </w:rPr>
        <w:t xml:space="preserve"> Колоколов звучали перезвоны,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Креп местный люд от веры и трудов,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Здесь в Костроме, старинной и церковной,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Родился гений на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ш-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Федор Чижов.</w:t>
      </w:r>
    </w:p>
    <w:p w:rsidR="004D1174" w:rsidRDefault="004D1174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4D1174" w:rsidRDefault="004D1174" w:rsidP="004D1174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36DD1">
        <w:rPr>
          <w:rFonts w:ascii="Times New Roman" w:eastAsia="Times New Roman" w:hAnsi="Times New Roman" w:cs="Times New Roman"/>
          <w:b/>
          <w:bCs/>
          <w:i/>
          <w:iCs/>
          <w:color w:val="FF9900"/>
          <w:sz w:val="24"/>
          <w:szCs w:val="24"/>
          <w:lang w:eastAsia="ru-RU"/>
        </w:rPr>
        <w:t>Богоявленский монастырь, вблизи которого на Старо-Троицкой улице родился В.Ф.Чижов. Фотография 1910 -</w:t>
      </w:r>
      <w:proofErr w:type="spellStart"/>
      <w:r w:rsidRPr="00A36DD1">
        <w:rPr>
          <w:rFonts w:ascii="Times New Roman" w:eastAsia="Times New Roman" w:hAnsi="Times New Roman" w:cs="Times New Roman"/>
          <w:b/>
          <w:bCs/>
          <w:i/>
          <w:iCs/>
          <w:color w:val="FF9900"/>
          <w:sz w:val="24"/>
          <w:szCs w:val="24"/>
          <w:lang w:eastAsia="ru-RU"/>
        </w:rPr>
        <w:t>х</w:t>
      </w:r>
      <w:proofErr w:type="spellEnd"/>
      <w:r w:rsidRPr="00A36DD1">
        <w:rPr>
          <w:rFonts w:ascii="Times New Roman" w:eastAsia="Times New Roman" w:hAnsi="Times New Roman" w:cs="Times New Roman"/>
          <w:b/>
          <w:bCs/>
          <w:i/>
          <w:iCs/>
          <w:color w:val="FF9900"/>
          <w:sz w:val="24"/>
          <w:szCs w:val="24"/>
          <w:lang w:eastAsia="ru-RU"/>
        </w:rPr>
        <w:t xml:space="preserve"> годов</w:t>
      </w:r>
      <w:r w:rsidRPr="00A36DD1">
        <w:rPr>
          <w:rFonts w:ascii="Times New Roman" w:eastAsia="Times New Roman" w:hAnsi="Times New Roman" w:cs="Times New Roman"/>
          <w:b/>
          <w:bCs/>
          <w:i/>
          <w:iCs/>
          <w:color w:val="FF9900"/>
          <w:sz w:val="28"/>
          <w:lang w:eastAsia="ru-RU"/>
        </w:rPr>
        <w:t>.</w:t>
      </w:r>
      <w:r w:rsidRPr="00A36DD1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br/>
      </w:r>
    </w:p>
    <w:p w:rsidR="004D1174" w:rsidRDefault="004D1174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4D1174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913555" cy="3600450"/>
            <wp:effectExtent l="19050" t="0" r="1345" b="0"/>
            <wp:docPr id="2" name="Рисунок 28" descr="C:\Documents and Settings\Администрирование\Рабочий стол\Богоявленский_монастырь_на_Богоявленской_улице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Администрирование\Рабочий стол\Богоявленский_монастырь_на_Богоявленской_улице.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8924" cy="3604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41E2B" w:rsidRDefault="00482F26" w:rsidP="00841E2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8" w:history="1">
        <w:r w:rsidR="00841E2B" w:rsidRPr="004D1174">
          <w:rPr>
            <w:rStyle w:val="a6"/>
            <w:rFonts w:ascii="Times New Roman" w:hAnsi="Times New Roman" w:cs="Times New Roman"/>
            <w:sz w:val="28"/>
            <w:szCs w:val="28"/>
          </w:rPr>
          <w:t xml:space="preserve">Фрагмент фильма о Ф. </w:t>
        </w:r>
        <w:proofErr w:type="gramStart"/>
        <w:r w:rsidR="00841E2B" w:rsidRPr="004D1174">
          <w:rPr>
            <w:rStyle w:val="a6"/>
            <w:rFonts w:ascii="Times New Roman" w:hAnsi="Times New Roman" w:cs="Times New Roman"/>
            <w:sz w:val="28"/>
            <w:szCs w:val="28"/>
          </w:rPr>
          <w:t>Чижове</w:t>
        </w:r>
        <w:proofErr w:type="gramEnd"/>
        <w:r w:rsidR="00841E2B" w:rsidRPr="004D1174">
          <w:rPr>
            <w:rStyle w:val="a6"/>
            <w:rFonts w:ascii="Times New Roman" w:hAnsi="Times New Roman" w:cs="Times New Roman"/>
            <w:sz w:val="28"/>
            <w:szCs w:val="28"/>
          </w:rPr>
          <w:t xml:space="preserve"> о его рождении</w:t>
        </w:r>
      </w:hyperlink>
      <w:r w:rsidR="004D1174">
        <w:rPr>
          <w:rFonts w:ascii="Times New Roman" w:hAnsi="Times New Roman" w:cs="Times New Roman"/>
          <w:sz w:val="28"/>
          <w:szCs w:val="28"/>
        </w:rPr>
        <w:t>.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Слова автора и на экране дом Чижовых: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Чижовых дом патриархально- строгий,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Отец всю жизнь преподавал,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 детям перед жизненным порогом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Уроки Божьи щедро он давал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 мать слыла и твердою, и властной-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Из обедневших костромских дворян.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Была примером детя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м-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тихим, ясным,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Как северная чистая заря.</w:t>
      </w: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41E2B" w:rsidRDefault="00841E2B" w:rsidP="00841E2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сцену выходят родители с младенцем на руках</w:t>
      </w:r>
    </w:p>
    <w:p w:rsidR="006667F4" w:rsidRDefault="006667F4" w:rsidP="00841E2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E01B0" w:rsidRPr="004E01B0" w:rsidRDefault="004E01B0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1B0">
        <w:rPr>
          <w:rFonts w:ascii="Times New Roman" w:hAnsi="Times New Roman" w:cs="Times New Roman"/>
          <w:b/>
          <w:sz w:val="28"/>
          <w:szCs w:val="28"/>
          <w:u w:val="single"/>
        </w:rPr>
        <w:t>Мама</w:t>
      </w:r>
      <w:r w:rsidRPr="004E01B0">
        <w:rPr>
          <w:rFonts w:ascii="Times New Roman" w:hAnsi="Times New Roman" w:cs="Times New Roman"/>
          <w:sz w:val="28"/>
          <w:szCs w:val="28"/>
        </w:rPr>
        <w:t>: Март уж наступил — уж солнце прогревает</w:t>
      </w:r>
    </w:p>
    <w:p w:rsidR="004E01B0" w:rsidRPr="004E01B0" w:rsidRDefault="004E01B0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1B0">
        <w:rPr>
          <w:rFonts w:ascii="Times New Roman" w:hAnsi="Times New Roman" w:cs="Times New Roman"/>
          <w:sz w:val="28"/>
          <w:szCs w:val="28"/>
        </w:rPr>
        <w:t xml:space="preserve"> Последние </w:t>
      </w:r>
      <w:r w:rsidR="00407D3C">
        <w:rPr>
          <w:rFonts w:ascii="Times New Roman" w:hAnsi="Times New Roman" w:cs="Times New Roman"/>
          <w:sz w:val="28"/>
          <w:szCs w:val="28"/>
        </w:rPr>
        <w:t>деньки зима играет</w:t>
      </w:r>
      <w:r w:rsidRPr="004E01B0">
        <w:rPr>
          <w:rFonts w:ascii="Times New Roman" w:hAnsi="Times New Roman" w:cs="Times New Roman"/>
          <w:sz w:val="28"/>
          <w:szCs w:val="28"/>
        </w:rPr>
        <w:t>;</w:t>
      </w:r>
    </w:p>
    <w:p w:rsidR="004E01B0" w:rsidRPr="004E01B0" w:rsidRDefault="00407D3C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Дохнул весенний дух</w:t>
      </w:r>
      <w:r w:rsidR="004E01B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— природа от</w:t>
      </w:r>
      <w:r w:rsidR="004E01B0" w:rsidRPr="004E01B0">
        <w:rPr>
          <w:rFonts w:ascii="Times New Roman" w:hAnsi="Times New Roman" w:cs="Times New Roman"/>
          <w:sz w:val="28"/>
          <w:szCs w:val="28"/>
        </w:rPr>
        <w:t>мерзает,</w:t>
      </w:r>
    </w:p>
    <w:p w:rsidR="004E01B0" w:rsidRPr="004E01B0" w:rsidRDefault="00407D3C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Журча уже</w:t>
      </w:r>
      <w:r w:rsidR="004E01B0" w:rsidRPr="004E01B0">
        <w:rPr>
          <w:rFonts w:ascii="Times New Roman" w:hAnsi="Times New Roman" w:cs="Times New Roman"/>
          <w:sz w:val="28"/>
          <w:szCs w:val="28"/>
        </w:rPr>
        <w:t xml:space="preserve"> бежит</w:t>
      </w:r>
      <w:proofErr w:type="gramEnd"/>
      <w:r w:rsidR="004E01B0" w:rsidRPr="004E01B0">
        <w:rPr>
          <w:rFonts w:ascii="Times New Roman" w:hAnsi="Times New Roman" w:cs="Times New Roman"/>
          <w:sz w:val="28"/>
          <w:szCs w:val="28"/>
        </w:rPr>
        <w:t xml:space="preserve"> за мельницу ручей,</w:t>
      </w:r>
    </w:p>
    <w:p w:rsidR="004E01B0" w:rsidRDefault="006667F4" w:rsidP="00407D3C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Но пруд ещё застыл</w:t>
      </w:r>
      <w:r w:rsidR="00407D3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07D3C" w:rsidRPr="004E01B0" w:rsidRDefault="00407D3C" w:rsidP="00407D3C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E01B0" w:rsidRPr="004E01B0" w:rsidRDefault="00407D3C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07D3C">
        <w:rPr>
          <w:rFonts w:ascii="Times New Roman" w:hAnsi="Times New Roman" w:cs="Times New Roman"/>
          <w:b/>
          <w:sz w:val="28"/>
          <w:szCs w:val="28"/>
          <w:u w:val="single"/>
        </w:rPr>
        <w:t>Отец: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E01B0" w:rsidRPr="004E01B0">
        <w:rPr>
          <w:rFonts w:ascii="Times New Roman" w:hAnsi="Times New Roman" w:cs="Times New Roman"/>
          <w:sz w:val="28"/>
          <w:szCs w:val="28"/>
        </w:rPr>
        <w:t>Я думал, сердце позабыло</w:t>
      </w:r>
    </w:p>
    <w:p w:rsidR="004E01B0" w:rsidRPr="004E01B0" w:rsidRDefault="004E01B0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1B0">
        <w:rPr>
          <w:rFonts w:ascii="Times New Roman" w:hAnsi="Times New Roman" w:cs="Times New Roman"/>
          <w:sz w:val="28"/>
          <w:szCs w:val="28"/>
        </w:rPr>
        <w:t xml:space="preserve"> Способность легкую страдать,</w:t>
      </w:r>
    </w:p>
    <w:p w:rsidR="004E01B0" w:rsidRPr="004E01B0" w:rsidRDefault="004E01B0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1B0">
        <w:rPr>
          <w:rFonts w:ascii="Times New Roman" w:hAnsi="Times New Roman" w:cs="Times New Roman"/>
          <w:sz w:val="28"/>
          <w:szCs w:val="28"/>
        </w:rPr>
        <w:t xml:space="preserve"> Я говорил: тому, что было,</w:t>
      </w:r>
    </w:p>
    <w:p w:rsidR="004E01B0" w:rsidRPr="004E01B0" w:rsidRDefault="004E01B0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1B0">
        <w:rPr>
          <w:rFonts w:ascii="Times New Roman" w:hAnsi="Times New Roman" w:cs="Times New Roman"/>
          <w:sz w:val="28"/>
          <w:szCs w:val="28"/>
        </w:rPr>
        <w:t xml:space="preserve"> Уж не бывать! уж не бывать!</w:t>
      </w:r>
    </w:p>
    <w:p w:rsidR="004E01B0" w:rsidRPr="004E01B0" w:rsidRDefault="004E01B0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1B0">
        <w:rPr>
          <w:rFonts w:ascii="Times New Roman" w:hAnsi="Times New Roman" w:cs="Times New Roman"/>
          <w:sz w:val="28"/>
          <w:szCs w:val="28"/>
        </w:rPr>
        <w:t xml:space="preserve"> Прошли восторги, и печали,</w:t>
      </w:r>
    </w:p>
    <w:p w:rsidR="004E01B0" w:rsidRPr="004E01B0" w:rsidRDefault="004E01B0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1B0">
        <w:rPr>
          <w:rFonts w:ascii="Times New Roman" w:hAnsi="Times New Roman" w:cs="Times New Roman"/>
          <w:sz w:val="28"/>
          <w:szCs w:val="28"/>
        </w:rPr>
        <w:t xml:space="preserve"> И легковерные мечты…</w:t>
      </w:r>
    </w:p>
    <w:p w:rsidR="004E01B0" w:rsidRPr="004E01B0" w:rsidRDefault="004E01B0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1B0">
        <w:rPr>
          <w:rFonts w:ascii="Times New Roman" w:hAnsi="Times New Roman" w:cs="Times New Roman"/>
          <w:sz w:val="28"/>
          <w:szCs w:val="28"/>
        </w:rPr>
        <w:t xml:space="preserve"> Но вот опять затрепетали</w:t>
      </w:r>
    </w:p>
    <w:p w:rsidR="00D563BA" w:rsidRDefault="004E01B0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01B0">
        <w:rPr>
          <w:rFonts w:ascii="Times New Roman" w:hAnsi="Times New Roman" w:cs="Times New Roman"/>
          <w:sz w:val="28"/>
          <w:szCs w:val="28"/>
        </w:rPr>
        <w:t xml:space="preserve"> Пред мощной властью красоты.</w:t>
      </w:r>
    </w:p>
    <w:p w:rsidR="006667F4" w:rsidRDefault="006667F4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67F4" w:rsidRDefault="006667F4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(смотрит с теплом на младенца)</w:t>
      </w:r>
    </w:p>
    <w:p w:rsidR="00EB3E2A" w:rsidRDefault="00EB3E2A" w:rsidP="004E01B0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B3E2A">
        <w:rPr>
          <w:rFonts w:ascii="Times New Roman" w:hAnsi="Times New Roman" w:cs="Times New Roman"/>
          <w:b/>
          <w:sz w:val="28"/>
          <w:szCs w:val="28"/>
        </w:rPr>
        <w:t>Мама:</w:t>
      </w:r>
      <w:r>
        <w:rPr>
          <w:rFonts w:ascii="Times New Roman" w:hAnsi="Times New Roman" w:cs="Times New Roman"/>
          <w:sz w:val="28"/>
          <w:szCs w:val="28"/>
        </w:rPr>
        <w:t xml:space="preserve"> (склонившись над ребенком)</w:t>
      </w:r>
    </w:p>
    <w:p w:rsidR="00EB3E2A" w:rsidRP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B3E2A">
        <w:rPr>
          <w:rFonts w:ascii="Times New Roman" w:hAnsi="Times New Roman" w:cs="Times New Roman"/>
          <w:sz w:val="28"/>
          <w:szCs w:val="28"/>
        </w:rPr>
        <w:t>Дитя, не смею над тобой</w:t>
      </w:r>
    </w:p>
    <w:p w:rsidR="00EB3E2A" w:rsidRP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B3E2A">
        <w:rPr>
          <w:rFonts w:ascii="Times New Roman" w:hAnsi="Times New Roman" w:cs="Times New Roman"/>
          <w:sz w:val="28"/>
          <w:szCs w:val="28"/>
        </w:rPr>
        <w:t xml:space="preserve"> Произносить благословенья.</w:t>
      </w:r>
    </w:p>
    <w:p w:rsidR="00EB3E2A" w:rsidRP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B3E2A">
        <w:rPr>
          <w:rFonts w:ascii="Times New Roman" w:hAnsi="Times New Roman" w:cs="Times New Roman"/>
          <w:sz w:val="28"/>
          <w:szCs w:val="28"/>
        </w:rPr>
        <w:t xml:space="preserve"> Ты взором, мирною душой,</w:t>
      </w:r>
    </w:p>
    <w:p w:rsidR="00EB3E2A" w:rsidRP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B3E2A">
        <w:rPr>
          <w:rFonts w:ascii="Times New Roman" w:hAnsi="Times New Roman" w:cs="Times New Roman"/>
          <w:sz w:val="28"/>
          <w:szCs w:val="28"/>
        </w:rPr>
        <w:t xml:space="preserve"> Небесный ангел утешенья.</w:t>
      </w:r>
    </w:p>
    <w:p w:rsidR="00EB3E2A" w:rsidRP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B3E2A">
        <w:rPr>
          <w:rFonts w:ascii="Times New Roman" w:hAnsi="Times New Roman" w:cs="Times New Roman"/>
          <w:sz w:val="28"/>
          <w:szCs w:val="28"/>
        </w:rPr>
        <w:t xml:space="preserve"> Да будут ясны дни твои,</w:t>
      </w:r>
    </w:p>
    <w:p w:rsidR="00EB3E2A" w:rsidRP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B3E2A">
        <w:rPr>
          <w:rFonts w:ascii="Times New Roman" w:hAnsi="Times New Roman" w:cs="Times New Roman"/>
          <w:sz w:val="28"/>
          <w:szCs w:val="28"/>
        </w:rPr>
        <w:t xml:space="preserve"> Как милый взор твой ныне ясен.</w:t>
      </w:r>
    </w:p>
    <w:p w:rsidR="00EB3E2A" w:rsidRP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B3E2A">
        <w:rPr>
          <w:rFonts w:ascii="Times New Roman" w:hAnsi="Times New Roman" w:cs="Times New Roman"/>
          <w:sz w:val="28"/>
          <w:szCs w:val="28"/>
        </w:rPr>
        <w:t xml:space="preserve"> Меж лучших жребиев земли</w:t>
      </w:r>
    </w:p>
    <w:p w:rsid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B3E2A">
        <w:rPr>
          <w:rFonts w:ascii="Times New Roman" w:hAnsi="Times New Roman" w:cs="Times New Roman"/>
          <w:sz w:val="28"/>
          <w:szCs w:val="28"/>
        </w:rPr>
        <w:t xml:space="preserve"> Да будет жребий твой прекрасен.</w:t>
      </w:r>
    </w:p>
    <w:p w:rsid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Родители уходят со сцены</w:t>
      </w:r>
    </w:p>
    <w:p w:rsidR="00EB3E2A" w:rsidRDefault="00EB3E2A" w:rsidP="00EB3E2A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826A6" w:rsidRDefault="007826A6" w:rsidP="007826A6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 действие</w:t>
      </w:r>
    </w:p>
    <w:p w:rsidR="007826A6" w:rsidRDefault="007826A6" w:rsidP="007826A6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Действующие лица:</w:t>
      </w:r>
      <w:r>
        <w:rPr>
          <w:rFonts w:ascii="Times New Roman" w:hAnsi="Times New Roman" w:cs="Times New Roman"/>
          <w:sz w:val="28"/>
          <w:szCs w:val="28"/>
        </w:rPr>
        <w:t xml:space="preserve"> родители Чижова, Ф.Чижов в юности</w:t>
      </w:r>
    </w:p>
    <w:p w:rsidR="007826A6" w:rsidRDefault="007826A6" w:rsidP="007826A6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кулисами слова автора на фоне пейзажей старого С.-Петербурга</w:t>
      </w:r>
    </w:p>
    <w:p w:rsid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Родители провожают Федора в дорогу.</w:t>
      </w:r>
    </w:p>
    <w:p w:rsid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Федор</w:t>
      </w:r>
      <w:r>
        <w:rPr>
          <w:rFonts w:ascii="Times New Roman" w:hAnsi="Times New Roman" w:cs="Times New Roman"/>
          <w:sz w:val="28"/>
          <w:szCs w:val="28"/>
        </w:rPr>
        <w:t xml:space="preserve"> (родителям)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7826A6" w:rsidRP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>Я сам не рад болтливости своей,</w:t>
      </w:r>
    </w:p>
    <w:p w:rsidR="007826A6" w:rsidRP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 xml:space="preserve"> Но детских лет люблю воспоминанье.</w:t>
      </w:r>
    </w:p>
    <w:p w:rsidR="007826A6" w:rsidRP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 xml:space="preserve"> Ах! умолчу ль о мамушке моей,</w:t>
      </w:r>
    </w:p>
    <w:p w:rsidR="007826A6" w:rsidRP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 xml:space="preserve"> О прелести таинственных ночей,</w:t>
      </w:r>
    </w:p>
    <w:p w:rsidR="007826A6" w:rsidRP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 xml:space="preserve"> Когда в чепце, в старинном одеянье,</w:t>
      </w:r>
    </w:p>
    <w:p w:rsidR="007826A6" w:rsidRP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 xml:space="preserve"> Она, духов молитвой уклони,</w:t>
      </w:r>
    </w:p>
    <w:p w:rsidR="007826A6" w:rsidRP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 xml:space="preserve"> С усердием перекрестит меня</w:t>
      </w:r>
    </w:p>
    <w:p w:rsidR="007826A6" w:rsidRP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 xml:space="preserve"> И шепотом рассказывать мне станет</w:t>
      </w:r>
    </w:p>
    <w:p w:rsidR="007826A6" w:rsidRP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 xml:space="preserve"> О мертвецах, о подвигах </w:t>
      </w:r>
      <w:proofErr w:type="spellStart"/>
      <w:r w:rsidRPr="007826A6">
        <w:rPr>
          <w:rFonts w:ascii="Times New Roman" w:hAnsi="Times New Roman" w:cs="Times New Roman"/>
          <w:sz w:val="28"/>
          <w:szCs w:val="28"/>
        </w:rPr>
        <w:t>Бовы</w:t>
      </w:r>
      <w:proofErr w:type="spellEnd"/>
      <w:r w:rsidRPr="007826A6">
        <w:rPr>
          <w:rFonts w:ascii="Times New Roman" w:hAnsi="Times New Roman" w:cs="Times New Roman"/>
          <w:sz w:val="28"/>
          <w:szCs w:val="28"/>
        </w:rPr>
        <w:t>…</w:t>
      </w:r>
    </w:p>
    <w:p w:rsidR="007826A6" w:rsidRP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 xml:space="preserve"> От ужаса не шелохнусь, бывало,</w:t>
      </w:r>
    </w:p>
    <w:p w:rsidR="007826A6" w:rsidRP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 xml:space="preserve"> Едва дыша, прижмусь под одеяло,</w:t>
      </w:r>
    </w:p>
    <w:p w:rsid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826A6">
        <w:rPr>
          <w:rFonts w:ascii="Times New Roman" w:hAnsi="Times New Roman" w:cs="Times New Roman"/>
          <w:sz w:val="28"/>
          <w:szCs w:val="28"/>
        </w:rPr>
        <w:t xml:space="preserve"> Не чувствуя ни ног, ни головы.</w:t>
      </w:r>
    </w:p>
    <w:p w:rsid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(родители обнимают Федора, </w:t>
      </w:r>
      <w:r w:rsidR="00AD3F76">
        <w:rPr>
          <w:rFonts w:ascii="Times New Roman" w:hAnsi="Times New Roman" w:cs="Times New Roman"/>
          <w:sz w:val="28"/>
          <w:szCs w:val="28"/>
        </w:rPr>
        <w:t>он уходит, они ему машут и унылые уходят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D3F76" w:rsidRDefault="00AD3F7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кулисами слова автора:</w:t>
      </w:r>
    </w:p>
    <w:p w:rsid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Но юный Федор не нуждался в свите,</w:t>
      </w:r>
    </w:p>
    <w:p w:rsid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Тянулся с малолетства к знаньям он.</w:t>
      </w:r>
    </w:p>
    <w:p w:rsid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И в десять лет отбыл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столичный Питер</w:t>
      </w:r>
    </w:p>
    <w:p w:rsidR="007826A6" w:rsidRDefault="007826A6" w:rsidP="007826A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Где курс учебный</w:t>
      </w:r>
      <w:r w:rsidR="00AD3F76">
        <w:rPr>
          <w:rFonts w:ascii="Times New Roman" w:hAnsi="Times New Roman" w:cs="Times New Roman"/>
          <w:i/>
          <w:sz w:val="28"/>
          <w:szCs w:val="28"/>
        </w:rPr>
        <w:t xml:space="preserve"> был им завершен.</w:t>
      </w:r>
    </w:p>
    <w:p w:rsidR="00AD3F76" w:rsidRDefault="00AD3F76" w:rsidP="007826A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340400" w:rsidRDefault="00340400" w:rsidP="00340400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 действие</w:t>
      </w:r>
    </w:p>
    <w:p w:rsidR="00340400" w:rsidRDefault="00AA7814" w:rsidP="00340400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Действующие лица:</w:t>
      </w:r>
      <w:r>
        <w:rPr>
          <w:rFonts w:ascii="Times New Roman" w:hAnsi="Times New Roman" w:cs="Times New Roman"/>
          <w:sz w:val="28"/>
          <w:szCs w:val="28"/>
        </w:rPr>
        <w:t xml:space="preserve"> Ф.Чижов</w:t>
      </w:r>
    </w:p>
    <w:p w:rsidR="00AA7814" w:rsidRDefault="00AA7814" w:rsidP="00340400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сцене сидит за столом Ф.Чижов и что- то пишет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Слова автора за кулисами: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 в те года студентам жить не слаще,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Копейки лишней не водилось, нет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В когорте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лучших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кончен вуз блестяще,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Чижов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адьюнктом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взят на факультет.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Пришло к наукам явное поветрие.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Чижов не оставался в стороне, 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Он алгебру читал и геометрию,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 также курс теории теней.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Успехов в математике не прятал.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Научный крепкий появился тыл: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Чижов исследованье напечатал, </w:t>
      </w:r>
    </w:p>
    <w:p w:rsidR="00AA7814" w:rsidRDefault="00AA781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Успешно и публично защитил.</w:t>
      </w:r>
    </w:p>
    <w:p w:rsidR="004D1174" w:rsidRDefault="004D1174" w:rsidP="004D1174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D1174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297667" cy="3534032"/>
            <wp:effectExtent l="19050" t="0" r="7633" b="0"/>
            <wp:docPr id="1" name="Рисунок 4" descr="паровые маши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аровые машины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4751" cy="3531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1174" w:rsidRPr="004D1174" w:rsidRDefault="004D1174" w:rsidP="004D1174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D117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Ф.В.Чижов был человеком, впервые в России издавшим труд о паровых машинах</w:t>
      </w:r>
    </w:p>
    <w:p w:rsidR="004D1174" w:rsidRDefault="004D1174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FA637B" w:rsidRPr="00FA637B" w:rsidRDefault="00AA7814" w:rsidP="00FA637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Ф.Чижов: </w:t>
      </w:r>
      <w:r w:rsidR="00FA637B" w:rsidRPr="00FA637B">
        <w:rPr>
          <w:rFonts w:ascii="Times New Roman" w:hAnsi="Times New Roman" w:cs="Times New Roman"/>
          <w:sz w:val="28"/>
          <w:szCs w:val="28"/>
        </w:rPr>
        <w:t>Я возмужал среди печальных бурь,</w:t>
      </w:r>
    </w:p>
    <w:p w:rsidR="00FA637B" w:rsidRPr="00FA637B" w:rsidRDefault="00FA637B" w:rsidP="00FA637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A637B">
        <w:rPr>
          <w:rFonts w:ascii="Times New Roman" w:hAnsi="Times New Roman" w:cs="Times New Roman"/>
          <w:sz w:val="28"/>
          <w:szCs w:val="28"/>
        </w:rPr>
        <w:t xml:space="preserve"> И дней моих поток, так долго мутный,</w:t>
      </w:r>
    </w:p>
    <w:p w:rsidR="00FA637B" w:rsidRPr="00FA637B" w:rsidRDefault="00FA637B" w:rsidP="00FA637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A637B">
        <w:rPr>
          <w:rFonts w:ascii="Times New Roman" w:hAnsi="Times New Roman" w:cs="Times New Roman"/>
          <w:sz w:val="28"/>
          <w:szCs w:val="28"/>
        </w:rPr>
        <w:t xml:space="preserve"> Теперь утих дремотою минутной</w:t>
      </w:r>
    </w:p>
    <w:p w:rsidR="00AA7814" w:rsidRPr="00FA637B" w:rsidRDefault="00FA637B" w:rsidP="00FA637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A637B">
        <w:rPr>
          <w:rFonts w:ascii="Times New Roman" w:hAnsi="Times New Roman" w:cs="Times New Roman"/>
          <w:sz w:val="28"/>
          <w:szCs w:val="28"/>
        </w:rPr>
        <w:t xml:space="preserve"> И отразил небесную лазурь.</w:t>
      </w:r>
    </w:p>
    <w:p w:rsidR="00FA637B" w:rsidRDefault="00FA637B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AA7814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Слова автора: </w:t>
      </w:r>
      <w:r w:rsidR="00AA7814">
        <w:rPr>
          <w:rFonts w:ascii="Times New Roman" w:hAnsi="Times New Roman" w:cs="Times New Roman"/>
          <w:i/>
          <w:sz w:val="28"/>
          <w:szCs w:val="28"/>
        </w:rPr>
        <w:t>Но физика его не вдохновляла</w:t>
      </w:r>
    </w:p>
    <w:p w:rsidR="00FA637B" w:rsidRDefault="00FA637B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Вновь поиск жизни, трудный и живой,</w:t>
      </w:r>
    </w:p>
    <w:p w:rsidR="00FA637B" w:rsidRDefault="00FA637B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Он начал все опять, как бы с начала,</w:t>
      </w:r>
    </w:p>
    <w:p w:rsidR="00FA637B" w:rsidRDefault="00FA637B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Уйдя в литературу с головой.</w:t>
      </w:r>
    </w:p>
    <w:p w:rsidR="00FA637B" w:rsidRDefault="00FA637B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FA637B" w:rsidRDefault="00FA637B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 любопытных фактов для потомства!</w:t>
      </w:r>
    </w:p>
    <w:p w:rsidR="00FA637B" w:rsidRDefault="00FA637B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любом ученом загуляет кровь</w:t>
      </w:r>
    </w:p>
    <w:p w:rsidR="00FA637B" w:rsidRDefault="00FA637B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 Чижовым Гоголь дорожил знакомством, </w:t>
      </w:r>
    </w:p>
    <w:p w:rsidR="00FA637B" w:rsidRDefault="00FA637B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Аксаков, и Языков, и Попов.</w:t>
      </w:r>
    </w:p>
    <w:p w:rsidR="00FA637B" w:rsidRDefault="00FA637B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(Чижов, читая бумаги, уходит со сцены)</w:t>
      </w: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  <w:u w:val="single"/>
        </w:rPr>
        <w:t>Автор</w:t>
      </w:r>
      <w:proofErr w:type="gramStart"/>
      <w:r>
        <w:rPr>
          <w:rFonts w:ascii="Times New Roman" w:hAnsi="Times New Roman" w:cs="Times New Roman"/>
          <w:sz w:val="28"/>
          <w:szCs w:val="28"/>
          <w:u w:val="single"/>
        </w:rPr>
        <w:t>:</w:t>
      </w:r>
      <w:r>
        <w:rPr>
          <w:rFonts w:ascii="Times New Roman" w:hAnsi="Times New Roman" w:cs="Times New Roman"/>
          <w:i/>
          <w:sz w:val="28"/>
          <w:szCs w:val="28"/>
        </w:rPr>
        <w:t>Ч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>ижов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искусство знал довольно близко,</w:t>
      </w: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Своим средь кисти мастеров он стал.</w:t>
      </w: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Италии художников российских</w:t>
      </w: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Тогда он крепко поддержал.</w:t>
      </w: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 позже, без высоких слов и прений,</w:t>
      </w: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Коль слово он себе когда- то дал,</w:t>
      </w: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То Гоголя собранье сочинений</w:t>
      </w: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Чижов и подготовил, и издал.</w:t>
      </w: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72508" w:rsidRDefault="00872508" w:rsidP="00AA7814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72508" w:rsidRDefault="00872508" w:rsidP="00872508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 действие</w:t>
      </w:r>
    </w:p>
    <w:p w:rsidR="00872508" w:rsidRDefault="00872508" w:rsidP="00872508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экране </w:t>
      </w:r>
      <w:r w:rsidR="00CE7236">
        <w:rPr>
          <w:rFonts w:ascii="Times New Roman" w:hAnsi="Times New Roman" w:cs="Times New Roman"/>
          <w:sz w:val="28"/>
          <w:szCs w:val="28"/>
        </w:rPr>
        <w:t>фото родителей Ф.Чижова, на сцене автор читает слова:</w:t>
      </w:r>
    </w:p>
    <w:p w:rsidR="00CE7236" w:rsidRPr="00872508" w:rsidRDefault="00CE7236" w:rsidP="00872508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E7236" w:rsidRDefault="00872508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72508">
        <w:rPr>
          <w:rFonts w:ascii="Times New Roman" w:hAnsi="Times New Roman" w:cs="Times New Roman"/>
          <w:sz w:val="28"/>
          <w:szCs w:val="28"/>
        </w:rPr>
        <w:t>После смерти родителей Федор отказался от своего небольшого родового имения в пользу сестер и принужден был зарабатывать себе деньги частными уроками. Он быстро стал заметной фигурой в мире науки. В 21 год Чижов – адъюнкт-профессор университета, в 25 лет, после защиты магистерской диссертации по теории равновесия, – профессор</w:t>
      </w:r>
      <w:proofErr w:type="gramStart"/>
      <w:r w:rsidRPr="0087250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872508">
        <w:rPr>
          <w:rFonts w:ascii="Times New Roman" w:hAnsi="Times New Roman" w:cs="Times New Roman"/>
          <w:sz w:val="28"/>
          <w:szCs w:val="28"/>
        </w:rPr>
        <w:t xml:space="preserve"> </w:t>
      </w:r>
      <w:r w:rsidR="00CE7236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CE7236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="00CE7236">
        <w:rPr>
          <w:rFonts w:ascii="Times New Roman" w:hAnsi="Times New Roman" w:cs="Times New Roman"/>
          <w:sz w:val="28"/>
          <w:szCs w:val="28"/>
        </w:rPr>
        <w:t>втор уходит, читает за кулисами и в это время выходит  Ф. Чижов)</w:t>
      </w:r>
    </w:p>
    <w:p w:rsid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Он в стороне не мог быть от народа.</w:t>
      </w:r>
    </w:p>
    <w:p w:rsid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Особенный в славянах видел мир.</w:t>
      </w:r>
    </w:p>
    <w:p w:rsid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Увлек себя движеньем за свободу,</w:t>
      </w:r>
    </w:p>
    <w:p w:rsid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Союз народов стал ему кумир.</w:t>
      </w:r>
    </w:p>
    <w:p w:rsid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CE7236" w:rsidRP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Ф.Чижов:</w:t>
      </w:r>
      <w:r w:rsidRPr="00CE723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30656">
        <w:rPr>
          <w:rFonts w:ascii="Times New Roman" w:hAnsi="Times New Roman" w:cs="Times New Roman"/>
          <w:sz w:val="28"/>
          <w:szCs w:val="28"/>
        </w:rPr>
        <w:t>Я ехал в дальни</w:t>
      </w:r>
      <w:r w:rsidRPr="00CE7236">
        <w:rPr>
          <w:rFonts w:ascii="Times New Roman" w:hAnsi="Times New Roman" w:cs="Times New Roman"/>
          <w:sz w:val="28"/>
          <w:szCs w:val="28"/>
        </w:rPr>
        <w:t>е края;</w:t>
      </w:r>
    </w:p>
    <w:p w:rsidR="00CE7236" w:rsidRP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7236">
        <w:rPr>
          <w:rFonts w:ascii="Times New Roman" w:hAnsi="Times New Roman" w:cs="Times New Roman"/>
          <w:sz w:val="28"/>
          <w:szCs w:val="28"/>
        </w:rPr>
        <w:t xml:space="preserve"> Не шумных</w:t>
      </w:r>
      <w:proofErr w:type="gramStart"/>
      <w:r w:rsidRPr="00CE723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CE7236">
        <w:rPr>
          <w:rFonts w:ascii="Times New Roman" w:hAnsi="Times New Roman" w:cs="Times New Roman"/>
          <w:sz w:val="28"/>
          <w:szCs w:val="28"/>
        </w:rPr>
        <w:t xml:space="preserve"> . . . . . жаждал я,</w:t>
      </w:r>
    </w:p>
    <w:p w:rsidR="00CE7236" w:rsidRP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7236">
        <w:rPr>
          <w:rFonts w:ascii="Times New Roman" w:hAnsi="Times New Roman" w:cs="Times New Roman"/>
          <w:sz w:val="28"/>
          <w:szCs w:val="28"/>
        </w:rPr>
        <w:t xml:space="preserve"> Искал не злата, не </w:t>
      </w:r>
      <w:proofErr w:type="spellStart"/>
      <w:r w:rsidRPr="00CE7236">
        <w:rPr>
          <w:rFonts w:ascii="Times New Roman" w:hAnsi="Times New Roman" w:cs="Times New Roman"/>
          <w:sz w:val="28"/>
          <w:szCs w:val="28"/>
        </w:rPr>
        <w:t>честей</w:t>
      </w:r>
      <w:proofErr w:type="spellEnd"/>
    </w:p>
    <w:p w:rsid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E7236">
        <w:rPr>
          <w:rFonts w:ascii="Times New Roman" w:hAnsi="Times New Roman" w:cs="Times New Roman"/>
          <w:sz w:val="28"/>
          <w:szCs w:val="28"/>
        </w:rPr>
        <w:t xml:space="preserve"> В пыли средь копий и мечей.</w:t>
      </w:r>
    </w:p>
    <w:p w:rsidR="00CE7236" w:rsidRP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u w:val="single"/>
        </w:rPr>
        <w:t>Автор</w:t>
      </w:r>
      <w:proofErr w:type="gramStart"/>
      <w:r>
        <w:rPr>
          <w:rFonts w:ascii="Times New Roman" w:hAnsi="Times New Roman" w:cs="Times New Roman"/>
          <w:sz w:val="28"/>
          <w:szCs w:val="28"/>
          <w:u w:val="single"/>
        </w:rPr>
        <w:t>:</w:t>
      </w:r>
      <w:r>
        <w:rPr>
          <w:rFonts w:ascii="Times New Roman" w:hAnsi="Times New Roman" w:cs="Times New Roman"/>
          <w:i/>
          <w:sz w:val="28"/>
          <w:szCs w:val="28"/>
        </w:rPr>
        <w:t>В</w:t>
      </w:r>
      <w:proofErr w:type="spellEnd"/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другие страны совершал поездки.</w:t>
      </w:r>
    </w:p>
    <w:p w:rsid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 славянских землях побывал не раз.</w:t>
      </w:r>
    </w:p>
    <w:p w:rsid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 видя взгляд его открытый, веский,</w:t>
      </w:r>
    </w:p>
    <w:p w:rsidR="00CE7236" w:rsidRP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Народ спешил к нему в урочный час</w:t>
      </w:r>
    </w:p>
    <w:p w:rsidR="00872508" w:rsidRDefault="00CE7236" w:rsidP="00AA7814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(в это время люди выходят и уводят Чижова со сцены)</w:t>
      </w:r>
    </w:p>
    <w:p w:rsidR="00CE7236" w:rsidRDefault="00CE7236" w:rsidP="00AA7814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E7236" w:rsidRDefault="00CE7236" w:rsidP="00CE7236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 действие</w:t>
      </w:r>
    </w:p>
    <w:p w:rsidR="00CE7236" w:rsidRDefault="00CE7236" w:rsidP="00CE7236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E7236">
        <w:rPr>
          <w:rFonts w:ascii="Times New Roman" w:hAnsi="Times New Roman" w:cs="Times New Roman"/>
          <w:sz w:val="28"/>
          <w:szCs w:val="28"/>
          <w:u w:val="single"/>
        </w:rPr>
        <w:t>Действующие лица</w:t>
      </w:r>
      <w:r w:rsidR="008022CB">
        <w:rPr>
          <w:rFonts w:ascii="Times New Roman" w:hAnsi="Times New Roman" w:cs="Times New Roman"/>
          <w:sz w:val="28"/>
          <w:szCs w:val="28"/>
        </w:rPr>
        <w:t>: жандармы</w:t>
      </w:r>
      <w:r>
        <w:rPr>
          <w:rFonts w:ascii="Times New Roman" w:hAnsi="Times New Roman" w:cs="Times New Roman"/>
          <w:sz w:val="28"/>
          <w:szCs w:val="28"/>
        </w:rPr>
        <w:t>, Ф.Чижов</w:t>
      </w:r>
    </w:p>
    <w:p w:rsidR="002F17B1" w:rsidRDefault="002F17B1" w:rsidP="00CE7236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Слова автора за кулисами: </w:t>
      </w:r>
      <w:r>
        <w:rPr>
          <w:rFonts w:ascii="Times New Roman" w:hAnsi="Times New Roman" w:cs="Times New Roman"/>
          <w:i/>
          <w:sz w:val="28"/>
          <w:szCs w:val="28"/>
        </w:rPr>
        <w:t>За шагом шаг. И в полицейском раже-</w:t>
      </w:r>
    </w:p>
    <w:p w:rsidR="00CE7236" w:rsidRDefault="00CE7236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Не бред это и не печальный сон-</w:t>
      </w:r>
    </w:p>
    <w:p w:rsidR="00CE7236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Чижов на станции был взят под стражу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 под конвоем в Петербург свезен.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на фоне этих слов по сцене проходят жандармы и арестованный Чижов)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Автор: </w:t>
      </w:r>
      <w:r>
        <w:rPr>
          <w:rFonts w:ascii="Times New Roman" w:hAnsi="Times New Roman" w:cs="Times New Roman"/>
          <w:i/>
          <w:sz w:val="28"/>
          <w:szCs w:val="28"/>
        </w:rPr>
        <w:t>Состряпанное развалилось дело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Улик необходимых не нашли.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Чижов и дальше жить мог гордо, смело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Во славу Русской Божеской земли.</w:t>
      </w:r>
    </w:p>
    <w:p w:rsidR="002F17B1" w:rsidRDefault="002F17B1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2F17B1" w:rsidRPr="002F17B1" w:rsidRDefault="002F17B1" w:rsidP="002F17B1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Чижов: </w:t>
      </w:r>
      <w:r w:rsidRPr="002F17B1">
        <w:rPr>
          <w:rFonts w:ascii="Times New Roman" w:hAnsi="Times New Roman" w:cs="Times New Roman"/>
          <w:sz w:val="28"/>
          <w:szCs w:val="28"/>
        </w:rPr>
        <w:t>Вдали тех пропастей глубоких,</w:t>
      </w:r>
    </w:p>
    <w:p w:rsidR="002F17B1" w:rsidRPr="002F17B1" w:rsidRDefault="002F17B1" w:rsidP="002F17B1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17B1">
        <w:rPr>
          <w:rFonts w:ascii="Times New Roman" w:hAnsi="Times New Roman" w:cs="Times New Roman"/>
          <w:sz w:val="28"/>
          <w:szCs w:val="28"/>
        </w:rPr>
        <w:t xml:space="preserve"> Где в муках вечных и жестоких</w:t>
      </w:r>
    </w:p>
    <w:p w:rsidR="002F17B1" w:rsidRPr="002F17B1" w:rsidRDefault="002F17B1" w:rsidP="002F17B1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17B1">
        <w:rPr>
          <w:rFonts w:ascii="Times New Roman" w:hAnsi="Times New Roman" w:cs="Times New Roman"/>
          <w:sz w:val="28"/>
          <w:szCs w:val="28"/>
        </w:rPr>
        <w:t xml:space="preserve"> Где слез во мраке льются реки,</w:t>
      </w:r>
    </w:p>
    <w:p w:rsidR="002F17B1" w:rsidRPr="002F17B1" w:rsidRDefault="002F17B1" w:rsidP="002F17B1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17B1">
        <w:rPr>
          <w:rFonts w:ascii="Times New Roman" w:hAnsi="Times New Roman" w:cs="Times New Roman"/>
          <w:sz w:val="28"/>
          <w:szCs w:val="28"/>
        </w:rPr>
        <w:t xml:space="preserve"> Откуда изгнаны навеки</w:t>
      </w:r>
    </w:p>
    <w:p w:rsidR="002F17B1" w:rsidRPr="002F17B1" w:rsidRDefault="002F17B1" w:rsidP="002F17B1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17B1">
        <w:rPr>
          <w:rFonts w:ascii="Times New Roman" w:hAnsi="Times New Roman" w:cs="Times New Roman"/>
          <w:sz w:val="28"/>
          <w:szCs w:val="28"/>
        </w:rPr>
        <w:t xml:space="preserve"> Надежда, мир, любовь и сон,</w:t>
      </w:r>
    </w:p>
    <w:p w:rsidR="002F17B1" w:rsidRPr="002F17B1" w:rsidRDefault="002F17B1" w:rsidP="002F17B1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17B1">
        <w:rPr>
          <w:rFonts w:ascii="Times New Roman" w:hAnsi="Times New Roman" w:cs="Times New Roman"/>
          <w:sz w:val="28"/>
          <w:szCs w:val="28"/>
        </w:rPr>
        <w:t xml:space="preserve"> Где море адское клокочет,</w:t>
      </w:r>
    </w:p>
    <w:p w:rsidR="002F17B1" w:rsidRPr="002F17B1" w:rsidRDefault="002F17B1" w:rsidP="002F17B1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17B1">
        <w:rPr>
          <w:rFonts w:ascii="Times New Roman" w:hAnsi="Times New Roman" w:cs="Times New Roman"/>
          <w:sz w:val="28"/>
          <w:szCs w:val="28"/>
        </w:rPr>
        <w:t xml:space="preserve"> Где, грешника </w:t>
      </w:r>
      <w:proofErr w:type="gramStart"/>
      <w:r w:rsidRPr="002F17B1">
        <w:rPr>
          <w:rFonts w:ascii="Times New Roman" w:hAnsi="Times New Roman" w:cs="Times New Roman"/>
          <w:sz w:val="28"/>
          <w:szCs w:val="28"/>
        </w:rPr>
        <w:t>внимая</w:t>
      </w:r>
      <w:proofErr w:type="gramEnd"/>
      <w:r w:rsidRPr="002F17B1">
        <w:rPr>
          <w:rFonts w:ascii="Times New Roman" w:hAnsi="Times New Roman" w:cs="Times New Roman"/>
          <w:sz w:val="28"/>
          <w:szCs w:val="28"/>
        </w:rPr>
        <w:t xml:space="preserve"> стон,</w:t>
      </w:r>
    </w:p>
    <w:p w:rsidR="008022CB" w:rsidRDefault="002F17B1" w:rsidP="002F17B1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F17B1">
        <w:rPr>
          <w:rFonts w:ascii="Times New Roman" w:hAnsi="Times New Roman" w:cs="Times New Roman"/>
          <w:sz w:val="28"/>
          <w:szCs w:val="28"/>
        </w:rPr>
        <w:t xml:space="preserve"> Ужасный Сатана хохочет</w:t>
      </w:r>
      <w:proofErr w:type="gramStart"/>
      <w:r w:rsidRPr="002F17B1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2F17B1">
        <w:rPr>
          <w:rFonts w:ascii="Times New Roman" w:hAnsi="Times New Roman" w:cs="Times New Roman"/>
          <w:sz w:val="28"/>
          <w:szCs w:val="28"/>
        </w:rPr>
        <w:t xml:space="preserve"> . .</w:t>
      </w:r>
    </w:p>
    <w:p w:rsidR="00E30656" w:rsidRPr="002F17B1" w:rsidRDefault="00E30656" w:rsidP="002F17B1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30656" w:rsidRDefault="00482F26" w:rsidP="00E3065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E30656" w:rsidRPr="00131D49">
          <w:rPr>
            <w:rStyle w:val="a6"/>
            <w:rFonts w:ascii="Times New Roman" w:hAnsi="Times New Roman" w:cs="Times New Roman"/>
            <w:sz w:val="28"/>
            <w:szCs w:val="28"/>
          </w:rPr>
          <w:t>На экране фрагмент фильма с эпизодом ссылки.</w:t>
        </w:r>
      </w:hyperlink>
    </w:p>
    <w:p w:rsidR="002F17B1" w:rsidRPr="002F17B1" w:rsidRDefault="002F17B1" w:rsidP="002F17B1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22CB" w:rsidRDefault="002F17B1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  <w:u w:val="single"/>
        </w:rPr>
        <w:t>Автор</w:t>
      </w:r>
      <w:proofErr w:type="gramStart"/>
      <w:r>
        <w:rPr>
          <w:rFonts w:ascii="Times New Roman" w:hAnsi="Times New Roman" w:cs="Times New Roman"/>
          <w:sz w:val="28"/>
          <w:szCs w:val="28"/>
          <w:u w:val="single"/>
        </w:rPr>
        <w:t>:</w:t>
      </w:r>
      <w:r w:rsidR="008022CB">
        <w:rPr>
          <w:rFonts w:ascii="Times New Roman" w:hAnsi="Times New Roman" w:cs="Times New Roman"/>
          <w:i/>
          <w:sz w:val="28"/>
          <w:szCs w:val="28"/>
        </w:rPr>
        <w:t>А</w:t>
      </w:r>
      <w:proofErr w:type="spellEnd"/>
      <w:proofErr w:type="gramEnd"/>
      <w:r w:rsidR="008022CB">
        <w:rPr>
          <w:rFonts w:ascii="Times New Roman" w:hAnsi="Times New Roman" w:cs="Times New Roman"/>
          <w:i/>
          <w:sz w:val="28"/>
          <w:szCs w:val="28"/>
        </w:rPr>
        <w:t xml:space="preserve"> в целом все закончилось типично.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Иного ждать не приходилось, нет,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Царь начертал рукой своею лично: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«В столицах проживать ем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у-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запрет».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Нет никакой особой в этом тайны.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Чтоб не копился дум опасных сор,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Чижов отправлен в ссылку на Украину,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 ним секретный учрежден надзор.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F17B1" w:rsidRDefault="002F17B1" w:rsidP="002F17B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 часть </w:t>
      </w:r>
      <w:r>
        <w:rPr>
          <w:rFonts w:ascii="Times New Roman" w:hAnsi="Times New Roman" w:cs="Times New Roman"/>
          <w:sz w:val="28"/>
          <w:szCs w:val="28"/>
        </w:rPr>
        <w:t>(работа с залом)</w:t>
      </w:r>
    </w:p>
    <w:p w:rsidR="002F17B1" w:rsidRPr="002F17B1" w:rsidRDefault="002F17B1" w:rsidP="002F17B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F17B1" w:rsidRDefault="002F17B1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="008022CB">
        <w:rPr>
          <w:rFonts w:ascii="Times New Roman" w:hAnsi="Times New Roman" w:cs="Times New Roman"/>
          <w:sz w:val="28"/>
          <w:szCs w:val="28"/>
        </w:rPr>
        <w:t>а сцене</w:t>
      </w:r>
      <w:r>
        <w:rPr>
          <w:rFonts w:ascii="Times New Roman" w:hAnsi="Times New Roman" w:cs="Times New Roman"/>
          <w:sz w:val="28"/>
          <w:szCs w:val="28"/>
        </w:rPr>
        <w:t xml:space="preserve"> ведущие</w:t>
      </w:r>
      <w:r w:rsidR="00E30656">
        <w:rPr>
          <w:rFonts w:ascii="Times New Roman" w:hAnsi="Times New Roman" w:cs="Times New Roman"/>
          <w:sz w:val="28"/>
          <w:szCs w:val="28"/>
        </w:rPr>
        <w:t>, во время рассказа на экране презентация</w:t>
      </w:r>
      <w:r w:rsidR="008022CB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E30656" w:rsidRDefault="00E30656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022CB" w:rsidRDefault="002F17B1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0656"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8022CB">
        <w:rPr>
          <w:rFonts w:ascii="Times New Roman" w:hAnsi="Times New Roman" w:cs="Times New Roman"/>
          <w:sz w:val="28"/>
          <w:szCs w:val="28"/>
        </w:rPr>
        <w:t>Мы с вами немного прошли жизненный путь с Чижовым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>
        <w:rPr>
          <w:rFonts w:ascii="Times New Roman" w:hAnsi="Times New Roman" w:cs="Times New Roman"/>
          <w:sz w:val="28"/>
          <w:szCs w:val="28"/>
        </w:rPr>
        <w:t>узнали какие испытания пришлось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ему пройти</w:t>
      </w:r>
      <w:r w:rsidR="008022CB">
        <w:rPr>
          <w:rFonts w:ascii="Times New Roman" w:hAnsi="Times New Roman" w:cs="Times New Roman"/>
          <w:sz w:val="28"/>
          <w:szCs w:val="28"/>
        </w:rPr>
        <w:t>, а впереди еще столько всего было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30656" w:rsidRDefault="00E30656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30656" w:rsidRPr="00E30656" w:rsidRDefault="00E30656" w:rsidP="00E3065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0656">
        <w:rPr>
          <w:rFonts w:ascii="Times New Roman" w:hAnsi="Times New Roman" w:cs="Times New Roman"/>
          <w:b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: Мы из небольшого спектакля узнали, что в</w:t>
      </w:r>
      <w:r w:rsidRPr="00E30656">
        <w:rPr>
          <w:rFonts w:ascii="Times New Roman" w:hAnsi="Times New Roman" w:cs="Times New Roman"/>
          <w:sz w:val="28"/>
          <w:szCs w:val="28"/>
        </w:rPr>
        <w:t xml:space="preserve"> 1840 г. ученый оставил университет и, задержавшись на полгода в Малороссии, где изучал социологию и историю искусств, на пять лет уехал в Западную Европу. Там в Риме и Париже Чижов сблизился с Н. В. Гоголем, Н. М. Языковым, А. А. Ивановым, М. А. Бакуниным, А. Мицкевичем и другими выдающимися деятелями культуры; в Венеции написал 4-томную историю Венецианской республики.</w:t>
      </w:r>
    </w:p>
    <w:p w:rsidR="00E30656" w:rsidRPr="00E30656" w:rsidRDefault="00E30656" w:rsidP="00E3065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F17B1" w:rsidRPr="008022CB" w:rsidRDefault="00E30656" w:rsidP="00E3065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 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E30656">
        <w:rPr>
          <w:rFonts w:ascii="Times New Roman" w:hAnsi="Times New Roman" w:cs="Times New Roman"/>
          <w:sz w:val="28"/>
          <w:szCs w:val="28"/>
        </w:rPr>
        <w:t xml:space="preserve">В 1847 году при возвращении из очередной поездки по славянским странам, где он </w:t>
      </w:r>
      <w:proofErr w:type="gramStart"/>
      <w:r w:rsidRPr="00E30656">
        <w:rPr>
          <w:rFonts w:ascii="Times New Roman" w:hAnsi="Times New Roman" w:cs="Times New Roman"/>
          <w:sz w:val="28"/>
          <w:szCs w:val="28"/>
        </w:rPr>
        <w:t>был замечен австрийцами в помощи черногорцам Ф.В.Чижова арестовали</w:t>
      </w:r>
      <w:proofErr w:type="gramEnd"/>
      <w:r w:rsidRPr="00E30656">
        <w:rPr>
          <w:rFonts w:ascii="Times New Roman" w:hAnsi="Times New Roman" w:cs="Times New Roman"/>
          <w:sz w:val="28"/>
          <w:szCs w:val="28"/>
        </w:rPr>
        <w:t xml:space="preserve"> на границе и две недели продержали в Петропавловской крепости. После этого ему было запрещено пребывание в столицах, и он избирает для жительства местечко Триполье в 50 верстах от Киева, где занимается... разведением шелковичного червя, чтобы доказать возможность, и доходность этого занятия в России. И, как и в других случаях, эти труды увенчались не только пудами собственноручно выработанного им шелка, что требовало немалых, трудов, но и солидным, исследованием «Записки о шелководстве»; этот труд охватывал шелководство от V века до современных технологий и экономических перспектив и был переведен на иностранные языки.</w:t>
      </w:r>
    </w:p>
    <w:p w:rsid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30656" w:rsidRDefault="00E30656" w:rsidP="00E30656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(на экране</w:t>
      </w:r>
      <w:r w:rsidR="005359E3">
        <w:rPr>
          <w:rFonts w:ascii="Times New Roman" w:hAnsi="Times New Roman" w:cs="Times New Roman"/>
          <w:sz w:val="28"/>
          <w:szCs w:val="28"/>
        </w:rPr>
        <w:t xml:space="preserve"> фотографии старой Костромы)</w:t>
      </w:r>
    </w:p>
    <w:p w:rsidR="008022CB" w:rsidRPr="008022CB" w:rsidRDefault="008022CB" w:rsidP="00CE723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A7814" w:rsidRDefault="005359E3" w:rsidP="00E3065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2:</w:t>
      </w:r>
      <w:r w:rsidR="00E30656" w:rsidRPr="00E30656">
        <w:rPr>
          <w:rFonts w:ascii="Times New Roman" w:hAnsi="Times New Roman" w:cs="Times New Roman"/>
          <w:sz w:val="28"/>
          <w:szCs w:val="28"/>
        </w:rPr>
        <w:t xml:space="preserve">Люди, которые </w:t>
      </w:r>
      <w:proofErr w:type="gramStart"/>
      <w:r w:rsidR="00E30656" w:rsidRPr="00E30656">
        <w:rPr>
          <w:rFonts w:ascii="Times New Roman" w:hAnsi="Times New Roman" w:cs="Times New Roman"/>
          <w:sz w:val="28"/>
          <w:szCs w:val="28"/>
        </w:rPr>
        <w:t>сотрудничали с Ф.В.Чижовым начиная</w:t>
      </w:r>
      <w:proofErr w:type="gramEnd"/>
      <w:r w:rsidR="00E30656" w:rsidRPr="00E30656">
        <w:rPr>
          <w:rFonts w:ascii="Times New Roman" w:hAnsi="Times New Roman" w:cs="Times New Roman"/>
          <w:sz w:val="28"/>
          <w:szCs w:val="28"/>
        </w:rPr>
        <w:t xml:space="preserve"> с 1850-х годов, когда он целиком отдается делу содействия промышленности, были тесно снизаны с костромской землей. Среди них — А.П.Шипов, представитель костромского дворянского рода, один из основателей первого в нашем городе механического завода в 1852 г. (на его месте — завод им. Л.Б.Красина).</w:t>
      </w:r>
    </w:p>
    <w:p w:rsidR="00131D49" w:rsidRDefault="00131D49" w:rsidP="00E3065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F171B" w:rsidRDefault="00131D49" w:rsidP="00E3065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1D4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24500" cy="4076700"/>
            <wp:effectExtent l="19050" t="0" r="0" b="0"/>
            <wp:docPr id="5" name="Рисунок 5" descr="завод крас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завод красина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1D49" w:rsidRDefault="00131D49" w:rsidP="00E3065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F171B" w:rsidRDefault="00EF171B" w:rsidP="00E30656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1:</w:t>
      </w:r>
      <w:r w:rsidRPr="00EF171B">
        <w:rPr>
          <w:rFonts w:ascii="Times New Roman" w:hAnsi="Times New Roman" w:cs="Times New Roman"/>
          <w:sz w:val="28"/>
          <w:szCs w:val="28"/>
        </w:rPr>
        <w:t>Любимая женщина Ф.В. Чижова скончалась в родильной горячке, и он сделал все для развития этой сферы медицины. 7 июля 1902 года в Костроме открылся родовспомогательный приют имени Ф.В. Чижова при уездной земской больнице, рассчитанный на десять бесплатных и одну платную койку. 7 января 1903 года начало работать училище повивальных бабок 1-го разряда</w:t>
      </w:r>
      <w:proofErr w:type="gramStart"/>
      <w:r w:rsidRPr="00EF171B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131D49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131D49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131D49">
        <w:rPr>
          <w:rFonts w:ascii="Times New Roman" w:hAnsi="Times New Roman" w:cs="Times New Roman"/>
          <w:sz w:val="28"/>
          <w:szCs w:val="28"/>
        </w:rPr>
        <w:t>а экране родовспомогательный приют)</w:t>
      </w:r>
    </w:p>
    <w:p w:rsidR="00131D49" w:rsidRPr="00EF171B" w:rsidRDefault="00131D49" w:rsidP="00131D49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29382" cy="3194917"/>
            <wp:effectExtent l="19050" t="0" r="9268" b="0"/>
            <wp:docPr id="3" name="Рисунок 1" descr="G:\гранд2\родовспомогательный прию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гранд2\родовспомогательный приют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32" cy="320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59E3" w:rsidRDefault="005359E3" w:rsidP="005359E3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359E3" w:rsidRDefault="005359E3" w:rsidP="005359E3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(на экране фотографии старой железной дороги)</w:t>
      </w:r>
    </w:p>
    <w:p w:rsidR="00131D49" w:rsidRDefault="00131D49" w:rsidP="005359E3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359E3" w:rsidRDefault="005359E3" w:rsidP="005359E3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359E3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5359E3">
        <w:rPr>
          <w:rFonts w:ascii="Times New Roman" w:hAnsi="Times New Roman" w:cs="Times New Roman"/>
          <w:b/>
          <w:sz w:val="28"/>
          <w:szCs w:val="28"/>
        </w:rPr>
        <w:t>:</w:t>
      </w:r>
      <w:r w:rsidR="005359E3">
        <w:rPr>
          <w:rFonts w:ascii="Times New Roman" w:hAnsi="Times New Roman" w:cs="Times New Roman"/>
          <w:sz w:val="28"/>
          <w:szCs w:val="28"/>
        </w:rPr>
        <w:t xml:space="preserve">Особое внимание </w:t>
      </w:r>
      <w:r w:rsidR="005359E3" w:rsidRPr="005359E3">
        <w:rPr>
          <w:rFonts w:ascii="Times New Roman" w:hAnsi="Times New Roman" w:cs="Times New Roman"/>
          <w:sz w:val="28"/>
          <w:szCs w:val="28"/>
        </w:rPr>
        <w:t xml:space="preserve"> уделял строительству железных дорог, где монополистом выступало «Главное общество российских железных дорог», возглавляемое иностранными банкирами. Производством же работ занимались французские инженеры. </w:t>
      </w:r>
    </w:p>
    <w:p w:rsidR="005359E3" w:rsidRDefault="005359E3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59E3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5359E3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 xml:space="preserve">На страницах своих изданий Чижов негодовал на несведущих французов, «грабивших Россию», на жуликов Главного общества. </w:t>
      </w:r>
    </w:p>
    <w:p w:rsidR="005359E3" w:rsidRDefault="005359E3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59E3" w:rsidRPr="005359E3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5359E3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 xml:space="preserve">«Мы нуждаемся в действительных капиталах и дельных промышленниках, а не в заезжих проходимцах, действующих с заднего крыльца, добывающих себе, </w:t>
      </w:r>
      <w:proofErr w:type="gramStart"/>
      <w:r w:rsidR="005359E3" w:rsidRPr="005359E3">
        <w:rPr>
          <w:rFonts w:ascii="Times New Roman" w:hAnsi="Times New Roman" w:cs="Times New Roman"/>
          <w:sz w:val="28"/>
          <w:szCs w:val="28"/>
        </w:rPr>
        <w:t>пользуясь</w:t>
      </w:r>
      <w:proofErr w:type="gramEnd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 случаем и невежеством, монополии и вместо внесения капиталов поглощающих наши собственные средства».</w:t>
      </w:r>
    </w:p>
    <w:p w:rsidR="005359E3" w:rsidRPr="005359E3" w:rsidRDefault="005359E3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59E3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5359E3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Не ограничившись призывами и разоблачениями, Чижов вместе с компаньонами (братьями Шиповыми, бароном А. И. </w:t>
      </w:r>
      <w:proofErr w:type="spellStart"/>
      <w:r w:rsidR="005359E3" w:rsidRPr="005359E3">
        <w:rPr>
          <w:rFonts w:ascii="Times New Roman" w:hAnsi="Times New Roman" w:cs="Times New Roman"/>
          <w:sz w:val="28"/>
          <w:szCs w:val="28"/>
        </w:rPr>
        <w:t>Дельвигом</w:t>
      </w:r>
      <w:proofErr w:type="spellEnd"/>
      <w:r w:rsidR="005359E3" w:rsidRPr="005359E3">
        <w:rPr>
          <w:rFonts w:ascii="Times New Roman" w:hAnsi="Times New Roman" w:cs="Times New Roman"/>
          <w:sz w:val="28"/>
          <w:szCs w:val="28"/>
        </w:rPr>
        <w:t>, И. Ф. Мамонтовым и другими) создал акционерное общество по строительству первой русской частной «образцово-показательной паровозной железной дороги между Москвой и Троице-Сергиевым Посадом силами исключительно русских рабочих и инженеров и на деньги русских купцов, без участия иностранного капитала».</w:t>
      </w:r>
      <w:proofErr w:type="gramEnd"/>
    </w:p>
    <w:p w:rsidR="005359E3" w:rsidRDefault="005359E3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59E3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5359E3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>Московско-Троицкая железная дорога от Москвы до Сергиева Посада (70 км) была открыта в 1862 г.</w:t>
      </w:r>
    </w:p>
    <w:p w:rsidR="005359E3" w:rsidRDefault="005359E3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59E3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5359E3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>В 1869 г. товарищество купило Московско-Курскую железную дорогу, выбрав ее председателем Ф. В. Чижова, сумевшего предотвратить продажу этой дороги иностранцам. По предложению Чижова было совершено также строительство Московско-Ярославской железной дороги (1870) и двух веток: Александров – Карабаново (1871) и Ярославль – Вологда (1872).</w:t>
      </w:r>
    </w:p>
    <w:p w:rsidR="00131D49" w:rsidRDefault="00131D49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31D49" w:rsidRDefault="00131D49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31D49" w:rsidRPr="00131D49" w:rsidRDefault="00131D49" w:rsidP="00131D4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1D4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131D49">
        <w:rPr>
          <w:rFonts w:ascii="Times New Roman" w:eastAsia="Times New Roman" w:hAnsi="Times New Roman" w:cs="Times New Roman"/>
          <w:b/>
          <w:bCs/>
          <w:i/>
          <w:iCs/>
          <w:color w:val="FF9900"/>
          <w:sz w:val="28"/>
          <w:szCs w:val="28"/>
          <w:lang w:eastAsia="ru-RU"/>
        </w:rPr>
        <w:t>Московско-Троицкая железная дорога. 1862 г.</w:t>
      </w:r>
    </w:p>
    <w:p w:rsidR="00131D49" w:rsidRDefault="00131D49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59E3" w:rsidRDefault="00131D49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1D4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15000" cy="3505200"/>
            <wp:effectExtent l="19050" t="0" r="0" b="0"/>
            <wp:docPr id="7" name="Рисунок 6" descr="Московско-Троицкая железная доро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Московско-Троицкая железная дорога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1D49" w:rsidRDefault="00131D49" w:rsidP="005359E3">
      <w:pPr>
        <w:keepNext/>
        <w:keepLine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359E3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5359E3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>В 1876 г. Чижов организовал строительство Донецкой каменноугольной железной дороги до Мариуполя, которую возглавил С. И. Мамонтов – ученик и душеприказчик Федора Васильевича.</w:t>
      </w:r>
    </w:p>
    <w:p w:rsidR="005359E3" w:rsidRDefault="005359E3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59E3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5359E3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>Чижов, зарекомендовавший себя деловым, кристально честным предпринимателем, был избран в 1866 г. председателем правления Московского купеческого банка, а через три года и руководителем Московского купеческого общества взаимного кредита.</w:t>
      </w:r>
    </w:p>
    <w:p w:rsidR="0091770B" w:rsidRDefault="0091770B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1770B" w:rsidRDefault="0091770B" w:rsidP="0091770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31110" cy="1804035"/>
            <wp:effectExtent l="19050" t="0" r="2540" b="0"/>
            <wp:wrapSquare wrapText="bothSides"/>
            <wp:docPr id="11" name="Рисунок 2" descr="бан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банк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110" cy="1804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inline distT="0" distB="0" distL="0" distR="0">
            <wp:extent cx="2649287" cy="1791729"/>
            <wp:effectExtent l="19050" t="0" r="0" b="0"/>
            <wp:docPr id="12" name="Рисунок 11" descr="На_втором_этаже_здания_находился_Купеческий_банк_(Купеческое_Общество_Взаимного_Кредит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_втором_этаже_здания_находился_Купеческий_банк_(Купеческое_Общество_Взаимного_Кредита)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85308" cy="181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5359E3" w:rsidRDefault="0091770B" w:rsidP="0091770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55848" cy="3312398"/>
            <wp:effectExtent l="19050" t="0" r="1802" b="0"/>
            <wp:docPr id="10" name="Рисунок 7" descr="Пароход_Ф.Чижов_Товарищества_Архангельско-Мурманского_срочного_пароходства._Фотография_конца_1880-х_-_начала_1890-х_годов.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ароход_Ф.Чижов_Товарищества_Архангельско-Мурманского_срочного_пароходства._Фотография_конца_1880-х_-_начала_1890-х_годов. (1)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56246" cy="3312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B3B" w:rsidRDefault="000F4B3B" w:rsidP="000F4B3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(на экране фотографии старого пароходства)</w:t>
      </w:r>
    </w:p>
    <w:p w:rsidR="0091770B" w:rsidRDefault="0091770B" w:rsidP="000F4B3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F4B3B" w:rsidRDefault="000F4B3B" w:rsidP="000F4B3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F4B3B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5359E3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 xml:space="preserve">Жил-был историк. Пописывал историю. Пригласили его в приличное место - в Северное морское пароходство. Попросили написать историю компании, да так, чтобы не от интервентов, а </w:t>
      </w:r>
      <w:proofErr w:type="gramStart"/>
      <w:r w:rsidR="005359E3" w:rsidRPr="005359E3">
        <w:rPr>
          <w:rFonts w:ascii="Times New Roman" w:hAnsi="Times New Roman" w:cs="Times New Roman"/>
          <w:sz w:val="28"/>
          <w:szCs w:val="28"/>
        </w:rPr>
        <w:t>поглубже</w:t>
      </w:r>
      <w:proofErr w:type="gramEnd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 корни копнуть.</w:t>
      </w:r>
    </w:p>
    <w:p w:rsidR="000F4B3B" w:rsidRDefault="000F4B3B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F4B3B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0F4B3B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 xml:space="preserve"> Обрадовался историк: «Вот это мне по силам! Можем и от долбленок Чуди </w:t>
      </w:r>
      <w:proofErr w:type="spellStart"/>
      <w:r w:rsidR="005359E3" w:rsidRPr="005359E3">
        <w:rPr>
          <w:rFonts w:ascii="Times New Roman" w:hAnsi="Times New Roman" w:cs="Times New Roman"/>
          <w:sz w:val="28"/>
          <w:szCs w:val="28"/>
        </w:rPr>
        <w:t>белоглазой</w:t>
      </w:r>
      <w:proofErr w:type="spellEnd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 - это пять тысяч лет, можем от новгородских </w:t>
      </w:r>
      <w:proofErr w:type="spellStart"/>
      <w:r w:rsidR="005359E3" w:rsidRPr="005359E3">
        <w:rPr>
          <w:rFonts w:ascii="Times New Roman" w:hAnsi="Times New Roman" w:cs="Times New Roman"/>
          <w:sz w:val="28"/>
          <w:szCs w:val="28"/>
        </w:rPr>
        <w:t>кочей</w:t>
      </w:r>
      <w:proofErr w:type="spellEnd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 - это </w:t>
      </w:r>
      <w:proofErr w:type="gramStart"/>
      <w:r w:rsidR="005359E3" w:rsidRPr="005359E3">
        <w:rPr>
          <w:rFonts w:ascii="Times New Roman" w:hAnsi="Times New Roman" w:cs="Times New Roman"/>
          <w:sz w:val="28"/>
          <w:szCs w:val="28"/>
        </w:rPr>
        <w:t>тысяча лет, можем</w:t>
      </w:r>
      <w:proofErr w:type="gramEnd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 и от парусников Московской компании </w:t>
      </w:r>
      <w:proofErr w:type="spellStart"/>
      <w:r w:rsidR="005359E3" w:rsidRPr="005359E3">
        <w:rPr>
          <w:rFonts w:ascii="Times New Roman" w:hAnsi="Times New Roman" w:cs="Times New Roman"/>
          <w:sz w:val="28"/>
          <w:szCs w:val="28"/>
        </w:rPr>
        <w:t>Ченслера</w:t>
      </w:r>
      <w:proofErr w:type="spellEnd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 - тогда будет 450 лет».</w:t>
      </w:r>
    </w:p>
    <w:p w:rsidR="000F4B3B" w:rsidRDefault="000F4B3B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F4B3B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0F4B3B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 xml:space="preserve"> «</w:t>
      </w:r>
      <w:proofErr w:type="gramStart"/>
      <w:r w:rsidR="005359E3" w:rsidRPr="005359E3">
        <w:rPr>
          <w:rFonts w:ascii="Times New Roman" w:hAnsi="Times New Roman" w:cs="Times New Roman"/>
          <w:sz w:val="28"/>
          <w:szCs w:val="28"/>
        </w:rPr>
        <w:t>Ну</w:t>
      </w:r>
      <w:proofErr w:type="gramEnd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 ты, брат, даешь! Архангельску всего четыреста!»</w:t>
      </w:r>
    </w:p>
    <w:p w:rsidR="000F4B3B" w:rsidRDefault="005359E3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359E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4B3B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0F4B3B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 xml:space="preserve">Закручинился историк. Это ж, </w:t>
      </w:r>
      <w:proofErr w:type="gramStart"/>
      <w:r w:rsidR="005359E3" w:rsidRPr="005359E3">
        <w:rPr>
          <w:rFonts w:ascii="Times New Roman" w:hAnsi="Times New Roman" w:cs="Times New Roman"/>
          <w:sz w:val="28"/>
          <w:szCs w:val="28"/>
        </w:rPr>
        <w:t>поди</w:t>
      </w:r>
      <w:proofErr w:type="gramEnd"/>
      <w:r w:rsidR="005359E3" w:rsidRPr="005359E3">
        <w:rPr>
          <w:rFonts w:ascii="Times New Roman" w:hAnsi="Times New Roman" w:cs="Times New Roman"/>
          <w:sz w:val="28"/>
          <w:szCs w:val="28"/>
        </w:rPr>
        <w:t>, девятнадцатый век! Бурное развитие судостроения и мореплавания. К чему привязаться? Пришлось идти в архив. А у архивариусов все в порядке. Папочки все пронумерованы и по полочкам расставлены.</w:t>
      </w:r>
    </w:p>
    <w:p w:rsidR="000F4B3B" w:rsidRDefault="000F4B3B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F4B3B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0F4B3B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 xml:space="preserve"> Долго искать судоходные компании не пришлось: Первая Беломорская 1809-1813, Вторая Беломорская 1858-1883, </w:t>
      </w:r>
      <w:proofErr w:type="spellStart"/>
      <w:r w:rsidR="005359E3" w:rsidRPr="005359E3">
        <w:rPr>
          <w:rFonts w:ascii="Times New Roman" w:hAnsi="Times New Roman" w:cs="Times New Roman"/>
          <w:sz w:val="28"/>
          <w:szCs w:val="28"/>
        </w:rPr>
        <w:t>Беломоро-Мурманское</w:t>
      </w:r>
      <w:proofErr w:type="spellEnd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 срочное пароходство 1870-1875 и </w:t>
      </w:r>
      <w:proofErr w:type="spellStart"/>
      <w:r w:rsidR="005359E3" w:rsidRPr="005359E3">
        <w:rPr>
          <w:rFonts w:ascii="Times New Roman" w:hAnsi="Times New Roman" w:cs="Times New Roman"/>
          <w:sz w:val="28"/>
          <w:szCs w:val="28"/>
        </w:rPr>
        <w:t>Архангельско-Мурманское</w:t>
      </w:r>
      <w:proofErr w:type="spellEnd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 срочное пароходство 1875-1918. </w:t>
      </w:r>
    </w:p>
    <w:p w:rsidR="000F4B3B" w:rsidRDefault="000F4B3B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59E3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0F4B3B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>Обрадовался историк. Бежит, руками машет: «Нашел!» Сели рядить-выбирать - и решили, чтобы впредь с ровного счету не сбиваться, пусть будет считаться с 1870-го. Вон оно, сколько сразу лет набежало!</w:t>
      </w:r>
    </w:p>
    <w:p w:rsidR="000F4B3B" w:rsidRDefault="000F4B3B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59E3" w:rsidRPr="000F4B3B" w:rsidRDefault="00110200" w:rsidP="000F4B3B">
      <w:pPr>
        <w:keepNext/>
        <w:keepLines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</w:t>
      </w:r>
      <w:r w:rsidR="000F4B3B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>Но на этом месте сказка заканчивается и начинается настоящая История, над которою от Нестора-ле</w:t>
      </w:r>
      <w:r w:rsidR="000F4B3B">
        <w:rPr>
          <w:rFonts w:ascii="Times New Roman" w:hAnsi="Times New Roman" w:cs="Times New Roman"/>
          <w:sz w:val="28"/>
          <w:szCs w:val="28"/>
        </w:rPr>
        <w:t xml:space="preserve">тописца трудились лучшие наши </w:t>
      </w:r>
      <w:r w:rsidR="005359E3" w:rsidRPr="005359E3">
        <w:rPr>
          <w:rFonts w:ascii="Times New Roman" w:hAnsi="Times New Roman" w:cs="Times New Roman"/>
          <w:sz w:val="28"/>
          <w:szCs w:val="28"/>
        </w:rPr>
        <w:t>соотечественники.</w:t>
      </w:r>
    </w:p>
    <w:p w:rsidR="000F4B3B" w:rsidRDefault="000F4B3B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359E3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0F4B3B">
        <w:rPr>
          <w:rFonts w:ascii="Times New Roman" w:hAnsi="Times New Roman" w:cs="Times New Roman"/>
          <w:b/>
          <w:sz w:val="28"/>
          <w:szCs w:val="28"/>
        </w:rPr>
        <w:t>:</w:t>
      </w:r>
      <w:r w:rsidR="005359E3" w:rsidRPr="005359E3">
        <w:rPr>
          <w:rFonts w:ascii="Times New Roman" w:hAnsi="Times New Roman" w:cs="Times New Roman"/>
          <w:sz w:val="28"/>
          <w:szCs w:val="28"/>
        </w:rPr>
        <w:t xml:space="preserve">Самой славной страницей трудовой биографии Чижова стала его плодотворная деятельность по «оживлению Севера». Создав в 1875 г. </w:t>
      </w:r>
      <w:proofErr w:type="spellStart"/>
      <w:r w:rsidR="005359E3" w:rsidRPr="005359E3">
        <w:rPr>
          <w:rFonts w:ascii="Times New Roman" w:hAnsi="Times New Roman" w:cs="Times New Roman"/>
          <w:sz w:val="28"/>
          <w:szCs w:val="28"/>
        </w:rPr>
        <w:t>Архангельско-Мурманское</w:t>
      </w:r>
      <w:proofErr w:type="spellEnd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 срочное пароходство (ныне Северное и Мурманское морские пароходства) по Белому морю и Северному Ледовитому океану, Чижов положил начало хозяйственному освоению северных окраин Европейской России. Поскольку наличных денег у предпринимателя не было, ему пришлось вложить в это дело собственные 200 тысяч рублей, заложив все свои свободные бумаги, и еще 75 тысяч занять. Эти жертвы стоили того. Федор Васильевич уже при жизни удостоился у тогдашних поморян звания «второго Ломоносова» (</w:t>
      </w:r>
      <w:proofErr w:type="gramStart"/>
      <w:r w:rsidR="005359E3" w:rsidRPr="005359E3">
        <w:rPr>
          <w:rFonts w:ascii="Times New Roman" w:hAnsi="Times New Roman" w:cs="Times New Roman"/>
          <w:sz w:val="28"/>
          <w:szCs w:val="28"/>
        </w:rPr>
        <w:t>притом</w:t>
      </w:r>
      <w:proofErr w:type="gramEnd"/>
      <w:r w:rsidR="005359E3" w:rsidRPr="005359E3">
        <w:rPr>
          <w:rFonts w:ascii="Times New Roman" w:hAnsi="Times New Roman" w:cs="Times New Roman"/>
          <w:sz w:val="28"/>
          <w:szCs w:val="28"/>
        </w:rPr>
        <w:t xml:space="preserve"> что сам он никогда на Севере не бывал).</w:t>
      </w:r>
    </w:p>
    <w:p w:rsidR="005359E3" w:rsidRDefault="005359E3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F4B3B" w:rsidRDefault="000F4B3B" w:rsidP="000F4B3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F4B3B">
        <w:rPr>
          <w:rFonts w:ascii="Times New Roman" w:hAnsi="Times New Roman" w:cs="Times New Roman"/>
          <w:sz w:val="28"/>
          <w:szCs w:val="28"/>
        </w:rPr>
        <w:t>(на э</w:t>
      </w:r>
      <w:r>
        <w:rPr>
          <w:rFonts w:ascii="Times New Roman" w:hAnsi="Times New Roman" w:cs="Times New Roman"/>
          <w:sz w:val="28"/>
          <w:szCs w:val="28"/>
        </w:rPr>
        <w:t>кране фото Ф.Чижова)</w:t>
      </w:r>
    </w:p>
    <w:p w:rsidR="0091770B" w:rsidRDefault="0091770B" w:rsidP="000F4B3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28950" cy="3619500"/>
            <wp:effectExtent l="19050" t="0" r="0" b="0"/>
            <wp:docPr id="13" name="Рисунок 12" descr="В.Д.Поленов._Портрет_Ф.В.Чижова__1875_г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.Д.Поленов._Портрет_Ф.В.Чижова__1875_г.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70B" w:rsidRDefault="0091770B" w:rsidP="000F4B3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F4B3B" w:rsidRDefault="000F4B3B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1:</w:t>
      </w:r>
      <w:r w:rsidRPr="000F4B3B">
        <w:rPr>
          <w:rFonts w:ascii="Times New Roman" w:hAnsi="Times New Roman" w:cs="Times New Roman"/>
          <w:sz w:val="28"/>
          <w:szCs w:val="28"/>
        </w:rPr>
        <w:t xml:space="preserve">«До последних лет жизни Чижов жил очень скромной жизнью, в частности, друзья замечали ему, что </w:t>
      </w:r>
      <w:r w:rsidRPr="00BB6371">
        <w:rPr>
          <w:rFonts w:ascii="Times New Roman" w:hAnsi="Times New Roman" w:cs="Times New Roman"/>
          <w:b/>
          <w:i/>
          <w:sz w:val="28"/>
          <w:szCs w:val="28"/>
        </w:rPr>
        <w:t>“не мешало бы всероссийскому управляющему разных выгодных предприятий хотя бы обить мебель новой клеенкой”».</w:t>
      </w:r>
      <w:r w:rsidRPr="000F4B3B">
        <w:rPr>
          <w:rFonts w:ascii="Times New Roman" w:hAnsi="Times New Roman" w:cs="Times New Roman"/>
          <w:sz w:val="28"/>
          <w:szCs w:val="28"/>
        </w:rPr>
        <w:t xml:space="preserve"> Личные неудобства мало беспокоили Федора Васильевича – он больше заботился о других людях: содержал нескольких стипендиатов, оплачивал поездки молодых специалистов в зарубежные страны для ознакомления с постановкой дел на промышленных предприятиях и железнодорожном транспорте.</w:t>
      </w:r>
    </w:p>
    <w:p w:rsidR="000F4B3B" w:rsidRDefault="000F4B3B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F4B3B" w:rsidRDefault="000F4B3B" w:rsidP="000F4B3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 часть</w:t>
      </w:r>
    </w:p>
    <w:p w:rsidR="000F4B3B" w:rsidRPr="000F4B3B" w:rsidRDefault="000F4B3B" w:rsidP="000F4B3B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F4B3B" w:rsidRDefault="00482F26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hyperlink r:id="rId18" w:history="1">
        <w:r w:rsidR="00110200" w:rsidRPr="0091770B">
          <w:rPr>
            <w:rStyle w:val="a6"/>
            <w:rFonts w:ascii="Times New Roman" w:hAnsi="Times New Roman" w:cs="Times New Roman"/>
            <w:i/>
            <w:sz w:val="28"/>
            <w:szCs w:val="28"/>
          </w:rPr>
          <w:t>На экране фрагмент фильма о Ф.Чижове (завещание)</w:t>
        </w:r>
      </w:hyperlink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10200">
        <w:rPr>
          <w:rFonts w:ascii="Times New Roman" w:hAnsi="Times New Roman" w:cs="Times New Roman"/>
          <w:i/>
          <w:sz w:val="28"/>
          <w:szCs w:val="28"/>
          <w:u w:val="single"/>
        </w:rPr>
        <w:t>Слова автора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 (</w:t>
      </w:r>
      <w:r w:rsidR="0091770B">
        <w:rPr>
          <w:rFonts w:ascii="Times New Roman" w:hAnsi="Times New Roman" w:cs="Times New Roman"/>
          <w:sz w:val="28"/>
          <w:szCs w:val="28"/>
        </w:rPr>
        <w:t xml:space="preserve">на экране </w:t>
      </w:r>
      <w:r w:rsidRPr="00110200">
        <w:rPr>
          <w:rFonts w:ascii="Times New Roman" w:hAnsi="Times New Roman" w:cs="Times New Roman"/>
          <w:sz w:val="28"/>
          <w:szCs w:val="28"/>
        </w:rPr>
        <w:t xml:space="preserve"> фото училищ):</w:t>
      </w:r>
    </w:p>
    <w:p w:rsidR="0091770B" w:rsidRDefault="0091770B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1770B" w:rsidRPr="00110200" w:rsidRDefault="0091770B" w:rsidP="0091770B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14" name="Рисунок 13" descr="училищ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чилища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70B" w:rsidRDefault="0091770B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BB6371" w:rsidRDefault="00BB6371" w:rsidP="00BB637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(на экране фото Ф.Чижова)</w:t>
      </w:r>
    </w:p>
    <w:p w:rsidR="00BB6371" w:rsidRDefault="00BB6371" w:rsidP="00BB637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чтение отрывка поэмы Ю.Тимонина «Федор Чижов»</w:t>
      </w:r>
    </w:p>
    <w:p w:rsidR="00BB6371" w:rsidRDefault="00BB6371" w:rsidP="00BB637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Он в жизни дел касался очень многих,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Давно об этом паять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рождена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>-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Про первые железные дороги,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Про первые родильные дома.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Впитав идеи основателя и веру,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Все лучшее, что нам оставил он,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Училища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Чижовские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примером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Для всей России стали с тех времен.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 мы среди сует житейской прозы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Запомнить с благодарностью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>должны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Систему подготовки кадров создал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Чижов для энергетики страны.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91770B" w:rsidRDefault="0091770B" w:rsidP="00110200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1770B" w:rsidRDefault="0091770B" w:rsidP="00110200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0200" w:rsidRPr="00110200" w:rsidRDefault="00110200" w:rsidP="00110200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Со снимка смотрит он пытливым</w:t>
      </w:r>
      <w:r w:rsidR="00687613">
        <w:rPr>
          <w:rFonts w:ascii="Times New Roman" w:hAnsi="Times New Roman" w:cs="Times New Roman"/>
          <w:i/>
          <w:sz w:val="28"/>
          <w:szCs w:val="28"/>
        </w:rPr>
        <w:t xml:space="preserve"> взором</w:t>
      </w:r>
    </w:p>
    <w:p w:rsidR="00687613" w:rsidRDefault="00687613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Для дела он рожден, и им гоним.</w:t>
      </w:r>
    </w:p>
    <w:p w:rsidR="00687613" w:rsidRDefault="00687613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Мышленья глубиной и кругозором-</w:t>
      </w:r>
    </w:p>
    <w:p w:rsidR="00687613" w:rsidRDefault="00687613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С великим Ломоносовым сравним.</w:t>
      </w:r>
    </w:p>
    <w:p w:rsidR="00687613" w:rsidRDefault="00687613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687613" w:rsidRDefault="00687613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Давно пробита твердь молчанья злого,</w:t>
      </w:r>
    </w:p>
    <w:p w:rsidR="00687613" w:rsidRDefault="00687613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И правдой смыт наветов глупых бред.</w:t>
      </w:r>
    </w:p>
    <w:p w:rsidR="00687613" w:rsidRDefault="00687613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Но в Костроме великому Чижову</w:t>
      </w:r>
    </w:p>
    <w:p w:rsidR="00687613" w:rsidRDefault="00687613" w:rsidP="00BB6371">
      <w:pPr>
        <w:keepNext/>
        <w:keepLines/>
        <w:spacing w:after="0" w:line="240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i/>
          <w:sz w:val="28"/>
          <w:szCs w:val="28"/>
        </w:rPr>
        <w:t>Ни площади, ни памятника нет</w:t>
      </w:r>
      <w:r w:rsidR="0091770B">
        <w:rPr>
          <w:rFonts w:ascii="Times New Roman" w:hAnsi="Times New Roman" w:cs="Times New Roman"/>
          <w:i/>
          <w:sz w:val="28"/>
          <w:szCs w:val="28"/>
        </w:rPr>
        <w:t>.</w:t>
      </w:r>
      <w:r w:rsidR="00BB6371" w:rsidRPr="00BB637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BB6371" w:rsidRDefault="00BB6371" w:rsidP="00BB6371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91770B" w:rsidRDefault="00BB6371" w:rsidP="00BB637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B6371">
        <w:rPr>
          <w:rFonts w:ascii="Times New Roman" w:hAnsi="Times New Roman" w:cs="Times New Roman"/>
          <w:i/>
          <w:sz w:val="28"/>
          <w:szCs w:val="28"/>
        </w:rPr>
        <w:drawing>
          <wp:inline distT="0" distB="0" distL="0" distR="0">
            <wp:extent cx="2533675" cy="3063702"/>
            <wp:effectExtent l="19050" t="0" r="0" b="0"/>
            <wp:docPr id="8" name="Рисунок 14" descr="-terkel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terkel05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37127" cy="3067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371" w:rsidRDefault="00BB6371" w:rsidP="00BB637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BB6371" w:rsidRDefault="00BB6371" w:rsidP="00BB637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hyperlink r:id="rId21" w:history="1">
        <w:r w:rsidRPr="00BB6371">
          <w:rPr>
            <w:rStyle w:val="a6"/>
            <w:rFonts w:ascii="Times New Roman" w:hAnsi="Times New Roman" w:cs="Times New Roman"/>
            <w:i/>
            <w:sz w:val="28"/>
            <w:szCs w:val="28"/>
          </w:rPr>
          <w:t>Видеофрагмент «Заключение»</w:t>
        </w:r>
      </w:hyperlink>
    </w:p>
    <w:p w:rsidR="00BB6371" w:rsidRDefault="00BB6371" w:rsidP="00BB637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BB6371" w:rsidRDefault="00BB6371" w:rsidP="00BB6371">
      <w:pPr>
        <w:keepNext/>
        <w:keepLines/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Заключительные слова:</w:t>
      </w:r>
    </w:p>
    <w:p w:rsidR="0091770B" w:rsidRDefault="0091770B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91770B" w:rsidRPr="00A36DD1" w:rsidRDefault="0091770B" w:rsidP="0091770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36DD1">
        <w:rPr>
          <w:rFonts w:ascii="Times New Roman" w:eastAsia="Times New Roman" w:hAnsi="Times New Roman" w:cs="Times New Roman"/>
          <w:i/>
          <w:iCs/>
          <w:color w:val="FF9900"/>
          <w:sz w:val="28"/>
          <w:szCs w:val="28"/>
          <w:lang w:eastAsia="ru-RU"/>
        </w:rPr>
        <w:t>Издатель, публицист, дорог строитель,</w:t>
      </w:r>
      <w:r w:rsidRPr="00A36DD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36DD1">
        <w:rPr>
          <w:rFonts w:ascii="Times New Roman" w:eastAsia="Times New Roman" w:hAnsi="Times New Roman" w:cs="Times New Roman"/>
          <w:i/>
          <w:iCs/>
          <w:color w:val="FF9900"/>
          <w:sz w:val="28"/>
          <w:szCs w:val="28"/>
          <w:lang w:eastAsia="ru-RU"/>
        </w:rPr>
        <w:t>Ученый, финансист и меценат,</w:t>
      </w:r>
      <w:r w:rsidRPr="00A36DD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36DD1">
        <w:rPr>
          <w:rFonts w:ascii="Times New Roman" w:eastAsia="Times New Roman" w:hAnsi="Times New Roman" w:cs="Times New Roman"/>
          <w:i/>
          <w:iCs/>
          <w:color w:val="FF9900"/>
          <w:sz w:val="28"/>
          <w:szCs w:val="28"/>
          <w:lang w:eastAsia="ru-RU"/>
        </w:rPr>
        <w:t>Идей славянских яростный воитель – </w:t>
      </w:r>
      <w:r w:rsidRPr="00A36DD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36DD1">
        <w:rPr>
          <w:rFonts w:ascii="Times New Roman" w:eastAsia="Times New Roman" w:hAnsi="Times New Roman" w:cs="Times New Roman"/>
          <w:i/>
          <w:iCs/>
          <w:color w:val="FF9900"/>
          <w:sz w:val="28"/>
          <w:szCs w:val="28"/>
          <w:lang w:eastAsia="ru-RU"/>
        </w:rPr>
        <w:t>Он для России жил – не для наград.</w:t>
      </w:r>
      <w:r w:rsidRPr="00A36DD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36DD1">
        <w:rPr>
          <w:rFonts w:ascii="Times New Roman" w:eastAsia="Times New Roman" w:hAnsi="Times New Roman" w:cs="Times New Roman"/>
          <w:i/>
          <w:iCs/>
          <w:color w:val="FF9900"/>
          <w:sz w:val="28"/>
          <w:szCs w:val="28"/>
          <w:lang w:eastAsia="ru-RU"/>
        </w:rPr>
        <w:t>Чижов имел авторитет в Европе.</w:t>
      </w:r>
      <w:r w:rsidRPr="00A36DD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36DD1">
        <w:rPr>
          <w:rFonts w:ascii="Times New Roman" w:eastAsia="Times New Roman" w:hAnsi="Times New Roman" w:cs="Times New Roman"/>
          <w:i/>
          <w:iCs/>
          <w:color w:val="FF9900"/>
          <w:sz w:val="28"/>
          <w:szCs w:val="28"/>
          <w:lang w:eastAsia="ru-RU"/>
        </w:rPr>
        <w:t>Бумаг не надо – верили ему.</w:t>
      </w:r>
      <w:r w:rsidRPr="00A36DD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36DD1">
        <w:rPr>
          <w:rFonts w:ascii="Times New Roman" w:eastAsia="Times New Roman" w:hAnsi="Times New Roman" w:cs="Times New Roman"/>
          <w:i/>
          <w:iCs/>
          <w:color w:val="FF9900"/>
          <w:sz w:val="28"/>
          <w:szCs w:val="28"/>
          <w:lang w:eastAsia="ru-RU"/>
        </w:rPr>
        <w:t>Он своим честным именем высоким</w:t>
      </w:r>
      <w:proofErr w:type="gramStart"/>
      <w:r w:rsidRPr="00A36DD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A36DD1">
        <w:rPr>
          <w:rFonts w:ascii="Times New Roman" w:eastAsia="Times New Roman" w:hAnsi="Times New Roman" w:cs="Times New Roman"/>
          <w:i/>
          <w:iCs/>
          <w:color w:val="FF9900"/>
          <w:sz w:val="28"/>
          <w:szCs w:val="28"/>
          <w:lang w:eastAsia="ru-RU"/>
        </w:rPr>
        <w:t>Н</w:t>
      </w:r>
      <w:proofErr w:type="gramEnd"/>
      <w:r w:rsidRPr="00A36DD1">
        <w:rPr>
          <w:rFonts w:ascii="Times New Roman" w:eastAsia="Times New Roman" w:hAnsi="Times New Roman" w:cs="Times New Roman"/>
          <w:i/>
          <w:iCs/>
          <w:color w:val="FF9900"/>
          <w:sz w:val="28"/>
          <w:szCs w:val="28"/>
          <w:lang w:eastAsia="ru-RU"/>
        </w:rPr>
        <w:t>авек прославил нашу Кострому.</w:t>
      </w:r>
    </w:p>
    <w:p w:rsidR="00110200" w:rsidRDefault="00110200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CD04B6" w:rsidRDefault="00CD04B6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CD04B6" w:rsidRDefault="00CD04B6" w:rsidP="005359E3">
      <w:pPr>
        <w:keepNext/>
        <w:keepLines/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CD04B6" w:rsidRPr="00A243A2" w:rsidRDefault="00A243A2" w:rsidP="0091770B">
      <w:pPr>
        <w:keepNext/>
        <w:keepLines/>
        <w:spacing w:after="0" w:line="240" w:lineRule="auto"/>
        <w:rPr>
          <w:rFonts w:ascii="Times New Roman" w:hAnsi="Times New Roman" w:cs="Times New Roman"/>
          <w:b/>
          <w:i/>
          <w:sz w:val="36"/>
          <w:szCs w:val="36"/>
        </w:rPr>
      </w:pPr>
      <w:r w:rsidRPr="00A243A2">
        <w:rPr>
          <w:rFonts w:ascii="Times New Roman" w:hAnsi="Times New Roman" w:cs="Times New Roman"/>
          <w:b/>
          <w:i/>
          <w:sz w:val="36"/>
          <w:szCs w:val="36"/>
        </w:rPr>
        <w:t>Источники информации:</w:t>
      </w:r>
    </w:p>
    <w:p w:rsidR="00A243A2" w:rsidRDefault="00A243A2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A243A2" w:rsidRDefault="00A243A2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A243A2" w:rsidRDefault="00A243A2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A243A2" w:rsidRPr="00A243A2" w:rsidRDefault="00A243A2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A243A2" w:rsidRPr="00A243A2" w:rsidRDefault="00482F26" w:rsidP="00A243A2">
      <w:pPr>
        <w:pStyle w:val="a5"/>
        <w:numPr>
          <w:ilvl w:val="0"/>
          <w:numId w:val="7"/>
        </w:numPr>
        <w:rPr>
          <w:sz w:val="32"/>
          <w:szCs w:val="32"/>
        </w:rPr>
      </w:pPr>
      <w:hyperlink r:id="rId22" w:history="1">
        <w:r w:rsidR="00A243A2" w:rsidRPr="00A243A2">
          <w:rPr>
            <w:rStyle w:val="a6"/>
            <w:sz w:val="32"/>
            <w:szCs w:val="32"/>
          </w:rPr>
          <w:t>http://starina44.ru/bolshoy-vklad-dvoryanina-fedora-vasilyevicha-chizhova-v-razvitiye-goroda-kostromy-i-kostromskoy-gubernii</w:t>
        </w:r>
      </w:hyperlink>
    </w:p>
    <w:p w:rsidR="00A243A2" w:rsidRPr="00A243A2" w:rsidRDefault="00482F26" w:rsidP="00A243A2">
      <w:pPr>
        <w:pStyle w:val="a5"/>
        <w:numPr>
          <w:ilvl w:val="0"/>
          <w:numId w:val="7"/>
        </w:numPr>
        <w:rPr>
          <w:sz w:val="32"/>
          <w:szCs w:val="32"/>
        </w:rPr>
      </w:pPr>
      <w:hyperlink r:id="rId23" w:history="1">
        <w:r w:rsidR="00A243A2" w:rsidRPr="00A243A2">
          <w:rPr>
            <w:rStyle w:val="a6"/>
            <w:sz w:val="32"/>
            <w:szCs w:val="32"/>
          </w:rPr>
          <w:t>http://elib-kostroma.ru/data/documents/Kostroma_08-09.pdf</w:t>
        </w:r>
      </w:hyperlink>
    </w:p>
    <w:p w:rsidR="00A243A2" w:rsidRPr="00A243A2" w:rsidRDefault="00482F26" w:rsidP="00A243A2">
      <w:pPr>
        <w:pStyle w:val="a5"/>
        <w:numPr>
          <w:ilvl w:val="0"/>
          <w:numId w:val="7"/>
        </w:numPr>
        <w:rPr>
          <w:sz w:val="32"/>
          <w:szCs w:val="32"/>
        </w:rPr>
      </w:pPr>
      <w:hyperlink r:id="rId24" w:history="1">
        <w:r w:rsidR="00A243A2" w:rsidRPr="00A243A2">
          <w:rPr>
            <w:rStyle w:val="a6"/>
            <w:sz w:val="32"/>
            <w:szCs w:val="32"/>
          </w:rPr>
          <w:t>http://kostromka.ru/kostroma/land/02/sizinceva/5.php</w:t>
        </w:r>
      </w:hyperlink>
    </w:p>
    <w:p w:rsidR="00A243A2" w:rsidRPr="00A243A2" w:rsidRDefault="00A243A2" w:rsidP="00A243A2">
      <w:pPr>
        <w:pStyle w:val="a5"/>
        <w:numPr>
          <w:ilvl w:val="0"/>
          <w:numId w:val="7"/>
        </w:numPr>
        <w:rPr>
          <w:sz w:val="32"/>
          <w:szCs w:val="32"/>
        </w:rPr>
      </w:pPr>
      <w:r w:rsidRPr="00A243A2">
        <w:rPr>
          <w:sz w:val="32"/>
          <w:szCs w:val="32"/>
        </w:rPr>
        <w:t xml:space="preserve"> </w:t>
      </w:r>
      <w:hyperlink r:id="rId25" w:history="1">
        <w:r w:rsidRPr="00A243A2">
          <w:rPr>
            <w:rStyle w:val="a6"/>
            <w:sz w:val="32"/>
            <w:szCs w:val="32"/>
          </w:rPr>
          <w:t>http://mamlas.livejournal.com/2712643.html</w:t>
        </w:r>
      </w:hyperlink>
    </w:p>
    <w:p w:rsidR="00A243A2" w:rsidRPr="00A243A2" w:rsidRDefault="00A243A2" w:rsidP="00A243A2">
      <w:pPr>
        <w:pStyle w:val="a5"/>
        <w:numPr>
          <w:ilvl w:val="0"/>
          <w:numId w:val="7"/>
        </w:numPr>
        <w:rPr>
          <w:sz w:val="32"/>
          <w:szCs w:val="32"/>
        </w:rPr>
      </w:pPr>
      <w:r w:rsidRPr="00A243A2">
        <w:rPr>
          <w:sz w:val="32"/>
          <w:szCs w:val="32"/>
        </w:rPr>
        <w:t xml:space="preserve"> </w:t>
      </w:r>
      <w:hyperlink r:id="rId26" w:history="1">
        <w:r w:rsidRPr="00A243A2">
          <w:rPr>
            <w:rStyle w:val="a6"/>
            <w:sz w:val="32"/>
            <w:szCs w:val="32"/>
          </w:rPr>
          <w:t>http://elib-kostroma.ru/data/documents/Kostroma_08-09.pdf</w:t>
        </w:r>
      </w:hyperlink>
    </w:p>
    <w:p w:rsidR="00A243A2" w:rsidRPr="00A243A2" w:rsidRDefault="00482F26" w:rsidP="00A243A2">
      <w:pPr>
        <w:pStyle w:val="a5"/>
        <w:numPr>
          <w:ilvl w:val="0"/>
          <w:numId w:val="7"/>
        </w:numPr>
        <w:rPr>
          <w:sz w:val="32"/>
          <w:szCs w:val="32"/>
        </w:rPr>
      </w:pPr>
      <w:hyperlink r:id="rId27" w:history="1">
        <w:r w:rsidR="00A243A2" w:rsidRPr="00A243A2">
          <w:rPr>
            <w:rStyle w:val="a6"/>
            <w:sz w:val="32"/>
            <w:szCs w:val="32"/>
          </w:rPr>
          <w:t>http://emiltim.livejournal.com/13230.html</w:t>
        </w:r>
      </w:hyperlink>
    </w:p>
    <w:p w:rsidR="00A243A2" w:rsidRPr="00A243A2" w:rsidRDefault="00482F26" w:rsidP="00A243A2">
      <w:pPr>
        <w:pStyle w:val="a5"/>
        <w:numPr>
          <w:ilvl w:val="0"/>
          <w:numId w:val="7"/>
        </w:numPr>
        <w:rPr>
          <w:sz w:val="32"/>
          <w:szCs w:val="32"/>
        </w:rPr>
      </w:pPr>
      <w:hyperlink r:id="rId28" w:history="1">
        <w:r w:rsidR="00A243A2" w:rsidRPr="00A243A2">
          <w:rPr>
            <w:rStyle w:val="a6"/>
            <w:sz w:val="32"/>
            <w:szCs w:val="32"/>
          </w:rPr>
          <w:t>http://dok.opredelim.com/docs/index-15676.html</w:t>
        </w:r>
      </w:hyperlink>
    </w:p>
    <w:p w:rsidR="00A243A2" w:rsidRPr="00A243A2" w:rsidRDefault="00A243A2" w:rsidP="005359E3">
      <w:pPr>
        <w:keepNext/>
        <w:keepLine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A243A2" w:rsidRPr="00A243A2" w:rsidSect="00D563B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6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</w:rPr>
    </w:lvl>
  </w:abstractNum>
  <w:abstractNum w:abstractNumId="1">
    <w:nsid w:val="00000003"/>
    <w:multiLevelType w:val="singleLevel"/>
    <w:tmpl w:val="00000003"/>
    <w:name w:val="WW8Num7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</w:rPr>
    </w:lvl>
  </w:abstractNum>
  <w:abstractNum w:abstractNumId="2">
    <w:nsid w:val="00000004"/>
    <w:multiLevelType w:val="singleLevel"/>
    <w:tmpl w:val="00000004"/>
    <w:name w:val="WW8Num5"/>
    <w:lvl w:ilvl="0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cs="Wingdings"/>
        <w:sz w:val="24"/>
        <w:szCs w:val="24"/>
      </w:rPr>
    </w:lvl>
  </w:abstractNum>
  <w:abstractNum w:abstractNumId="3">
    <w:nsid w:val="02B20E53"/>
    <w:multiLevelType w:val="multilevel"/>
    <w:tmpl w:val="8AAEC9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1B13503B"/>
    <w:multiLevelType w:val="hybridMultilevel"/>
    <w:tmpl w:val="504E16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1B1FFC"/>
    <w:multiLevelType w:val="hybridMultilevel"/>
    <w:tmpl w:val="7BDAF9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3C8361B"/>
    <w:multiLevelType w:val="hybridMultilevel"/>
    <w:tmpl w:val="D0C242B8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3AA45DD2"/>
    <w:multiLevelType w:val="hybridMultilevel"/>
    <w:tmpl w:val="25DE15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AB27083"/>
    <w:multiLevelType w:val="hybridMultilevel"/>
    <w:tmpl w:val="3CACF618"/>
    <w:lvl w:ilvl="0" w:tplc="0419000B">
      <w:start w:val="1"/>
      <w:numFmt w:val="bullet"/>
      <w:lvlText w:val=""/>
      <w:lvlJc w:val="left"/>
      <w:pPr>
        <w:ind w:left="142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9">
    <w:nsid w:val="440B1C2F"/>
    <w:multiLevelType w:val="hybridMultilevel"/>
    <w:tmpl w:val="B9C2F5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4744CBF"/>
    <w:multiLevelType w:val="hybridMultilevel"/>
    <w:tmpl w:val="F5EAA22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6DBD2A24"/>
    <w:multiLevelType w:val="multilevel"/>
    <w:tmpl w:val="BB8C90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785E7D2C"/>
    <w:multiLevelType w:val="hybridMultilevel"/>
    <w:tmpl w:val="BF20C602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0"/>
  </w:num>
  <w:num w:numId="3">
    <w:abstractNumId w:val="1"/>
  </w:num>
  <w:num w:numId="4">
    <w:abstractNumId w:val="2"/>
  </w:num>
  <w:num w:numId="5">
    <w:abstractNumId w:val="5"/>
  </w:num>
  <w:num w:numId="6">
    <w:abstractNumId w:val="8"/>
  </w:num>
  <w:num w:numId="7">
    <w:abstractNumId w:val="4"/>
  </w:num>
  <w:num w:numId="8">
    <w:abstractNumId w:val="12"/>
  </w:num>
  <w:num w:numId="9">
    <w:abstractNumId w:val="6"/>
  </w:num>
  <w:num w:numId="10">
    <w:abstractNumId w:val="10"/>
  </w:num>
  <w:num w:numId="11">
    <w:abstractNumId w:val="3"/>
  </w:num>
  <w:num w:numId="12">
    <w:abstractNumId w:val="11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7"/>
  <w:proofState w:spelling="clean" w:grammar="clean"/>
  <w:defaultTabStop w:val="708"/>
  <w:characterSpacingControl w:val="doNotCompress"/>
  <w:compat/>
  <w:rsids>
    <w:rsidRoot w:val="004E01B0"/>
    <w:rsid w:val="000F4B3B"/>
    <w:rsid w:val="00110200"/>
    <w:rsid w:val="00131D49"/>
    <w:rsid w:val="00282038"/>
    <w:rsid w:val="002F17B1"/>
    <w:rsid w:val="00340400"/>
    <w:rsid w:val="00344FC1"/>
    <w:rsid w:val="00371071"/>
    <w:rsid w:val="00404425"/>
    <w:rsid w:val="00407D3C"/>
    <w:rsid w:val="00482F26"/>
    <w:rsid w:val="004D1174"/>
    <w:rsid w:val="004E01B0"/>
    <w:rsid w:val="005359E3"/>
    <w:rsid w:val="006667F4"/>
    <w:rsid w:val="00687613"/>
    <w:rsid w:val="006A0F8E"/>
    <w:rsid w:val="006A71A7"/>
    <w:rsid w:val="00704D5F"/>
    <w:rsid w:val="007826A6"/>
    <w:rsid w:val="00797A0F"/>
    <w:rsid w:val="008022CB"/>
    <w:rsid w:val="00841E2B"/>
    <w:rsid w:val="00872508"/>
    <w:rsid w:val="0091770B"/>
    <w:rsid w:val="009D34B9"/>
    <w:rsid w:val="00A243A2"/>
    <w:rsid w:val="00AA7814"/>
    <w:rsid w:val="00AD3F76"/>
    <w:rsid w:val="00BB6371"/>
    <w:rsid w:val="00CD04B6"/>
    <w:rsid w:val="00CE7236"/>
    <w:rsid w:val="00D563BA"/>
    <w:rsid w:val="00D6592B"/>
    <w:rsid w:val="00E30656"/>
    <w:rsid w:val="00E33DAA"/>
    <w:rsid w:val="00E627A1"/>
    <w:rsid w:val="00EB3E2A"/>
    <w:rsid w:val="00EF171B"/>
    <w:rsid w:val="00F372A9"/>
    <w:rsid w:val="00FA63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63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3710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qFormat/>
    <w:rsid w:val="00371071"/>
    <w:rPr>
      <w:i/>
      <w:iCs/>
    </w:rPr>
  </w:style>
  <w:style w:type="paragraph" w:styleId="a5">
    <w:name w:val="List Paragraph"/>
    <w:basedOn w:val="a"/>
    <w:uiPriority w:val="34"/>
    <w:qFormat/>
    <w:rsid w:val="00371071"/>
    <w:pPr>
      <w:ind w:left="720"/>
      <w:contextualSpacing/>
    </w:pPr>
    <w:rPr>
      <w:rFonts w:eastAsiaTheme="minorEastAsia"/>
      <w:lang w:eastAsia="ru-RU"/>
    </w:rPr>
  </w:style>
  <w:style w:type="paragraph" w:customStyle="1" w:styleId="c0">
    <w:name w:val="c0"/>
    <w:basedOn w:val="a"/>
    <w:rsid w:val="00704D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704D5F"/>
  </w:style>
  <w:style w:type="character" w:styleId="a6">
    <w:name w:val="Hyperlink"/>
    <w:basedOn w:val="a0"/>
    <w:uiPriority w:val="99"/>
    <w:unhideWhenUsed/>
    <w:rsid w:val="00704D5F"/>
    <w:rPr>
      <w:color w:val="0000FF"/>
      <w:u w:val="single"/>
    </w:rPr>
  </w:style>
  <w:style w:type="paragraph" w:styleId="a7">
    <w:name w:val="No Spacing"/>
    <w:uiPriority w:val="1"/>
    <w:qFormat/>
    <w:rsid w:val="00344FC1"/>
    <w:pPr>
      <w:spacing w:after="0" w:line="240" w:lineRule="auto"/>
    </w:pPr>
  </w:style>
  <w:style w:type="character" w:customStyle="1" w:styleId="c3">
    <w:name w:val="c3"/>
    <w:basedOn w:val="a0"/>
    <w:rsid w:val="00F372A9"/>
  </w:style>
  <w:style w:type="character" w:customStyle="1" w:styleId="c2">
    <w:name w:val="c2"/>
    <w:basedOn w:val="a0"/>
    <w:rsid w:val="00F372A9"/>
  </w:style>
  <w:style w:type="paragraph" w:styleId="a8">
    <w:name w:val="Balloon Text"/>
    <w:basedOn w:val="a"/>
    <w:link w:val="a9"/>
    <w:uiPriority w:val="99"/>
    <w:semiHidden/>
    <w:unhideWhenUsed/>
    <w:rsid w:val="004D1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D117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100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9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6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1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&#1060;&#1077;&#1076;&#1086;&#1088;%20&#1063;&#1080;&#1078;&#1086;&#1074;.%20&#1042;&#1086;&#1089;&#1082;&#1088;&#1077;&#1096;&#1077;&#1085;&#1080;&#1077;%20&#1080;&#1079;%20&#1085;&#1077;&#1073;&#1099;&#1090;&#1080;&#1103;.mp4" TargetMode="External"/><Relationship Id="rId13" Type="http://schemas.openxmlformats.org/officeDocument/2006/relationships/image" Target="media/image5.jpeg"/><Relationship Id="rId18" Type="http://schemas.openxmlformats.org/officeDocument/2006/relationships/hyperlink" Target="&#1079;&#1072;&#1074;&#1077;&#1097;&#1072;&#1085;&#1080;&#1077;%2001.mp4" TargetMode="External"/><Relationship Id="rId26" Type="http://schemas.openxmlformats.org/officeDocument/2006/relationships/hyperlink" Target="http://elib-kostroma.ru/data/documents/Kostroma_08-09.pdf" TargetMode="External"/><Relationship Id="rId3" Type="http://schemas.openxmlformats.org/officeDocument/2006/relationships/styles" Target="styles.xml"/><Relationship Id="rId21" Type="http://schemas.openxmlformats.org/officeDocument/2006/relationships/hyperlink" Target="&#1079;&#1072;&#1082;&#1083;&#1102;&#1095;&#1077;&#1085;&#1080;&#1077;%2001.mp4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yperlink" Target="http://mamlas.livejournal.com/2712643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&#1050;&#1088;&#1086;&#1089;&#1089;&#1074;&#1086;&#1088;&#1076;%20&#1060;&#1077;&#1076;&#1086;&#1088;%20&#1063;&#1080;&#1078;&#1086;&#1074;.docx" TargetMode="External"/><Relationship Id="rId11" Type="http://schemas.openxmlformats.org/officeDocument/2006/relationships/image" Target="media/image3.jpeg"/><Relationship Id="rId24" Type="http://schemas.openxmlformats.org/officeDocument/2006/relationships/hyperlink" Target="http://kostromka.ru/kostroma/land/02/sizinceva/5.php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hyperlink" Target="http://elib-kostroma.ru/data/documents/Kostroma_08-09.pdf" TargetMode="External"/><Relationship Id="rId28" Type="http://schemas.openxmlformats.org/officeDocument/2006/relationships/hyperlink" Target="http://dok.opredelim.com/docs/index-15676.html" TargetMode="External"/><Relationship Id="rId10" Type="http://schemas.openxmlformats.org/officeDocument/2006/relationships/hyperlink" Target="&#1060;&#1077;&#1076;&#1086;&#1088;%20&#1063;&#1080;&#1078;&#1086;&#1074;.%20&#1042;&#1086;&#1089;&#1082;&#1088;&#1077;&#1096;&#1077;&#1085;&#1080;&#1077;%20&#1080;&#1079;%20&#1085;&#1077;&#1073;&#1099;&#1090;&#1080;&#1103;.mp4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hyperlink" Target="http://starina44.ru/bolshoy-vklad-dvoryanina-fedora-vasilyevicha-chizhova-v-razvitiye-goroda-kostromy-i-kostromskoy-gubernii" TargetMode="External"/><Relationship Id="rId27" Type="http://schemas.openxmlformats.org/officeDocument/2006/relationships/hyperlink" Target="http://emiltim.livejournal.com/13230.html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Изящная">
      <a:majorFont>
        <a:latin typeface="Trebuchet MS"/>
        <a:ea typeface=""/>
        <a:cs typeface=""/>
        <a:font script="Jpan" typeface="HG丸ｺﾞｼｯｸM-PRO"/>
        <a:font script="Hang" typeface="HY그래픽M"/>
        <a:font script="Hans" typeface="黑体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Trebuchet MS"/>
        <a:ea typeface=""/>
        <a:cs typeface=""/>
        <a:font script="Jpan" typeface="HG丸ｺﾞｼｯｸM-PRO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941ECA-3533-4BFF-8505-C213EA7B9F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334</TotalTime>
  <Pages>19</Pages>
  <Words>3452</Words>
  <Characters>19682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ШМЕЛЁВА</dc:creator>
  <cp:lastModifiedBy>Пользователь</cp:lastModifiedBy>
  <cp:revision>5</cp:revision>
  <dcterms:created xsi:type="dcterms:W3CDTF">2016-11-26T15:54:00Z</dcterms:created>
  <dcterms:modified xsi:type="dcterms:W3CDTF">2016-11-28T17:37:00Z</dcterms:modified>
</cp:coreProperties>
</file>