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964" w:rsidRPr="00A36964" w:rsidRDefault="00A36964" w:rsidP="00A36964">
      <w:pPr>
        <w:ind w:left="-426" w:firstLine="426"/>
        <w:jc w:val="center"/>
        <w:rPr>
          <w:sz w:val="20"/>
          <w:szCs w:val="20"/>
        </w:rPr>
      </w:pPr>
      <w:r w:rsidRPr="00A36964">
        <w:rPr>
          <w:sz w:val="20"/>
          <w:szCs w:val="20"/>
        </w:rPr>
        <w:t>РОССИЙСКАЯ ФЕДЕРАЦИЯ</w:t>
      </w:r>
    </w:p>
    <w:p w:rsidR="00A36964" w:rsidRPr="00A36964" w:rsidRDefault="00A36964" w:rsidP="00A36964">
      <w:pPr>
        <w:jc w:val="center"/>
        <w:rPr>
          <w:sz w:val="20"/>
          <w:szCs w:val="20"/>
        </w:rPr>
      </w:pPr>
      <w:r w:rsidRPr="00A36964">
        <w:rPr>
          <w:sz w:val="20"/>
          <w:szCs w:val="20"/>
        </w:rPr>
        <w:t>РОСТОВСКАЯ ОБЛАСТЬ</w:t>
      </w:r>
    </w:p>
    <w:p w:rsidR="00A36964" w:rsidRPr="00A36964" w:rsidRDefault="00A36964" w:rsidP="00A36964">
      <w:pPr>
        <w:jc w:val="center"/>
      </w:pPr>
      <w:r w:rsidRPr="00A36964">
        <w:rPr>
          <w:noProof/>
        </w:rPr>
        <w:drawing>
          <wp:anchor distT="0" distB="0" distL="114300" distR="114300" simplePos="0" relativeHeight="251659264" behindDoc="0" locked="0" layoutInCell="1" allowOverlap="1" wp14:anchorId="2F77EE36" wp14:editId="26FA5DF1">
            <wp:simplePos x="0" y="0"/>
            <wp:positionH relativeFrom="column">
              <wp:posOffset>-422275</wp:posOffset>
            </wp:positionH>
            <wp:positionV relativeFrom="paragraph">
              <wp:posOffset>-1905</wp:posOffset>
            </wp:positionV>
            <wp:extent cx="858520" cy="1068705"/>
            <wp:effectExtent l="0" t="0" r="0" b="0"/>
            <wp:wrapNone/>
            <wp:docPr id="1" name="Рисунок 1"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8520" cy="1068705"/>
                    </a:xfrm>
                    <a:prstGeom prst="rect">
                      <a:avLst/>
                    </a:prstGeom>
                    <a:noFill/>
                  </pic:spPr>
                </pic:pic>
              </a:graphicData>
            </a:graphic>
            <wp14:sizeRelH relativeFrom="page">
              <wp14:pctWidth>0</wp14:pctWidth>
            </wp14:sizeRelH>
            <wp14:sizeRelV relativeFrom="page">
              <wp14:pctHeight>0</wp14:pctHeight>
            </wp14:sizeRelV>
          </wp:anchor>
        </w:drawing>
      </w:r>
    </w:p>
    <w:p w:rsidR="00A36964" w:rsidRPr="00A36964" w:rsidRDefault="00A36964" w:rsidP="00A36964">
      <w:pPr>
        <w:ind w:firstLine="708"/>
        <w:jc w:val="center"/>
        <w:rPr>
          <w:b/>
          <w:sz w:val="36"/>
          <w:szCs w:val="36"/>
        </w:rPr>
      </w:pPr>
      <w:r w:rsidRPr="00A36964">
        <w:rPr>
          <w:b/>
          <w:sz w:val="36"/>
          <w:szCs w:val="36"/>
        </w:rPr>
        <w:t xml:space="preserve">Муниципальное бюджетное общеобразовательное </w:t>
      </w:r>
    </w:p>
    <w:p w:rsidR="00A36964" w:rsidRPr="00A36964" w:rsidRDefault="00A36964" w:rsidP="00A36964">
      <w:pPr>
        <w:jc w:val="center"/>
        <w:rPr>
          <w:b/>
          <w:sz w:val="36"/>
          <w:szCs w:val="36"/>
        </w:rPr>
      </w:pPr>
      <w:r w:rsidRPr="00A36964">
        <w:rPr>
          <w:b/>
          <w:sz w:val="36"/>
          <w:szCs w:val="36"/>
        </w:rPr>
        <w:t xml:space="preserve">учреждение </w:t>
      </w:r>
      <w:proofErr w:type="spellStart"/>
      <w:r w:rsidRPr="00A36964">
        <w:rPr>
          <w:b/>
          <w:sz w:val="36"/>
          <w:szCs w:val="36"/>
        </w:rPr>
        <w:t>г</w:t>
      </w:r>
      <w:proofErr w:type="gramStart"/>
      <w:r w:rsidRPr="00A36964">
        <w:rPr>
          <w:b/>
          <w:sz w:val="36"/>
          <w:szCs w:val="36"/>
        </w:rPr>
        <w:t>.Ш</w:t>
      </w:r>
      <w:proofErr w:type="gramEnd"/>
      <w:r w:rsidRPr="00A36964">
        <w:rPr>
          <w:b/>
          <w:sz w:val="36"/>
          <w:szCs w:val="36"/>
        </w:rPr>
        <w:t>ахты</w:t>
      </w:r>
      <w:proofErr w:type="spellEnd"/>
      <w:r w:rsidRPr="00A36964">
        <w:rPr>
          <w:b/>
          <w:sz w:val="36"/>
          <w:szCs w:val="36"/>
        </w:rPr>
        <w:t xml:space="preserve"> Ростовской области</w:t>
      </w:r>
    </w:p>
    <w:p w:rsidR="00A36964" w:rsidRPr="00A36964" w:rsidRDefault="00A36964" w:rsidP="00A36964">
      <w:pPr>
        <w:ind w:firstLine="708"/>
        <w:jc w:val="center"/>
        <w:rPr>
          <w:b/>
          <w:sz w:val="36"/>
          <w:szCs w:val="36"/>
        </w:rPr>
      </w:pPr>
      <w:r w:rsidRPr="00A36964">
        <w:rPr>
          <w:b/>
          <w:sz w:val="36"/>
          <w:szCs w:val="36"/>
        </w:rPr>
        <w:t>«Средняя общеобразовательная школа №20»</w:t>
      </w:r>
    </w:p>
    <w:p w:rsidR="00A36964" w:rsidRPr="00A36964" w:rsidRDefault="00A36964" w:rsidP="00A36964">
      <w:pPr>
        <w:pBdr>
          <w:bottom w:val="single" w:sz="6" w:space="0" w:color="auto"/>
        </w:pBdr>
        <w:jc w:val="center"/>
        <w:rPr>
          <w:kern w:val="28"/>
          <w:sz w:val="16"/>
          <w:szCs w:val="16"/>
        </w:rPr>
      </w:pPr>
    </w:p>
    <w:p w:rsidR="00A36964" w:rsidRPr="00A36964" w:rsidRDefault="00A36964" w:rsidP="00A36964">
      <w:pPr>
        <w:pBdr>
          <w:bottom w:val="single" w:sz="6" w:space="0" w:color="auto"/>
        </w:pBdr>
        <w:jc w:val="center"/>
        <w:rPr>
          <w:snapToGrid w:val="0"/>
          <w:kern w:val="28"/>
          <w:sz w:val="16"/>
          <w:szCs w:val="16"/>
        </w:rPr>
      </w:pPr>
      <w:r w:rsidRPr="00A36964">
        <w:rPr>
          <w:kern w:val="28"/>
          <w:sz w:val="16"/>
          <w:szCs w:val="16"/>
        </w:rPr>
        <w:t xml:space="preserve">346527 Россия, г. Шахты Ростовской обл., ул. Индустриальная, 1г, тел. / факс (8636) 24-22-19,   </w:t>
      </w:r>
      <w:proofErr w:type="gramStart"/>
      <w:r w:rsidRPr="00A36964">
        <w:rPr>
          <w:kern w:val="28"/>
          <w:sz w:val="16"/>
          <w:szCs w:val="16"/>
        </w:rPr>
        <w:t>е</w:t>
      </w:r>
      <w:proofErr w:type="gramEnd"/>
      <w:r w:rsidRPr="00A36964">
        <w:rPr>
          <w:snapToGrid w:val="0"/>
          <w:kern w:val="28"/>
          <w:sz w:val="16"/>
          <w:szCs w:val="16"/>
        </w:rPr>
        <w:t>-</w:t>
      </w:r>
      <w:r w:rsidRPr="00A36964">
        <w:rPr>
          <w:snapToGrid w:val="0"/>
          <w:kern w:val="28"/>
          <w:sz w:val="16"/>
          <w:szCs w:val="16"/>
          <w:lang w:val="en-US"/>
        </w:rPr>
        <w:t>mail</w:t>
      </w:r>
      <w:r w:rsidRPr="00A36964">
        <w:rPr>
          <w:snapToGrid w:val="0"/>
          <w:kern w:val="28"/>
          <w:sz w:val="16"/>
          <w:szCs w:val="16"/>
        </w:rPr>
        <w:t xml:space="preserve">: </w:t>
      </w:r>
      <w:hyperlink r:id="rId10" w:history="1">
        <w:r w:rsidRPr="00A36964">
          <w:rPr>
            <w:snapToGrid w:val="0"/>
            <w:color w:val="0000FF" w:themeColor="hyperlink"/>
            <w:kern w:val="28"/>
            <w:sz w:val="16"/>
            <w:szCs w:val="16"/>
            <w:u w:val="single"/>
            <w:lang w:val="en-US"/>
          </w:rPr>
          <w:t>schooll</w:t>
        </w:r>
        <w:r w:rsidRPr="00A36964">
          <w:rPr>
            <w:snapToGrid w:val="0"/>
            <w:color w:val="0000FF" w:themeColor="hyperlink"/>
            <w:kern w:val="28"/>
            <w:sz w:val="16"/>
            <w:szCs w:val="16"/>
            <w:u w:val="single"/>
          </w:rPr>
          <w:t>20@</w:t>
        </w:r>
        <w:r w:rsidRPr="00A36964">
          <w:rPr>
            <w:snapToGrid w:val="0"/>
            <w:color w:val="0000FF" w:themeColor="hyperlink"/>
            <w:kern w:val="28"/>
            <w:sz w:val="16"/>
            <w:szCs w:val="16"/>
            <w:u w:val="single"/>
            <w:lang w:val="en-US"/>
          </w:rPr>
          <w:t>mail</w:t>
        </w:r>
        <w:r w:rsidRPr="00A36964">
          <w:rPr>
            <w:snapToGrid w:val="0"/>
            <w:color w:val="0000FF" w:themeColor="hyperlink"/>
            <w:kern w:val="28"/>
            <w:sz w:val="16"/>
            <w:szCs w:val="16"/>
            <w:u w:val="single"/>
          </w:rPr>
          <w:t>.</w:t>
        </w:r>
        <w:proofErr w:type="spellStart"/>
        <w:r w:rsidRPr="00A36964">
          <w:rPr>
            <w:snapToGrid w:val="0"/>
            <w:color w:val="0000FF" w:themeColor="hyperlink"/>
            <w:kern w:val="28"/>
            <w:sz w:val="16"/>
            <w:szCs w:val="16"/>
            <w:u w:val="single"/>
            <w:lang w:val="en-US"/>
          </w:rPr>
          <w:t>ru</w:t>
        </w:r>
        <w:proofErr w:type="spellEnd"/>
      </w:hyperlink>
      <w:r w:rsidRPr="00A36964">
        <w:rPr>
          <w:snapToGrid w:val="0"/>
          <w:kern w:val="28"/>
          <w:sz w:val="16"/>
          <w:szCs w:val="16"/>
        </w:rPr>
        <w:t xml:space="preserve"> </w:t>
      </w:r>
    </w:p>
    <w:p w:rsidR="00A36964" w:rsidRPr="00A36964" w:rsidRDefault="00A36964" w:rsidP="00A36964"/>
    <w:p w:rsidR="00A36964" w:rsidRPr="00A36964" w:rsidRDefault="00A36964" w:rsidP="00A36964">
      <w:pPr>
        <w:tabs>
          <w:tab w:val="left" w:pos="2894"/>
        </w:tabs>
        <w:ind w:left="4820"/>
        <w:jc w:val="center"/>
      </w:pPr>
      <w:r w:rsidRPr="00A36964">
        <w:t>«Утверждаю»</w:t>
      </w:r>
    </w:p>
    <w:p w:rsidR="00A36964" w:rsidRPr="00A36964" w:rsidRDefault="00A36964" w:rsidP="00A36964">
      <w:pPr>
        <w:tabs>
          <w:tab w:val="left" w:pos="2894"/>
        </w:tabs>
        <w:ind w:left="5103"/>
      </w:pPr>
      <w:r w:rsidRPr="00A36964">
        <w:t xml:space="preserve">                                                                                                          Директор МБОУ СОШ №20 </w:t>
      </w:r>
      <w:proofErr w:type="spellStart"/>
      <w:r w:rsidRPr="00A36964">
        <w:t>г</w:t>
      </w:r>
      <w:proofErr w:type="gramStart"/>
      <w:r w:rsidRPr="00A36964">
        <w:t>.Ш</w:t>
      </w:r>
      <w:proofErr w:type="gramEnd"/>
      <w:r w:rsidRPr="00A36964">
        <w:t>ахты</w:t>
      </w:r>
      <w:proofErr w:type="spellEnd"/>
    </w:p>
    <w:p w:rsidR="00A36964" w:rsidRPr="00A36964" w:rsidRDefault="00A36964" w:rsidP="00A36964">
      <w:pPr>
        <w:tabs>
          <w:tab w:val="left" w:pos="2894"/>
        </w:tabs>
        <w:ind w:left="5103"/>
      </w:pPr>
      <w:r w:rsidRPr="00A36964">
        <w:t>Н.М. Володина</w:t>
      </w:r>
    </w:p>
    <w:p w:rsidR="00A36964" w:rsidRPr="00A36964" w:rsidRDefault="00A36964" w:rsidP="00A36964">
      <w:pPr>
        <w:tabs>
          <w:tab w:val="left" w:pos="2894"/>
        </w:tabs>
      </w:pPr>
      <w:r w:rsidRPr="00A36964">
        <w:t xml:space="preserve">                                                                                     Приказ № _____________ </w:t>
      </w:r>
      <w:proofErr w:type="gramStart"/>
      <w:r w:rsidRPr="00A36964">
        <w:t>от</w:t>
      </w:r>
      <w:proofErr w:type="gramEnd"/>
      <w:r w:rsidRPr="00A36964">
        <w:t xml:space="preserve"> _________</w:t>
      </w:r>
    </w:p>
    <w:p w:rsidR="00A36964" w:rsidRPr="00A36964" w:rsidRDefault="00A36964" w:rsidP="00A36964">
      <w:pPr>
        <w:tabs>
          <w:tab w:val="left" w:pos="2894"/>
        </w:tabs>
        <w:ind w:left="5103"/>
      </w:pPr>
      <w:r w:rsidRPr="00A36964">
        <w:t xml:space="preserve">                                                                                                             </w:t>
      </w:r>
    </w:p>
    <w:p w:rsidR="00A36964" w:rsidRPr="00A36964" w:rsidRDefault="00A36964" w:rsidP="00A36964"/>
    <w:p w:rsidR="00A36964" w:rsidRPr="00A36964" w:rsidRDefault="00A36964" w:rsidP="00A36964"/>
    <w:p w:rsidR="00A36964" w:rsidRPr="00A36964" w:rsidRDefault="00A36964" w:rsidP="00A36964"/>
    <w:p w:rsidR="00A36964" w:rsidRPr="00A36964" w:rsidRDefault="00A36964" w:rsidP="00A36964"/>
    <w:p w:rsidR="00A36964" w:rsidRPr="00A36964" w:rsidRDefault="00A36964" w:rsidP="00A36964"/>
    <w:p w:rsidR="00A36964" w:rsidRPr="00A36964" w:rsidRDefault="00A36964" w:rsidP="00A36964">
      <w:pPr>
        <w:tabs>
          <w:tab w:val="left" w:pos="1065"/>
        </w:tabs>
        <w:jc w:val="center"/>
        <w:rPr>
          <w:b/>
          <w:sz w:val="40"/>
          <w:szCs w:val="40"/>
        </w:rPr>
      </w:pPr>
      <w:r w:rsidRPr="00A36964">
        <w:rPr>
          <w:b/>
          <w:sz w:val="40"/>
          <w:szCs w:val="40"/>
        </w:rPr>
        <w:t>РАБОЧАЯ  ПРОГРАММА</w:t>
      </w:r>
    </w:p>
    <w:p w:rsidR="00A36964" w:rsidRPr="00A36964" w:rsidRDefault="00A36964" w:rsidP="00A36964">
      <w:pPr>
        <w:tabs>
          <w:tab w:val="left" w:pos="1065"/>
        </w:tabs>
        <w:jc w:val="center"/>
        <w:rPr>
          <w:b/>
          <w:sz w:val="40"/>
          <w:szCs w:val="40"/>
        </w:rPr>
      </w:pPr>
    </w:p>
    <w:p w:rsidR="00A36964" w:rsidRPr="00A36964" w:rsidRDefault="00A36964" w:rsidP="00A36964">
      <w:pPr>
        <w:tabs>
          <w:tab w:val="left" w:pos="1065"/>
        </w:tabs>
        <w:ind w:left="284"/>
        <w:jc w:val="center"/>
        <w:rPr>
          <w:sz w:val="36"/>
          <w:szCs w:val="36"/>
        </w:rPr>
      </w:pPr>
      <w:r w:rsidRPr="00A36964">
        <w:rPr>
          <w:sz w:val="36"/>
          <w:szCs w:val="36"/>
        </w:rPr>
        <w:t xml:space="preserve">по </w:t>
      </w:r>
      <w:r w:rsidRPr="00A36964">
        <w:rPr>
          <w:sz w:val="36"/>
          <w:szCs w:val="36"/>
          <w:u w:val="single"/>
        </w:rPr>
        <w:t>литературному чтению</w:t>
      </w:r>
    </w:p>
    <w:p w:rsidR="00A36964" w:rsidRPr="00A36964" w:rsidRDefault="00A36964" w:rsidP="00A36964">
      <w:pPr>
        <w:tabs>
          <w:tab w:val="left" w:pos="1065"/>
        </w:tabs>
        <w:ind w:left="284"/>
        <w:jc w:val="center"/>
        <w:rPr>
          <w:sz w:val="36"/>
          <w:szCs w:val="36"/>
          <w:u w:val="single"/>
        </w:rPr>
      </w:pPr>
    </w:p>
    <w:p w:rsidR="00A36964" w:rsidRPr="00A36964" w:rsidRDefault="00A36964" w:rsidP="00A36964">
      <w:pPr>
        <w:tabs>
          <w:tab w:val="left" w:pos="1065"/>
        </w:tabs>
        <w:jc w:val="center"/>
        <w:rPr>
          <w:b/>
          <w:sz w:val="36"/>
          <w:szCs w:val="36"/>
        </w:rPr>
      </w:pPr>
      <w:r w:rsidRPr="00A36964">
        <w:rPr>
          <w:b/>
          <w:sz w:val="36"/>
          <w:szCs w:val="36"/>
        </w:rPr>
        <w:t>Уровень общего образования (класс)</w:t>
      </w:r>
    </w:p>
    <w:p w:rsidR="00A36964" w:rsidRPr="00A36964" w:rsidRDefault="00A36964" w:rsidP="00A36964">
      <w:pPr>
        <w:tabs>
          <w:tab w:val="left" w:pos="1065"/>
        </w:tabs>
        <w:ind w:left="284"/>
        <w:jc w:val="center"/>
        <w:rPr>
          <w:sz w:val="36"/>
          <w:szCs w:val="36"/>
        </w:rPr>
      </w:pPr>
      <w:r w:rsidRPr="00A36964">
        <w:rPr>
          <w:sz w:val="36"/>
          <w:szCs w:val="36"/>
        </w:rPr>
        <w:t>н</w:t>
      </w:r>
      <w:r w:rsidR="00716B63">
        <w:rPr>
          <w:sz w:val="36"/>
          <w:szCs w:val="36"/>
        </w:rPr>
        <w:t>ачальное общее образование, 3 «Б</w:t>
      </w:r>
      <w:r w:rsidRPr="00A36964">
        <w:rPr>
          <w:sz w:val="36"/>
          <w:szCs w:val="36"/>
        </w:rPr>
        <w:t>» класс</w:t>
      </w:r>
    </w:p>
    <w:p w:rsidR="00A36964" w:rsidRPr="00A36964" w:rsidRDefault="00A36964" w:rsidP="00A36964">
      <w:pPr>
        <w:tabs>
          <w:tab w:val="left" w:pos="1065"/>
        </w:tabs>
        <w:jc w:val="center"/>
        <w:rPr>
          <w:sz w:val="22"/>
          <w:szCs w:val="22"/>
        </w:rPr>
      </w:pPr>
      <w:r w:rsidRPr="00A36964">
        <w:rPr>
          <w:sz w:val="22"/>
          <w:szCs w:val="22"/>
        </w:rPr>
        <w:t>(начальное общее, основное общее, среднее общее образование с указанием класса)</w:t>
      </w:r>
    </w:p>
    <w:p w:rsidR="00A36964" w:rsidRPr="00A36964" w:rsidRDefault="00A36964" w:rsidP="00A36964">
      <w:pPr>
        <w:jc w:val="center"/>
        <w:rPr>
          <w:sz w:val="36"/>
          <w:szCs w:val="36"/>
        </w:rPr>
      </w:pPr>
    </w:p>
    <w:p w:rsidR="00A36964" w:rsidRPr="00A36964" w:rsidRDefault="00A36964" w:rsidP="00A36964">
      <w:pPr>
        <w:ind w:left="284"/>
        <w:jc w:val="center"/>
        <w:rPr>
          <w:sz w:val="36"/>
          <w:szCs w:val="36"/>
          <w:u w:val="single"/>
        </w:rPr>
      </w:pPr>
      <w:r w:rsidRPr="00A36964">
        <w:rPr>
          <w:b/>
          <w:sz w:val="36"/>
          <w:szCs w:val="36"/>
        </w:rPr>
        <w:t>Количество часов</w:t>
      </w:r>
      <w:r w:rsidRPr="00A36964">
        <w:rPr>
          <w:sz w:val="36"/>
          <w:szCs w:val="36"/>
        </w:rPr>
        <w:t xml:space="preserve"> в год  __132___</w:t>
      </w:r>
    </w:p>
    <w:p w:rsidR="00A36964" w:rsidRPr="00A36964" w:rsidRDefault="00A36964" w:rsidP="00A36964">
      <w:pPr>
        <w:ind w:left="284"/>
        <w:jc w:val="center"/>
        <w:rPr>
          <w:sz w:val="36"/>
          <w:szCs w:val="36"/>
        </w:rPr>
      </w:pPr>
      <w:r w:rsidRPr="00A36964">
        <w:rPr>
          <w:sz w:val="36"/>
          <w:szCs w:val="36"/>
        </w:rPr>
        <w:t>в неделю _4__</w:t>
      </w:r>
    </w:p>
    <w:p w:rsidR="00A36964" w:rsidRPr="00A36964" w:rsidRDefault="00A36964" w:rsidP="00A36964">
      <w:pPr>
        <w:ind w:left="284"/>
        <w:jc w:val="center"/>
        <w:rPr>
          <w:sz w:val="36"/>
          <w:szCs w:val="36"/>
        </w:rPr>
      </w:pPr>
    </w:p>
    <w:p w:rsidR="00A36964" w:rsidRPr="00A36964" w:rsidRDefault="00A36964" w:rsidP="00A36964">
      <w:pPr>
        <w:ind w:left="284"/>
        <w:jc w:val="center"/>
        <w:rPr>
          <w:sz w:val="36"/>
          <w:szCs w:val="36"/>
          <w:u w:val="single"/>
        </w:rPr>
      </w:pPr>
      <w:r w:rsidRPr="00A36964">
        <w:rPr>
          <w:b/>
          <w:sz w:val="36"/>
          <w:szCs w:val="36"/>
        </w:rPr>
        <w:t>Учитель</w:t>
      </w:r>
      <w:r w:rsidRPr="00A36964">
        <w:rPr>
          <w:sz w:val="36"/>
          <w:szCs w:val="36"/>
        </w:rPr>
        <w:t xml:space="preserve"> </w:t>
      </w:r>
      <w:r w:rsidRPr="00A36964">
        <w:rPr>
          <w:sz w:val="36"/>
          <w:szCs w:val="36"/>
          <w:u w:val="single"/>
        </w:rPr>
        <w:t>Панюшкина Галина Ивановна</w:t>
      </w:r>
    </w:p>
    <w:p w:rsidR="00A36964" w:rsidRPr="00A36964" w:rsidRDefault="00A36964" w:rsidP="00A36964">
      <w:pPr>
        <w:jc w:val="center"/>
        <w:rPr>
          <w:sz w:val="36"/>
          <w:szCs w:val="36"/>
          <w:u w:val="single"/>
        </w:rPr>
      </w:pPr>
    </w:p>
    <w:p w:rsidR="00A36964" w:rsidRPr="00A36964" w:rsidRDefault="00A36964" w:rsidP="00A36964">
      <w:pPr>
        <w:ind w:left="284"/>
        <w:jc w:val="center"/>
        <w:rPr>
          <w:b/>
          <w:sz w:val="36"/>
          <w:szCs w:val="36"/>
        </w:rPr>
      </w:pPr>
      <w:r w:rsidRPr="00A36964">
        <w:rPr>
          <w:b/>
          <w:sz w:val="36"/>
          <w:szCs w:val="36"/>
        </w:rPr>
        <w:t>Программа разработана на основе</w:t>
      </w:r>
    </w:p>
    <w:p w:rsidR="00A36964" w:rsidRPr="00A36964" w:rsidRDefault="00A36964" w:rsidP="00A36964">
      <w:pPr>
        <w:ind w:left="284"/>
        <w:jc w:val="center"/>
        <w:rPr>
          <w:sz w:val="36"/>
          <w:szCs w:val="36"/>
          <w:u w:val="single"/>
        </w:rPr>
      </w:pPr>
      <w:r w:rsidRPr="00A36964">
        <w:rPr>
          <w:sz w:val="36"/>
          <w:szCs w:val="36"/>
          <w:u w:val="single"/>
        </w:rPr>
        <w:t>примерной программы по литературному чтению   для 1-4 классов,</w:t>
      </w:r>
      <w:r w:rsidRPr="00A36964">
        <w:rPr>
          <w:sz w:val="36"/>
          <w:szCs w:val="36"/>
        </w:rPr>
        <w:t xml:space="preserve"> авторской программы</w:t>
      </w:r>
      <w:r w:rsidRPr="000A4407">
        <w:rPr>
          <w:sz w:val="32"/>
          <w:szCs w:val="32"/>
        </w:rPr>
        <w:t xml:space="preserve"> </w:t>
      </w:r>
      <w:proofErr w:type="spellStart"/>
      <w:r w:rsidR="000A4407" w:rsidRPr="000A4407">
        <w:rPr>
          <w:rFonts w:eastAsia="Calibri"/>
          <w:color w:val="000000"/>
          <w:sz w:val="32"/>
          <w:szCs w:val="32"/>
          <w:lang w:eastAsia="en-US"/>
        </w:rPr>
        <w:t>Л.Ф.Климановой</w:t>
      </w:r>
      <w:proofErr w:type="spellEnd"/>
      <w:r w:rsidR="000A4407" w:rsidRPr="000A4407">
        <w:rPr>
          <w:rFonts w:eastAsia="Calibri"/>
          <w:color w:val="000000"/>
          <w:sz w:val="32"/>
          <w:szCs w:val="32"/>
          <w:lang w:eastAsia="en-US"/>
        </w:rPr>
        <w:t xml:space="preserve">, </w:t>
      </w:r>
      <w:proofErr w:type="spellStart"/>
      <w:r w:rsidR="000A4407" w:rsidRPr="000A4407">
        <w:rPr>
          <w:rFonts w:eastAsia="Calibri"/>
          <w:color w:val="000000"/>
          <w:sz w:val="32"/>
          <w:szCs w:val="32"/>
          <w:lang w:eastAsia="en-US"/>
        </w:rPr>
        <w:t>В.Г.Горецкого</w:t>
      </w:r>
      <w:proofErr w:type="spellEnd"/>
      <w:r w:rsidR="000A4407" w:rsidRPr="000A4407">
        <w:rPr>
          <w:rFonts w:eastAsia="Calibri"/>
          <w:color w:val="000000"/>
          <w:sz w:val="32"/>
          <w:szCs w:val="32"/>
          <w:lang w:eastAsia="en-US"/>
        </w:rPr>
        <w:t xml:space="preserve">, </w:t>
      </w:r>
      <w:proofErr w:type="spellStart"/>
      <w:r w:rsidR="000A4407" w:rsidRPr="000A4407">
        <w:rPr>
          <w:rFonts w:eastAsia="Calibri"/>
          <w:color w:val="000000"/>
          <w:sz w:val="32"/>
          <w:szCs w:val="32"/>
          <w:lang w:eastAsia="en-US"/>
        </w:rPr>
        <w:t>Л.А.Виноградской</w:t>
      </w:r>
      <w:proofErr w:type="spellEnd"/>
      <w:r w:rsidR="000A4407" w:rsidRPr="000A4407">
        <w:rPr>
          <w:sz w:val="32"/>
          <w:szCs w:val="32"/>
        </w:rPr>
        <w:t xml:space="preserve"> </w:t>
      </w:r>
      <w:r w:rsidRPr="00A36964">
        <w:rPr>
          <w:sz w:val="36"/>
          <w:szCs w:val="36"/>
        </w:rPr>
        <w:t xml:space="preserve">«Литературное чтение», </w:t>
      </w:r>
      <w:r w:rsidRPr="00A36964">
        <w:rPr>
          <w:sz w:val="36"/>
          <w:szCs w:val="36"/>
          <w:u w:val="single"/>
        </w:rPr>
        <w:t xml:space="preserve"> издательство «</w:t>
      </w:r>
      <w:r w:rsidR="00C12135">
        <w:rPr>
          <w:sz w:val="36"/>
          <w:szCs w:val="36"/>
          <w:u w:val="single"/>
        </w:rPr>
        <w:t>Просвещение», 2012</w:t>
      </w:r>
      <w:r w:rsidRPr="00A36964">
        <w:rPr>
          <w:sz w:val="36"/>
          <w:szCs w:val="36"/>
          <w:u w:val="single"/>
        </w:rPr>
        <w:t>г.</w:t>
      </w:r>
    </w:p>
    <w:p w:rsidR="00A36964" w:rsidRPr="00A36964" w:rsidRDefault="00A36964" w:rsidP="00A36964">
      <w:pPr>
        <w:ind w:left="284"/>
        <w:jc w:val="center"/>
        <w:rPr>
          <w:sz w:val="22"/>
          <w:szCs w:val="22"/>
        </w:rPr>
      </w:pPr>
      <w:r w:rsidRPr="00A36964">
        <w:rPr>
          <w:sz w:val="22"/>
          <w:szCs w:val="22"/>
        </w:rPr>
        <w:t>(примерная программа/программы, издательство, год издания)</w:t>
      </w:r>
    </w:p>
    <w:p w:rsidR="00A36964" w:rsidRPr="00A36964" w:rsidRDefault="00A36964" w:rsidP="00A36964">
      <w:pPr>
        <w:tabs>
          <w:tab w:val="left" w:pos="1800"/>
          <w:tab w:val="left" w:pos="9000"/>
        </w:tabs>
        <w:jc w:val="center"/>
        <w:rPr>
          <w:b/>
          <w:sz w:val="22"/>
          <w:szCs w:val="22"/>
        </w:rPr>
      </w:pPr>
    </w:p>
    <w:p w:rsidR="00A36964" w:rsidRPr="00A36964" w:rsidRDefault="00A36964" w:rsidP="00A36964">
      <w:pPr>
        <w:tabs>
          <w:tab w:val="left" w:pos="1800"/>
          <w:tab w:val="left" w:pos="9000"/>
        </w:tabs>
        <w:jc w:val="center"/>
        <w:rPr>
          <w:b/>
          <w:sz w:val="36"/>
          <w:szCs w:val="36"/>
        </w:rPr>
      </w:pPr>
    </w:p>
    <w:p w:rsidR="00A36964" w:rsidRPr="00A36964" w:rsidRDefault="00716B63" w:rsidP="00A36964">
      <w:pPr>
        <w:tabs>
          <w:tab w:val="left" w:pos="1800"/>
          <w:tab w:val="left" w:pos="9000"/>
        </w:tabs>
        <w:jc w:val="center"/>
        <w:rPr>
          <w:b/>
        </w:rPr>
      </w:pPr>
      <w:proofErr w:type="spellStart"/>
      <w:r>
        <w:rPr>
          <w:b/>
        </w:rPr>
        <w:t>г.Шахты</w:t>
      </w:r>
      <w:proofErr w:type="spellEnd"/>
      <w:r>
        <w:rPr>
          <w:b/>
        </w:rPr>
        <w:t xml:space="preserve"> 2018</w:t>
      </w:r>
    </w:p>
    <w:p w:rsidR="00A36964" w:rsidRPr="00A36964" w:rsidRDefault="00A36964" w:rsidP="00A36964">
      <w:pPr>
        <w:numPr>
          <w:ilvl w:val="0"/>
          <w:numId w:val="23"/>
        </w:numPr>
        <w:contextualSpacing/>
        <w:jc w:val="center"/>
        <w:rPr>
          <w:b/>
          <w:sz w:val="32"/>
          <w:szCs w:val="32"/>
        </w:rPr>
      </w:pPr>
      <w:r w:rsidRPr="00A36964">
        <w:rPr>
          <w:b/>
          <w:sz w:val="32"/>
          <w:szCs w:val="32"/>
        </w:rPr>
        <w:lastRenderedPageBreak/>
        <w:t>Пояснительная записка</w:t>
      </w:r>
    </w:p>
    <w:p w:rsidR="00A36964" w:rsidRPr="00A36964" w:rsidRDefault="00A36964" w:rsidP="00A36964">
      <w:pPr>
        <w:jc w:val="center"/>
        <w:rPr>
          <w:b/>
        </w:rPr>
      </w:pPr>
    </w:p>
    <w:p w:rsidR="00A36964" w:rsidRPr="00A36964" w:rsidRDefault="00A36964" w:rsidP="00A36964">
      <w:pPr>
        <w:autoSpaceDE w:val="0"/>
        <w:autoSpaceDN w:val="0"/>
        <w:adjustRightInd w:val="0"/>
        <w:ind w:firstLine="709"/>
        <w:jc w:val="both"/>
        <w:rPr>
          <w:sz w:val="28"/>
          <w:szCs w:val="28"/>
          <w:lang w:eastAsia="en-US" w:bidi="en-US"/>
        </w:rPr>
      </w:pPr>
      <w:r w:rsidRPr="00A36964">
        <w:rPr>
          <w:sz w:val="28"/>
          <w:szCs w:val="28"/>
          <w:lang w:eastAsia="en-US" w:bidi="en-US"/>
        </w:rPr>
        <w:t xml:space="preserve">Рабочая программа по литературному  чтению для 3 класса составлена на основе следующих нормативных документов: </w:t>
      </w:r>
    </w:p>
    <w:p w:rsidR="00A36964" w:rsidRPr="00A36964" w:rsidRDefault="00A36964" w:rsidP="00A36964">
      <w:pPr>
        <w:shd w:val="clear" w:color="auto" w:fill="FFFFFF"/>
        <w:tabs>
          <w:tab w:val="left" w:pos="509"/>
        </w:tabs>
        <w:jc w:val="both"/>
        <w:rPr>
          <w:spacing w:val="-10"/>
          <w:sz w:val="28"/>
          <w:szCs w:val="28"/>
          <w:u w:val="single"/>
        </w:rPr>
      </w:pPr>
      <w:r w:rsidRPr="00A36964">
        <w:rPr>
          <w:spacing w:val="-10"/>
          <w:sz w:val="28"/>
          <w:szCs w:val="28"/>
          <w:u w:val="single"/>
        </w:rPr>
        <w:t>Законы:</w:t>
      </w:r>
    </w:p>
    <w:p w:rsidR="00A36964" w:rsidRPr="00A36964" w:rsidRDefault="00A36964" w:rsidP="00A36964">
      <w:pPr>
        <w:shd w:val="clear" w:color="auto" w:fill="FFFFFF"/>
        <w:tabs>
          <w:tab w:val="left" w:pos="509"/>
        </w:tabs>
        <w:jc w:val="both"/>
        <w:rPr>
          <w:sz w:val="28"/>
          <w:szCs w:val="28"/>
        </w:rPr>
      </w:pPr>
      <w:r w:rsidRPr="00A36964">
        <w:rPr>
          <w:sz w:val="28"/>
          <w:szCs w:val="28"/>
        </w:rPr>
        <w:t>- Федеральный закон «Об образовании в Российской Федерации» (от 29.12.2012 № 273-ФЗ);</w:t>
      </w:r>
    </w:p>
    <w:p w:rsidR="00A36964" w:rsidRPr="00A36964" w:rsidRDefault="00A36964" w:rsidP="00A36964">
      <w:pPr>
        <w:jc w:val="both"/>
        <w:rPr>
          <w:sz w:val="28"/>
          <w:szCs w:val="28"/>
          <w:u w:val="single"/>
        </w:rPr>
      </w:pPr>
      <w:r w:rsidRPr="00A36964">
        <w:rPr>
          <w:sz w:val="28"/>
          <w:szCs w:val="28"/>
          <w:u w:val="single"/>
        </w:rPr>
        <w:t>Программы:</w:t>
      </w:r>
    </w:p>
    <w:p w:rsidR="00A36964" w:rsidRPr="00A36964" w:rsidRDefault="00A36964" w:rsidP="00A36964">
      <w:pPr>
        <w:jc w:val="both"/>
        <w:rPr>
          <w:i/>
          <w:color w:val="FF0000"/>
          <w:sz w:val="28"/>
          <w:szCs w:val="28"/>
          <w:u w:val="single"/>
        </w:rPr>
      </w:pPr>
      <w:r w:rsidRPr="00A36964">
        <w:rPr>
          <w:color w:val="000000"/>
          <w:sz w:val="28"/>
          <w:szCs w:val="28"/>
        </w:rPr>
        <w:t>-</w:t>
      </w:r>
      <w:hyperlink r:id="rId11" w:tooltip="Примерная основная образовательная программа начального общего образования" w:history="1">
        <w:r w:rsidRPr="00A36964">
          <w:rPr>
            <w:sz w:val="28"/>
            <w:szCs w:val="28"/>
          </w:rPr>
          <w:t xml:space="preserve">Примерная основная образовательная программа начального общего образования (одобрена федеральным учебно-методическим объединением по общему образованию, протокол заседания от 08.04.2015 г. №1/15);  </w:t>
        </w:r>
      </w:hyperlink>
    </w:p>
    <w:p w:rsidR="00A36964" w:rsidRPr="00A36964" w:rsidRDefault="00A36964" w:rsidP="00A36964">
      <w:pPr>
        <w:tabs>
          <w:tab w:val="left" w:pos="3154"/>
        </w:tabs>
        <w:jc w:val="both"/>
        <w:rPr>
          <w:color w:val="000000"/>
          <w:sz w:val="28"/>
          <w:szCs w:val="28"/>
          <w:u w:val="single"/>
        </w:rPr>
      </w:pPr>
      <w:r w:rsidRPr="00A36964">
        <w:rPr>
          <w:color w:val="000000"/>
          <w:sz w:val="28"/>
          <w:szCs w:val="28"/>
          <w:u w:val="single"/>
        </w:rPr>
        <w:t xml:space="preserve">Приказы: </w:t>
      </w:r>
    </w:p>
    <w:p w:rsidR="00A36964" w:rsidRPr="00A36964" w:rsidRDefault="00A36964" w:rsidP="00A36964">
      <w:pPr>
        <w:jc w:val="both"/>
        <w:rPr>
          <w:sz w:val="28"/>
          <w:szCs w:val="28"/>
        </w:rPr>
      </w:pPr>
      <w:r w:rsidRPr="00A36964">
        <w:rPr>
          <w:color w:val="000000"/>
          <w:sz w:val="28"/>
          <w:szCs w:val="28"/>
        </w:rPr>
        <w:t xml:space="preserve">- </w:t>
      </w:r>
      <w:hyperlink r:id="rId12" w:tooltip="Приказ Минобрнауки России от 6 октября 2009 года № 373 " w:history="1">
        <w:r w:rsidRPr="00A36964">
          <w:rPr>
            <w:sz w:val="28"/>
            <w:szCs w:val="28"/>
          </w:rPr>
          <w:t xml:space="preserve">Приказ </w:t>
        </w:r>
        <w:proofErr w:type="spellStart"/>
        <w:r w:rsidRPr="00A36964">
          <w:rPr>
            <w:sz w:val="28"/>
            <w:szCs w:val="28"/>
          </w:rPr>
          <w:t>Минобрнауки</w:t>
        </w:r>
        <w:proofErr w:type="spellEnd"/>
        <w:r w:rsidRPr="00A36964">
          <w:rPr>
            <w:sz w:val="28"/>
            <w:szCs w:val="28"/>
          </w:rPr>
          <w:t xml:space="preserve">  России от 6 октября 2009 года № 373 «Об утверждении и введении в действие федерального государственного образовательного стандарта начального общего образования».</w:t>
        </w:r>
      </w:hyperlink>
      <w:hyperlink r:id="rId13" w:tooltip="Федеральный государственный образовательный стандарт начального общего образования" w:history="1"/>
    </w:p>
    <w:p w:rsidR="00A36964" w:rsidRPr="00A36964" w:rsidRDefault="00A36964" w:rsidP="00A36964">
      <w:pPr>
        <w:jc w:val="both"/>
        <w:rPr>
          <w:sz w:val="28"/>
          <w:szCs w:val="28"/>
        </w:rPr>
      </w:pPr>
      <w:r w:rsidRPr="00A36964">
        <w:rPr>
          <w:sz w:val="28"/>
          <w:szCs w:val="28"/>
        </w:rPr>
        <w:t xml:space="preserve">- </w:t>
      </w:r>
      <w:hyperlink r:id="rId14" w:tooltip="Приказ Минобрнауки России от 26 ноября 2010 года № 1241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w:history="1">
        <w:r w:rsidRPr="00A36964">
          <w:rPr>
            <w:sz w:val="28"/>
            <w:szCs w:val="28"/>
          </w:rPr>
          <w:t xml:space="preserve">Приказ </w:t>
        </w:r>
        <w:proofErr w:type="spellStart"/>
        <w:r w:rsidRPr="00A36964">
          <w:rPr>
            <w:sz w:val="28"/>
            <w:szCs w:val="28"/>
          </w:rPr>
          <w:t>Минобрнауки</w:t>
        </w:r>
        <w:proofErr w:type="spellEnd"/>
        <w:r w:rsidRPr="00A36964">
          <w:rPr>
            <w:sz w:val="28"/>
            <w:szCs w:val="28"/>
          </w:rPr>
          <w:t xml:space="preserve"> России от 26 ноября 2010 года №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 </w:t>
        </w:r>
      </w:hyperlink>
    </w:p>
    <w:p w:rsidR="00A36964" w:rsidRPr="00A36964" w:rsidRDefault="00A36964" w:rsidP="00A36964">
      <w:pPr>
        <w:jc w:val="both"/>
        <w:rPr>
          <w:sz w:val="28"/>
          <w:szCs w:val="28"/>
        </w:rPr>
      </w:pPr>
      <w:r w:rsidRPr="00A36964">
        <w:rPr>
          <w:sz w:val="28"/>
          <w:szCs w:val="28"/>
        </w:rPr>
        <w:t xml:space="preserve">- Приказ </w:t>
      </w:r>
      <w:proofErr w:type="spellStart"/>
      <w:r w:rsidRPr="00A36964">
        <w:rPr>
          <w:sz w:val="28"/>
          <w:szCs w:val="28"/>
        </w:rPr>
        <w:t>Минобрнауки</w:t>
      </w:r>
      <w:proofErr w:type="spellEnd"/>
      <w:r w:rsidRPr="00A36964">
        <w:rPr>
          <w:sz w:val="28"/>
          <w:szCs w:val="28"/>
        </w:rPr>
        <w:t xml:space="preserve"> России от 22 сентября 2011 года № 2357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 373".</w:t>
      </w:r>
    </w:p>
    <w:p w:rsidR="00A36964" w:rsidRPr="00A36964" w:rsidRDefault="00A36964" w:rsidP="00A36964">
      <w:pPr>
        <w:jc w:val="both"/>
        <w:rPr>
          <w:color w:val="000000"/>
          <w:sz w:val="28"/>
          <w:szCs w:val="28"/>
        </w:rPr>
      </w:pPr>
      <w:r w:rsidRPr="00A36964">
        <w:rPr>
          <w:color w:val="000000"/>
          <w:sz w:val="28"/>
          <w:szCs w:val="28"/>
        </w:rPr>
        <w:t>-Приказ Министерства образования и науки РФ от 31.03.2014 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A36964" w:rsidRPr="00A36964" w:rsidRDefault="00A36964" w:rsidP="00A36964">
      <w:pPr>
        <w:jc w:val="both"/>
        <w:rPr>
          <w:color w:val="000000"/>
          <w:sz w:val="28"/>
          <w:szCs w:val="28"/>
        </w:rPr>
      </w:pPr>
      <w:r w:rsidRPr="00A36964">
        <w:rPr>
          <w:color w:val="000000"/>
          <w:sz w:val="28"/>
          <w:szCs w:val="28"/>
        </w:rPr>
        <w:t>- Письмо МО и ПО РО «</w:t>
      </w:r>
      <w:r w:rsidR="000A4407">
        <w:rPr>
          <w:color w:val="000000"/>
          <w:sz w:val="28"/>
          <w:szCs w:val="28"/>
        </w:rPr>
        <w:t>Об учебных планах» от 18.05.2018</w:t>
      </w:r>
      <w:r w:rsidRPr="00A36964">
        <w:rPr>
          <w:color w:val="000000"/>
          <w:sz w:val="28"/>
          <w:szCs w:val="28"/>
        </w:rPr>
        <w:t>г.;</w:t>
      </w:r>
    </w:p>
    <w:p w:rsidR="00A36964" w:rsidRPr="00A36964" w:rsidRDefault="00A36964" w:rsidP="00A36964">
      <w:pPr>
        <w:jc w:val="both"/>
        <w:rPr>
          <w:color w:val="000000"/>
          <w:sz w:val="28"/>
          <w:szCs w:val="28"/>
        </w:rPr>
      </w:pPr>
      <w:r w:rsidRPr="00A36964">
        <w:rPr>
          <w:color w:val="000000"/>
          <w:sz w:val="28"/>
          <w:szCs w:val="28"/>
        </w:rPr>
        <w:t xml:space="preserve">- Приказ МБОУ СОШ №20 </w:t>
      </w:r>
      <w:proofErr w:type="spellStart"/>
      <w:r w:rsidRPr="00A36964">
        <w:rPr>
          <w:color w:val="000000"/>
          <w:sz w:val="28"/>
          <w:szCs w:val="28"/>
        </w:rPr>
        <w:t>г</w:t>
      </w:r>
      <w:proofErr w:type="gramStart"/>
      <w:r w:rsidRPr="00A36964">
        <w:rPr>
          <w:color w:val="000000"/>
          <w:sz w:val="28"/>
          <w:szCs w:val="28"/>
        </w:rPr>
        <w:t>.Ш</w:t>
      </w:r>
      <w:proofErr w:type="gramEnd"/>
      <w:r w:rsidRPr="00A36964">
        <w:rPr>
          <w:color w:val="000000"/>
          <w:sz w:val="28"/>
          <w:szCs w:val="28"/>
        </w:rPr>
        <w:t>ахты</w:t>
      </w:r>
      <w:proofErr w:type="spellEnd"/>
      <w:r w:rsidRPr="00A36964">
        <w:rPr>
          <w:color w:val="000000"/>
          <w:sz w:val="28"/>
          <w:szCs w:val="28"/>
        </w:rPr>
        <w:t xml:space="preserve">  от 31.08.2017 г. №</w:t>
      </w:r>
      <w:r w:rsidRPr="00A36964">
        <w:rPr>
          <w:color w:val="000000"/>
          <w:sz w:val="28"/>
          <w:szCs w:val="28"/>
          <w:highlight w:val="red"/>
        </w:rPr>
        <w:t>59</w:t>
      </w:r>
      <w:r w:rsidRPr="00A36964">
        <w:rPr>
          <w:color w:val="000000"/>
          <w:sz w:val="28"/>
          <w:szCs w:val="28"/>
        </w:rPr>
        <w:t xml:space="preserve"> «Об утверждении рабочих программ на 2017-2018 учебный год».</w:t>
      </w:r>
    </w:p>
    <w:p w:rsidR="00A36964" w:rsidRPr="00A36964" w:rsidRDefault="00A36964" w:rsidP="00A36964">
      <w:pPr>
        <w:jc w:val="both"/>
        <w:rPr>
          <w:color w:val="000000"/>
          <w:sz w:val="28"/>
          <w:szCs w:val="28"/>
          <w:u w:val="single"/>
        </w:rPr>
      </w:pPr>
      <w:r w:rsidRPr="00A36964">
        <w:rPr>
          <w:color w:val="000000"/>
          <w:sz w:val="28"/>
          <w:szCs w:val="28"/>
          <w:u w:val="single"/>
        </w:rPr>
        <w:t>Постановления:</w:t>
      </w:r>
    </w:p>
    <w:p w:rsidR="00A36964" w:rsidRPr="00A36964" w:rsidRDefault="00A36964" w:rsidP="00A36964">
      <w:pPr>
        <w:jc w:val="both"/>
        <w:rPr>
          <w:color w:val="000000"/>
          <w:sz w:val="28"/>
          <w:szCs w:val="28"/>
        </w:rPr>
      </w:pPr>
      <w:proofErr w:type="gramStart"/>
      <w:r w:rsidRPr="00A36964">
        <w:rPr>
          <w:color w:val="000000"/>
          <w:sz w:val="28"/>
          <w:szCs w:val="28"/>
        </w:rPr>
        <w:t>-Постановление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№3, утв. Постановлением Главного санитарного врача РФ от 24.11.2015</w:t>
      </w:r>
      <w:proofErr w:type="gramEnd"/>
      <w:r w:rsidRPr="00A36964">
        <w:rPr>
          <w:color w:val="000000"/>
          <w:sz w:val="28"/>
          <w:szCs w:val="28"/>
        </w:rPr>
        <w:t xml:space="preserve"> г.№81).</w:t>
      </w:r>
    </w:p>
    <w:p w:rsidR="00A36964" w:rsidRPr="00A36964" w:rsidRDefault="00A36964" w:rsidP="00A36964">
      <w:pPr>
        <w:jc w:val="both"/>
        <w:rPr>
          <w:color w:val="000000"/>
          <w:sz w:val="28"/>
          <w:szCs w:val="28"/>
        </w:rPr>
      </w:pPr>
      <w:r w:rsidRPr="00A36964">
        <w:rPr>
          <w:sz w:val="28"/>
          <w:szCs w:val="28"/>
        </w:rPr>
        <w:t xml:space="preserve">- </w:t>
      </w:r>
      <w:hyperlink r:id="rId15" w:tooltip="Федеральные государственные образовательные стандарты общего образования" w:history="1">
        <w:r w:rsidRPr="00A36964">
          <w:rPr>
            <w:sz w:val="28"/>
            <w:szCs w:val="28"/>
          </w:rPr>
          <w:t xml:space="preserve">Федеральные государственные образовательные стандарты общего образования </w:t>
        </w:r>
      </w:hyperlink>
      <w:r w:rsidRPr="00A36964">
        <w:rPr>
          <w:sz w:val="28"/>
          <w:szCs w:val="28"/>
        </w:rPr>
        <w:t>1 марта 2012</w:t>
      </w:r>
      <w:r w:rsidRPr="00A36964">
        <w:rPr>
          <w:color w:val="000000"/>
          <w:sz w:val="28"/>
          <w:szCs w:val="28"/>
        </w:rPr>
        <w:t>.</w:t>
      </w:r>
      <w:hyperlink r:id="rId16" w:tooltip="Приказ Минобрнауки России от 22 сентября 2011 года № 2357 &quot;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 w:history="1"/>
    </w:p>
    <w:p w:rsidR="00A36964" w:rsidRPr="00A36964" w:rsidRDefault="00A36964" w:rsidP="00A36964">
      <w:pPr>
        <w:jc w:val="both"/>
        <w:rPr>
          <w:color w:val="000000"/>
          <w:sz w:val="28"/>
          <w:szCs w:val="28"/>
        </w:rPr>
      </w:pPr>
      <w:r w:rsidRPr="00A36964">
        <w:rPr>
          <w:color w:val="000000"/>
          <w:sz w:val="28"/>
          <w:szCs w:val="28"/>
        </w:rPr>
        <w:t>- Учебный план МБОУ СОШ №20 г. Шахты на 2018-2019 учебный год.</w:t>
      </w:r>
    </w:p>
    <w:p w:rsidR="00A36964" w:rsidRPr="00A36964" w:rsidRDefault="00A36964" w:rsidP="00A36964">
      <w:pPr>
        <w:jc w:val="both"/>
        <w:rPr>
          <w:color w:val="000000"/>
          <w:sz w:val="28"/>
          <w:szCs w:val="28"/>
        </w:rPr>
      </w:pPr>
      <w:r w:rsidRPr="00A36964">
        <w:rPr>
          <w:color w:val="000000"/>
          <w:sz w:val="28"/>
          <w:szCs w:val="28"/>
        </w:rPr>
        <w:lastRenderedPageBreak/>
        <w:t xml:space="preserve">- Положение МБОУ СОШ №20 </w:t>
      </w:r>
      <w:proofErr w:type="spellStart"/>
      <w:r w:rsidRPr="00A36964">
        <w:rPr>
          <w:color w:val="000000"/>
          <w:sz w:val="28"/>
          <w:szCs w:val="28"/>
        </w:rPr>
        <w:t>г</w:t>
      </w:r>
      <w:proofErr w:type="gramStart"/>
      <w:r w:rsidRPr="00A36964">
        <w:rPr>
          <w:color w:val="000000"/>
          <w:sz w:val="28"/>
          <w:szCs w:val="28"/>
        </w:rPr>
        <w:t>.Ш</w:t>
      </w:r>
      <w:proofErr w:type="gramEnd"/>
      <w:r w:rsidRPr="00A36964">
        <w:rPr>
          <w:color w:val="000000"/>
          <w:sz w:val="28"/>
          <w:szCs w:val="28"/>
        </w:rPr>
        <w:t>ахты</w:t>
      </w:r>
      <w:proofErr w:type="spellEnd"/>
      <w:r w:rsidRPr="00A36964">
        <w:rPr>
          <w:color w:val="000000"/>
          <w:sz w:val="28"/>
          <w:szCs w:val="28"/>
        </w:rPr>
        <w:t xml:space="preserve"> «О рабочей программе учебного курса, предмета , дисциплины ( модуля)»  .</w:t>
      </w:r>
    </w:p>
    <w:p w:rsidR="00A36964" w:rsidRPr="00A36964" w:rsidRDefault="00A36964" w:rsidP="00A36964">
      <w:pPr>
        <w:jc w:val="both"/>
        <w:rPr>
          <w:rFonts w:ascii="Calibri" w:hAnsi="Calibri"/>
        </w:rPr>
      </w:pPr>
      <w:r w:rsidRPr="00A36964">
        <w:rPr>
          <w:color w:val="000000"/>
          <w:sz w:val="28"/>
          <w:szCs w:val="28"/>
        </w:rPr>
        <w:t>-Положение о проведении промежуточной аттестации обучающихся и осуществлении текущего контроля их успеваемости.</w:t>
      </w:r>
      <w:r w:rsidRPr="00A36964">
        <w:rPr>
          <w:rFonts w:ascii="Calibri" w:hAnsi="Calibri"/>
        </w:rPr>
        <w:t xml:space="preserve"> </w:t>
      </w:r>
    </w:p>
    <w:p w:rsidR="00A36964" w:rsidRPr="00A36964" w:rsidRDefault="00A36964" w:rsidP="00A36964">
      <w:pPr>
        <w:ind w:firstLine="709"/>
        <w:jc w:val="both"/>
        <w:rPr>
          <w:sz w:val="28"/>
          <w:szCs w:val="28"/>
          <w:lang w:eastAsia="en-US" w:bidi="en-US"/>
        </w:rPr>
      </w:pPr>
    </w:p>
    <w:p w:rsidR="00A36964" w:rsidRPr="00A36964" w:rsidRDefault="00A36964" w:rsidP="00A36964">
      <w:pPr>
        <w:autoSpaceDE w:val="0"/>
        <w:autoSpaceDN w:val="0"/>
        <w:adjustRightInd w:val="0"/>
        <w:ind w:left="-567" w:firstLine="567"/>
        <w:jc w:val="both"/>
        <w:rPr>
          <w:rFonts w:eastAsia="Calibri"/>
          <w:sz w:val="28"/>
          <w:szCs w:val="28"/>
          <w:lang w:eastAsia="en-US"/>
        </w:rPr>
      </w:pPr>
      <w:r w:rsidRPr="00A36964">
        <w:rPr>
          <w:rFonts w:eastAsia="Calibri"/>
          <w:sz w:val="28"/>
          <w:szCs w:val="28"/>
          <w:lang w:eastAsia="en-US"/>
        </w:rPr>
        <w:t>Рабочая п</w:t>
      </w:r>
      <w:r w:rsidRPr="00A36964">
        <w:rPr>
          <w:sz w:val="28"/>
          <w:szCs w:val="28"/>
          <w:lang w:eastAsia="en-US"/>
        </w:rPr>
        <w:t>рограмма </w:t>
      </w:r>
      <w:hyperlink r:id="rId17" w:anchor="YANDEX_11" w:history="1"/>
      <w:r w:rsidRPr="00A36964">
        <w:rPr>
          <w:sz w:val="28"/>
          <w:szCs w:val="28"/>
          <w:lang w:eastAsia="en-US"/>
        </w:rPr>
        <w:t xml:space="preserve"> по литературному чтению для 3 класса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«Литературное чтение» </w:t>
      </w:r>
      <w:proofErr w:type="spellStart"/>
      <w:r w:rsidRPr="00A36964">
        <w:rPr>
          <w:rFonts w:eastAsia="Calibri"/>
          <w:color w:val="000000"/>
          <w:sz w:val="28"/>
          <w:szCs w:val="28"/>
          <w:lang w:eastAsia="en-US"/>
        </w:rPr>
        <w:t>Л.Ф.Климановой</w:t>
      </w:r>
      <w:proofErr w:type="spellEnd"/>
      <w:r w:rsidRPr="00A36964">
        <w:rPr>
          <w:rFonts w:eastAsia="Calibri"/>
          <w:color w:val="000000"/>
          <w:sz w:val="28"/>
          <w:szCs w:val="28"/>
          <w:lang w:eastAsia="en-US"/>
        </w:rPr>
        <w:t xml:space="preserve">, </w:t>
      </w:r>
      <w:proofErr w:type="spellStart"/>
      <w:r w:rsidRPr="00A36964">
        <w:rPr>
          <w:rFonts w:eastAsia="Calibri"/>
          <w:color w:val="000000"/>
          <w:sz w:val="28"/>
          <w:szCs w:val="28"/>
          <w:lang w:eastAsia="en-US"/>
        </w:rPr>
        <w:t>В.Г.Горецкого</w:t>
      </w:r>
      <w:proofErr w:type="spellEnd"/>
      <w:r w:rsidRPr="00A36964">
        <w:rPr>
          <w:rFonts w:eastAsia="Calibri"/>
          <w:color w:val="000000"/>
          <w:sz w:val="28"/>
          <w:szCs w:val="28"/>
          <w:lang w:eastAsia="en-US"/>
        </w:rPr>
        <w:t xml:space="preserve">, </w:t>
      </w:r>
      <w:proofErr w:type="spellStart"/>
      <w:r w:rsidRPr="00A36964">
        <w:rPr>
          <w:rFonts w:eastAsia="Calibri"/>
          <w:color w:val="000000"/>
          <w:sz w:val="28"/>
          <w:szCs w:val="28"/>
          <w:lang w:eastAsia="en-US"/>
        </w:rPr>
        <w:t>Л.А.Виноградской</w:t>
      </w:r>
      <w:proofErr w:type="spellEnd"/>
      <w:r w:rsidRPr="00A36964">
        <w:rPr>
          <w:rFonts w:eastAsia="Calibri"/>
          <w:color w:val="000000"/>
          <w:sz w:val="28"/>
          <w:szCs w:val="28"/>
          <w:lang w:eastAsia="en-US"/>
        </w:rPr>
        <w:t>,</w:t>
      </w:r>
      <w:r w:rsidRPr="00A36964">
        <w:rPr>
          <w:sz w:val="28"/>
          <w:szCs w:val="28"/>
        </w:rPr>
        <w:t xml:space="preserve"> утвержденной Министерством образования и культуры (Москва, 2012), в соответствии с требованиями ФГОС.</w:t>
      </w:r>
      <w:r w:rsidRPr="00A36964">
        <w:rPr>
          <w:rFonts w:eastAsia="Calibri"/>
          <w:color w:val="000000"/>
          <w:sz w:val="28"/>
          <w:szCs w:val="28"/>
          <w:lang w:eastAsia="en-US"/>
        </w:rPr>
        <w:t xml:space="preserve"> </w:t>
      </w:r>
      <w:r w:rsidRPr="00A36964">
        <w:rPr>
          <w:sz w:val="28"/>
          <w:szCs w:val="28"/>
          <w:lang w:eastAsia="en-US"/>
        </w:rPr>
        <w:t xml:space="preserve"> </w:t>
      </w:r>
    </w:p>
    <w:p w:rsidR="00A36964" w:rsidRPr="00A36964" w:rsidRDefault="00A36964" w:rsidP="00A36964">
      <w:pPr>
        <w:shd w:val="clear" w:color="auto" w:fill="FFFFFF"/>
        <w:autoSpaceDE w:val="0"/>
        <w:autoSpaceDN w:val="0"/>
        <w:adjustRightInd w:val="0"/>
        <w:ind w:left="113" w:right="113"/>
        <w:jc w:val="both"/>
        <w:rPr>
          <w:b/>
          <w:sz w:val="28"/>
          <w:szCs w:val="28"/>
        </w:rPr>
      </w:pPr>
      <w:r w:rsidRPr="00A36964">
        <w:rPr>
          <w:b/>
          <w:sz w:val="28"/>
          <w:szCs w:val="28"/>
        </w:rPr>
        <w:t>Цели  программы:</w:t>
      </w:r>
    </w:p>
    <w:p w:rsidR="00A36964" w:rsidRPr="00A36964" w:rsidRDefault="00A36964" w:rsidP="00A36964">
      <w:pPr>
        <w:numPr>
          <w:ilvl w:val="0"/>
          <w:numId w:val="22"/>
        </w:numPr>
        <w:shd w:val="clear" w:color="auto" w:fill="FFFFFF"/>
        <w:autoSpaceDE w:val="0"/>
        <w:autoSpaceDN w:val="0"/>
        <w:adjustRightInd w:val="0"/>
        <w:ind w:left="113" w:right="113"/>
        <w:jc w:val="both"/>
        <w:rPr>
          <w:sz w:val="28"/>
          <w:szCs w:val="28"/>
        </w:rPr>
      </w:pPr>
      <w:r w:rsidRPr="00A36964">
        <w:rPr>
          <w:color w:val="000000"/>
          <w:sz w:val="28"/>
          <w:szCs w:val="28"/>
        </w:rPr>
        <w:t xml:space="preserve"> овладение осознанным, правильным, беглым и выразительным чтением как базовым навыком в системе образования младших школь</w:t>
      </w:r>
      <w:r w:rsidRPr="00A36964">
        <w:rPr>
          <w:color w:val="000000"/>
          <w:sz w:val="28"/>
          <w:szCs w:val="28"/>
        </w:rPr>
        <w:softHyphen/>
        <w:t>ников; совершенствование всех видов речевой деятельности, обеспе</w:t>
      </w:r>
      <w:r w:rsidRPr="00A36964">
        <w:rPr>
          <w:color w:val="000000"/>
          <w:sz w:val="28"/>
          <w:szCs w:val="28"/>
        </w:rPr>
        <w:softHyphen/>
        <w:t>чивающих умение работать с разными видами текстов; развитие ин</w:t>
      </w:r>
      <w:r w:rsidRPr="00A36964">
        <w:rPr>
          <w:color w:val="000000"/>
          <w:sz w:val="28"/>
          <w:szCs w:val="28"/>
        </w:rPr>
        <w:softHyphen/>
        <w:t>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A36964" w:rsidRPr="00A36964" w:rsidRDefault="00A36964" w:rsidP="00A36964">
      <w:pPr>
        <w:numPr>
          <w:ilvl w:val="0"/>
          <w:numId w:val="22"/>
        </w:numPr>
        <w:shd w:val="clear" w:color="auto" w:fill="FFFFFF"/>
        <w:autoSpaceDE w:val="0"/>
        <w:autoSpaceDN w:val="0"/>
        <w:adjustRightInd w:val="0"/>
        <w:ind w:left="113" w:right="113"/>
        <w:jc w:val="both"/>
        <w:rPr>
          <w:sz w:val="28"/>
          <w:szCs w:val="28"/>
        </w:rPr>
      </w:pPr>
      <w:r w:rsidRPr="00A36964">
        <w:rPr>
          <w:color w:val="000000"/>
          <w:sz w:val="28"/>
          <w:szCs w:val="28"/>
        </w:rPr>
        <w:t xml:space="preserve"> развитие художественно-творческих и познавательных способно</w:t>
      </w:r>
      <w:r w:rsidRPr="00A36964">
        <w:rPr>
          <w:color w:val="000000"/>
          <w:sz w:val="28"/>
          <w:szCs w:val="28"/>
        </w:rPr>
        <w:softHyphen/>
        <w:t>стей, эмоциональной отзывчивости при чтении художественных произ</w:t>
      </w:r>
      <w:r w:rsidRPr="00A36964">
        <w:rPr>
          <w:color w:val="000000"/>
          <w:sz w:val="28"/>
          <w:szCs w:val="28"/>
        </w:rPr>
        <w:softHyphen/>
        <w:t>ведений; формирование эстетического отношения к слову и умения по</w:t>
      </w:r>
      <w:r w:rsidRPr="00A36964">
        <w:rPr>
          <w:color w:val="000000"/>
          <w:sz w:val="28"/>
          <w:szCs w:val="28"/>
        </w:rPr>
        <w:softHyphen/>
        <w:t>нимать художественное произведение;</w:t>
      </w:r>
    </w:p>
    <w:p w:rsidR="00A36964" w:rsidRPr="00A36964" w:rsidRDefault="00A36964" w:rsidP="00A36964">
      <w:pPr>
        <w:numPr>
          <w:ilvl w:val="0"/>
          <w:numId w:val="22"/>
        </w:numPr>
        <w:shd w:val="clear" w:color="auto" w:fill="FFFFFF"/>
        <w:autoSpaceDE w:val="0"/>
        <w:autoSpaceDN w:val="0"/>
        <w:adjustRightInd w:val="0"/>
        <w:ind w:left="113" w:right="113"/>
        <w:jc w:val="both"/>
        <w:rPr>
          <w:color w:val="000000"/>
          <w:sz w:val="28"/>
          <w:szCs w:val="28"/>
        </w:rPr>
      </w:pPr>
      <w:r w:rsidRPr="00A36964">
        <w:rPr>
          <w:color w:val="000000"/>
          <w:sz w:val="28"/>
          <w:szCs w:val="28"/>
        </w:rPr>
        <w:t>обогащение нравственного опыта младших школьников средства</w:t>
      </w:r>
      <w:r w:rsidRPr="00A36964">
        <w:rPr>
          <w:color w:val="000000"/>
          <w:sz w:val="28"/>
          <w:szCs w:val="28"/>
        </w:rPr>
        <w:softHyphen/>
        <w:t>ми художественной литературы; формирование нравственных чувств и представлений о добре, дружбе, правде и ответственности; воспитание интереса и уважения к отечественной культуре и культуре народов много</w:t>
      </w:r>
      <w:r w:rsidRPr="00A36964">
        <w:rPr>
          <w:color w:val="000000"/>
          <w:sz w:val="28"/>
          <w:szCs w:val="28"/>
        </w:rPr>
        <w:softHyphen/>
        <w:t>национальной России и других стран.</w:t>
      </w:r>
    </w:p>
    <w:p w:rsidR="00A36964" w:rsidRPr="00A36964" w:rsidRDefault="00A36964" w:rsidP="00A36964">
      <w:pPr>
        <w:ind w:left="113" w:right="113"/>
        <w:jc w:val="both"/>
        <w:rPr>
          <w:b/>
          <w:sz w:val="28"/>
          <w:szCs w:val="28"/>
        </w:rPr>
      </w:pPr>
      <w:r w:rsidRPr="00A36964">
        <w:rPr>
          <w:sz w:val="28"/>
          <w:szCs w:val="28"/>
        </w:rPr>
        <w:t xml:space="preserve"> </w:t>
      </w:r>
      <w:r w:rsidRPr="00A36964">
        <w:rPr>
          <w:b/>
          <w:sz w:val="28"/>
          <w:szCs w:val="28"/>
        </w:rPr>
        <w:t>Основные задачи:</w:t>
      </w:r>
    </w:p>
    <w:p w:rsidR="00A36964" w:rsidRPr="00A36964" w:rsidRDefault="00A36964" w:rsidP="00A36964">
      <w:pPr>
        <w:numPr>
          <w:ilvl w:val="0"/>
          <w:numId w:val="20"/>
        </w:numPr>
        <w:ind w:left="113" w:right="113"/>
        <w:jc w:val="both"/>
        <w:rPr>
          <w:sz w:val="28"/>
          <w:szCs w:val="28"/>
        </w:rPr>
      </w:pPr>
      <w:r w:rsidRPr="00A36964">
        <w:rPr>
          <w:sz w:val="28"/>
          <w:szCs w:val="28"/>
        </w:rPr>
        <w:t xml:space="preserve">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A36964">
        <w:rPr>
          <w:sz w:val="28"/>
          <w:szCs w:val="28"/>
        </w:rPr>
        <w:t>на</w:t>
      </w:r>
      <w:proofErr w:type="gramEnd"/>
      <w:r w:rsidRPr="00A36964">
        <w:rPr>
          <w:sz w:val="28"/>
          <w:szCs w:val="28"/>
        </w:rPr>
        <w:t xml:space="preserve"> прочитанное;</w:t>
      </w:r>
    </w:p>
    <w:p w:rsidR="00A36964" w:rsidRPr="00A36964" w:rsidRDefault="00A36964" w:rsidP="00A36964">
      <w:pPr>
        <w:numPr>
          <w:ilvl w:val="0"/>
          <w:numId w:val="20"/>
        </w:numPr>
        <w:ind w:left="113" w:right="113"/>
        <w:jc w:val="both"/>
        <w:rPr>
          <w:sz w:val="28"/>
          <w:szCs w:val="28"/>
        </w:rPr>
      </w:pPr>
      <w:r w:rsidRPr="00A36964">
        <w:rPr>
          <w:sz w:val="28"/>
          <w:szCs w:val="28"/>
        </w:rPr>
        <w:t>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мышление учащихся;</w:t>
      </w:r>
    </w:p>
    <w:p w:rsidR="00A36964" w:rsidRPr="00A36964" w:rsidRDefault="00A36964" w:rsidP="00A36964">
      <w:pPr>
        <w:numPr>
          <w:ilvl w:val="0"/>
          <w:numId w:val="20"/>
        </w:numPr>
        <w:ind w:left="113" w:right="113"/>
        <w:jc w:val="both"/>
        <w:rPr>
          <w:sz w:val="28"/>
          <w:szCs w:val="28"/>
        </w:rPr>
      </w:pPr>
      <w:r w:rsidRPr="00A36964">
        <w:rPr>
          <w:sz w:val="28"/>
          <w:szCs w:val="28"/>
        </w:rPr>
        <w:t>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 ассоциативное мышление;</w:t>
      </w:r>
    </w:p>
    <w:p w:rsidR="00A36964" w:rsidRPr="00A36964" w:rsidRDefault="00A36964" w:rsidP="00A36964">
      <w:pPr>
        <w:numPr>
          <w:ilvl w:val="0"/>
          <w:numId w:val="20"/>
        </w:numPr>
        <w:ind w:left="113" w:right="113"/>
        <w:jc w:val="both"/>
        <w:rPr>
          <w:sz w:val="28"/>
          <w:szCs w:val="28"/>
        </w:rPr>
      </w:pPr>
      <w:r w:rsidRPr="00A36964">
        <w:rPr>
          <w:sz w:val="28"/>
          <w:szCs w:val="28"/>
        </w:rPr>
        <w:t>развивать поэтический слух детей, накапливать эстетический опыт слушания произведений изящной словесности, воспитывать художественный вкус;</w:t>
      </w:r>
    </w:p>
    <w:p w:rsidR="00A36964" w:rsidRPr="00A36964" w:rsidRDefault="00A36964" w:rsidP="00A36964">
      <w:pPr>
        <w:numPr>
          <w:ilvl w:val="0"/>
          <w:numId w:val="20"/>
        </w:numPr>
        <w:ind w:left="113" w:right="113"/>
        <w:jc w:val="both"/>
        <w:rPr>
          <w:sz w:val="28"/>
          <w:szCs w:val="28"/>
        </w:rPr>
      </w:pPr>
      <w:r w:rsidRPr="00A36964">
        <w:rPr>
          <w:sz w:val="28"/>
          <w:szCs w:val="28"/>
        </w:rPr>
        <w:t>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p>
    <w:p w:rsidR="00A36964" w:rsidRPr="00A36964" w:rsidRDefault="00A36964" w:rsidP="00A36964">
      <w:pPr>
        <w:numPr>
          <w:ilvl w:val="0"/>
          <w:numId w:val="21"/>
        </w:numPr>
        <w:tabs>
          <w:tab w:val="num" w:pos="-2127"/>
        </w:tabs>
        <w:ind w:left="113" w:right="113"/>
        <w:jc w:val="both"/>
        <w:rPr>
          <w:sz w:val="28"/>
          <w:szCs w:val="28"/>
        </w:rPr>
      </w:pPr>
      <w:r w:rsidRPr="00A36964">
        <w:rPr>
          <w:sz w:val="28"/>
          <w:szCs w:val="28"/>
        </w:rPr>
        <w:lastRenderedPageBreak/>
        <w:t>обогащать чувственный опыт ребенка, его реальные представления об окружающем мире и природе;</w:t>
      </w:r>
    </w:p>
    <w:p w:rsidR="00A36964" w:rsidRPr="00A36964" w:rsidRDefault="00A36964" w:rsidP="00A36964">
      <w:pPr>
        <w:numPr>
          <w:ilvl w:val="0"/>
          <w:numId w:val="21"/>
        </w:numPr>
        <w:ind w:left="113" w:right="113"/>
        <w:jc w:val="both"/>
        <w:rPr>
          <w:color w:val="000000"/>
          <w:sz w:val="28"/>
          <w:szCs w:val="28"/>
        </w:rPr>
      </w:pPr>
      <w:r w:rsidRPr="00A36964">
        <w:rPr>
          <w:sz w:val="28"/>
          <w:szCs w:val="28"/>
        </w:rPr>
        <w:t>формировать эстетическое отношение ребенка к жизни, приобщая его к классике художественной литературы.</w:t>
      </w:r>
    </w:p>
    <w:p w:rsidR="00A36964" w:rsidRPr="00A36964" w:rsidRDefault="00A36964" w:rsidP="00A36964">
      <w:pPr>
        <w:ind w:firstLine="709"/>
        <w:jc w:val="both"/>
        <w:rPr>
          <w:sz w:val="28"/>
          <w:szCs w:val="28"/>
        </w:rPr>
      </w:pPr>
      <w:r w:rsidRPr="00A36964">
        <w:rPr>
          <w:sz w:val="28"/>
          <w:szCs w:val="28"/>
        </w:rPr>
        <w:t xml:space="preserve">В соответствии с федеральным базисным учебным планом и примерными программами начального общего образования предмет «Литературное чтение» изучается в 3 классе по </w:t>
      </w:r>
      <w:r w:rsidRPr="00A36964">
        <w:rPr>
          <w:b/>
          <w:sz w:val="28"/>
          <w:szCs w:val="28"/>
        </w:rPr>
        <w:t>4 часа</w:t>
      </w:r>
      <w:r w:rsidRPr="00A36964">
        <w:rPr>
          <w:sz w:val="28"/>
          <w:szCs w:val="28"/>
        </w:rPr>
        <w:t xml:space="preserve"> в неделю,  всего </w:t>
      </w:r>
      <w:r w:rsidRPr="00A36964">
        <w:rPr>
          <w:b/>
          <w:sz w:val="28"/>
          <w:szCs w:val="28"/>
        </w:rPr>
        <w:t>136 ч</w:t>
      </w:r>
      <w:r w:rsidRPr="00A36964">
        <w:rPr>
          <w:sz w:val="28"/>
          <w:szCs w:val="28"/>
        </w:rPr>
        <w:t>. в год.</w:t>
      </w:r>
    </w:p>
    <w:p w:rsidR="00A36964" w:rsidRPr="00A36964" w:rsidRDefault="00A36964" w:rsidP="00A36964">
      <w:pPr>
        <w:jc w:val="both"/>
      </w:pPr>
    </w:p>
    <w:p w:rsidR="00A36964" w:rsidRPr="00A36964" w:rsidRDefault="00A36964" w:rsidP="00A36964">
      <w:pPr>
        <w:spacing w:after="200" w:line="276" w:lineRule="auto"/>
        <w:jc w:val="center"/>
        <w:rPr>
          <w:rFonts w:eastAsia="Calibri"/>
          <w:b/>
          <w:color w:val="000000"/>
          <w:spacing w:val="6"/>
          <w:sz w:val="32"/>
          <w:szCs w:val="32"/>
          <w:lang w:eastAsia="en-US"/>
        </w:rPr>
      </w:pPr>
      <w:r w:rsidRPr="00A36964">
        <w:rPr>
          <w:rFonts w:eastAsia="Calibri"/>
          <w:b/>
          <w:color w:val="000000"/>
          <w:spacing w:val="6"/>
          <w:sz w:val="32"/>
          <w:szCs w:val="32"/>
          <w:lang w:eastAsia="en-US"/>
        </w:rPr>
        <w:t>2. Общая характеристика  курса, предмета, дисциплины (модуля).</w:t>
      </w:r>
    </w:p>
    <w:p w:rsidR="00A36964" w:rsidRPr="00A36964" w:rsidRDefault="00A36964" w:rsidP="00A36964">
      <w:pPr>
        <w:autoSpaceDE w:val="0"/>
        <w:autoSpaceDN w:val="0"/>
        <w:adjustRightInd w:val="0"/>
        <w:ind w:left="-567" w:firstLine="567"/>
        <w:jc w:val="both"/>
        <w:rPr>
          <w:rFonts w:eastAsia="Calibri"/>
          <w:sz w:val="28"/>
          <w:szCs w:val="28"/>
          <w:lang w:eastAsia="en-US"/>
        </w:rPr>
      </w:pPr>
      <w:r w:rsidRPr="00A36964">
        <w:rPr>
          <w:rFonts w:eastAsia="Calibri"/>
          <w:sz w:val="28"/>
          <w:szCs w:val="28"/>
          <w:lang w:eastAsia="en-US"/>
        </w:rPr>
        <w:t>Рабочая п</w:t>
      </w:r>
      <w:r w:rsidRPr="00A36964">
        <w:rPr>
          <w:sz w:val="28"/>
          <w:szCs w:val="28"/>
          <w:lang w:eastAsia="en-US"/>
        </w:rPr>
        <w:t>рограмма </w:t>
      </w:r>
      <w:hyperlink r:id="rId18" w:anchor="YANDEX_11" w:history="1"/>
      <w:r w:rsidRPr="00A36964">
        <w:rPr>
          <w:sz w:val="28"/>
          <w:szCs w:val="28"/>
          <w:lang w:eastAsia="en-US"/>
        </w:rPr>
        <w:t xml:space="preserve"> по литературному чтению для 3 класса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«Литературное чтение» </w:t>
      </w:r>
      <w:proofErr w:type="spellStart"/>
      <w:r w:rsidRPr="00A36964">
        <w:rPr>
          <w:rFonts w:eastAsia="Calibri"/>
          <w:color w:val="000000"/>
          <w:sz w:val="28"/>
          <w:szCs w:val="28"/>
          <w:lang w:eastAsia="en-US"/>
        </w:rPr>
        <w:t>Л.Ф.Климановой</w:t>
      </w:r>
      <w:proofErr w:type="spellEnd"/>
      <w:r w:rsidRPr="00A36964">
        <w:rPr>
          <w:rFonts w:eastAsia="Calibri"/>
          <w:color w:val="000000"/>
          <w:sz w:val="28"/>
          <w:szCs w:val="28"/>
          <w:lang w:eastAsia="en-US"/>
        </w:rPr>
        <w:t xml:space="preserve">, </w:t>
      </w:r>
      <w:proofErr w:type="spellStart"/>
      <w:r w:rsidRPr="00A36964">
        <w:rPr>
          <w:rFonts w:eastAsia="Calibri"/>
          <w:color w:val="000000"/>
          <w:sz w:val="28"/>
          <w:szCs w:val="28"/>
          <w:lang w:eastAsia="en-US"/>
        </w:rPr>
        <w:t>В.Г.Горецкого</w:t>
      </w:r>
      <w:proofErr w:type="spellEnd"/>
      <w:r w:rsidRPr="00A36964">
        <w:rPr>
          <w:rFonts w:eastAsia="Calibri"/>
          <w:color w:val="000000"/>
          <w:sz w:val="28"/>
          <w:szCs w:val="28"/>
          <w:lang w:eastAsia="en-US"/>
        </w:rPr>
        <w:t xml:space="preserve">, </w:t>
      </w:r>
      <w:proofErr w:type="spellStart"/>
      <w:r w:rsidRPr="00A36964">
        <w:rPr>
          <w:rFonts w:eastAsia="Calibri"/>
          <w:color w:val="000000"/>
          <w:sz w:val="28"/>
          <w:szCs w:val="28"/>
          <w:lang w:eastAsia="en-US"/>
        </w:rPr>
        <w:t>Л.А.Виноградской</w:t>
      </w:r>
      <w:proofErr w:type="spellEnd"/>
      <w:r w:rsidRPr="00A36964">
        <w:rPr>
          <w:rFonts w:eastAsia="Calibri"/>
          <w:color w:val="000000"/>
          <w:sz w:val="28"/>
          <w:szCs w:val="28"/>
          <w:lang w:eastAsia="en-US"/>
        </w:rPr>
        <w:t>,</w:t>
      </w:r>
      <w:r w:rsidRPr="00A36964">
        <w:rPr>
          <w:sz w:val="28"/>
          <w:szCs w:val="28"/>
        </w:rPr>
        <w:t xml:space="preserve"> утвержденной Министерством образования и культуры (Москва, 2012), в соответствии с требованиями ФГОС.</w:t>
      </w:r>
      <w:r w:rsidRPr="00A36964">
        <w:rPr>
          <w:rFonts w:eastAsia="Calibri"/>
          <w:color w:val="000000"/>
          <w:sz w:val="28"/>
          <w:szCs w:val="28"/>
          <w:lang w:eastAsia="en-US"/>
        </w:rPr>
        <w:t xml:space="preserve"> </w:t>
      </w:r>
      <w:r w:rsidRPr="00A36964">
        <w:rPr>
          <w:sz w:val="28"/>
          <w:szCs w:val="28"/>
          <w:lang w:eastAsia="en-US"/>
        </w:rPr>
        <w:t xml:space="preserve"> </w:t>
      </w:r>
    </w:p>
    <w:p w:rsidR="00A36964" w:rsidRPr="00A36964" w:rsidRDefault="00A36964" w:rsidP="00A36964">
      <w:pPr>
        <w:ind w:firstLine="709"/>
        <w:jc w:val="both"/>
        <w:rPr>
          <w:sz w:val="28"/>
          <w:szCs w:val="28"/>
        </w:rPr>
      </w:pPr>
      <w:r w:rsidRPr="00A36964">
        <w:rPr>
          <w:sz w:val="28"/>
          <w:szCs w:val="28"/>
          <w:lang w:eastAsia="en-US" w:bidi="en-US"/>
        </w:rPr>
        <w:t>Распределение тем разделов курса по программе приведено в соответствие с последовательностью тем разделов курса по учебнику.</w:t>
      </w:r>
    </w:p>
    <w:p w:rsidR="00A36964" w:rsidRPr="00A36964" w:rsidRDefault="00A36964" w:rsidP="00A36964">
      <w:pPr>
        <w:autoSpaceDE w:val="0"/>
        <w:autoSpaceDN w:val="0"/>
        <w:adjustRightInd w:val="0"/>
        <w:ind w:firstLine="709"/>
        <w:jc w:val="both"/>
        <w:rPr>
          <w:sz w:val="28"/>
          <w:szCs w:val="28"/>
          <w:lang w:eastAsia="en-US" w:bidi="en-US"/>
        </w:rPr>
      </w:pPr>
      <w:r w:rsidRPr="00A36964">
        <w:rPr>
          <w:sz w:val="28"/>
          <w:szCs w:val="28"/>
          <w:lang w:eastAsia="en-US" w:bidi="en-US"/>
        </w:rPr>
        <w:t>Логика изложения и  содержание авторской программы полностью соответствует требованиям федерального компонента государственного стандарта начального образования, поэтому в программу не внесено изменений,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A36964" w:rsidRPr="00A36964" w:rsidRDefault="00A36964" w:rsidP="00A36964">
      <w:pPr>
        <w:tabs>
          <w:tab w:val="left" w:pos="-709"/>
          <w:tab w:val="left" w:pos="851"/>
          <w:tab w:val="left" w:pos="2355"/>
          <w:tab w:val="center" w:pos="5102"/>
        </w:tabs>
        <w:jc w:val="center"/>
        <w:rPr>
          <w:b/>
        </w:rPr>
      </w:pPr>
    </w:p>
    <w:p w:rsidR="00A36964" w:rsidRPr="00A36964" w:rsidRDefault="00A36964" w:rsidP="00A36964">
      <w:pPr>
        <w:tabs>
          <w:tab w:val="left" w:pos="-709"/>
          <w:tab w:val="left" w:pos="851"/>
          <w:tab w:val="left" w:pos="2355"/>
          <w:tab w:val="center" w:pos="5102"/>
        </w:tabs>
        <w:jc w:val="center"/>
        <w:rPr>
          <w:b/>
        </w:rPr>
      </w:pPr>
      <w:r w:rsidRPr="00A36964">
        <w:rPr>
          <w:b/>
        </w:rPr>
        <w:t>ЦЕННОСТНЫЕ ОРИЕНТИРЫ КУРСА</w:t>
      </w:r>
    </w:p>
    <w:p w:rsidR="00A36964" w:rsidRPr="00A36964" w:rsidRDefault="00A36964" w:rsidP="00A36964">
      <w:pPr>
        <w:tabs>
          <w:tab w:val="left" w:pos="-709"/>
          <w:tab w:val="left" w:pos="851"/>
          <w:tab w:val="left" w:pos="2355"/>
          <w:tab w:val="center" w:pos="5102"/>
        </w:tabs>
        <w:jc w:val="center"/>
        <w:rPr>
          <w:b/>
        </w:rPr>
      </w:pPr>
    </w:p>
    <w:p w:rsidR="00A36964" w:rsidRPr="00A36964" w:rsidRDefault="00A36964" w:rsidP="00A36964">
      <w:pPr>
        <w:ind w:firstLine="567"/>
        <w:jc w:val="both"/>
        <w:rPr>
          <w:color w:val="000000"/>
          <w:sz w:val="28"/>
          <w:szCs w:val="28"/>
          <w:shd w:val="clear" w:color="auto" w:fill="FFFFFF"/>
        </w:rPr>
      </w:pPr>
      <w:r w:rsidRPr="00A36964">
        <w:rPr>
          <w:color w:val="000000"/>
          <w:sz w:val="28"/>
          <w:szCs w:val="28"/>
          <w:shd w:val="clear" w:color="auto" w:fill="FFFFFF"/>
        </w:rPr>
        <w:t xml:space="preserve">Содержания учебного материала по литературному чтению </w:t>
      </w:r>
      <w:proofErr w:type="gramStart"/>
      <w:r w:rsidRPr="00A36964">
        <w:rPr>
          <w:color w:val="000000"/>
          <w:sz w:val="28"/>
          <w:szCs w:val="28"/>
          <w:shd w:val="clear" w:color="auto" w:fill="FFFFFF"/>
        </w:rPr>
        <w:t>ориентирован</w:t>
      </w:r>
      <w:proofErr w:type="gramEnd"/>
      <w:r w:rsidRPr="00A36964">
        <w:rPr>
          <w:color w:val="000000"/>
          <w:sz w:val="28"/>
          <w:szCs w:val="28"/>
          <w:shd w:val="clear" w:color="auto" w:fill="FFFFFF"/>
        </w:rPr>
        <w:t xml:space="preserve"> на формирование базовых национальных ценностей.</w:t>
      </w:r>
    </w:p>
    <w:p w:rsidR="00A36964" w:rsidRPr="00A36964" w:rsidRDefault="00A36964" w:rsidP="00A36964">
      <w:pPr>
        <w:ind w:firstLine="567"/>
        <w:jc w:val="both"/>
        <w:rPr>
          <w:color w:val="000000"/>
          <w:sz w:val="28"/>
          <w:szCs w:val="28"/>
          <w:shd w:val="clear" w:color="auto" w:fill="FFFFFF"/>
        </w:rPr>
      </w:pPr>
      <w:r w:rsidRPr="00A36964">
        <w:rPr>
          <w:color w:val="000000"/>
          <w:sz w:val="28"/>
          <w:szCs w:val="28"/>
          <w:shd w:val="clear" w:color="auto" w:fill="FFFFFF"/>
        </w:rPr>
        <w:t>Средствами предмета в детях воспитывается благородное отношение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w:t>
      </w:r>
    </w:p>
    <w:p w:rsidR="00A36964" w:rsidRPr="00A36964" w:rsidRDefault="00A36964" w:rsidP="00A36964">
      <w:pPr>
        <w:spacing w:after="120"/>
        <w:ind w:firstLine="567"/>
        <w:jc w:val="both"/>
        <w:rPr>
          <w:color w:val="000000"/>
          <w:sz w:val="28"/>
          <w:szCs w:val="28"/>
          <w:shd w:val="clear" w:color="auto" w:fill="FFFFFF"/>
        </w:rPr>
      </w:pPr>
      <w:r w:rsidRPr="00A36964">
        <w:rPr>
          <w:color w:val="000000"/>
          <w:sz w:val="28"/>
          <w:szCs w:val="28"/>
          <w:shd w:val="clear" w:color="auto" w:fill="FFFFFF"/>
        </w:rPr>
        <w:t>Дети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благополучия и процветания Родины, чтобы уже в этом возрасте почувство</w:t>
      </w:r>
      <w:r w:rsidRPr="00A36964">
        <w:rPr>
          <w:color w:val="000000"/>
          <w:sz w:val="28"/>
          <w:szCs w:val="28"/>
          <w:shd w:val="clear" w:color="auto" w:fill="FFFFFF"/>
        </w:rPr>
        <w:softHyphen/>
        <w:t>вать себя маленькими гражданами великой страны.</w:t>
      </w:r>
    </w:p>
    <w:p w:rsidR="00A36964" w:rsidRPr="00A36964" w:rsidRDefault="00A36964" w:rsidP="00A36964">
      <w:pPr>
        <w:jc w:val="center"/>
        <w:rPr>
          <w:b/>
        </w:rPr>
      </w:pPr>
    </w:p>
    <w:p w:rsidR="00A36964" w:rsidRPr="00A36964" w:rsidRDefault="00A36964" w:rsidP="00A36964">
      <w:pPr>
        <w:jc w:val="center"/>
        <w:rPr>
          <w:b/>
        </w:rPr>
      </w:pPr>
    </w:p>
    <w:p w:rsidR="00A36964" w:rsidRPr="00A36964" w:rsidRDefault="00A36964" w:rsidP="00A36964">
      <w:pPr>
        <w:jc w:val="center"/>
        <w:rPr>
          <w:b/>
        </w:rPr>
      </w:pPr>
    </w:p>
    <w:p w:rsidR="00A36964" w:rsidRPr="00A36964" w:rsidRDefault="00A36964" w:rsidP="00A36964">
      <w:pPr>
        <w:jc w:val="center"/>
        <w:rPr>
          <w:b/>
        </w:rPr>
      </w:pPr>
    </w:p>
    <w:p w:rsidR="00A36964" w:rsidRPr="00A36964" w:rsidRDefault="00A36964" w:rsidP="00A36964">
      <w:pPr>
        <w:jc w:val="center"/>
        <w:rPr>
          <w:b/>
          <w:sz w:val="28"/>
          <w:szCs w:val="28"/>
        </w:rPr>
      </w:pPr>
      <w:r w:rsidRPr="00A36964">
        <w:rPr>
          <w:b/>
          <w:sz w:val="28"/>
          <w:szCs w:val="28"/>
        </w:rPr>
        <w:lastRenderedPageBreak/>
        <w:t>Результаты освоения программы по Литературному чтению:</w:t>
      </w:r>
    </w:p>
    <w:p w:rsidR="00A36964" w:rsidRPr="00A36964" w:rsidRDefault="00A36964" w:rsidP="00A36964">
      <w:pPr>
        <w:rPr>
          <w:b/>
          <w:color w:val="000000"/>
          <w:sz w:val="28"/>
          <w:szCs w:val="28"/>
          <w:u w:val="single"/>
          <w:shd w:val="clear" w:color="auto" w:fill="FFFFFF"/>
        </w:rPr>
      </w:pPr>
      <w:r w:rsidRPr="00A36964">
        <w:rPr>
          <w:b/>
          <w:color w:val="000000"/>
          <w:sz w:val="28"/>
          <w:szCs w:val="28"/>
          <w:u w:val="single"/>
          <w:shd w:val="clear" w:color="auto" w:fill="FFFFFF"/>
        </w:rPr>
        <w:t>Личностные</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Формирование чувства гордости за свою Родину, её исто</w:t>
      </w:r>
      <w:r w:rsidRPr="00A36964">
        <w:rPr>
          <w:sz w:val="28"/>
          <w:szCs w:val="28"/>
        </w:rPr>
        <w:softHyphen/>
        <w:t xml:space="preserve">рию, российский народ, становление </w:t>
      </w:r>
      <w:proofErr w:type="gramStart"/>
      <w:r w:rsidRPr="00A36964">
        <w:rPr>
          <w:sz w:val="28"/>
          <w:szCs w:val="28"/>
        </w:rPr>
        <w:t>гуманистических</w:t>
      </w:r>
      <w:proofErr w:type="gramEnd"/>
      <w:r w:rsidRPr="00A36964">
        <w:rPr>
          <w:sz w:val="28"/>
          <w:szCs w:val="28"/>
        </w:rPr>
        <w:t xml:space="preserve"> и де</w:t>
      </w:r>
      <w:r w:rsidRPr="00A36964">
        <w:rPr>
          <w:sz w:val="28"/>
          <w:szCs w:val="28"/>
        </w:rPr>
        <w:softHyphen/>
        <w:t>мократических ценностных ориентации многонационального российского общества;</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Воспитание художественно-эстетического вкуса, эстетиче</w:t>
      </w:r>
      <w:r w:rsidRPr="00A36964">
        <w:rPr>
          <w:sz w:val="28"/>
          <w:szCs w:val="28"/>
        </w:rPr>
        <w:softHyphen/>
        <w:t>ских потребностей, ценностей и чувств на основе опыта слу</w:t>
      </w:r>
      <w:r w:rsidRPr="00A36964">
        <w:rPr>
          <w:sz w:val="28"/>
          <w:szCs w:val="28"/>
        </w:rPr>
        <w:softHyphen/>
        <w:t>шания и заучивания наизусть произведений художественной литературы;</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Развитие этических чувств, доброжелательности и эмо</w:t>
      </w:r>
      <w:r w:rsidRPr="00A36964">
        <w:rPr>
          <w:sz w:val="28"/>
          <w:szCs w:val="28"/>
        </w:rPr>
        <w:softHyphen/>
        <w:t>ционально-нравственной отзывчивости, понимания и сопере</w:t>
      </w:r>
      <w:r w:rsidRPr="00A36964">
        <w:rPr>
          <w:sz w:val="28"/>
          <w:szCs w:val="28"/>
        </w:rPr>
        <w:softHyphen/>
        <w:t>живания чувствам других людей;</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Формирование уважительного отношения к иному мне</w:t>
      </w:r>
      <w:r w:rsidRPr="00A36964">
        <w:rPr>
          <w:sz w:val="28"/>
          <w:szCs w:val="28"/>
        </w:rPr>
        <w:softHyphen/>
        <w:t>нию, истории и культуре других народов, выработка умения тер</w:t>
      </w:r>
      <w:r w:rsidRPr="00A36964">
        <w:rPr>
          <w:sz w:val="28"/>
          <w:szCs w:val="28"/>
        </w:rPr>
        <w:softHyphen/>
        <w:t>пимо относиться к людям иной национальной принадлежности;</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Овладение начальными навыками адаптации к школе, к школьному коллективу;</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принятие и освоение социальной роли обучающегося, развитие мотивов учебной деятельности и Формирование лич</w:t>
      </w:r>
      <w:r w:rsidRPr="00A36964">
        <w:rPr>
          <w:sz w:val="28"/>
          <w:szCs w:val="28"/>
        </w:rPr>
        <w:softHyphen/>
        <w:t>ностного смысла учения;</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Развитие самостоятельности и личной ответственности за свои поступки на основе представлений о нравственных нормах общения;</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 xml:space="preserve">Развитие навыков сотрудничества </w:t>
      </w:r>
      <w:proofErr w:type="gramStart"/>
      <w:r w:rsidRPr="00A36964">
        <w:rPr>
          <w:sz w:val="28"/>
          <w:szCs w:val="28"/>
        </w:rPr>
        <w:t>со</w:t>
      </w:r>
      <w:proofErr w:type="gramEnd"/>
      <w:r w:rsidRPr="00A36964">
        <w:rPr>
          <w:sz w:val="28"/>
          <w:szCs w:val="28"/>
        </w:rPr>
        <w:t xml:space="preserve"> взрослыми и сверст</w:t>
      </w:r>
      <w:r w:rsidRPr="00A36964">
        <w:rPr>
          <w:sz w:val="28"/>
          <w:szCs w:val="28"/>
        </w:rPr>
        <w:softHyphen/>
        <w:t>никами в разных социальных ситуациях, умения избегать кон</w:t>
      </w:r>
      <w:r w:rsidRPr="00A36964">
        <w:rPr>
          <w:sz w:val="28"/>
          <w:szCs w:val="28"/>
        </w:rPr>
        <w:softHyphen/>
        <w:t>фликтов и находить выходы из спорных ситуаций, умения срав</w:t>
      </w:r>
      <w:r w:rsidRPr="00A36964">
        <w:rPr>
          <w:sz w:val="28"/>
          <w:szCs w:val="28"/>
        </w:rPr>
        <w:softHyphen/>
        <w:t>нивать поступки героев литературных произведений со своими собственными поступками, осмысливать поступки героев;</w:t>
      </w:r>
    </w:p>
    <w:p w:rsidR="00A36964" w:rsidRPr="00A36964" w:rsidRDefault="00A36964" w:rsidP="00A36964">
      <w:pPr>
        <w:numPr>
          <w:ilvl w:val="0"/>
          <w:numId w:val="24"/>
        </w:numPr>
        <w:tabs>
          <w:tab w:val="left" w:pos="180"/>
        </w:tabs>
        <w:suppressAutoHyphens/>
        <w:jc w:val="both"/>
        <w:rPr>
          <w:sz w:val="28"/>
          <w:szCs w:val="28"/>
        </w:rPr>
      </w:pPr>
      <w:r w:rsidRPr="00A36964">
        <w:rPr>
          <w:sz w:val="28"/>
          <w:szCs w:val="28"/>
        </w:rPr>
        <w:t>Наличие мотивации к творческому труду и бережному отношению к материальным и духовным ценностям, формиро</w:t>
      </w:r>
      <w:r w:rsidRPr="00A36964">
        <w:rPr>
          <w:sz w:val="28"/>
          <w:szCs w:val="28"/>
        </w:rPr>
        <w:softHyphen/>
        <w:t>вание установки на безопасный, здоровый образ жизни.</w:t>
      </w:r>
    </w:p>
    <w:p w:rsidR="00A36964" w:rsidRPr="00A36964" w:rsidRDefault="00A36964" w:rsidP="00A36964">
      <w:pPr>
        <w:rPr>
          <w:b/>
          <w:color w:val="000000"/>
          <w:sz w:val="28"/>
          <w:szCs w:val="28"/>
          <w:u w:val="single"/>
          <w:shd w:val="clear" w:color="auto" w:fill="FFFFFF"/>
        </w:rPr>
      </w:pPr>
      <w:proofErr w:type="spellStart"/>
      <w:r w:rsidRPr="00A36964">
        <w:rPr>
          <w:b/>
          <w:color w:val="000000"/>
          <w:sz w:val="28"/>
          <w:szCs w:val="28"/>
          <w:u w:val="single"/>
          <w:shd w:val="clear" w:color="auto" w:fill="FFFFFF"/>
        </w:rPr>
        <w:t>Метапредметные</w:t>
      </w:r>
      <w:proofErr w:type="spellEnd"/>
    </w:p>
    <w:p w:rsidR="00A36964" w:rsidRPr="00A36964" w:rsidRDefault="00A36964" w:rsidP="00A36964">
      <w:pPr>
        <w:numPr>
          <w:ilvl w:val="0"/>
          <w:numId w:val="25"/>
        </w:numPr>
        <w:suppressAutoHyphens/>
        <w:jc w:val="both"/>
        <w:rPr>
          <w:sz w:val="28"/>
          <w:szCs w:val="28"/>
        </w:rPr>
      </w:pPr>
      <w:r w:rsidRPr="00A36964">
        <w:rPr>
          <w:sz w:val="28"/>
          <w:szCs w:val="28"/>
        </w:rPr>
        <w:t>Овладение способностью принимать и сохранять цели и задачи учебной деятельности, поиска средств её осуществления;</w:t>
      </w:r>
    </w:p>
    <w:p w:rsidR="00A36964" w:rsidRPr="00A36964" w:rsidRDefault="00A36964" w:rsidP="00A36964">
      <w:pPr>
        <w:numPr>
          <w:ilvl w:val="0"/>
          <w:numId w:val="25"/>
        </w:numPr>
        <w:suppressAutoHyphens/>
        <w:jc w:val="both"/>
        <w:rPr>
          <w:sz w:val="28"/>
          <w:szCs w:val="28"/>
        </w:rPr>
      </w:pPr>
      <w:r w:rsidRPr="00A36964">
        <w:rPr>
          <w:sz w:val="28"/>
          <w:szCs w:val="28"/>
        </w:rPr>
        <w:t>Освоение способами решения проблем творческого и по</w:t>
      </w:r>
      <w:r w:rsidRPr="00A36964">
        <w:rPr>
          <w:sz w:val="28"/>
          <w:szCs w:val="28"/>
        </w:rPr>
        <w:softHyphen/>
        <w:t>искового характера;</w:t>
      </w:r>
    </w:p>
    <w:p w:rsidR="00A36964" w:rsidRPr="00A36964" w:rsidRDefault="00A36964" w:rsidP="00A36964">
      <w:pPr>
        <w:numPr>
          <w:ilvl w:val="0"/>
          <w:numId w:val="25"/>
        </w:numPr>
        <w:suppressAutoHyphens/>
        <w:jc w:val="both"/>
        <w:rPr>
          <w:sz w:val="28"/>
          <w:szCs w:val="28"/>
        </w:rPr>
      </w:pPr>
      <w:r w:rsidRPr="00A36964">
        <w:rPr>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36964" w:rsidRPr="00A36964" w:rsidRDefault="00A36964" w:rsidP="00A36964">
      <w:pPr>
        <w:numPr>
          <w:ilvl w:val="0"/>
          <w:numId w:val="25"/>
        </w:numPr>
        <w:suppressAutoHyphens/>
        <w:jc w:val="both"/>
        <w:rPr>
          <w:sz w:val="28"/>
          <w:szCs w:val="28"/>
        </w:rPr>
      </w:pPr>
      <w:r w:rsidRPr="00A36964">
        <w:rPr>
          <w:sz w:val="28"/>
          <w:szCs w:val="28"/>
        </w:rPr>
        <w:lastRenderedPageBreak/>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A36964" w:rsidRPr="00A36964" w:rsidRDefault="00A36964" w:rsidP="00A36964">
      <w:pPr>
        <w:numPr>
          <w:ilvl w:val="0"/>
          <w:numId w:val="25"/>
        </w:numPr>
        <w:suppressAutoHyphens/>
        <w:jc w:val="both"/>
        <w:rPr>
          <w:sz w:val="28"/>
          <w:szCs w:val="28"/>
        </w:rPr>
      </w:pPr>
      <w:r w:rsidRPr="00A36964">
        <w:rPr>
          <w:sz w:val="28"/>
          <w:szCs w:val="28"/>
        </w:rPr>
        <w:t>Использование знаково-символических сре</w:t>
      </w:r>
      <w:proofErr w:type="gramStart"/>
      <w:r w:rsidRPr="00A36964">
        <w:rPr>
          <w:sz w:val="28"/>
          <w:szCs w:val="28"/>
        </w:rPr>
        <w:t>дств пр</w:t>
      </w:r>
      <w:proofErr w:type="gramEnd"/>
      <w:r w:rsidRPr="00A36964">
        <w:rPr>
          <w:sz w:val="28"/>
          <w:szCs w:val="28"/>
        </w:rPr>
        <w:t>едстав</w:t>
      </w:r>
      <w:r w:rsidRPr="00A36964">
        <w:rPr>
          <w:sz w:val="28"/>
          <w:szCs w:val="28"/>
        </w:rPr>
        <w:softHyphen/>
        <w:t>ления информации о книгах;</w:t>
      </w:r>
    </w:p>
    <w:p w:rsidR="00A36964" w:rsidRPr="00A36964" w:rsidRDefault="00A36964" w:rsidP="00A36964">
      <w:pPr>
        <w:numPr>
          <w:ilvl w:val="0"/>
          <w:numId w:val="25"/>
        </w:numPr>
        <w:suppressAutoHyphens/>
        <w:jc w:val="both"/>
        <w:rPr>
          <w:sz w:val="28"/>
          <w:szCs w:val="28"/>
        </w:rPr>
      </w:pPr>
      <w:r w:rsidRPr="00A36964">
        <w:rPr>
          <w:sz w:val="28"/>
          <w:szCs w:val="28"/>
        </w:rPr>
        <w:t>Активное использование речевых сре</w:t>
      </w:r>
      <w:proofErr w:type="gramStart"/>
      <w:r w:rsidRPr="00A36964">
        <w:rPr>
          <w:sz w:val="28"/>
          <w:szCs w:val="28"/>
        </w:rPr>
        <w:t>дств дл</w:t>
      </w:r>
      <w:proofErr w:type="gramEnd"/>
      <w:r w:rsidRPr="00A36964">
        <w:rPr>
          <w:sz w:val="28"/>
          <w:szCs w:val="28"/>
        </w:rPr>
        <w:t>я решения коммуникативных и познавательных задач;</w:t>
      </w:r>
    </w:p>
    <w:p w:rsidR="00A36964" w:rsidRPr="00A36964" w:rsidRDefault="00A36964" w:rsidP="00A36964">
      <w:pPr>
        <w:numPr>
          <w:ilvl w:val="0"/>
          <w:numId w:val="25"/>
        </w:numPr>
        <w:suppressAutoHyphens/>
        <w:jc w:val="both"/>
        <w:rPr>
          <w:sz w:val="28"/>
          <w:szCs w:val="28"/>
        </w:rPr>
      </w:pPr>
      <w:r w:rsidRPr="00A36964">
        <w:rPr>
          <w:sz w:val="28"/>
          <w:szCs w:val="28"/>
        </w:rPr>
        <w:t>Использование различных способов поиска учебной ин</w:t>
      </w:r>
      <w:r w:rsidRPr="00A36964">
        <w:rPr>
          <w:sz w:val="28"/>
          <w:szCs w:val="28"/>
        </w:rPr>
        <w:softHyphen/>
        <w:t>формации в справочниках, словарях, энциклопедиях и интер</w:t>
      </w:r>
      <w:r w:rsidRPr="00A36964">
        <w:rPr>
          <w:sz w:val="28"/>
          <w:szCs w:val="28"/>
        </w:rPr>
        <w:softHyphen/>
        <w:t>претации информации в соответствии с коммуникативными и познавательными задачами;</w:t>
      </w:r>
    </w:p>
    <w:p w:rsidR="00A36964" w:rsidRPr="00A36964" w:rsidRDefault="00A36964" w:rsidP="00A36964">
      <w:pPr>
        <w:numPr>
          <w:ilvl w:val="0"/>
          <w:numId w:val="25"/>
        </w:numPr>
        <w:suppressAutoHyphens/>
        <w:jc w:val="both"/>
        <w:rPr>
          <w:sz w:val="28"/>
          <w:szCs w:val="28"/>
        </w:rPr>
      </w:pPr>
      <w:proofErr w:type="gramStart"/>
      <w:r w:rsidRPr="00A36964">
        <w:rPr>
          <w:sz w:val="28"/>
          <w:szCs w:val="28"/>
        </w:rPr>
        <w:t>Овладение навыками смыслового чтения текстов в соот</w:t>
      </w:r>
      <w:r w:rsidRPr="00A36964">
        <w:rPr>
          <w:sz w:val="28"/>
          <w:szCs w:val="28"/>
        </w:rPr>
        <w:softHyphen/>
        <w:t>ветствии с целями и задачами, осознанного построения речевого высказывания в соответствии с задачами коммуникации и со</w:t>
      </w:r>
      <w:r w:rsidRPr="00A36964">
        <w:rPr>
          <w:sz w:val="28"/>
          <w:szCs w:val="28"/>
        </w:rPr>
        <w:softHyphen/>
        <w:t>ставления текстов в устной и письменной формах;</w:t>
      </w:r>
      <w:proofErr w:type="gramEnd"/>
    </w:p>
    <w:p w:rsidR="00A36964" w:rsidRPr="00A36964" w:rsidRDefault="00A36964" w:rsidP="00A36964">
      <w:pPr>
        <w:numPr>
          <w:ilvl w:val="0"/>
          <w:numId w:val="25"/>
        </w:numPr>
        <w:suppressAutoHyphens/>
        <w:jc w:val="both"/>
        <w:rPr>
          <w:sz w:val="28"/>
          <w:szCs w:val="28"/>
        </w:rPr>
      </w:pPr>
      <w:r w:rsidRPr="00A36964">
        <w:rPr>
          <w:sz w:val="28"/>
          <w:szCs w:val="28"/>
        </w:rPr>
        <w:t>Овладение логическими действиями сравнения, анализа, синтеза, обобщения, классификации по родовидовым призна</w:t>
      </w:r>
      <w:r w:rsidRPr="00A36964">
        <w:rPr>
          <w:sz w:val="28"/>
          <w:szCs w:val="28"/>
        </w:rPr>
        <w:softHyphen/>
        <w:t>кам, установления причинно-следственных связей, построения рассуждений;</w:t>
      </w:r>
    </w:p>
    <w:p w:rsidR="00A36964" w:rsidRPr="00A36964" w:rsidRDefault="00A36964" w:rsidP="00A36964">
      <w:pPr>
        <w:numPr>
          <w:ilvl w:val="0"/>
          <w:numId w:val="25"/>
        </w:numPr>
        <w:suppressAutoHyphens/>
        <w:jc w:val="both"/>
        <w:rPr>
          <w:sz w:val="28"/>
          <w:szCs w:val="28"/>
        </w:rPr>
      </w:pPr>
      <w:r w:rsidRPr="00A36964">
        <w:rPr>
          <w:sz w:val="28"/>
          <w:szCs w:val="28"/>
        </w:rPr>
        <w:t>Готовность слушать собеседника и вести диалог, при</w:t>
      </w:r>
      <w:r w:rsidRPr="00A36964">
        <w:rPr>
          <w:sz w:val="28"/>
          <w:szCs w:val="28"/>
        </w:rPr>
        <w:softHyphen/>
        <w:t>знавать различные точки зрения и право каждого иметь и излагать своё мнение и аргументировать свою точку зрения и оценку событий;</w:t>
      </w:r>
    </w:p>
    <w:p w:rsidR="00A36964" w:rsidRPr="00A36964" w:rsidRDefault="00A36964" w:rsidP="00A36964">
      <w:pPr>
        <w:numPr>
          <w:ilvl w:val="0"/>
          <w:numId w:val="25"/>
        </w:numPr>
        <w:suppressAutoHyphens/>
        <w:jc w:val="both"/>
        <w:rPr>
          <w:sz w:val="28"/>
          <w:szCs w:val="28"/>
        </w:rPr>
      </w:pPr>
      <w:r w:rsidRPr="00A36964">
        <w:rPr>
          <w:sz w:val="28"/>
          <w:szCs w:val="28"/>
        </w:rPr>
        <w:t>Умение договариваться о распределении ролей в совмест</w:t>
      </w:r>
      <w:r w:rsidRPr="00A36964">
        <w:rPr>
          <w:sz w:val="28"/>
          <w:szCs w:val="28"/>
        </w:rPr>
        <w:softHyphen/>
        <w:t>ной деятельности, осуществлять взаимный контроль в совмест</w:t>
      </w:r>
      <w:r w:rsidRPr="00A36964">
        <w:rPr>
          <w:sz w:val="28"/>
          <w:szCs w:val="28"/>
        </w:rPr>
        <w:softHyphen/>
        <w:t>ной деятельности, общей цели и путей её достижения, осмыс</w:t>
      </w:r>
      <w:r w:rsidRPr="00A36964">
        <w:rPr>
          <w:sz w:val="28"/>
          <w:szCs w:val="28"/>
        </w:rPr>
        <w:softHyphen/>
        <w:t>ливать собственное поведение и поведение окружающих;</w:t>
      </w:r>
    </w:p>
    <w:p w:rsidR="00A36964" w:rsidRPr="00A36964" w:rsidRDefault="00A36964" w:rsidP="00A36964">
      <w:pPr>
        <w:numPr>
          <w:ilvl w:val="0"/>
          <w:numId w:val="25"/>
        </w:numPr>
        <w:suppressAutoHyphens/>
        <w:jc w:val="both"/>
        <w:rPr>
          <w:sz w:val="28"/>
          <w:szCs w:val="28"/>
        </w:rPr>
      </w:pPr>
      <w:r w:rsidRPr="00A36964">
        <w:rPr>
          <w:sz w:val="28"/>
          <w:szCs w:val="28"/>
        </w:rPr>
        <w:t>Готовность конструктивно разрешать конфликты посред</w:t>
      </w:r>
      <w:r w:rsidRPr="00A36964">
        <w:rPr>
          <w:sz w:val="28"/>
          <w:szCs w:val="28"/>
        </w:rPr>
        <w:softHyphen/>
        <w:t>ством учёта интересов сторон и сотрудничества.</w:t>
      </w:r>
    </w:p>
    <w:p w:rsidR="00A36964" w:rsidRPr="00A36964" w:rsidRDefault="00A36964" w:rsidP="00A36964">
      <w:pPr>
        <w:rPr>
          <w:b/>
          <w:color w:val="000000"/>
          <w:sz w:val="28"/>
          <w:szCs w:val="28"/>
          <w:u w:val="single"/>
          <w:shd w:val="clear" w:color="auto" w:fill="FFFFFF"/>
        </w:rPr>
      </w:pPr>
      <w:r w:rsidRPr="00A36964">
        <w:rPr>
          <w:b/>
          <w:color w:val="000000"/>
          <w:sz w:val="28"/>
          <w:szCs w:val="28"/>
          <w:u w:val="single"/>
          <w:shd w:val="clear" w:color="auto" w:fill="FFFFFF"/>
        </w:rPr>
        <w:t>Предметные</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Понимание литературы как явления национальной и ми</w:t>
      </w:r>
      <w:r w:rsidRPr="00A36964">
        <w:rPr>
          <w:sz w:val="28"/>
          <w:szCs w:val="28"/>
        </w:rPr>
        <w:softHyphen/>
        <w:t>ровой культуры, средства сохранения и передачи нравственных ценностей и традиций;</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Осознание значимости чтения для личного развития; фор</w:t>
      </w:r>
      <w:r w:rsidRPr="00A36964">
        <w:rPr>
          <w:sz w:val="28"/>
          <w:szCs w:val="28"/>
        </w:rPr>
        <w:softHyphen/>
        <w:t>мирование представлений о Родине и её людях, окружающем мире, культуре, первоначальных этических представлений, по</w:t>
      </w:r>
      <w:r w:rsidRPr="00A36964">
        <w:rPr>
          <w:sz w:val="28"/>
          <w:szCs w:val="28"/>
        </w:rPr>
        <w:softHyphen/>
        <w:t>нятий о добре и зле, дружбе, честности; формирование потреб</w:t>
      </w:r>
      <w:r w:rsidRPr="00A36964">
        <w:rPr>
          <w:sz w:val="28"/>
          <w:szCs w:val="28"/>
        </w:rPr>
        <w:softHyphen/>
        <w:t>ности в систематическом чтении;</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Достижение необходимого для продолжения образования уровня читательской компетентности, общего речевого разви</w:t>
      </w:r>
      <w:r w:rsidRPr="00A36964">
        <w:rPr>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A36964">
        <w:rPr>
          <w:sz w:val="28"/>
          <w:szCs w:val="28"/>
        </w:rPr>
        <w:softHyphen/>
        <w:t>ведческих понятий;</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Использование разных видов чтения (изучающее (смысло</w:t>
      </w:r>
      <w:r w:rsidRPr="00A36964">
        <w:rPr>
          <w:sz w:val="28"/>
          <w:szCs w:val="28"/>
        </w:rPr>
        <w:softHyphen/>
        <w:t>вое), выборочное, поисковое); умение осознанно воспринимать и оценивать содержание и специфику различных текстов, уча</w:t>
      </w:r>
      <w:r w:rsidRPr="00A36964">
        <w:rPr>
          <w:sz w:val="28"/>
          <w:szCs w:val="28"/>
        </w:rPr>
        <w:softHyphen/>
        <w:t xml:space="preserve">ствовать в их </w:t>
      </w:r>
      <w:r w:rsidRPr="00A36964">
        <w:rPr>
          <w:sz w:val="28"/>
          <w:szCs w:val="28"/>
        </w:rPr>
        <w:lastRenderedPageBreak/>
        <w:t>обсуждении, давать и обосновывать нравственную оценку поступков героев;</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Умение самостоятельно выбирать интересующую литера</w:t>
      </w:r>
      <w:r w:rsidRPr="00A36964">
        <w:rPr>
          <w:sz w:val="28"/>
          <w:szCs w:val="28"/>
        </w:rPr>
        <w:softHyphen/>
        <w:t>туру, пользоваться справочными источниками для понимания и получения дополнительной информации, составляя самосто</w:t>
      </w:r>
      <w:r w:rsidRPr="00A36964">
        <w:rPr>
          <w:sz w:val="28"/>
          <w:szCs w:val="28"/>
        </w:rPr>
        <w:softHyphen/>
        <w:t>ятельно краткую аннотацию;</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Умение использовать простейшие виды анализа различных текстов: устанавливать причинно-следственные связи и опре</w:t>
      </w:r>
      <w:r w:rsidRPr="00A36964">
        <w:rPr>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Умение работать с разными видами текстов, находить ха</w:t>
      </w:r>
      <w:r w:rsidRPr="00A36964">
        <w:rPr>
          <w:sz w:val="28"/>
          <w:szCs w:val="28"/>
        </w:rPr>
        <w:softHyphen/>
        <w:t>рактерные особенности научно-познавательных, учебных и ху</w:t>
      </w:r>
      <w:r w:rsidRPr="00A36964">
        <w:rPr>
          <w:sz w:val="28"/>
          <w:szCs w:val="28"/>
        </w:rPr>
        <w:softHyphen/>
        <w:t>дожественных произведений. На практическом уровне овладеть некоторыми видами письменной речи (повествование — созда</w:t>
      </w:r>
      <w:r w:rsidRPr="00A36964">
        <w:rPr>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36964" w:rsidRPr="00A36964" w:rsidRDefault="00A36964" w:rsidP="00A36964">
      <w:pPr>
        <w:numPr>
          <w:ilvl w:val="0"/>
          <w:numId w:val="26"/>
        </w:numPr>
        <w:shd w:val="clear" w:color="auto" w:fill="FFFFFF"/>
        <w:suppressAutoHyphens/>
        <w:autoSpaceDE w:val="0"/>
        <w:jc w:val="both"/>
        <w:rPr>
          <w:sz w:val="28"/>
          <w:szCs w:val="28"/>
        </w:rPr>
      </w:pPr>
      <w:r w:rsidRPr="00A36964">
        <w:rPr>
          <w:sz w:val="28"/>
          <w:szCs w:val="28"/>
        </w:rPr>
        <w:t>Развитие художественно-творческих способностей, умение создавать собственный текст на основе художественного про</w:t>
      </w:r>
      <w:r w:rsidRPr="00A36964">
        <w:rPr>
          <w:sz w:val="28"/>
          <w:szCs w:val="28"/>
        </w:rPr>
        <w:softHyphen/>
        <w:t>изведения, репродукции картин художников, по иллюстрациям, на основе личного опыта.</w:t>
      </w:r>
    </w:p>
    <w:p w:rsidR="00A36964" w:rsidRPr="00A36964" w:rsidRDefault="00A36964" w:rsidP="00A36964">
      <w:pPr>
        <w:widowControl w:val="0"/>
        <w:tabs>
          <w:tab w:val="left" w:pos="1083"/>
        </w:tabs>
        <w:spacing w:line="302" w:lineRule="exact"/>
        <w:jc w:val="center"/>
        <w:rPr>
          <w:b/>
          <w:color w:val="000000"/>
          <w:spacing w:val="6"/>
          <w:sz w:val="32"/>
          <w:szCs w:val="32"/>
        </w:rPr>
      </w:pPr>
    </w:p>
    <w:p w:rsidR="00A36964" w:rsidRPr="00A36964" w:rsidRDefault="00A36964" w:rsidP="00A36964">
      <w:pPr>
        <w:widowControl w:val="0"/>
        <w:tabs>
          <w:tab w:val="left" w:pos="1083"/>
        </w:tabs>
        <w:spacing w:line="302" w:lineRule="exact"/>
        <w:jc w:val="center"/>
        <w:rPr>
          <w:b/>
          <w:color w:val="000000"/>
          <w:spacing w:val="6"/>
          <w:sz w:val="32"/>
          <w:szCs w:val="32"/>
        </w:rPr>
      </w:pPr>
    </w:p>
    <w:p w:rsidR="00A36964" w:rsidRPr="00A36964" w:rsidRDefault="00A36964" w:rsidP="00A36964">
      <w:pPr>
        <w:widowControl w:val="0"/>
        <w:tabs>
          <w:tab w:val="left" w:pos="1083"/>
        </w:tabs>
        <w:spacing w:line="302" w:lineRule="exact"/>
        <w:jc w:val="center"/>
        <w:rPr>
          <w:b/>
          <w:color w:val="000000"/>
          <w:spacing w:val="6"/>
          <w:sz w:val="32"/>
          <w:szCs w:val="32"/>
        </w:rPr>
      </w:pPr>
      <w:r w:rsidRPr="00A36964">
        <w:rPr>
          <w:b/>
          <w:color w:val="000000"/>
          <w:spacing w:val="6"/>
          <w:sz w:val="32"/>
          <w:szCs w:val="32"/>
        </w:rPr>
        <w:t xml:space="preserve">3. Место учебного предмета, курса, дисциплины (модуля) </w:t>
      </w:r>
    </w:p>
    <w:p w:rsidR="00A36964" w:rsidRPr="00A36964" w:rsidRDefault="00A36964" w:rsidP="00A36964">
      <w:pPr>
        <w:widowControl w:val="0"/>
        <w:tabs>
          <w:tab w:val="left" w:pos="1083"/>
        </w:tabs>
        <w:spacing w:line="302" w:lineRule="exact"/>
        <w:jc w:val="center"/>
        <w:rPr>
          <w:b/>
          <w:color w:val="000000"/>
          <w:spacing w:val="6"/>
          <w:sz w:val="32"/>
          <w:szCs w:val="32"/>
        </w:rPr>
      </w:pPr>
      <w:r w:rsidRPr="00A36964">
        <w:rPr>
          <w:b/>
          <w:color w:val="000000"/>
          <w:spacing w:val="6"/>
          <w:sz w:val="32"/>
          <w:szCs w:val="32"/>
        </w:rPr>
        <w:t>в учебном плане.</w:t>
      </w:r>
    </w:p>
    <w:p w:rsidR="008A5674" w:rsidRPr="008A5674" w:rsidRDefault="00A36964" w:rsidP="008A5674">
      <w:pPr>
        <w:tabs>
          <w:tab w:val="left" w:pos="480"/>
          <w:tab w:val="left" w:pos="1650"/>
        </w:tabs>
        <w:ind w:firstLine="360"/>
        <w:jc w:val="both"/>
        <w:rPr>
          <w:sz w:val="28"/>
          <w:szCs w:val="28"/>
        </w:rPr>
      </w:pPr>
      <w:r w:rsidRPr="00A36964">
        <w:rPr>
          <w:sz w:val="28"/>
          <w:szCs w:val="28"/>
        </w:rPr>
        <w:t xml:space="preserve">В соответствии с федеральным базисным учебным планом и примерными программами начального общего образования предмет «Литературное чтение» изучается в 3 классе по </w:t>
      </w:r>
      <w:r w:rsidRPr="00A36964">
        <w:rPr>
          <w:b/>
          <w:sz w:val="28"/>
          <w:szCs w:val="28"/>
        </w:rPr>
        <w:t>4 часа</w:t>
      </w:r>
      <w:r w:rsidRPr="00A36964">
        <w:rPr>
          <w:sz w:val="28"/>
          <w:szCs w:val="28"/>
        </w:rPr>
        <w:t xml:space="preserve"> в неделю,  всего </w:t>
      </w:r>
      <w:r w:rsidRPr="00A36964">
        <w:rPr>
          <w:b/>
          <w:sz w:val="28"/>
          <w:szCs w:val="28"/>
        </w:rPr>
        <w:t>136 ч</w:t>
      </w:r>
      <w:r w:rsidRPr="00A36964">
        <w:rPr>
          <w:sz w:val="28"/>
          <w:szCs w:val="28"/>
        </w:rPr>
        <w:t>. в год.</w:t>
      </w:r>
      <w:r w:rsidR="008A5674" w:rsidRPr="008A5674">
        <w:rPr>
          <w:sz w:val="28"/>
          <w:szCs w:val="28"/>
        </w:rPr>
        <w:t xml:space="preserve"> Сокращение объема учебного времени на </w:t>
      </w:r>
      <w:r w:rsidR="008A5674">
        <w:rPr>
          <w:sz w:val="28"/>
          <w:szCs w:val="28"/>
        </w:rPr>
        <w:t>2</w:t>
      </w:r>
      <w:r w:rsidR="008A5674" w:rsidRPr="008A5674">
        <w:rPr>
          <w:sz w:val="28"/>
          <w:szCs w:val="28"/>
        </w:rPr>
        <w:t xml:space="preserve">  часа объясняется количеством учебных недель по Годовому  календарному учебному графику и расписанием учебных занятий на 2018-2019 учебный год. (ТК РФ ст112 «Праздничные дни  и перенос рабочих дней»). Данное сокращение произведено за счет уплотнения учебного материала  и резервного времени, предусмотренного рабочей программой.</w:t>
      </w:r>
    </w:p>
    <w:p w:rsidR="00A36964" w:rsidRPr="00A36964" w:rsidRDefault="00A36964" w:rsidP="00A36964">
      <w:pPr>
        <w:jc w:val="both"/>
        <w:rPr>
          <w:sz w:val="28"/>
          <w:szCs w:val="28"/>
        </w:rPr>
      </w:pPr>
    </w:p>
    <w:p w:rsidR="00A36964" w:rsidRPr="00A36964" w:rsidRDefault="00A36964" w:rsidP="00A36964">
      <w:pPr>
        <w:widowControl w:val="0"/>
        <w:shd w:val="clear" w:color="auto" w:fill="FFFFFF"/>
        <w:tabs>
          <w:tab w:val="left" w:pos="0"/>
        </w:tabs>
        <w:autoSpaceDE w:val="0"/>
        <w:autoSpaceDN w:val="0"/>
        <w:adjustRightInd w:val="0"/>
        <w:ind w:firstLine="851"/>
        <w:jc w:val="center"/>
        <w:rPr>
          <w:b/>
          <w:sz w:val="28"/>
          <w:szCs w:val="28"/>
        </w:rPr>
      </w:pPr>
      <w:r w:rsidRPr="00A36964">
        <w:rPr>
          <w:b/>
          <w:sz w:val="28"/>
          <w:szCs w:val="28"/>
        </w:rPr>
        <w:t>Обеспечение предмета</w:t>
      </w:r>
    </w:p>
    <w:p w:rsidR="00A36964" w:rsidRPr="00A36964" w:rsidRDefault="00A36964" w:rsidP="00A36964">
      <w:pPr>
        <w:ind w:firstLine="851"/>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02"/>
        <w:gridCol w:w="2393"/>
        <w:gridCol w:w="1593"/>
      </w:tblGrid>
      <w:tr w:rsidR="00A36964" w:rsidRPr="00A36964" w:rsidTr="00A36964">
        <w:tc>
          <w:tcPr>
            <w:tcW w:w="2093"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jc w:val="both"/>
              <w:rPr>
                <w:b/>
                <w:sz w:val="28"/>
                <w:szCs w:val="28"/>
              </w:rPr>
            </w:pPr>
            <w:r w:rsidRPr="00A36964">
              <w:rPr>
                <w:b/>
                <w:sz w:val="28"/>
                <w:szCs w:val="28"/>
              </w:rPr>
              <w:t>Авторы</w:t>
            </w:r>
          </w:p>
        </w:tc>
        <w:tc>
          <w:tcPr>
            <w:tcW w:w="3402"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jc w:val="both"/>
              <w:rPr>
                <w:b/>
                <w:sz w:val="28"/>
                <w:szCs w:val="28"/>
              </w:rPr>
            </w:pPr>
            <w:r w:rsidRPr="00A36964">
              <w:rPr>
                <w:b/>
                <w:sz w:val="28"/>
                <w:szCs w:val="28"/>
              </w:rPr>
              <w:t xml:space="preserve">Название </w:t>
            </w:r>
          </w:p>
        </w:tc>
        <w:tc>
          <w:tcPr>
            <w:tcW w:w="2393"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jc w:val="both"/>
              <w:rPr>
                <w:b/>
                <w:sz w:val="28"/>
                <w:szCs w:val="28"/>
              </w:rPr>
            </w:pPr>
            <w:r w:rsidRPr="00A36964">
              <w:rPr>
                <w:b/>
                <w:sz w:val="28"/>
                <w:szCs w:val="28"/>
              </w:rPr>
              <w:t xml:space="preserve">Издательство </w:t>
            </w:r>
          </w:p>
        </w:tc>
        <w:tc>
          <w:tcPr>
            <w:tcW w:w="1593"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jc w:val="both"/>
              <w:rPr>
                <w:b/>
                <w:sz w:val="28"/>
                <w:szCs w:val="28"/>
              </w:rPr>
            </w:pPr>
            <w:r w:rsidRPr="00A36964">
              <w:rPr>
                <w:b/>
                <w:sz w:val="28"/>
                <w:szCs w:val="28"/>
              </w:rPr>
              <w:t>Год издания</w:t>
            </w:r>
          </w:p>
        </w:tc>
      </w:tr>
      <w:tr w:rsidR="00A36964" w:rsidRPr="00A36964" w:rsidTr="00A36964">
        <w:tc>
          <w:tcPr>
            <w:tcW w:w="9481" w:type="dxa"/>
            <w:gridSpan w:val="4"/>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jc w:val="both"/>
              <w:rPr>
                <w:b/>
                <w:sz w:val="28"/>
                <w:szCs w:val="28"/>
              </w:rPr>
            </w:pPr>
            <w:r w:rsidRPr="00A36964">
              <w:rPr>
                <w:b/>
                <w:sz w:val="28"/>
                <w:szCs w:val="28"/>
              </w:rPr>
              <w:t>УМК «Школа России»</w:t>
            </w:r>
          </w:p>
        </w:tc>
      </w:tr>
      <w:tr w:rsidR="00A36964" w:rsidRPr="00A36964" w:rsidTr="00A36964">
        <w:tc>
          <w:tcPr>
            <w:tcW w:w="20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 xml:space="preserve">Климанова Л.Ф., Бабушкина </w:t>
            </w:r>
            <w:r w:rsidRPr="00A36964">
              <w:rPr>
                <w:sz w:val="28"/>
                <w:szCs w:val="28"/>
              </w:rPr>
              <w:lastRenderedPageBreak/>
              <w:t>Т.В.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lastRenderedPageBreak/>
              <w:t>«Литературное чтение» в двух частях, часть 1</w:t>
            </w:r>
          </w:p>
        </w:tc>
        <w:tc>
          <w:tcPr>
            <w:tcW w:w="23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М., «Просвещение»</w:t>
            </w:r>
          </w:p>
        </w:tc>
        <w:tc>
          <w:tcPr>
            <w:tcW w:w="15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2018</w:t>
            </w:r>
          </w:p>
        </w:tc>
      </w:tr>
      <w:tr w:rsidR="00A36964" w:rsidRPr="00A36964" w:rsidTr="00A36964">
        <w:tc>
          <w:tcPr>
            <w:tcW w:w="20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lastRenderedPageBreak/>
              <w:t>Климанова Л.Ф., Бабушкина Т.В.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«Литературное чтение» в двух частях, часть 2</w:t>
            </w:r>
          </w:p>
        </w:tc>
        <w:tc>
          <w:tcPr>
            <w:tcW w:w="23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 xml:space="preserve">«Ассоциация </w:t>
            </w:r>
            <w:r w:rsidRPr="00A36964">
              <w:rPr>
                <w:sz w:val="28"/>
                <w:szCs w:val="28"/>
                <w:lang w:val="en-US"/>
              </w:rPr>
              <w:t>XXI</w:t>
            </w:r>
            <w:r w:rsidRPr="00A36964">
              <w:rPr>
                <w:sz w:val="28"/>
                <w:szCs w:val="28"/>
              </w:rPr>
              <w:t>»</w:t>
            </w:r>
          </w:p>
        </w:tc>
        <w:tc>
          <w:tcPr>
            <w:tcW w:w="15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2018</w:t>
            </w:r>
          </w:p>
        </w:tc>
      </w:tr>
      <w:tr w:rsidR="00A36964" w:rsidRPr="00A36964" w:rsidTr="00CD5B1B">
        <w:trPr>
          <w:trHeight w:val="78"/>
        </w:trPr>
        <w:tc>
          <w:tcPr>
            <w:tcW w:w="20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Климанова Л.Ф., Бабушкина Т.В.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rPr>
                <w:b/>
                <w:sz w:val="28"/>
                <w:szCs w:val="28"/>
              </w:rPr>
            </w:pPr>
            <w:r w:rsidRPr="00A36964">
              <w:rPr>
                <w:b/>
                <w:sz w:val="28"/>
                <w:szCs w:val="28"/>
              </w:rPr>
              <w:t xml:space="preserve">КИМЫ </w:t>
            </w:r>
            <w:r w:rsidRPr="00A36964">
              <w:rPr>
                <w:sz w:val="28"/>
                <w:szCs w:val="28"/>
              </w:rPr>
              <w:t>литературное чтение 3 класс  (контрольные,  тесты) (у учителя)</w:t>
            </w:r>
            <w:r w:rsidRPr="00A36964">
              <w:rPr>
                <w:b/>
                <w:sz w:val="28"/>
                <w:szCs w:val="28"/>
              </w:rPr>
              <w:t>.</w:t>
            </w:r>
          </w:p>
          <w:p w:rsidR="00A36964" w:rsidRPr="00A36964" w:rsidRDefault="00A36964" w:rsidP="00A36964">
            <w:pPr>
              <w:jc w:val="both"/>
              <w:rPr>
                <w:sz w:val="28"/>
                <w:szCs w:val="28"/>
              </w:rPr>
            </w:pPr>
          </w:p>
        </w:tc>
        <w:tc>
          <w:tcPr>
            <w:tcW w:w="23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A36964" w:rsidP="00A36964">
            <w:pPr>
              <w:jc w:val="both"/>
              <w:rPr>
                <w:sz w:val="28"/>
                <w:szCs w:val="28"/>
              </w:rPr>
            </w:pPr>
            <w:r w:rsidRPr="00A36964">
              <w:rPr>
                <w:sz w:val="28"/>
                <w:szCs w:val="28"/>
              </w:rPr>
              <w:t xml:space="preserve">«ВАКО» </w:t>
            </w:r>
          </w:p>
        </w:tc>
        <w:tc>
          <w:tcPr>
            <w:tcW w:w="1593" w:type="dxa"/>
            <w:tcBorders>
              <w:top w:val="single" w:sz="4" w:space="0" w:color="auto"/>
              <w:left w:val="single" w:sz="4" w:space="0" w:color="auto"/>
              <w:bottom w:val="single" w:sz="4" w:space="0" w:color="auto"/>
              <w:right w:val="single" w:sz="4" w:space="0" w:color="auto"/>
            </w:tcBorders>
            <w:vAlign w:val="center"/>
            <w:hideMark/>
          </w:tcPr>
          <w:p w:rsidR="00A36964" w:rsidRPr="00A36964" w:rsidRDefault="00C12135" w:rsidP="00A36964">
            <w:pPr>
              <w:jc w:val="both"/>
              <w:rPr>
                <w:sz w:val="28"/>
                <w:szCs w:val="28"/>
              </w:rPr>
            </w:pPr>
            <w:r>
              <w:rPr>
                <w:sz w:val="28"/>
                <w:szCs w:val="28"/>
              </w:rPr>
              <w:t>2015</w:t>
            </w:r>
          </w:p>
        </w:tc>
      </w:tr>
    </w:tbl>
    <w:p w:rsidR="00A36964" w:rsidRPr="00A36964" w:rsidRDefault="00A36964" w:rsidP="00A36964">
      <w:pPr>
        <w:widowControl w:val="0"/>
        <w:tabs>
          <w:tab w:val="left" w:pos="1083"/>
        </w:tabs>
        <w:spacing w:line="302" w:lineRule="exact"/>
        <w:jc w:val="center"/>
        <w:rPr>
          <w:b/>
          <w:color w:val="000000"/>
          <w:spacing w:val="6"/>
          <w:sz w:val="32"/>
          <w:szCs w:val="32"/>
        </w:rPr>
      </w:pPr>
    </w:p>
    <w:p w:rsidR="00A36964" w:rsidRDefault="00A36964" w:rsidP="00A36964">
      <w:pPr>
        <w:autoSpaceDE w:val="0"/>
        <w:autoSpaceDN w:val="0"/>
        <w:adjustRightInd w:val="0"/>
        <w:ind w:firstLine="851"/>
        <w:jc w:val="center"/>
        <w:rPr>
          <w:rFonts w:eastAsia="Calibri"/>
          <w:b/>
          <w:color w:val="000000"/>
          <w:spacing w:val="6"/>
          <w:sz w:val="32"/>
          <w:szCs w:val="32"/>
          <w:lang w:eastAsia="en-US"/>
        </w:rPr>
      </w:pPr>
      <w:r w:rsidRPr="00A36964">
        <w:rPr>
          <w:rFonts w:eastAsia="Calibri"/>
          <w:b/>
          <w:color w:val="000000"/>
          <w:spacing w:val="6"/>
          <w:sz w:val="32"/>
          <w:szCs w:val="32"/>
          <w:lang w:eastAsia="en-US"/>
        </w:rPr>
        <w:t>4.Содержание учебного предмета, курса, дисциплины (модуля).</w:t>
      </w:r>
    </w:p>
    <w:p w:rsidR="00556AD3" w:rsidRDefault="00556AD3" w:rsidP="00A36964">
      <w:pPr>
        <w:autoSpaceDE w:val="0"/>
        <w:autoSpaceDN w:val="0"/>
        <w:adjustRightInd w:val="0"/>
        <w:ind w:firstLine="851"/>
        <w:jc w:val="center"/>
        <w:rPr>
          <w:rFonts w:eastAsia="Calibri"/>
          <w:b/>
          <w:color w:val="000000"/>
          <w:spacing w:val="6"/>
          <w:sz w:val="32"/>
          <w:szCs w:val="32"/>
          <w:lang w:eastAsia="en-US"/>
        </w:rPr>
      </w:pPr>
    </w:p>
    <w:p w:rsidR="00CD5B1B" w:rsidRPr="00A36964" w:rsidRDefault="0022244C" w:rsidP="00CD5B1B">
      <w:pPr>
        <w:ind w:left="709"/>
        <w:rPr>
          <w:b/>
          <w:sz w:val="28"/>
          <w:szCs w:val="28"/>
        </w:rPr>
      </w:pPr>
      <w:r>
        <w:rPr>
          <w:b/>
          <w:sz w:val="28"/>
          <w:szCs w:val="28"/>
          <w:lang w:eastAsia="en-US"/>
        </w:rPr>
        <w:t xml:space="preserve">      1.</w:t>
      </w:r>
      <w:r w:rsidR="00CD5B1B" w:rsidRPr="00CD5B1B">
        <w:rPr>
          <w:b/>
          <w:sz w:val="28"/>
          <w:szCs w:val="28"/>
          <w:lang w:eastAsia="en-US"/>
        </w:rPr>
        <w:t xml:space="preserve"> </w:t>
      </w:r>
      <w:r w:rsidR="00CD5B1B" w:rsidRPr="00A36964">
        <w:rPr>
          <w:b/>
          <w:sz w:val="28"/>
          <w:szCs w:val="28"/>
          <w:lang w:eastAsia="en-US"/>
        </w:rPr>
        <w:t>Вводный урок по курсу литературного чтения (1 ч)</w:t>
      </w:r>
    </w:p>
    <w:p w:rsidR="00CD5B1B" w:rsidRDefault="0022244C" w:rsidP="00CD5B1B">
      <w:pPr>
        <w:ind w:left="851"/>
        <w:jc w:val="both"/>
        <w:rPr>
          <w:sz w:val="28"/>
          <w:szCs w:val="28"/>
        </w:rPr>
      </w:pPr>
      <w:r>
        <w:rPr>
          <w:b/>
          <w:sz w:val="28"/>
          <w:szCs w:val="28"/>
        </w:rPr>
        <w:t xml:space="preserve">    2.</w:t>
      </w:r>
      <w:r w:rsidR="00CD5B1B" w:rsidRPr="00A36964">
        <w:rPr>
          <w:b/>
          <w:sz w:val="28"/>
          <w:szCs w:val="28"/>
        </w:rPr>
        <w:t>Самое великое чудо на свете</w:t>
      </w:r>
      <w:r w:rsidR="00CD5B1B" w:rsidRPr="00A36964">
        <w:rPr>
          <w:sz w:val="28"/>
          <w:szCs w:val="28"/>
        </w:rPr>
        <w:t xml:space="preserve"> </w:t>
      </w:r>
      <w:r w:rsidR="00CD5B1B">
        <w:rPr>
          <w:b/>
          <w:sz w:val="28"/>
          <w:szCs w:val="28"/>
        </w:rPr>
        <w:t>(4</w:t>
      </w:r>
      <w:r w:rsidR="00CD5B1B" w:rsidRPr="00A36964">
        <w:rPr>
          <w:b/>
          <w:sz w:val="28"/>
          <w:szCs w:val="28"/>
        </w:rPr>
        <w:t xml:space="preserve"> ч)</w:t>
      </w:r>
      <w:r w:rsidR="00CD5B1B" w:rsidRPr="00A36964">
        <w:rPr>
          <w:sz w:val="28"/>
          <w:szCs w:val="28"/>
        </w:rPr>
        <w:t xml:space="preserve">   </w:t>
      </w:r>
    </w:p>
    <w:p w:rsidR="00CD5B1B" w:rsidRPr="00556AD3" w:rsidRDefault="00CD5B1B" w:rsidP="00556AD3">
      <w:pPr>
        <w:ind w:left="851"/>
        <w:jc w:val="both"/>
        <w:rPr>
          <w:sz w:val="28"/>
          <w:szCs w:val="28"/>
        </w:rPr>
      </w:pPr>
      <w:r w:rsidRPr="00A36964">
        <w:rPr>
          <w:sz w:val="28"/>
          <w:szCs w:val="28"/>
        </w:rPr>
        <w:t>Рукописные книги Древней Ру</w:t>
      </w:r>
      <w:r w:rsidR="00556AD3">
        <w:rPr>
          <w:sz w:val="28"/>
          <w:szCs w:val="28"/>
        </w:rPr>
        <w:t>си. Первопечатник Иван Федоров.</w:t>
      </w:r>
    </w:p>
    <w:p w:rsidR="00CD5B1B" w:rsidRPr="00A36964" w:rsidRDefault="0022244C" w:rsidP="00CD5B1B">
      <w:pPr>
        <w:ind w:left="709"/>
        <w:jc w:val="both"/>
        <w:rPr>
          <w:sz w:val="28"/>
          <w:szCs w:val="28"/>
        </w:rPr>
      </w:pPr>
      <w:r>
        <w:rPr>
          <w:b/>
          <w:sz w:val="28"/>
          <w:szCs w:val="28"/>
        </w:rPr>
        <w:t xml:space="preserve">     3.</w:t>
      </w:r>
      <w:r w:rsidR="00CD5B1B" w:rsidRPr="00A36964">
        <w:rPr>
          <w:b/>
          <w:sz w:val="28"/>
          <w:szCs w:val="28"/>
        </w:rPr>
        <w:t>Устное народное творчество (14 ч)</w:t>
      </w:r>
      <w:r w:rsidR="00CD5B1B" w:rsidRPr="00CD5B1B">
        <w:rPr>
          <w:sz w:val="28"/>
          <w:szCs w:val="28"/>
        </w:rPr>
        <w:t xml:space="preserve"> </w:t>
      </w:r>
      <w:r w:rsidR="00CD5B1B" w:rsidRPr="00A36964">
        <w:rPr>
          <w:sz w:val="28"/>
          <w:szCs w:val="28"/>
        </w:rPr>
        <w:t xml:space="preserve">Русские народные песни. </w:t>
      </w:r>
    </w:p>
    <w:p w:rsidR="00CD5B1B" w:rsidRPr="00A36964" w:rsidRDefault="00CD5B1B" w:rsidP="00CD5B1B">
      <w:pPr>
        <w:ind w:firstLine="701"/>
        <w:jc w:val="both"/>
        <w:rPr>
          <w:sz w:val="28"/>
          <w:szCs w:val="28"/>
        </w:rPr>
      </w:pPr>
      <w:r w:rsidRPr="00A36964">
        <w:rPr>
          <w:sz w:val="28"/>
          <w:szCs w:val="28"/>
        </w:rPr>
        <w:t>Докучные сказки.</w:t>
      </w:r>
      <w:r w:rsidR="000A4407">
        <w:rPr>
          <w:sz w:val="28"/>
          <w:szCs w:val="28"/>
        </w:rPr>
        <w:t xml:space="preserve"> </w:t>
      </w:r>
      <w:r w:rsidRPr="00A36964">
        <w:rPr>
          <w:sz w:val="28"/>
          <w:szCs w:val="28"/>
        </w:rPr>
        <w:t>Русские народные сказки «Сестрица Аленушка и братец Иванушка», «Иван – царевич и серый волк», «Сивка – бурка».</w:t>
      </w:r>
    </w:p>
    <w:p w:rsidR="00CD5B1B" w:rsidRPr="00A36964" w:rsidRDefault="00CD5B1B" w:rsidP="00CD5B1B">
      <w:pPr>
        <w:rPr>
          <w:b/>
          <w:sz w:val="28"/>
          <w:szCs w:val="28"/>
        </w:rPr>
      </w:pPr>
      <w:r w:rsidRPr="00A36964">
        <w:rPr>
          <w:sz w:val="28"/>
          <w:szCs w:val="28"/>
        </w:rPr>
        <w:t>Проект «Сочиняем волшебную сказку»</w:t>
      </w:r>
    </w:p>
    <w:p w:rsidR="00CD5B1B" w:rsidRPr="00A36964" w:rsidRDefault="0022244C" w:rsidP="00CD5B1B">
      <w:pPr>
        <w:ind w:firstLine="701"/>
        <w:rPr>
          <w:sz w:val="28"/>
          <w:szCs w:val="28"/>
        </w:rPr>
      </w:pPr>
      <w:r>
        <w:rPr>
          <w:b/>
          <w:sz w:val="28"/>
          <w:szCs w:val="28"/>
        </w:rPr>
        <w:t xml:space="preserve"> </w:t>
      </w:r>
      <w:r w:rsidR="00CD5B1B">
        <w:rPr>
          <w:b/>
          <w:sz w:val="28"/>
          <w:szCs w:val="28"/>
        </w:rPr>
        <w:t xml:space="preserve">  </w:t>
      </w:r>
      <w:r>
        <w:rPr>
          <w:b/>
          <w:sz w:val="28"/>
          <w:szCs w:val="28"/>
        </w:rPr>
        <w:t xml:space="preserve">4. </w:t>
      </w:r>
      <w:r w:rsidR="00CD5B1B" w:rsidRPr="00A36964">
        <w:rPr>
          <w:b/>
          <w:sz w:val="28"/>
          <w:szCs w:val="28"/>
        </w:rPr>
        <w:t>Поэтическая тетрадь 1 (11 ч)</w:t>
      </w:r>
      <w:r w:rsidR="00CD5B1B" w:rsidRPr="00CD5B1B">
        <w:rPr>
          <w:sz w:val="28"/>
          <w:szCs w:val="28"/>
        </w:rPr>
        <w:t xml:space="preserve"> </w:t>
      </w:r>
      <w:r w:rsidR="00CD5B1B" w:rsidRPr="00A36964">
        <w:rPr>
          <w:sz w:val="28"/>
          <w:szCs w:val="28"/>
        </w:rPr>
        <w:t>Проект «Как научиться читать стихи?» на основе научно-популярной статьи Я. Смоленского</w:t>
      </w:r>
      <w:r w:rsidR="00CD5B1B">
        <w:rPr>
          <w:sz w:val="28"/>
          <w:szCs w:val="28"/>
        </w:rPr>
        <w:t xml:space="preserve"> </w:t>
      </w:r>
      <w:r w:rsidR="00CD5B1B" w:rsidRPr="00A36964">
        <w:rPr>
          <w:sz w:val="28"/>
          <w:szCs w:val="28"/>
        </w:rPr>
        <w:t>Ф. И. Тютчев «Весенняя гроза», «Листья</w:t>
      </w:r>
      <w:proofErr w:type="gramStart"/>
      <w:r w:rsidR="00CD5B1B" w:rsidRPr="00A36964">
        <w:rPr>
          <w:sz w:val="28"/>
          <w:szCs w:val="28"/>
        </w:rPr>
        <w:t>».</w:t>
      </w:r>
      <w:r w:rsidR="00CD5B1B">
        <w:rPr>
          <w:sz w:val="28"/>
          <w:szCs w:val="28"/>
        </w:rPr>
        <w:t xml:space="preserve">, </w:t>
      </w:r>
      <w:proofErr w:type="gramEnd"/>
      <w:r w:rsidR="00CD5B1B" w:rsidRPr="00A36964">
        <w:rPr>
          <w:sz w:val="28"/>
          <w:szCs w:val="28"/>
        </w:rPr>
        <w:t xml:space="preserve">А. А. Фет «Мама! </w:t>
      </w:r>
      <w:proofErr w:type="gramStart"/>
      <w:r w:rsidR="00CD5B1B" w:rsidRPr="00A36964">
        <w:rPr>
          <w:sz w:val="28"/>
          <w:szCs w:val="28"/>
        </w:rPr>
        <w:t>Глянь-ка из окошка», «Зреет рожь над жаркой нивой»</w:t>
      </w:r>
      <w:r w:rsidR="00CD5B1B">
        <w:rPr>
          <w:sz w:val="28"/>
          <w:szCs w:val="28"/>
        </w:rPr>
        <w:t xml:space="preserve"> </w:t>
      </w:r>
      <w:r w:rsidR="00CD5B1B" w:rsidRPr="00A36964">
        <w:rPr>
          <w:sz w:val="28"/>
          <w:szCs w:val="28"/>
        </w:rPr>
        <w:t>И. С. Никитин «Полно, степь моя, спать беспробудно», «Встреча зимы»</w:t>
      </w:r>
      <w:r w:rsidR="00CD5B1B">
        <w:rPr>
          <w:sz w:val="28"/>
          <w:szCs w:val="28"/>
        </w:rPr>
        <w:t xml:space="preserve">, </w:t>
      </w:r>
      <w:r w:rsidR="00CD5B1B" w:rsidRPr="00A36964">
        <w:rPr>
          <w:sz w:val="28"/>
          <w:szCs w:val="28"/>
        </w:rPr>
        <w:t>И. З. Суриков «Детство», «Зима».</w:t>
      </w:r>
      <w:proofErr w:type="gramEnd"/>
    </w:p>
    <w:p w:rsidR="00CD5B1B" w:rsidRPr="00A36964" w:rsidRDefault="00CD5B1B" w:rsidP="00CD5B1B">
      <w:pPr>
        <w:rPr>
          <w:b/>
          <w:sz w:val="28"/>
          <w:szCs w:val="28"/>
        </w:rPr>
      </w:pPr>
      <w:r>
        <w:rPr>
          <w:b/>
          <w:sz w:val="28"/>
          <w:szCs w:val="28"/>
        </w:rPr>
        <w:t xml:space="preserve">                   </w:t>
      </w:r>
      <w:r w:rsidR="0022244C">
        <w:rPr>
          <w:b/>
          <w:sz w:val="28"/>
          <w:szCs w:val="28"/>
        </w:rPr>
        <w:t xml:space="preserve">5. </w:t>
      </w:r>
      <w:r w:rsidRPr="00A36964">
        <w:rPr>
          <w:b/>
          <w:sz w:val="28"/>
          <w:szCs w:val="28"/>
        </w:rPr>
        <w:t>Великие русские писатели (24 ч)</w:t>
      </w:r>
    </w:p>
    <w:p w:rsidR="00CD5B1B" w:rsidRPr="00A36964" w:rsidRDefault="00CD5B1B" w:rsidP="00CD5B1B">
      <w:pPr>
        <w:ind w:firstLine="701"/>
        <w:rPr>
          <w:sz w:val="28"/>
          <w:szCs w:val="28"/>
        </w:rPr>
      </w:pPr>
      <w:r w:rsidRPr="00A36964">
        <w:rPr>
          <w:sz w:val="28"/>
          <w:szCs w:val="28"/>
        </w:rPr>
        <w:t xml:space="preserve">А. С. Пушкин «Сказка о царе </w:t>
      </w:r>
      <w:proofErr w:type="spellStart"/>
      <w:r w:rsidRPr="00A36964">
        <w:rPr>
          <w:sz w:val="28"/>
          <w:szCs w:val="28"/>
        </w:rPr>
        <w:t>Салтане</w:t>
      </w:r>
      <w:proofErr w:type="spellEnd"/>
      <w:r w:rsidRPr="00A36964">
        <w:rPr>
          <w:sz w:val="28"/>
          <w:szCs w:val="28"/>
        </w:rPr>
        <w:t xml:space="preserve">, о сыне его славном и могучем князе </w:t>
      </w:r>
      <w:proofErr w:type="spellStart"/>
      <w:r w:rsidRPr="00A36964">
        <w:rPr>
          <w:sz w:val="28"/>
          <w:szCs w:val="28"/>
        </w:rPr>
        <w:t>Гвидоне</w:t>
      </w:r>
      <w:proofErr w:type="spellEnd"/>
      <w:r w:rsidRPr="00A36964">
        <w:rPr>
          <w:sz w:val="28"/>
          <w:szCs w:val="28"/>
        </w:rPr>
        <w:t xml:space="preserve"> </w:t>
      </w:r>
      <w:proofErr w:type="spellStart"/>
      <w:r w:rsidRPr="00A36964">
        <w:rPr>
          <w:sz w:val="28"/>
          <w:szCs w:val="28"/>
        </w:rPr>
        <w:t>Салтановиче</w:t>
      </w:r>
      <w:proofErr w:type="spellEnd"/>
      <w:r w:rsidRPr="00A36964">
        <w:rPr>
          <w:sz w:val="28"/>
          <w:szCs w:val="28"/>
        </w:rPr>
        <w:t xml:space="preserve"> и о прекрасной царевне </w:t>
      </w:r>
      <w:proofErr w:type="spellStart"/>
      <w:r w:rsidRPr="00A36964">
        <w:rPr>
          <w:sz w:val="28"/>
          <w:szCs w:val="28"/>
        </w:rPr>
        <w:t>Лебеди»</w:t>
      </w:r>
      <w:proofErr w:type="gramStart"/>
      <w:r>
        <w:rPr>
          <w:sz w:val="28"/>
          <w:szCs w:val="28"/>
        </w:rPr>
        <w:t>,</w:t>
      </w:r>
      <w:r w:rsidRPr="00A36964">
        <w:rPr>
          <w:sz w:val="28"/>
          <w:szCs w:val="28"/>
        </w:rPr>
        <w:t>И</w:t>
      </w:r>
      <w:proofErr w:type="spellEnd"/>
      <w:proofErr w:type="gramEnd"/>
      <w:r w:rsidRPr="00A36964">
        <w:rPr>
          <w:sz w:val="28"/>
          <w:szCs w:val="28"/>
        </w:rPr>
        <w:t>. А. Крылов. Басни</w:t>
      </w:r>
      <w:r>
        <w:rPr>
          <w:sz w:val="28"/>
          <w:szCs w:val="28"/>
        </w:rPr>
        <w:t xml:space="preserve">, </w:t>
      </w:r>
      <w:r w:rsidRPr="00A36964">
        <w:rPr>
          <w:sz w:val="28"/>
          <w:szCs w:val="28"/>
        </w:rPr>
        <w:t xml:space="preserve"> Лирические стихотворения М. Ю. Лермонтова</w:t>
      </w:r>
      <w:proofErr w:type="gramStart"/>
      <w:r w:rsidRPr="00A36964">
        <w:rPr>
          <w:sz w:val="28"/>
          <w:szCs w:val="28"/>
        </w:rPr>
        <w:t xml:space="preserve"> </w:t>
      </w:r>
      <w:r>
        <w:rPr>
          <w:sz w:val="28"/>
          <w:szCs w:val="28"/>
        </w:rPr>
        <w:t>,</w:t>
      </w:r>
      <w:proofErr w:type="gramEnd"/>
      <w:r>
        <w:rPr>
          <w:sz w:val="28"/>
          <w:szCs w:val="28"/>
        </w:rPr>
        <w:t xml:space="preserve"> </w:t>
      </w:r>
      <w:r w:rsidRPr="00A36964">
        <w:rPr>
          <w:sz w:val="28"/>
          <w:szCs w:val="28"/>
        </w:rPr>
        <w:t>Детство Л. Н. Толстого. Рассказы Л. Н. Толстого</w:t>
      </w:r>
    </w:p>
    <w:p w:rsidR="00CD5B1B" w:rsidRPr="00A36964" w:rsidRDefault="00CD5B1B" w:rsidP="00CD5B1B">
      <w:pPr>
        <w:rPr>
          <w:b/>
          <w:sz w:val="28"/>
          <w:szCs w:val="28"/>
        </w:rPr>
      </w:pPr>
      <w:r>
        <w:rPr>
          <w:b/>
          <w:sz w:val="28"/>
          <w:szCs w:val="28"/>
        </w:rPr>
        <w:t xml:space="preserve">                 </w:t>
      </w:r>
      <w:r w:rsidR="0022244C">
        <w:rPr>
          <w:b/>
          <w:sz w:val="28"/>
          <w:szCs w:val="28"/>
        </w:rPr>
        <w:t xml:space="preserve">6. </w:t>
      </w:r>
      <w:r w:rsidRPr="00A36964">
        <w:rPr>
          <w:b/>
          <w:sz w:val="28"/>
          <w:szCs w:val="28"/>
        </w:rPr>
        <w:t>Поэтическая тетрадь 2 (6 ч)</w:t>
      </w:r>
    </w:p>
    <w:p w:rsidR="00CD5B1B" w:rsidRPr="00A36964" w:rsidRDefault="00CD5B1B" w:rsidP="00D110D0">
      <w:pPr>
        <w:ind w:firstLine="701"/>
        <w:rPr>
          <w:sz w:val="28"/>
          <w:szCs w:val="28"/>
        </w:rPr>
      </w:pPr>
      <w:r>
        <w:rPr>
          <w:sz w:val="28"/>
          <w:szCs w:val="28"/>
        </w:rPr>
        <w:t xml:space="preserve">   </w:t>
      </w:r>
      <w:r w:rsidRPr="00A36964">
        <w:rPr>
          <w:sz w:val="28"/>
          <w:szCs w:val="28"/>
        </w:rPr>
        <w:t>Н. А. Некрасов. Стихотворен</w:t>
      </w:r>
      <w:r w:rsidR="00D110D0">
        <w:rPr>
          <w:sz w:val="28"/>
          <w:szCs w:val="28"/>
        </w:rPr>
        <w:t xml:space="preserve">ия о природе. Повествовательное </w:t>
      </w:r>
      <w:r w:rsidRPr="00A36964">
        <w:rPr>
          <w:sz w:val="28"/>
          <w:szCs w:val="28"/>
        </w:rPr>
        <w:t>произведение в</w:t>
      </w:r>
      <w:r w:rsidR="00D110D0">
        <w:rPr>
          <w:sz w:val="28"/>
          <w:szCs w:val="28"/>
        </w:rPr>
        <w:t xml:space="preserve"> стихах «Дедушка </w:t>
      </w:r>
      <w:proofErr w:type="spellStart"/>
      <w:r w:rsidR="00D110D0">
        <w:rPr>
          <w:sz w:val="28"/>
          <w:szCs w:val="28"/>
        </w:rPr>
        <w:t>Мазай</w:t>
      </w:r>
      <w:proofErr w:type="spellEnd"/>
      <w:r w:rsidR="00D110D0">
        <w:rPr>
          <w:sz w:val="28"/>
          <w:szCs w:val="28"/>
        </w:rPr>
        <w:t xml:space="preserve"> и зайцы</w:t>
      </w:r>
      <w:proofErr w:type="gramStart"/>
      <w:r w:rsidR="00D110D0">
        <w:rPr>
          <w:sz w:val="28"/>
          <w:szCs w:val="28"/>
        </w:rPr>
        <w:t xml:space="preserve">»., </w:t>
      </w:r>
      <w:proofErr w:type="gramEnd"/>
      <w:r w:rsidRPr="00A36964">
        <w:rPr>
          <w:sz w:val="28"/>
          <w:szCs w:val="28"/>
        </w:rPr>
        <w:t xml:space="preserve">Стихотворения К. Д. Бальмонта, И. А. Бунина </w:t>
      </w:r>
    </w:p>
    <w:p w:rsidR="00D110D0" w:rsidRPr="00A36964" w:rsidRDefault="00D110D0" w:rsidP="00D110D0">
      <w:pPr>
        <w:rPr>
          <w:b/>
          <w:sz w:val="28"/>
          <w:szCs w:val="28"/>
        </w:rPr>
      </w:pPr>
      <w:r>
        <w:rPr>
          <w:b/>
          <w:sz w:val="28"/>
          <w:szCs w:val="28"/>
        </w:rPr>
        <w:t xml:space="preserve">               </w:t>
      </w:r>
      <w:r w:rsidR="0022244C">
        <w:rPr>
          <w:b/>
          <w:sz w:val="28"/>
          <w:szCs w:val="28"/>
        </w:rPr>
        <w:t xml:space="preserve">7. </w:t>
      </w:r>
      <w:r w:rsidRPr="00A36964">
        <w:rPr>
          <w:b/>
          <w:sz w:val="28"/>
          <w:szCs w:val="28"/>
        </w:rPr>
        <w:t>Литературные сказки (8 ч)</w:t>
      </w:r>
    </w:p>
    <w:p w:rsidR="00CD5B1B" w:rsidRPr="00A36964" w:rsidRDefault="00D110D0" w:rsidP="00D110D0">
      <w:pPr>
        <w:ind w:firstLine="701"/>
        <w:rPr>
          <w:sz w:val="28"/>
          <w:szCs w:val="28"/>
        </w:rPr>
      </w:pPr>
      <w:r w:rsidRPr="00A36964">
        <w:rPr>
          <w:sz w:val="28"/>
          <w:szCs w:val="28"/>
        </w:rPr>
        <w:t>Д. Н. Мами</w:t>
      </w:r>
      <w:r>
        <w:rPr>
          <w:sz w:val="28"/>
          <w:szCs w:val="28"/>
        </w:rPr>
        <w:t>н – Сибиряк «</w:t>
      </w:r>
      <w:proofErr w:type="spellStart"/>
      <w:r>
        <w:rPr>
          <w:sz w:val="28"/>
          <w:szCs w:val="28"/>
        </w:rPr>
        <w:t>Аленушкины</w:t>
      </w:r>
      <w:proofErr w:type="spellEnd"/>
      <w:r>
        <w:rPr>
          <w:sz w:val="28"/>
          <w:szCs w:val="28"/>
        </w:rPr>
        <w:t xml:space="preserve"> сказки», </w:t>
      </w:r>
      <w:r w:rsidRPr="00A36964">
        <w:rPr>
          <w:sz w:val="28"/>
          <w:szCs w:val="28"/>
        </w:rPr>
        <w:t>В. М. Гарш</w:t>
      </w:r>
      <w:r>
        <w:rPr>
          <w:sz w:val="28"/>
          <w:szCs w:val="28"/>
        </w:rPr>
        <w:t xml:space="preserve">ин «Лягушка – путешественница», </w:t>
      </w:r>
      <w:r w:rsidRPr="00A36964">
        <w:rPr>
          <w:sz w:val="28"/>
          <w:szCs w:val="28"/>
        </w:rPr>
        <w:t>В. Ф. Одоевский «Мороз Иванович».</w:t>
      </w:r>
    </w:p>
    <w:p w:rsidR="00D110D0" w:rsidRPr="00A36964" w:rsidRDefault="00D110D0" w:rsidP="00D110D0">
      <w:pPr>
        <w:rPr>
          <w:b/>
          <w:sz w:val="28"/>
          <w:szCs w:val="28"/>
        </w:rPr>
      </w:pPr>
      <w:r>
        <w:rPr>
          <w:b/>
          <w:sz w:val="28"/>
          <w:szCs w:val="28"/>
        </w:rPr>
        <w:t xml:space="preserve">              </w:t>
      </w:r>
      <w:r w:rsidR="0022244C">
        <w:rPr>
          <w:b/>
          <w:sz w:val="28"/>
          <w:szCs w:val="28"/>
        </w:rPr>
        <w:t xml:space="preserve">8. </w:t>
      </w:r>
      <w:r w:rsidRPr="00A36964">
        <w:rPr>
          <w:b/>
          <w:sz w:val="28"/>
          <w:szCs w:val="28"/>
        </w:rPr>
        <w:t>Былины и небылицы (10 ч)</w:t>
      </w:r>
    </w:p>
    <w:p w:rsidR="00D110D0" w:rsidRPr="00A36964" w:rsidRDefault="00D110D0" w:rsidP="00D110D0">
      <w:pPr>
        <w:ind w:firstLine="701"/>
        <w:rPr>
          <w:sz w:val="28"/>
          <w:szCs w:val="28"/>
        </w:rPr>
      </w:pPr>
      <w:r>
        <w:rPr>
          <w:sz w:val="28"/>
          <w:szCs w:val="28"/>
        </w:rPr>
        <w:t xml:space="preserve">М. Горький «Случай с </w:t>
      </w:r>
      <w:proofErr w:type="spellStart"/>
      <w:r>
        <w:rPr>
          <w:sz w:val="28"/>
          <w:szCs w:val="28"/>
        </w:rPr>
        <w:t>Евсейкой</w:t>
      </w:r>
      <w:proofErr w:type="spellEnd"/>
      <w:r>
        <w:rPr>
          <w:sz w:val="28"/>
          <w:szCs w:val="28"/>
        </w:rPr>
        <w:t>»</w:t>
      </w:r>
      <w:proofErr w:type="gramStart"/>
      <w:r>
        <w:rPr>
          <w:sz w:val="28"/>
          <w:szCs w:val="28"/>
        </w:rPr>
        <w:t xml:space="preserve"> ,</w:t>
      </w:r>
      <w:proofErr w:type="gramEnd"/>
      <w:r>
        <w:rPr>
          <w:sz w:val="28"/>
          <w:szCs w:val="28"/>
        </w:rPr>
        <w:t xml:space="preserve"> </w:t>
      </w:r>
      <w:r w:rsidRPr="00A36964">
        <w:rPr>
          <w:sz w:val="28"/>
          <w:szCs w:val="28"/>
        </w:rPr>
        <w:t>К. Г. Пау</w:t>
      </w:r>
      <w:r>
        <w:rPr>
          <w:sz w:val="28"/>
          <w:szCs w:val="28"/>
        </w:rPr>
        <w:t xml:space="preserve">стовский «Растрёпанный воробей», </w:t>
      </w:r>
      <w:r w:rsidRPr="00A36964">
        <w:rPr>
          <w:sz w:val="28"/>
          <w:szCs w:val="28"/>
        </w:rPr>
        <w:t>А. И. Куприн «Слон».</w:t>
      </w:r>
    </w:p>
    <w:p w:rsidR="00D110D0" w:rsidRPr="00A36964" w:rsidRDefault="00D110D0" w:rsidP="00D110D0">
      <w:pPr>
        <w:rPr>
          <w:b/>
          <w:sz w:val="28"/>
          <w:szCs w:val="28"/>
        </w:rPr>
      </w:pPr>
      <w:r>
        <w:rPr>
          <w:b/>
          <w:sz w:val="28"/>
          <w:szCs w:val="28"/>
        </w:rPr>
        <w:t xml:space="preserve">             </w:t>
      </w:r>
      <w:r w:rsidR="0022244C">
        <w:rPr>
          <w:b/>
          <w:sz w:val="28"/>
          <w:szCs w:val="28"/>
        </w:rPr>
        <w:t xml:space="preserve">9. </w:t>
      </w:r>
      <w:r>
        <w:rPr>
          <w:b/>
          <w:sz w:val="28"/>
          <w:szCs w:val="28"/>
        </w:rPr>
        <w:t xml:space="preserve"> </w:t>
      </w:r>
      <w:r w:rsidRPr="00A36964">
        <w:rPr>
          <w:b/>
          <w:sz w:val="28"/>
          <w:szCs w:val="28"/>
        </w:rPr>
        <w:t>Поэтическая тетрадь 1 (6 ч)</w:t>
      </w:r>
    </w:p>
    <w:p w:rsidR="00D110D0" w:rsidRPr="00A36964" w:rsidRDefault="00C12135" w:rsidP="00D110D0">
      <w:pPr>
        <w:ind w:firstLine="701"/>
        <w:rPr>
          <w:sz w:val="28"/>
          <w:szCs w:val="28"/>
        </w:rPr>
      </w:pPr>
      <w:r>
        <w:rPr>
          <w:sz w:val="28"/>
          <w:szCs w:val="28"/>
        </w:rPr>
        <w:t xml:space="preserve">С. Чёрный. Стихи о животных </w:t>
      </w:r>
      <w:r w:rsidR="00D110D0" w:rsidRPr="00A36964">
        <w:rPr>
          <w:sz w:val="28"/>
          <w:szCs w:val="28"/>
        </w:rPr>
        <w:t>А. А. Блок. Картины зимних забав</w:t>
      </w:r>
    </w:p>
    <w:p w:rsidR="00CD5B1B" w:rsidRDefault="00D110D0" w:rsidP="00D110D0">
      <w:pPr>
        <w:autoSpaceDE w:val="0"/>
        <w:autoSpaceDN w:val="0"/>
        <w:adjustRightInd w:val="0"/>
        <w:ind w:firstLine="851"/>
        <w:rPr>
          <w:sz w:val="28"/>
          <w:szCs w:val="28"/>
        </w:rPr>
      </w:pPr>
      <w:r w:rsidRPr="00A36964">
        <w:rPr>
          <w:sz w:val="28"/>
          <w:szCs w:val="28"/>
        </w:rPr>
        <w:t>С. А. Есенин</w:t>
      </w:r>
      <w:r w:rsidRPr="00A36964">
        <w:rPr>
          <w:sz w:val="28"/>
          <w:szCs w:val="28"/>
        </w:rPr>
        <w:tab/>
      </w:r>
    </w:p>
    <w:p w:rsidR="00D110D0" w:rsidRPr="00A36964" w:rsidRDefault="00D110D0" w:rsidP="00D110D0">
      <w:pPr>
        <w:rPr>
          <w:b/>
          <w:sz w:val="28"/>
          <w:szCs w:val="28"/>
        </w:rPr>
      </w:pPr>
      <w:r>
        <w:rPr>
          <w:b/>
          <w:sz w:val="28"/>
          <w:szCs w:val="28"/>
        </w:rPr>
        <w:lastRenderedPageBreak/>
        <w:t xml:space="preserve">              </w:t>
      </w:r>
      <w:r w:rsidR="0022244C">
        <w:rPr>
          <w:b/>
          <w:sz w:val="28"/>
          <w:szCs w:val="28"/>
        </w:rPr>
        <w:t xml:space="preserve">10. </w:t>
      </w:r>
      <w:r w:rsidRPr="00A36964">
        <w:rPr>
          <w:b/>
          <w:sz w:val="28"/>
          <w:szCs w:val="28"/>
        </w:rPr>
        <w:t>Люби живое (16 ч)</w:t>
      </w:r>
    </w:p>
    <w:p w:rsidR="00D110D0" w:rsidRPr="00A36964" w:rsidRDefault="00D110D0" w:rsidP="00D110D0">
      <w:pPr>
        <w:ind w:firstLine="701"/>
        <w:rPr>
          <w:sz w:val="28"/>
          <w:szCs w:val="28"/>
        </w:rPr>
      </w:pPr>
      <w:r>
        <w:rPr>
          <w:sz w:val="28"/>
          <w:szCs w:val="28"/>
        </w:rPr>
        <w:t xml:space="preserve">М. М. Пришвин «Моя Родина», </w:t>
      </w:r>
      <w:r w:rsidRPr="00A36964">
        <w:rPr>
          <w:sz w:val="28"/>
          <w:szCs w:val="28"/>
        </w:rPr>
        <w:t xml:space="preserve">И. С. </w:t>
      </w:r>
      <w:r>
        <w:rPr>
          <w:sz w:val="28"/>
          <w:szCs w:val="28"/>
        </w:rPr>
        <w:t>Соколов-Микитов «</w:t>
      </w:r>
      <w:proofErr w:type="spellStart"/>
      <w:r>
        <w:rPr>
          <w:sz w:val="28"/>
          <w:szCs w:val="28"/>
        </w:rPr>
        <w:t>Листопадничек</w:t>
      </w:r>
      <w:proofErr w:type="spellEnd"/>
      <w:r>
        <w:rPr>
          <w:sz w:val="28"/>
          <w:szCs w:val="28"/>
        </w:rPr>
        <w:t xml:space="preserve">», </w:t>
      </w:r>
      <w:r w:rsidRPr="00A36964">
        <w:rPr>
          <w:sz w:val="28"/>
          <w:szCs w:val="28"/>
        </w:rPr>
        <w:t xml:space="preserve">В. И. Белов «Малька провинилась». «Ещё </w:t>
      </w:r>
      <w:proofErr w:type="gramStart"/>
      <w:r w:rsidRPr="00A36964">
        <w:rPr>
          <w:sz w:val="28"/>
          <w:szCs w:val="28"/>
        </w:rPr>
        <w:t>про</w:t>
      </w:r>
      <w:proofErr w:type="gramEnd"/>
      <w:r w:rsidRPr="00A36964">
        <w:rPr>
          <w:sz w:val="28"/>
          <w:szCs w:val="28"/>
        </w:rPr>
        <w:t xml:space="preserve"> Мальку»</w:t>
      </w:r>
    </w:p>
    <w:p w:rsidR="00D110D0" w:rsidRPr="00A36964" w:rsidRDefault="00D110D0" w:rsidP="00D110D0">
      <w:pPr>
        <w:rPr>
          <w:sz w:val="28"/>
          <w:szCs w:val="28"/>
        </w:rPr>
      </w:pPr>
      <w:r>
        <w:rPr>
          <w:sz w:val="28"/>
          <w:szCs w:val="28"/>
        </w:rPr>
        <w:t xml:space="preserve">В. В. Бианки «Мышонок Пик», </w:t>
      </w:r>
      <w:r w:rsidRPr="00A36964">
        <w:rPr>
          <w:sz w:val="28"/>
          <w:szCs w:val="28"/>
        </w:rPr>
        <w:t>Б. С. Житков «Про обезьянку»</w:t>
      </w:r>
    </w:p>
    <w:p w:rsidR="00D110D0" w:rsidRPr="00A36964" w:rsidRDefault="00D110D0" w:rsidP="00D110D0">
      <w:pPr>
        <w:rPr>
          <w:sz w:val="28"/>
          <w:szCs w:val="28"/>
        </w:rPr>
      </w:pPr>
      <w:r>
        <w:rPr>
          <w:sz w:val="28"/>
          <w:szCs w:val="28"/>
        </w:rPr>
        <w:t>В. П. Астафьев «</w:t>
      </w:r>
      <w:proofErr w:type="spellStart"/>
      <w:r>
        <w:rPr>
          <w:sz w:val="28"/>
          <w:szCs w:val="28"/>
        </w:rPr>
        <w:t>Капалуха</w:t>
      </w:r>
      <w:proofErr w:type="spellEnd"/>
      <w:r>
        <w:rPr>
          <w:sz w:val="28"/>
          <w:szCs w:val="28"/>
        </w:rPr>
        <w:t xml:space="preserve">», </w:t>
      </w:r>
      <w:r w:rsidRPr="00A36964">
        <w:rPr>
          <w:sz w:val="28"/>
          <w:szCs w:val="28"/>
        </w:rPr>
        <w:t>В. Ю. Драгунский «Он живой и светится».</w:t>
      </w:r>
    </w:p>
    <w:p w:rsidR="00D110D0" w:rsidRDefault="00D110D0" w:rsidP="00D110D0">
      <w:pPr>
        <w:rPr>
          <w:b/>
          <w:sz w:val="28"/>
          <w:szCs w:val="28"/>
        </w:rPr>
      </w:pPr>
      <w:r>
        <w:rPr>
          <w:b/>
          <w:sz w:val="28"/>
          <w:szCs w:val="28"/>
        </w:rPr>
        <w:t xml:space="preserve">           </w:t>
      </w:r>
    </w:p>
    <w:p w:rsidR="00D110D0" w:rsidRDefault="00D110D0" w:rsidP="00D110D0">
      <w:pPr>
        <w:rPr>
          <w:b/>
          <w:sz w:val="28"/>
          <w:szCs w:val="28"/>
        </w:rPr>
      </w:pPr>
    </w:p>
    <w:p w:rsidR="00D110D0" w:rsidRPr="00A36964" w:rsidRDefault="00D110D0" w:rsidP="00D110D0">
      <w:pPr>
        <w:rPr>
          <w:b/>
          <w:sz w:val="28"/>
          <w:szCs w:val="28"/>
        </w:rPr>
      </w:pPr>
      <w:r>
        <w:rPr>
          <w:b/>
          <w:sz w:val="28"/>
          <w:szCs w:val="28"/>
        </w:rPr>
        <w:t xml:space="preserve">          </w:t>
      </w:r>
      <w:r w:rsidR="0022244C">
        <w:rPr>
          <w:b/>
          <w:sz w:val="28"/>
          <w:szCs w:val="28"/>
        </w:rPr>
        <w:t xml:space="preserve">11. </w:t>
      </w:r>
      <w:r w:rsidRPr="00A36964">
        <w:rPr>
          <w:b/>
          <w:sz w:val="28"/>
          <w:szCs w:val="28"/>
        </w:rPr>
        <w:t>Поэтическая тетрадь 2 (8 ч)</w:t>
      </w:r>
    </w:p>
    <w:p w:rsidR="00D110D0" w:rsidRPr="00A36964" w:rsidRDefault="00D110D0" w:rsidP="00D110D0">
      <w:pPr>
        <w:ind w:firstLine="701"/>
        <w:rPr>
          <w:sz w:val="28"/>
          <w:szCs w:val="28"/>
        </w:rPr>
      </w:pPr>
      <w:r w:rsidRPr="00A36964">
        <w:rPr>
          <w:sz w:val="28"/>
          <w:szCs w:val="28"/>
        </w:rPr>
        <w:t>С. Я Маршак «Гроза днем». «В лесу над росистой поляной»</w:t>
      </w:r>
      <w:r>
        <w:rPr>
          <w:sz w:val="28"/>
          <w:szCs w:val="28"/>
        </w:rPr>
        <w:t xml:space="preserve">, </w:t>
      </w:r>
      <w:r w:rsidRPr="00A36964">
        <w:rPr>
          <w:sz w:val="28"/>
          <w:szCs w:val="28"/>
        </w:rPr>
        <w:t>А.</w:t>
      </w:r>
      <w:r>
        <w:rPr>
          <w:sz w:val="28"/>
          <w:szCs w:val="28"/>
        </w:rPr>
        <w:t xml:space="preserve"> Л. </w:t>
      </w:r>
      <w:proofErr w:type="spellStart"/>
      <w:r>
        <w:rPr>
          <w:sz w:val="28"/>
          <w:szCs w:val="28"/>
        </w:rPr>
        <w:t>Барто</w:t>
      </w:r>
      <w:proofErr w:type="spellEnd"/>
      <w:r>
        <w:rPr>
          <w:sz w:val="28"/>
          <w:szCs w:val="28"/>
        </w:rPr>
        <w:t xml:space="preserve"> «Разлука». </w:t>
      </w:r>
      <w:proofErr w:type="gramStart"/>
      <w:r>
        <w:rPr>
          <w:sz w:val="28"/>
          <w:szCs w:val="28"/>
        </w:rPr>
        <w:t xml:space="preserve">«В театре», С. В. Михалков «Если», </w:t>
      </w:r>
      <w:r w:rsidRPr="00A36964">
        <w:rPr>
          <w:sz w:val="28"/>
          <w:szCs w:val="28"/>
        </w:rPr>
        <w:t xml:space="preserve">Е. </w:t>
      </w:r>
      <w:r>
        <w:rPr>
          <w:sz w:val="28"/>
          <w:szCs w:val="28"/>
        </w:rPr>
        <w:t xml:space="preserve">Благинина «Котёнок», «Кукушка»., </w:t>
      </w:r>
      <w:r w:rsidRPr="00A36964">
        <w:rPr>
          <w:sz w:val="28"/>
          <w:szCs w:val="28"/>
        </w:rPr>
        <w:t>Проект «Праздник поэзии»</w:t>
      </w:r>
      <w:proofErr w:type="gramEnd"/>
    </w:p>
    <w:p w:rsidR="00D110D0" w:rsidRPr="00A36964" w:rsidRDefault="00D110D0" w:rsidP="00D110D0">
      <w:pPr>
        <w:rPr>
          <w:b/>
          <w:sz w:val="28"/>
          <w:szCs w:val="28"/>
        </w:rPr>
      </w:pPr>
      <w:r>
        <w:rPr>
          <w:b/>
          <w:sz w:val="28"/>
          <w:szCs w:val="28"/>
        </w:rPr>
        <w:t xml:space="preserve">       </w:t>
      </w:r>
      <w:r w:rsidR="00556AD3">
        <w:rPr>
          <w:b/>
          <w:sz w:val="28"/>
          <w:szCs w:val="28"/>
        </w:rPr>
        <w:t xml:space="preserve">    </w:t>
      </w:r>
      <w:r w:rsidR="0022244C">
        <w:rPr>
          <w:b/>
          <w:sz w:val="28"/>
          <w:szCs w:val="28"/>
        </w:rPr>
        <w:t xml:space="preserve">12. </w:t>
      </w:r>
      <w:r w:rsidRPr="00A36964">
        <w:rPr>
          <w:b/>
          <w:sz w:val="28"/>
          <w:szCs w:val="28"/>
        </w:rPr>
        <w:t>Собира</w:t>
      </w:r>
      <w:r>
        <w:rPr>
          <w:b/>
          <w:sz w:val="28"/>
          <w:szCs w:val="28"/>
        </w:rPr>
        <w:t xml:space="preserve">й по ягодке – наберешь кузовок  </w:t>
      </w:r>
      <w:r w:rsidRPr="00A36964">
        <w:rPr>
          <w:b/>
          <w:sz w:val="28"/>
          <w:szCs w:val="28"/>
        </w:rPr>
        <w:t>(12 ч)</w:t>
      </w:r>
    </w:p>
    <w:p w:rsidR="00D110D0" w:rsidRPr="00A36964" w:rsidRDefault="00D110D0" w:rsidP="00D110D0">
      <w:pPr>
        <w:ind w:firstLine="701"/>
        <w:rPr>
          <w:sz w:val="28"/>
          <w:szCs w:val="28"/>
        </w:rPr>
      </w:pPr>
      <w:r w:rsidRPr="00A36964">
        <w:rPr>
          <w:sz w:val="28"/>
          <w:szCs w:val="28"/>
        </w:rPr>
        <w:t>В. В. Шергин «Собирай</w:t>
      </w:r>
      <w:r>
        <w:rPr>
          <w:sz w:val="28"/>
          <w:szCs w:val="28"/>
        </w:rPr>
        <w:t xml:space="preserve"> по ягодке – наберешь кузовок », </w:t>
      </w:r>
      <w:r w:rsidRPr="00A36964">
        <w:rPr>
          <w:sz w:val="28"/>
          <w:szCs w:val="28"/>
        </w:rPr>
        <w:t>А. П. Платонов «Цветок на земле»</w:t>
      </w:r>
      <w:r>
        <w:rPr>
          <w:sz w:val="28"/>
          <w:szCs w:val="28"/>
        </w:rPr>
        <w:t xml:space="preserve">, «Еще </w:t>
      </w:r>
      <w:proofErr w:type="spellStart"/>
      <w:r>
        <w:rPr>
          <w:sz w:val="28"/>
          <w:szCs w:val="28"/>
        </w:rPr>
        <w:t>мама»</w:t>
      </w:r>
      <w:proofErr w:type="gramStart"/>
      <w:r>
        <w:rPr>
          <w:sz w:val="28"/>
          <w:szCs w:val="28"/>
        </w:rPr>
        <w:t>,</w:t>
      </w:r>
      <w:r w:rsidRPr="00A36964">
        <w:rPr>
          <w:sz w:val="28"/>
          <w:szCs w:val="28"/>
        </w:rPr>
        <w:t>М</w:t>
      </w:r>
      <w:proofErr w:type="spellEnd"/>
      <w:proofErr w:type="gramEnd"/>
      <w:r w:rsidRPr="00A36964">
        <w:rPr>
          <w:sz w:val="28"/>
          <w:szCs w:val="28"/>
        </w:rPr>
        <w:t>. М. Зощенко «Золотые сл</w:t>
      </w:r>
      <w:r>
        <w:rPr>
          <w:sz w:val="28"/>
          <w:szCs w:val="28"/>
        </w:rPr>
        <w:t xml:space="preserve">ова». «Великие </w:t>
      </w:r>
      <w:proofErr w:type="spellStart"/>
      <w:r>
        <w:rPr>
          <w:sz w:val="28"/>
          <w:szCs w:val="28"/>
        </w:rPr>
        <w:t>путешественники»</w:t>
      </w:r>
      <w:proofErr w:type="gramStart"/>
      <w:r>
        <w:rPr>
          <w:sz w:val="28"/>
          <w:szCs w:val="28"/>
        </w:rPr>
        <w:t>,</w:t>
      </w:r>
      <w:r w:rsidRPr="00A36964">
        <w:rPr>
          <w:sz w:val="28"/>
          <w:szCs w:val="28"/>
        </w:rPr>
        <w:t>Н</w:t>
      </w:r>
      <w:proofErr w:type="spellEnd"/>
      <w:proofErr w:type="gramEnd"/>
      <w:r w:rsidRPr="00A36964">
        <w:rPr>
          <w:sz w:val="28"/>
          <w:szCs w:val="28"/>
        </w:rPr>
        <w:t xml:space="preserve">. Н. Носов «Федина задача». «Телефон». </w:t>
      </w:r>
    </w:p>
    <w:p w:rsidR="00D110D0" w:rsidRPr="00A36964" w:rsidRDefault="00D110D0" w:rsidP="00D76C0F">
      <w:pPr>
        <w:rPr>
          <w:sz w:val="28"/>
          <w:szCs w:val="28"/>
        </w:rPr>
      </w:pPr>
      <w:r w:rsidRPr="00A36964">
        <w:rPr>
          <w:sz w:val="28"/>
          <w:szCs w:val="28"/>
        </w:rPr>
        <w:t>В. Ю. Драгунский «Друг детства»</w:t>
      </w:r>
      <w:r w:rsidR="00D76C0F">
        <w:rPr>
          <w:sz w:val="28"/>
          <w:szCs w:val="28"/>
        </w:rPr>
        <w:t xml:space="preserve">, </w:t>
      </w:r>
      <w:r w:rsidRPr="00A36964">
        <w:rPr>
          <w:sz w:val="28"/>
          <w:szCs w:val="28"/>
        </w:rPr>
        <w:t>Сборник юмористических рассказов Н. Носова</w:t>
      </w:r>
    </w:p>
    <w:p w:rsidR="00E11DF8" w:rsidRPr="00A36964" w:rsidRDefault="00556AD3" w:rsidP="00E11DF8">
      <w:pPr>
        <w:rPr>
          <w:b/>
          <w:sz w:val="28"/>
          <w:szCs w:val="28"/>
        </w:rPr>
      </w:pPr>
      <w:r>
        <w:rPr>
          <w:b/>
          <w:sz w:val="28"/>
          <w:szCs w:val="28"/>
        </w:rPr>
        <w:t xml:space="preserve">           </w:t>
      </w:r>
      <w:r w:rsidR="0022244C">
        <w:rPr>
          <w:b/>
          <w:sz w:val="28"/>
          <w:szCs w:val="28"/>
        </w:rPr>
        <w:t xml:space="preserve">13. </w:t>
      </w:r>
      <w:r w:rsidR="00E11DF8" w:rsidRPr="00A36964">
        <w:rPr>
          <w:b/>
          <w:sz w:val="28"/>
          <w:szCs w:val="28"/>
        </w:rPr>
        <w:t>По страницам детских журналов (8 ч)</w:t>
      </w:r>
    </w:p>
    <w:p w:rsidR="00E11DF8" w:rsidRPr="00A36964" w:rsidRDefault="00E11DF8" w:rsidP="00E11DF8">
      <w:pPr>
        <w:ind w:firstLine="701"/>
        <w:rPr>
          <w:sz w:val="28"/>
          <w:szCs w:val="28"/>
        </w:rPr>
      </w:pPr>
      <w:r w:rsidRPr="00A36964">
        <w:rPr>
          <w:sz w:val="28"/>
          <w:szCs w:val="28"/>
        </w:rPr>
        <w:t>По страницам детских журналов «</w:t>
      </w:r>
      <w:proofErr w:type="spellStart"/>
      <w:r w:rsidRPr="00A36964">
        <w:rPr>
          <w:sz w:val="28"/>
          <w:szCs w:val="28"/>
        </w:rPr>
        <w:t>Мурзилка</w:t>
      </w:r>
      <w:proofErr w:type="spellEnd"/>
      <w:r w:rsidRPr="00A36964">
        <w:rPr>
          <w:sz w:val="28"/>
          <w:szCs w:val="28"/>
        </w:rPr>
        <w:t>» и «Весёлые картинки»</w:t>
      </w:r>
    </w:p>
    <w:p w:rsidR="00E11DF8" w:rsidRPr="00A36964" w:rsidRDefault="00E11DF8" w:rsidP="00E11DF8">
      <w:pPr>
        <w:rPr>
          <w:sz w:val="28"/>
          <w:szCs w:val="28"/>
        </w:rPr>
      </w:pPr>
      <w:r w:rsidRPr="00A36964">
        <w:rPr>
          <w:sz w:val="28"/>
          <w:szCs w:val="28"/>
        </w:rPr>
        <w:t>Ю. И. Ермолаев «Проговор</w:t>
      </w:r>
      <w:r>
        <w:rPr>
          <w:sz w:val="28"/>
          <w:szCs w:val="28"/>
        </w:rPr>
        <w:t xml:space="preserve">ился». «Воспитатели», </w:t>
      </w:r>
      <w:r w:rsidRPr="00A36964">
        <w:rPr>
          <w:sz w:val="28"/>
          <w:szCs w:val="28"/>
        </w:rPr>
        <w:t xml:space="preserve">Г. Б. </w:t>
      </w:r>
      <w:proofErr w:type="gramStart"/>
      <w:r w:rsidRPr="00A36964">
        <w:rPr>
          <w:sz w:val="28"/>
          <w:szCs w:val="28"/>
        </w:rPr>
        <w:t>Остер</w:t>
      </w:r>
      <w:proofErr w:type="gramEnd"/>
      <w:r w:rsidRPr="00A36964">
        <w:rPr>
          <w:sz w:val="28"/>
          <w:szCs w:val="28"/>
        </w:rPr>
        <w:t xml:space="preserve"> «Вредные со</w:t>
      </w:r>
      <w:r>
        <w:rPr>
          <w:sz w:val="28"/>
          <w:szCs w:val="28"/>
        </w:rPr>
        <w:t xml:space="preserve">веты». «Как получаются легенды», </w:t>
      </w:r>
      <w:r w:rsidRPr="00A36964">
        <w:rPr>
          <w:sz w:val="28"/>
          <w:szCs w:val="28"/>
        </w:rPr>
        <w:t xml:space="preserve">Р. </w:t>
      </w:r>
      <w:proofErr w:type="spellStart"/>
      <w:r w:rsidRPr="00A36964">
        <w:rPr>
          <w:sz w:val="28"/>
          <w:szCs w:val="28"/>
        </w:rPr>
        <w:t>Сеф</w:t>
      </w:r>
      <w:proofErr w:type="spellEnd"/>
      <w:r w:rsidRPr="00A36964">
        <w:rPr>
          <w:sz w:val="28"/>
          <w:szCs w:val="28"/>
        </w:rPr>
        <w:t xml:space="preserve"> «Веселые стихи».</w:t>
      </w:r>
    </w:p>
    <w:p w:rsidR="00E11DF8" w:rsidRPr="00A36964" w:rsidRDefault="00556AD3" w:rsidP="00E11DF8">
      <w:pPr>
        <w:rPr>
          <w:b/>
          <w:sz w:val="28"/>
          <w:szCs w:val="28"/>
        </w:rPr>
      </w:pPr>
      <w:r>
        <w:rPr>
          <w:b/>
          <w:sz w:val="28"/>
          <w:szCs w:val="28"/>
        </w:rPr>
        <w:t xml:space="preserve">          </w:t>
      </w:r>
      <w:r w:rsidR="0022244C">
        <w:rPr>
          <w:b/>
          <w:sz w:val="28"/>
          <w:szCs w:val="28"/>
        </w:rPr>
        <w:t xml:space="preserve">14. </w:t>
      </w:r>
      <w:r w:rsidR="00E11DF8" w:rsidRPr="00A36964">
        <w:rPr>
          <w:b/>
          <w:sz w:val="28"/>
          <w:szCs w:val="28"/>
        </w:rPr>
        <w:t>Зарубежная литература (8 ч)</w:t>
      </w:r>
    </w:p>
    <w:p w:rsidR="00E11DF8" w:rsidRPr="00A36964" w:rsidRDefault="00E11DF8" w:rsidP="00E11DF8">
      <w:pPr>
        <w:ind w:firstLine="701"/>
        <w:rPr>
          <w:sz w:val="28"/>
          <w:szCs w:val="28"/>
        </w:rPr>
      </w:pPr>
      <w:r w:rsidRPr="00A36964">
        <w:rPr>
          <w:sz w:val="28"/>
          <w:szCs w:val="28"/>
        </w:rPr>
        <w:t>Древнегреческий миф «Храбрый Персей»</w:t>
      </w:r>
    </w:p>
    <w:p w:rsidR="00E11DF8" w:rsidRPr="00A36964" w:rsidRDefault="00E11DF8" w:rsidP="00E11DF8">
      <w:pPr>
        <w:ind w:firstLine="701"/>
        <w:rPr>
          <w:sz w:val="28"/>
          <w:szCs w:val="28"/>
        </w:rPr>
      </w:pPr>
      <w:r w:rsidRPr="00A36964">
        <w:rPr>
          <w:sz w:val="28"/>
          <w:szCs w:val="28"/>
        </w:rPr>
        <w:t>Г. Х. Андерсен «Гадкий утёнок»</w:t>
      </w:r>
    </w:p>
    <w:p w:rsidR="00D110D0" w:rsidRDefault="00D110D0" w:rsidP="00D110D0">
      <w:pPr>
        <w:autoSpaceDE w:val="0"/>
        <w:autoSpaceDN w:val="0"/>
        <w:adjustRightInd w:val="0"/>
        <w:ind w:firstLine="851"/>
        <w:rPr>
          <w:sz w:val="28"/>
          <w:szCs w:val="28"/>
        </w:rPr>
      </w:pPr>
    </w:p>
    <w:tbl>
      <w:tblPr>
        <w:tblStyle w:val="3"/>
        <w:tblW w:w="11057" w:type="dxa"/>
        <w:tblInd w:w="-1168" w:type="dxa"/>
        <w:tblLayout w:type="fixed"/>
        <w:tblLook w:val="04A0" w:firstRow="1" w:lastRow="0" w:firstColumn="1" w:lastColumn="0" w:noHBand="0" w:noVBand="1"/>
      </w:tblPr>
      <w:tblGrid>
        <w:gridCol w:w="850"/>
        <w:gridCol w:w="2127"/>
        <w:gridCol w:w="6096"/>
        <w:gridCol w:w="1984"/>
      </w:tblGrid>
      <w:tr w:rsidR="0022244C" w:rsidRPr="0022244C" w:rsidTr="003233B2">
        <w:tc>
          <w:tcPr>
            <w:tcW w:w="850" w:type="dxa"/>
            <w:tcBorders>
              <w:top w:val="single" w:sz="4" w:space="0" w:color="auto"/>
              <w:left w:val="single" w:sz="4" w:space="0" w:color="auto"/>
              <w:bottom w:val="single" w:sz="4" w:space="0" w:color="auto"/>
              <w:right w:val="single" w:sz="4" w:space="0" w:color="auto"/>
            </w:tcBorders>
            <w:hideMark/>
          </w:tcPr>
          <w:p w:rsidR="0022244C" w:rsidRPr="0022244C" w:rsidRDefault="0022244C" w:rsidP="0022244C">
            <w:pPr>
              <w:autoSpaceDE w:val="0"/>
              <w:autoSpaceDN w:val="0"/>
              <w:adjustRightInd w:val="0"/>
              <w:jc w:val="both"/>
              <w:rPr>
                <w:sz w:val="28"/>
                <w:szCs w:val="28"/>
                <w:lang w:eastAsia="en-US"/>
              </w:rPr>
            </w:pPr>
            <w:r w:rsidRPr="0022244C">
              <w:rPr>
                <w:sz w:val="28"/>
                <w:szCs w:val="28"/>
                <w:lang w:eastAsia="en-US"/>
              </w:rPr>
              <w:t xml:space="preserve">№ </w:t>
            </w:r>
            <w:proofErr w:type="gramStart"/>
            <w:r w:rsidRPr="0022244C">
              <w:rPr>
                <w:sz w:val="28"/>
                <w:szCs w:val="28"/>
                <w:lang w:eastAsia="en-US"/>
              </w:rPr>
              <w:t>п</w:t>
            </w:r>
            <w:proofErr w:type="gramEnd"/>
            <w:r w:rsidRPr="0022244C">
              <w:rPr>
                <w:sz w:val="28"/>
                <w:szCs w:val="28"/>
                <w:lang w:eastAsia="en-US"/>
              </w:rPr>
              <w:t>/п</w:t>
            </w:r>
          </w:p>
        </w:tc>
        <w:tc>
          <w:tcPr>
            <w:tcW w:w="2127" w:type="dxa"/>
            <w:tcBorders>
              <w:top w:val="single" w:sz="4" w:space="0" w:color="auto"/>
              <w:left w:val="single" w:sz="4" w:space="0" w:color="auto"/>
              <w:bottom w:val="single" w:sz="4" w:space="0" w:color="auto"/>
              <w:right w:val="single" w:sz="4" w:space="0" w:color="auto"/>
            </w:tcBorders>
            <w:hideMark/>
          </w:tcPr>
          <w:p w:rsidR="0022244C" w:rsidRPr="0022244C" w:rsidRDefault="0022244C" w:rsidP="0022244C">
            <w:pPr>
              <w:autoSpaceDE w:val="0"/>
              <w:autoSpaceDN w:val="0"/>
              <w:adjustRightInd w:val="0"/>
              <w:jc w:val="center"/>
              <w:rPr>
                <w:sz w:val="28"/>
                <w:szCs w:val="28"/>
                <w:lang w:eastAsia="en-US"/>
              </w:rPr>
            </w:pPr>
            <w:r w:rsidRPr="0022244C">
              <w:rPr>
                <w:sz w:val="28"/>
                <w:szCs w:val="28"/>
                <w:lang w:eastAsia="en-US"/>
              </w:rPr>
              <w:t>Раздел учебной программы</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autoSpaceDE w:val="0"/>
              <w:autoSpaceDN w:val="0"/>
              <w:adjustRightInd w:val="0"/>
              <w:jc w:val="center"/>
              <w:rPr>
                <w:sz w:val="28"/>
                <w:szCs w:val="28"/>
                <w:lang w:eastAsia="en-US"/>
              </w:rPr>
            </w:pPr>
            <w:r w:rsidRPr="0022244C">
              <w:rPr>
                <w:sz w:val="28"/>
                <w:szCs w:val="28"/>
                <w:lang w:eastAsia="en-US"/>
              </w:rPr>
              <w:t>УУД</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autoSpaceDE w:val="0"/>
              <w:autoSpaceDN w:val="0"/>
              <w:adjustRightInd w:val="0"/>
              <w:jc w:val="center"/>
              <w:rPr>
                <w:sz w:val="28"/>
                <w:szCs w:val="28"/>
                <w:lang w:eastAsia="en-US"/>
              </w:rPr>
            </w:pPr>
            <w:r w:rsidRPr="0022244C">
              <w:rPr>
                <w:sz w:val="28"/>
                <w:szCs w:val="28"/>
                <w:lang w:eastAsia="en-US"/>
              </w:rPr>
              <w:t>Творческие работы</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Введение.</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tabs>
                <w:tab w:val="left" w:pos="1578"/>
              </w:tabs>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hd w:val="clear" w:color="auto" w:fill="FFFFFF"/>
              <w:spacing w:before="264" w:line="259" w:lineRule="exact"/>
              <w:ind w:right="5"/>
              <w:jc w:val="both"/>
              <w:rPr>
                <w:rFonts w:eastAsia="Calibri"/>
                <w:spacing w:val="-1"/>
                <w:sz w:val="28"/>
                <w:szCs w:val="28"/>
                <w:lang w:eastAsia="en-US"/>
              </w:rPr>
            </w:pP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Самое великое чудо на свете.</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технику  чтения, прежде всего  понимание читаемого  и выразительность. Совершенствовать поисковый способ чтения. Характеризовать персонажей. Выявлять мотивацию литературного  персонажа. Определять и формулировать  личное отношение к персонажам.</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выполнять поставленную учебную задачу. </w:t>
            </w:r>
          </w:p>
          <w:p w:rsidR="0022244C" w:rsidRPr="0022244C" w:rsidRDefault="0022244C" w:rsidP="0022244C">
            <w:pPr>
              <w:autoSpaceDE w:val="0"/>
              <w:autoSpaceDN w:val="0"/>
              <w:adjustRightInd w:val="0"/>
              <w:jc w:val="both"/>
              <w:rPr>
                <w:rFonts w:eastAsia="Calibri"/>
                <w:b/>
                <w:color w:val="0D0D0D"/>
                <w:sz w:val="28"/>
                <w:szCs w:val="28"/>
                <w:lang w:eastAsia="en-US"/>
              </w:rPr>
            </w:pPr>
            <w:r w:rsidRPr="0022244C">
              <w:rPr>
                <w:rFonts w:eastAsia="Calibri"/>
                <w:b/>
                <w:color w:val="0D0D0D"/>
                <w:sz w:val="28"/>
                <w:szCs w:val="28"/>
                <w:lang w:eastAsia="en-US"/>
              </w:rPr>
              <w:t xml:space="preserve">Познавательные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 Ориентироваться в  тексте  произведения.   Анализировать произведение  с целью характеристики персонажей, с целью выявления </w:t>
            </w:r>
            <w:r w:rsidRPr="0022244C">
              <w:rPr>
                <w:rFonts w:eastAsia="NewtonCSanPin-Regular"/>
                <w:color w:val="0D0D0D"/>
                <w:sz w:val="28"/>
                <w:szCs w:val="28"/>
                <w:lang w:eastAsia="en-US"/>
              </w:rPr>
              <w:lastRenderedPageBreak/>
              <w:t xml:space="preserve">мотивации персонажа. Анализировать поступки  персонажей  для определения личного отношения к ним.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Формировать нравственно-этическую  ориентацию. Приобщаться к национальной культуре</w:t>
            </w:r>
          </w:p>
        </w:tc>
        <w:tc>
          <w:tcPr>
            <w:tcW w:w="1984" w:type="dxa"/>
            <w:tcBorders>
              <w:top w:val="single" w:sz="4" w:space="0" w:color="auto"/>
              <w:left w:val="single" w:sz="4" w:space="0" w:color="auto"/>
              <w:bottom w:val="single" w:sz="4" w:space="0" w:color="auto"/>
              <w:right w:val="single" w:sz="4" w:space="0" w:color="auto"/>
            </w:tcBorders>
          </w:tcPr>
          <w:p w:rsidR="000A4407" w:rsidRDefault="000A4407" w:rsidP="0022244C">
            <w:pPr>
              <w:shd w:val="clear" w:color="auto" w:fill="FFFFFF"/>
              <w:spacing w:before="5" w:line="259" w:lineRule="exact"/>
              <w:ind w:right="5"/>
              <w:jc w:val="both"/>
              <w:rPr>
                <w:rFonts w:eastAsia="Calibri"/>
                <w:sz w:val="28"/>
                <w:szCs w:val="28"/>
                <w:lang w:eastAsia="en-US"/>
              </w:rPr>
            </w:pPr>
            <w:r w:rsidRPr="0022244C">
              <w:rPr>
                <w:rFonts w:eastAsia="Calibri"/>
                <w:spacing w:val="-1"/>
                <w:sz w:val="28"/>
                <w:szCs w:val="28"/>
                <w:lang w:eastAsia="en-US"/>
              </w:rPr>
              <w:lastRenderedPageBreak/>
              <w:t>Драматизация, словесное и графическое иллюстрирование.</w:t>
            </w:r>
          </w:p>
          <w:p w:rsidR="0022244C" w:rsidRPr="0022244C" w:rsidRDefault="0022244C" w:rsidP="0022244C">
            <w:pPr>
              <w:shd w:val="clear" w:color="auto" w:fill="FFFFFF"/>
              <w:spacing w:before="5" w:line="259" w:lineRule="exact"/>
              <w:ind w:right="5"/>
              <w:jc w:val="both"/>
              <w:rPr>
                <w:rFonts w:eastAsia="Calibri"/>
                <w:sz w:val="28"/>
                <w:szCs w:val="28"/>
                <w:lang w:eastAsia="en-US"/>
              </w:rPr>
            </w:pPr>
            <w:r w:rsidRPr="0022244C">
              <w:rPr>
                <w:rFonts w:eastAsia="Calibri"/>
                <w:sz w:val="28"/>
                <w:szCs w:val="28"/>
                <w:lang w:eastAsia="en-US"/>
              </w:rPr>
              <w:t xml:space="preserve">Выразительное чтение, чтение по ролям, драматизация, </w:t>
            </w:r>
            <w:r w:rsidRPr="0022244C">
              <w:rPr>
                <w:rFonts w:eastAsia="Calibri"/>
                <w:spacing w:val="-1"/>
                <w:sz w:val="28"/>
                <w:szCs w:val="28"/>
                <w:lang w:eastAsia="en-US"/>
              </w:rPr>
              <w:t>словесное и графическое иллюстрирование.</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Устное народное творчество.</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все компоненты  навыка чтения, прежде всего   правильность и  выразительность. Совершенствовать  применение  приема выборочного чтения. Формировать воссоздающее воображение. Определять эмоциональный характер произведения. Наблюдать  над таким   выразительным  средством  языка, как    олицетворение. Выделять   в тексте, определять   роль  в художественной речи.  Заучивать  наизусть и выразительно декламировать  стихотворение. Делать художественный  творческий пересказ  эпизода (от иного лица). Создавать  собственное высказывание  в  виде  продолжения прочитанного.</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удерживать учебную задачу.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с точки зрения его эмоционального характера. Анализировать произведение с точки зрения его языковой выразительности.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Пересказывать прочитанное.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Создавать собственное высказывание.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color w:val="0D0D0D"/>
                <w:sz w:val="28"/>
                <w:szCs w:val="28"/>
                <w:lang w:eastAsia="en-US"/>
              </w:rPr>
              <w:t>Развивать   эстетические чувства и эстетический  вкус</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hd w:val="clear" w:color="auto" w:fill="FFFFFF"/>
              <w:spacing w:before="5" w:line="259" w:lineRule="exact"/>
              <w:jc w:val="both"/>
              <w:rPr>
                <w:rFonts w:eastAsia="Calibri"/>
                <w:spacing w:val="-1"/>
                <w:sz w:val="28"/>
                <w:szCs w:val="28"/>
                <w:lang w:eastAsia="en-US"/>
              </w:rPr>
            </w:pPr>
            <w:r w:rsidRPr="0022244C">
              <w:rPr>
                <w:rFonts w:eastAsia="Calibri"/>
                <w:spacing w:val="-1"/>
                <w:sz w:val="28"/>
                <w:szCs w:val="28"/>
                <w:lang w:eastAsia="en-US"/>
              </w:rPr>
              <w:t>Словесное и графическое иллюстрирование.</w:t>
            </w:r>
          </w:p>
          <w:p w:rsidR="0022244C" w:rsidRDefault="0022244C" w:rsidP="0022244C">
            <w:pPr>
              <w:shd w:val="clear" w:color="auto" w:fill="FFFFFF"/>
              <w:spacing w:before="5" w:line="259" w:lineRule="exact"/>
              <w:jc w:val="both"/>
              <w:rPr>
                <w:rFonts w:eastAsia="Calibri"/>
                <w:spacing w:val="-1"/>
                <w:sz w:val="28"/>
                <w:szCs w:val="28"/>
                <w:lang w:eastAsia="en-US"/>
              </w:rPr>
            </w:pPr>
            <w:r w:rsidRPr="0022244C">
              <w:rPr>
                <w:rFonts w:eastAsia="Calibri"/>
                <w:spacing w:val="-1"/>
                <w:sz w:val="28"/>
                <w:szCs w:val="28"/>
                <w:lang w:eastAsia="en-US"/>
              </w:rPr>
              <w:t>Выразительное чтение.</w:t>
            </w:r>
          </w:p>
          <w:p w:rsidR="000A4407" w:rsidRDefault="000A4407" w:rsidP="0022244C">
            <w:pPr>
              <w:shd w:val="clear" w:color="auto" w:fill="FFFFFF"/>
              <w:spacing w:before="5" w:line="259" w:lineRule="exact"/>
              <w:jc w:val="both"/>
              <w:rPr>
                <w:rFonts w:eastAsia="Calibri"/>
                <w:spacing w:val="-1"/>
                <w:sz w:val="28"/>
                <w:szCs w:val="28"/>
                <w:lang w:eastAsia="en-US"/>
              </w:rPr>
            </w:pPr>
          </w:p>
          <w:p w:rsidR="000A4407" w:rsidRDefault="000A4407" w:rsidP="0022244C">
            <w:pPr>
              <w:shd w:val="clear" w:color="auto" w:fill="FFFFFF"/>
              <w:spacing w:before="5" w:line="259" w:lineRule="exact"/>
              <w:jc w:val="both"/>
              <w:rPr>
                <w:rFonts w:eastAsia="Calibri"/>
                <w:sz w:val="28"/>
                <w:szCs w:val="28"/>
                <w:lang w:eastAsia="en-US"/>
              </w:rPr>
            </w:pPr>
            <w:r w:rsidRPr="0022244C">
              <w:rPr>
                <w:rFonts w:eastAsia="Calibri"/>
                <w:sz w:val="28"/>
                <w:szCs w:val="28"/>
                <w:lang w:eastAsia="en-US"/>
              </w:rPr>
              <w:t>Выразительное чтение, чтение по ролям, драматизация</w:t>
            </w:r>
          </w:p>
          <w:p w:rsidR="000A4407" w:rsidRPr="0022244C" w:rsidRDefault="000A4407" w:rsidP="0022244C">
            <w:pPr>
              <w:shd w:val="clear" w:color="auto" w:fill="FFFFFF"/>
              <w:spacing w:before="5" w:line="259" w:lineRule="exact"/>
              <w:jc w:val="both"/>
              <w:rPr>
                <w:rFonts w:eastAsia="Calibri"/>
                <w:sz w:val="28"/>
                <w:szCs w:val="28"/>
                <w:lang w:eastAsia="en-US"/>
              </w:rPr>
            </w:pPr>
            <w:r>
              <w:rPr>
                <w:rFonts w:eastAsia="Calibri"/>
                <w:sz w:val="28"/>
                <w:szCs w:val="28"/>
                <w:lang w:eastAsia="en-US"/>
              </w:rPr>
              <w:t>Пересказ</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 xml:space="preserve">Поэтическая </w:t>
            </w:r>
            <w:r w:rsidRPr="00A36964">
              <w:rPr>
                <w:rFonts w:eastAsia="Calibri"/>
                <w:sz w:val="28"/>
                <w:szCs w:val="28"/>
              </w:rPr>
              <w:lastRenderedPageBreak/>
              <w:t xml:space="preserve">тетрадь №1 </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lastRenderedPageBreak/>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lastRenderedPageBreak/>
              <w:t xml:space="preserve">Совершенствовать  все компоненты  навыка чтения, прежде всего   правильность и  выразительность. Совершенствовать  применение  приема выборочного чтения. Формировать воссоздающее воображение. Определять эмоциональный характер произведения. Наблюдать  над таким   выразительным  средством  языка, как    олицетворение. Выделять   в тексте, определять   роль  в художественной речи.  Заучивать  наизусть и выразительно декламировать  стихотворение. Делать </w:t>
            </w:r>
            <w:proofErr w:type="gramStart"/>
            <w:r w:rsidRPr="0022244C">
              <w:rPr>
                <w:rFonts w:eastAsia="NewtonCSanPin-Regular"/>
                <w:color w:val="0D0D0D"/>
                <w:sz w:val="28"/>
                <w:szCs w:val="28"/>
                <w:lang w:eastAsia="en-US"/>
              </w:rPr>
              <w:t>худо-</w:t>
            </w:r>
            <w:proofErr w:type="spellStart"/>
            <w:r w:rsidRPr="0022244C">
              <w:rPr>
                <w:rFonts w:eastAsia="NewtonCSanPin-Regular"/>
                <w:color w:val="0D0D0D"/>
                <w:sz w:val="28"/>
                <w:szCs w:val="28"/>
                <w:lang w:eastAsia="en-US"/>
              </w:rPr>
              <w:t>жественный</w:t>
            </w:r>
            <w:proofErr w:type="spellEnd"/>
            <w:proofErr w:type="gramEnd"/>
            <w:r w:rsidRPr="0022244C">
              <w:rPr>
                <w:rFonts w:eastAsia="NewtonCSanPin-Regular"/>
                <w:color w:val="0D0D0D"/>
                <w:sz w:val="28"/>
                <w:szCs w:val="28"/>
                <w:lang w:eastAsia="en-US"/>
              </w:rPr>
              <w:t xml:space="preserve">  творческий пересказ  эпизода (от иного лица). Создавать  собственное высказывание  в  виде  продолжения прочитанного.</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удерживать учебную задачу.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с точки зрения его эмоционального характера. Анализировать произведение с точки зрения его языковой выразительности.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Пересказывать прочитанное.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Создавать собственное высказывание.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color w:val="0D0D0D"/>
                <w:sz w:val="28"/>
                <w:szCs w:val="28"/>
                <w:lang w:eastAsia="en-US"/>
              </w:rPr>
              <w:t>Развивать   эстетические чувства и эстетический  вкус</w:t>
            </w:r>
          </w:p>
        </w:tc>
        <w:tc>
          <w:tcPr>
            <w:tcW w:w="1984" w:type="dxa"/>
            <w:tcBorders>
              <w:top w:val="single" w:sz="4" w:space="0" w:color="auto"/>
              <w:left w:val="single" w:sz="4" w:space="0" w:color="auto"/>
              <w:bottom w:val="single" w:sz="4" w:space="0" w:color="auto"/>
              <w:right w:val="single" w:sz="4" w:space="0" w:color="auto"/>
            </w:tcBorders>
          </w:tcPr>
          <w:p w:rsidR="00E852BA" w:rsidRPr="0022244C" w:rsidRDefault="00E852BA" w:rsidP="00E852BA">
            <w:pPr>
              <w:shd w:val="clear" w:color="auto" w:fill="FFFFFF"/>
              <w:spacing w:before="5" w:line="259" w:lineRule="exact"/>
              <w:jc w:val="both"/>
              <w:rPr>
                <w:rFonts w:eastAsia="Calibri"/>
                <w:spacing w:val="-1"/>
                <w:sz w:val="28"/>
                <w:szCs w:val="28"/>
                <w:lang w:eastAsia="en-US"/>
              </w:rPr>
            </w:pPr>
            <w:r w:rsidRPr="0022244C">
              <w:rPr>
                <w:rFonts w:eastAsia="Calibri"/>
                <w:spacing w:val="-1"/>
                <w:sz w:val="28"/>
                <w:szCs w:val="28"/>
                <w:lang w:eastAsia="en-US"/>
              </w:rPr>
              <w:lastRenderedPageBreak/>
              <w:t xml:space="preserve">Словесное и </w:t>
            </w:r>
            <w:r w:rsidRPr="0022244C">
              <w:rPr>
                <w:rFonts w:eastAsia="Calibri"/>
                <w:spacing w:val="-1"/>
                <w:sz w:val="28"/>
                <w:szCs w:val="28"/>
                <w:lang w:eastAsia="en-US"/>
              </w:rPr>
              <w:lastRenderedPageBreak/>
              <w:t>графическое иллюстрирование.</w:t>
            </w:r>
          </w:p>
          <w:p w:rsidR="00E852BA" w:rsidRDefault="00E852BA" w:rsidP="00E852BA">
            <w:pPr>
              <w:shd w:val="clear" w:color="auto" w:fill="FFFFFF"/>
              <w:spacing w:before="5" w:line="259" w:lineRule="exact"/>
              <w:ind w:right="5"/>
              <w:jc w:val="both"/>
              <w:rPr>
                <w:rFonts w:eastAsia="Calibri"/>
                <w:spacing w:val="-1"/>
                <w:sz w:val="28"/>
                <w:szCs w:val="28"/>
                <w:lang w:eastAsia="en-US"/>
              </w:rPr>
            </w:pPr>
            <w:r w:rsidRPr="0022244C">
              <w:rPr>
                <w:rFonts w:eastAsia="Calibri"/>
                <w:spacing w:val="-1"/>
                <w:sz w:val="28"/>
                <w:szCs w:val="28"/>
                <w:lang w:eastAsia="en-US"/>
              </w:rPr>
              <w:t>Выразительное чтение.</w:t>
            </w:r>
          </w:p>
          <w:p w:rsidR="0022244C" w:rsidRPr="0022244C" w:rsidRDefault="000A4407" w:rsidP="00E852BA">
            <w:pPr>
              <w:shd w:val="clear" w:color="auto" w:fill="FFFFFF"/>
              <w:spacing w:before="5" w:line="259" w:lineRule="exact"/>
              <w:ind w:right="5"/>
              <w:jc w:val="both"/>
              <w:rPr>
                <w:rFonts w:eastAsia="Calibri"/>
                <w:sz w:val="28"/>
                <w:szCs w:val="28"/>
                <w:lang w:eastAsia="en-US"/>
              </w:rPr>
            </w:pPr>
            <w:r>
              <w:rPr>
                <w:rFonts w:eastAsia="Calibri"/>
                <w:sz w:val="28"/>
                <w:szCs w:val="28"/>
                <w:lang w:eastAsia="en-US"/>
              </w:rPr>
              <w:t>Чтение наизусть</w:t>
            </w:r>
            <w:r w:rsidR="0022244C" w:rsidRPr="0022244C">
              <w:rPr>
                <w:rFonts w:eastAsia="Calibri"/>
                <w:sz w:val="28"/>
                <w:szCs w:val="28"/>
                <w:lang w:eastAsia="en-US"/>
              </w:rPr>
              <w:t>.</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Великие русские писатели.</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Формировать  навык  чтения, прежде всего правильность и  выразительность. Формировать поисковый способ чтения.</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Определять эмоциональный характер  текста. Выявлять мотивацию поведения персонажей. Выявлять причинно-следственные связи событий. Определять личное отношение к персонажам. Наблюдать за использованием такого художественного средства, как гипербола. Составлять цитатный план. Читать по ролям. Делать сообщение, опираясь на личный опыт.</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lastRenderedPageBreak/>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удерживать учебную задачу. Развивать умение контроля и самоконтроля.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Анализировать произведение с целью определения его эмоционального характера, для  выявления  мотивации поведения персонажей, для определения собственного отношения к персонажам, для  выявления  причинно-следственных связей событий, с целью выявления  использования  гиперболы.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Формировать навыки сотрудничества. Делать высказывание на основе личного опыта.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Вырабатывать способность  к нравственной оценке.  Развивать рефлексию.</w:t>
            </w:r>
          </w:p>
        </w:tc>
        <w:tc>
          <w:tcPr>
            <w:tcW w:w="1984" w:type="dxa"/>
            <w:tcBorders>
              <w:top w:val="single" w:sz="4" w:space="0" w:color="auto"/>
              <w:left w:val="single" w:sz="4" w:space="0" w:color="auto"/>
              <w:bottom w:val="single" w:sz="4" w:space="0" w:color="auto"/>
              <w:right w:val="single" w:sz="4" w:space="0" w:color="auto"/>
            </w:tcBorders>
          </w:tcPr>
          <w:p w:rsidR="00E852BA" w:rsidRDefault="00E852BA" w:rsidP="0022244C">
            <w:pPr>
              <w:shd w:val="clear" w:color="auto" w:fill="FFFFFF"/>
              <w:spacing w:before="10" w:line="259" w:lineRule="exact"/>
              <w:ind w:right="5"/>
              <w:jc w:val="both"/>
              <w:rPr>
                <w:rFonts w:eastAsia="Calibri"/>
                <w:sz w:val="28"/>
                <w:szCs w:val="28"/>
                <w:lang w:eastAsia="en-US"/>
              </w:rPr>
            </w:pPr>
            <w:r w:rsidRPr="0022244C">
              <w:rPr>
                <w:rFonts w:eastAsia="Calibri"/>
                <w:sz w:val="28"/>
                <w:szCs w:val="28"/>
                <w:lang w:eastAsia="en-US"/>
              </w:rPr>
              <w:lastRenderedPageBreak/>
              <w:t>Творческий пересказ, создание собственного текста на основе художественного произведения и по картине.</w:t>
            </w:r>
          </w:p>
          <w:p w:rsidR="000A4407" w:rsidRDefault="000A4407" w:rsidP="0022244C">
            <w:pPr>
              <w:shd w:val="clear" w:color="auto" w:fill="FFFFFF"/>
              <w:spacing w:before="10" w:line="259" w:lineRule="exact"/>
              <w:ind w:right="5"/>
              <w:jc w:val="both"/>
              <w:rPr>
                <w:rFonts w:eastAsia="Calibri"/>
                <w:sz w:val="28"/>
                <w:szCs w:val="28"/>
                <w:lang w:eastAsia="en-US"/>
              </w:rPr>
            </w:pPr>
            <w:r>
              <w:rPr>
                <w:rFonts w:eastAsia="Calibri"/>
                <w:sz w:val="28"/>
                <w:szCs w:val="28"/>
                <w:lang w:eastAsia="en-US"/>
              </w:rPr>
              <w:t xml:space="preserve">Пересказ </w:t>
            </w: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E852BA" w:rsidRDefault="00E852BA" w:rsidP="0022244C">
            <w:pPr>
              <w:shd w:val="clear" w:color="auto" w:fill="FFFFFF"/>
              <w:spacing w:before="10" w:line="259" w:lineRule="exact"/>
              <w:ind w:right="5"/>
              <w:jc w:val="both"/>
              <w:rPr>
                <w:rFonts w:eastAsia="Calibri"/>
                <w:sz w:val="28"/>
                <w:szCs w:val="28"/>
                <w:lang w:eastAsia="en-US"/>
              </w:rPr>
            </w:pPr>
          </w:p>
          <w:p w:rsidR="0022244C" w:rsidRPr="0022244C" w:rsidRDefault="0022244C" w:rsidP="0022244C">
            <w:pPr>
              <w:shd w:val="clear" w:color="auto" w:fill="FFFFFF"/>
              <w:spacing w:before="10" w:line="259" w:lineRule="exact"/>
              <w:ind w:right="5"/>
              <w:jc w:val="both"/>
              <w:rPr>
                <w:rFonts w:eastAsia="Calibri"/>
                <w:sz w:val="28"/>
                <w:szCs w:val="28"/>
                <w:lang w:eastAsia="en-US"/>
              </w:rPr>
            </w:pPr>
            <w:r w:rsidRPr="0022244C">
              <w:rPr>
                <w:rFonts w:eastAsia="Calibri"/>
                <w:sz w:val="28"/>
                <w:szCs w:val="28"/>
                <w:lang w:eastAsia="en-US"/>
              </w:rPr>
              <w:t xml:space="preserve">Выразительное чтение, чтение по ролям, драматизация, </w:t>
            </w:r>
            <w:r w:rsidRPr="0022244C">
              <w:rPr>
                <w:rFonts w:eastAsia="Calibri"/>
                <w:spacing w:val="-1"/>
                <w:sz w:val="28"/>
                <w:szCs w:val="28"/>
                <w:lang w:eastAsia="en-US"/>
              </w:rPr>
              <w:t>словесное и графическое иллюстрирование.</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Поэтическая тетрадь №2</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tabs>
                <w:tab w:val="left" w:pos="1252"/>
              </w:tabs>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технику чтения. Совершенствовать  поисковый  способ чтения. Прогнозировать читаемое. Выявлять причинно-следственные связи. Определять идею произведения. Выделять эпизод. Соотносить  пословицы с прочитанным произведением. Пересказывать прочитанное. Читать по ролям. Инсценировать. Составлять собственное высказывание  определенного жанра  на заданную тему.</w:t>
            </w:r>
          </w:p>
          <w:p w:rsidR="0022244C" w:rsidRPr="0022244C" w:rsidRDefault="0022244C" w:rsidP="0022244C">
            <w:pPr>
              <w:jc w:val="both"/>
              <w:rPr>
                <w:color w:val="0D0D0D" w:themeColor="text1" w:themeTint="F2"/>
                <w:sz w:val="28"/>
                <w:szCs w:val="28"/>
              </w:rPr>
            </w:pPr>
            <w:r w:rsidRPr="0022244C">
              <w:rPr>
                <w:rFonts w:eastAsiaTheme="minorHAnsi"/>
                <w:b/>
                <w:color w:val="0D0D0D" w:themeColor="text1" w:themeTint="F2"/>
                <w:sz w:val="28"/>
                <w:szCs w:val="28"/>
              </w:rPr>
              <w:t>Регулятивные</w:t>
            </w:r>
            <w:r w:rsidRPr="0022244C">
              <w:rPr>
                <w:color w:val="0D0D0D" w:themeColor="text1" w:themeTint="F2"/>
                <w:sz w:val="28"/>
                <w:szCs w:val="28"/>
              </w:rPr>
              <w:t xml:space="preserve"> </w:t>
            </w:r>
          </w:p>
          <w:p w:rsidR="0022244C" w:rsidRPr="0022244C" w:rsidRDefault="0022244C" w:rsidP="0022244C">
            <w:pPr>
              <w:jc w:val="both"/>
              <w:rPr>
                <w:color w:val="0D0D0D" w:themeColor="text1" w:themeTint="F2"/>
                <w:sz w:val="28"/>
                <w:szCs w:val="28"/>
              </w:rPr>
            </w:pPr>
            <w:r w:rsidRPr="0022244C">
              <w:rPr>
                <w:color w:val="0D0D0D" w:themeColor="text1" w:themeTint="F2"/>
                <w:sz w:val="28"/>
                <w:szCs w:val="28"/>
              </w:rPr>
              <w:t xml:space="preserve">Принимать и решать  учебную задачу. Развивать способность к контролю и самоконтролю. Прогнозировать развитие событий. </w:t>
            </w:r>
          </w:p>
          <w:p w:rsidR="0022244C" w:rsidRPr="0022244C" w:rsidRDefault="0022244C" w:rsidP="0022244C">
            <w:pPr>
              <w:jc w:val="both"/>
              <w:rPr>
                <w:color w:val="0D0D0D" w:themeColor="text1" w:themeTint="F2"/>
                <w:sz w:val="28"/>
                <w:szCs w:val="28"/>
              </w:rPr>
            </w:pPr>
            <w:r w:rsidRPr="0022244C">
              <w:rPr>
                <w:rFonts w:eastAsiaTheme="minorHAnsi"/>
                <w:b/>
                <w:color w:val="0D0D0D" w:themeColor="text1" w:themeTint="F2"/>
                <w:sz w:val="28"/>
                <w:szCs w:val="28"/>
              </w:rPr>
              <w:t>Познавательные</w:t>
            </w:r>
          </w:p>
          <w:p w:rsidR="0022244C" w:rsidRPr="0022244C" w:rsidRDefault="0022244C" w:rsidP="0022244C">
            <w:pPr>
              <w:jc w:val="both"/>
              <w:rPr>
                <w:color w:val="0D0D0D" w:themeColor="text1" w:themeTint="F2"/>
                <w:sz w:val="28"/>
                <w:szCs w:val="28"/>
              </w:rPr>
            </w:pPr>
            <w:r w:rsidRPr="0022244C">
              <w:rPr>
                <w:color w:val="0D0D0D" w:themeColor="text1" w:themeTint="F2"/>
                <w:sz w:val="28"/>
                <w:szCs w:val="28"/>
              </w:rPr>
              <w:t xml:space="preserve">Ориентироваться в  тексте  произведения.  Анализировать произведение с  целью выявления причинно-следственных связей, с целью определения идеи. Сравнивать пословицы с прочитанным текстом по  идейному содержанию. </w:t>
            </w:r>
          </w:p>
          <w:p w:rsidR="0022244C" w:rsidRPr="0022244C" w:rsidRDefault="0022244C" w:rsidP="0022244C">
            <w:pPr>
              <w:jc w:val="both"/>
              <w:rPr>
                <w:color w:val="0D0D0D" w:themeColor="text1" w:themeTint="F2"/>
                <w:sz w:val="28"/>
                <w:szCs w:val="28"/>
              </w:rPr>
            </w:pPr>
            <w:r w:rsidRPr="0022244C">
              <w:rPr>
                <w:b/>
                <w:color w:val="0D0D0D" w:themeColor="text1" w:themeTint="F2"/>
                <w:sz w:val="28"/>
                <w:szCs w:val="28"/>
              </w:rPr>
              <w:t>Коммуникативные</w:t>
            </w:r>
          </w:p>
          <w:p w:rsidR="0022244C" w:rsidRPr="0022244C" w:rsidRDefault="0022244C" w:rsidP="0022244C">
            <w:pPr>
              <w:jc w:val="both"/>
              <w:rPr>
                <w:color w:val="0D0D0D" w:themeColor="text1" w:themeTint="F2"/>
                <w:sz w:val="28"/>
                <w:szCs w:val="28"/>
              </w:rPr>
            </w:pPr>
            <w:r w:rsidRPr="0022244C">
              <w:rPr>
                <w:color w:val="0D0D0D" w:themeColor="text1" w:themeTint="F2"/>
                <w:sz w:val="28"/>
                <w:szCs w:val="28"/>
              </w:rPr>
              <w:lastRenderedPageBreak/>
              <w:t>Вступать в общение,  выражать свою точку зрения, слушать другого, соблюдать правила общения. Аргументировать высказывания</w:t>
            </w:r>
            <w:proofErr w:type="gramStart"/>
            <w:r w:rsidRPr="0022244C">
              <w:rPr>
                <w:color w:val="0D0D0D" w:themeColor="text1" w:themeTint="F2"/>
                <w:sz w:val="28"/>
                <w:szCs w:val="28"/>
              </w:rPr>
              <w:t xml:space="preserve"> Ф</w:t>
            </w:r>
            <w:proofErr w:type="gramEnd"/>
            <w:r w:rsidRPr="0022244C">
              <w:rPr>
                <w:color w:val="0D0D0D" w:themeColor="text1" w:themeTint="F2"/>
                <w:sz w:val="28"/>
                <w:szCs w:val="28"/>
              </w:rPr>
              <w:t xml:space="preserve">ормировать навыки  сотрудничества при проведении  игр «Радиотеатр», «Театр». Пересказывать прочитанное.   Составлять собственное высказывание  на заданную тему.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нравственно-этические  ориентиры. Формировать  умение  давать нравственную оценку поступкам и событиям. </w:t>
            </w:r>
          </w:p>
          <w:p w:rsidR="0022244C" w:rsidRPr="0022244C" w:rsidRDefault="0022244C" w:rsidP="0022244C">
            <w:pPr>
              <w:shd w:val="clear" w:color="auto" w:fill="FFFFFF"/>
              <w:spacing w:before="10" w:line="259" w:lineRule="exact"/>
              <w:ind w:right="5"/>
              <w:jc w:val="both"/>
              <w:rPr>
                <w:rFonts w:eastAsia="Calibri"/>
                <w:sz w:val="28"/>
                <w:szCs w:val="28"/>
                <w:lang w:eastAsia="en-US"/>
              </w:rPr>
            </w:pPr>
            <w:r w:rsidRPr="0022244C">
              <w:rPr>
                <w:rFonts w:eastAsia="NewtonCSanPin-Regular"/>
                <w:color w:val="0D0D0D"/>
                <w:sz w:val="28"/>
                <w:szCs w:val="28"/>
                <w:lang w:eastAsia="en-US"/>
              </w:rPr>
              <w:t>Развитие способности к рефлексии</w:t>
            </w:r>
          </w:p>
        </w:tc>
        <w:tc>
          <w:tcPr>
            <w:tcW w:w="1984" w:type="dxa"/>
            <w:tcBorders>
              <w:top w:val="single" w:sz="4" w:space="0" w:color="auto"/>
              <w:left w:val="single" w:sz="4" w:space="0" w:color="auto"/>
              <w:bottom w:val="single" w:sz="4" w:space="0" w:color="auto"/>
              <w:right w:val="single" w:sz="4" w:space="0" w:color="auto"/>
            </w:tcBorders>
          </w:tcPr>
          <w:p w:rsidR="0022244C" w:rsidRDefault="0022244C" w:rsidP="00E852BA">
            <w:pPr>
              <w:shd w:val="clear" w:color="auto" w:fill="FFFFFF"/>
              <w:spacing w:before="10" w:line="259" w:lineRule="exact"/>
              <w:ind w:right="5"/>
              <w:jc w:val="both"/>
              <w:rPr>
                <w:rFonts w:eastAsia="Calibri"/>
                <w:spacing w:val="-1"/>
                <w:sz w:val="28"/>
                <w:szCs w:val="28"/>
                <w:lang w:eastAsia="en-US"/>
              </w:rPr>
            </w:pPr>
            <w:r w:rsidRPr="0022244C">
              <w:rPr>
                <w:rFonts w:eastAsia="Calibri"/>
                <w:sz w:val="28"/>
                <w:szCs w:val="28"/>
                <w:lang w:eastAsia="en-US"/>
              </w:rPr>
              <w:lastRenderedPageBreak/>
              <w:t xml:space="preserve">Выразительное чтение, </w:t>
            </w:r>
            <w:r w:rsidRPr="0022244C">
              <w:rPr>
                <w:rFonts w:eastAsia="Calibri"/>
                <w:spacing w:val="-1"/>
                <w:sz w:val="28"/>
                <w:szCs w:val="28"/>
                <w:lang w:eastAsia="en-US"/>
              </w:rPr>
              <w:t>словесное, графическое и музыкальное иллюстрирование.</w:t>
            </w:r>
          </w:p>
          <w:p w:rsidR="000A4407" w:rsidRPr="0022244C" w:rsidRDefault="000A4407" w:rsidP="00E852BA">
            <w:pPr>
              <w:shd w:val="clear" w:color="auto" w:fill="FFFFFF"/>
              <w:spacing w:before="10" w:line="259" w:lineRule="exact"/>
              <w:ind w:right="5"/>
              <w:jc w:val="both"/>
              <w:rPr>
                <w:rFonts w:eastAsia="Calibri"/>
                <w:sz w:val="28"/>
                <w:szCs w:val="28"/>
                <w:lang w:eastAsia="en-US"/>
              </w:rPr>
            </w:pPr>
            <w:r>
              <w:rPr>
                <w:rFonts w:eastAsia="Calibri"/>
                <w:spacing w:val="-1"/>
                <w:sz w:val="28"/>
                <w:szCs w:val="28"/>
                <w:lang w:eastAsia="en-US"/>
              </w:rPr>
              <w:t>Чтение наизусть</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 xml:space="preserve">Литературные сказки </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выразительность чтения. Прогнозировать  характер текста перед чтением. Формировать воссоздающее воображение. Совершенствовать  поисковый  способ чтения. Определять эмоциональный характер произведения. Наблюдать за использованием  разнообразных средств языковой выразительности (метафорой,  сравнением,  олицетворением, эпитетом). Обогащать словарный запас. Иллюстрировать (словесно) прочитанное. Заучивать наизусть. Составлять предложения на заданную тему.</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Прогнозировать.  Ставить перед собой и реализовывать исполнительскую задачу.  Развивать способность к самооценке.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с точки зрения его эмоционального характера, с точки зрения его языковой выразительности.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Развивать   эстетические чувства и эстетический  вкус.  Формировать экологическое сознание.</w:t>
            </w:r>
          </w:p>
        </w:tc>
        <w:tc>
          <w:tcPr>
            <w:tcW w:w="1984" w:type="dxa"/>
            <w:tcBorders>
              <w:top w:val="single" w:sz="4" w:space="0" w:color="auto"/>
              <w:left w:val="single" w:sz="4" w:space="0" w:color="auto"/>
              <w:bottom w:val="single" w:sz="4" w:space="0" w:color="auto"/>
              <w:right w:val="single" w:sz="4" w:space="0" w:color="auto"/>
            </w:tcBorders>
          </w:tcPr>
          <w:p w:rsidR="0022244C" w:rsidRDefault="0022244C" w:rsidP="0022244C">
            <w:pPr>
              <w:shd w:val="clear" w:color="auto" w:fill="FFFFFF"/>
              <w:spacing w:before="5" w:line="259" w:lineRule="exact"/>
              <w:ind w:right="5"/>
              <w:jc w:val="both"/>
              <w:rPr>
                <w:rFonts w:eastAsia="Calibri"/>
                <w:spacing w:val="-1"/>
                <w:sz w:val="28"/>
                <w:szCs w:val="28"/>
                <w:lang w:eastAsia="en-US"/>
              </w:rPr>
            </w:pPr>
            <w:r w:rsidRPr="0022244C">
              <w:rPr>
                <w:rFonts w:eastAsia="Calibri"/>
                <w:spacing w:val="-1"/>
                <w:sz w:val="28"/>
                <w:szCs w:val="28"/>
                <w:lang w:eastAsia="en-US"/>
              </w:rPr>
              <w:t>Словесное, графическое и музыкальное иллюстрирование изучаемых произведений, выразительное чтение.</w:t>
            </w:r>
          </w:p>
          <w:p w:rsidR="00E852BA" w:rsidRDefault="00E852BA" w:rsidP="00E852BA">
            <w:pPr>
              <w:shd w:val="clear" w:color="auto" w:fill="FFFFFF"/>
              <w:spacing w:before="10" w:line="259" w:lineRule="exact"/>
              <w:ind w:right="5"/>
              <w:jc w:val="both"/>
              <w:rPr>
                <w:rFonts w:eastAsia="Calibri"/>
                <w:sz w:val="28"/>
                <w:szCs w:val="28"/>
                <w:lang w:eastAsia="en-US"/>
              </w:rPr>
            </w:pPr>
          </w:p>
          <w:p w:rsidR="00E852BA" w:rsidRDefault="00E852BA" w:rsidP="00E852BA">
            <w:pPr>
              <w:shd w:val="clear" w:color="auto" w:fill="FFFFFF"/>
              <w:spacing w:before="10" w:line="259" w:lineRule="exact"/>
              <w:ind w:right="5"/>
              <w:jc w:val="both"/>
              <w:rPr>
                <w:rFonts w:eastAsia="Calibri"/>
                <w:sz w:val="28"/>
                <w:szCs w:val="28"/>
                <w:lang w:eastAsia="en-US"/>
              </w:rPr>
            </w:pPr>
          </w:p>
          <w:p w:rsidR="00E852BA" w:rsidRDefault="00E852BA" w:rsidP="00E852BA">
            <w:pPr>
              <w:shd w:val="clear" w:color="auto" w:fill="FFFFFF"/>
              <w:spacing w:before="10" w:line="259" w:lineRule="exact"/>
              <w:ind w:right="5"/>
              <w:jc w:val="both"/>
              <w:rPr>
                <w:rFonts w:eastAsia="Calibri"/>
                <w:sz w:val="28"/>
                <w:szCs w:val="28"/>
                <w:lang w:eastAsia="en-US"/>
              </w:rPr>
            </w:pPr>
            <w:r w:rsidRPr="0022244C">
              <w:rPr>
                <w:rFonts w:eastAsia="Calibri"/>
                <w:sz w:val="28"/>
                <w:szCs w:val="28"/>
                <w:lang w:eastAsia="en-US"/>
              </w:rPr>
              <w:t>Творческий пересказ, создание собственного текста на основе художественного произведения и по картине.</w:t>
            </w:r>
          </w:p>
          <w:p w:rsidR="00E852BA" w:rsidRPr="0022244C" w:rsidRDefault="00E852BA" w:rsidP="0022244C">
            <w:pPr>
              <w:shd w:val="clear" w:color="auto" w:fill="FFFFFF"/>
              <w:spacing w:before="5" w:line="259" w:lineRule="exact"/>
              <w:ind w:right="5"/>
              <w:jc w:val="both"/>
              <w:rPr>
                <w:rFonts w:eastAsia="Calibri"/>
                <w:sz w:val="28"/>
                <w:szCs w:val="28"/>
                <w:lang w:eastAsia="en-US"/>
              </w:rPr>
            </w:pP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 xml:space="preserve">Были—небылицы </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Совершенствовать технику чтения, прежде всего правильность    и выразительность. </w:t>
            </w:r>
            <w:r w:rsidRPr="0022244C">
              <w:rPr>
                <w:rFonts w:eastAsia="NewtonCSanPin-Regular"/>
                <w:color w:val="0D0D0D"/>
                <w:sz w:val="28"/>
                <w:szCs w:val="28"/>
                <w:lang w:eastAsia="en-US"/>
              </w:rPr>
              <w:lastRenderedPageBreak/>
              <w:t>Совершенствовать  поисковый  способ чтения. Определять отношение к  персонажам. Наблюдать  использование приема противопоставления. Наблюдать художественное своеобразие     народных волшебных сказок, в том числе  особенности их построения. Выявлять  идею произведения.  Определять  и обосновывать тип   народной сказки.</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учебную задачу и реализовывать ее.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с точки зрения соответствия его заглавия  идейному  содержанию текста,  с целью выявления  приема противопоставления. Сравнивать персонажей.  Анализировать   с целью определения  своего отношения к персонажам.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shd w:val="clear" w:color="auto" w:fill="FFFFFF"/>
              <w:spacing w:line="259" w:lineRule="exact"/>
              <w:ind w:right="5"/>
              <w:jc w:val="both"/>
              <w:rPr>
                <w:rFonts w:eastAsia="Calibri"/>
                <w:sz w:val="28"/>
                <w:szCs w:val="28"/>
                <w:lang w:eastAsia="en-US"/>
              </w:rPr>
            </w:pPr>
            <w:r w:rsidRPr="0022244C">
              <w:rPr>
                <w:rFonts w:eastAsia="NewtonCSanPin-Regular"/>
                <w:color w:val="0D0D0D"/>
                <w:sz w:val="28"/>
                <w:szCs w:val="28"/>
                <w:lang w:eastAsia="en-US"/>
              </w:rPr>
              <w:t>Формировать нравственно-этические  ориентиры.</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hd w:val="clear" w:color="auto" w:fill="FFFFFF"/>
              <w:spacing w:line="259" w:lineRule="exact"/>
              <w:ind w:right="5"/>
              <w:jc w:val="both"/>
              <w:rPr>
                <w:rFonts w:eastAsia="Calibri"/>
                <w:sz w:val="28"/>
                <w:szCs w:val="28"/>
                <w:lang w:eastAsia="en-US"/>
              </w:rPr>
            </w:pPr>
            <w:r w:rsidRPr="0022244C">
              <w:rPr>
                <w:rFonts w:eastAsia="Calibri"/>
                <w:sz w:val="28"/>
                <w:szCs w:val="28"/>
                <w:lang w:eastAsia="en-US"/>
              </w:rPr>
              <w:lastRenderedPageBreak/>
              <w:t xml:space="preserve">Выразительное чтение, чтение по ролям, </w:t>
            </w:r>
            <w:r w:rsidRPr="0022244C">
              <w:rPr>
                <w:rFonts w:eastAsia="Calibri"/>
                <w:sz w:val="28"/>
                <w:szCs w:val="28"/>
                <w:lang w:eastAsia="en-US"/>
              </w:rPr>
              <w:lastRenderedPageBreak/>
              <w:t xml:space="preserve">драматизация, </w:t>
            </w:r>
            <w:r w:rsidRPr="0022244C">
              <w:rPr>
                <w:rFonts w:eastAsia="Calibri"/>
                <w:spacing w:val="-1"/>
                <w:sz w:val="28"/>
                <w:szCs w:val="28"/>
                <w:lang w:eastAsia="en-US"/>
              </w:rPr>
              <w:t>словесное, графическое и музыкальное иллюстрирование</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По</w:t>
            </w:r>
            <w:r w:rsidR="00E852BA">
              <w:rPr>
                <w:rFonts w:eastAsia="Calibri"/>
                <w:sz w:val="28"/>
                <w:szCs w:val="28"/>
              </w:rPr>
              <w:t>этическая тетрадь №3</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Формировать  навык  чтения, прежде всего правильность и  выразительность. Формировать воссоздающее воображение. Совершенствовать поисковый способ чтения. Определять эмоциональный характер произведения. Определять личное отношение  к  персонажам. Характеризовать   персонажей. Выявлять причинно-следственные связи. Выделять эпизод. Выявлять  идею произведения.  Наблюдать за использованием такого  средства  языковой выразительности, как художественный повтор.  Выделять   в тексте, определять   роль  в художественной речи.  Делать художественный  творческий пересказ  (от иного лица). Иллюстрировать прочитанное (словесно). Читать по ролям.</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выполнять поставленную учебную </w:t>
            </w:r>
            <w:r w:rsidRPr="0022244C">
              <w:rPr>
                <w:rFonts w:eastAsia="NewtonCSanPin-Regular"/>
                <w:color w:val="0D0D0D"/>
                <w:sz w:val="28"/>
                <w:szCs w:val="28"/>
                <w:lang w:eastAsia="en-US"/>
              </w:rPr>
              <w:lastRenderedPageBreak/>
              <w:t xml:space="preserve">задачу. Формировать  способность к самоконтролю.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Ранжировать информацию. Анализировать произведение  с целью определения мотивации персонажей, с целью  характеристики персонажей, с целью определения личного отношения к персонажам,  с целью выявления причинно-следственных связей,  для  определения идеи произведения, с целью наблюдения над использованием языковых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Вступать в общение,  выражать свою точку зрения, слушать другого, соблюдать правила общения. Аргументировать высказывания</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Пересказывать прочитанное.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нравственно-этические  ориентиры.   Развивать способность к  </w:t>
            </w:r>
            <w:proofErr w:type="spellStart"/>
            <w:r w:rsidRPr="0022244C">
              <w:rPr>
                <w:rFonts w:eastAsia="NewtonCSanPin-Regular"/>
                <w:color w:val="0D0D0D"/>
                <w:sz w:val="28"/>
                <w:szCs w:val="28"/>
                <w:lang w:eastAsia="en-US"/>
              </w:rPr>
              <w:t>децентрации</w:t>
            </w:r>
            <w:proofErr w:type="spellEnd"/>
            <w:r w:rsidRPr="0022244C">
              <w:rPr>
                <w:rFonts w:eastAsia="NewtonCSanPin-Regular"/>
                <w:color w:val="0D0D0D"/>
                <w:sz w:val="28"/>
                <w:szCs w:val="28"/>
                <w:lang w:eastAsia="en-US"/>
              </w:rPr>
              <w:t xml:space="preserve">.  Развивать  </w:t>
            </w:r>
            <w:proofErr w:type="spellStart"/>
            <w:r w:rsidRPr="0022244C">
              <w:rPr>
                <w:rFonts w:eastAsia="NewtonCSanPin-Regular"/>
                <w:color w:val="0D0D0D"/>
                <w:sz w:val="28"/>
                <w:szCs w:val="28"/>
                <w:lang w:eastAsia="en-US"/>
              </w:rPr>
              <w:t>эмпатию</w:t>
            </w:r>
            <w:proofErr w:type="spellEnd"/>
            <w:r w:rsidRPr="0022244C">
              <w:rPr>
                <w:rFonts w:eastAsia="NewtonCSanPin-Regular"/>
                <w:color w:val="0D0D0D"/>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E852BA" w:rsidRDefault="00E852BA" w:rsidP="00E852BA">
            <w:pPr>
              <w:shd w:val="clear" w:color="auto" w:fill="FFFFFF"/>
              <w:spacing w:before="5" w:line="259" w:lineRule="exact"/>
              <w:ind w:right="5"/>
              <w:jc w:val="both"/>
              <w:rPr>
                <w:rFonts w:eastAsia="Calibri"/>
                <w:spacing w:val="-1"/>
                <w:sz w:val="28"/>
                <w:szCs w:val="28"/>
                <w:lang w:eastAsia="en-US"/>
              </w:rPr>
            </w:pPr>
            <w:r w:rsidRPr="0022244C">
              <w:rPr>
                <w:rFonts w:eastAsia="Calibri"/>
                <w:spacing w:val="-1"/>
                <w:sz w:val="28"/>
                <w:szCs w:val="28"/>
                <w:lang w:eastAsia="en-US"/>
              </w:rPr>
              <w:lastRenderedPageBreak/>
              <w:t>Словесное, графическое и музыкальное иллюстрирование изучаемых произведений, выразительное чтение.</w:t>
            </w:r>
          </w:p>
          <w:p w:rsidR="000A4407" w:rsidRDefault="000A4407" w:rsidP="00E852BA">
            <w:pPr>
              <w:shd w:val="clear" w:color="auto" w:fill="FFFFFF"/>
              <w:spacing w:before="5" w:line="259" w:lineRule="exact"/>
              <w:ind w:right="5"/>
              <w:jc w:val="both"/>
              <w:rPr>
                <w:rFonts w:eastAsia="Calibri"/>
                <w:spacing w:val="-1"/>
                <w:sz w:val="28"/>
                <w:szCs w:val="28"/>
                <w:lang w:eastAsia="en-US"/>
              </w:rPr>
            </w:pPr>
            <w:r>
              <w:rPr>
                <w:rFonts w:eastAsia="Calibri"/>
                <w:spacing w:val="-1"/>
                <w:sz w:val="28"/>
                <w:szCs w:val="28"/>
                <w:lang w:eastAsia="en-US"/>
              </w:rPr>
              <w:t>Чтение наизусть</w:t>
            </w:r>
          </w:p>
          <w:p w:rsidR="0022244C" w:rsidRPr="0022244C" w:rsidRDefault="0022244C" w:rsidP="0022244C">
            <w:pPr>
              <w:shd w:val="clear" w:color="auto" w:fill="FFFFFF"/>
              <w:spacing w:before="5" w:line="259" w:lineRule="exact"/>
              <w:ind w:right="5"/>
              <w:jc w:val="both"/>
              <w:rPr>
                <w:rFonts w:eastAsia="Calibri"/>
                <w:sz w:val="28"/>
                <w:szCs w:val="28"/>
                <w:lang w:eastAsia="en-US"/>
              </w:rPr>
            </w:pP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Люби живое.</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Формировать  навык  чтения, прежде всего правильность и  выразительность. Совершенствовать поисковый способ чтения. Определять  личное отношение к персонажам. Определять мотивацию персонажей. Характеризовать   персонажей. Выявлять  художественные особенности  народной сказки (построения, языка). Выявлять  идею произведения. Определять  тип  народной  сказки.</w:t>
            </w:r>
            <w:r w:rsidRPr="0022244C">
              <w:rPr>
                <w:rFonts w:eastAsia="NewtonCSanPin-Regular"/>
                <w:b/>
                <w:bCs/>
                <w:color w:val="0D0D0D"/>
                <w:kern w:val="24"/>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удерживать  и выполнять поставленную учебную задачу.  Формировать  способность к оценке и самооценке.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для  определения  мотивации персонажей,  с целью  характеристики персонажей,  для определения идеи произведения, с целью определения типа сказки. </w:t>
            </w:r>
            <w:r w:rsidRPr="0022244C">
              <w:rPr>
                <w:rFonts w:eastAsia="NewtonCSanPin-Regular"/>
                <w:b/>
                <w:color w:val="0D0D0D"/>
                <w:sz w:val="28"/>
                <w:szCs w:val="28"/>
                <w:lang w:eastAsia="en-US"/>
              </w:rPr>
              <w:t>Коммуникативные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w:t>
            </w:r>
            <w:r w:rsidRPr="0022244C">
              <w:rPr>
                <w:rFonts w:eastAsia="NewtonCSanPin-Regular"/>
                <w:color w:val="0D0D0D"/>
                <w:sz w:val="28"/>
                <w:szCs w:val="28"/>
                <w:lang w:eastAsia="en-US"/>
              </w:rPr>
              <w:lastRenderedPageBreak/>
              <w:t xml:space="preserve">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shd w:val="clear" w:color="auto" w:fill="FFFFFF"/>
              <w:spacing w:before="10" w:line="259" w:lineRule="exact"/>
              <w:jc w:val="both"/>
              <w:rPr>
                <w:rFonts w:eastAsia="Calibri"/>
                <w:sz w:val="28"/>
                <w:szCs w:val="28"/>
                <w:lang w:eastAsia="en-US"/>
              </w:rPr>
            </w:pPr>
            <w:r w:rsidRPr="0022244C">
              <w:rPr>
                <w:rFonts w:eastAsia="NewtonCSanPin-Regular"/>
                <w:color w:val="0D0D0D"/>
                <w:sz w:val="28"/>
                <w:szCs w:val="28"/>
                <w:lang w:eastAsia="en-US"/>
              </w:rPr>
              <w:t>Формировать нравственно-этические  ориентиры.</w:t>
            </w:r>
          </w:p>
        </w:tc>
        <w:tc>
          <w:tcPr>
            <w:tcW w:w="1984" w:type="dxa"/>
            <w:tcBorders>
              <w:top w:val="single" w:sz="4" w:space="0" w:color="auto"/>
              <w:left w:val="single" w:sz="4" w:space="0" w:color="auto"/>
              <w:bottom w:val="single" w:sz="4" w:space="0" w:color="auto"/>
              <w:right w:val="single" w:sz="4" w:space="0" w:color="auto"/>
            </w:tcBorders>
          </w:tcPr>
          <w:p w:rsidR="0022244C" w:rsidRDefault="0022244C" w:rsidP="0022244C">
            <w:pPr>
              <w:shd w:val="clear" w:color="auto" w:fill="FFFFFF"/>
              <w:spacing w:before="10" w:line="259" w:lineRule="exact"/>
              <w:jc w:val="both"/>
              <w:rPr>
                <w:rFonts w:eastAsia="Calibri"/>
                <w:sz w:val="28"/>
                <w:szCs w:val="28"/>
                <w:lang w:eastAsia="en-US"/>
              </w:rPr>
            </w:pPr>
            <w:r w:rsidRPr="0022244C">
              <w:rPr>
                <w:rFonts w:eastAsia="Calibri"/>
                <w:sz w:val="28"/>
                <w:szCs w:val="28"/>
                <w:lang w:eastAsia="en-US"/>
              </w:rPr>
              <w:lastRenderedPageBreak/>
              <w:t>Творческий пересказ, создание собственного текста на основе художественного произведения и по картине.</w:t>
            </w:r>
          </w:p>
          <w:p w:rsidR="000A4407" w:rsidRPr="0022244C" w:rsidRDefault="000A4407" w:rsidP="000A4407">
            <w:pPr>
              <w:shd w:val="clear" w:color="auto" w:fill="FFFFFF"/>
              <w:spacing w:before="10" w:line="259" w:lineRule="exact"/>
              <w:jc w:val="both"/>
              <w:rPr>
                <w:rFonts w:eastAsia="Calibri"/>
                <w:sz w:val="28"/>
                <w:szCs w:val="28"/>
                <w:lang w:eastAsia="en-US"/>
              </w:rPr>
            </w:pP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516A07" w:rsidP="003233B2">
            <w:pPr>
              <w:autoSpaceDE w:val="0"/>
              <w:autoSpaceDN w:val="0"/>
              <w:adjustRightInd w:val="0"/>
              <w:jc w:val="both"/>
              <w:rPr>
                <w:rFonts w:eastAsia="Calibri"/>
                <w:sz w:val="28"/>
                <w:szCs w:val="28"/>
              </w:rPr>
            </w:pPr>
            <w:r>
              <w:rPr>
                <w:rFonts w:eastAsia="Calibri"/>
                <w:sz w:val="28"/>
                <w:szCs w:val="28"/>
              </w:rPr>
              <w:t>Поэтическая тетрадь №4</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Формировать  навык  чтения.</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поисковый  способ чтения. Анализировать заглавие произведения. Определять мотивацию персонажей. Характеризовать   персонажей. Выявлять причинно-следственные связи. Выявлять подтекст. Определять тему текста. Выявлять  идею произведения.  Сравнивать  персонажей из разных произведений. Создавать  продолжение  текста.</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и выполнять поставленную учебную задачу.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заглавие произведения.  Анализировать произведение  с целью определения мотивации персонажей, с целью  характеристики персонажей, с целью выявления причинно-следственных связей,  для  определения темы произведения,  для  определения идеи произведения.  Сравнивать  персонажей из разных произведений.  Обобщать прочитанное.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jc w:val="both"/>
              <w:rPr>
                <w:rFonts w:eastAsia="NewtonCSanPin-Regular"/>
                <w:color w:val="0D0D0D"/>
                <w:sz w:val="28"/>
                <w:szCs w:val="28"/>
                <w:lang w:eastAsia="en-US"/>
              </w:rPr>
            </w:pPr>
            <w:r w:rsidRPr="0022244C">
              <w:rPr>
                <w:rFonts w:eastAsia="NewtonCSanPin-Regular"/>
                <w:color w:val="0D0D0D"/>
                <w:sz w:val="28"/>
                <w:szCs w:val="28"/>
                <w:lang w:eastAsia="en-US"/>
              </w:rPr>
              <w:t>Создавать продолжение  текста.</w:t>
            </w:r>
          </w:p>
          <w:p w:rsidR="0022244C" w:rsidRPr="0022244C" w:rsidRDefault="0022244C" w:rsidP="0022244C">
            <w:pPr>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нравственно-этические  ориентиры.  Развивать способность к  </w:t>
            </w:r>
            <w:proofErr w:type="spellStart"/>
            <w:r w:rsidRPr="0022244C">
              <w:rPr>
                <w:rFonts w:eastAsia="NewtonCSanPin-Regular"/>
                <w:color w:val="0D0D0D"/>
                <w:sz w:val="28"/>
                <w:szCs w:val="28"/>
                <w:lang w:eastAsia="en-US"/>
              </w:rPr>
              <w:t>децентрации</w:t>
            </w:r>
            <w:proofErr w:type="spellEnd"/>
            <w:r w:rsidRPr="0022244C">
              <w:rPr>
                <w:rFonts w:eastAsia="NewtonCSanPin-Regular"/>
                <w:color w:val="0D0D0D"/>
                <w:sz w:val="28"/>
                <w:szCs w:val="28"/>
                <w:lang w:eastAsia="en-US"/>
              </w:rPr>
              <w:t xml:space="preserve">.  Развивать  рефлексию.  Развивать  </w:t>
            </w:r>
            <w:proofErr w:type="spellStart"/>
            <w:r w:rsidRPr="0022244C">
              <w:rPr>
                <w:rFonts w:eastAsia="NewtonCSanPin-Regular"/>
                <w:color w:val="0D0D0D"/>
                <w:sz w:val="28"/>
                <w:szCs w:val="28"/>
                <w:lang w:eastAsia="en-US"/>
              </w:rPr>
              <w:t>эмпатию</w:t>
            </w:r>
            <w:proofErr w:type="spellEnd"/>
            <w:r w:rsidRPr="0022244C">
              <w:rPr>
                <w:rFonts w:eastAsia="NewtonCSanPin-Regular"/>
                <w:color w:val="0D0D0D"/>
                <w:sz w:val="28"/>
                <w:szCs w:val="28"/>
                <w:lang w:eastAsia="en-US"/>
              </w:rPr>
              <w:t>.</w:t>
            </w:r>
          </w:p>
        </w:tc>
        <w:tc>
          <w:tcPr>
            <w:tcW w:w="1984" w:type="dxa"/>
            <w:tcBorders>
              <w:top w:val="single" w:sz="4" w:space="0" w:color="auto"/>
              <w:left w:val="single" w:sz="4" w:space="0" w:color="auto"/>
              <w:bottom w:val="single" w:sz="4" w:space="0" w:color="auto"/>
              <w:right w:val="single" w:sz="4" w:space="0" w:color="auto"/>
            </w:tcBorders>
          </w:tcPr>
          <w:p w:rsidR="0022244C" w:rsidRDefault="00E852BA" w:rsidP="00E852BA">
            <w:pPr>
              <w:shd w:val="clear" w:color="auto" w:fill="FFFFFF"/>
              <w:spacing w:line="259" w:lineRule="exact"/>
              <w:ind w:right="5"/>
              <w:jc w:val="both"/>
              <w:rPr>
                <w:rFonts w:eastAsia="Calibri"/>
                <w:spacing w:val="-1"/>
                <w:sz w:val="28"/>
                <w:szCs w:val="28"/>
                <w:lang w:eastAsia="en-US"/>
              </w:rPr>
            </w:pPr>
            <w:r>
              <w:rPr>
                <w:rFonts w:eastAsia="Calibri"/>
                <w:sz w:val="28"/>
                <w:szCs w:val="28"/>
                <w:lang w:eastAsia="en-US"/>
              </w:rPr>
              <w:t>Выразительное чтение</w:t>
            </w:r>
            <w:r w:rsidR="0022244C" w:rsidRPr="0022244C">
              <w:rPr>
                <w:rFonts w:eastAsia="Calibri"/>
                <w:sz w:val="28"/>
                <w:szCs w:val="28"/>
                <w:lang w:eastAsia="en-US"/>
              </w:rPr>
              <w:t xml:space="preserve">, </w:t>
            </w:r>
            <w:r w:rsidR="0022244C" w:rsidRPr="0022244C">
              <w:rPr>
                <w:rFonts w:eastAsia="Calibri"/>
                <w:spacing w:val="-1"/>
                <w:sz w:val="28"/>
                <w:szCs w:val="28"/>
                <w:lang w:eastAsia="en-US"/>
              </w:rPr>
              <w:t>словесное, графическое и музыкальное иллюстрирование</w:t>
            </w:r>
          </w:p>
          <w:p w:rsidR="000A4407" w:rsidRDefault="000A4407" w:rsidP="00E852BA">
            <w:pPr>
              <w:shd w:val="clear" w:color="auto" w:fill="FFFFFF"/>
              <w:spacing w:line="259" w:lineRule="exact"/>
              <w:ind w:right="5"/>
              <w:jc w:val="both"/>
              <w:rPr>
                <w:rFonts w:eastAsia="Calibri"/>
                <w:spacing w:val="-1"/>
                <w:sz w:val="28"/>
                <w:szCs w:val="28"/>
                <w:lang w:eastAsia="en-US"/>
              </w:rPr>
            </w:pPr>
            <w:r>
              <w:rPr>
                <w:rFonts w:eastAsia="Calibri"/>
                <w:spacing w:val="-1"/>
                <w:sz w:val="28"/>
                <w:szCs w:val="28"/>
                <w:lang w:eastAsia="en-US"/>
              </w:rPr>
              <w:t>Чтение наизусть</w:t>
            </w:r>
          </w:p>
          <w:p w:rsidR="000A4407" w:rsidRPr="0022244C" w:rsidRDefault="000A4407" w:rsidP="00E852BA">
            <w:pPr>
              <w:shd w:val="clear" w:color="auto" w:fill="FFFFFF"/>
              <w:spacing w:line="259" w:lineRule="exact"/>
              <w:ind w:right="5"/>
              <w:jc w:val="both"/>
              <w:rPr>
                <w:rFonts w:eastAsia="Calibri"/>
                <w:spacing w:val="-3"/>
                <w:sz w:val="28"/>
                <w:szCs w:val="28"/>
                <w:lang w:eastAsia="en-US"/>
              </w:rPr>
            </w:pP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Собирай по ягодке – наберешь кузовок.</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Совершенствовать    осмысленность  и  выразительность чтения. Формировать воссоздающее воображение. Совершенствовать  </w:t>
            </w:r>
            <w:r w:rsidRPr="0022244C">
              <w:rPr>
                <w:rFonts w:eastAsia="NewtonCSanPin-Regular"/>
                <w:color w:val="0D0D0D"/>
                <w:sz w:val="28"/>
                <w:szCs w:val="28"/>
                <w:lang w:eastAsia="en-US"/>
              </w:rPr>
              <w:lastRenderedPageBreak/>
              <w:t xml:space="preserve">поисковый  способ чтения. Определять эмоциональный характер произведения, мотивацию персонажа. </w:t>
            </w:r>
            <w:proofErr w:type="gramStart"/>
            <w:r w:rsidRPr="0022244C">
              <w:rPr>
                <w:rFonts w:eastAsia="NewtonCSanPin-Regular"/>
                <w:color w:val="0D0D0D"/>
                <w:sz w:val="28"/>
                <w:szCs w:val="28"/>
                <w:lang w:eastAsia="en-US"/>
              </w:rPr>
              <w:t>Наблюдать за использованием   средств языковой выразительности (художественным повтором,  олицетворением,  за использованием  глаголов в художественно организованной речи.</w:t>
            </w:r>
            <w:proofErr w:type="gramEnd"/>
            <w:r w:rsidRPr="0022244C">
              <w:rPr>
                <w:rFonts w:eastAsia="NewtonCSanPin-Regular"/>
                <w:color w:val="0D0D0D"/>
                <w:sz w:val="28"/>
                <w:szCs w:val="28"/>
                <w:lang w:eastAsia="en-US"/>
              </w:rPr>
              <w:t xml:space="preserve"> Обогащать словарный запас. Иллюстрировать (словесно и графически) прочитанное. Заучивать наизусть.</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Ставить перед собой и реализовывать исполнительскую задачу.  Развивать способность к самооценке.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  </w:t>
            </w: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Анализировать произведение с точки зрения его эмоционального характера.  Анализировать произведение с точки зрения его языковой выразительности. </w:t>
            </w:r>
            <w:r w:rsidRPr="0022244C">
              <w:rPr>
                <w:rFonts w:eastAsia="NewtonCSanPin-Regular"/>
                <w:b/>
                <w:color w:val="0D0D0D"/>
                <w:sz w:val="28"/>
                <w:szCs w:val="28"/>
                <w:lang w:eastAsia="en-US"/>
              </w:rPr>
              <w:t>Коммуникативные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Развивать   эстетические чувства и эстетический  вкус.  Формировать экологическое сознание.</w:t>
            </w:r>
          </w:p>
        </w:tc>
        <w:tc>
          <w:tcPr>
            <w:tcW w:w="1984" w:type="dxa"/>
            <w:tcBorders>
              <w:top w:val="single" w:sz="4" w:space="0" w:color="auto"/>
              <w:left w:val="single" w:sz="4" w:space="0" w:color="auto"/>
              <w:bottom w:val="single" w:sz="4" w:space="0" w:color="auto"/>
              <w:right w:val="single" w:sz="4" w:space="0" w:color="auto"/>
            </w:tcBorders>
          </w:tcPr>
          <w:p w:rsidR="00E852BA" w:rsidRDefault="0022244C" w:rsidP="0022244C">
            <w:pPr>
              <w:shd w:val="clear" w:color="auto" w:fill="FFFFFF"/>
              <w:spacing w:before="5" w:line="259" w:lineRule="exact"/>
              <w:jc w:val="both"/>
              <w:rPr>
                <w:rFonts w:eastAsia="Calibri"/>
                <w:sz w:val="28"/>
                <w:szCs w:val="28"/>
                <w:lang w:eastAsia="en-US"/>
              </w:rPr>
            </w:pPr>
            <w:r w:rsidRPr="0022244C">
              <w:rPr>
                <w:rFonts w:eastAsia="Calibri"/>
                <w:spacing w:val="-1"/>
                <w:sz w:val="28"/>
                <w:szCs w:val="28"/>
                <w:lang w:eastAsia="en-US"/>
              </w:rPr>
              <w:lastRenderedPageBreak/>
              <w:t xml:space="preserve">Словесное, графическое и музыкальное иллюстрирование изучаемых </w:t>
            </w:r>
            <w:r w:rsidRPr="0022244C">
              <w:rPr>
                <w:rFonts w:eastAsia="Calibri"/>
                <w:spacing w:val="-1"/>
                <w:sz w:val="28"/>
                <w:szCs w:val="28"/>
                <w:lang w:eastAsia="en-US"/>
              </w:rPr>
              <w:lastRenderedPageBreak/>
              <w:t>произведений, выразительное чтение.</w:t>
            </w:r>
            <w:r w:rsidR="00E852BA" w:rsidRPr="0022244C">
              <w:rPr>
                <w:rFonts w:eastAsia="Calibri"/>
                <w:sz w:val="28"/>
                <w:szCs w:val="28"/>
                <w:lang w:eastAsia="en-US"/>
              </w:rPr>
              <w:t xml:space="preserve"> </w:t>
            </w:r>
          </w:p>
          <w:p w:rsidR="000A4407" w:rsidRDefault="000A4407" w:rsidP="0022244C">
            <w:pPr>
              <w:shd w:val="clear" w:color="auto" w:fill="FFFFFF"/>
              <w:spacing w:before="5" w:line="259" w:lineRule="exact"/>
              <w:jc w:val="both"/>
              <w:rPr>
                <w:rFonts w:eastAsia="Calibri"/>
                <w:sz w:val="28"/>
                <w:szCs w:val="28"/>
                <w:lang w:eastAsia="en-US"/>
              </w:rPr>
            </w:pPr>
            <w:r>
              <w:rPr>
                <w:rFonts w:eastAsia="Calibri"/>
                <w:sz w:val="28"/>
                <w:szCs w:val="28"/>
                <w:lang w:eastAsia="en-US"/>
              </w:rPr>
              <w:t xml:space="preserve">Пересказ </w:t>
            </w:r>
          </w:p>
          <w:p w:rsidR="000A4407" w:rsidRDefault="000A4407" w:rsidP="0022244C">
            <w:pPr>
              <w:shd w:val="clear" w:color="auto" w:fill="FFFFFF"/>
              <w:spacing w:before="5" w:line="259" w:lineRule="exact"/>
              <w:jc w:val="both"/>
              <w:rPr>
                <w:rFonts w:eastAsia="Calibri"/>
                <w:sz w:val="28"/>
                <w:szCs w:val="28"/>
                <w:lang w:eastAsia="en-US"/>
              </w:rPr>
            </w:pPr>
          </w:p>
          <w:p w:rsidR="00E852BA" w:rsidRDefault="00E852BA" w:rsidP="0022244C">
            <w:pPr>
              <w:shd w:val="clear" w:color="auto" w:fill="FFFFFF"/>
              <w:spacing w:before="5" w:line="259" w:lineRule="exact"/>
              <w:jc w:val="both"/>
              <w:rPr>
                <w:rFonts w:eastAsia="Calibri"/>
                <w:sz w:val="28"/>
                <w:szCs w:val="28"/>
                <w:lang w:eastAsia="en-US"/>
              </w:rPr>
            </w:pPr>
          </w:p>
          <w:p w:rsidR="00E852BA" w:rsidRDefault="00E852BA" w:rsidP="0022244C">
            <w:pPr>
              <w:shd w:val="clear" w:color="auto" w:fill="FFFFFF"/>
              <w:spacing w:before="5" w:line="259" w:lineRule="exact"/>
              <w:jc w:val="both"/>
              <w:rPr>
                <w:rFonts w:eastAsia="Calibri"/>
                <w:sz w:val="28"/>
                <w:szCs w:val="28"/>
                <w:lang w:eastAsia="en-US"/>
              </w:rPr>
            </w:pPr>
          </w:p>
          <w:p w:rsidR="00E852BA" w:rsidRDefault="00E852BA" w:rsidP="0022244C">
            <w:pPr>
              <w:shd w:val="clear" w:color="auto" w:fill="FFFFFF"/>
              <w:spacing w:before="5" w:line="259" w:lineRule="exact"/>
              <w:jc w:val="both"/>
              <w:rPr>
                <w:rFonts w:eastAsia="Calibri"/>
                <w:sz w:val="28"/>
                <w:szCs w:val="28"/>
                <w:lang w:eastAsia="en-US"/>
              </w:rPr>
            </w:pPr>
          </w:p>
          <w:p w:rsidR="0022244C" w:rsidRPr="0022244C" w:rsidRDefault="00E852BA" w:rsidP="0022244C">
            <w:pPr>
              <w:shd w:val="clear" w:color="auto" w:fill="FFFFFF"/>
              <w:spacing w:before="5" w:line="259" w:lineRule="exact"/>
              <w:jc w:val="both"/>
              <w:rPr>
                <w:rFonts w:eastAsia="Calibri"/>
                <w:sz w:val="28"/>
                <w:szCs w:val="28"/>
                <w:lang w:eastAsia="en-US"/>
              </w:rPr>
            </w:pPr>
            <w:r w:rsidRPr="0022244C">
              <w:rPr>
                <w:rFonts w:eastAsia="Calibri"/>
                <w:sz w:val="28"/>
                <w:szCs w:val="28"/>
                <w:lang w:eastAsia="en-US"/>
              </w:rPr>
              <w:t>Творческий пересказ, создание собственного текста на основе художественного произведения и по картине.</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По страницам детских журналов.</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навык  чтения, прежде всего осмысленность и  выразительность. </w:t>
            </w:r>
            <w:proofErr w:type="spellStart"/>
            <w:proofErr w:type="gramStart"/>
            <w:r w:rsidRPr="0022244C">
              <w:rPr>
                <w:rFonts w:eastAsia="NewtonCSanPin-Regular"/>
                <w:color w:val="0D0D0D"/>
                <w:sz w:val="28"/>
                <w:szCs w:val="28"/>
                <w:lang w:eastAsia="en-US"/>
              </w:rPr>
              <w:t>Форми-ровать</w:t>
            </w:r>
            <w:proofErr w:type="spellEnd"/>
            <w:proofErr w:type="gramEnd"/>
            <w:r w:rsidRPr="0022244C">
              <w:rPr>
                <w:rFonts w:eastAsia="NewtonCSanPin-Regular"/>
                <w:color w:val="0D0D0D"/>
                <w:sz w:val="28"/>
                <w:szCs w:val="28"/>
                <w:lang w:eastAsia="en-US"/>
              </w:rPr>
              <w:t xml:space="preserve"> воссоздающее воображение. Совершенствовать поисковый способ чтения. Анализировать заглавие произведения. Определять эмоциональный характер произведения,  рассказчика в повествовательном произведении,  личное отношение к персонажам, мотивацию персонажей. Характеризовать   персонажей. Выявлять причинно-следственные связи событий,  роль  пейзажного описания в тексте,  идею произведения. </w:t>
            </w:r>
            <w:proofErr w:type="gramStart"/>
            <w:r w:rsidRPr="0022244C">
              <w:rPr>
                <w:rFonts w:eastAsia="NewtonCSanPin-Regular"/>
                <w:color w:val="0D0D0D"/>
                <w:sz w:val="28"/>
                <w:szCs w:val="28"/>
                <w:lang w:eastAsia="en-US"/>
              </w:rPr>
              <w:t>Наблюдать за использованием   средств языковой выразительности (тавтологическим повтором,  эпитетом,</w:t>
            </w:r>
            <w:r w:rsidRPr="0022244C">
              <w:rPr>
                <w:rFonts w:eastAsia="NewtonCSanPin-Regular"/>
                <w:i/>
                <w:color w:val="0D0D0D"/>
                <w:sz w:val="28"/>
                <w:szCs w:val="28"/>
                <w:lang w:eastAsia="en-US"/>
              </w:rPr>
              <w:t xml:space="preserve">  </w:t>
            </w:r>
            <w:r w:rsidRPr="0022244C">
              <w:rPr>
                <w:rFonts w:eastAsia="NewtonCSanPin-Regular"/>
                <w:color w:val="0D0D0D"/>
                <w:sz w:val="28"/>
                <w:szCs w:val="28"/>
                <w:lang w:eastAsia="en-US"/>
              </w:rPr>
              <w:t>метафорой,</w:t>
            </w:r>
            <w:r w:rsidRPr="0022244C">
              <w:rPr>
                <w:rFonts w:eastAsia="NewtonCSanPin-Regular"/>
                <w:i/>
                <w:color w:val="0D0D0D"/>
                <w:sz w:val="28"/>
                <w:szCs w:val="28"/>
                <w:lang w:eastAsia="en-US"/>
              </w:rPr>
              <w:t xml:space="preserve">  </w:t>
            </w:r>
            <w:r w:rsidRPr="0022244C">
              <w:rPr>
                <w:rFonts w:eastAsia="NewtonCSanPin-Regular"/>
                <w:color w:val="0D0D0D"/>
                <w:sz w:val="28"/>
                <w:szCs w:val="28"/>
                <w:lang w:eastAsia="en-US"/>
              </w:rPr>
              <w:t xml:space="preserve">сравнением, сказочными словами и оборотами речи, за выразительностью  </w:t>
            </w:r>
            <w:r w:rsidRPr="0022244C">
              <w:rPr>
                <w:rFonts w:eastAsia="NewtonCSanPin-Regular"/>
                <w:color w:val="0D0D0D"/>
                <w:sz w:val="28"/>
                <w:szCs w:val="28"/>
                <w:lang w:eastAsia="en-US"/>
              </w:rPr>
              <w:lastRenderedPageBreak/>
              <w:t>использования   глаголов, за использованием   приема противопоставления.</w:t>
            </w:r>
            <w:proofErr w:type="gramEnd"/>
            <w:r w:rsidRPr="0022244C">
              <w:rPr>
                <w:rFonts w:eastAsia="NewtonCSanPin-Regular"/>
                <w:color w:val="0D0D0D"/>
                <w:sz w:val="28"/>
                <w:szCs w:val="28"/>
                <w:lang w:eastAsia="en-US"/>
              </w:rPr>
              <w:t xml:space="preserve"> Иллюстрировать прочитанное. Создавать продолжение  текста в стилистике автора.</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Принимать, удерживать  и выполнять поставленную учебную задачу.  Формировать способность к самоанализу.  </w:t>
            </w:r>
          </w:p>
          <w:p w:rsidR="0022244C" w:rsidRPr="0022244C" w:rsidRDefault="0022244C" w:rsidP="0022244C">
            <w:pPr>
              <w:autoSpaceDE w:val="0"/>
              <w:autoSpaceDN w:val="0"/>
              <w:adjustRightInd w:val="0"/>
              <w:jc w:val="both"/>
              <w:rPr>
                <w:rFonts w:eastAsia="Calibri"/>
                <w:b/>
                <w:color w:val="0D0D0D"/>
                <w:sz w:val="28"/>
                <w:szCs w:val="28"/>
                <w:lang w:eastAsia="en-US"/>
              </w:rPr>
            </w:pPr>
            <w:r w:rsidRPr="0022244C">
              <w:rPr>
                <w:rFonts w:eastAsia="Calibri"/>
                <w:b/>
                <w:color w:val="0D0D0D"/>
                <w:sz w:val="28"/>
                <w:szCs w:val="28"/>
                <w:lang w:eastAsia="en-US"/>
              </w:rPr>
              <w:t xml:space="preserve">Познавательные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Анализировать произведение  с целью определения мотивации персонажей,  с целью  характеристики персонажей,  с целью определения личного отношения к персонажам,  с целью выявления причинно-следственных связей,  с целью выявления роли пейзажного описания,  для  определения идеи произведения,  с целью наблюдения  над  использованием выразительных  средств  языка,  с целью наблюдения  над  использованием приема противопоставления.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Создавать  продолжение  текста. </w:t>
            </w:r>
          </w:p>
          <w:p w:rsidR="0022244C" w:rsidRPr="0022244C" w:rsidRDefault="0022244C" w:rsidP="0022244C">
            <w:pPr>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нравственно-этические  ориентиры.   Формировать  способность к нравственной оценке.  Развивать способность к  </w:t>
            </w:r>
            <w:proofErr w:type="spellStart"/>
            <w:r w:rsidRPr="0022244C">
              <w:rPr>
                <w:rFonts w:eastAsia="NewtonCSanPin-Regular"/>
                <w:color w:val="0D0D0D"/>
                <w:sz w:val="28"/>
                <w:szCs w:val="28"/>
                <w:lang w:eastAsia="en-US"/>
              </w:rPr>
              <w:t>децентрации</w:t>
            </w:r>
            <w:proofErr w:type="spellEnd"/>
            <w:r w:rsidRPr="0022244C">
              <w:rPr>
                <w:rFonts w:eastAsia="NewtonCSanPin-Regular"/>
                <w:color w:val="0D0D0D"/>
                <w:sz w:val="28"/>
                <w:szCs w:val="28"/>
                <w:lang w:eastAsia="en-US"/>
              </w:rPr>
              <w:t xml:space="preserve">.  Развивать  </w:t>
            </w:r>
            <w:proofErr w:type="spellStart"/>
            <w:r w:rsidRPr="0022244C">
              <w:rPr>
                <w:rFonts w:eastAsia="NewtonCSanPin-Regular"/>
                <w:color w:val="0D0D0D"/>
                <w:sz w:val="28"/>
                <w:szCs w:val="28"/>
                <w:lang w:eastAsia="en-US"/>
              </w:rPr>
              <w:t>эмпатию</w:t>
            </w:r>
            <w:proofErr w:type="spellEnd"/>
            <w:r w:rsidRPr="0022244C">
              <w:rPr>
                <w:rFonts w:eastAsia="NewtonCSanPin-Regular"/>
                <w:color w:val="0D0D0D"/>
                <w:sz w:val="28"/>
                <w:szCs w:val="28"/>
                <w:lang w:eastAsia="en-US"/>
              </w:rPr>
              <w:t>.</w:t>
            </w:r>
            <w:r w:rsidRPr="0022244C">
              <w:rPr>
                <w:rFonts w:eastAsia="NewtonCSanPin-Regular"/>
                <w:color w:val="0D0D0D"/>
                <w:sz w:val="22"/>
                <w:szCs w:val="22"/>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hd w:val="clear" w:color="auto" w:fill="FFFFFF"/>
              <w:spacing w:before="5" w:line="259" w:lineRule="exact"/>
              <w:jc w:val="both"/>
              <w:rPr>
                <w:rFonts w:eastAsia="Calibri"/>
                <w:sz w:val="28"/>
                <w:szCs w:val="28"/>
                <w:lang w:eastAsia="en-US"/>
              </w:rPr>
            </w:pPr>
            <w:r w:rsidRPr="0022244C">
              <w:rPr>
                <w:rFonts w:eastAsia="Calibri"/>
                <w:sz w:val="28"/>
                <w:szCs w:val="28"/>
                <w:lang w:eastAsia="en-US"/>
              </w:rPr>
              <w:lastRenderedPageBreak/>
              <w:t xml:space="preserve">Выразительное чтение, чтение по ролям, драматизация, </w:t>
            </w:r>
            <w:r w:rsidRPr="0022244C">
              <w:rPr>
                <w:rFonts w:eastAsia="Calibri"/>
                <w:spacing w:val="-1"/>
                <w:sz w:val="28"/>
                <w:szCs w:val="28"/>
                <w:lang w:eastAsia="en-US"/>
              </w:rPr>
              <w:t>словесное, графическое и музыкальное иллюстрирование</w:t>
            </w:r>
          </w:p>
        </w:tc>
      </w:tr>
      <w:tr w:rsidR="0022244C" w:rsidRPr="0022244C" w:rsidTr="003233B2">
        <w:tc>
          <w:tcPr>
            <w:tcW w:w="850"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numPr>
                <w:ilvl w:val="0"/>
                <w:numId w:val="8"/>
              </w:numPr>
              <w:autoSpaceDE w:val="0"/>
              <w:autoSpaceDN w:val="0"/>
              <w:adjustRightInd w:val="0"/>
              <w:jc w:val="both"/>
              <w:rPr>
                <w:sz w:val="28"/>
                <w:szCs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22244C" w:rsidRPr="00A36964" w:rsidRDefault="0022244C" w:rsidP="003233B2">
            <w:pPr>
              <w:autoSpaceDE w:val="0"/>
              <w:autoSpaceDN w:val="0"/>
              <w:adjustRightInd w:val="0"/>
              <w:jc w:val="both"/>
              <w:rPr>
                <w:rFonts w:eastAsia="Calibri"/>
                <w:sz w:val="28"/>
                <w:szCs w:val="28"/>
              </w:rPr>
            </w:pPr>
            <w:r w:rsidRPr="00A36964">
              <w:rPr>
                <w:rFonts w:eastAsia="Calibri"/>
                <w:sz w:val="28"/>
                <w:szCs w:val="28"/>
              </w:rPr>
              <w:t>Зарубежная литература.</w:t>
            </w:r>
          </w:p>
        </w:tc>
        <w:tc>
          <w:tcPr>
            <w:tcW w:w="6096" w:type="dxa"/>
            <w:tcBorders>
              <w:top w:val="single" w:sz="4" w:space="0" w:color="auto"/>
              <w:left w:val="single" w:sz="4" w:space="0" w:color="auto"/>
              <w:bottom w:val="single" w:sz="4" w:space="0" w:color="auto"/>
              <w:right w:val="single" w:sz="4" w:space="0" w:color="auto"/>
            </w:tcBorders>
          </w:tcPr>
          <w:p w:rsidR="0022244C" w:rsidRPr="0022244C" w:rsidRDefault="0022244C" w:rsidP="0022244C">
            <w:pPr>
              <w:spacing w:line="276" w:lineRule="auto"/>
              <w:jc w:val="both"/>
              <w:textAlignment w:val="baseline"/>
              <w:rPr>
                <w:rFonts w:eastAsia="NewtonCSanPin-Regular"/>
                <w:color w:val="0D0D0D"/>
                <w:sz w:val="28"/>
                <w:szCs w:val="28"/>
                <w:lang w:eastAsia="en-US"/>
              </w:rPr>
            </w:pPr>
            <w:r w:rsidRPr="0022244C">
              <w:rPr>
                <w:rFonts w:eastAsia="NewtonCSanPin-Regular"/>
                <w:b/>
                <w:bCs/>
                <w:color w:val="0D0D0D"/>
                <w:kern w:val="24"/>
                <w:sz w:val="28"/>
                <w:szCs w:val="28"/>
                <w:lang w:eastAsia="en-US"/>
              </w:rPr>
              <w:t>Предметные</w:t>
            </w:r>
            <w:r w:rsidRPr="0022244C">
              <w:rPr>
                <w:rFonts w:eastAsia="NewtonCSanPin-Regular"/>
                <w:color w:val="0D0D0D"/>
                <w:sz w:val="28"/>
                <w:szCs w:val="28"/>
                <w:lang w:eastAsia="en-US"/>
              </w:rPr>
              <w:t xml:space="preserve"> </w:t>
            </w:r>
            <w:r w:rsidRPr="0022244C">
              <w:rPr>
                <w:rFonts w:eastAsia="NewtonCSanPin-Regular"/>
                <w:b/>
                <w:bCs/>
                <w:color w:val="0D0D0D"/>
                <w:kern w:val="24"/>
                <w:sz w:val="28"/>
                <w:szCs w:val="28"/>
                <w:lang w:eastAsia="en-US"/>
              </w:rPr>
              <w:t>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Совершенствовать    осмысленность  и  выразительность чтения. Формировать воссоздающее воображение. Анализировать заголовок произведения. Определять эмоциональный характер произведения.</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Определять идею произведения.  Обогащать словарный запас. Составлять партитуру для выразительного чтения. Пересказывать </w:t>
            </w:r>
            <w:proofErr w:type="gramStart"/>
            <w:r w:rsidRPr="0022244C">
              <w:rPr>
                <w:rFonts w:eastAsia="NewtonCSanPin-Regular"/>
                <w:color w:val="0D0D0D"/>
                <w:sz w:val="28"/>
                <w:szCs w:val="28"/>
                <w:lang w:eastAsia="en-US"/>
              </w:rPr>
              <w:t>прочитанное</w:t>
            </w:r>
            <w:proofErr w:type="gramEnd"/>
            <w:r w:rsidRPr="0022244C">
              <w:rPr>
                <w:rFonts w:eastAsia="NewtonCSanPin-Regular"/>
                <w:color w:val="0D0D0D"/>
                <w:sz w:val="28"/>
                <w:szCs w:val="28"/>
                <w:lang w:eastAsia="en-US"/>
              </w:rPr>
              <w:t xml:space="preserve">  от иного лица. Создавать сочинение по картине. Сравнивать  типы  речи. Ориентироваться в книге.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Calibri"/>
                <w:b/>
                <w:color w:val="0D0D0D"/>
                <w:sz w:val="28"/>
                <w:szCs w:val="28"/>
                <w:lang w:eastAsia="en-US"/>
              </w:rPr>
              <w:t>Регулятивные</w:t>
            </w:r>
            <w:r w:rsidRPr="0022244C">
              <w:rPr>
                <w:rFonts w:eastAsia="NewtonCSanPin-Regular"/>
                <w:color w:val="0D0D0D"/>
                <w:sz w:val="28"/>
                <w:szCs w:val="28"/>
                <w:lang w:eastAsia="en-US"/>
              </w:rPr>
              <w:t xml:space="preserve">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lastRenderedPageBreak/>
              <w:t xml:space="preserve"> Принимать, удерживать и реализовывать учебную задачу.   Действовать по инструкции.  Планировать свою деятельность.  Ставить перед собой и реализовывать исполнительскую задачу.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Развивать способность к оценке  и самооценке.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 </w:t>
            </w:r>
            <w:r w:rsidRPr="0022244C">
              <w:rPr>
                <w:rFonts w:eastAsia="Calibri"/>
                <w:b/>
                <w:color w:val="0D0D0D"/>
                <w:sz w:val="28"/>
                <w:szCs w:val="28"/>
                <w:lang w:eastAsia="en-US"/>
              </w:rPr>
              <w:t>Познавательные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Ориентироваться в  тексте  произведения.   Выявлять в тексте новую информацию.  Ориентироваться в книге.  Анализировать произведение с точки зрения его эмоционального характера, для выявления его идеи,  с точки зрения его языковой выразительности.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b/>
                <w:color w:val="0D0D0D"/>
                <w:sz w:val="28"/>
                <w:szCs w:val="28"/>
                <w:lang w:eastAsia="en-US"/>
              </w:rPr>
              <w:t>Коммуникативные</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Вступать в общение,  выражать свою точку зрения, слушать другого, соблюдать правила общения.   Аргументировать  высказывания.  </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Учитывать мнение окружающих.  Создавать  сочинение  по картине.  </w:t>
            </w:r>
          </w:p>
          <w:p w:rsidR="0022244C" w:rsidRPr="0022244C" w:rsidRDefault="0022244C" w:rsidP="0022244C">
            <w:pPr>
              <w:jc w:val="both"/>
              <w:rPr>
                <w:rFonts w:eastAsia="NewtonCSanPin-Regular"/>
                <w:b/>
                <w:bCs/>
                <w:color w:val="0D0D0D"/>
                <w:kern w:val="24"/>
                <w:sz w:val="28"/>
                <w:szCs w:val="28"/>
                <w:lang w:eastAsia="en-US"/>
              </w:rPr>
            </w:pPr>
            <w:r w:rsidRPr="0022244C">
              <w:rPr>
                <w:rFonts w:eastAsia="NewtonCSanPin-Regular"/>
                <w:b/>
                <w:bCs/>
                <w:color w:val="0D0D0D"/>
                <w:kern w:val="24"/>
                <w:sz w:val="28"/>
                <w:szCs w:val="28"/>
                <w:lang w:eastAsia="en-US"/>
              </w:rPr>
              <w:t>Личностные результаты</w:t>
            </w:r>
          </w:p>
          <w:p w:rsidR="0022244C" w:rsidRPr="0022244C" w:rsidRDefault="0022244C" w:rsidP="0022244C">
            <w:pPr>
              <w:autoSpaceDE w:val="0"/>
              <w:autoSpaceDN w:val="0"/>
              <w:adjustRightInd w:val="0"/>
              <w:jc w:val="both"/>
              <w:rPr>
                <w:rFonts w:eastAsia="NewtonCSanPin-Regular"/>
                <w:color w:val="0D0D0D"/>
                <w:sz w:val="28"/>
                <w:szCs w:val="28"/>
                <w:lang w:eastAsia="en-US"/>
              </w:rPr>
            </w:pPr>
            <w:r w:rsidRPr="0022244C">
              <w:rPr>
                <w:rFonts w:eastAsia="NewtonCSanPin-Regular"/>
                <w:color w:val="0D0D0D"/>
                <w:sz w:val="28"/>
                <w:szCs w:val="28"/>
                <w:lang w:eastAsia="en-US"/>
              </w:rPr>
              <w:t xml:space="preserve">Формировать патриотизм.  Развивать   эстетические чувства и эстетический  вкус.  </w:t>
            </w:r>
          </w:p>
          <w:p w:rsidR="0022244C" w:rsidRPr="0022244C" w:rsidRDefault="0022244C" w:rsidP="0022244C">
            <w:pPr>
              <w:shd w:val="clear" w:color="auto" w:fill="FFFFFF"/>
              <w:spacing w:line="259" w:lineRule="exact"/>
              <w:ind w:right="10"/>
              <w:jc w:val="both"/>
              <w:rPr>
                <w:rFonts w:eastAsia="Calibri"/>
                <w:sz w:val="28"/>
                <w:szCs w:val="28"/>
                <w:lang w:eastAsia="en-US"/>
              </w:rPr>
            </w:pPr>
            <w:r w:rsidRPr="0022244C">
              <w:rPr>
                <w:rFonts w:eastAsia="NewtonCSanPin-Regular"/>
                <w:color w:val="0D0D0D"/>
                <w:sz w:val="28"/>
                <w:szCs w:val="28"/>
                <w:lang w:eastAsia="en-US"/>
              </w:rPr>
              <w:t>Формировать  положительное отношение к природе.</w:t>
            </w:r>
          </w:p>
        </w:tc>
        <w:tc>
          <w:tcPr>
            <w:tcW w:w="1984" w:type="dxa"/>
            <w:tcBorders>
              <w:top w:val="single" w:sz="4" w:space="0" w:color="auto"/>
              <w:left w:val="single" w:sz="4" w:space="0" w:color="auto"/>
              <w:bottom w:val="single" w:sz="4" w:space="0" w:color="auto"/>
              <w:right w:val="single" w:sz="4" w:space="0" w:color="auto"/>
            </w:tcBorders>
          </w:tcPr>
          <w:p w:rsidR="0022244C" w:rsidRPr="0022244C" w:rsidRDefault="0022244C" w:rsidP="000A4407">
            <w:pPr>
              <w:shd w:val="clear" w:color="auto" w:fill="FFFFFF"/>
              <w:spacing w:line="259" w:lineRule="exact"/>
              <w:ind w:right="10"/>
              <w:jc w:val="both"/>
              <w:rPr>
                <w:rFonts w:eastAsia="Calibri"/>
                <w:sz w:val="28"/>
                <w:szCs w:val="28"/>
                <w:lang w:eastAsia="en-US"/>
              </w:rPr>
            </w:pPr>
            <w:r w:rsidRPr="0022244C">
              <w:rPr>
                <w:rFonts w:eastAsia="Calibri"/>
                <w:spacing w:val="-1"/>
                <w:sz w:val="28"/>
                <w:szCs w:val="28"/>
                <w:lang w:eastAsia="en-US"/>
              </w:rPr>
              <w:lastRenderedPageBreak/>
              <w:t>Словесное, графическое и музыкальное иллюстрирование изучаемых произведений, выразительное чтение.</w:t>
            </w:r>
            <w:r w:rsidR="000A4407" w:rsidRPr="0022244C">
              <w:rPr>
                <w:rFonts w:eastAsia="Calibri"/>
                <w:sz w:val="28"/>
                <w:szCs w:val="28"/>
                <w:lang w:eastAsia="en-US"/>
              </w:rPr>
              <w:t xml:space="preserve"> </w:t>
            </w:r>
            <w:r w:rsidR="000A4407">
              <w:rPr>
                <w:rFonts w:eastAsia="Calibri"/>
                <w:sz w:val="28"/>
                <w:szCs w:val="28"/>
                <w:lang w:eastAsia="en-US"/>
              </w:rPr>
              <w:t>Ч</w:t>
            </w:r>
            <w:r w:rsidR="000A4407" w:rsidRPr="0022244C">
              <w:rPr>
                <w:rFonts w:eastAsia="Calibri"/>
                <w:sz w:val="28"/>
                <w:szCs w:val="28"/>
                <w:lang w:eastAsia="en-US"/>
              </w:rPr>
              <w:t>тение по ролям, драматизация</w:t>
            </w:r>
          </w:p>
        </w:tc>
      </w:tr>
    </w:tbl>
    <w:p w:rsidR="0022244C" w:rsidRPr="0022244C" w:rsidRDefault="0022244C" w:rsidP="0022244C">
      <w:pPr>
        <w:jc w:val="both"/>
        <w:rPr>
          <w:b/>
          <w:sz w:val="28"/>
          <w:szCs w:val="28"/>
        </w:rPr>
      </w:pPr>
    </w:p>
    <w:p w:rsidR="00A36964" w:rsidRPr="00A36964" w:rsidRDefault="00A36964" w:rsidP="00A36964">
      <w:pPr>
        <w:rPr>
          <w:b/>
        </w:rPr>
      </w:pPr>
    </w:p>
    <w:p w:rsidR="00A36964" w:rsidRPr="00A36964" w:rsidRDefault="00A36964" w:rsidP="00A36964">
      <w:pPr>
        <w:widowControl w:val="0"/>
        <w:tabs>
          <w:tab w:val="left" w:pos="567"/>
        </w:tabs>
        <w:spacing w:line="302" w:lineRule="exact"/>
        <w:jc w:val="center"/>
        <w:rPr>
          <w:b/>
          <w:color w:val="000000"/>
          <w:spacing w:val="6"/>
          <w:sz w:val="32"/>
          <w:szCs w:val="32"/>
        </w:rPr>
      </w:pPr>
      <w:r w:rsidRPr="00A36964">
        <w:rPr>
          <w:b/>
          <w:color w:val="000000"/>
          <w:spacing w:val="6"/>
          <w:sz w:val="32"/>
          <w:szCs w:val="32"/>
        </w:rPr>
        <w:t>5. Тематическое планирование.</w:t>
      </w:r>
    </w:p>
    <w:p w:rsidR="00A36964" w:rsidRPr="00A36964" w:rsidRDefault="00A36964" w:rsidP="00A36964">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4288"/>
        <w:gridCol w:w="1394"/>
        <w:gridCol w:w="1825"/>
        <w:gridCol w:w="1407"/>
      </w:tblGrid>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Наименование разделов и тем</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Всего часов</w:t>
            </w:r>
          </w:p>
        </w:tc>
        <w:tc>
          <w:tcPr>
            <w:tcW w:w="1417" w:type="dxa"/>
          </w:tcPr>
          <w:p w:rsidR="00A36964" w:rsidRPr="00A36964" w:rsidRDefault="00A36964" w:rsidP="00A36964">
            <w:pPr>
              <w:jc w:val="both"/>
              <w:rPr>
                <w:sz w:val="28"/>
                <w:szCs w:val="28"/>
              </w:rPr>
            </w:pPr>
            <w:r w:rsidRPr="00A36964">
              <w:rPr>
                <w:sz w:val="28"/>
                <w:szCs w:val="28"/>
              </w:rPr>
              <w:t>Контрольные работы</w:t>
            </w:r>
          </w:p>
        </w:tc>
        <w:tc>
          <w:tcPr>
            <w:tcW w:w="1417" w:type="dxa"/>
          </w:tcPr>
          <w:p w:rsidR="00A36964" w:rsidRPr="00A36964" w:rsidRDefault="00A36964" w:rsidP="00A36964">
            <w:pPr>
              <w:jc w:val="both"/>
              <w:rPr>
                <w:sz w:val="28"/>
                <w:szCs w:val="28"/>
              </w:rPr>
            </w:pPr>
            <w:r w:rsidRPr="00A36964">
              <w:rPr>
                <w:sz w:val="28"/>
                <w:szCs w:val="28"/>
              </w:rPr>
              <w:t>Техника чтения</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Введение.</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2</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Самое великое чудо на свете.</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4 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3</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Устное народное творчество.</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14 ч</w:t>
            </w:r>
          </w:p>
        </w:tc>
        <w:tc>
          <w:tcPr>
            <w:tcW w:w="1417" w:type="dxa"/>
          </w:tcPr>
          <w:p w:rsidR="00A36964" w:rsidRPr="00A36964" w:rsidRDefault="00556AD3"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4</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 xml:space="preserve">Поэтическая тетрадь №1 </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 xml:space="preserve">11 ч </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5</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Великие русские писатели.</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24ч</w:t>
            </w:r>
          </w:p>
        </w:tc>
        <w:tc>
          <w:tcPr>
            <w:tcW w:w="1417" w:type="dxa"/>
          </w:tcPr>
          <w:p w:rsidR="00A36964" w:rsidRPr="00A36964" w:rsidRDefault="00556AD3"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6</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Поэтическая тетрадь №2</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6ч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7</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 xml:space="preserve">Литературные сказки </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8ч</w:t>
            </w:r>
          </w:p>
        </w:tc>
        <w:tc>
          <w:tcPr>
            <w:tcW w:w="1417" w:type="dxa"/>
          </w:tcPr>
          <w:p w:rsidR="00A36964" w:rsidRPr="00A36964" w:rsidRDefault="00A36964"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8</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 xml:space="preserve">Были—небылицы </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10 ч</w:t>
            </w:r>
          </w:p>
        </w:tc>
        <w:tc>
          <w:tcPr>
            <w:tcW w:w="1417" w:type="dxa"/>
          </w:tcPr>
          <w:p w:rsidR="00A36964" w:rsidRPr="00A36964" w:rsidRDefault="00A36964"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9</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Поэтическая тетрадь №4</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6ч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10</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Люби живое.</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16ч</w:t>
            </w:r>
          </w:p>
        </w:tc>
        <w:tc>
          <w:tcPr>
            <w:tcW w:w="1417" w:type="dxa"/>
          </w:tcPr>
          <w:p w:rsidR="00A36964" w:rsidRPr="00A36964" w:rsidRDefault="00556AD3"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11</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Поэтическая тетрадь №5</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8ч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12</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Собирай по ягодке – наберешь кузовок.</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12ч</w:t>
            </w:r>
          </w:p>
        </w:tc>
        <w:tc>
          <w:tcPr>
            <w:tcW w:w="1417" w:type="dxa"/>
          </w:tcPr>
          <w:p w:rsidR="00A36964" w:rsidRPr="00A36964" w:rsidRDefault="00A36964" w:rsidP="00A36964">
            <w:pPr>
              <w:ind w:firstLine="709"/>
              <w:jc w:val="both"/>
              <w:rPr>
                <w:sz w:val="28"/>
                <w:szCs w:val="28"/>
              </w:rPr>
            </w:pPr>
            <w:r w:rsidRPr="00A36964">
              <w:rPr>
                <w:sz w:val="28"/>
                <w:szCs w:val="28"/>
              </w:rPr>
              <w:t>1</w:t>
            </w:r>
          </w:p>
        </w:tc>
        <w:tc>
          <w:tcPr>
            <w:tcW w:w="1417" w:type="dxa"/>
          </w:tcPr>
          <w:p w:rsidR="00A36964" w:rsidRPr="00A36964" w:rsidRDefault="00A36964" w:rsidP="00A36964">
            <w:pPr>
              <w:ind w:firstLine="709"/>
              <w:jc w:val="both"/>
              <w:rPr>
                <w:sz w:val="28"/>
                <w:szCs w:val="28"/>
              </w:rPr>
            </w:pP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13</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По страницам детских журналов.</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8ч</w:t>
            </w:r>
          </w:p>
        </w:tc>
        <w:tc>
          <w:tcPr>
            <w:tcW w:w="1417" w:type="dxa"/>
          </w:tcPr>
          <w:p w:rsidR="00A36964" w:rsidRPr="00A36964" w:rsidRDefault="00A36964" w:rsidP="00A36964">
            <w:pPr>
              <w:ind w:firstLine="709"/>
              <w:jc w:val="both"/>
              <w:rPr>
                <w:sz w:val="28"/>
                <w:szCs w:val="28"/>
              </w:rPr>
            </w:pPr>
            <w:r w:rsidRPr="00A36964">
              <w:rPr>
                <w:sz w:val="28"/>
                <w:szCs w:val="28"/>
              </w:rPr>
              <w:t>2</w:t>
            </w: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14</w:t>
            </w: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Зарубежная литература.</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8ч</w:t>
            </w:r>
          </w:p>
        </w:tc>
        <w:tc>
          <w:tcPr>
            <w:tcW w:w="1417" w:type="dxa"/>
          </w:tcPr>
          <w:p w:rsidR="00A36964" w:rsidRPr="00A36964" w:rsidRDefault="00A36964" w:rsidP="00A36964">
            <w:pPr>
              <w:ind w:firstLine="709"/>
              <w:jc w:val="both"/>
              <w:rPr>
                <w:sz w:val="28"/>
                <w:szCs w:val="28"/>
              </w:rPr>
            </w:pPr>
          </w:p>
        </w:tc>
        <w:tc>
          <w:tcPr>
            <w:tcW w:w="1417" w:type="dxa"/>
          </w:tcPr>
          <w:p w:rsidR="00A36964" w:rsidRPr="00A36964" w:rsidRDefault="00A36964" w:rsidP="00A36964">
            <w:pPr>
              <w:ind w:firstLine="709"/>
              <w:jc w:val="both"/>
              <w:rPr>
                <w:sz w:val="28"/>
                <w:szCs w:val="28"/>
              </w:rPr>
            </w:pPr>
            <w:r w:rsidRPr="00A36964">
              <w:rPr>
                <w:sz w:val="28"/>
                <w:szCs w:val="28"/>
              </w:rPr>
              <w:t>1</w:t>
            </w:r>
          </w:p>
        </w:tc>
      </w:tr>
      <w:tr w:rsidR="00A36964" w:rsidRPr="00A36964" w:rsidTr="00A36964">
        <w:tc>
          <w:tcPr>
            <w:tcW w:w="665" w:type="dxa"/>
          </w:tcPr>
          <w:p w:rsidR="00A36964" w:rsidRPr="00A36964" w:rsidRDefault="00A36964" w:rsidP="00A36964">
            <w:pPr>
              <w:autoSpaceDE w:val="0"/>
              <w:autoSpaceDN w:val="0"/>
              <w:adjustRightInd w:val="0"/>
              <w:jc w:val="both"/>
              <w:rPr>
                <w:rFonts w:eastAsia="Calibri"/>
                <w:sz w:val="28"/>
                <w:szCs w:val="28"/>
              </w:rPr>
            </w:pPr>
          </w:p>
        </w:tc>
        <w:tc>
          <w:tcPr>
            <w:tcW w:w="4405"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 xml:space="preserve">                                                                             Итого:</w:t>
            </w:r>
          </w:p>
        </w:tc>
        <w:tc>
          <w:tcPr>
            <w:tcW w:w="1417" w:type="dxa"/>
          </w:tcPr>
          <w:p w:rsidR="00A36964" w:rsidRPr="00A36964" w:rsidRDefault="00A36964" w:rsidP="00A36964">
            <w:pPr>
              <w:autoSpaceDE w:val="0"/>
              <w:autoSpaceDN w:val="0"/>
              <w:adjustRightInd w:val="0"/>
              <w:jc w:val="both"/>
              <w:rPr>
                <w:rFonts w:eastAsia="Calibri"/>
                <w:sz w:val="28"/>
                <w:szCs w:val="28"/>
              </w:rPr>
            </w:pPr>
            <w:r w:rsidRPr="00A36964">
              <w:rPr>
                <w:rFonts w:eastAsia="Calibri"/>
                <w:sz w:val="28"/>
                <w:szCs w:val="28"/>
              </w:rPr>
              <w:t>136 часов.</w:t>
            </w:r>
          </w:p>
        </w:tc>
        <w:tc>
          <w:tcPr>
            <w:tcW w:w="1417" w:type="dxa"/>
          </w:tcPr>
          <w:p w:rsidR="00A36964" w:rsidRPr="00A36964" w:rsidRDefault="00556AD3" w:rsidP="00A36964">
            <w:pPr>
              <w:ind w:firstLine="709"/>
              <w:jc w:val="both"/>
              <w:rPr>
                <w:b/>
                <w:sz w:val="28"/>
                <w:szCs w:val="28"/>
              </w:rPr>
            </w:pPr>
            <w:r>
              <w:rPr>
                <w:b/>
                <w:sz w:val="28"/>
                <w:szCs w:val="28"/>
              </w:rPr>
              <w:t>8</w:t>
            </w:r>
          </w:p>
        </w:tc>
        <w:tc>
          <w:tcPr>
            <w:tcW w:w="1417" w:type="dxa"/>
          </w:tcPr>
          <w:p w:rsidR="00A36964" w:rsidRPr="00A36964" w:rsidRDefault="00A36964" w:rsidP="00A36964">
            <w:pPr>
              <w:ind w:firstLine="709"/>
              <w:jc w:val="both"/>
              <w:rPr>
                <w:b/>
                <w:sz w:val="28"/>
                <w:szCs w:val="28"/>
              </w:rPr>
            </w:pPr>
            <w:r w:rsidRPr="00A36964">
              <w:rPr>
                <w:b/>
                <w:sz w:val="28"/>
                <w:szCs w:val="28"/>
              </w:rPr>
              <w:t>6</w:t>
            </w:r>
          </w:p>
        </w:tc>
      </w:tr>
    </w:tbl>
    <w:p w:rsidR="00A36964" w:rsidRPr="00A36964" w:rsidRDefault="00A36964" w:rsidP="00A36964">
      <w:pPr>
        <w:rPr>
          <w:color w:val="000000"/>
          <w:sz w:val="28"/>
          <w:szCs w:val="28"/>
          <w:lang w:eastAsia="en-US"/>
        </w:rPr>
      </w:pPr>
    </w:p>
    <w:p w:rsidR="00A36964" w:rsidRPr="00A36964" w:rsidRDefault="00A36964" w:rsidP="00A36964">
      <w:pPr>
        <w:rPr>
          <w:b/>
        </w:rPr>
      </w:pPr>
    </w:p>
    <w:p w:rsidR="00A36964" w:rsidRPr="00A36964" w:rsidRDefault="00A36964" w:rsidP="00A36964">
      <w:pPr>
        <w:shd w:val="clear" w:color="auto" w:fill="FFFFFF"/>
        <w:ind w:firstLine="709"/>
        <w:jc w:val="center"/>
        <w:rPr>
          <w:b/>
          <w:sz w:val="32"/>
          <w:szCs w:val="32"/>
        </w:rPr>
      </w:pPr>
      <w:r w:rsidRPr="00A36964">
        <w:rPr>
          <w:rFonts w:eastAsia="Calibri"/>
          <w:b/>
          <w:color w:val="000000"/>
          <w:spacing w:val="6"/>
          <w:sz w:val="32"/>
          <w:szCs w:val="32"/>
          <w:lang w:eastAsia="en-US"/>
        </w:rPr>
        <w:t xml:space="preserve">6. Учебно-методическое и материально-техническое обеспечение.  </w:t>
      </w:r>
    </w:p>
    <w:p w:rsidR="00A36964" w:rsidRPr="00A36964" w:rsidRDefault="00A36964" w:rsidP="00A36964">
      <w:pPr>
        <w:shd w:val="clear" w:color="auto" w:fill="FFFFFF"/>
        <w:ind w:firstLine="709"/>
        <w:jc w:val="center"/>
        <w:rPr>
          <w:b/>
          <w:sz w:val="32"/>
          <w:szCs w:val="32"/>
        </w:rPr>
      </w:pPr>
    </w:p>
    <w:p w:rsidR="00A36964" w:rsidRPr="00A36964" w:rsidRDefault="00A36964" w:rsidP="00A36964">
      <w:pPr>
        <w:jc w:val="center"/>
        <w:rPr>
          <w:b/>
        </w:rPr>
      </w:pPr>
    </w:p>
    <w:p w:rsidR="00A36964" w:rsidRPr="00A36964" w:rsidRDefault="00A36964" w:rsidP="00A36964">
      <w:pPr>
        <w:suppressAutoHyphens/>
        <w:rPr>
          <w:b/>
          <w:bCs/>
          <w:sz w:val="28"/>
          <w:szCs w:val="28"/>
          <w:lang w:eastAsia="ar-SA"/>
        </w:rPr>
      </w:pPr>
      <w:r w:rsidRPr="00A36964">
        <w:rPr>
          <w:b/>
          <w:bCs/>
          <w:sz w:val="28"/>
          <w:szCs w:val="28"/>
          <w:lang w:eastAsia="ar-SA"/>
        </w:rPr>
        <w:t>1.Учебное оборудование:</w:t>
      </w:r>
    </w:p>
    <w:p w:rsidR="00A36964" w:rsidRPr="00A36964" w:rsidRDefault="00A36964" w:rsidP="00A36964">
      <w:pPr>
        <w:rPr>
          <w:bCs/>
          <w:sz w:val="28"/>
          <w:szCs w:val="28"/>
        </w:rPr>
      </w:pPr>
      <w:r w:rsidRPr="00A36964">
        <w:rPr>
          <w:bCs/>
          <w:sz w:val="28"/>
          <w:szCs w:val="28"/>
        </w:rPr>
        <w:t>а) технические средства (мультимедийный проектор, компьютер)</w:t>
      </w:r>
    </w:p>
    <w:p w:rsidR="00A36964" w:rsidRPr="00A36964" w:rsidRDefault="00A36964" w:rsidP="00A36964">
      <w:pPr>
        <w:rPr>
          <w:bCs/>
          <w:sz w:val="28"/>
          <w:szCs w:val="28"/>
        </w:rPr>
      </w:pPr>
      <w:r w:rsidRPr="00A36964">
        <w:rPr>
          <w:bCs/>
          <w:sz w:val="28"/>
          <w:szCs w:val="28"/>
        </w:rPr>
        <w:t>б) учебные  (столы, доска)</w:t>
      </w:r>
    </w:p>
    <w:p w:rsidR="00A36964" w:rsidRPr="00A36964" w:rsidRDefault="00A36964" w:rsidP="00A36964">
      <w:pPr>
        <w:rPr>
          <w:b/>
          <w:bCs/>
          <w:sz w:val="28"/>
          <w:szCs w:val="28"/>
        </w:rPr>
      </w:pPr>
      <w:r w:rsidRPr="00A36964">
        <w:rPr>
          <w:b/>
          <w:bCs/>
          <w:sz w:val="28"/>
          <w:szCs w:val="28"/>
        </w:rPr>
        <w:t>2. Собственно учебные средства:</w:t>
      </w:r>
    </w:p>
    <w:p w:rsidR="00A36964" w:rsidRPr="00A36964" w:rsidRDefault="00A36964" w:rsidP="00A36964">
      <w:pPr>
        <w:rPr>
          <w:sz w:val="28"/>
          <w:szCs w:val="28"/>
        </w:rPr>
      </w:pPr>
      <w:r w:rsidRPr="00A36964">
        <w:rPr>
          <w:sz w:val="28"/>
          <w:szCs w:val="28"/>
        </w:rPr>
        <w:t>1.Климанова Л.Ф., Горецкий В.Г.  Учебник «Литературное чтение» в двух частях, часть 1. М., «Просвещение», 2018 год.</w:t>
      </w:r>
    </w:p>
    <w:p w:rsidR="00A36964" w:rsidRPr="00A36964" w:rsidRDefault="00A36964" w:rsidP="00A36964">
      <w:pPr>
        <w:rPr>
          <w:sz w:val="28"/>
          <w:szCs w:val="28"/>
        </w:rPr>
      </w:pPr>
      <w:r w:rsidRPr="00A36964">
        <w:rPr>
          <w:sz w:val="28"/>
          <w:szCs w:val="28"/>
        </w:rPr>
        <w:t>2. Климанова Л.Ф., Горецкий В.Г.  Учебник «Литературное чтение» в двух частях, часть 2. М., «Просвещение», 2018 год.</w:t>
      </w:r>
    </w:p>
    <w:p w:rsidR="00A36964" w:rsidRPr="00A36964" w:rsidRDefault="00A36964" w:rsidP="00A36964">
      <w:pPr>
        <w:rPr>
          <w:bCs/>
          <w:sz w:val="28"/>
          <w:szCs w:val="28"/>
        </w:rPr>
      </w:pPr>
      <w:r w:rsidRPr="00A36964">
        <w:rPr>
          <w:b/>
          <w:bCs/>
          <w:sz w:val="28"/>
          <w:szCs w:val="28"/>
        </w:rPr>
        <w:t>3. Информационные материалы</w:t>
      </w:r>
      <w:r w:rsidRPr="00A36964">
        <w:rPr>
          <w:bCs/>
          <w:sz w:val="28"/>
          <w:szCs w:val="28"/>
        </w:rPr>
        <w:t xml:space="preserve"> (программно-методическое обеспечение) </w:t>
      </w:r>
    </w:p>
    <w:p w:rsidR="00A36964" w:rsidRPr="00A36964" w:rsidRDefault="00A36964" w:rsidP="00A36964">
      <w:pPr>
        <w:rPr>
          <w:sz w:val="28"/>
          <w:szCs w:val="28"/>
        </w:rPr>
      </w:pPr>
      <w:r w:rsidRPr="00A36964">
        <w:rPr>
          <w:sz w:val="28"/>
          <w:szCs w:val="28"/>
        </w:rPr>
        <w:t>1. Климанова Л.Ф., Бабушкина Т.В. Методическое пособие к учебнику «Русский язык». М., «Просвещение», 2017 год.</w:t>
      </w:r>
    </w:p>
    <w:p w:rsidR="00A36964" w:rsidRPr="00A36964" w:rsidRDefault="00A36964" w:rsidP="00A36964">
      <w:pPr>
        <w:rPr>
          <w:sz w:val="28"/>
          <w:szCs w:val="28"/>
        </w:rPr>
      </w:pPr>
      <w:r w:rsidRPr="00A36964">
        <w:rPr>
          <w:sz w:val="28"/>
          <w:szCs w:val="28"/>
        </w:rPr>
        <w:t>2. Нормативно-правовой документ. Контроль и оценка результатов обучения. М., «Просвещение», 2012 год.</w:t>
      </w:r>
    </w:p>
    <w:p w:rsidR="00A36964" w:rsidRPr="00A36964" w:rsidRDefault="00A36964" w:rsidP="00A36964">
      <w:pPr>
        <w:rPr>
          <w:sz w:val="28"/>
          <w:szCs w:val="28"/>
        </w:rPr>
      </w:pPr>
      <w:r w:rsidRPr="00A36964">
        <w:rPr>
          <w:sz w:val="28"/>
          <w:szCs w:val="28"/>
        </w:rPr>
        <w:t>3. «Школа России»: Программы для начальной школы. — М.: Просвещение, 2011.</w:t>
      </w:r>
    </w:p>
    <w:p w:rsidR="00A36964" w:rsidRPr="00A36964" w:rsidRDefault="00A36964" w:rsidP="00A36964">
      <w:pPr>
        <w:rPr>
          <w:b/>
          <w:sz w:val="28"/>
          <w:szCs w:val="28"/>
        </w:rPr>
      </w:pPr>
      <w:r w:rsidRPr="00A36964">
        <w:rPr>
          <w:b/>
          <w:sz w:val="28"/>
          <w:szCs w:val="28"/>
        </w:rPr>
        <w:t xml:space="preserve">4. КИМЫ </w:t>
      </w:r>
      <w:r w:rsidRPr="00A36964">
        <w:rPr>
          <w:sz w:val="28"/>
          <w:szCs w:val="28"/>
        </w:rPr>
        <w:t>литературное чтение 3 класс  (контрольные,  тесты) «ВАКО» 2013г (у учителя)</w:t>
      </w:r>
      <w:r w:rsidRPr="00A36964">
        <w:rPr>
          <w:b/>
          <w:sz w:val="28"/>
          <w:szCs w:val="28"/>
        </w:rPr>
        <w:t>.</w:t>
      </w:r>
    </w:p>
    <w:p w:rsidR="00A36964" w:rsidRPr="00A36964" w:rsidRDefault="00A36964" w:rsidP="00A36964">
      <w:pPr>
        <w:shd w:val="clear" w:color="auto" w:fill="FFFFFF"/>
        <w:jc w:val="both"/>
        <w:rPr>
          <w:sz w:val="28"/>
          <w:szCs w:val="28"/>
        </w:rPr>
      </w:pPr>
      <w:r w:rsidRPr="00A36964">
        <w:rPr>
          <w:b/>
          <w:sz w:val="28"/>
          <w:szCs w:val="28"/>
        </w:rPr>
        <w:t>5.</w:t>
      </w:r>
      <w:r w:rsidRPr="00A36964">
        <w:rPr>
          <w:sz w:val="28"/>
          <w:szCs w:val="28"/>
        </w:rPr>
        <w:t xml:space="preserve"> Портреты писателей и поэтов.</w:t>
      </w:r>
    </w:p>
    <w:p w:rsidR="00A36964" w:rsidRPr="00A36964" w:rsidRDefault="00A36964" w:rsidP="00A36964">
      <w:pPr>
        <w:shd w:val="clear" w:color="auto" w:fill="FFFFFF"/>
        <w:jc w:val="both"/>
        <w:rPr>
          <w:sz w:val="28"/>
          <w:szCs w:val="28"/>
        </w:rPr>
      </w:pPr>
      <w:r w:rsidRPr="00A36964">
        <w:rPr>
          <w:b/>
          <w:sz w:val="28"/>
          <w:szCs w:val="28"/>
        </w:rPr>
        <w:t>6.</w:t>
      </w:r>
      <w:r w:rsidRPr="00A36964">
        <w:rPr>
          <w:sz w:val="28"/>
          <w:szCs w:val="28"/>
        </w:rPr>
        <w:t xml:space="preserve"> Ресурсы Интернета</w:t>
      </w:r>
    </w:p>
    <w:p w:rsidR="00A36964" w:rsidRPr="00A36964" w:rsidRDefault="00A36964" w:rsidP="00A36964">
      <w:pPr>
        <w:ind w:firstLine="709"/>
        <w:jc w:val="both"/>
        <w:rPr>
          <w:sz w:val="28"/>
          <w:szCs w:val="28"/>
          <w:u w:val="single"/>
        </w:rPr>
      </w:pPr>
      <w:r w:rsidRPr="00A36964">
        <w:rPr>
          <w:sz w:val="28"/>
          <w:szCs w:val="28"/>
        </w:rPr>
        <w:t xml:space="preserve">          - Единая Коллекция цифровых образовательных ресурсов (ЦОР) </w:t>
      </w:r>
      <w:hyperlink r:id="rId19" w:history="1">
        <w:r w:rsidRPr="00A36964">
          <w:rPr>
            <w:sz w:val="28"/>
            <w:szCs w:val="28"/>
            <w:u w:val="single"/>
          </w:rPr>
          <w:t>http://school-collection.edu.ru</w:t>
        </w:r>
      </w:hyperlink>
      <w:r w:rsidRPr="00A36964">
        <w:rPr>
          <w:sz w:val="28"/>
          <w:szCs w:val="28"/>
          <w:u w:val="single"/>
        </w:rPr>
        <w:t>,</w:t>
      </w:r>
    </w:p>
    <w:p w:rsidR="00A36964" w:rsidRPr="00A36964" w:rsidRDefault="00A36964" w:rsidP="00A36964">
      <w:pPr>
        <w:ind w:firstLine="709"/>
        <w:jc w:val="both"/>
        <w:rPr>
          <w:sz w:val="28"/>
          <w:szCs w:val="28"/>
        </w:rPr>
      </w:pPr>
      <w:r w:rsidRPr="00A36964">
        <w:rPr>
          <w:sz w:val="28"/>
          <w:szCs w:val="28"/>
        </w:rPr>
        <w:t xml:space="preserve"> -     Детские электронные книги и презентации:   </w:t>
      </w:r>
      <w:hyperlink r:id="rId20" w:history="1">
        <w:r w:rsidRPr="00A36964">
          <w:rPr>
            <w:sz w:val="28"/>
            <w:szCs w:val="28"/>
            <w:u w:val="single"/>
          </w:rPr>
          <w:t>http://viki.rdf.ru/</w:t>
        </w:r>
      </w:hyperlink>
    </w:p>
    <w:p w:rsidR="00A36964" w:rsidRPr="00A36964" w:rsidRDefault="00A36964" w:rsidP="00A36964">
      <w:pPr>
        <w:ind w:firstLine="709"/>
        <w:jc w:val="both"/>
        <w:rPr>
          <w:sz w:val="28"/>
          <w:szCs w:val="28"/>
        </w:rPr>
      </w:pPr>
      <w:r w:rsidRPr="00A36964">
        <w:rPr>
          <w:sz w:val="28"/>
          <w:szCs w:val="28"/>
        </w:rPr>
        <w:t xml:space="preserve">-     Учительский портал: </w:t>
      </w:r>
      <w:hyperlink r:id="rId21" w:history="1">
        <w:r w:rsidRPr="00A36964">
          <w:rPr>
            <w:sz w:val="28"/>
            <w:szCs w:val="28"/>
            <w:u w:val="single"/>
          </w:rPr>
          <w:t>http://www.uchportal.ru/</w:t>
        </w:r>
      </w:hyperlink>
    </w:p>
    <w:p w:rsidR="00A36964" w:rsidRPr="00A36964" w:rsidRDefault="00A36964" w:rsidP="00A36964">
      <w:pPr>
        <w:ind w:firstLine="709"/>
        <w:jc w:val="both"/>
        <w:rPr>
          <w:sz w:val="28"/>
          <w:szCs w:val="28"/>
        </w:rPr>
      </w:pPr>
      <w:r w:rsidRPr="00A36964">
        <w:rPr>
          <w:sz w:val="28"/>
          <w:szCs w:val="28"/>
        </w:rPr>
        <w:t xml:space="preserve">-     </w:t>
      </w:r>
      <w:hyperlink r:id="rId22" w:history="1">
        <w:r w:rsidRPr="00A36964">
          <w:rPr>
            <w:sz w:val="28"/>
            <w:szCs w:val="28"/>
            <w:u w:val="single"/>
          </w:rPr>
          <w:t>http://www.nachalka.com/</w:t>
        </w:r>
      </w:hyperlink>
    </w:p>
    <w:p w:rsidR="00A36964" w:rsidRPr="00A36964" w:rsidRDefault="00A36964" w:rsidP="00A36964">
      <w:pPr>
        <w:ind w:firstLine="709"/>
        <w:jc w:val="both"/>
        <w:rPr>
          <w:sz w:val="28"/>
          <w:szCs w:val="28"/>
        </w:rPr>
      </w:pPr>
      <w:r w:rsidRPr="00A36964">
        <w:rPr>
          <w:sz w:val="28"/>
          <w:szCs w:val="28"/>
        </w:rPr>
        <w:t xml:space="preserve">-     </w:t>
      </w:r>
      <w:hyperlink r:id="rId23" w:history="1">
        <w:r w:rsidRPr="00A36964">
          <w:rPr>
            <w:sz w:val="28"/>
            <w:szCs w:val="28"/>
            <w:u w:val="single"/>
          </w:rPr>
          <w:t>http://www.zavuch.info/</w:t>
        </w:r>
      </w:hyperlink>
    </w:p>
    <w:p w:rsidR="00A36964" w:rsidRPr="00A36964" w:rsidRDefault="00A36964" w:rsidP="00A36964">
      <w:pPr>
        <w:ind w:firstLine="709"/>
        <w:jc w:val="both"/>
        <w:rPr>
          <w:sz w:val="28"/>
          <w:szCs w:val="28"/>
        </w:rPr>
      </w:pPr>
      <w:r w:rsidRPr="00A36964">
        <w:rPr>
          <w:sz w:val="28"/>
          <w:szCs w:val="28"/>
        </w:rPr>
        <w:t xml:space="preserve">-     Методический центр:   </w:t>
      </w:r>
      <w:hyperlink r:id="rId24" w:history="1">
        <w:r w:rsidRPr="00A36964">
          <w:rPr>
            <w:sz w:val="28"/>
            <w:szCs w:val="28"/>
            <w:u w:val="single"/>
          </w:rPr>
          <w:t>http://numi.ru/</w:t>
        </w:r>
      </w:hyperlink>
    </w:p>
    <w:p w:rsidR="00A36964" w:rsidRPr="00A36964" w:rsidRDefault="00A36964" w:rsidP="00A36964">
      <w:pPr>
        <w:shd w:val="clear" w:color="auto" w:fill="FFFFFF"/>
        <w:jc w:val="both"/>
        <w:rPr>
          <w:sz w:val="28"/>
          <w:szCs w:val="28"/>
        </w:rPr>
      </w:pPr>
      <w:r w:rsidRPr="00A36964">
        <w:rPr>
          <w:b/>
          <w:sz w:val="28"/>
          <w:szCs w:val="28"/>
        </w:rPr>
        <w:t>7.</w:t>
      </w:r>
      <w:r w:rsidRPr="00A36964">
        <w:rPr>
          <w:sz w:val="28"/>
          <w:szCs w:val="28"/>
        </w:rPr>
        <w:t xml:space="preserve"> Словари синонимов и антонимов, толковый словарь.</w:t>
      </w:r>
    </w:p>
    <w:p w:rsidR="00A36964" w:rsidRPr="00A36964" w:rsidRDefault="00A36964" w:rsidP="00A36964">
      <w:pPr>
        <w:rPr>
          <w:b/>
          <w:sz w:val="28"/>
          <w:szCs w:val="28"/>
        </w:rPr>
      </w:pPr>
    </w:p>
    <w:p w:rsidR="00A36964" w:rsidRPr="00A36964" w:rsidRDefault="00A36964" w:rsidP="00A36964">
      <w:pPr>
        <w:jc w:val="center"/>
        <w:rPr>
          <w:b/>
        </w:rPr>
      </w:pPr>
    </w:p>
    <w:p w:rsidR="00A36964" w:rsidRPr="00A36964" w:rsidRDefault="00A36964" w:rsidP="00A36964">
      <w:pPr>
        <w:ind w:firstLine="709"/>
        <w:jc w:val="center"/>
        <w:rPr>
          <w:rFonts w:eastAsia="Calibri"/>
          <w:b/>
          <w:color w:val="000000"/>
          <w:spacing w:val="6"/>
          <w:sz w:val="32"/>
          <w:szCs w:val="32"/>
          <w:lang w:eastAsia="en-US"/>
        </w:rPr>
      </w:pPr>
      <w:r w:rsidRPr="00A36964">
        <w:rPr>
          <w:rFonts w:eastAsia="Calibri"/>
          <w:b/>
          <w:color w:val="000000"/>
          <w:spacing w:val="6"/>
          <w:sz w:val="32"/>
          <w:szCs w:val="32"/>
          <w:lang w:eastAsia="en-US"/>
        </w:rPr>
        <w:t>7. Результаты освоения учебного курса, предмета, дисциплины (модуля) и система их оценки.</w:t>
      </w:r>
    </w:p>
    <w:p w:rsidR="00A36964" w:rsidRDefault="00A36964" w:rsidP="0022244C">
      <w:pPr>
        <w:rPr>
          <w:b/>
        </w:rPr>
      </w:pPr>
    </w:p>
    <w:p w:rsidR="0022244C" w:rsidRPr="00A36964" w:rsidRDefault="0022244C" w:rsidP="0022244C">
      <w:pPr>
        <w:rPr>
          <w:b/>
        </w:rPr>
      </w:pPr>
    </w:p>
    <w:p w:rsidR="00A36964" w:rsidRPr="00A36964" w:rsidRDefault="00A36964" w:rsidP="00A36964">
      <w:pPr>
        <w:shd w:val="clear" w:color="auto" w:fill="FFFFFF"/>
        <w:autoSpaceDE w:val="0"/>
        <w:autoSpaceDN w:val="0"/>
        <w:adjustRightInd w:val="0"/>
        <w:jc w:val="both"/>
        <w:rPr>
          <w:color w:val="000000"/>
          <w:sz w:val="28"/>
          <w:szCs w:val="28"/>
          <w:lang w:eastAsia="en-US"/>
        </w:rPr>
      </w:pPr>
      <w:r w:rsidRPr="00A36964">
        <w:rPr>
          <w:color w:val="000000"/>
          <w:sz w:val="28"/>
          <w:szCs w:val="28"/>
          <w:lang w:eastAsia="en-US"/>
        </w:rPr>
        <w:t xml:space="preserve">   В основе методики преподавания курса лежит проблемно - поисковый подход, информационно - коммуникационная технология, технология личностно-ориентированного обучения, обеспечивающие реализацию </w:t>
      </w:r>
      <w:r w:rsidRPr="00A36964">
        <w:rPr>
          <w:color w:val="000000"/>
          <w:sz w:val="28"/>
          <w:szCs w:val="28"/>
          <w:lang w:eastAsia="en-US"/>
        </w:rPr>
        <w:lastRenderedPageBreak/>
        <w:t xml:space="preserve">развивающих задач учебного предмета. При этом используются разнообразные методы и формы обучения с применением системы средств, составляющих единый учебно-методический комплект. </w:t>
      </w:r>
    </w:p>
    <w:p w:rsidR="00A36964" w:rsidRPr="00A36964" w:rsidRDefault="00A36964" w:rsidP="00A36964">
      <w:pPr>
        <w:jc w:val="center"/>
        <w:rPr>
          <w:b/>
        </w:rPr>
      </w:pPr>
    </w:p>
    <w:p w:rsidR="00A36964" w:rsidRPr="00A36964" w:rsidRDefault="00A36964" w:rsidP="00A36964">
      <w:pPr>
        <w:shd w:val="clear" w:color="auto" w:fill="FFFFFF"/>
        <w:autoSpaceDE w:val="0"/>
        <w:autoSpaceDN w:val="0"/>
        <w:adjustRightInd w:val="0"/>
        <w:jc w:val="center"/>
        <w:rPr>
          <w:b/>
          <w:bCs/>
          <w:color w:val="000000"/>
          <w:sz w:val="28"/>
          <w:szCs w:val="28"/>
          <w:lang w:eastAsia="en-US"/>
        </w:rPr>
      </w:pPr>
      <w:r w:rsidRPr="00A36964">
        <w:rPr>
          <w:b/>
          <w:bCs/>
          <w:color w:val="000000"/>
          <w:sz w:val="28"/>
          <w:szCs w:val="28"/>
          <w:lang w:eastAsia="en-US"/>
        </w:rPr>
        <w:t>Методы обучения:</w:t>
      </w:r>
    </w:p>
    <w:p w:rsidR="00A36964" w:rsidRPr="00A36964" w:rsidRDefault="00A36964" w:rsidP="00A36964">
      <w:pPr>
        <w:shd w:val="clear" w:color="auto" w:fill="FFFFFF"/>
        <w:autoSpaceDE w:val="0"/>
        <w:autoSpaceDN w:val="0"/>
        <w:adjustRightInd w:val="0"/>
        <w:jc w:val="both"/>
        <w:rPr>
          <w:color w:val="000000"/>
          <w:sz w:val="28"/>
          <w:szCs w:val="28"/>
        </w:rPr>
      </w:pPr>
      <w:r w:rsidRPr="00A36964">
        <w:rPr>
          <w:color w:val="000000"/>
          <w:sz w:val="28"/>
          <w:szCs w:val="28"/>
        </w:rPr>
        <w:t xml:space="preserve">а) объяснительно-иллюстративный, или информационно-рецептивный: </w:t>
      </w:r>
    </w:p>
    <w:p w:rsidR="00A36964" w:rsidRPr="00A36964" w:rsidRDefault="00A36964" w:rsidP="00A36964">
      <w:pPr>
        <w:shd w:val="clear" w:color="auto" w:fill="FFFFFF"/>
        <w:autoSpaceDE w:val="0"/>
        <w:autoSpaceDN w:val="0"/>
        <w:adjustRightInd w:val="0"/>
        <w:rPr>
          <w:color w:val="000000"/>
          <w:sz w:val="28"/>
          <w:szCs w:val="28"/>
        </w:rPr>
      </w:pPr>
      <w:proofErr w:type="gramStart"/>
      <w:r w:rsidRPr="00A36964">
        <w:rPr>
          <w:color w:val="000000"/>
          <w:sz w:val="28"/>
          <w:szCs w:val="28"/>
        </w:rPr>
        <w:t xml:space="preserve">рассказ, лекция,  объяснение,  работа с учебником,  демонстрация картин, кино- и диафильмов и т.д.; </w:t>
      </w:r>
      <w:r w:rsidRPr="00A36964">
        <w:rPr>
          <w:color w:val="000000"/>
          <w:sz w:val="28"/>
          <w:szCs w:val="28"/>
        </w:rPr>
        <w:br/>
        <w:t>б)  репродуктивный:</w:t>
      </w:r>
      <w:proofErr w:type="gramEnd"/>
    </w:p>
    <w:p w:rsidR="00A36964" w:rsidRPr="00A36964" w:rsidRDefault="00A36964" w:rsidP="00A36964">
      <w:pPr>
        <w:shd w:val="clear" w:color="auto" w:fill="FFFFFF"/>
        <w:autoSpaceDE w:val="0"/>
        <w:autoSpaceDN w:val="0"/>
        <w:adjustRightInd w:val="0"/>
        <w:rPr>
          <w:color w:val="000000"/>
          <w:sz w:val="28"/>
          <w:szCs w:val="28"/>
        </w:rPr>
      </w:pPr>
      <w:r w:rsidRPr="00A36964">
        <w:rPr>
          <w:color w:val="000000"/>
          <w:sz w:val="28"/>
          <w:szCs w:val="28"/>
        </w:rPr>
        <w:t xml:space="preserve"> воспроизведение действий по применению знаний на практике, деятельность по алгоритму, программирование; </w:t>
      </w:r>
      <w:r w:rsidRPr="00A36964">
        <w:rPr>
          <w:color w:val="000000"/>
          <w:sz w:val="28"/>
          <w:szCs w:val="28"/>
        </w:rPr>
        <w:br/>
        <w:t xml:space="preserve">в) проблемное изложение изучаемого материала; </w:t>
      </w:r>
      <w:r w:rsidRPr="00A36964">
        <w:rPr>
          <w:color w:val="000000"/>
          <w:sz w:val="28"/>
          <w:szCs w:val="28"/>
        </w:rPr>
        <w:br/>
        <w:t xml:space="preserve">г) частично-поисковый, или эвристический метод; </w:t>
      </w:r>
      <w:r w:rsidRPr="00A36964">
        <w:rPr>
          <w:color w:val="000000"/>
          <w:sz w:val="28"/>
          <w:szCs w:val="28"/>
        </w:rPr>
        <w:br/>
        <w:t xml:space="preserve">д) исследовательский метод, когда учащимся дается познавательная задача, которую они решают самостоятельно, подбирая для этого необходимые методы и пользуясь помощью учителя. </w:t>
      </w:r>
    </w:p>
    <w:p w:rsidR="00A36964" w:rsidRPr="00A36964" w:rsidRDefault="00A36964" w:rsidP="00A36964">
      <w:pPr>
        <w:shd w:val="clear" w:color="auto" w:fill="FFFFFF"/>
        <w:autoSpaceDE w:val="0"/>
        <w:autoSpaceDN w:val="0"/>
        <w:adjustRightInd w:val="0"/>
        <w:rPr>
          <w:color w:val="000000"/>
          <w:sz w:val="28"/>
          <w:szCs w:val="28"/>
        </w:rPr>
      </w:pPr>
    </w:p>
    <w:p w:rsidR="00A36964" w:rsidRPr="00A36964" w:rsidRDefault="00A36964" w:rsidP="00A36964">
      <w:pPr>
        <w:shd w:val="clear" w:color="auto" w:fill="FFFFFF"/>
        <w:autoSpaceDE w:val="0"/>
        <w:autoSpaceDN w:val="0"/>
        <w:adjustRightInd w:val="0"/>
        <w:jc w:val="center"/>
        <w:rPr>
          <w:rFonts w:eastAsia="Calibri"/>
          <w:sz w:val="28"/>
          <w:szCs w:val="28"/>
          <w:lang w:eastAsia="en-US"/>
        </w:rPr>
      </w:pPr>
      <w:r w:rsidRPr="00A36964">
        <w:rPr>
          <w:b/>
          <w:bCs/>
          <w:color w:val="000000"/>
          <w:sz w:val="28"/>
          <w:szCs w:val="28"/>
          <w:lang w:eastAsia="en-US"/>
        </w:rPr>
        <w:t>Формы организации процесса обучения:</w:t>
      </w:r>
    </w:p>
    <w:p w:rsidR="00A36964" w:rsidRPr="00A36964" w:rsidRDefault="00A36964" w:rsidP="00A36964">
      <w:pPr>
        <w:numPr>
          <w:ilvl w:val="0"/>
          <w:numId w:val="9"/>
        </w:numPr>
        <w:spacing w:after="200" w:line="276" w:lineRule="auto"/>
        <w:ind w:left="720"/>
        <w:contextualSpacing/>
        <w:jc w:val="both"/>
        <w:rPr>
          <w:color w:val="000000"/>
          <w:sz w:val="28"/>
          <w:szCs w:val="28"/>
          <w:lang w:eastAsia="en-US"/>
        </w:rPr>
      </w:pPr>
      <w:r w:rsidRPr="00A36964">
        <w:rPr>
          <w:color w:val="000000"/>
          <w:sz w:val="28"/>
          <w:szCs w:val="28"/>
          <w:lang w:eastAsia="en-US"/>
        </w:rPr>
        <w:t xml:space="preserve">Индивидуальная </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 xml:space="preserve">Парная </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Групповая</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 xml:space="preserve">Фронтальная </w:t>
      </w:r>
    </w:p>
    <w:p w:rsidR="00A36964" w:rsidRPr="00A36964" w:rsidRDefault="00A36964" w:rsidP="00A36964">
      <w:pPr>
        <w:spacing w:before="100" w:beforeAutospacing="1" w:after="100" w:afterAutospacing="1"/>
        <w:jc w:val="center"/>
        <w:rPr>
          <w:color w:val="000000"/>
          <w:sz w:val="28"/>
          <w:szCs w:val="28"/>
          <w:lang w:eastAsia="en-US"/>
        </w:rPr>
      </w:pPr>
      <w:r w:rsidRPr="00A36964">
        <w:rPr>
          <w:b/>
          <w:color w:val="000000"/>
          <w:sz w:val="28"/>
          <w:szCs w:val="28"/>
          <w:lang w:eastAsia="en-US"/>
        </w:rPr>
        <w:t>Виды контроля:</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Чтение наизусть</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Творческие работы</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Работы по развитию речи</w:t>
      </w:r>
    </w:p>
    <w:p w:rsidR="00A36964" w:rsidRPr="00A36964" w:rsidRDefault="00A36964" w:rsidP="00A36964">
      <w:pPr>
        <w:numPr>
          <w:ilvl w:val="0"/>
          <w:numId w:val="9"/>
        </w:numPr>
        <w:spacing w:before="100" w:beforeAutospacing="1" w:after="100" w:afterAutospacing="1" w:line="276" w:lineRule="auto"/>
        <w:ind w:left="720"/>
        <w:jc w:val="both"/>
        <w:rPr>
          <w:color w:val="000000"/>
          <w:sz w:val="28"/>
          <w:szCs w:val="28"/>
          <w:lang w:eastAsia="en-US"/>
        </w:rPr>
      </w:pPr>
      <w:r w:rsidRPr="00A36964">
        <w:rPr>
          <w:color w:val="000000"/>
          <w:sz w:val="28"/>
          <w:szCs w:val="28"/>
          <w:lang w:eastAsia="en-US"/>
        </w:rPr>
        <w:t>Проверка навыков чтения</w:t>
      </w:r>
    </w:p>
    <w:p w:rsidR="00A36964" w:rsidRPr="00A36964" w:rsidRDefault="00A36964" w:rsidP="00A36964">
      <w:pPr>
        <w:suppressAutoHyphens/>
        <w:jc w:val="center"/>
        <w:rPr>
          <w:b/>
          <w:lang w:eastAsia="ar-SA"/>
        </w:rPr>
      </w:pPr>
      <w:r w:rsidRPr="00A36964">
        <w:rPr>
          <w:b/>
          <w:lang w:eastAsia="ar-SA"/>
        </w:rPr>
        <w:t>ВИДЫ УЧЕБНОЙ ДЕЯТЕЛЬНОСТИ</w:t>
      </w:r>
    </w:p>
    <w:p w:rsidR="00A36964" w:rsidRPr="00A36964" w:rsidRDefault="00A36964" w:rsidP="00A36964">
      <w:pPr>
        <w:shd w:val="clear" w:color="auto" w:fill="FFFFFF"/>
        <w:jc w:val="both"/>
        <w:rPr>
          <w:i/>
          <w:sz w:val="28"/>
          <w:szCs w:val="28"/>
          <w:u w:val="single"/>
        </w:rPr>
      </w:pPr>
      <w:r w:rsidRPr="00A36964">
        <w:rPr>
          <w:i/>
          <w:sz w:val="28"/>
          <w:szCs w:val="28"/>
          <w:u w:val="single"/>
        </w:rPr>
        <w:t>Виды организации и осуществления учебно-познавательной деятельности:</w:t>
      </w:r>
    </w:p>
    <w:p w:rsidR="00A36964" w:rsidRPr="00A36964" w:rsidRDefault="00A36964" w:rsidP="00A36964">
      <w:pPr>
        <w:numPr>
          <w:ilvl w:val="0"/>
          <w:numId w:val="27"/>
        </w:numPr>
        <w:shd w:val="clear" w:color="auto" w:fill="FFFFFF"/>
        <w:suppressAutoHyphens/>
        <w:jc w:val="both"/>
        <w:rPr>
          <w:color w:val="000000"/>
          <w:spacing w:val="-10"/>
          <w:sz w:val="28"/>
          <w:szCs w:val="28"/>
        </w:rPr>
      </w:pPr>
      <w:r w:rsidRPr="00A36964">
        <w:rPr>
          <w:color w:val="000000"/>
          <w:spacing w:val="-10"/>
          <w:sz w:val="28"/>
          <w:szCs w:val="28"/>
        </w:rPr>
        <w:t>Словесные, наглядные, практические.</w:t>
      </w:r>
    </w:p>
    <w:p w:rsidR="00A36964" w:rsidRPr="00A36964" w:rsidRDefault="00A36964" w:rsidP="00A36964">
      <w:pPr>
        <w:numPr>
          <w:ilvl w:val="0"/>
          <w:numId w:val="28"/>
        </w:numPr>
        <w:shd w:val="clear" w:color="auto" w:fill="FFFFFF"/>
        <w:suppressAutoHyphens/>
        <w:jc w:val="both"/>
        <w:rPr>
          <w:color w:val="000000"/>
          <w:spacing w:val="-10"/>
          <w:sz w:val="28"/>
          <w:szCs w:val="28"/>
        </w:rPr>
      </w:pPr>
      <w:r w:rsidRPr="00A36964">
        <w:rPr>
          <w:color w:val="000000"/>
          <w:spacing w:val="-10"/>
          <w:sz w:val="28"/>
          <w:szCs w:val="28"/>
        </w:rPr>
        <w:t>Индуктивные, дедуктивные.</w:t>
      </w:r>
    </w:p>
    <w:p w:rsidR="00A36964" w:rsidRPr="00A36964" w:rsidRDefault="00A36964" w:rsidP="00A36964">
      <w:pPr>
        <w:numPr>
          <w:ilvl w:val="0"/>
          <w:numId w:val="28"/>
        </w:numPr>
        <w:shd w:val="clear" w:color="auto" w:fill="FFFFFF"/>
        <w:suppressAutoHyphens/>
        <w:jc w:val="both"/>
        <w:rPr>
          <w:color w:val="000000"/>
          <w:spacing w:val="-10"/>
          <w:sz w:val="28"/>
          <w:szCs w:val="28"/>
        </w:rPr>
      </w:pPr>
      <w:r w:rsidRPr="00A36964">
        <w:rPr>
          <w:color w:val="000000"/>
          <w:spacing w:val="-10"/>
          <w:sz w:val="28"/>
          <w:szCs w:val="28"/>
        </w:rPr>
        <w:t>Репродуктивные, проблемно-поисковые.</w:t>
      </w:r>
    </w:p>
    <w:p w:rsidR="00A36964" w:rsidRPr="00A36964" w:rsidRDefault="00A36964" w:rsidP="00A36964">
      <w:pPr>
        <w:shd w:val="clear" w:color="auto" w:fill="FFFFFF"/>
        <w:ind w:left="720"/>
        <w:jc w:val="both"/>
        <w:rPr>
          <w:color w:val="000000"/>
          <w:spacing w:val="-10"/>
          <w:sz w:val="28"/>
          <w:szCs w:val="28"/>
        </w:rPr>
      </w:pPr>
      <w:r w:rsidRPr="00A36964">
        <w:rPr>
          <w:color w:val="000000"/>
          <w:spacing w:val="-10"/>
          <w:sz w:val="28"/>
          <w:szCs w:val="28"/>
        </w:rPr>
        <w:t>.</w:t>
      </w:r>
    </w:p>
    <w:p w:rsidR="00A36964" w:rsidRPr="00A36964" w:rsidRDefault="00A36964" w:rsidP="00A36964">
      <w:pPr>
        <w:shd w:val="clear" w:color="auto" w:fill="FFFFFF"/>
        <w:jc w:val="both"/>
        <w:rPr>
          <w:i/>
          <w:color w:val="000000"/>
          <w:spacing w:val="-10"/>
          <w:sz w:val="28"/>
          <w:szCs w:val="28"/>
          <w:u w:val="single"/>
        </w:rPr>
      </w:pPr>
      <w:r w:rsidRPr="00A36964">
        <w:rPr>
          <w:i/>
          <w:color w:val="000000"/>
          <w:spacing w:val="-10"/>
          <w:sz w:val="28"/>
          <w:szCs w:val="28"/>
          <w:u w:val="single"/>
        </w:rPr>
        <w:t>Виды стимулирования и мотивации учебно-познавательной деятельности:</w:t>
      </w:r>
    </w:p>
    <w:p w:rsidR="00A36964" w:rsidRPr="00A36964" w:rsidRDefault="00A36964" w:rsidP="00A36964">
      <w:pPr>
        <w:numPr>
          <w:ilvl w:val="0"/>
          <w:numId w:val="29"/>
        </w:numPr>
        <w:shd w:val="clear" w:color="auto" w:fill="FFFFFF"/>
        <w:suppressAutoHyphens/>
        <w:jc w:val="both"/>
        <w:rPr>
          <w:color w:val="000000"/>
          <w:spacing w:val="-10"/>
          <w:sz w:val="28"/>
          <w:szCs w:val="28"/>
        </w:rPr>
      </w:pPr>
      <w:r w:rsidRPr="00A36964">
        <w:rPr>
          <w:color w:val="000000"/>
          <w:spacing w:val="-10"/>
          <w:sz w:val="28"/>
          <w:szCs w:val="28"/>
        </w:rPr>
        <w:t>Стимулирование и мотивация интереса к учению.</w:t>
      </w:r>
    </w:p>
    <w:p w:rsidR="00A36964" w:rsidRPr="00A36964" w:rsidRDefault="00A36964" w:rsidP="00A36964">
      <w:pPr>
        <w:numPr>
          <w:ilvl w:val="0"/>
          <w:numId w:val="29"/>
        </w:numPr>
        <w:shd w:val="clear" w:color="auto" w:fill="FFFFFF"/>
        <w:suppressAutoHyphens/>
        <w:jc w:val="both"/>
        <w:rPr>
          <w:color w:val="000000"/>
          <w:spacing w:val="-10"/>
          <w:sz w:val="28"/>
          <w:szCs w:val="28"/>
        </w:rPr>
      </w:pPr>
      <w:r w:rsidRPr="00A36964">
        <w:rPr>
          <w:color w:val="000000"/>
          <w:spacing w:val="-10"/>
          <w:sz w:val="28"/>
          <w:szCs w:val="28"/>
        </w:rPr>
        <w:t>Стимулирование долга и ответственности в учении.</w:t>
      </w:r>
    </w:p>
    <w:p w:rsidR="00A36964" w:rsidRPr="00A36964" w:rsidRDefault="00A36964" w:rsidP="00A36964">
      <w:pPr>
        <w:shd w:val="clear" w:color="auto" w:fill="FFFFFF"/>
        <w:jc w:val="center"/>
        <w:rPr>
          <w:b/>
          <w:color w:val="000000"/>
        </w:rPr>
      </w:pPr>
    </w:p>
    <w:p w:rsidR="00A36964" w:rsidRPr="00A36964" w:rsidRDefault="00A36964" w:rsidP="00A36964">
      <w:pPr>
        <w:shd w:val="clear" w:color="auto" w:fill="FFFFFF"/>
        <w:jc w:val="center"/>
        <w:rPr>
          <w:b/>
          <w:color w:val="000000"/>
        </w:rPr>
      </w:pPr>
      <w:r w:rsidRPr="00A36964">
        <w:rPr>
          <w:b/>
          <w:color w:val="000000"/>
        </w:rPr>
        <w:t>ФОРМЫ КОНТРОЛЯ И ОЦЕНКИ ДОСТИЖЕНИЯ ПЛАНИРУЕМЫХ РЕЗУЛЬТАТОВ</w:t>
      </w:r>
    </w:p>
    <w:p w:rsidR="00A36964" w:rsidRPr="00A36964" w:rsidRDefault="00A36964" w:rsidP="00A36964">
      <w:pPr>
        <w:jc w:val="both"/>
        <w:rPr>
          <w:bCs/>
          <w:i/>
          <w:iCs/>
          <w:color w:val="000000"/>
          <w:sz w:val="28"/>
          <w:szCs w:val="28"/>
        </w:rPr>
      </w:pPr>
      <w:r w:rsidRPr="00A36964">
        <w:rPr>
          <w:bCs/>
          <w:i/>
          <w:iCs/>
          <w:color w:val="000000"/>
          <w:sz w:val="28"/>
          <w:szCs w:val="28"/>
        </w:rPr>
        <w:t>Особенности организации контроля по литературному чтению</w:t>
      </w:r>
    </w:p>
    <w:p w:rsidR="00A36964" w:rsidRPr="00A36964" w:rsidRDefault="00A36964" w:rsidP="00A36964">
      <w:pPr>
        <w:ind w:firstLine="567"/>
        <w:jc w:val="both"/>
        <w:rPr>
          <w:color w:val="000000"/>
          <w:sz w:val="28"/>
          <w:szCs w:val="28"/>
        </w:rPr>
      </w:pPr>
      <w:r w:rsidRPr="00A36964">
        <w:rPr>
          <w:color w:val="000000"/>
          <w:sz w:val="28"/>
          <w:szCs w:val="28"/>
        </w:rPr>
        <w:lastRenderedPageBreak/>
        <w:t xml:space="preserve">В начальной школе проверяются следующие умения и навыки, связанные с </w:t>
      </w:r>
      <w:r w:rsidRPr="00A36964">
        <w:rPr>
          <w:bCs/>
          <w:i/>
          <w:iCs/>
          <w:color w:val="000000"/>
          <w:sz w:val="28"/>
          <w:szCs w:val="28"/>
        </w:rPr>
        <w:t>читательской деятельностью</w:t>
      </w:r>
      <w:r w:rsidRPr="00A36964">
        <w:rPr>
          <w:color w:val="000000"/>
          <w:sz w:val="28"/>
          <w:szCs w:val="28"/>
        </w:rPr>
        <w:t xml:space="preserve">: навык </w:t>
      </w:r>
      <w:r w:rsidRPr="00A36964">
        <w:rPr>
          <w:bCs/>
          <w:i/>
          <w:iCs/>
          <w:color w:val="000000"/>
          <w:sz w:val="28"/>
          <w:szCs w:val="28"/>
        </w:rPr>
        <w:t>осознанного чтения</w:t>
      </w:r>
      <w:r w:rsidRPr="00A36964">
        <w:rPr>
          <w:color w:val="000000"/>
          <w:sz w:val="28"/>
          <w:szCs w:val="28"/>
        </w:rPr>
        <w:t xml:space="preserve"> в определенном темпе (вслух и «про себя»); уме</w:t>
      </w:r>
      <w:r w:rsidRPr="00A36964">
        <w:rPr>
          <w:color w:val="000000"/>
          <w:sz w:val="28"/>
          <w:szCs w:val="28"/>
        </w:rPr>
        <w:softHyphen/>
        <w:t xml:space="preserve">ния </w:t>
      </w:r>
      <w:r w:rsidRPr="00A36964">
        <w:rPr>
          <w:bCs/>
          <w:i/>
          <w:iCs/>
          <w:color w:val="000000"/>
          <w:sz w:val="28"/>
          <w:szCs w:val="28"/>
        </w:rPr>
        <w:t>выразительно читать</w:t>
      </w:r>
      <w:r w:rsidRPr="00A36964">
        <w:rPr>
          <w:color w:val="000000"/>
          <w:sz w:val="28"/>
          <w:szCs w:val="28"/>
        </w:rPr>
        <w:t xml:space="preserve"> и пересказывать текст, учить </w:t>
      </w:r>
      <w:r w:rsidRPr="00A36964">
        <w:rPr>
          <w:bCs/>
          <w:i/>
          <w:iCs/>
          <w:color w:val="000000"/>
          <w:sz w:val="28"/>
          <w:szCs w:val="28"/>
        </w:rPr>
        <w:t>наизусть</w:t>
      </w:r>
      <w:r w:rsidRPr="00A36964">
        <w:rPr>
          <w:color w:val="000000"/>
          <w:sz w:val="28"/>
          <w:szCs w:val="28"/>
        </w:rPr>
        <w:t xml:space="preserve"> стихотворение, прозаи</w:t>
      </w:r>
      <w:r w:rsidRPr="00A36964">
        <w:rPr>
          <w:color w:val="000000"/>
          <w:sz w:val="28"/>
          <w:szCs w:val="28"/>
        </w:rPr>
        <w:softHyphen/>
        <w:t>ческое произведение.</w:t>
      </w:r>
    </w:p>
    <w:p w:rsidR="00A36964" w:rsidRPr="00A36964" w:rsidRDefault="00A36964" w:rsidP="00A36964">
      <w:pPr>
        <w:ind w:firstLine="567"/>
        <w:jc w:val="both"/>
        <w:rPr>
          <w:color w:val="000000"/>
          <w:sz w:val="28"/>
          <w:szCs w:val="28"/>
        </w:rPr>
      </w:pPr>
      <w:r w:rsidRPr="00A36964">
        <w:rPr>
          <w:color w:val="000000"/>
          <w:sz w:val="28"/>
          <w:szCs w:val="28"/>
        </w:rPr>
        <w:t xml:space="preserve">При проверке умения </w:t>
      </w:r>
      <w:r w:rsidRPr="00A36964">
        <w:rPr>
          <w:bCs/>
          <w:i/>
          <w:iCs/>
          <w:color w:val="000000"/>
          <w:sz w:val="28"/>
          <w:szCs w:val="28"/>
        </w:rPr>
        <w:t>пересказывать</w:t>
      </w:r>
      <w:r w:rsidRPr="00A36964">
        <w:rPr>
          <w:color w:val="000000"/>
          <w:sz w:val="28"/>
          <w:szCs w:val="28"/>
        </w:rPr>
        <w:t xml:space="preserve"> те</w:t>
      </w:r>
      <w:proofErr w:type="gramStart"/>
      <w:r w:rsidRPr="00A36964">
        <w:rPr>
          <w:color w:val="000000"/>
          <w:sz w:val="28"/>
          <w:szCs w:val="28"/>
        </w:rPr>
        <w:t>кст пр</w:t>
      </w:r>
      <w:proofErr w:type="gramEnd"/>
      <w:r w:rsidRPr="00A36964">
        <w:rPr>
          <w:color w:val="000000"/>
          <w:sz w:val="28"/>
          <w:szCs w:val="28"/>
        </w:rPr>
        <w:t>оизведения особое внимание уделяется пра</w:t>
      </w:r>
      <w:r w:rsidRPr="00A36964">
        <w:rPr>
          <w:color w:val="000000"/>
          <w:sz w:val="28"/>
          <w:szCs w:val="28"/>
        </w:rPr>
        <w:softHyphen/>
        <w:t>вильности передачи основного содержания текс</w:t>
      </w:r>
      <w:r w:rsidRPr="00A36964">
        <w:rPr>
          <w:color w:val="000000"/>
          <w:sz w:val="28"/>
          <w:szCs w:val="28"/>
        </w:rPr>
        <w:softHyphen/>
        <w:t>та, последовательности и полноте развития сюже</w:t>
      </w:r>
      <w:r w:rsidRPr="00A36964">
        <w:rPr>
          <w:color w:val="000000"/>
          <w:sz w:val="28"/>
          <w:szCs w:val="28"/>
        </w:rPr>
        <w:softHyphen/>
        <w:t>та, выразительности при характеристике образов.</w:t>
      </w:r>
    </w:p>
    <w:p w:rsidR="00A36964" w:rsidRPr="00A36964" w:rsidRDefault="00A36964" w:rsidP="00A36964">
      <w:pPr>
        <w:ind w:firstLine="567"/>
        <w:jc w:val="both"/>
        <w:rPr>
          <w:color w:val="000000"/>
          <w:sz w:val="28"/>
          <w:szCs w:val="28"/>
        </w:rPr>
      </w:pPr>
      <w:r w:rsidRPr="00A36964">
        <w:rPr>
          <w:color w:val="000000"/>
          <w:sz w:val="28"/>
          <w:szCs w:val="28"/>
        </w:rPr>
        <w:t xml:space="preserve">Кроме </w:t>
      </w:r>
      <w:r w:rsidRPr="00A36964">
        <w:rPr>
          <w:bCs/>
          <w:i/>
          <w:iCs/>
          <w:color w:val="000000"/>
          <w:sz w:val="28"/>
          <w:szCs w:val="28"/>
        </w:rPr>
        <w:t>техники чтения</w:t>
      </w:r>
      <w:r w:rsidRPr="00A36964">
        <w:rPr>
          <w:color w:val="000000"/>
          <w:sz w:val="28"/>
          <w:szCs w:val="28"/>
        </w:rPr>
        <w:t xml:space="preserve"> учитель контроли</w:t>
      </w:r>
      <w:r w:rsidRPr="00A36964">
        <w:rPr>
          <w:color w:val="000000"/>
          <w:sz w:val="28"/>
          <w:szCs w:val="28"/>
        </w:rPr>
        <w:softHyphen/>
        <w:t>рует и собственно читательскую деятельность школьника: умение ориентироваться в книге, знание литературных произведений, их жан</w:t>
      </w:r>
      <w:r w:rsidRPr="00A36964">
        <w:rPr>
          <w:color w:val="000000"/>
          <w:sz w:val="28"/>
          <w:szCs w:val="28"/>
        </w:rPr>
        <w:softHyphen/>
        <w:t>ров и особенностей, знание имен детских пи</w:t>
      </w:r>
      <w:r w:rsidRPr="00A36964">
        <w:rPr>
          <w:color w:val="000000"/>
          <w:sz w:val="28"/>
          <w:szCs w:val="28"/>
        </w:rPr>
        <w:softHyphen/>
        <w:t>сателей и поэтов и их жанровые приоритеты (писал сказки, стихи о природе и т.п.).</w:t>
      </w:r>
    </w:p>
    <w:p w:rsidR="00A36964" w:rsidRPr="00A36964" w:rsidRDefault="00A36964" w:rsidP="00A36964">
      <w:pPr>
        <w:ind w:firstLine="567"/>
        <w:jc w:val="both"/>
        <w:rPr>
          <w:color w:val="000000"/>
          <w:sz w:val="28"/>
          <w:szCs w:val="28"/>
        </w:rPr>
      </w:pPr>
      <w:r w:rsidRPr="00A36964">
        <w:rPr>
          <w:b/>
          <w:bCs/>
          <w:iCs/>
          <w:color w:val="000000"/>
          <w:sz w:val="28"/>
          <w:szCs w:val="28"/>
        </w:rPr>
        <w:t>Текущий контроль</w:t>
      </w:r>
      <w:r w:rsidRPr="00A36964">
        <w:rPr>
          <w:color w:val="000000"/>
          <w:sz w:val="28"/>
          <w:szCs w:val="28"/>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A36964">
        <w:rPr>
          <w:color w:val="000000"/>
          <w:sz w:val="28"/>
          <w:szCs w:val="28"/>
        </w:rPr>
        <w:softHyphen/>
        <w:t>изусть или с листа. Осуществляется на матери</w:t>
      </w:r>
      <w:r w:rsidRPr="00A36964">
        <w:rPr>
          <w:color w:val="000000"/>
          <w:sz w:val="28"/>
          <w:szCs w:val="28"/>
        </w:rPr>
        <w:softHyphen/>
        <w:t>але изучаемых программных произведений в основном в устной форме. Возможны и письменные работы - небольшие по объему (отве</w:t>
      </w:r>
      <w:r w:rsidRPr="00A36964">
        <w:rPr>
          <w:color w:val="000000"/>
          <w:sz w:val="28"/>
          <w:szCs w:val="28"/>
        </w:rPr>
        <w:softHyphen/>
        <w:t>ты на вопросы, описание героя или события), а также самостоятельные работы с книгой, ил</w:t>
      </w:r>
      <w:r w:rsidRPr="00A36964">
        <w:rPr>
          <w:color w:val="000000"/>
          <w:sz w:val="28"/>
          <w:szCs w:val="28"/>
        </w:rPr>
        <w:softHyphen/>
        <w:t xml:space="preserve">люстрациями и оглавлением. </w:t>
      </w:r>
    </w:p>
    <w:p w:rsidR="00A36964" w:rsidRPr="00A36964" w:rsidRDefault="00A36964" w:rsidP="00A36964">
      <w:pPr>
        <w:ind w:firstLine="567"/>
        <w:jc w:val="both"/>
        <w:rPr>
          <w:color w:val="000000"/>
          <w:sz w:val="28"/>
          <w:szCs w:val="28"/>
        </w:rPr>
      </w:pPr>
      <w:r w:rsidRPr="00A36964">
        <w:rPr>
          <w:b/>
          <w:bCs/>
          <w:iCs/>
          <w:color w:val="000000"/>
          <w:sz w:val="28"/>
          <w:szCs w:val="28"/>
        </w:rPr>
        <w:t>Тематический контроль</w:t>
      </w:r>
      <w:r w:rsidRPr="00A36964">
        <w:rPr>
          <w:color w:val="000000"/>
          <w:sz w:val="28"/>
          <w:szCs w:val="28"/>
        </w:rPr>
        <w:t xml:space="preserve"> проводится после изучения определенной темы и может прохо</w:t>
      </w:r>
      <w:r w:rsidRPr="00A36964">
        <w:rPr>
          <w:color w:val="000000"/>
          <w:sz w:val="28"/>
          <w:szCs w:val="28"/>
        </w:rPr>
        <w:softHyphen/>
        <w:t>дить как в устной, так и в письменной форме. Письменная работа также может быть прове</w:t>
      </w:r>
      <w:r w:rsidRPr="00A36964">
        <w:rPr>
          <w:color w:val="000000"/>
          <w:sz w:val="28"/>
          <w:szCs w:val="28"/>
        </w:rPr>
        <w:softHyphen/>
        <w:t xml:space="preserve">дена в виде тестовых заданий, построенных с учетом предмета чтения. </w:t>
      </w:r>
    </w:p>
    <w:p w:rsidR="00A36964" w:rsidRPr="00A36964" w:rsidRDefault="00A36964" w:rsidP="00A36964">
      <w:pPr>
        <w:ind w:firstLine="567"/>
        <w:jc w:val="both"/>
        <w:rPr>
          <w:color w:val="000000"/>
          <w:sz w:val="28"/>
          <w:szCs w:val="28"/>
        </w:rPr>
      </w:pPr>
      <w:r w:rsidRPr="00A36964">
        <w:rPr>
          <w:b/>
          <w:bCs/>
          <w:iCs/>
          <w:color w:val="000000"/>
          <w:sz w:val="28"/>
          <w:szCs w:val="28"/>
        </w:rPr>
        <w:t>Итоговый контроль</w:t>
      </w:r>
      <w:r w:rsidRPr="00A36964">
        <w:rPr>
          <w:color w:val="000000"/>
          <w:sz w:val="28"/>
          <w:szCs w:val="28"/>
        </w:rPr>
        <w:t xml:space="preserve"> по проверке чтения вслух проводится индивидуально. Для проверки подбираются доступные по лексике и содержа</w:t>
      </w:r>
      <w:r w:rsidRPr="00A36964">
        <w:rPr>
          <w:color w:val="000000"/>
          <w:sz w:val="28"/>
          <w:szCs w:val="28"/>
        </w:rPr>
        <w:softHyphen/>
        <w:t>нию незнакомые тексты. При выборе текста осу</w:t>
      </w:r>
      <w:r w:rsidRPr="00A36964">
        <w:rPr>
          <w:color w:val="000000"/>
          <w:sz w:val="28"/>
          <w:szCs w:val="28"/>
        </w:rPr>
        <w:softHyphen/>
        <w:t>ществляется подсчет количества слов (слово «средней» длины равно 6 знакам, к знакам отно</w:t>
      </w:r>
      <w:r w:rsidRPr="00A36964">
        <w:rPr>
          <w:color w:val="000000"/>
          <w:sz w:val="28"/>
          <w:szCs w:val="28"/>
        </w:rPr>
        <w:softHyphen/>
        <w:t>сят как букву, так и пробел между словами). Для проверки понимания текста учитель задает по</w:t>
      </w:r>
      <w:r w:rsidRPr="00A36964">
        <w:rPr>
          <w:color w:val="000000"/>
          <w:sz w:val="28"/>
          <w:szCs w:val="28"/>
        </w:rPr>
        <w:softHyphen/>
        <w:t>сле чтения вопросы. Проверка навыка чтения «про себя» проводится фронтально или группа</w:t>
      </w:r>
      <w:r w:rsidRPr="00A36964">
        <w:rPr>
          <w:color w:val="000000"/>
          <w:sz w:val="28"/>
          <w:szCs w:val="28"/>
        </w:rPr>
        <w:softHyphen/>
        <w:t>ми. Для проверки учитель заготавливает инди</w:t>
      </w:r>
      <w:r w:rsidRPr="00A36964">
        <w:rPr>
          <w:color w:val="000000"/>
          <w:sz w:val="28"/>
          <w:szCs w:val="28"/>
        </w:rPr>
        <w:softHyphen/>
        <w:t>видуальные карточки, которые получает каж</w:t>
      </w:r>
      <w:r w:rsidRPr="00A36964">
        <w:rPr>
          <w:color w:val="000000"/>
          <w:sz w:val="28"/>
          <w:szCs w:val="28"/>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A36964" w:rsidRPr="00A36964" w:rsidRDefault="00A36964" w:rsidP="00A36964">
      <w:pPr>
        <w:shd w:val="clear" w:color="auto" w:fill="FFFFFF"/>
        <w:autoSpaceDE w:val="0"/>
        <w:ind w:firstLine="284"/>
        <w:jc w:val="both"/>
        <w:rPr>
          <w:b/>
          <w:color w:val="000000"/>
          <w:sz w:val="28"/>
          <w:szCs w:val="28"/>
        </w:rPr>
      </w:pPr>
      <w:r w:rsidRPr="00A36964">
        <w:rPr>
          <w:b/>
          <w:color w:val="000000"/>
          <w:sz w:val="28"/>
          <w:szCs w:val="28"/>
        </w:rPr>
        <w:t xml:space="preserve">По окончании 3  класса </w:t>
      </w:r>
      <w:proofErr w:type="gramStart"/>
      <w:r w:rsidRPr="00A36964">
        <w:rPr>
          <w:b/>
          <w:color w:val="000000"/>
          <w:sz w:val="28"/>
          <w:szCs w:val="28"/>
        </w:rPr>
        <w:t>обучающиеся</w:t>
      </w:r>
      <w:proofErr w:type="gramEnd"/>
      <w:r w:rsidRPr="00A36964">
        <w:rPr>
          <w:b/>
          <w:color w:val="000000"/>
          <w:sz w:val="28"/>
          <w:szCs w:val="28"/>
        </w:rPr>
        <w:t xml:space="preserve">  должны:</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бегло, выразительно читать текст;</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выработать умение ускоренно читать произведение за счёт отработки приёмов целостного и точного восприятия слова, быстроты понимания прочитанного (скорость чтения не менее 70 слов в минуту);</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улавливать главную мысль произведения, логику пове</w:t>
      </w:r>
      <w:r w:rsidRPr="00A36964">
        <w:rPr>
          <w:color w:val="000000"/>
          <w:sz w:val="28"/>
          <w:szCs w:val="28"/>
        </w:rPr>
        <w:softHyphen/>
        <w:t>ствования, смысловые и интонационные связи в тексте;</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lastRenderedPageBreak/>
        <w:t>—  составлять план прочитанного произведения и краткий пересказ его содержания;</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устно рисовать картины к прочитанным произведениям;</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описывать устно содержание репродукций картин извест</w:t>
      </w:r>
      <w:r w:rsidRPr="00A36964">
        <w:rPr>
          <w:color w:val="000000"/>
          <w:sz w:val="28"/>
          <w:szCs w:val="28"/>
        </w:rPr>
        <w:softHyphen/>
        <w:t>ных художников и сопоставлять их с прочитанными художе</w:t>
      </w:r>
      <w:r w:rsidRPr="00A36964">
        <w:rPr>
          <w:color w:val="000000"/>
          <w:sz w:val="28"/>
          <w:szCs w:val="28"/>
        </w:rPr>
        <w:softHyphen/>
        <w:t>ственными текстами;</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самостоятельно знакомиться с книгой, опираясь на фа</w:t>
      </w:r>
      <w:r w:rsidRPr="00A36964">
        <w:rPr>
          <w:color w:val="000000"/>
          <w:sz w:val="28"/>
          <w:szCs w:val="28"/>
        </w:rPr>
        <w:softHyphen/>
        <w:t>милию автора, название книги и иллюстрации к ней;</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научиться ориентироваться в мире книг по предложенно</w:t>
      </w:r>
      <w:r w:rsidRPr="00A36964">
        <w:rPr>
          <w:color w:val="000000"/>
          <w:sz w:val="28"/>
          <w:szCs w:val="28"/>
        </w:rPr>
        <w:softHyphen/>
        <w:t>му учителем списку.</w:t>
      </w:r>
    </w:p>
    <w:p w:rsidR="00A36964" w:rsidRPr="00A36964" w:rsidRDefault="00A36964" w:rsidP="00A36964">
      <w:pPr>
        <w:shd w:val="clear" w:color="auto" w:fill="FFFFFF"/>
        <w:autoSpaceDE w:val="0"/>
        <w:ind w:firstLine="284"/>
        <w:jc w:val="both"/>
        <w:rPr>
          <w:color w:val="000000"/>
          <w:sz w:val="28"/>
          <w:szCs w:val="28"/>
        </w:rPr>
      </w:pPr>
      <w:r w:rsidRPr="00A36964">
        <w:rPr>
          <w:color w:val="000000"/>
          <w:sz w:val="28"/>
          <w:szCs w:val="28"/>
        </w:rPr>
        <w:t>—  уметь полноценно слушать: осознанно и полно воспри</w:t>
      </w:r>
      <w:r w:rsidRPr="00A36964">
        <w:rPr>
          <w:color w:val="000000"/>
          <w:sz w:val="28"/>
          <w:szCs w:val="28"/>
        </w:rPr>
        <w:softHyphen/>
        <w:t>нимать содержание читаемого учителем или одноклассником произведения, устного ответа товарища, т. е. быстро схватывать, о чём идёт речь в его ответе, с чего он начал отвечать, о чём продолжил ответ, какими фактами и другими доказательствами оперирует, как и чем завершил свой ответ;</w:t>
      </w:r>
    </w:p>
    <w:p w:rsidR="00A36964" w:rsidRPr="00A36964" w:rsidRDefault="00A36964" w:rsidP="00A36964">
      <w:pPr>
        <w:ind w:firstLine="284"/>
        <w:jc w:val="both"/>
        <w:rPr>
          <w:color w:val="000000"/>
          <w:sz w:val="28"/>
          <w:szCs w:val="28"/>
        </w:rPr>
      </w:pPr>
      <w:r w:rsidRPr="00A36964">
        <w:rPr>
          <w:color w:val="000000"/>
          <w:sz w:val="28"/>
          <w:szCs w:val="28"/>
        </w:rPr>
        <w:t>—  давать реальную самооценку выполнения любой проде</w:t>
      </w:r>
      <w:r w:rsidRPr="00A36964">
        <w:rPr>
          <w:color w:val="000000"/>
          <w:sz w:val="28"/>
          <w:szCs w:val="28"/>
        </w:rPr>
        <w:softHyphen/>
        <w:t xml:space="preserve">ланной работы, учебного задания. </w:t>
      </w:r>
    </w:p>
    <w:p w:rsidR="00A36964" w:rsidRPr="00A36964" w:rsidRDefault="00A36964" w:rsidP="00A36964">
      <w:pPr>
        <w:jc w:val="center"/>
        <w:rPr>
          <w:b/>
          <w:bCs/>
          <w:color w:val="000000"/>
        </w:rPr>
      </w:pPr>
    </w:p>
    <w:p w:rsidR="00A36964" w:rsidRPr="00A36964" w:rsidRDefault="00A36964" w:rsidP="00A36964">
      <w:pPr>
        <w:jc w:val="center"/>
        <w:rPr>
          <w:b/>
          <w:bCs/>
          <w:color w:val="000000"/>
        </w:rPr>
      </w:pPr>
      <w:r w:rsidRPr="00A36964">
        <w:rPr>
          <w:b/>
          <w:bCs/>
          <w:color w:val="000000"/>
        </w:rPr>
        <w:t>КРИТЕРИИ И НОРМЫ ОЦЕНКИ ЗНАНИЙ ОБУЧАЮЩИХСЯ</w:t>
      </w:r>
    </w:p>
    <w:p w:rsidR="00A36964" w:rsidRPr="00A36964" w:rsidRDefault="00A36964" w:rsidP="00A36964">
      <w:pPr>
        <w:shd w:val="clear" w:color="auto" w:fill="FFFFFF"/>
        <w:jc w:val="center"/>
        <w:rPr>
          <w:b/>
          <w:bCs/>
          <w:iCs/>
          <w:color w:val="000000"/>
          <w:sz w:val="28"/>
          <w:szCs w:val="28"/>
        </w:rPr>
      </w:pPr>
      <w:r w:rsidRPr="00A36964">
        <w:rPr>
          <w:b/>
          <w:bCs/>
          <w:iCs/>
          <w:color w:val="000000"/>
          <w:sz w:val="28"/>
          <w:szCs w:val="28"/>
        </w:rPr>
        <w:t>Характеристика словесной оценки (оценочное суждение)</w:t>
      </w:r>
    </w:p>
    <w:p w:rsidR="00A36964" w:rsidRPr="00A36964" w:rsidRDefault="00A36964" w:rsidP="00A36964">
      <w:pPr>
        <w:shd w:val="clear" w:color="auto" w:fill="FFFFFF"/>
        <w:suppressAutoHyphens/>
        <w:ind w:firstLine="567"/>
        <w:jc w:val="both"/>
        <w:rPr>
          <w:rFonts w:eastAsia="Calibri"/>
          <w:color w:val="000000"/>
          <w:sz w:val="28"/>
          <w:szCs w:val="28"/>
          <w:lang w:eastAsia="ar-SA"/>
        </w:rPr>
      </w:pPr>
      <w:r w:rsidRPr="00A36964">
        <w:rPr>
          <w:rFonts w:eastAsia="Calibri"/>
          <w:color w:val="000000"/>
          <w:sz w:val="28"/>
          <w:szCs w:val="28"/>
          <w:lang w:eastAsia="ar-SA"/>
        </w:rPr>
        <w:t>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A36964" w:rsidRPr="00A36964" w:rsidRDefault="00A36964" w:rsidP="00A36964">
      <w:pPr>
        <w:shd w:val="clear" w:color="auto" w:fill="FFFFFF"/>
        <w:suppressAutoHyphens/>
        <w:ind w:firstLine="567"/>
        <w:jc w:val="both"/>
        <w:rPr>
          <w:rFonts w:eastAsia="Calibri"/>
          <w:color w:val="000000"/>
          <w:sz w:val="28"/>
          <w:szCs w:val="28"/>
          <w:lang w:eastAsia="ar-SA"/>
        </w:rPr>
      </w:pPr>
      <w:r w:rsidRPr="00A36964">
        <w:rPr>
          <w:rFonts w:eastAsia="Calibri"/>
          <w:color w:val="000000"/>
          <w:sz w:val="28"/>
          <w:szCs w:val="28"/>
          <w:lang w:eastAsia="ar-SA"/>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A36964" w:rsidRPr="00A36964" w:rsidRDefault="00A36964" w:rsidP="00A36964">
      <w:pPr>
        <w:jc w:val="both"/>
        <w:rPr>
          <w:i/>
          <w:iCs/>
          <w:color w:val="000000"/>
          <w:sz w:val="28"/>
          <w:szCs w:val="28"/>
        </w:rPr>
      </w:pPr>
      <w:r w:rsidRPr="00A36964">
        <w:rPr>
          <w:i/>
          <w:iCs/>
          <w:color w:val="000000"/>
          <w:sz w:val="28"/>
          <w:szCs w:val="28"/>
        </w:rPr>
        <w:t>3-й класс</w:t>
      </w:r>
    </w:p>
    <w:p w:rsidR="00A36964" w:rsidRPr="00A36964" w:rsidRDefault="00A36964" w:rsidP="00A36964">
      <w:pPr>
        <w:jc w:val="both"/>
        <w:rPr>
          <w:color w:val="000000"/>
          <w:sz w:val="28"/>
          <w:szCs w:val="28"/>
        </w:rPr>
      </w:pPr>
      <w:r w:rsidRPr="00A36964">
        <w:rPr>
          <w:color w:val="000000"/>
          <w:sz w:val="28"/>
          <w:szCs w:val="28"/>
        </w:rPr>
        <w:t>Правильное, осознанное, достаточно беглое и выразительное чтение целыми словами про себя и вслух. Выбор интонации, соответствующей строению предложений, а также тона, темпа, громкости, логического ударения.</w:t>
      </w:r>
    </w:p>
    <w:p w:rsidR="00A36964" w:rsidRPr="00A36964" w:rsidRDefault="00A36964" w:rsidP="00A36964">
      <w:pPr>
        <w:shd w:val="clear" w:color="auto" w:fill="FFFFFF"/>
        <w:tabs>
          <w:tab w:val="left" w:pos="0"/>
        </w:tabs>
        <w:ind w:right="2"/>
        <w:jc w:val="center"/>
        <w:rPr>
          <w:b/>
          <w:bCs/>
          <w:iCs/>
          <w:color w:val="000000"/>
        </w:rPr>
      </w:pPr>
    </w:p>
    <w:p w:rsidR="00A36964" w:rsidRPr="00A36964" w:rsidRDefault="00A36964" w:rsidP="00A36964">
      <w:pPr>
        <w:shd w:val="clear" w:color="auto" w:fill="FFFFFF"/>
        <w:tabs>
          <w:tab w:val="left" w:pos="0"/>
        </w:tabs>
        <w:ind w:right="2"/>
        <w:jc w:val="both"/>
        <w:rPr>
          <w:b/>
          <w:bCs/>
          <w:iCs/>
          <w:color w:val="000000"/>
          <w:sz w:val="28"/>
          <w:szCs w:val="28"/>
        </w:rPr>
      </w:pPr>
      <w:r w:rsidRPr="00A36964">
        <w:rPr>
          <w:b/>
          <w:bCs/>
          <w:iCs/>
          <w:color w:val="000000"/>
          <w:sz w:val="28"/>
          <w:szCs w:val="28"/>
        </w:rPr>
        <w:t>Классификация ошибок и недочетов,</w:t>
      </w:r>
      <w:r w:rsidRPr="00A36964">
        <w:rPr>
          <w:sz w:val="28"/>
          <w:szCs w:val="28"/>
        </w:rPr>
        <w:t xml:space="preserve"> </w:t>
      </w:r>
      <w:r w:rsidRPr="00A36964">
        <w:rPr>
          <w:b/>
          <w:bCs/>
          <w:iCs/>
          <w:color w:val="000000"/>
          <w:sz w:val="28"/>
          <w:szCs w:val="28"/>
        </w:rPr>
        <w:t>влияющих на снижение оценки</w:t>
      </w:r>
    </w:p>
    <w:p w:rsidR="00A36964" w:rsidRPr="00A36964" w:rsidRDefault="00A36964" w:rsidP="00A36964">
      <w:pPr>
        <w:shd w:val="clear" w:color="auto" w:fill="FFFFFF"/>
        <w:jc w:val="both"/>
        <w:rPr>
          <w:b/>
          <w:bCs/>
          <w:i/>
          <w:iCs/>
          <w:color w:val="000000"/>
          <w:sz w:val="28"/>
          <w:szCs w:val="28"/>
        </w:rPr>
      </w:pPr>
      <w:r w:rsidRPr="00A36964">
        <w:rPr>
          <w:b/>
          <w:bCs/>
          <w:i/>
          <w:iCs/>
          <w:color w:val="000000"/>
          <w:sz w:val="28"/>
          <w:szCs w:val="28"/>
        </w:rPr>
        <w:t>Ошибки:</w:t>
      </w:r>
    </w:p>
    <w:p w:rsidR="00A36964" w:rsidRPr="00A36964" w:rsidRDefault="00A36964" w:rsidP="00A36964">
      <w:pPr>
        <w:numPr>
          <w:ilvl w:val="0"/>
          <w:numId w:val="30"/>
        </w:numPr>
        <w:shd w:val="clear" w:color="auto" w:fill="FFFFFF"/>
        <w:tabs>
          <w:tab w:val="left" w:pos="360"/>
        </w:tabs>
        <w:suppressAutoHyphens/>
        <w:ind w:left="360"/>
        <w:jc w:val="both"/>
        <w:rPr>
          <w:color w:val="000000"/>
          <w:sz w:val="28"/>
          <w:szCs w:val="28"/>
        </w:rPr>
      </w:pPr>
      <w:r w:rsidRPr="00A36964">
        <w:rPr>
          <w:color w:val="000000"/>
          <w:sz w:val="28"/>
          <w:szCs w:val="28"/>
        </w:rPr>
        <w:t>искажения читаемых слов (замена, перестановка, пропуски или добавления букв, слогов, слов);</w:t>
      </w:r>
    </w:p>
    <w:p w:rsidR="00A36964" w:rsidRPr="00A36964" w:rsidRDefault="00A36964" w:rsidP="00A36964">
      <w:pPr>
        <w:numPr>
          <w:ilvl w:val="0"/>
          <w:numId w:val="30"/>
        </w:numPr>
        <w:shd w:val="clear" w:color="auto" w:fill="FFFFFF"/>
        <w:tabs>
          <w:tab w:val="left" w:pos="360"/>
        </w:tabs>
        <w:suppressAutoHyphens/>
        <w:spacing w:before="2"/>
        <w:ind w:left="360"/>
        <w:jc w:val="both"/>
        <w:rPr>
          <w:color w:val="000000"/>
          <w:sz w:val="28"/>
          <w:szCs w:val="28"/>
        </w:rPr>
      </w:pPr>
      <w:r w:rsidRPr="00A36964">
        <w:rPr>
          <w:color w:val="000000"/>
          <w:sz w:val="28"/>
          <w:szCs w:val="28"/>
        </w:rPr>
        <w:t>неправильная постановка ударений (более 2);</w:t>
      </w:r>
    </w:p>
    <w:p w:rsidR="00A36964" w:rsidRPr="00A36964" w:rsidRDefault="00A36964" w:rsidP="00A36964">
      <w:pPr>
        <w:numPr>
          <w:ilvl w:val="0"/>
          <w:numId w:val="30"/>
        </w:numPr>
        <w:shd w:val="clear" w:color="auto" w:fill="FFFFFF"/>
        <w:tabs>
          <w:tab w:val="left" w:pos="360"/>
        </w:tabs>
        <w:suppressAutoHyphens/>
        <w:ind w:left="360"/>
        <w:jc w:val="both"/>
        <w:rPr>
          <w:color w:val="000000"/>
          <w:sz w:val="28"/>
          <w:szCs w:val="28"/>
        </w:rPr>
      </w:pPr>
      <w:r w:rsidRPr="00A36964">
        <w:rPr>
          <w:color w:val="000000"/>
          <w:sz w:val="28"/>
          <w:szCs w:val="28"/>
        </w:rPr>
        <w:t>чтение всего текста без смысловых пауз, нарушение темпа и четкости произношения слов при чтении вслух;</w:t>
      </w:r>
    </w:p>
    <w:p w:rsidR="00A36964" w:rsidRPr="00A36964" w:rsidRDefault="00A36964" w:rsidP="00A36964">
      <w:pPr>
        <w:numPr>
          <w:ilvl w:val="0"/>
          <w:numId w:val="30"/>
        </w:numPr>
        <w:shd w:val="clear" w:color="auto" w:fill="FFFFFF"/>
        <w:tabs>
          <w:tab w:val="left" w:pos="360"/>
        </w:tabs>
        <w:suppressAutoHyphens/>
        <w:spacing w:before="2"/>
        <w:ind w:left="360"/>
        <w:jc w:val="both"/>
        <w:rPr>
          <w:color w:val="000000"/>
          <w:sz w:val="28"/>
          <w:szCs w:val="28"/>
        </w:rPr>
      </w:pPr>
      <w:r w:rsidRPr="00A36964">
        <w:rPr>
          <w:color w:val="000000"/>
          <w:sz w:val="28"/>
          <w:szCs w:val="28"/>
        </w:rPr>
        <w:t>непонимание общего смысла прочитанного текста за установленное время чтения;</w:t>
      </w:r>
    </w:p>
    <w:p w:rsidR="00A36964" w:rsidRPr="00A36964" w:rsidRDefault="00A36964" w:rsidP="00A36964">
      <w:pPr>
        <w:numPr>
          <w:ilvl w:val="0"/>
          <w:numId w:val="30"/>
        </w:numPr>
        <w:shd w:val="clear" w:color="auto" w:fill="FFFFFF"/>
        <w:tabs>
          <w:tab w:val="left" w:pos="360"/>
        </w:tabs>
        <w:suppressAutoHyphens/>
        <w:ind w:left="360"/>
        <w:jc w:val="both"/>
        <w:rPr>
          <w:color w:val="000000"/>
          <w:sz w:val="28"/>
          <w:szCs w:val="28"/>
        </w:rPr>
      </w:pPr>
      <w:r w:rsidRPr="00A36964">
        <w:rPr>
          <w:color w:val="000000"/>
          <w:sz w:val="28"/>
          <w:szCs w:val="28"/>
        </w:rPr>
        <w:t>неправильные ответы на вопросы по содержанию текста;</w:t>
      </w:r>
    </w:p>
    <w:p w:rsidR="00A36964" w:rsidRPr="00A36964" w:rsidRDefault="00A36964" w:rsidP="00A36964">
      <w:pPr>
        <w:numPr>
          <w:ilvl w:val="0"/>
          <w:numId w:val="30"/>
        </w:numPr>
        <w:shd w:val="clear" w:color="auto" w:fill="FFFFFF"/>
        <w:tabs>
          <w:tab w:val="left" w:pos="360"/>
        </w:tabs>
        <w:suppressAutoHyphens/>
        <w:ind w:left="360"/>
        <w:jc w:val="both"/>
        <w:rPr>
          <w:color w:val="000000"/>
          <w:sz w:val="28"/>
          <w:szCs w:val="28"/>
        </w:rPr>
      </w:pPr>
      <w:r w:rsidRPr="00A36964">
        <w:rPr>
          <w:color w:val="000000"/>
          <w:sz w:val="28"/>
          <w:szCs w:val="28"/>
        </w:rPr>
        <w:lastRenderedPageBreak/>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A36964" w:rsidRPr="00A36964" w:rsidRDefault="00A36964" w:rsidP="00A36964">
      <w:pPr>
        <w:numPr>
          <w:ilvl w:val="0"/>
          <w:numId w:val="30"/>
        </w:numPr>
        <w:tabs>
          <w:tab w:val="left" w:pos="360"/>
        </w:tabs>
        <w:suppressAutoHyphens/>
        <w:ind w:left="360"/>
        <w:jc w:val="both"/>
        <w:rPr>
          <w:color w:val="000000"/>
          <w:sz w:val="28"/>
          <w:szCs w:val="28"/>
        </w:rPr>
      </w:pPr>
      <w:r w:rsidRPr="00A36964">
        <w:rPr>
          <w:color w:val="000000"/>
          <w:sz w:val="28"/>
          <w:szCs w:val="28"/>
        </w:rPr>
        <w:t>нарушение при пересказе последовательности событий в произведении;</w:t>
      </w:r>
    </w:p>
    <w:p w:rsidR="00A36964" w:rsidRPr="00A36964" w:rsidRDefault="00A36964" w:rsidP="00A36964">
      <w:pPr>
        <w:numPr>
          <w:ilvl w:val="0"/>
          <w:numId w:val="30"/>
        </w:numPr>
        <w:shd w:val="clear" w:color="auto" w:fill="FFFFFF"/>
        <w:tabs>
          <w:tab w:val="left" w:pos="360"/>
        </w:tabs>
        <w:suppressAutoHyphens/>
        <w:spacing w:before="14"/>
        <w:ind w:left="360"/>
        <w:jc w:val="both"/>
        <w:rPr>
          <w:color w:val="000000"/>
          <w:sz w:val="28"/>
          <w:szCs w:val="28"/>
        </w:rPr>
      </w:pPr>
      <w:r w:rsidRPr="00A36964">
        <w:rPr>
          <w:color w:val="000000"/>
          <w:sz w:val="28"/>
          <w:szCs w:val="28"/>
        </w:rPr>
        <w:t>нетвердое знание наизусть подготовленного текста;</w:t>
      </w:r>
    </w:p>
    <w:p w:rsidR="00A36964" w:rsidRPr="00A36964" w:rsidRDefault="00A36964" w:rsidP="00A36964">
      <w:pPr>
        <w:numPr>
          <w:ilvl w:val="0"/>
          <w:numId w:val="30"/>
        </w:numPr>
        <w:shd w:val="clear" w:color="auto" w:fill="FFFFFF"/>
        <w:tabs>
          <w:tab w:val="left" w:pos="360"/>
        </w:tabs>
        <w:suppressAutoHyphens/>
        <w:ind w:left="360"/>
        <w:jc w:val="both"/>
        <w:rPr>
          <w:color w:val="000000"/>
          <w:sz w:val="28"/>
          <w:szCs w:val="28"/>
        </w:rPr>
      </w:pPr>
      <w:r w:rsidRPr="00A36964">
        <w:rPr>
          <w:color w:val="000000"/>
          <w:sz w:val="28"/>
          <w:szCs w:val="28"/>
        </w:rPr>
        <w:t>монотонность чтения, отсутствие средств выразительности.</w:t>
      </w:r>
    </w:p>
    <w:p w:rsidR="00A36964" w:rsidRPr="00A36964" w:rsidRDefault="00A36964" w:rsidP="00A36964">
      <w:pPr>
        <w:shd w:val="clear" w:color="auto" w:fill="FFFFFF"/>
        <w:tabs>
          <w:tab w:val="left" w:pos="180"/>
        </w:tabs>
        <w:spacing w:before="2"/>
        <w:jc w:val="both"/>
        <w:rPr>
          <w:b/>
          <w:bCs/>
          <w:i/>
          <w:iCs/>
          <w:color w:val="000000"/>
          <w:sz w:val="28"/>
          <w:szCs w:val="28"/>
        </w:rPr>
      </w:pPr>
      <w:r w:rsidRPr="00A36964">
        <w:rPr>
          <w:b/>
          <w:bCs/>
          <w:i/>
          <w:iCs/>
          <w:color w:val="000000"/>
          <w:sz w:val="28"/>
          <w:szCs w:val="28"/>
        </w:rPr>
        <w:t>Недочеты:</w:t>
      </w:r>
    </w:p>
    <w:p w:rsidR="00A36964" w:rsidRPr="00A36964" w:rsidRDefault="00A36964" w:rsidP="00A36964">
      <w:pPr>
        <w:numPr>
          <w:ilvl w:val="0"/>
          <w:numId w:val="31"/>
        </w:numPr>
        <w:shd w:val="clear" w:color="auto" w:fill="FFFFFF"/>
        <w:tabs>
          <w:tab w:val="left" w:pos="360"/>
        </w:tabs>
        <w:suppressAutoHyphens/>
        <w:ind w:left="360"/>
        <w:jc w:val="both"/>
        <w:rPr>
          <w:color w:val="000000"/>
          <w:sz w:val="28"/>
          <w:szCs w:val="28"/>
        </w:rPr>
      </w:pPr>
      <w:r w:rsidRPr="00A36964">
        <w:rPr>
          <w:color w:val="000000"/>
          <w:sz w:val="28"/>
          <w:szCs w:val="28"/>
        </w:rPr>
        <w:t>не более двух неправильных ударений;</w:t>
      </w:r>
    </w:p>
    <w:p w:rsidR="00A36964" w:rsidRPr="00A36964" w:rsidRDefault="00A36964" w:rsidP="00A36964">
      <w:pPr>
        <w:numPr>
          <w:ilvl w:val="0"/>
          <w:numId w:val="31"/>
        </w:numPr>
        <w:shd w:val="clear" w:color="auto" w:fill="FFFFFF"/>
        <w:tabs>
          <w:tab w:val="left" w:pos="360"/>
        </w:tabs>
        <w:suppressAutoHyphens/>
        <w:ind w:left="360"/>
        <w:jc w:val="both"/>
        <w:rPr>
          <w:color w:val="000000"/>
          <w:sz w:val="28"/>
          <w:szCs w:val="28"/>
        </w:rPr>
      </w:pPr>
      <w:r w:rsidRPr="00A36964">
        <w:rPr>
          <w:color w:val="000000"/>
          <w:sz w:val="28"/>
          <w:szCs w:val="28"/>
        </w:rPr>
        <w:t>отдельные нарушения смысловых пауз, темпа и четкости произношения слов при чтении вслух;</w:t>
      </w:r>
    </w:p>
    <w:p w:rsidR="00A36964" w:rsidRPr="00A36964" w:rsidRDefault="00A36964" w:rsidP="00A36964">
      <w:pPr>
        <w:numPr>
          <w:ilvl w:val="0"/>
          <w:numId w:val="31"/>
        </w:numPr>
        <w:shd w:val="clear" w:color="auto" w:fill="FFFFFF"/>
        <w:tabs>
          <w:tab w:val="left" w:pos="360"/>
        </w:tabs>
        <w:suppressAutoHyphens/>
        <w:ind w:left="360"/>
        <w:jc w:val="both"/>
        <w:rPr>
          <w:color w:val="000000"/>
          <w:sz w:val="28"/>
          <w:szCs w:val="28"/>
        </w:rPr>
      </w:pPr>
      <w:r w:rsidRPr="00A36964">
        <w:rPr>
          <w:color w:val="000000"/>
          <w:sz w:val="28"/>
          <w:szCs w:val="28"/>
        </w:rPr>
        <w:t>осознание прочитанного текста за время, немного превышающее установленное;</w:t>
      </w:r>
    </w:p>
    <w:p w:rsidR="00A36964" w:rsidRPr="00A36964" w:rsidRDefault="00A36964" w:rsidP="00A36964">
      <w:pPr>
        <w:numPr>
          <w:ilvl w:val="0"/>
          <w:numId w:val="31"/>
        </w:numPr>
        <w:shd w:val="clear" w:color="auto" w:fill="FFFFFF"/>
        <w:tabs>
          <w:tab w:val="left" w:pos="360"/>
        </w:tabs>
        <w:suppressAutoHyphens/>
        <w:ind w:left="360"/>
        <w:jc w:val="both"/>
        <w:rPr>
          <w:color w:val="000000"/>
          <w:sz w:val="28"/>
          <w:szCs w:val="28"/>
        </w:rPr>
      </w:pPr>
      <w:r w:rsidRPr="00A36964">
        <w:rPr>
          <w:color w:val="000000"/>
          <w:sz w:val="28"/>
          <w:szCs w:val="28"/>
        </w:rPr>
        <w:t>неточности при формулировке основной мысли произведения;</w:t>
      </w:r>
    </w:p>
    <w:p w:rsidR="00A36964" w:rsidRPr="00A36964" w:rsidRDefault="00A36964" w:rsidP="00A36964">
      <w:pPr>
        <w:numPr>
          <w:ilvl w:val="0"/>
          <w:numId w:val="31"/>
        </w:numPr>
        <w:shd w:val="clear" w:color="auto" w:fill="FFFFFF"/>
        <w:tabs>
          <w:tab w:val="left" w:pos="360"/>
        </w:tabs>
        <w:suppressAutoHyphens/>
        <w:ind w:left="360"/>
        <w:jc w:val="both"/>
        <w:rPr>
          <w:color w:val="000000"/>
          <w:sz w:val="28"/>
          <w:szCs w:val="28"/>
        </w:rPr>
      </w:pPr>
      <w:r w:rsidRPr="00A36964">
        <w:rPr>
          <w:color w:val="000000"/>
          <w:sz w:val="28"/>
          <w:szCs w:val="28"/>
        </w:rPr>
        <w:t>нецелесообразность использования средств выразительности,  недостаточная  выразительность при передаче характера персонажа.</w:t>
      </w:r>
    </w:p>
    <w:p w:rsidR="00A36964" w:rsidRPr="00A36964" w:rsidRDefault="00A36964" w:rsidP="00A36964">
      <w:pPr>
        <w:jc w:val="both"/>
        <w:rPr>
          <w:sz w:val="28"/>
          <w:szCs w:val="28"/>
        </w:rPr>
      </w:pPr>
    </w:p>
    <w:p w:rsidR="00A36964" w:rsidRPr="00A36964" w:rsidRDefault="00A36964" w:rsidP="00A36964">
      <w:pPr>
        <w:ind w:firstLine="540"/>
        <w:jc w:val="both"/>
        <w:rPr>
          <w:b/>
          <w:sz w:val="28"/>
          <w:szCs w:val="28"/>
        </w:rPr>
      </w:pPr>
      <w:r w:rsidRPr="00A36964">
        <w:rPr>
          <w:b/>
          <w:sz w:val="28"/>
          <w:szCs w:val="28"/>
        </w:rPr>
        <w:t xml:space="preserve">Техника чтения в 3 классе </w:t>
      </w:r>
    </w:p>
    <w:p w:rsidR="00A36964" w:rsidRPr="00A36964" w:rsidRDefault="00A36964" w:rsidP="00A36964">
      <w:pPr>
        <w:ind w:right="-105" w:firstLine="540"/>
        <w:jc w:val="both"/>
        <w:rPr>
          <w:sz w:val="28"/>
          <w:szCs w:val="28"/>
        </w:rPr>
      </w:pPr>
      <w:r w:rsidRPr="00A36964">
        <w:rPr>
          <w:sz w:val="28"/>
          <w:szCs w:val="28"/>
        </w:rPr>
        <w:t xml:space="preserve">Переход к осмысленному правильному чтению целыми словами. В </w:t>
      </w:r>
      <w:r w:rsidRPr="00A36964">
        <w:rPr>
          <w:sz w:val="28"/>
          <w:szCs w:val="28"/>
          <w:lang w:val="en-US"/>
        </w:rPr>
        <w:t>I</w:t>
      </w:r>
      <w:r w:rsidRPr="00A36964">
        <w:rPr>
          <w:sz w:val="28"/>
          <w:szCs w:val="28"/>
        </w:rPr>
        <w:t xml:space="preserve">-м полугодии темп чтения вслух незнакомого текста – 60 слов. Формирование осознанного чтения про себя. Темп чтения про себя – на 10 и более слов быстрее, чем при чтении вслух. </w:t>
      </w:r>
      <w:r w:rsidRPr="00A36964">
        <w:rPr>
          <w:sz w:val="28"/>
          <w:szCs w:val="28"/>
          <w:lang w:val="en-US"/>
        </w:rPr>
        <w:t>II</w:t>
      </w:r>
      <w:r w:rsidRPr="00A36964">
        <w:rPr>
          <w:sz w:val="28"/>
          <w:szCs w:val="28"/>
        </w:rPr>
        <w:t>-</w:t>
      </w:r>
      <w:proofErr w:type="gramStart"/>
      <w:r w:rsidRPr="00A36964">
        <w:rPr>
          <w:sz w:val="28"/>
          <w:szCs w:val="28"/>
        </w:rPr>
        <w:t>е  полугодие</w:t>
      </w:r>
      <w:proofErr w:type="gramEnd"/>
      <w:r w:rsidRPr="00A36964">
        <w:rPr>
          <w:sz w:val="28"/>
          <w:szCs w:val="28"/>
        </w:rPr>
        <w:t>. Сознательное, правильное, выразительное чтение целыми словами с соблюдением соответствующей интонации, тона, темпа и громкости речи. Темп чтения вслух незнакомого текста – 75 слов, про себя – на 10 и более слов быстрее.</w:t>
      </w:r>
    </w:p>
    <w:p w:rsidR="00A36964" w:rsidRPr="00A36964" w:rsidRDefault="00A36964" w:rsidP="00A36964">
      <w:pPr>
        <w:jc w:val="both"/>
        <w:rPr>
          <w:b/>
          <w:sz w:val="28"/>
          <w:szCs w:val="28"/>
        </w:rPr>
      </w:pPr>
      <w:r w:rsidRPr="00A36964">
        <w:rPr>
          <w:b/>
          <w:sz w:val="28"/>
          <w:szCs w:val="28"/>
        </w:rPr>
        <w:t>Критерии оценки по технике чтения в III классе</w:t>
      </w:r>
    </w:p>
    <w:p w:rsidR="00A36964" w:rsidRPr="00A36964" w:rsidRDefault="00A36964" w:rsidP="00A36964">
      <w:pPr>
        <w:jc w:val="both"/>
        <w:rPr>
          <w:b/>
          <w:sz w:val="28"/>
          <w:szCs w:val="28"/>
        </w:rPr>
      </w:pPr>
    </w:p>
    <w:tbl>
      <w:tblPr>
        <w:tblW w:w="0" w:type="auto"/>
        <w:tblInd w:w="-958" w:type="dxa"/>
        <w:tblLayout w:type="fixed"/>
        <w:tblLook w:val="04A0" w:firstRow="1" w:lastRow="0" w:firstColumn="1" w:lastColumn="0" w:noHBand="0" w:noVBand="1"/>
      </w:tblPr>
      <w:tblGrid>
        <w:gridCol w:w="1035"/>
        <w:gridCol w:w="1174"/>
        <w:gridCol w:w="1173"/>
        <w:gridCol w:w="1173"/>
        <w:gridCol w:w="1173"/>
        <w:gridCol w:w="1173"/>
        <w:gridCol w:w="1173"/>
        <w:gridCol w:w="1173"/>
        <w:gridCol w:w="1193"/>
      </w:tblGrid>
      <w:tr w:rsidR="00A36964" w:rsidRPr="00A36964" w:rsidTr="00A36964">
        <w:tc>
          <w:tcPr>
            <w:tcW w:w="1035" w:type="dxa"/>
            <w:vMerge w:val="restart"/>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отметки</w:t>
            </w:r>
          </w:p>
          <w:p w:rsidR="00A36964" w:rsidRPr="00A36964" w:rsidRDefault="00A36964" w:rsidP="00A36964">
            <w:pPr>
              <w:jc w:val="both"/>
              <w:rPr>
                <w:sz w:val="28"/>
                <w:szCs w:val="28"/>
              </w:rPr>
            </w:pPr>
            <w:r w:rsidRPr="00A36964">
              <w:rPr>
                <w:sz w:val="28"/>
                <w:szCs w:val="28"/>
              </w:rPr>
              <w:t>класс</w:t>
            </w:r>
          </w:p>
        </w:tc>
        <w:tc>
          <w:tcPr>
            <w:tcW w:w="2347" w:type="dxa"/>
            <w:gridSpan w:val="2"/>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«5»</w:t>
            </w:r>
          </w:p>
        </w:tc>
        <w:tc>
          <w:tcPr>
            <w:tcW w:w="2346" w:type="dxa"/>
            <w:gridSpan w:val="2"/>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«4»</w:t>
            </w:r>
          </w:p>
        </w:tc>
        <w:tc>
          <w:tcPr>
            <w:tcW w:w="2346" w:type="dxa"/>
            <w:gridSpan w:val="2"/>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«3»</w:t>
            </w:r>
          </w:p>
        </w:tc>
        <w:tc>
          <w:tcPr>
            <w:tcW w:w="2366" w:type="dxa"/>
            <w:gridSpan w:val="2"/>
            <w:tcBorders>
              <w:top w:val="single" w:sz="4" w:space="0" w:color="000000"/>
              <w:left w:val="single" w:sz="4" w:space="0" w:color="000000"/>
              <w:bottom w:val="single" w:sz="4" w:space="0" w:color="000000"/>
              <w:right w:val="single" w:sz="4" w:space="0" w:color="000000"/>
            </w:tcBorders>
            <w:hideMark/>
          </w:tcPr>
          <w:p w:rsidR="00A36964" w:rsidRPr="00A36964" w:rsidRDefault="00A36964" w:rsidP="00A36964">
            <w:pPr>
              <w:snapToGrid w:val="0"/>
              <w:jc w:val="both"/>
              <w:rPr>
                <w:sz w:val="28"/>
                <w:szCs w:val="28"/>
              </w:rPr>
            </w:pPr>
            <w:r w:rsidRPr="00A36964">
              <w:rPr>
                <w:sz w:val="28"/>
                <w:szCs w:val="28"/>
              </w:rPr>
              <w:t>«2»</w:t>
            </w:r>
          </w:p>
        </w:tc>
      </w:tr>
      <w:tr w:rsidR="00A36964" w:rsidRPr="00A36964" w:rsidTr="00A36964">
        <w:tc>
          <w:tcPr>
            <w:tcW w:w="1035" w:type="dxa"/>
            <w:vMerge/>
            <w:tcBorders>
              <w:top w:val="single" w:sz="4" w:space="0" w:color="000000"/>
              <w:left w:val="single" w:sz="4" w:space="0" w:color="000000"/>
              <w:bottom w:val="single" w:sz="4" w:space="0" w:color="000000"/>
              <w:right w:val="nil"/>
            </w:tcBorders>
            <w:vAlign w:val="center"/>
            <w:hideMark/>
          </w:tcPr>
          <w:p w:rsidR="00A36964" w:rsidRPr="00A36964" w:rsidRDefault="00A36964" w:rsidP="00A36964">
            <w:pPr>
              <w:jc w:val="both"/>
              <w:rPr>
                <w:sz w:val="28"/>
                <w:szCs w:val="28"/>
              </w:rPr>
            </w:pPr>
          </w:p>
        </w:tc>
        <w:tc>
          <w:tcPr>
            <w:tcW w:w="1174"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II полугодие</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 полугодие</w:t>
            </w:r>
          </w:p>
        </w:tc>
        <w:tc>
          <w:tcPr>
            <w:tcW w:w="1193" w:type="dxa"/>
            <w:tcBorders>
              <w:top w:val="single" w:sz="4" w:space="0" w:color="000000"/>
              <w:left w:val="single" w:sz="4" w:space="0" w:color="000000"/>
              <w:bottom w:val="single" w:sz="4" w:space="0" w:color="000000"/>
              <w:right w:val="single" w:sz="4" w:space="0" w:color="000000"/>
            </w:tcBorders>
            <w:hideMark/>
          </w:tcPr>
          <w:p w:rsidR="00A36964" w:rsidRPr="00A36964" w:rsidRDefault="00A36964" w:rsidP="00A36964">
            <w:pPr>
              <w:snapToGrid w:val="0"/>
              <w:jc w:val="both"/>
              <w:rPr>
                <w:sz w:val="28"/>
                <w:szCs w:val="28"/>
              </w:rPr>
            </w:pPr>
            <w:r w:rsidRPr="00A36964">
              <w:rPr>
                <w:sz w:val="28"/>
                <w:szCs w:val="28"/>
              </w:rPr>
              <w:t>II полугодие</w:t>
            </w:r>
          </w:p>
        </w:tc>
      </w:tr>
      <w:tr w:rsidR="00A36964" w:rsidRPr="00A36964" w:rsidTr="00A36964">
        <w:tc>
          <w:tcPr>
            <w:tcW w:w="1035"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III</w:t>
            </w:r>
          </w:p>
        </w:tc>
        <w:tc>
          <w:tcPr>
            <w:tcW w:w="1174"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60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75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55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70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50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65 слов</w:t>
            </w:r>
          </w:p>
        </w:tc>
        <w:tc>
          <w:tcPr>
            <w:tcW w:w="1173" w:type="dxa"/>
            <w:tcBorders>
              <w:top w:val="single" w:sz="4" w:space="0" w:color="000000"/>
              <w:left w:val="single" w:sz="4" w:space="0" w:color="000000"/>
              <w:bottom w:val="single" w:sz="4" w:space="0" w:color="000000"/>
              <w:right w:val="nil"/>
            </w:tcBorders>
            <w:hideMark/>
          </w:tcPr>
          <w:p w:rsidR="00A36964" w:rsidRPr="00A36964" w:rsidRDefault="00A36964" w:rsidP="00A36964">
            <w:pPr>
              <w:snapToGrid w:val="0"/>
              <w:jc w:val="both"/>
              <w:rPr>
                <w:sz w:val="28"/>
                <w:szCs w:val="28"/>
              </w:rPr>
            </w:pPr>
            <w:r w:rsidRPr="00A36964">
              <w:rPr>
                <w:sz w:val="28"/>
                <w:szCs w:val="28"/>
              </w:rPr>
              <w:t>не менее 35 слов</w:t>
            </w:r>
          </w:p>
        </w:tc>
        <w:tc>
          <w:tcPr>
            <w:tcW w:w="1193" w:type="dxa"/>
            <w:tcBorders>
              <w:top w:val="single" w:sz="4" w:space="0" w:color="000000"/>
              <w:left w:val="single" w:sz="4" w:space="0" w:color="000000"/>
              <w:bottom w:val="single" w:sz="4" w:space="0" w:color="000000"/>
              <w:right w:val="single" w:sz="4" w:space="0" w:color="000000"/>
            </w:tcBorders>
            <w:hideMark/>
          </w:tcPr>
          <w:p w:rsidR="00A36964" w:rsidRPr="00A36964" w:rsidRDefault="00A36964" w:rsidP="00A36964">
            <w:pPr>
              <w:snapToGrid w:val="0"/>
              <w:jc w:val="both"/>
              <w:rPr>
                <w:sz w:val="28"/>
                <w:szCs w:val="28"/>
              </w:rPr>
            </w:pPr>
            <w:r w:rsidRPr="00A36964">
              <w:rPr>
                <w:sz w:val="28"/>
                <w:szCs w:val="28"/>
              </w:rPr>
              <w:t>не менее 50 слов</w:t>
            </w:r>
          </w:p>
        </w:tc>
      </w:tr>
    </w:tbl>
    <w:p w:rsidR="00A36964" w:rsidRPr="00A36964" w:rsidRDefault="00A36964" w:rsidP="00A36964">
      <w:pPr>
        <w:jc w:val="both"/>
        <w:rPr>
          <w:sz w:val="28"/>
          <w:szCs w:val="28"/>
        </w:rPr>
      </w:pPr>
    </w:p>
    <w:p w:rsidR="00A36964" w:rsidRPr="00A36964" w:rsidRDefault="00A36964" w:rsidP="00A36964">
      <w:pPr>
        <w:jc w:val="both"/>
        <w:rPr>
          <w:sz w:val="28"/>
          <w:szCs w:val="28"/>
        </w:rPr>
      </w:pPr>
      <w:r w:rsidRPr="00A36964">
        <w:rPr>
          <w:sz w:val="28"/>
          <w:szCs w:val="28"/>
        </w:rPr>
        <w:t>Объём прочитанного на оценку текста должен быть не менее:</w:t>
      </w:r>
    </w:p>
    <w:p w:rsidR="00A36964" w:rsidRPr="00A36964" w:rsidRDefault="00A36964" w:rsidP="00A36964">
      <w:pPr>
        <w:jc w:val="both"/>
        <w:rPr>
          <w:sz w:val="28"/>
          <w:szCs w:val="28"/>
        </w:rPr>
      </w:pPr>
      <w:r w:rsidRPr="00A36964">
        <w:rPr>
          <w:sz w:val="28"/>
          <w:szCs w:val="28"/>
        </w:rPr>
        <w:t>- в третьем классе – 1/3 страницы.</w:t>
      </w:r>
    </w:p>
    <w:p w:rsidR="00A36964" w:rsidRPr="00A36964" w:rsidRDefault="00A36964" w:rsidP="00A36964">
      <w:pPr>
        <w:jc w:val="both"/>
        <w:rPr>
          <w:sz w:val="28"/>
          <w:szCs w:val="28"/>
        </w:rPr>
      </w:pPr>
    </w:p>
    <w:p w:rsidR="00A36964" w:rsidRPr="00A36964" w:rsidRDefault="00A36964" w:rsidP="00A36964">
      <w:pPr>
        <w:shd w:val="clear" w:color="auto" w:fill="FFFFFF"/>
        <w:spacing w:before="10" w:line="274" w:lineRule="exact"/>
        <w:ind w:right="518"/>
        <w:jc w:val="both"/>
        <w:rPr>
          <w:sz w:val="28"/>
          <w:szCs w:val="28"/>
        </w:rPr>
      </w:pPr>
      <w:r w:rsidRPr="00A36964">
        <w:rPr>
          <w:b/>
          <w:sz w:val="28"/>
          <w:szCs w:val="28"/>
        </w:rPr>
        <w:t>Оценка «5»</w:t>
      </w:r>
      <w:r w:rsidRPr="00A36964">
        <w:rPr>
          <w:sz w:val="28"/>
          <w:szCs w:val="28"/>
        </w:rPr>
        <w:t xml:space="preserve"> ставится ученику, если он:</w:t>
      </w:r>
    </w:p>
    <w:p w:rsidR="00A36964" w:rsidRPr="00A36964" w:rsidRDefault="00A36964" w:rsidP="0022244C">
      <w:pPr>
        <w:numPr>
          <w:ilvl w:val="0"/>
          <w:numId w:val="32"/>
        </w:numPr>
        <w:shd w:val="clear" w:color="auto" w:fill="FFFFFF"/>
        <w:suppressAutoHyphens/>
        <w:spacing w:before="10" w:line="274" w:lineRule="exact"/>
        <w:ind w:left="0" w:right="518" w:firstLine="0"/>
        <w:jc w:val="both"/>
        <w:rPr>
          <w:sz w:val="28"/>
          <w:szCs w:val="28"/>
        </w:rPr>
      </w:pPr>
      <w:r w:rsidRPr="00A36964">
        <w:rPr>
          <w:spacing w:val="-10"/>
          <w:sz w:val="28"/>
          <w:szCs w:val="28"/>
        </w:rPr>
        <w:t xml:space="preserve">читает в 1 полугодии осознанно, бегло, правильно, с использованием основных средств </w:t>
      </w:r>
      <w:r w:rsidRPr="00A36964">
        <w:rPr>
          <w:sz w:val="28"/>
          <w:szCs w:val="28"/>
        </w:rPr>
        <w:t>выразительности, темп чтения - не менее 60 слов в минуту;</w:t>
      </w:r>
    </w:p>
    <w:p w:rsidR="00A36964" w:rsidRPr="00A36964" w:rsidRDefault="00A36964" w:rsidP="00A36964">
      <w:pPr>
        <w:numPr>
          <w:ilvl w:val="0"/>
          <w:numId w:val="32"/>
        </w:numPr>
        <w:shd w:val="clear" w:color="auto" w:fill="FFFFFF"/>
        <w:suppressAutoHyphens/>
        <w:spacing w:before="10" w:line="274" w:lineRule="exact"/>
        <w:ind w:left="0" w:right="518" w:firstLine="0"/>
        <w:jc w:val="both"/>
        <w:rPr>
          <w:sz w:val="28"/>
          <w:szCs w:val="28"/>
        </w:rPr>
      </w:pPr>
      <w:r w:rsidRPr="00A36964">
        <w:rPr>
          <w:spacing w:val="-10"/>
          <w:sz w:val="28"/>
          <w:szCs w:val="28"/>
        </w:rPr>
        <w:t xml:space="preserve">во 2 полугодии -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w:t>
      </w:r>
      <w:r w:rsidRPr="00A36964">
        <w:rPr>
          <w:sz w:val="28"/>
          <w:szCs w:val="28"/>
        </w:rPr>
        <w:t>содержанию, темп чтения - не менее 75 слов в минуту;</w:t>
      </w:r>
    </w:p>
    <w:p w:rsidR="00A36964" w:rsidRPr="00A36964" w:rsidRDefault="00A36964" w:rsidP="00A36964">
      <w:pPr>
        <w:numPr>
          <w:ilvl w:val="0"/>
          <w:numId w:val="32"/>
        </w:numPr>
        <w:shd w:val="clear" w:color="auto" w:fill="FFFFFF"/>
        <w:suppressAutoHyphens/>
        <w:spacing w:before="10" w:line="274" w:lineRule="exact"/>
        <w:ind w:left="0" w:right="518" w:firstLine="0"/>
        <w:jc w:val="both"/>
        <w:rPr>
          <w:sz w:val="28"/>
          <w:szCs w:val="28"/>
        </w:rPr>
      </w:pPr>
      <w:r w:rsidRPr="00A36964">
        <w:rPr>
          <w:spacing w:val="-11"/>
          <w:sz w:val="28"/>
          <w:szCs w:val="28"/>
        </w:rPr>
        <w:lastRenderedPageBreak/>
        <w:t xml:space="preserve">полно, кратко и выборочно пересказывать текст, самостоятельно составлять простейший пан, </w:t>
      </w:r>
      <w:r w:rsidRPr="00A36964">
        <w:rPr>
          <w:sz w:val="28"/>
          <w:szCs w:val="28"/>
        </w:rPr>
        <w:t xml:space="preserve">выявляет основной смысл </w:t>
      </w:r>
      <w:proofErr w:type="gramStart"/>
      <w:r w:rsidRPr="00A36964">
        <w:rPr>
          <w:sz w:val="28"/>
          <w:szCs w:val="28"/>
        </w:rPr>
        <w:t>прочитанного</w:t>
      </w:r>
      <w:proofErr w:type="gramEnd"/>
      <w:r w:rsidRPr="00A36964">
        <w:rPr>
          <w:sz w:val="28"/>
          <w:szCs w:val="28"/>
        </w:rPr>
        <w:t>;</w:t>
      </w:r>
    </w:p>
    <w:p w:rsidR="00A36964" w:rsidRPr="00A36964" w:rsidRDefault="00A36964" w:rsidP="00A36964">
      <w:pPr>
        <w:numPr>
          <w:ilvl w:val="0"/>
          <w:numId w:val="32"/>
        </w:numPr>
        <w:shd w:val="clear" w:color="auto" w:fill="FFFFFF"/>
        <w:suppressAutoHyphens/>
        <w:spacing w:before="10" w:line="274" w:lineRule="exact"/>
        <w:ind w:left="0" w:right="518" w:firstLine="0"/>
        <w:jc w:val="both"/>
        <w:rPr>
          <w:sz w:val="28"/>
          <w:szCs w:val="28"/>
        </w:rPr>
      </w:pPr>
      <w:r w:rsidRPr="00A36964">
        <w:rPr>
          <w:spacing w:val="-10"/>
          <w:sz w:val="28"/>
          <w:szCs w:val="28"/>
        </w:rPr>
        <w:t xml:space="preserve">самостоятельно находит в тексте слова, выражения и эпизоды для составления рассказа на </w:t>
      </w:r>
      <w:r w:rsidRPr="00A36964">
        <w:rPr>
          <w:sz w:val="28"/>
          <w:szCs w:val="28"/>
        </w:rPr>
        <w:t>определенную тему (о природе, событии, герое);</w:t>
      </w:r>
    </w:p>
    <w:p w:rsidR="00A36964" w:rsidRPr="00A36964" w:rsidRDefault="00A36964" w:rsidP="00A36964">
      <w:pPr>
        <w:numPr>
          <w:ilvl w:val="0"/>
          <w:numId w:val="32"/>
        </w:numPr>
        <w:shd w:val="clear" w:color="auto" w:fill="FFFFFF"/>
        <w:suppressAutoHyphens/>
        <w:spacing w:before="10" w:line="274" w:lineRule="exact"/>
        <w:ind w:left="0" w:right="518" w:firstLine="0"/>
        <w:jc w:val="both"/>
        <w:rPr>
          <w:spacing w:val="-9"/>
          <w:sz w:val="28"/>
          <w:szCs w:val="28"/>
        </w:rPr>
      </w:pPr>
      <w:r w:rsidRPr="00A36964">
        <w:rPr>
          <w:spacing w:val="-9"/>
          <w:sz w:val="28"/>
          <w:szCs w:val="28"/>
        </w:rPr>
        <w:t>знает и читает наизусть стихотворение.</w:t>
      </w:r>
    </w:p>
    <w:p w:rsidR="00A36964" w:rsidRPr="00A36964" w:rsidRDefault="00A36964" w:rsidP="00A36964">
      <w:pPr>
        <w:shd w:val="clear" w:color="auto" w:fill="FFFFFF"/>
        <w:spacing w:line="274" w:lineRule="exact"/>
        <w:jc w:val="both"/>
        <w:rPr>
          <w:spacing w:val="-6"/>
          <w:sz w:val="28"/>
          <w:szCs w:val="28"/>
        </w:rPr>
      </w:pPr>
      <w:r w:rsidRPr="00A36964">
        <w:rPr>
          <w:b/>
          <w:spacing w:val="-6"/>
          <w:sz w:val="28"/>
          <w:szCs w:val="28"/>
        </w:rPr>
        <w:t>Оценка «4»</w:t>
      </w:r>
      <w:r w:rsidRPr="00A36964">
        <w:rPr>
          <w:spacing w:val="-6"/>
          <w:sz w:val="28"/>
          <w:szCs w:val="28"/>
        </w:rPr>
        <w:t xml:space="preserve"> ставится ученику, если он:</w:t>
      </w:r>
    </w:p>
    <w:p w:rsidR="00A36964" w:rsidRPr="00A36964" w:rsidRDefault="00A36964" w:rsidP="00A36964">
      <w:pPr>
        <w:numPr>
          <w:ilvl w:val="0"/>
          <w:numId w:val="33"/>
        </w:numPr>
        <w:shd w:val="clear" w:color="auto" w:fill="FFFFFF"/>
        <w:suppressAutoHyphens/>
        <w:spacing w:line="274" w:lineRule="exact"/>
        <w:jc w:val="both"/>
        <w:rPr>
          <w:spacing w:val="-9"/>
          <w:sz w:val="28"/>
          <w:szCs w:val="28"/>
        </w:rPr>
      </w:pPr>
      <w:r w:rsidRPr="00A36964">
        <w:rPr>
          <w:spacing w:val="-9"/>
          <w:sz w:val="28"/>
          <w:szCs w:val="28"/>
        </w:rPr>
        <w:t>читает текст бегло целыми словами, использует логические ударения и паузы;</w:t>
      </w:r>
    </w:p>
    <w:p w:rsidR="00A36964" w:rsidRPr="00A36964" w:rsidRDefault="00A36964" w:rsidP="00A36964">
      <w:pPr>
        <w:numPr>
          <w:ilvl w:val="0"/>
          <w:numId w:val="33"/>
        </w:numPr>
        <w:shd w:val="clear" w:color="auto" w:fill="FFFFFF"/>
        <w:suppressAutoHyphens/>
        <w:spacing w:line="274" w:lineRule="exact"/>
        <w:jc w:val="both"/>
        <w:rPr>
          <w:sz w:val="28"/>
          <w:szCs w:val="28"/>
        </w:rPr>
      </w:pPr>
      <w:r w:rsidRPr="00A36964">
        <w:rPr>
          <w:spacing w:val="-9"/>
          <w:sz w:val="28"/>
          <w:szCs w:val="28"/>
        </w:rPr>
        <w:t xml:space="preserve">темп чтения - не менее 55 слов в минуту в 1 полугодии, во втором полугодии - не менее 70 </w:t>
      </w:r>
      <w:r w:rsidRPr="00A36964">
        <w:rPr>
          <w:sz w:val="28"/>
          <w:szCs w:val="28"/>
        </w:rPr>
        <w:t>слов;</w:t>
      </w:r>
    </w:p>
    <w:p w:rsidR="00A36964" w:rsidRPr="00A36964" w:rsidRDefault="00A36964" w:rsidP="00A36964">
      <w:pPr>
        <w:numPr>
          <w:ilvl w:val="0"/>
          <w:numId w:val="33"/>
        </w:numPr>
        <w:shd w:val="clear" w:color="auto" w:fill="FFFFFF"/>
        <w:suppressAutoHyphens/>
        <w:spacing w:line="274" w:lineRule="exact"/>
        <w:jc w:val="both"/>
        <w:rPr>
          <w:spacing w:val="-9"/>
          <w:sz w:val="28"/>
          <w:szCs w:val="28"/>
        </w:rPr>
      </w:pPr>
      <w:r w:rsidRPr="00A36964">
        <w:rPr>
          <w:spacing w:val="-9"/>
          <w:sz w:val="28"/>
          <w:szCs w:val="28"/>
        </w:rPr>
        <w:t>делает 1-2 ошибки в словах при чтении и в определении логических ударений и пауз;</w:t>
      </w:r>
    </w:p>
    <w:p w:rsidR="00A36964" w:rsidRPr="00A36964" w:rsidRDefault="00A36964" w:rsidP="00A36964">
      <w:pPr>
        <w:numPr>
          <w:ilvl w:val="0"/>
          <w:numId w:val="33"/>
        </w:numPr>
        <w:shd w:val="clear" w:color="auto" w:fill="FFFFFF"/>
        <w:suppressAutoHyphens/>
        <w:spacing w:line="274" w:lineRule="exact"/>
        <w:jc w:val="both"/>
        <w:rPr>
          <w:spacing w:val="-9"/>
          <w:sz w:val="28"/>
          <w:szCs w:val="28"/>
        </w:rPr>
      </w:pPr>
      <w:r w:rsidRPr="00A36964">
        <w:rPr>
          <w:spacing w:val="-9"/>
          <w:sz w:val="28"/>
          <w:szCs w:val="28"/>
        </w:rPr>
        <w:t xml:space="preserve">составляет план </w:t>
      </w:r>
      <w:proofErr w:type="gramStart"/>
      <w:r w:rsidRPr="00A36964">
        <w:rPr>
          <w:spacing w:val="-9"/>
          <w:sz w:val="28"/>
          <w:szCs w:val="28"/>
        </w:rPr>
        <w:t>прочитанного</w:t>
      </w:r>
      <w:proofErr w:type="gramEnd"/>
      <w:r w:rsidRPr="00A36964">
        <w:rPr>
          <w:spacing w:val="-9"/>
          <w:sz w:val="28"/>
          <w:szCs w:val="28"/>
        </w:rPr>
        <w:t>, пересказывает текст полно (кратко, выборочно);</w:t>
      </w:r>
    </w:p>
    <w:p w:rsidR="00A36964" w:rsidRPr="00A36964" w:rsidRDefault="00A36964" w:rsidP="00A36964">
      <w:pPr>
        <w:numPr>
          <w:ilvl w:val="0"/>
          <w:numId w:val="33"/>
        </w:numPr>
        <w:shd w:val="clear" w:color="auto" w:fill="FFFFFF"/>
        <w:suppressAutoHyphens/>
        <w:spacing w:line="274" w:lineRule="exact"/>
        <w:jc w:val="both"/>
        <w:rPr>
          <w:sz w:val="28"/>
          <w:szCs w:val="28"/>
        </w:rPr>
      </w:pPr>
      <w:r w:rsidRPr="00A36964">
        <w:rPr>
          <w:spacing w:val="-11"/>
          <w:sz w:val="28"/>
          <w:szCs w:val="28"/>
        </w:rPr>
        <w:t xml:space="preserve">самостоятельно выделяет главную мысль </w:t>
      </w:r>
      <w:proofErr w:type="gramStart"/>
      <w:r w:rsidRPr="00A36964">
        <w:rPr>
          <w:spacing w:val="-11"/>
          <w:sz w:val="28"/>
          <w:szCs w:val="28"/>
        </w:rPr>
        <w:t>прочитанного</w:t>
      </w:r>
      <w:proofErr w:type="gramEnd"/>
      <w:r w:rsidRPr="00A36964">
        <w:rPr>
          <w:spacing w:val="-11"/>
          <w:sz w:val="28"/>
          <w:szCs w:val="28"/>
        </w:rPr>
        <w:t xml:space="preserve">, но допускает отдельные речевые </w:t>
      </w:r>
      <w:r w:rsidRPr="00A36964">
        <w:rPr>
          <w:sz w:val="28"/>
          <w:szCs w:val="28"/>
        </w:rPr>
        <w:t>ошибки и устраняет их самостоятельно;</w:t>
      </w:r>
    </w:p>
    <w:p w:rsidR="00A36964" w:rsidRPr="00A36964" w:rsidRDefault="00A36964" w:rsidP="00A36964">
      <w:pPr>
        <w:numPr>
          <w:ilvl w:val="0"/>
          <w:numId w:val="33"/>
        </w:numPr>
        <w:shd w:val="clear" w:color="auto" w:fill="FFFFFF"/>
        <w:suppressAutoHyphens/>
        <w:spacing w:line="274" w:lineRule="exact"/>
        <w:jc w:val="both"/>
        <w:rPr>
          <w:spacing w:val="-10"/>
          <w:sz w:val="28"/>
          <w:szCs w:val="28"/>
        </w:rPr>
      </w:pPr>
      <w:r w:rsidRPr="00A36964">
        <w:rPr>
          <w:spacing w:val="-10"/>
          <w:sz w:val="28"/>
          <w:szCs w:val="28"/>
        </w:rPr>
        <w:t>читает выразительно стихотворение наизусть, но допускает незначительные неточности.</w:t>
      </w:r>
    </w:p>
    <w:p w:rsidR="00A36964" w:rsidRPr="00A36964" w:rsidRDefault="00A36964" w:rsidP="00A36964">
      <w:pPr>
        <w:shd w:val="clear" w:color="auto" w:fill="FFFFFF"/>
        <w:spacing w:line="274" w:lineRule="exact"/>
        <w:jc w:val="both"/>
        <w:rPr>
          <w:spacing w:val="-6"/>
          <w:sz w:val="28"/>
          <w:szCs w:val="28"/>
        </w:rPr>
      </w:pPr>
      <w:r w:rsidRPr="00A36964">
        <w:rPr>
          <w:b/>
          <w:spacing w:val="-6"/>
          <w:sz w:val="28"/>
          <w:szCs w:val="28"/>
        </w:rPr>
        <w:t>Оценка «3»</w:t>
      </w:r>
      <w:r w:rsidRPr="00A36964">
        <w:rPr>
          <w:spacing w:val="-6"/>
          <w:sz w:val="28"/>
          <w:szCs w:val="28"/>
        </w:rPr>
        <w:t xml:space="preserve"> ставится ученику, если он:</w:t>
      </w:r>
    </w:p>
    <w:p w:rsidR="00A36964" w:rsidRPr="00A36964" w:rsidRDefault="00A36964" w:rsidP="00A36964">
      <w:pPr>
        <w:numPr>
          <w:ilvl w:val="0"/>
          <w:numId w:val="34"/>
        </w:numPr>
        <w:shd w:val="clear" w:color="auto" w:fill="FFFFFF"/>
        <w:suppressAutoHyphens/>
        <w:spacing w:line="274" w:lineRule="exact"/>
        <w:jc w:val="both"/>
        <w:rPr>
          <w:sz w:val="28"/>
          <w:szCs w:val="28"/>
        </w:rPr>
      </w:pPr>
      <w:r w:rsidRPr="00A36964">
        <w:rPr>
          <w:spacing w:val="-9"/>
          <w:sz w:val="28"/>
          <w:szCs w:val="28"/>
        </w:rPr>
        <w:t xml:space="preserve">читает осознанно, целыми словами (единичные слова по слогам), монотонно, темп чтения - не </w:t>
      </w:r>
      <w:r w:rsidRPr="00A36964">
        <w:rPr>
          <w:sz w:val="28"/>
          <w:szCs w:val="28"/>
        </w:rPr>
        <w:t>менее 50 слов в минуту в 1 полугодии;</w:t>
      </w:r>
    </w:p>
    <w:p w:rsidR="00A36964" w:rsidRPr="00A36964" w:rsidRDefault="00A36964" w:rsidP="00A36964">
      <w:pPr>
        <w:numPr>
          <w:ilvl w:val="0"/>
          <w:numId w:val="34"/>
        </w:numPr>
        <w:shd w:val="clear" w:color="auto" w:fill="FFFFFF"/>
        <w:suppressAutoHyphens/>
        <w:spacing w:line="274" w:lineRule="exact"/>
        <w:jc w:val="both"/>
        <w:rPr>
          <w:sz w:val="28"/>
          <w:szCs w:val="28"/>
        </w:rPr>
      </w:pPr>
      <w:r w:rsidRPr="00A36964">
        <w:rPr>
          <w:spacing w:val="-9"/>
          <w:sz w:val="28"/>
          <w:szCs w:val="28"/>
        </w:rPr>
        <w:t xml:space="preserve">во 2 полугодии - целыми словами, недостаточно выразительно, темп чтения - не менее 65 слов в </w:t>
      </w:r>
      <w:r w:rsidRPr="00A36964">
        <w:rPr>
          <w:sz w:val="28"/>
          <w:szCs w:val="28"/>
        </w:rPr>
        <w:t>минуту, допускает при чтении от 3 до 5 ошибок;</w:t>
      </w:r>
    </w:p>
    <w:p w:rsidR="00A36964" w:rsidRPr="00A36964" w:rsidRDefault="00A36964" w:rsidP="00A36964">
      <w:pPr>
        <w:numPr>
          <w:ilvl w:val="0"/>
          <w:numId w:val="34"/>
        </w:numPr>
        <w:shd w:val="clear" w:color="auto" w:fill="FFFFFF"/>
        <w:suppressAutoHyphens/>
        <w:spacing w:line="274" w:lineRule="exact"/>
        <w:jc w:val="both"/>
        <w:rPr>
          <w:sz w:val="28"/>
          <w:szCs w:val="28"/>
        </w:rPr>
      </w:pPr>
      <w:r w:rsidRPr="00A36964">
        <w:rPr>
          <w:spacing w:val="-11"/>
          <w:sz w:val="28"/>
          <w:szCs w:val="28"/>
        </w:rPr>
        <w:t xml:space="preserve">передает полное и краткое содержание текста, основную мысль прочитанного, составляет план и </w:t>
      </w:r>
      <w:r w:rsidRPr="00A36964">
        <w:rPr>
          <w:sz w:val="28"/>
          <w:szCs w:val="28"/>
        </w:rPr>
        <w:t>др.  помощью наводящих вопросов учителя;</w:t>
      </w:r>
    </w:p>
    <w:p w:rsidR="00A36964" w:rsidRPr="00A36964" w:rsidRDefault="00A36964" w:rsidP="00A36964">
      <w:pPr>
        <w:numPr>
          <w:ilvl w:val="0"/>
          <w:numId w:val="34"/>
        </w:numPr>
        <w:shd w:val="clear" w:color="auto" w:fill="FFFFFF"/>
        <w:suppressAutoHyphens/>
        <w:spacing w:line="274" w:lineRule="exact"/>
        <w:jc w:val="both"/>
        <w:rPr>
          <w:sz w:val="28"/>
          <w:szCs w:val="28"/>
        </w:rPr>
      </w:pPr>
      <w:r w:rsidRPr="00A36964">
        <w:rPr>
          <w:spacing w:val="-11"/>
          <w:sz w:val="28"/>
          <w:szCs w:val="28"/>
        </w:rPr>
        <w:t>воспроизводит наизусть те</w:t>
      </w:r>
      <w:proofErr w:type="gramStart"/>
      <w:r w:rsidRPr="00A36964">
        <w:rPr>
          <w:spacing w:val="-11"/>
          <w:sz w:val="28"/>
          <w:szCs w:val="28"/>
        </w:rPr>
        <w:t>кст ст</w:t>
      </w:r>
      <w:proofErr w:type="gramEnd"/>
      <w:r w:rsidRPr="00A36964">
        <w:rPr>
          <w:spacing w:val="-11"/>
          <w:sz w:val="28"/>
          <w:szCs w:val="28"/>
        </w:rPr>
        <w:t xml:space="preserve">ихотворения, но допускает ошибки и исправления их только с </w:t>
      </w:r>
      <w:r w:rsidRPr="00A36964">
        <w:rPr>
          <w:sz w:val="28"/>
          <w:szCs w:val="28"/>
        </w:rPr>
        <w:t>помощью учителя.</w:t>
      </w:r>
    </w:p>
    <w:p w:rsidR="00A36964" w:rsidRPr="00A36964" w:rsidRDefault="00A36964" w:rsidP="00A36964">
      <w:pPr>
        <w:shd w:val="clear" w:color="auto" w:fill="FFFFFF"/>
        <w:spacing w:line="274" w:lineRule="exact"/>
        <w:jc w:val="both"/>
        <w:rPr>
          <w:spacing w:val="-6"/>
          <w:sz w:val="28"/>
          <w:szCs w:val="28"/>
        </w:rPr>
      </w:pPr>
      <w:r w:rsidRPr="00A36964">
        <w:rPr>
          <w:b/>
          <w:spacing w:val="-6"/>
          <w:sz w:val="28"/>
          <w:szCs w:val="28"/>
        </w:rPr>
        <w:t>Оценка «2»</w:t>
      </w:r>
      <w:r w:rsidRPr="00A36964">
        <w:rPr>
          <w:spacing w:val="-6"/>
          <w:sz w:val="28"/>
          <w:szCs w:val="28"/>
        </w:rPr>
        <w:t xml:space="preserve"> ставится ученику, если он:</w:t>
      </w:r>
    </w:p>
    <w:p w:rsidR="00A36964" w:rsidRPr="00A36964" w:rsidRDefault="00A36964" w:rsidP="00A36964">
      <w:pPr>
        <w:numPr>
          <w:ilvl w:val="0"/>
          <w:numId w:val="35"/>
        </w:numPr>
        <w:shd w:val="clear" w:color="auto" w:fill="FFFFFF"/>
        <w:suppressAutoHyphens/>
        <w:spacing w:line="274" w:lineRule="exact"/>
        <w:jc w:val="both"/>
        <w:rPr>
          <w:sz w:val="28"/>
          <w:szCs w:val="28"/>
        </w:rPr>
      </w:pPr>
      <w:r w:rsidRPr="00A36964">
        <w:rPr>
          <w:spacing w:val="-10"/>
          <w:sz w:val="28"/>
          <w:szCs w:val="28"/>
        </w:rPr>
        <w:t xml:space="preserve">читает текст по </w:t>
      </w:r>
      <w:proofErr w:type="gramStart"/>
      <w:r w:rsidRPr="00A36964">
        <w:rPr>
          <w:spacing w:val="-10"/>
          <w:sz w:val="28"/>
          <w:szCs w:val="28"/>
        </w:rPr>
        <w:t>слогам</w:t>
      </w:r>
      <w:proofErr w:type="gramEnd"/>
      <w:r w:rsidRPr="00A36964">
        <w:rPr>
          <w:spacing w:val="-10"/>
          <w:sz w:val="28"/>
          <w:szCs w:val="28"/>
        </w:rPr>
        <w:t xml:space="preserve"> и только отдельные слова прочитывает целиком, допускает большое </w:t>
      </w:r>
      <w:r w:rsidRPr="00A36964">
        <w:rPr>
          <w:spacing w:val="-9"/>
          <w:sz w:val="28"/>
          <w:szCs w:val="28"/>
        </w:rPr>
        <w:t xml:space="preserve">количество ошибок на замену, пропуск слогов, слов и др., слабо понимает прочитанное, темп </w:t>
      </w:r>
      <w:r w:rsidRPr="00A36964">
        <w:rPr>
          <w:spacing w:val="-10"/>
          <w:sz w:val="28"/>
          <w:szCs w:val="28"/>
        </w:rPr>
        <w:t xml:space="preserve">чтения - 35 слов в минуту в 1 полугодии, во 2 полугодии не владеет чтением целыми словами, </w:t>
      </w:r>
      <w:r w:rsidRPr="00A36964">
        <w:rPr>
          <w:sz w:val="28"/>
          <w:szCs w:val="28"/>
        </w:rPr>
        <w:t>допускает более 6 ошибок, темп чтения до 50 слов в минуту;</w:t>
      </w:r>
    </w:p>
    <w:p w:rsidR="00A36964" w:rsidRPr="00A36964" w:rsidRDefault="00A36964" w:rsidP="00A36964">
      <w:pPr>
        <w:numPr>
          <w:ilvl w:val="0"/>
          <w:numId w:val="35"/>
        </w:numPr>
        <w:shd w:val="clear" w:color="auto" w:fill="FFFFFF"/>
        <w:suppressAutoHyphens/>
        <w:spacing w:line="274" w:lineRule="exact"/>
        <w:jc w:val="both"/>
        <w:rPr>
          <w:sz w:val="28"/>
          <w:szCs w:val="28"/>
        </w:rPr>
      </w:pPr>
      <w:r w:rsidRPr="00A36964">
        <w:rPr>
          <w:spacing w:val="-10"/>
          <w:sz w:val="28"/>
          <w:szCs w:val="28"/>
        </w:rPr>
        <w:t xml:space="preserve">пересказывает текст непоследовательно, искажает содержание </w:t>
      </w:r>
      <w:proofErr w:type="gramStart"/>
      <w:r w:rsidRPr="00A36964">
        <w:rPr>
          <w:spacing w:val="-10"/>
          <w:sz w:val="28"/>
          <w:szCs w:val="28"/>
        </w:rPr>
        <w:t>прочитанного</w:t>
      </w:r>
      <w:proofErr w:type="gramEnd"/>
      <w:r w:rsidRPr="00A36964">
        <w:rPr>
          <w:spacing w:val="-10"/>
          <w:sz w:val="28"/>
          <w:szCs w:val="28"/>
        </w:rPr>
        <w:t xml:space="preserve">, допускает </w:t>
      </w:r>
      <w:r w:rsidRPr="00A36964">
        <w:rPr>
          <w:sz w:val="28"/>
          <w:szCs w:val="28"/>
        </w:rPr>
        <w:t>множество речевых ошибок;</w:t>
      </w:r>
    </w:p>
    <w:p w:rsidR="00A36964" w:rsidRPr="00A36964" w:rsidRDefault="00A36964" w:rsidP="00A36964">
      <w:pPr>
        <w:numPr>
          <w:ilvl w:val="0"/>
          <w:numId w:val="35"/>
        </w:numPr>
        <w:shd w:val="clear" w:color="auto" w:fill="FFFFFF"/>
        <w:suppressAutoHyphens/>
        <w:spacing w:line="274" w:lineRule="exact"/>
        <w:jc w:val="both"/>
        <w:rPr>
          <w:sz w:val="28"/>
          <w:szCs w:val="28"/>
        </w:rPr>
      </w:pPr>
      <w:r w:rsidRPr="00A36964">
        <w:rPr>
          <w:spacing w:val="-10"/>
          <w:sz w:val="28"/>
          <w:szCs w:val="28"/>
        </w:rPr>
        <w:t xml:space="preserve">не может кратко и выборочно пересказать текст, составить план и выделить главную мысль </w:t>
      </w:r>
      <w:r w:rsidRPr="00A36964">
        <w:rPr>
          <w:sz w:val="28"/>
          <w:szCs w:val="28"/>
        </w:rPr>
        <w:t>прочитанного с помощью наводящих вопросов учителя;</w:t>
      </w:r>
    </w:p>
    <w:p w:rsidR="00A36964" w:rsidRPr="00A36964" w:rsidRDefault="00A36964" w:rsidP="00A36964">
      <w:pPr>
        <w:numPr>
          <w:ilvl w:val="0"/>
          <w:numId w:val="35"/>
        </w:numPr>
        <w:shd w:val="clear" w:color="auto" w:fill="FFFFFF"/>
        <w:suppressAutoHyphens/>
        <w:spacing w:line="274" w:lineRule="exact"/>
        <w:jc w:val="both"/>
        <w:rPr>
          <w:spacing w:val="-10"/>
          <w:sz w:val="28"/>
          <w:szCs w:val="28"/>
        </w:rPr>
      </w:pPr>
      <w:r w:rsidRPr="00A36964">
        <w:rPr>
          <w:spacing w:val="-10"/>
          <w:sz w:val="28"/>
          <w:szCs w:val="28"/>
        </w:rPr>
        <w:t>при чтении наизусть не может полностью воспроизвести те</w:t>
      </w:r>
      <w:proofErr w:type="gramStart"/>
      <w:r w:rsidRPr="00A36964">
        <w:rPr>
          <w:spacing w:val="-10"/>
          <w:sz w:val="28"/>
          <w:szCs w:val="28"/>
        </w:rPr>
        <w:t>кст ст</w:t>
      </w:r>
      <w:proofErr w:type="gramEnd"/>
      <w:r w:rsidRPr="00A36964">
        <w:rPr>
          <w:spacing w:val="-10"/>
          <w:sz w:val="28"/>
          <w:szCs w:val="28"/>
        </w:rPr>
        <w:t>ихотворения.</w:t>
      </w:r>
    </w:p>
    <w:p w:rsidR="00A36964" w:rsidRPr="00A36964" w:rsidRDefault="00A36964" w:rsidP="00A36964">
      <w:pPr>
        <w:shd w:val="clear" w:color="auto" w:fill="FFFFFF"/>
        <w:spacing w:line="269" w:lineRule="exact"/>
        <w:ind w:left="10" w:firstLine="557"/>
        <w:jc w:val="both"/>
        <w:rPr>
          <w:sz w:val="28"/>
          <w:szCs w:val="28"/>
        </w:rPr>
      </w:pPr>
      <w:r w:rsidRPr="00A36964">
        <w:rPr>
          <w:spacing w:val="-10"/>
          <w:sz w:val="28"/>
          <w:szCs w:val="28"/>
        </w:rPr>
        <w:t xml:space="preserve">При оценке домашнего чтения предъявляются более высокие требования, чем при чтении </w:t>
      </w:r>
      <w:r w:rsidRPr="00A36964">
        <w:rPr>
          <w:sz w:val="28"/>
          <w:szCs w:val="28"/>
        </w:rPr>
        <w:t>без предварительной подготовки.</w:t>
      </w:r>
    </w:p>
    <w:p w:rsidR="00A36964" w:rsidRPr="00A36964" w:rsidRDefault="00A36964" w:rsidP="00A36964">
      <w:pPr>
        <w:shd w:val="clear" w:color="auto" w:fill="FFFFFF"/>
        <w:spacing w:line="269" w:lineRule="exact"/>
        <w:ind w:left="10" w:firstLine="557"/>
        <w:jc w:val="both"/>
        <w:rPr>
          <w:sz w:val="28"/>
          <w:szCs w:val="28"/>
        </w:rPr>
      </w:pPr>
    </w:p>
    <w:p w:rsidR="00A36964" w:rsidRPr="00A36964" w:rsidRDefault="00A36964" w:rsidP="00A36964">
      <w:pPr>
        <w:shd w:val="clear" w:color="auto" w:fill="FFFFFF"/>
        <w:spacing w:after="120"/>
        <w:jc w:val="both"/>
        <w:rPr>
          <w:b/>
          <w:bCs/>
          <w:iCs/>
          <w:color w:val="000000"/>
          <w:spacing w:val="-6"/>
          <w:sz w:val="28"/>
          <w:szCs w:val="28"/>
        </w:rPr>
      </w:pPr>
      <w:r w:rsidRPr="00A36964">
        <w:rPr>
          <w:b/>
          <w:bCs/>
          <w:iCs/>
          <w:color w:val="000000"/>
          <w:spacing w:val="-6"/>
          <w:sz w:val="28"/>
          <w:szCs w:val="28"/>
        </w:rPr>
        <w:t>Чтение наизусть</w:t>
      </w:r>
    </w:p>
    <w:p w:rsidR="00A36964" w:rsidRPr="00A36964" w:rsidRDefault="00A36964" w:rsidP="00A36964">
      <w:pPr>
        <w:shd w:val="clear" w:color="auto" w:fill="FFFFFF"/>
        <w:ind w:left="77"/>
        <w:jc w:val="both"/>
        <w:rPr>
          <w:color w:val="000000"/>
          <w:spacing w:val="-2"/>
          <w:sz w:val="28"/>
          <w:szCs w:val="28"/>
        </w:rPr>
      </w:pPr>
      <w:r w:rsidRPr="00A36964">
        <w:rPr>
          <w:b/>
          <w:bCs/>
          <w:color w:val="000000"/>
          <w:spacing w:val="-2"/>
          <w:sz w:val="28"/>
          <w:szCs w:val="28"/>
        </w:rPr>
        <w:t>Оценка "5"</w:t>
      </w:r>
      <w:r w:rsidRPr="00A36964">
        <w:rPr>
          <w:color w:val="000000"/>
          <w:spacing w:val="-2"/>
          <w:sz w:val="28"/>
          <w:szCs w:val="28"/>
        </w:rPr>
        <w:t xml:space="preserve"> – твердо, </w:t>
      </w:r>
      <w:r w:rsidRPr="00A36964">
        <w:rPr>
          <w:color w:val="000000"/>
          <w:spacing w:val="8"/>
          <w:sz w:val="28"/>
          <w:szCs w:val="28"/>
        </w:rPr>
        <w:t>без</w:t>
      </w:r>
      <w:r w:rsidRPr="00A36964">
        <w:rPr>
          <w:color w:val="000000"/>
          <w:sz w:val="28"/>
          <w:szCs w:val="28"/>
        </w:rPr>
        <w:t xml:space="preserve"> </w:t>
      </w:r>
      <w:r w:rsidRPr="00A36964">
        <w:rPr>
          <w:color w:val="000000"/>
          <w:spacing w:val="-2"/>
          <w:sz w:val="28"/>
          <w:szCs w:val="28"/>
        </w:rPr>
        <w:t xml:space="preserve">подсказок, </w:t>
      </w:r>
      <w:r w:rsidRPr="00A36964">
        <w:rPr>
          <w:color w:val="000000"/>
          <w:spacing w:val="14"/>
          <w:sz w:val="28"/>
          <w:szCs w:val="28"/>
        </w:rPr>
        <w:t>знает</w:t>
      </w:r>
      <w:r w:rsidRPr="00A36964">
        <w:rPr>
          <w:color w:val="000000"/>
          <w:sz w:val="28"/>
          <w:szCs w:val="28"/>
        </w:rPr>
        <w:t xml:space="preserve"> </w:t>
      </w:r>
      <w:r w:rsidRPr="00A36964">
        <w:rPr>
          <w:color w:val="000000"/>
          <w:spacing w:val="-2"/>
          <w:sz w:val="28"/>
          <w:szCs w:val="28"/>
        </w:rPr>
        <w:t>наизусть, выразительно  читает.</w:t>
      </w:r>
    </w:p>
    <w:p w:rsidR="00A36964" w:rsidRPr="0022244C" w:rsidRDefault="00A36964" w:rsidP="0022244C">
      <w:pPr>
        <w:shd w:val="clear" w:color="auto" w:fill="FFFFFF"/>
        <w:ind w:left="1260" w:hanging="1188"/>
        <w:jc w:val="both"/>
        <w:rPr>
          <w:color w:val="000000"/>
          <w:sz w:val="28"/>
          <w:szCs w:val="28"/>
        </w:rPr>
      </w:pPr>
      <w:r w:rsidRPr="00A36964">
        <w:rPr>
          <w:b/>
          <w:bCs/>
          <w:color w:val="000000"/>
          <w:sz w:val="28"/>
          <w:szCs w:val="28"/>
        </w:rPr>
        <w:t xml:space="preserve">Оценка </w:t>
      </w:r>
      <w:r w:rsidRPr="00A36964">
        <w:rPr>
          <w:b/>
          <w:color w:val="000000"/>
          <w:sz w:val="28"/>
          <w:szCs w:val="28"/>
        </w:rPr>
        <w:t>"4"</w:t>
      </w:r>
      <w:r w:rsidRPr="00A36964">
        <w:rPr>
          <w:color w:val="000000"/>
          <w:sz w:val="28"/>
          <w:szCs w:val="28"/>
        </w:rPr>
        <w:t xml:space="preserve"> </w:t>
      </w:r>
      <w:r w:rsidRPr="00A36964">
        <w:rPr>
          <w:color w:val="000000"/>
          <w:spacing w:val="-2"/>
          <w:sz w:val="28"/>
          <w:szCs w:val="28"/>
        </w:rPr>
        <w:t xml:space="preserve">– </w:t>
      </w:r>
      <w:r w:rsidRPr="00A36964">
        <w:rPr>
          <w:color w:val="000000"/>
          <w:sz w:val="28"/>
          <w:szCs w:val="28"/>
        </w:rPr>
        <w:t>знает стихотворение  наизусть,  но допускает при  ч</w:t>
      </w:r>
      <w:r w:rsidR="0022244C">
        <w:rPr>
          <w:color w:val="000000"/>
          <w:sz w:val="28"/>
          <w:szCs w:val="28"/>
        </w:rPr>
        <w:t>тении  перестановку  слов,</w:t>
      </w:r>
      <w:r w:rsidRPr="00A36964">
        <w:rPr>
          <w:color w:val="000000"/>
          <w:sz w:val="28"/>
          <w:szCs w:val="28"/>
        </w:rPr>
        <w:t xml:space="preserve"> самостоятельно </w:t>
      </w:r>
      <w:r w:rsidRPr="00A36964">
        <w:rPr>
          <w:color w:val="000000"/>
          <w:spacing w:val="-5"/>
          <w:sz w:val="28"/>
          <w:szCs w:val="28"/>
        </w:rPr>
        <w:t>исправляет допущенные неточности.</w:t>
      </w:r>
    </w:p>
    <w:p w:rsidR="00A36964" w:rsidRPr="00A36964" w:rsidRDefault="00A36964" w:rsidP="00A36964">
      <w:pPr>
        <w:shd w:val="clear" w:color="auto" w:fill="FFFFFF"/>
        <w:ind w:left="72"/>
        <w:jc w:val="both"/>
        <w:rPr>
          <w:color w:val="000000"/>
          <w:spacing w:val="-3"/>
          <w:sz w:val="28"/>
          <w:szCs w:val="28"/>
        </w:rPr>
      </w:pPr>
      <w:r w:rsidRPr="00A36964">
        <w:rPr>
          <w:b/>
          <w:bCs/>
          <w:color w:val="000000"/>
          <w:spacing w:val="-3"/>
          <w:sz w:val="28"/>
          <w:szCs w:val="28"/>
        </w:rPr>
        <w:t xml:space="preserve">Оценка </w:t>
      </w:r>
      <w:r w:rsidRPr="00A36964">
        <w:rPr>
          <w:b/>
          <w:color w:val="000000"/>
          <w:spacing w:val="-3"/>
          <w:sz w:val="28"/>
          <w:szCs w:val="28"/>
        </w:rPr>
        <w:t>"3"</w:t>
      </w:r>
      <w:r w:rsidRPr="00A36964">
        <w:rPr>
          <w:color w:val="000000"/>
          <w:spacing w:val="-3"/>
          <w:sz w:val="28"/>
          <w:szCs w:val="28"/>
        </w:rPr>
        <w:t xml:space="preserve"> </w:t>
      </w:r>
      <w:r w:rsidRPr="00A36964">
        <w:rPr>
          <w:color w:val="000000"/>
          <w:spacing w:val="-2"/>
          <w:sz w:val="28"/>
          <w:szCs w:val="28"/>
        </w:rPr>
        <w:t xml:space="preserve">– </w:t>
      </w:r>
      <w:r w:rsidRPr="00A36964">
        <w:rPr>
          <w:color w:val="000000"/>
          <w:spacing w:val="-3"/>
          <w:sz w:val="28"/>
          <w:szCs w:val="28"/>
        </w:rPr>
        <w:t xml:space="preserve">читает наизусть, но при чтении обнаруживает нетвердое </w:t>
      </w:r>
      <w:r w:rsidR="0022244C">
        <w:rPr>
          <w:color w:val="000000"/>
          <w:spacing w:val="-3"/>
          <w:sz w:val="28"/>
          <w:szCs w:val="28"/>
        </w:rPr>
        <w:t xml:space="preserve">                </w:t>
      </w:r>
      <w:r w:rsidRPr="00A36964">
        <w:rPr>
          <w:color w:val="000000"/>
          <w:spacing w:val="-3"/>
          <w:sz w:val="28"/>
          <w:szCs w:val="28"/>
        </w:rPr>
        <w:t>усвоение текста.</w:t>
      </w:r>
    </w:p>
    <w:p w:rsidR="00A36964" w:rsidRPr="00A36964" w:rsidRDefault="00A36964" w:rsidP="00A36964">
      <w:pPr>
        <w:shd w:val="clear" w:color="auto" w:fill="FFFFFF"/>
        <w:ind w:left="72"/>
        <w:jc w:val="both"/>
        <w:rPr>
          <w:color w:val="000000"/>
          <w:spacing w:val="-2"/>
          <w:sz w:val="28"/>
          <w:szCs w:val="28"/>
        </w:rPr>
      </w:pPr>
      <w:r w:rsidRPr="00A36964">
        <w:rPr>
          <w:b/>
          <w:bCs/>
          <w:color w:val="000000"/>
          <w:spacing w:val="-2"/>
          <w:sz w:val="28"/>
          <w:szCs w:val="28"/>
        </w:rPr>
        <w:lastRenderedPageBreak/>
        <w:t xml:space="preserve">Оценка </w:t>
      </w:r>
      <w:r w:rsidRPr="00A36964">
        <w:rPr>
          <w:b/>
          <w:color w:val="000000"/>
          <w:spacing w:val="-2"/>
          <w:sz w:val="28"/>
          <w:szCs w:val="28"/>
        </w:rPr>
        <w:t>"2"</w:t>
      </w:r>
      <w:r w:rsidRPr="00A36964">
        <w:rPr>
          <w:color w:val="000000"/>
          <w:spacing w:val="-2"/>
          <w:sz w:val="28"/>
          <w:szCs w:val="28"/>
        </w:rPr>
        <w:t xml:space="preserve"> – нарушает последовательность при чтении, не полностью воспроизводит текст.</w:t>
      </w:r>
    </w:p>
    <w:p w:rsidR="00A36964" w:rsidRPr="00A36964" w:rsidRDefault="00A36964" w:rsidP="00A36964">
      <w:pPr>
        <w:shd w:val="clear" w:color="auto" w:fill="FFFFFF"/>
        <w:ind w:left="72"/>
        <w:jc w:val="both"/>
        <w:rPr>
          <w:b/>
          <w:bCs/>
          <w:iCs/>
          <w:color w:val="000000"/>
          <w:spacing w:val="-4"/>
          <w:sz w:val="28"/>
          <w:szCs w:val="28"/>
        </w:rPr>
      </w:pPr>
    </w:p>
    <w:p w:rsidR="00A36964" w:rsidRPr="00A36964" w:rsidRDefault="00A36964" w:rsidP="00A36964">
      <w:pPr>
        <w:shd w:val="clear" w:color="auto" w:fill="FFFFFF"/>
        <w:ind w:left="74"/>
        <w:jc w:val="both"/>
        <w:rPr>
          <w:b/>
          <w:bCs/>
          <w:iCs/>
          <w:color w:val="000000"/>
          <w:spacing w:val="-4"/>
          <w:sz w:val="28"/>
          <w:szCs w:val="28"/>
        </w:rPr>
      </w:pPr>
      <w:r w:rsidRPr="00A36964">
        <w:rPr>
          <w:b/>
          <w:bCs/>
          <w:iCs/>
          <w:color w:val="000000"/>
          <w:spacing w:val="-4"/>
          <w:sz w:val="28"/>
          <w:szCs w:val="28"/>
        </w:rPr>
        <w:t>Выразительное чтение стихотворения</w:t>
      </w:r>
    </w:p>
    <w:p w:rsidR="00A36964" w:rsidRPr="00A36964" w:rsidRDefault="00A36964" w:rsidP="00A36964">
      <w:pPr>
        <w:shd w:val="clear" w:color="auto" w:fill="FFFFFF"/>
        <w:jc w:val="both"/>
        <w:rPr>
          <w:i/>
          <w:color w:val="000000"/>
          <w:spacing w:val="-4"/>
          <w:sz w:val="28"/>
          <w:szCs w:val="28"/>
        </w:rPr>
      </w:pPr>
      <w:r w:rsidRPr="00A36964">
        <w:rPr>
          <w:i/>
          <w:color w:val="000000"/>
          <w:spacing w:val="-4"/>
          <w:sz w:val="28"/>
          <w:szCs w:val="28"/>
        </w:rPr>
        <w:t>Требования к выразительному чтению:</w:t>
      </w:r>
    </w:p>
    <w:p w:rsidR="00A36964" w:rsidRPr="00A36964" w:rsidRDefault="00A36964" w:rsidP="00A36964">
      <w:pPr>
        <w:numPr>
          <w:ilvl w:val="0"/>
          <w:numId w:val="36"/>
        </w:numPr>
        <w:shd w:val="clear" w:color="auto" w:fill="FFFFFF"/>
        <w:suppressAutoHyphens/>
        <w:jc w:val="both"/>
        <w:rPr>
          <w:color w:val="000000"/>
          <w:spacing w:val="-5"/>
          <w:sz w:val="28"/>
          <w:szCs w:val="28"/>
        </w:rPr>
      </w:pPr>
      <w:r w:rsidRPr="00A36964">
        <w:rPr>
          <w:color w:val="000000"/>
          <w:spacing w:val="-5"/>
          <w:sz w:val="28"/>
          <w:szCs w:val="28"/>
        </w:rPr>
        <w:t>Правильная постановка логического ударения</w:t>
      </w:r>
    </w:p>
    <w:p w:rsidR="00A36964" w:rsidRPr="00A36964" w:rsidRDefault="00A36964" w:rsidP="00A36964">
      <w:pPr>
        <w:numPr>
          <w:ilvl w:val="0"/>
          <w:numId w:val="36"/>
        </w:numPr>
        <w:shd w:val="clear" w:color="auto" w:fill="FFFFFF"/>
        <w:suppressAutoHyphens/>
        <w:jc w:val="both"/>
        <w:rPr>
          <w:color w:val="000000"/>
          <w:spacing w:val="-7"/>
          <w:sz w:val="28"/>
          <w:szCs w:val="28"/>
        </w:rPr>
      </w:pPr>
      <w:r w:rsidRPr="00A36964">
        <w:rPr>
          <w:color w:val="000000"/>
          <w:spacing w:val="-7"/>
          <w:sz w:val="28"/>
          <w:szCs w:val="28"/>
        </w:rPr>
        <w:t>Соблюдение пауз</w:t>
      </w:r>
    </w:p>
    <w:p w:rsidR="00A36964" w:rsidRPr="00A36964" w:rsidRDefault="00A36964" w:rsidP="00A36964">
      <w:pPr>
        <w:numPr>
          <w:ilvl w:val="0"/>
          <w:numId w:val="36"/>
        </w:numPr>
        <w:shd w:val="clear" w:color="auto" w:fill="FFFFFF"/>
        <w:suppressAutoHyphens/>
        <w:jc w:val="both"/>
        <w:rPr>
          <w:color w:val="000000"/>
          <w:spacing w:val="-6"/>
          <w:sz w:val="28"/>
          <w:szCs w:val="28"/>
        </w:rPr>
      </w:pPr>
      <w:r w:rsidRPr="00A36964">
        <w:rPr>
          <w:color w:val="000000"/>
          <w:spacing w:val="-6"/>
          <w:sz w:val="28"/>
          <w:szCs w:val="28"/>
        </w:rPr>
        <w:t>Правильный выбор темпа</w:t>
      </w:r>
    </w:p>
    <w:p w:rsidR="00A36964" w:rsidRPr="00A36964" w:rsidRDefault="00A36964" w:rsidP="00A36964">
      <w:pPr>
        <w:numPr>
          <w:ilvl w:val="0"/>
          <w:numId w:val="36"/>
        </w:numPr>
        <w:shd w:val="clear" w:color="auto" w:fill="FFFFFF"/>
        <w:suppressAutoHyphens/>
        <w:jc w:val="both"/>
        <w:rPr>
          <w:color w:val="000000"/>
          <w:spacing w:val="-5"/>
          <w:sz w:val="28"/>
          <w:szCs w:val="28"/>
        </w:rPr>
      </w:pPr>
      <w:r w:rsidRPr="00A36964">
        <w:rPr>
          <w:color w:val="000000"/>
          <w:spacing w:val="-5"/>
          <w:sz w:val="28"/>
          <w:szCs w:val="28"/>
        </w:rPr>
        <w:t>Соблюдение нужной интонации</w:t>
      </w:r>
    </w:p>
    <w:p w:rsidR="00A36964" w:rsidRPr="00A36964" w:rsidRDefault="00A36964" w:rsidP="00A36964">
      <w:pPr>
        <w:numPr>
          <w:ilvl w:val="0"/>
          <w:numId w:val="36"/>
        </w:numPr>
        <w:shd w:val="clear" w:color="auto" w:fill="FFFFFF"/>
        <w:suppressAutoHyphens/>
        <w:jc w:val="both"/>
        <w:rPr>
          <w:color w:val="000000"/>
          <w:spacing w:val="-6"/>
          <w:sz w:val="28"/>
          <w:szCs w:val="28"/>
        </w:rPr>
      </w:pPr>
      <w:r w:rsidRPr="00A36964">
        <w:rPr>
          <w:color w:val="000000"/>
          <w:spacing w:val="-6"/>
          <w:sz w:val="28"/>
          <w:szCs w:val="28"/>
        </w:rPr>
        <w:t>Безошибочное чтение</w:t>
      </w:r>
    </w:p>
    <w:p w:rsidR="00A36964" w:rsidRPr="00A36964" w:rsidRDefault="00A36964" w:rsidP="00A36964">
      <w:pPr>
        <w:shd w:val="clear" w:color="auto" w:fill="FFFFFF"/>
        <w:ind w:left="53"/>
        <w:jc w:val="both"/>
        <w:rPr>
          <w:color w:val="000000"/>
          <w:spacing w:val="-2"/>
          <w:sz w:val="28"/>
          <w:szCs w:val="28"/>
        </w:rPr>
      </w:pPr>
      <w:r w:rsidRPr="00A36964">
        <w:rPr>
          <w:b/>
          <w:bCs/>
          <w:color w:val="000000"/>
          <w:spacing w:val="-2"/>
          <w:sz w:val="28"/>
          <w:szCs w:val="28"/>
        </w:rPr>
        <w:t>Оценка "5"</w:t>
      </w:r>
      <w:r w:rsidRPr="00A36964">
        <w:rPr>
          <w:color w:val="000000"/>
          <w:spacing w:val="-2"/>
          <w:sz w:val="28"/>
          <w:szCs w:val="28"/>
        </w:rPr>
        <w:t xml:space="preserve"> – выполнены правильно все требования</w:t>
      </w:r>
    </w:p>
    <w:p w:rsidR="00A36964" w:rsidRPr="00A36964" w:rsidRDefault="00A36964" w:rsidP="00A36964">
      <w:pPr>
        <w:shd w:val="clear" w:color="auto" w:fill="FFFFFF"/>
        <w:ind w:left="48"/>
        <w:jc w:val="both"/>
        <w:rPr>
          <w:color w:val="000000"/>
          <w:spacing w:val="-3"/>
          <w:sz w:val="28"/>
          <w:szCs w:val="28"/>
        </w:rPr>
      </w:pPr>
      <w:r w:rsidRPr="00A36964">
        <w:rPr>
          <w:b/>
          <w:bCs/>
          <w:color w:val="000000"/>
          <w:spacing w:val="-3"/>
          <w:sz w:val="28"/>
          <w:szCs w:val="28"/>
        </w:rPr>
        <w:t xml:space="preserve">Оценка "4" </w:t>
      </w:r>
      <w:r w:rsidRPr="00A36964">
        <w:rPr>
          <w:color w:val="000000"/>
          <w:spacing w:val="-2"/>
          <w:sz w:val="28"/>
          <w:szCs w:val="28"/>
        </w:rPr>
        <w:t>–</w:t>
      </w:r>
      <w:r w:rsidRPr="00A36964">
        <w:rPr>
          <w:color w:val="000000"/>
          <w:spacing w:val="-3"/>
          <w:sz w:val="28"/>
          <w:szCs w:val="28"/>
        </w:rPr>
        <w:t xml:space="preserve"> не соблюдены 1</w:t>
      </w:r>
      <w:r w:rsidRPr="00A36964">
        <w:rPr>
          <w:color w:val="000000"/>
          <w:spacing w:val="-2"/>
          <w:sz w:val="28"/>
          <w:szCs w:val="28"/>
        </w:rPr>
        <w:t>–</w:t>
      </w:r>
      <w:r w:rsidRPr="00A36964">
        <w:rPr>
          <w:color w:val="000000"/>
          <w:spacing w:val="-3"/>
          <w:sz w:val="28"/>
          <w:szCs w:val="28"/>
        </w:rPr>
        <w:t>2 требования</w:t>
      </w:r>
    </w:p>
    <w:p w:rsidR="00A36964" w:rsidRPr="00A36964" w:rsidRDefault="00A36964" w:rsidP="00A36964">
      <w:pPr>
        <w:shd w:val="clear" w:color="auto" w:fill="FFFFFF"/>
        <w:ind w:left="43"/>
        <w:jc w:val="both"/>
        <w:rPr>
          <w:color w:val="000000"/>
          <w:spacing w:val="-1"/>
          <w:sz w:val="28"/>
          <w:szCs w:val="28"/>
        </w:rPr>
      </w:pPr>
      <w:r w:rsidRPr="00A36964">
        <w:rPr>
          <w:b/>
          <w:bCs/>
          <w:color w:val="000000"/>
          <w:spacing w:val="-1"/>
          <w:sz w:val="28"/>
          <w:szCs w:val="28"/>
        </w:rPr>
        <w:t>Оценка "3"</w:t>
      </w:r>
      <w:r w:rsidRPr="00A36964">
        <w:rPr>
          <w:color w:val="000000"/>
          <w:spacing w:val="-1"/>
          <w:sz w:val="28"/>
          <w:szCs w:val="28"/>
        </w:rPr>
        <w:t xml:space="preserve"> </w:t>
      </w:r>
      <w:r w:rsidRPr="00A36964">
        <w:rPr>
          <w:color w:val="000000"/>
          <w:spacing w:val="-2"/>
          <w:sz w:val="28"/>
          <w:szCs w:val="28"/>
        </w:rPr>
        <w:t xml:space="preserve">– </w:t>
      </w:r>
      <w:r w:rsidRPr="00A36964">
        <w:rPr>
          <w:color w:val="000000"/>
          <w:spacing w:val="-1"/>
          <w:sz w:val="28"/>
          <w:szCs w:val="28"/>
        </w:rPr>
        <w:t>допущены ошибки по трем требованиям</w:t>
      </w:r>
    </w:p>
    <w:p w:rsidR="00A36964" w:rsidRPr="00A36964" w:rsidRDefault="00A36964" w:rsidP="00A36964">
      <w:pPr>
        <w:shd w:val="clear" w:color="auto" w:fill="FFFFFF"/>
        <w:ind w:left="43"/>
        <w:jc w:val="both"/>
        <w:rPr>
          <w:color w:val="000000"/>
          <w:spacing w:val="-3"/>
          <w:sz w:val="28"/>
          <w:szCs w:val="28"/>
        </w:rPr>
      </w:pPr>
      <w:r w:rsidRPr="00A36964">
        <w:rPr>
          <w:b/>
          <w:bCs/>
          <w:color w:val="000000"/>
          <w:spacing w:val="-3"/>
          <w:sz w:val="28"/>
          <w:szCs w:val="28"/>
        </w:rPr>
        <w:t>Оценка "2"</w:t>
      </w:r>
      <w:r w:rsidRPr="00A36964">
        <w:rPr>
          <w:color w:val="000000"/>
          <w:spacing w:val="-3"/>
          <w:sz w:val="28"/>
          <w:szCs w:val="28"/>
        </w:rPr>
        <w:t xml:space="preserve"> </w:t>
      </w:r>
      <w:r w:rsidRPr="00A36964">
        <w:rPr>
          <w:color w:val="000000"/>
          <w:spacing w:val="-2"/>
          <w:sz w:val="28"/>
          <w:szCs w:val="28"/>
        </w:rPr>
        <w:t xml:space="preserve">– </w:t>
      </w:r>
      <w:r w:rsidRPr="00A36964">
        <w:rPr>
          <w:color w:val="000000"/>
          <w:spacing w:val="-3"/>
          <w:sz w:val="28"/>
          <w:szCs w:val="28"/>
        </w:rPr>
        <w:t>допущены ошибки более</w:t>
      </w:r>
      <w:proofErr w:type="gramStart"/>
      <w:r w:rsidRPr="00A36964">
        <w:rPr>
          <w:color w:val="000000"/>
          <w:spacing w:val="-3"/>
          <w:sz w:val="28"/>
          <w:szCs w:val="28"/>
        </w:rPr>
        <w:t>,</w:t>
      </w:r>
      <w:proofErr w:type="gramEnd"/>
      <w:r w:rsidRPr="00A36964">
        <w:rPr>
          <w:color w:val="000000"/>
          <w:spacing w:val="-3"/>
          <w:sz w:val="28"/>
          <w:szCs w:val="28"/>
        </w:rPr>
        <w:t xml:space="preserve"> чем по трем требованиям</w:t>
      </w:r>
    </w:p>
    <w:p w:rsidR="00A36964" w:rsidRPr="00A36964" w:rsidRDefault="00A36964" w:rsidP="00A36964">
      <w:pPr>
        <w:shd w:val="clear" w:color="auto" w:fill="FFFFFF"/>
        <w:ind w:left="43"/>
        <w:jc w:val="both"/>
        <w:rPr>
          <w:color w:val="000000"/>
          <w:spacing w:val="-3"/>
          <w:sz w:val="28"/>
          <w:szCs w:val="28"/>
        </w:rPr>
      </w:pPr>
    </w:p>
    <w:p w:rsidR="00A36964" w:rsidRPr="00A36964" w:rsidRDefault="00A36964" w:rsidP="00A36964">
      <w:pPr>
        <w:shd w:val="clear" w:color="auto" w:fill="FFFFFF"/>
        <w:jc w:val="both"/>
        <w:rPr>
          <w:b/>
          <w:bCs/>
          <w:iCs/>
          <w:color w:val="000000"/>
          <w:spacing w:val="-2"/>
          <w:sz w:val="28"/>
          <w:szCs w:val="28"/>
        </w:rPr>
      </w:pPr>
      <w:r w:rsidRPr="00A36964">
        <w:rPr>
          <w:b/>
          <w:bCs/>
          <w:iCs/>
          <w:color w:val="000000"/>
          <w:spacing w:val="-2"/>
          <w:sz w:val="28"/>
          <w:szCs w:val="28"/>
        </w:rPr>
        <w:t>Чтение по ролям</w:t>
      </w:r>
    </w:p>
    <w:p w:rsidR="00A36964" w:rsidRPr="00A36964" w:rsidRDefault="00A36964" w:rsidP="00A36964">
      <w:pPr>
        <w:shd w:val="clear" w:color="auto" w:fill="FFFFFF"/>
        <w:jc w:val="both"/>
        <w:rPr>
          <w:i/>
          <w:color w:val="000000"/>
          <w:spacing w:val="-5"/>
          <w:sz w:val="28"/>
          <w:szCs w:val="28"/>
        </w:rPr>
      </w:pPr>
      <w:r w:rsidRPr="00A36964">
        <w:rPr>
          <w:i/>
          <w:color w:val="000000"/>
          <w:spacing w:val="-5"/>
          <w:sz w:val="28"/>
          <w:szCs w:val="28"/>
        </w:rPr>
        <w:t>Требования к чтению по ролям:</w:t>
      </w:r>
    </w:p>
    <w:p w:rsidR="00A36964" w:rsidRPr="00A36964" w:rsidRDefault="00A36964" w:rsidP="00A36964">
      <w:pPr>
        <w:numPr>
          <w:ilvl w:val="0"/>
          <w:numId w:val="37"/>
        </w:numPr>
        <w:shd w:val="clear" w:color="auto" w:fill="FFFFFF"/>
        <w:suppressAutoHyphens/>
        <w:jc w:val="both"/>
        <w:rPr>
          <w:color w:val="000000"/>
          <w:spacing w:val="-5"/>
          <w:sz w:val="28"/>
          <w:szCs w:val="28"/>
        </w:rPr>
      </w:pPr>
      <w:r w:rsidRPr="00A36964">
        <w:rPr>
          <w:color w:val="000000"/>
          <w:spacing w:val="-5"/>
          <w:sz w:val="28"/>
          <w:szCs w:val="28"/>
        </w:rPr>
        <w:t>Своевременно начинать читать свои слова</w:t>
      </w:r>
    </w:p>
    <w:p w:rsidR="00A36964" w:rsidRPr="00A36964" w:rsidRDefault="00A36964" w:rsidP="00A36964">
      <w:pPr>
        <w:numPr>
          <w:ilvl w:val="0"/>
          <w:numId w:val="37"/>
        </w:numPr>
        <w:shd w:val="clear" w:color="auto" w:fill="FFFFFF"/>
        <w:suppressAutoHyphens/>
        <w:jc w:val="both"/>
        <w:rPr>
          <w:color w:val="000000"/>
          <w:spacing w:val="-5"/>
          <w:sz w:val="28"/>
          <w:szCs w:val="28"/>
        </w:rPr>
      </w:pPr>
      <w:r w:rsidRPr="00A36964">
        <w:rPr>
          <w:color w:val="000000"/>
          <w:spacing w:val="-5"/>
          <w:sz w:val="28"/>
          <w:szCs w:val="28"/>
        </w:rPr>
        <w:t>Подбирать правильную интонацию</w:t>
      </w:r>
    </w:p>
    <w:p w:rsidR="00A36964" w:rsidRPr="00A36964" w:rsidRDefault="00A36964" w:rsidP="00A36964">
      <w:pPr>
        <w:numPr>
          <w:ilvl w:val="0"/>
          <w:numId w:val="37"/>
        </w:numPr>
        <w:shd w:val="clear" w:color="auto" w:fill="FFFFFF"/>
        <w:suppressAutoHyphens/>
        <w:jc w:val="both"/>
        <w:rPr>
          <w:color w:val="000000"/>
          <w:spacing w:val="-6"/>
          <w:sz w:val="28"/>
          <w:szCs w:val="28"/>
        </w:rPr>
      </w:pPr>
      <w:r w:rsidRPr="00A36964">
        <w:rPr>
          <w:color w:val="000000"/>
          <w:spacing w:val="-6"/>
          <w:sz w:val="28"/>
          <w:szCs w:val="28"/>
        </w:rPr>
        <w:t>Читать безошибочно</w:t>
      </w:r>
    </w:p>
    <w:p w:rsidR="00A36964" w:rsidRPr="00A36964" w:rsidRDefault="00A36964" w:rsidP="00A36964">
      <w:pPr>
        <w:numPr>
          <w:ilvl w:val="0"/>
          <w:numId w:val="37"/>
        </w:numPr>
        <w:shd w:val="clear" w:color="auto" w:fill="FFFFFF"/>
        <w:suppressAutoHyphens/>
        <w:jc w:val="both"/>
        <w:rPr>
          <w:color w:val="000000"/>
          <w:spacing w:val="-5"/>
          <w:sz w:val="28"/>
          <w:szCs w:val="28"/>
        </w:rPr>
      </w:pPr>
      <w:r w:rsidRPr="00A36964">
        <w:rPr>
          <w:color w:val="000000"/>
          <w:spacing w:val="-5"/>
          <w:sz w:val="28"/>
          <w:szCs w:val="28"/>
        </w:rPr>
        <w:t>Читать выразительно</w:t>
      </w:r>
    </w:p>
    <w:p w:rsidR="00A36964" w:rsidRPr="00A36964" w:rsidRDefault="00A36964" w:rsidP="00A36964">
      <w:pPr>
        <w:shd w:val="clear" w:color="auto" w:fill="FFFFFF"/>
        <w:ind w:left="110"/>
        <w:jc w:val="both"/>
        <w:rPr>
          <w:color w:val="000000"/>
          <w:spacing w:val="-2"/>
          <w:sz w:val="28"/>
          <w:szCs w:val="28"/>
        </w:rPr>
      </w:pPr>
      <w:r w:rsidRPr="00A36964">
        <w:rPr>
          <w:b/>
          <w:bCs/>
          <w:color w:val="000000"/>
          <w:spacing w:val="-2"/>
          <w:sz w:val="28"/>
          <w:szCs w:val="28"/>
        </w:rPr>
        <w:t xml:space="preserve">Оценка </w:t>
      </w:r>
      <w:r w:rsidRPr="00A36964">
        <w:rPr>
          <w:b/>
          <w:color w:val="000000"/>
          <w:spacing w:val="-2"/>
          <w:sz w:val="28"/>
          <w:szCs w:val="28"/>
        </w:rPr>
        <w:t>"5"</w:t>
      </w:r>
      <w:r w:rsidRPr="00A36964">
        <w:rPr>
          <w:color w:val="000000"/>
          <w:spacing w:val="-2"/>
          <w:sz w:val="28"/>
          <w:szCs w:val="28"/>
        </w:rPr>
        <w:t xml:space="preserve"> – выполнены все требования</w:t>
      </w:r>
    </w:p>
    <w:p w:rsidR="00A36964" w:rsidRPr="00A36964" w:rsidRDefault="00A36964" w:rsidP="00A36964">
      <w:pPr>
        <w:shd w:val="clear" w:color="auto" w:fill="FFFFFF"/>
        <w:ind w:left="110"/>
        <w:jc w:val="both"/>
        <w:rPr>
          <w:color w:val="000000"/>
          <w:spacing w:val="-3"/>
          <w:sz w:val="28"/>
          <w:szCs w:val="28"/>
        </w:rPr>
      </w:pPr>
      <w:r w:rsidRPr="00A36964">
        <w:rPr>
          <w:b/>
          <w:bCs/>
          <w:color w:val="000000"/>
          <w:spacing w:val="-3"/>
          <w:sz w:val="28"/>
          <w:szCs w:val="28"/>
        </w:rPr>
        <w:t xml:space="preserve">Оценка </w:t>
      </w:r>
      <w:r w:rsidRPr="00A36964">
        <w:rPr>
          <w:b/>
          <w:color w:val="000000"/>
          <w:spacing w:val="-3"/>
          <w:sz w:val="28"/>
          <w:szCs w:val="28"/>
        </w:rPr>
        <w:t>"4"</w:t>
      </w:r>
      <w:r w:rsidRPr="00A36964">
        <w:rPr>
          <w:color w:val="000000"/>
          <w:spacing w:val="-3"/>
          <w:sz w:val="28"/>
          <w:szCs w:val="28"/>
        </w:rPr>
        <w:t xml:space="preserve"> </w:t>
      </w:r>
      <w:r w:rsidRPr="00A36964">
        <w:rPr>
          <w:color w:val="000000"/>
          <w:spacing w:val="-2"/>
          <w:sz w:val="28"/>
          <w:szCs w:val="28"/>
        </w:rPr>
        <w:t>–</w:t>
      </w:r>
      <w:r w:rsidRPr="00A36964">
        <w:rPr>
          <w:color w:val="000000"/>
          <w:spacing w:val="-3"/>
          <w:sz w:val="28"/>
          <w:szCs w:val="28"/>
        </w:rPr>
        <w:t xml:space="preserve"> допущены ошибки по одному какому-то требованию</w:t>
      </w:r>
    </w:p>
    <w:p w:rsidR="00A36964" w:rsidRPr="00A36964" w:rsidRDefault="00A36964" w:rsidP="00A36964">
      <w:pPr>
        <w:shd w:val="clear" w:color="auto" w:fill="FFFFFF"/>
        <w:ind w:left="110"/>
        <w:jc w:val="both"/>
        <w:rPr>
          <w:color w:val="000000"/>
          <w:spacing w:val="-2"/>
          <w:sz w:val="28"/>
          <w:szCs w:val="28"/>
        </w:rPr>
      </w:pPr>
      <w:r w:rsidRPr="00A36964">
        <w:rPr>
          <w:b/>
          <w:bCs/>
          <w:color w:val="000000"/>
          <w:spacing w:val="-2"/>
          <w:sz w:val="28"/>
          <w:szCs w:val="28"/>
        </w:rPr>
        <w:t xml:space="preserve">Оценка </w:t>
      </w:r>
      <w:r w:rsidRPr="00A36964">
        <w:rPr>
          <w:b/>
          <w:color w:val="000000"/>
          <w:spacing w:val="-2"/>
          <w:sz w:val="28"/>
          <w:szCs w:val="28"/>
        </w:rPr>
        <w:t>"3"</w:t>
      </w:r>
      <w:r w:rsidRPr="00A36964">
        <w:rPr>
          <w:color w:val="000000"/>
          <w:spacing w:val="-2"/>
          <w:sz w:val="28"/>
          <w:szCs w:val="28"/>
        </w:rPr>
        <w:t xml:space="preserve"> – допущены ошибки по двум требованиям</w:t>
      </w:r>
    </w:p>
    <w:p w:rsidR="00A36964" w:rsidRPr="00A36964" w:rsidRDefault="00A36964" w:rsidP="00A36964">
      <w:pPr>
        <w:shd w:val="clear" w:color="auto" w:fill="FFFFFF"/>
        <w:ind w:left="106"/>
        <w:jc w:val="both"/>
        <w:rPr>
          <w:color w:val="000000"/>
          <w:spacing w:val="-1"/>
          <w:sz w:val="28"/>
          <w:szCs w:val="28"/>
        </w:rPr>
      </w:pPr>
      <w:r w:rsidRPr="00A36964">
        <w:rPr>
          <w:b/>
          <w:bCs/>
          <w:color w:val="000000"/>
          <w:spacing w:val="-1"/>
          <w:sz w:val="28"/>
          <w:szCs w:val="28"/>
        </w:rPr>
        <w:t xml:space="preserve">Оценка </w:t>
      </w:r>
      <w:r w:rsidRPr="00A36964">
        <w:rPr>
          <w:b/>
          <w:color w:val="000000"/>
          <w:spacing w:val="-1"/>
          <w:sz w:val="28"/>
          <w:szCs w:val="28"/>
        </w:rPr>
        <w:t>"2"</w:t>
      </w:r>
      <w:r w:rsidRPr="00A36964">
        <w:rPr>
          <w:color w:val="000000"/>
          <w:spacing w:val="-1"/>
          <w:sz w:val="28"/>
          <w:szCs w:val="28"/>
        </w:rPr>
        <w:t xml:space="preserve"> </w:t>
      </w:r>
      <w:r w:rsidRPr="00A36964">
        <w:rPr>
          <w:color w:val="000000"/>
          <w:spacing w:val="-2"/>
          <w:sz w:val="28"/>
          <w:szCs w:val="28"/>
        </w:rPr>
        <w:t xml:space="preserve">– </w:t>
      </w:r>
      <w:r w:rsidRPr="00A36964">
        <w:rPr>
          <w:color w:val="000000"/>
          <w:spacing w:val="-1"/>
          <w:sz w:val="28"/>
          <w:szCs w:val="28"/>
        </w:rPr>
        <w:t>допущены ошибки по трем требованиям</w:t>
      </w:r>
    </w:p>
    <w:p w:rsidR="00A36964" w:rsidRPr="00A36964" w:rsidRDefault="00A36964" w:rsidP="00A36964">
      <w:pPr>
        <w:shd w:val="clear" w:color="auto" w:fill="FFFFFF"/>
        <w:tabs>
          <w:tab w:val="left" w:pos="3885"/>
          <w:tab w:val="center" w:pos="4677"/>
        </w:tabs>
        <w:jc w:val="both"/>
        <w:rPr>
          <w:b/>
          <w:bCs/>
          <w:i/>
          <w:iCs/>
          <w:color w:val="000000"/>
          <w:sz w:val="28"/>
          <w:szCs w:val="28"/>
        </w:rPr>
      </w:pPr>
      <w:r w:rsidRPr="00A36964">
        <w:rPr>
          <w:b/>
          <w:bCs/>
          <w:i/>
          <w:iCs/>
          <w:color w:val="000000"/>
          <w:sz w:val="28"/>
          <w:szCs w:val="28"/>
        </w:rPr>
        <w:tab/>
      </w:r>
    </w:p>
    <w:p w:rsidR="00A36964" w:rsidRPr="00A36964" w:rsidRDefault="00A36964" w:rsidP="00A36964">
      <w:pPr>
        <w:shd w:val="clear" w:color="auto" w:fill="FFFFFF"/>
        <w:tabs>
          <w:tab w:val="left" w:pos="3885"/>
          <w:tab w:val="center" w:pos="4677"/>
        </w:tabs>
        <w:jc w:val="both"/>
        <w:rPr>
          <w:b/>
          <w:bCs/>
          <w:iCs/>
          <w:color w:val="000000"/>
          <w:sz w:val="28"/>
          <w:szCs w:val="28"/>
        </w:rPr>
      </w:pPr>
      <w:r w:rsidRPr="00A36964">
        <w:rPr>
          <w:b/>
          <w:bCs/>
          <w:iCs/>
          <w:color w:val="000000"/>
          <w:sz w:val="28"/>
          <w:szCs w:val="28"/>
        </w:rPr>
        <w:t>Пересказ</w:t>
      </w:r>
    </w:p>
    <w:p w:rsidR="00A36964" w:rsidRPr="00A36964" w:rsidRDefault="00A36964" w:rsidP="00A36964">
      <w:pPr>
        <w:shd w:val="clear" w:color="auto" w:fill="FFFFFF"/>
        <w:ind w:firstLine="82"/>
        <w:jc w:val="both"/>
        <w:rPr>
          <w:color w:val="000000"/>
          <w:spacing w:val="-2"/>
          <w:sz w:val="28"/>
          <w:szCs w:val="28"/>
        </w:rPr>
      </w:pPr>
      <w:r w:rsidRPr="00A36964">
        <w:rPr>
          <w:b/>
          <w:bCs/>
          <w:color w:val="000000"/>
          <w:spacing w:val="-2"/>
          <w:sz w:val="28"/>
          <w:szCs w:val="28"/>
        </w:rPr>
        <w:t>Оценка "5"</w:t>
      </w:r>
      <w:r w:rsidRPr="00A36964">
        <w:rPr>
          <w:color w:val="000000"/>
          <w:spacing w:val="-2"/>
          <w:sz w:val="28"/>
          <w:szCs w:val="28"/>
        </w:rPr>
        <w:t xml:space="preserve"> – пересказывает содержание прочитанного самостоятельно, пос</w:t>
      </w:r>
      <w:r>
        <w:rPr>
          <w:color w:val="000000"/>
          <w:spacing w:val="-2"/>
          <w:sz w:val="28"/>
          <w:szCs w:val="28"/>
        </w:rPr>
        <w:t xml:space="preserve">ледовательно, не  </w:t>
      </w:r>
      <w:r w:rsidRPr="00A36964">
        <w:rPr>
          <w:color w:val="000000"/>
          <w:spacing w:val="-2"/>
          <w:sz w:val="28"/>
          <w:szCs w:val="28"/>
        </w:rPr>
        <w:t>упуская главного (подробно или кратко, или по</w:t>
      </w:r>
      <w:r>
        <w:rPr>
          <w:color w:val="000000"/>
          <w:spacing w:val="-2"/>
          <w:sz w:val="28"/>
          <w:szCs w:val="28"/>
        </w:rPr>
        <w:t xml:space="preserve"> плану), правильно отвечает на</w:t>
      </w:r>
      <w:r w:rsidRPr="00A36964">
        <w:rPr>
          <w:color w:val="000000"/>
          <w:spacing w:val="-2"/>
          <w:sz w:val="28"/>
          <w:szCs w:val="28"/>
        </w:rPr>
        <w:t xml:space="preserve">  вопрос, умеет подкрепить ответ на вопрос чтением </w:t>
      </w:r>
      <w:r w:rsidRPr="00A36964">
        <w:rPr>
          <w:color w:val="000000"/>
          <w:spacing w:val="-5"/>
          <w:sz w:val="28"/>
          <w:szCs w:val="28"/>
        </w:rPr>
        <w:t>соответствующих отрывков.</w:t>
      </w:r>
    </w:p>
    <w:p w:rsidR="00A36964" w:rsidRPr="00A36964" w:rsidRDefault="00A36964" w:rsidP="00A36964">
      <w:pPr>
        <w:shd w:val="clear" w:color="auto" w:fill="FFFFFF"/>
        <w:ind w:left="82"/>
        <w:jc w:val="both"/>
        <w:rPr>
          <w:color w:val="000000"/>
          <w:spacing w:val="-3"/>
          <w:sz w:val="28"/>
          <w:szCs w:val="28"/>
        </w:rPr>
      </w:pPr>
      <w:r w:rsidRPr="00A36964">
        <w:rPr>
          <w:b/>
          <w:bCs/>
          <w:color w:val="000000"/>
          <w:spacing w:val="-3"/>
          <w:sz w:val="28"/>
          <w:szCs w:val="28"/>
        </w:rPr>
        <w:t>Оценка "4"</w:t>
      </w:r>
      <w:r w:rsidRPr="00A36964">
        <w:rPr>
          <w:color w:val="000000"/>
          <w:spacing w:val="-3"/>
          <w:sz w:val="28"/>
          <w:szCs w:val="28"/>
        </w:rPr>
        <w:t xml:space="preserve"> </w:t>
      </w:r>
      <w:r w:rsidRPr="00A36964">
        <w:rPr>
          <w:color w:val="000000"/>
          <w:spacing w:val="-2"/>
          <w:sz w:val="28"/>
          <w:szCs w:val="28"/>
        </w:rPr>
        <w:t xml:space="preserve">– </w:t>
      </w:r>
      <w:r w:rsidRPr="00A36964">
        <w:rPr>
          <w:color w:val="000000"/>
          <w:spacing w:val="-3"/>
          <w:sz w:val="28"/>
          <w:szCs w:val="28"/>
        </w:rPr>
        <w:t xml:space="preserve">допускает </w:t>
      </w:r>
      <w:r w:rsidRPr="00A36964">
        <w:rPr>
          <w:color w:val="000000"/>
          <w:spacing w:val="8"/>
          <w:sz w:val="28"/>
          <w:szCs w:val="28"/>
        </w:rPr>
        <w:t>1-2</w:t>
      </w:r>
      <w:r w:rsidRPr="00A36964">
        <w:rPr>
          <w:color w:val="000000"/>
          <w:sz w:val="28"/>
          <w:szCs w:val="28"/>
        </w:rPr>
        <w:t xml:space="preserve"> </w:t>
      </w:r>
      <w:r w:rsidRPr="00A36964">
        <w:rPr>
          <w:color w:val="000000"/>
          <w:spacing w:val="-3"/>
          <w:sz w:val="28"/>
          <w:szCs w:val="28"/>
        </w:rPr>
        <w:t>ошибки, неточности, сам исправляет их</w:t>
      </w:r>
    </w:p>
    <w:p w:rsidR="00A36964" w:rsidRPr="0041247D" w:rsidRDefault="00A36964" w:rsidP="0041247D">
      <w:pPr>
        <w:shd w:val="clear" w:color="auto" w:fill="FFFFFF"/>
        <w:ind w:left="77"/>
        <w:jc w:val="both"/>
        <w:rPr>
          <w:color w:val="000000"/>
          <w:sz w:val="28"/>
          <w:szCs w:val="28"/>
        </w:rPr>
      </w:pPr>
      <w:r w:rsidRPr="00A36964">
        <w:rPr>
          <w:b/>
          <w:bCs/>
          <w:color w:val="000000"/>
          <w:sz w:val="28"/>
          <w:szCs w:val="28"/>
        </w:rPr>
        <w:t>Оценка "3"</w:t>
      </w:r>
      <w:r w:rsidRPr="00A36964">
        <w:rPr>
          <w:color w:val="000000"/>
          <w:sz w:val="28"/>
          <w:szCs w:val="28"/>
        </w:rPr>
        <w:t xml:space="preserve"> </w:t>
      </w:r>
      <w:r w:rsidRPr="00A36964">
        <w:rPr>
          <w:color w:val="000000"/>
          <w:spacing w:val="-2"/>
          <w:sz w:val="28"/>
          <w:szCs w:val="28"/>
        </w:rPr>
        <w:t>–</w:t>
      </w:r>
      <w:r w:rsidRPr="00A36964">
        <w:rPr>
          <w:color w:val="000000"/>
          <w:sz w:val="28"/>
          <w:szCs w:val="28"/>
        </w:rPr>
        <w:t xml:space="preserve"> пересказывает при  помощи  наводящих вопросов учителя,  не умеет    последовательно  передать </w:t>
      </w:r>
      <w:r w:rsidRPr="00A36964">
        <w:rPr>
          <w:color w:val="000000"/>
          <w:spacing w:val="-4"/>
          <w:sz w:val="28"/>
          <w:szCs w:val="28"/>
        </w:rPr>
        <w:t xml:space="preserve">содержание прочитанного, допускает речевые ошибки. </w:t>
      </w:r>
    </w:p>
    <w:p w:rsidR="00A36964" w:rsidRPr="00A36964" w:rsidRDefault="00A36964" w:rsidP="00A36964">
      <w:pPr>
        <w:shd w:val="clear" w:color="auto" w:fill="FFFFFF"/>
        <w:ind w:left="77"/>
        <w:jc w:val="both"/>
        <w:rPr>
          <w:color w:val="000000"/>
          <w:spacing w:val="-3"/>
          <w:sz w:val="28"/>
          <w:szCs w:val="28"/>
        </w:rPr>
      </w:pPr>
      <w:r w:rsidRPr="00A36964">
        <w:rPr>
          <w:b/>
          <w:bCs/>
          <w:color w:val="000000"/>
          <w:spacing w:val="-3"/>
          <w:sz w:val="28"/>
          <w:szCs w:val="28"/>
        </w:rPr>
        <w:t>Оценка "2"</w:t>
      </w:r>
      <w:r w:rsidRPr="00A36964">
        <w:rPr>
          <w:color w:val="000000"/>
          <w:spacing w:val="-3"/>
          <w:sz w:val="28"/>
          <w:szCs w:val="28"/>
        </w:rPr>
        <w:t xml:space="preserve"> </w:t>
      </w:r>
      <w:r w:rsidRPr="00A36964">
        <w:rPr>
          <w:color w:val="000000"/>
          <w:spacing w:val="-2"/>
          <w:sz w:val="28"/>
          <w:szCs w:val="28"/>
        </w:rPr>
        <w:t>–</w:t>
      </w:r>
      <w:r w:rsidRPr="00A36964">
        <w:rPr>
          <w:color w:val="000000"/>
          <w:spacing w:val="-3"/>
          <w:sz w:val="28"/>
          <w:szCs w:val="28"/>
        </w:rPr>
        <w:t xml:space="preserve"> не может передать содержание прочитанного.</w:t>
      </w:r>
    </w:p>
    <w:p w:rsidR="00A36964" w:rsidRPr="00A36964" w:rsidRDefault="00A36964" w:rsidP="00A36964">
      <w:pPr>
        <w:jc w:val="both"/>
        <w:rPr>
          <w:sz w:val="28"/>
          <w:szCs w:val="28"/>
        </w:rPr>
      </w:pPr>
    </w:p>
    <w:p w:rsidR="00A36964" w:rsidRPr="00A36964" w:rsidRDefault="00A36964" w:rsidP="00A36964"/>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pPr>
    </w:p>
    <w:p w:rsidR="00A36964" w:rsidRPr="00A36964" w:rsidRDefault="00A36964" w:rsidP="00A36964">
      <w:pPr>
        <w:rPr>
          <w:sz w:val="28"/>
          <w:szCs w:val="28"/>
        </w:rPr>
        <w:sectPr w:rsidR="00A36964" w:rsidRPr="00A36964" w:rsidSect="00A36964">
          <w:footerReference w:type="default" r:id="rId25"/>
          <w:pgSz w:w="11906" w:h="16838"/>
          <w:pgMar w:top="1134" w:right="850" w:bottom="1134" w:left="1701" w:header="708" w:footer="708" w:gutter="0"/>
          <w:pgNumType w:start="1"/>
          <w:cols w:space="708"/>
          <w:docGrid w:linePitch="360"/>
        </w:sectPr>
      </w:pPr>
    </w:p>
    <w:p w:rsidR="00A36964" w:rsidRPr="00A36964" w:rsidRDefault="00A36964" w:rsidP="00A36964">
      <w:pPr>
        <w:widowControl w:val="0"/>
        <w:tabs>
          <w:tab w:val="left" w:pos="1069"/>
        </w:tabs>
        <w:spacing w:line="302" w:lineRule="exact"/>
        <w:jc w:val="center"/>
        <w:rPr>
          <w:b/>
          <w:color w:val="FF0000"/>
          <w:spacing w:val="6"/>
          <w:sz w:val="32"/>
          <w:szCs w:val="32"/>
        </w:rPr>
      </w:pPr>
      <w:r w:rsidRPr="00A36964">
        <w:rPr>
          <w:b/>
          <w:color w:val="000000"/>
          <w:spacing w:val="6"/>
          <w:sz w:val="32"/>
          <w:szCs w:val="32"/>
        </w:rPr>
        <w:lastRenderedPageBreak/>
        <w:t>Приложение. Календарно-тематическое планирование</w:t>
      </w:r>
    </w:p>
    <w:p w:rsidR="00A36964" w:rsidRPr="00A36964" w:rsidRDefault="00A36964" w:rsidP="00A36964">
      <w:pPr>
        <w:autoSpaceDE w:val="0"/>
        <w:autoSpaceDN w:val="0"/>
        <w:adjustRightInd w:val="0"/>
        <w:jc w:val="center"/>
        <w:rPr>
          <w:b/>
          <w:sz w:val="32"/>
          <w:szCs w:val="32"/>
        </w:rPr>
      </w:pPr>
      <w:r w:rsidRPr="00A36964">
        <w:rPr>
          <w:b/>
          <w:sz w:val="32"/>
          <w:szCs w:val="32"/>
        </w:rPr>
        <w:t>по литературному чтению</w:t>
      </w:r>
    </w:p>
    <w:p w:rsidR="00A36964" w:rsidRPr="00A36964" w:rsidRDefault="00A36964" w:rsidP="00A36964">
      <w:pPr>
        <w:autoSpaceDE w:val="0"/>
        <w:autoSpaceDN w:val="0"/>
        <w:adjustRightInd w:val="0"/>
        <w:jc w:val="center"/>
        <w:rPr>
          <w:b/>
          <w:sz w:val="32"/>
          <w:szCs w:val="32"/>
        </w:rPr>
      </w:pPr>
      <w:r w:rsidRPr="00A36964">
        <w:rPr>
          <w:b/>
          <w:sz w:val="32"/>
          <w:szCs w:val="32"/>
        </w:rPr>
        <w:t>(136 часов из расчёта 4 ч. в неделю)</w:t>
      </w:r>
    </w:p>
    <w:p w:rsidR="00A36964" w:rsidRPr="00A36964" w:rsidRDefault="006E20FA" w:rsidP="00A36964">
      <w:pPr>
        <w:autoSpaceDE w:val="0"/>
        <w:autoSpaceDN w:val="0"/>
        <w:adjustRightInd w:val="0"/>
        <w:jc w:val="center"/>
        <w:rPr>
          <w:b/>
          <w:sz w:val="32"/>
          <w:szCs w:val="32"/>
        </w:rPr>
      </w:pPr>
      <w:r>
        <w:rPr>
          <w:b/>
          <w:sz w:val="32"/>
          <w:szCs w:val="32"/>
        </w:rPr>
        <w:t>(2018 – 2019</w:t>
      </w:r>
      <w:r w:rsidR="00A36964" w:rsidRPr="00A36964">
        <w:rPr>
          <w:b/>
          <w:sz w:val="32"/>
          <w:szCs w:val="32"/>
        </w:rPr>
        <w:t xml:space="preserve"> учебный год)</w:t>
      </w:r>
    </w:p>
    <w:p w:rsidR="00A36964" w:rsidRPr="00A36964" w:rsidRDefault="00A36964" w:rsidP="00A36964">
      <w:pPr>
        <w:autoSpaceDE w:val="0"/>
        <w:autoSpaceDN w:val="0"/>
        <w:adjustRightInd w:val="0"/>
        <w:jc w:val="both"/>
        <w:rPr>
          <w:b/>
        </w:rPr>
      </w:pPr>
    </w:p>
    <w:tbl>
      <w:tblPr>
        <w:tblStyle w:val="2"/>
        <w:tblW w:w="19527" w:type="dxa"/>
        <w:tblLayout w:type="fixed"/>
        <w:tblLook w:val="04A0" w:firstRow="1" w:lastRow="0" w:firstColumn="1" w:lastColumn="0" w:noHBand="0" w:noVBand="1"/>
      </w:tblPr>
      <w:tblGrid>
        <w:gridCol w:w="668"/>
        <w:gridCol w:w="2271"/>
        <w:gridCol w:w="138"/>
        <w:gridCol w:w="1141"/>
        <w:gridCol w:w="993"/>
        <w:gridCol w:w="852"/>
        <w:gridCol w:w="2834"/>
        <w:gridCol w:w="2976"/>
        <w:gridCol w:w="1417"/>
        <w:gridCol w:w="1134"/>
        <w:gridCol w:w="1135"/>
        <w:gridCol w:w="986"/>
        <w:gridCol w:w="992"/>
        <w:gridCol w:w="992"/>
        <w:gridCol w:w="998"/>
      </w:tblGrid>
      <w:tr w:rsidR="00A36964"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 урока</w:t>
            </w:r>
          </w:p>
        </w:tc>
        <w:tc>
          <w:tcPr>
            <w:tcW w:w="2271"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Тема раздела, урока</w:t>
            </w:r>
          </w:p>
        </w:tc>
        <w:tc>
          <w:tcPr>
            <w:tcW w:w="1279" w:type="dxa"/>
            <w:gridSpan w:val="2"/>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Тип урока</w:t>
            </w:r>
          </w:p>
        </w:tc>
        <w:tc>
          <w:tcPr>
            <w:tcW w:w="993"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center"/>
              <w:rPr>
                <w:lang w:eastAsia="en-US"/>
              </w:rPr>
            </w:pPr>
            <w:r w:rsidRPr="00A36964">
              <w:rPr>
                <w:lang w:eastAsia="en-US"/>
              </w:rPr>
              <w:t xml:space="preserve">Дата (план) </w:t>
            </w:r>
          </w:p>
        </w:tc>
        <w:tc>
          <w:tcPr>
            <w:tcW w:w="852"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Дата (по факту)</w:t>
            </w:r>
          </w:p>
        </w:tc>
        <w:tc>
          <w:tcPr>
            <w:tcW w:w="2834"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Элементы основного содержания</w:t>
            </w:r>
          </w:p>
        </w:tc>
        <w:tc>
          <w:tcPr>
            <w:tcW w:w="2976"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Планируемые</w:t>
            </w:r>
          </w:p>
          <w:p w:rsidR="00A36964" w:rsidRPr="00A36964" w:rsidRDefault="00A36964" w:rsidP="00A36964">
            <w:pPr>
              <w:autoSpaceDE w:val="0"/>
              <w:autoSpaceDN w:val="0"/>
              <w:adjustRightInd w:val="0"/>
              <w:jc w:val="center"/>
              <w:rPr>
                <w:lang w:eastAsia="en-US"/>
              </w:rPr>
            </w:pPr>
            <w:r w:rsidRPr="00A36964">
              <w:rPr>
                <w:lang w:eastAsia="en-US"/>
              </w:rPr>
              <w:t xml:space="preserve"> результаты</w:t>
            </w:r>
          </w:p>
        </w:tc>
        <w:tc>
          <w:tcPr>
            <w:tcW w:w="1417"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Измерители</w:t>
            </w:r>
          </w:p>
        </w:tc>
        <w:tc>
          <w:tcPr>
            <w:tcW w:w="1134"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center"/>
              <w:rPr>
                <w:lang w:eastAsia="en-US"/>
              </w:rPr>
            </w:pPr>
            <w:r w:rsidRPr="00A36964">
              <w:rPr>
                <w:lang w:eastAsia="en-US"/>
              </w:rPr>
              <w:t>Информационно-методическое обеспечение</w:t>
            </w:r>
          </w:p>
        </w:tc>
        <w:tc>
          <w:tcPr>
            <w:tcW w:w="1135"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rPr>
                <w:lang w:eastAsia="en-US"/>
              </w:rPr>
            </w:pPr>
            <w:proofErr w:type="spellStart"/>
            <w:proofErr w:type="gramStart"/>
            <w:r w:rsidRPr="00A36964">
              <w:rPr>
                <w:lang w:eastAsia="en-US"/>
              </w:rPr>
              <w:t>Домаш</w:t>
            </w:r>
            <w:proofErr w:type="spellEnd"/>
            <w:r w:rsidRPr="00A36964">
              <w:rPr>
                <w:lang w:eastAsia="en-US"/>
              </w:rPr>
              <w:t xml:space="preserve"> нее</w:t>
            </w:r>
            <w:proofErr w:type="gramEnd"/>
            <w:r w:rsidRPr="00A36964">
              <w:rPr>
                <w:lang w:eastAsia="en-US"/>
              </w:rPr>
              <w:t xml:space="preserve"> задание</w:t>
            </w:r>
          </w:p>
        </w:tc>
      </w:tr>
      <w:tr w:rsidR="00A36964"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1</w:t>
            </w:r>
          </w:p>
        </w:tc>
        <w:tc>
          <w:tcPr>
            <w:tcW w:w="2271" w:type="dxa"/>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2</w:t>
            </w:r>
          </w:p>
        </w:tc>
        <w:tc>
          <w:tcPr>
            <w:tcW w:w="1279" w:type="dxa"/>
            <w:gridSpan w:val="2"/>
            <w:tcBorders>
              <w:top w:val="single" w:sz="4" w:space="0" w:color="auto"/>
              <w:left w:val="single" w:sz="4" w:space="0" w:color="auto"/>
              <w:bottom w:val="single" w:sz="4" w:space="0" w:color="auto"/>
              <w:right w:val="single" w:sz="4" w:space="0" w:color="auto"/>
            </w:tcBorders>
            <w:hideMark/>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4</w:t>
            </w:r>
          </w:p>
        </w:tc>
        <w:tc>
          <w:tcPr>
            <w:tcW w:w="852"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5</w:t>
            </w:r>
          </w:p>
        </w:tc>
        <w:tc>
          <w:tcPr>
            <w:tcW w:w="2834"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6</w:t>
            </w:r>
          </w:p>
        </w:tc>
        <w:tc>
          <w:tcPr>
            <w:tcW w:w="2976"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7</w:t>
            </w:r>
          </w:p>
        </w:tc>
        <w:tc>
          <w:tcPr>
            <w:tcW w:w="1417"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 xml:space="preserve">            8</w:t>
            </w:r>
          </w:p>
        </w:tc>
        <w:tc>
          <w:tcPr>
            <w:tcW w:w="1134"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 xml:space="preserve">      9</w:t>
            </w:r>
          </w:p>
        </w:tc>
        <w:tc>
          <w:tcPr>
            <w:tcW w:w="1135" w:type="dxa"/>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both"/>
              <w:rPr>
                <w:sz w:val="22"/>
                <w:szCs w:val="22"/>
                <w:lang w:eastAsia="en-US"/>
              </w:rPr>
            </w:pPr>
            <w:r w:rsidRPr="00A36964">
              <w:rPr>
                <w:sz w:val="22"/>
                <w:szCs w:val="22"/>
                <w:lang w:eastAsia="en-US"/>
              </w:rPr>
              <w:t>10</w:t>
            </w:r>
          </w:p>
        </w:tc>
      </w:tr>
      <w:tr w:rsidR="00A36964"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A36964" w:rsidRPr="00A36964" w:rsidRDefault="00A36964" w:rsidP="00A36964">
            <w:pPr>
              <w:autoSpaceDE w:val="0"/>
              <w:autoSpaceDN w:val="0"/>
              <w:adjustRightInd w:val="0"/>
              <w:jc w:val="center"/>
              <w:rPr>
                <w:b/>
                <w:sz w:val="22"/>
                <w:szCs w:val="22"/>
                <w:lang w:eastAsia="en-US"/>
              </w:rPr>
            </w:pPr>
            <w:r w:rsidRPr="00A36964">
              <w:rPr>
                <w:b/>
                <w:sz w:val="22"/>
                <w:szCs w:val="22"/>
                <w:lang w:eastAsia="en-US"/>
              </w:rPr>
              <w:t>Тема:</w:t>
            </w:r>
            <w:r w:rsidRPr="00A36964">
              <w:rPr>
                <w:lang w:eastAsia="en-US"/>
              </w:rPr>
              <w:t xml:space="preserve"> «</w:t>
            </w:r>
            <w:r w:rsidR="0000356C" w:rsidRPr="0000356C">
              <w:rPr>
                <w:rFonts w:eastAsia="Calibri"/>
                <w:b/>
                <w:sz w:val="22"/>
                <w:szCs w:val="22"/>
                <w:lang w:eastAsia="en-US"/>
              </w:rPr>
              <w:t>Самое великое чудо на свете</w:t>
            </w:r>
            <w:r w:rsidRPr="00A36964">
              <w:rPr>
                <w:b/>
                <w:sz w:val="22"/>
                <w:szCs w:val="22"/>
                <w:lang w:eastAsia="en-US"/>
              </w:rPr>
              <w:t xml:space="preserve">» </w:t>
            </w:r>
            <w:r w:rsidR="0000356C">
              <w:rPr>
                <w:b/>
                <w:sz w:val="22"/>
                <w:szCs w:val="22"/>
                <w:lang w:eastAsia="en-US"/>
              </w:rPr>
              <w:t>(4</w:t>
            </w:r>
            <w:r w:rsidRPr="00A36964">
              <w:rPr>
                <w:b/>
                <w:sz w:val="22"/>
                <w:szCs w:val="22"/>
                <w:lang w:eastAsia="en-US"/>
              </w:rPr>
              <w:t xml:space="preserve"> ч.)</w:t>
            </w:r>
          </w:p>
        </w:tc>
      </w:tr>
      <w:tr w:rsidR="0000356C"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t xml:space="preserve">Введение </w:t>
            </w:r>
          </w:p>
        </w:tc>
        <w:tc>
          <w:tcPr>
            <w:tcW w:w="1279" w:type="dxa"/>
            <w:gridSpan w:val="2"/>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t>Комбинированный</w:t>
            </w:r>
          </w:p>
        </w:tc>
        <w:tc>
          <w:tcPr>
            <w:tcW w:w="993"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t>03.09</w:t>
            </w:r>
          </w:p>
        </w:tc>
        <w:tc>
          <w:tcPr>
            <w:tcW w:w="852"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tabs>
                <w:tab w:val="left" w:pos="3915"/>
              </w:tabs>
              <w:autoSpaceDE w:val="0"/>
              <w:autoSpaceDN w:val="0"/>
              <w:adjustRightInd w:val="0"/>
              <w:jc w:val="both"/>
              <w:rPr>
                <w:lang w:eastAsia="en-US"/>
              </w:rPr>
            </w:pPr>
          </w:p>
        </w:tc>
        <w:tc>
          <w:tcPr>
            <w:tcW w:w="2976" w:type="dxa"/>
            <w:vMerge w:val="restart"/>
            <w:tcBorders>
              <w:top w:val="single" w:sz="4" w:space="0" w:color="auto"/>
              <w:left w:val="single" w:sz="4" w:space="0" w:color="auto"/>
              <w:right w:val="single" w:sz="4" w:space="0" w:color="auto"/>
            </w:tcBorders>
          </w:tcPr>
          <w:p w:rsidR="0000356C" w:rsidRDefault="0000356C" w:rsidP="0000356C">
            <w:pPr>
              <w:widowControl w:val="0"/>
              <w:autoSpaceDE w:val="0"/>
              <w:autoSpaceDN w:val="0"/>
              <w:adjustRightInd w:val="0"/>
              <w:rPr>
                <w:rFonts w:eastAsia="Calibri"/>
                <w:b/>
                <w:bCs/>
                <w:sz w:val="22"/>
                <w:szCs w:val="22"/>
                <w:u w:val="single"/>
                <w:lang w:eastAsia="en-US"/>
              </w:rPr>
            </w:pPr>
            <w:r w:rsidRPr="0000356C">
              <w:rPr>
                <w:rFonts w:eastAsia="Calibri"/>
                <w:sz w:val="22"/>
                <w:szCs w:val="22"/>
                <w:lang w:eastAsia="en-US"/>
              </w:rPr>
              <w:t>Должны иметь представление о старинных и современных книгах, уметь сравнивать эти книги; рассказывать о своем отношении к книге; работать в паре; составлять сообщение на тему.</w:t>
            </w:r>
            <w:r w:rsidRPr="0000356C">
              <w:rPr>
                <w:rFonts w:eastAsia="Calibri"/>
                <w:b/>
                <w:bCs/>
                <w:sz w:val="22"/>
                <w:szCs w:val="22"/>
                <w:u w:val="single"/>
                <w:lang w:eastAsia="en-US"/>
              </w:rPr>
              <w:t xml:space="preserve"> </w:t>
            </w:r>
          </w:p>
          <w:p w:rsidR="0000356C" w:rsidRPr="0000356C" w:rsidRDefault="0000356C" w:rsidP="0000356C">
            <w:pPr>
              <w:widowControl w:val="0"/>
              <w:autoSpaceDE w:val="0"/>
              <w:autoSpaceDN w:val="0"/>
              <w:adjustRightInd w:val="0"/>
              <w:rPr>
                <w:rFonts w:eastAsia="Calibri"/>
                <w:sz w:val="22"/>
                <w:szCs w:val="22"/>
                <w:lang w:eastAsia="en-US"/>
              </w:rPr>
            </w:pPr>
            <w:r w:rsidRPr="0000356C">
              <w:rPr>
                <w:rFonts w:eastAsia="Calibri"/>
                <w:b/>
                <w:bCs/>
                <w:sz w:val="22"/>
                <w:szCs w:val="22"/>
                <w:u w:val="single"/>
                <w:lang w:eastAsia="en-US"/>
              </w:rPr>
              <w:t>П.</w:t>
            </w:r>
            <w:r w:rsidRPr="0000356C">
              <w:rPr>
                <w:rFonts w:eastAsia="Calibri"/>
                <w:b/>
                <w:bCs/>
                <w:sz w:val="22"/>
                <w:szCs w:val="22"/>
                <w:lang w:eastAsia="en-US"/>
              </w:rPr>
              <w:t xml:space="preserve"> </w:t>
            </w:r>
            <w:r w:rsidRPr="0000356C">
              <w:rPr>
                <w:rFonts w:eastAsia="Calibri"/>
                <w:color w:val="000000"/>
                <w:sz w:val="22"/>
                <w:szCs w:val="22"/>
                <w:lang w:eastAsia="en-US"/>
              </w:rPr>
              <w:t>Поиск и выделение необходимой информации в словарях.</w:t>
            </w:r>
          </w:p>
          <w:p w:rsidR="0000356C" w:rsidRPr="0000356C" w:rsidRDefault="0000356C" w:rsidP="0000356C">
            <w:pPr>
              <w:widowControl w:val="0"/>
              <w:autoSpaceDE w:val="0"/>
              <w:autoSpaceDN w:val="0"/>
              <w:adjustRightInd w:val="0"/>
              <w:spacing w:after="200" w:line="276" w:lineRule="auto"/>
              <w:rPr>
                <w:rFonts w:eastAsia="Calibri"/>
                <w:sz w:val="22"/>
                <w:szCs w:val="22"/>
                <w:lang w:eastAsia="en-US"/>
              </w:rPr>
            </w:pPr>
            <w:r w:rsidRPr="0000356C">
              <w:rPr>
                <w:rFonts w:eastAsia="Calibri"/>
                <w:b/>
                <w:sz w:val="22"/>
                <w:szCs w:val="22"/>
                <w:u w:val="single"/>
                <w:lang w:eastAsia="en-US"/>
              </w:rPr>
              <w:t xml:space="preserve">Р. </w:t>
            </w:r>
            <w:r w:rsidRPr="0000356C">
              <w:rPr>
                <w:rFonts w:eastAsia="Calibri"/>
                <w:color w:val="000000"/>
                <w:sz w:val="22"/>
                <w:szCs w:val="22"/>
                <w:lang w:eastAsia="en-US"/>
              </w:rPr>
              <w:t>Формирование действий контроля и самоконтроля.</w:t>
            </w:r>
          </w:p>
          <w:p w:rsidR="0000356C" w:rsidRPr="0000356C" w:rsidRDefault="0000356C" w:rsidP="0000356C">
            <w:pPr>
              <w:widowControl w:val="0"/>
              <w:autoSpaceDE w:val="0"/>
              <w:autoSpaceDN w:val="0"/>
              <w:adjustRightInd w:val="0"/>
              <w:spacing w:after="200" w:line="276" w:lineRule="auto"/>
              <w:rPr>
                <w:rFonts w:eastAsia="Calibri"/>
                <w:sz w:val="22"/>
                <w:szCs w:val="22"/>
                <w:lang w:eastAsia="en-US"/>
              </w:rPr>
            </w:pPr>
            <w:r w:rsidRPr="0000356C">
              <w:rPr>
                <w:rFonts w:eastAsia="Calibri"/>
                <w:b/>
                <w:bCs/>
                <w:sz w:val="22"/>
                <w:szCs w:val="22"/>
                <w:u w:val="single"/>
                <w:lang w:eastAsia="en-US"/>
              </w:rPr>
              <w:t xml:space="preserve">К. </w:t>
            </w:r>
            <w:r w:rsidRPr="0000356C">
              <w:rPr>
                <w:rFonts w:eastAsia="Calibri"/>
                <w:color w:val="000000"/>
                <w:sz w:val="22"/>
                <w:szCs w:val="22"/>
                <w:lang w:eastAsia="en-US"/>
              </w:rPr>
              <w:t>Планирование учебного сотрудничества.</w:t>
            </w:r>
          </w:p>
          <w:p w:rsidR="0000356C" w:rsidRPr="00A36964" w:rsidRDefault="0000356C" w:rsidP="0000356C">
            <w:pPr>
              <w:autoSpaceDE w:val="0"/>
              <w:autoSpaceDN w:val="0"/>
              <w:adjustRightInd w:val="0"/>
              <w:rPr>
                <w:rFonts w:eastAsia="Calibri"/>
                <w:lang w:eastAsia="en-US"/>
              </w:rPr>
            </w:pPr>
            <w:r w:rsidRPr="0000356C">
              <w:rPr>
                <w:rFonts w:eastAsia="Calibri"/>
                <w:b/>
                <w:sz w:val="22"/>
                <w:szCs w:val="22"/>
                <w:u w:val="single"/>
                <w:lang w:eastAsia="en-US"/>
              </w:rPr>
              <w:t>Л.</w:t>
            </w:r>
            <w:r w:rsidRPr="0000356C">
              <w:rPr>
                <w:rFonts w:eastAsia="Calibri"/>
                <w:sz w:val="22"/>
                <w:szCs w:val="22"/>
                <w:lang w:eastAsia="en-US"/>
              </w:rPr>
              <w:t xml:space="preserve"> </w:t>
            </w:r>
            <w:r w:rsidRPr="0000356C">
              <w:rPr>
                <w:rFonts w:eastAsia="Calibri"/>
                <w:color w:val="000000"/>
                <w:sz w:val="22"/>
                <w:szCs w:val="22"/>
                <w:u w:val="single"/>
                <w:lang w:eastAsia="en-US"/>
              </w:rPr>
              <w:t xml:space="preserve">Признавать важность учебы и познания нового, понимать, зачем выполнять </w:t>
            </w:r>
            <w:r w:rsidRPr="0000356C">
              <w:rPr>
                <w:rFonts w:eastAsia="Calibri"/>
                <w:color w:val="000000"/>
                <w:sz w:val="22"/>
                <w:szCs w:val="22"/>
                <w:u w:val="single"/>
                <w:lang w:eastAsia="en-US"/>
              </w:rPr>
              <w:lastRenderedPageBreak/>
              <w:t>те или иные учебные действия.</w:t>
            </w:r>
          </w:p>
        </w:tc>
        <w:tc>
          <w:tcPr>
            <w:tcW w:w="1417" w:type="dxa"/>
            <w:tcBorders>
              <w:top w:val="single" w:sz="4" w:space="0" w:color="auto"/>
              <w:left w:val="single" w:sz="4" w:space="0" w:color="auto"/>
              <w:bottom w:val="single" w:sz="4" w:space="0" w:color="auto"/>
              <w:right w:val="single" w:sz="4" w:space="0" w:color="auto"/>
            </w:tcBorders>
          </w:tcPr>
          <w:p w:rsidR="0000356C" w:rsidRPr="00A36964" w:rsidRDefault="0000356C" w:rsidP="003233B2">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00356C" w:rsidRPr="00A36964" w:rsidRDefault="0000356C" w:rsidP="003233B2">
            <w:pPr>
              <w:autoSpaceDE w:val="0"/>
              <w:autoSpaceDN w:val="0"/>
              <w:adjustRightInd w:val="0"/>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00356C" w:rsidRPr="00A36964" w:rsidRDefault="0000356C" w:rsidP="00A36964">
            <w:pPr>
              <w:autoSpaceDE w:val="0"/>
              <w:autoSpaceDN w:val="0"/>
              <w:adjustRightInd w:val="0"/>
              <w:jc w:val="both"/>
            </w:pPr>
          </w:p>
        </w:tc>
        <w:tc>
          <w:tcPr>
            <w:tcW w:w="1135" w:type="dxa"/>
            <w:tcBorders>
              <w:top w:val="single" w:sz="4" w:space="0" w:color="auto"/>
              <w:left w:val="single" w:sz="4" w:space="0" w:color="auto"/>
              <w:bottom w:val="single" w:sz="4" w:space="0" w:color="auto"/>
              <w:right w:val="single" w:sz="4" w:space="0" w:color="auto"/>
            </w:tcBorders>
            <w:hideMark/>
          </w:tcPr>
          <w:p w:rsidR="0000356C" w:rsidRPr="00A36964" w:rsidRDefault="00E1188A" w:rsidP="00A36964">
            <w:pPr>
              <w:autoSpaceDE w:val="0"/>
              <w:autoSpaceDN w:val="0"/>
              <w:adjustRightInd w:val="0"/>
              <w:jc w:val="both"/>
              <w:rPr>
                <w:lang w:eastAsia="en-US"/>
              </w:rPr>
            </w:pPr>
            <w:r>
              <w:rPr>
                <w:lang w:eastAsia="en-US"/>
              </w:rPr>
              <w:t>С.4-5</w:t>
            </w:r>
            <w:r w:rsidR="0000356C" w:rsidRPr="00A36964">
              <w:rPr>
                <w:lang w:eastAsia="en-US"/>
              </w:rPr>
              <w:t xml:space="preserve"> </w:t>
            </w:r>
            <w:proofErr w:type="spellStart"/>
            <w:r w:rsidR="0000356C" w:rsidRPr="00A36964">
              <w:rPr>
                <w:lang w:eastAsia="en-US"/>
              </w:rPr>
              <w:t>выр</w:t>
            </w:r>
            <w:proofErr w:type="spellEnd"/>
            <w:r w:rsidR="0000356C" w:rsidRPr="00A36964">
              <w:rPr>
                <w:lang w:eastAsia="en-US"/>
              </w:rPr>
              <w:t>.</w:t>
            </w:r>
          </w:p>
          <w:p w:rsidR="0000356C" w:rsidRPr="00A36964" w:rsidRDefault="0000356C" w:rsidP="00A36964">
            <w:pPr>
              <w:autoSpaceDE w:val="0"/>
              <w:autoSpaceDN w:val="0"/>
              <w:adjustRightInd w:val="0"/>
              <w:jc w:val="both"/>
              <w:rPr>
                <w:lang w:eastAsia="en-US"/>
              </w:rPr>
            </w:pPr>
            <w:proofErr w:type="spellStart"/>
            <w:r w:rsidRPr="00A36964">
              <w:rPr>
                <w:lang w:eastAsia="en-US"/>
              </w:rPr>
              <w:t>чт</w:t>
            </w:r>
            <w:proofErr w:type="spellEnd"/>
          </w:p>
        </w:tc>
      </w:tr>
      <w:tr w:rsidR="0000356C"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Самое великое чудо на свете</w:t>
            </w:r>
          </w:p>
        </w:tc>
        <w:tc>
          <w:tcPr>
            <w:tcW w:w="1279" w:type="dxa"/>
            <w:gridSpan w:val="2"/>
            <w:tcBorders>
              <w:top w:val="single" w:sz="4" w:space="0" w:color="auto"/>
              <w:left w:val="single" w:sz="4" w:space="0" w:color="auto"/>
              <w:bottom w:val="single" w:sz="4" w:space="0" w:color="auto"/>
              <w:right w:val="single" w:sz="4" w:space="0" w:color="auto"/>
            </w:tcBorders>
          </w:tcPr>
          <w:p w:rsidR="0000356C" w:rsidRPr="00FF78FD" w:rsidRDefault="0000356C"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t>04.09</w:t>
            </w:r>
          </w:p>
        </w:tc>
        <w:tc>
          <w:tcPr>
            <w:tcW w:w="852"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 xml:space="preserve">Прогнозировать содержание раздела; правила обращения с книгой. </w:t>
            </w:r>
          </w:p>
        </w:tc>
        <w:tc>
          <w:tcPr>
            <w:tcW w:w="2976" w:type="dxa"/>
            <w:vMerge/>
            <w:tcBorders>
              <w:left w:val="single" w:sz="4" w:space="0" w:color="auto"/>
              <w:right w:val="single" w:sz="4" w:space="0" w:color="auto"/>
            </w:tcBorders>
          </w:tcPr>
          <w:p w:rsidR="0000356C" w:rsidRPr="00A36964" w:rsidRDefault="0000356C"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00356C" w:rsidRPr="00A36964" w:rsidRDefault="0000356C" w:rsidP="003233B2">
            <w:pPr>
              <w:autoSpaceDE w:val="0"/>
              <w:autoSpaceDN w:val="0"/>
              <w:adjustRightInd w:val="0"/>
              <w:jc w:val="both"/>
              <w:rPr>
                <w:lang w:eastAsia="en-US" w:bidi="en-US"/>
              </w:rPr>
            </w:pPr>
            <w:proofErr w:type="spellStart"/>
            <w:r w:rsidRPr="00A36964">
              <w:rPr>
                <w:lang w:eastAsia="en-US" w:bidi="en-US"/>
              </w:rPr>
              <w:t>Фронталь</w:t>
            </w:r>
            <w:proofErr w:type="spellEnd"/>
          </w:p>
          <w:p w:rsidR="0000356C" w:rsidRPr="00A36964" w:rsidRDefault="0000356C" w:rsidP="003233B2">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r>
              <w:rPr>
                <w:lang w:eastAsia="en-US" w:bidi="en-US"/>
              </w:rPr>
              <w:t>,</w:t>
            </w:r>
          </w:p>
          <w:p w:rsidR="0000356C" w:rsidRPr="00A36964" w:rsidRDefault="0000356C" w:rsidP="003233B2">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00356C" w:rsidRPr="00A36964" w:rsidRDefault="0000356C"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1188A" w:rsidRPr="00A36964" w:rsidRDefault="00E1188A" w:rsidP="00E1188A">
            <w:pPr>
              <w:autoSpaceDE w:val="0"/>
              <w:autoSpaceDN w:val="0"/>
              <w:adjustRightInd w:val="0"/>
              <w:jc w:val="both"/>
              <w:rPr>
                <w:lang w:eastAsia="en-US"/>
              </w:rPr>
            </w:pPr>
            <w:r>
              <w:rPr>
                <w:lang w:eastAsia="en-US"/>
              </w:rPr>
              <w:t xml:space="preserve"> С.4-5</w:t>
            </w:r>
            <w:r w:rsidRPr="00A36964">
              <w:rPr>
                <w:lang w:eastAsia="en-US"/>
              </w:rPr>
              <w:t xml:space="preserve"> </w:t>
            </w:r>
            <w:proofErr w:type="spellStart"/>
            <w:r w:rsidRPr="00A36964">
              <w:rPr>
                <w:lang w:eastAsia="en-US"/>
              </w:rPr>
              <w:t>выр</w:t>
            </w:r>
            <w:proofErr w:type="spellEnd"/>
            <w:r w:rsidRPr="00A36964">
              <w:rPr>
                <w:lang w:eastAsia="en-US"/>
              </w:rPr>
              <w:t>.</w:t>
            </w:r>
          </w:p>
          <w:p w:rsidR="0000356C" w:rsidRPr="00A36964" w:rsidRDefault="00E1188A" w:rsidP="00E1188A">
            <w:pPr>
              <w:autoSpaceDE w:val="0"/>
              <w:autoSpaceDN w:val="0"/>
              <w:adjustRightInd w:val="0"/>
              <w:jc w:val="both"/>
              <w:rPr>
                <w:lang w:eastAsia="en-US"/>
              </w:rPr>
            </w:pPr>
            <w:proofErr w:type="spellStart"/>
            <w:r w:rsidRPr="00A36964">
              <w:rPr>
                <w:lang w:eastAsia="en-US"/>
              </w:rPr>
              <w:t>чт</w:t>
            </w:r>
            <w:proofErr w:type="spellEnd"/>
          </w:p>
        </w:tc>
      </w:tr>
      <w:tr w:rsidR="0000356C"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Рукописные книги Древней Руси</w:t>
            </w:r>
          </w:p>
        </w:tc>
        <w:tc>
          <w:tcPr>
            <w:tcW w:w="1279" w:type="dxa"/>
            <w:gridSpan w:val="2"/>
            <w:tcBorders>
              <w:top w:val="single" w:sz="4" w:space="0" w:color="auto"/>
              <w:left w:val="single" w:sz="4" w:space="0" w:color="auto"/>
              <w:bottom w:val="single" w:sz="4" w:space="0" w:color="auto"/>
              <w:right w:val="single" w:sz="4" w:space="0" w:color="auto"/>
            </w:tcBorders>
          </w:tcPr>
          <w:p w:rsidR="0000356C" w:rsidRPr="00FF78FD" w:rsidRDefault="0000356C"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t>06.06</w:t>
            </w:r>
          </w:p>
        </w:tc>
        <w:tc>
          <w:tcPr>
            <w:tcW w:w="852"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 xml:space="preserve">Как создавались книги в давние времена; подготовка сообщения на основе статьи </w:t>
            </w:r>
          </w:p>
        </w:tc>
        <w:tc>
          <w:tcPr>
            <w:tcW w:w="2976" w:type="dxa"/>
            <w:vMerge/>
            <w:tcBorders>
              <w:left w:val="single" w:sz="4" w:space="0" w:color="auto"/>
              <w:right w:val="single" w:sz="4" w:space="0" w:color="auto"/>
            </w:tcBorders>
          </w:tcPr>
          <w:p w:rsidR="0000356C" w:rsidRPr="00A36964" w:rsidRDefault="0000356C"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t>Фронталь</w:t>
            </w:r>
            <w:proofErr w:type="spellEnd"/>
          </w:p>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00356C" w:rsidRPr="00A36964" w:rsidRDefault="0000356C"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hyperlink r:id="rId26" w:history="1">
              <w:r w:rsidRPr="00A36964">
                <w:rPr>
                  <w:u w:val="single"/>
                  <w:lang w:eastAsia="en-US"/>
                </w:rPr>
                <w:t>http://numi.ru/</w:t>
              </w:r>
            </w:hyperlink>
            <w:r w:rsidRPr="00A36964">
              <w:rPr>
                <w:lang w:eastAsia="en-US"/>
              </w:rPr>
              <w:t xml:space="preserve"> Учебник 1ч</w:t>
            </w:r>
          </w:p>
          <w:p w:rsidR="0000356C" w:rsidRPr="00A36964" w:rsidRDefault="0000356C"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00356C" w:rsidRPr="00A36964" w:rsidRDefault="00E1188A" w:rsidP="00A36964">
            <w:pPr>
              <w:autoSpaceDE w:val="0"/>
              <w:autoSpaceDN w:val="0"/>
              <w:adjustRightInd w:val="0"/>
              <w:jc w:val="both"/>
              <w:rPr>
                <w:lang w:eastAsia="en-US"/>
              </w:rPr>
            </w:pPr>
            <w:r>
              <w:rPr>
                <w:lang w:eastAsia="en-US"/>
              </w:rPr>
              <w:t>С.6-7</w:t>
            </w:r>
            <w:r w:rsidRPr="00A36964">
              <w:rPr>
                <w:lang w:eastAsia="en-US"/>
              </w:rPr>
              <w:t xml:space="preserve">, </w:t>
            </w:r>
            <w:r>
              <w:rPr>
                <w:lang w:eastAsia="en-US"/>
              </w:rPr>
              <w:t>пересказ</w:t>
            </w:r>
          </w:p>
        </w:tc>
      </w:tr>
      <w:tr w:rsidR="0000356C" w:rsidRPr="00A36964" w:rsidTr="00FC439F">
        <w:trPr>
          <w:gridAfter w:val="4"/>
          <w:wAfter w:w="3968" w:type="dxa"/>
          <w:trHeight w:val="147"/>
        </w:trPr>
        <w:tc>
          <w:tcPr>
            <w:tcW w:w="668"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Первопечатник Иван Федоров</w:t>
            </w:r>
          </w:p>
        </w:tc>
        <w:tc>
          <w:tcPr>
            <w:tcW w:w="1279" w:type="dxa"/>
            <w:gridSpan w:val="2"/>
            <w:tcBorders>
              <w:top w:val="single" w:sz="4" w:space="0" w:color="auto"/>
              <w:left w:val="single" w:sz="4" w:space="0" w:color="auto"/>
              <w:bottom w:val="single" w:sz="4" w:space="0" w:color="auto"/>
              <w:right w:val="single" w:sz="4" w:space="0" w:color="auto"/>
            </w:tcBorders>
          </w:tcPr>
          <w:p w:rsidR="0000356C" w:rsidRPr="00FF78FD" w:rsidRDefault="0000356C"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t>07.09</w:t>
            </w:r>
          </w:p>
        </w:tc>
        <w:tc>
          <w:tcPr>
            <w:tcW w:w="852"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t>Познакомить с п</w:t>
            </w:r>
            <w:r w:rsidRPr="00FF78FD">
              <w:t>ервопечатник</w:t>
            </w:r>
            <w:r>
              <w:t xml:space="preserve">ом </w:t>
            </w:r>
            <w:r w:rsidRPr="00FF78FD">
              <w:t xml:space="preserve"> Иван</w:t>
            </w:r>
            <w:r>
              <w:t>ом</w:t>
            </w:r>
            <w:r w:rsidRPr="00FF78FD">
              <w:t xml:space="preserve"> Федоров</w:t>
            </w:r>
            <w:r>
              <w:t>ым</w:t>
            </w:r>
          </w:p>
        </w:tc>
        <w:tc>
          <w:tcPr>
            <w:tcW w:w="2976" w:type="dxa"/>
            <w:vMerge/>
            <w:tcBorders>
              <w:left w:val="single" w:sz="4" w:space="0" w:color="auto"/>
              <w:right w:val="single" w:sz="4" w:space="0" w:color="auto"/>
            </w:tcBorders>
          </w:tcPr>
          <w:p w:rsidR="0000356C" w:rsidRPr="00A36964" w:rsidRDefault="0000356C"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t>Фронталь</w:t>
            </w:r>
            <w:proofErr w:type="spellEnd"/>
          </w:p>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00356C" w:rsidRPr="00A36964" w:rsidRDefault="0000356C"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E1188A" w:rsidP="00C12135">
            <w:pPr>
              <w:autoSpaceDE w:val="0"/>
              <w:autoSpaceDN w:val="0"/>
              <w:adjustRightInd w:val="0"/>
              <w:ind w:right="-5"/>
              <w:jc w:val="both"/>
            </w:pPr>
            <w:hyperlink r:id="rId27" w:history="1">
              <w:r w:rsidR="00C12135" w:rsidRPr="00A36964">
                <w:rPr>
                  <w:u w:val="single"/>
                  <w:lang w:eastAsia="en-US"/>
                </w:rPr>
                <w:t>http://numi.ru/</w:t>
              </w:r>
            </w:hyperlink>
            <w:r w:rsidR="00C12135" w:rsidRPr="00A36964">
              <w:rPr>
                <w:lang w:eastAsia="en-US"/>
              </w:rPr>
              <w:t xml:space="preserve"> Учебник 1ч</w:t>
            </w:r>
          </w:p>
          <w:p w:rsidR="0000356C" w:rsidRPr="00A36964" w:rsidRDefault="0000356C"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00356C" w:rsidRPr="00A36964" w:rsidRDefault="00E1188A" w:rsidP="00A36964">
            <w:pPr>
              <w:autoSpaceDE w:val="0"/>
              <w:autoSpaceDN w:val="0"/>
              <w:adjustRightInd w:val="0"/>
              <w:jc w:val="both"/>
              <w:rPr>
                <w:lang w:eastAsia="en-US"/>
              </w:rPr>
            </w:pPr>
            <w:r>
              <w:rPr>
                <w:lang w:eastAsia="en-US"/>
              </w:rPr>
              <w:t>С.8-9</w:t>
            </w:r>
            <w:r w:rsidRPr="00A36964">
              <w:rPr>
                <w:lang w:eastAsia="en-US"/>
              </w:rPr>
              <w:t xml:space="preserve">, </w:t>
            </w:r>
            <w:r>
              <w:rPr>
                <w:lang w:eastAsia="en-US"/>
              </w:rPr>
              <w:t>пересказ</w:t>
            </w:r>
          </w:p>
        </w:tc>
      </w:tr>
      <w:tr w:rsidR="0000356C" w:rsidRPr="00A36964" w:rsidTr="00FC439F">
        <w:trPr>
          <w:gridAfter w:val="4"/>
          <w:wAfter w:w="3968" w:type="dxa"/>
          <w:trHeight w:val="147"/>
        </w:trPr>
        <w:tc>
          <w:tcPr>
            <w:tcW w:w="668"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00356C" w:rsidRPr="00FF78FD" w:rsidRDefault="0000356C" w:rsidP="003233B2">
            <w:r w:rsidRPr="00FF78FD">
              <w:t xml:space="preserve">Урок-путешествие </w:t>
            </w:r>
            <w:r w:rsidRPr="00FF78FD">
              <w:lastRenderedPageBreak/>
              <w:t>в прошлое</w:t>
            </w:r>
          </w:p>
        </w:tc>
        <w:tc>
          <w:tcPr>
            <w:tcW w:w="1279" w:type="dxa"/>
            <w:gridSpan w:val="2"/>
            <w:tcBorders>
              <w:top w:val="single" w:sz="4" w:space="0" w:color="auto"/>
              <w:left w:val="single" w:sz="4" w:space="0" w:color="auto"/>
              <w:bottom w:val="single" w:sz="4" w:space="0" w:color="auto"/>
              <w:right w:val="single" w:sz="4" w:space="0" w:color="auto"/>
            </w:tcBorders>
          </w:tcPr>
          <w:p w:rsidR="0000356C" w:rsidRPr="00FF78FD" w:rsidRDefault="0000356C" w:rsidP="003233B2">
            <w:r>
              <w:lastRenderedPageBreak/>
              <w:t>Системат</w:t>
            </w:r>
            <w:r>
              <w:lastRenderedPageBreak/>
              <w:t>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00356C" w:rsidRPr="00A36964" w:rsidRDefault="006E20FA" w:rsidP="00A36964">
            <w:pPr>
              <w:autoSpaceDE w:val="0"/>
              <w:autoSpaceDN w:val="0"/>
              <w:adjustRightInd w:val="0"/>
              <w:jc w:val="both"/>
              <w:rPr>
                <w:lang w:eastAsia="en-US"/>
              </w:rPr>
            </w:pPr>
            <w:r>
              <w:rPr>
                <w:lang w:eastAsia="en-US"/>
              </w:rPr>
              <w:lastRenderedPageBreak/>
              <w:t>10.09</w:t>
            </w:r>
          </w:p>
        </w:tc>
        <w:tc>
          <w:tcPr>
            <w:tcW w:w="852" w:type="dxa"/>
            <w:tcBorders>
              <w:top w:val="single" w:sz="4" w:space="0" w:color="auto"/>
              <w:left w:val="single" w:sz="4" w:space="0" w:color="auto"/>
              <w:bottom w:val="single" w:sz="4" w:space="0" w:color="auto"/>
              <w:right w:val="single" w:sz="4" w:space="0" w:color="auto"/>
            </w:tcBorders>
          </w:tcPr>
          <w:p w:rsidR="0000356C" w:rsidRPr="00A36964" w:rsidRDefault="0000356C"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00356C" w:rsidRDefault="0000356C" w:rsidP="003233B2">
            <w:r>
              <w:t xml:space="preserve">Обобщить знания по </w:t>
            </w:r>
            <w:r>
              <w:lastRenderedPageBreak/>
              <w:t>теме; дополнительные сведения о первопечатнике Иване Федорове; закрепить знания о рукописных книгах Древней Руси</w:t>
            </w:r>
          </w:p>
        </w:tc>
        <w:tc>
          <w:tcPr>
            <w:tcW w:w="2976" w:type="dxa"/>
            <w:vMerge/>
            <w:tcBorders>
              <w:left w:val="single" w:sz="4" w:space="0" w:color="auto"/>
              <w:right w:val="single" w:sz="4" w:space="0" w:color="auto"/>
            </w:tcBorders>
          </w:tcPr>
          <w:p w:rsidR="0000356C" w:rsidRPr="00A36964" w:rsidRDefault="0000356C"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t>Фронталь</w:t>
            </w:r>
            <w:proofErr w:type="spellEnd"/>
          </w:p>
          <w:p w:rsidR="0000356C" w:rsidRPr="00A36964" w:rsidRDefault="0000356C" w:rsidP="0000356C">
            <w:pPr>
              <w:autoSpaceDE w:val="0"/>
              <w:autoSpaceDN w:val="0"/>
              <w:adjustRightInd w:val="0"/>
              <w:jc w:val="both"/>
              <w:rPr>
                <w:lang w:eastAsia="en-US" w:bidi="en-US"/>
              </w:rPr>
            </w:pPr>
            <w:proofErr w:type="spellStart"/>
            <w:r w:rsidRPr="00A36964">
              <w:rPr>
                <w:lang w:eastAsia="en-US" w:bidi="en-US"/>
              </w:rPr>
              <w:lastRenderedPageBreak/>
              <w:t>ный</w:t>
            </w:r>
            <w:proofErr w:type="spellEnd"/>
            <w:r w:rsidRPr="00A36964">
              <w:rPr>
                <w:lang w:eastAsia="en-US" w:bidi="en-US"/>
              </w:rPr>
              <w:t xml:space="preserve"> опрос</w:t>
            </w:r>
            <w:r>
              <w:rPr>
                <w:lang w:eastAsia="en-US" w:bidi="en-US"/>
              </w:rPr>
              <w:t>,</w:t>
            </w:r>
          </w:p>
          <w:p w:rsidR="0000356C" w:rsidRPr="00A36964" w:rsidRDefault="0000356C" w:rsidP="0000356C">
            <w:pPr>
              <w:autoSpaceDE w:val="0"/>
              <w:autoSpaceDN w:val="0"/>
              <w:adjustRightInd w:val="0"/>
              <w:jc w:val="both"/>
              <w:rPr>
                <w:lang w:eastAsia="en-US" w:bidi="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lastRenderedPageBreak/>
              <w:t xml:space="preserve">Учебник </w:t>
            </w:r>
            <w:r w:rsidRPr="00A36964">
              <w:rPr>
                <w:lang w:eastAsia="en-US"/>
              </w:rPr>
              <w:lastRenderedPageBreak/>
              <w:t>1ч</w:t>
            </w:r>
          </w:p>
          <w:p w:rsidR="0000356C" w:rsidRPr="00A36964" w:rsidRDefault="0000356C"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tcPr>
          <w:p w:rsidR="0000356C" w:rsidRPr="00A36964" w:rsidRDefault="00E1188A" w:rsidP="00A36964">
            <w:pPr>
              <w:autoSpaceDE w:val="0"/>
              <w:autoSpaceDN w:val="0"/>
              <w:adjustRightInd w:val="0"/>
              <w:jc w:val="both"/>
              <w:rPr>
                <w:lang w:eastAsia="en-US"/>
              </w:rPr>
            </w:pPr>
            <w:r>
              <w:rPr>
                <w:lang w:eastAsia="en-US"/>
              </w:rPr>
              <w:lastRenderedPageBreak/>
              <w:t>С.10-12</w:t>
            </w:r>
          </w:p>
        </w:tc>
      </w:tr>
      <w:tr w:rsidR="0000356C"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00356C" w:rsidRPr="00A36964" w:rsidRDefault="00F374A7" w:rsidP="00F374A7">
            <w:pPr>
              <w:autoSpaceDE w:val="0"/>
              <w:autoSpaceDN w:val="0"/>
              <w:adjustRightInd w:val="0"/>
              <w:jc w:val="center"/>
              <w:rPr>
                <w:lang w:eastAsia="en-US"/>
              </w:rPr>
            </w:pPr>
            <w:r w:rsidRPr="00A36964">
              <w:rPr>
                <w:b/>
                <w:sz w:val="22"/>
                <w:szCs w:val="22"/>
                <w:lang w:eastAsia="en-US"/>
              </w:rPr>
              <w:lastRenderedPageBreak/>
              <w:t>Тема:</w:t>
            </w:r>
            <w:r w:rsidRPr="00A36964">
              <w:rPr>
                <w:lang w:eastAsia="en-US"/>
              </w:rPr>
              <w:t xml:space="preserve"> «</w:t>
            </w:r>
            <w:r w:rsidRPr="00F374A7">
              <w:rPr>
                <w:rFonts w:eastAsia="Calibri"/>
                <w:b/>
                <w:sz w:val="22"/>
                <w:szCs w:val="22"/>
                <w:lang w:eastAsia="en-US"/>
              </w:rPr>
              <w:t>Устное народное творчество</w:t>
            </w:r>
            <w:r w:rsidRPr="00A36964">
              <w:rPr>
                <w:b/>
                <w:sz w:val="22"/>
                <w:szCs w:val="22"/>
                <w:lang w:eastAsia="en-US"/>
              </w:rPr>
              <w:t xml:space="preserve">» </w:t>
            </w:r>
            <w:r>
              <w:rPr>
                <w:b/>
                <w:sz w:val="22"/>
                <w:szCs w:val="22"/>
                <w:lang w:eastAsia="en-US"/>
              </w:rPr>
              <w:t>(14</w:t>
            </w:r>
            <w:r w:rsidRPr="00A36964">
              <w:rPr>
                <w:b/>
                <w:sz w:val="22"/>
                <w:szCs w:val="22"/>
                <w:lang w:eastAsia="en-US"/>
              </w:rPr>
              <w:t xml:space="preserve"> ч.)</w:t>
            </w:r>
          </w:p>
        </w:tc>
      </w:tr>
      <w:tr w:rsidR="00F374A7"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F374A7" w:rsidRPr="00A36964" w:rsidRDefault="00F374A7"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F374A7" w:rsidRPr="00FF78FD" w:rsidRDefault="00F374A7" w:rsidP="003233B2">
            <w:r w:rsidRPr="00FF78FD">
              <w:t>Устное народное творчество</w:t>
            </w:r>
          </w:p>
        </w:tc>
        <w:tc>
          <w:tcPr>
            <w:tcW w:w="1279" w:type="dxa"/>
            <w:gridSpan w:val="2"/>
            <w:tcBorders>
              <w:top w:val="single" w:sz="4" w:space="0" w:color="auto"/>
              <w:left w:val="single" w:sz="4" w:space="0" w:color="auto"/>
              <w:bottom w:val="single" w:sz="4" w:space="0" w:color="auto"/>
              <w:right w:val="single" w:sz="4" w:space="0" w:color="auto"/>
            </w:tcBorders>
          </w:tcPr>
          <w:p w:rsidR="00F374A7" w:rsidRPr="00FF78FD" w:rsidRDefault="00F374A7"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F374A7" w:rsidRPr="00A36964" w:rsidRDefault="006E20FA" w:rsidP="00A36964">
            <w:pPr>
              <w:autoSpaceDE w:val="0"/>
              <w:autoSpaceDN w:val="0"/>
              <w:adjustRightInd w:val="0"/>
              <w:jc w:val="both"/>
              <w:rPr>
                <w:lang w:eastAsia="en-US"/>
              </w:rPr>
            </w:pPr>
            <w:r>
              <w:rPr>
                <w:lang w:eastAsia="en-US"/>
              </w:rPr>
              <w:t>11.09</w:t>
            </w:r>
          </w:p>
        </w:tc>
        <w:tc>
          <w:tcPr>
            <w:tcW w:w="852" w:type="dxa"/>
            <w:tcBorders>
              <w:top w:val="single" w:sz="4" w:space="0" w:color="auto"/>
              <w:left w:val="single" w:sz="4" w:space="0" w:color="auto"/>
              <w:bottom w:val="single" w:sz="4" w:space="0" w:color="auto"/>
              <w:right w:val="single" w:sz="4" w:space="0" w:color="auto"/>
            </w:tcBorders>
          </w:tcPr>
          <w:p w:rsidR="00F374A7" w:rsidRPr="00A36964" w:rsidRDefault="00F374A7"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F374A7" w:rsidRPr="00FF78FD" w:rsidRDefault="00F374A7" w:rsidP="003233B2">
            <w:r>
              <w:t>Познакомиться с новым разделом; прогнозировать содержание раздела</w:t>
            </w:r>
          </w:p>
        </w:tc>
        <w:tc>
          <w:tcPr>
            <w:tcW w:w="2976" w:type="dxa"/>
            <w:vMerge w:val="restart"/>
            <w:tcBorders>
              <w:left w:val="single" w:sz="4" w:space="0" w:color="auto"/>
              <w:right w:val="single" w:sz="4" w:space="0" w:color="auto"/>
            </w:tcBorders>
          </w:tcPr>
          <w:p w:rsidR="00F374A7" w:rsidRPr="00FF78FD" w:rsidRDefault="00F374A7" w:rsidP="003233B2">
            <w:r>
              <w:t>Должны уметь прогнозировать содержание раздела.</w:t>
            </w:r>
          </w:p>
          <w:p w:rsidR="00F374A7" w:rsidRPr="00FF78FD" w:rsidRDefault="00F374A7" w:rsidP="003233B2">
            <w:r>
              <w:t>Научатся различать жанры устного народного творчества; находить созвучные окончания слов в песне; выразительно читать песни.</w:t>
            </w:r>
          </w:p>
          <w:p w:rsidR="00F374A7" w:rsidRDefault="00F374A7" w:rsidP="003233B2">
            <w:r>
              <w:t>Научатся отличать докучные сказки от других видов сказок; называть особенности; сочинять сказку с опорой на особенности построения; воспроизводить наизусть текст русских народных песен.</w:t>
            </w:r>
          </w:p>
          <w:p w:rsidR="00F374A7" w:rsidRPr="00F374A7" w:rsidRDefault="00F374A7" w:rsidP="00F374A7">
            <w:pPr>
              <w:widowControl w:val="0"/>
              <w:autoSpaceDE w:val="0"/>
              <w:autoSpaceDN w:val="0"/>
              <w:adjustRightInd w:val="0"/>
              <w:spacing w:after="200" w:line="276" w:lineRule="auto"/>
              <w:rPr>
                <w:rFonts w:eastAsia="Calibri"/>
                <w:sz w:val="22"/>
                <w:szCs w:val="22"/>
                <w:lang w:eastAsia="en-US"/>
              </w:rPr>
            </w:pPr>
            <w:r w:rsidRPr="00F374A7">
              <w:rPr>
                <w:rFonts w:eastAsia="Calibri"/>
                <w:b/>
                <w:bCs/>
                <w:sz w:val="22"/>
                <w:szCs w:val="22"/>
                <w:u w:val="single"/>
                <w:lang w:eastAsia="en-US"/>
              </w:rPr>
              <w:t>П.</w:t>
            </w:r>
            <w:r w:rsidRPr="00F374A7">
              <w:rPr>
                <w:rFonts w:eastAsia="Calibri"/>
                <w:b/>
                <w:bCs/>
                <w:sz w:val="22"/>
                <w:szCs w:val="22"/>
                <w:lang w:eastAsia="en-US"/>
              </w:rPr>
              <w:t xml:space="preserve"> </w:t>
            </w:r>
            <w:r w:rsidRPr="00F374A7">
              <w:rPr>
                <w:rFonts w:eastAsia="Calibri"/>
                <w:color w:val="000000"/>
                <w:sz w:val="22"/>
                <w:szCs w:val="22"/>
                <w:lang w:eastAsia="en-US"/>
              </w:rPr>
              <w:t>Анализ объектов с целью выделения в них существенных признаков.</w:t>
            </w:r>
          </w:p>
          <w:p w:rsidR="00F374A7" w:rsidRPr="00F374A7" w:rsidRDefault="00F374A7" w:rsidP="00F374A7">
            <w:pPr>
              <w:widowControl w:val="0"/>
              <w:autoSpaceDE w:val="0"/>
              <w:snapToGrid w:val="0"/>
              <w:spacing w:after="200" w:line="276" w:lineRule="auto"/>
              <w:rPr>
                <w:rFonts w:eastAsia="Calibri"/>
                <w:color w:val="000000"/>
                <w:sz w:val="22"/>
                <w:szCs w:val="22"/>
                <w:lang w:eastAsia="en-US"/>
              </w:rPr>
            </w:pPr>
            <w:r w:rsidRPr="00F374A7">
              <w:rPr>
                <w:rFonts w:eastAsia="Calibri"/>
                <w:b/>
                <w:sz w:val="22"/>
                <w:szCs w:val="22"/>
                <w:u w:val="single"/>
                <w:lang w:eastAsia="en-US"/>
              </w:rPr>
              <w:t xml:space="preserve">Р. </w:t>
            </w:r>
            <w:r w:rsidRPr="00F374A7">
              <w:rPr>
                <w:rFonts w:eastAsia="Calibri"/>
                <w:color w:val="000000"/>
                <w:sz w:val="22"/>
                <w:szCs w:val="22"/>
                <w:lang w:eastAsia="en-US"/>
              </w:rPr>
              <w:t>Умение контролировать свои действия по результату.</w:t>
            </w:r>
          </w:p>
          <w:p w:rsidR="00F374A7" w:rsidRPr="00F374A7" w:rsidRDefault="00F374A7" w:rsidP="00F374A7">
            <w:pPr>
              <w:widowControl w:val="0"/>
              <w:autoSpaceDE w:val="0"/>
              <w:autoSpaceDN w:val="0"/>
              <w:adjustRightInd w:val="0"/>
              <w:spacing w:after="200" w:line="276" w:lineRule="auto"/>
              <w:rPr>
                <w:rFonts w:eastAsia="Calibri"/>
                <w:sz w:val="22"/>
                <w:szCs w:val="22"/>
                <w:lang w:eastAsia="en-US"/>
              </w:rPr>
            </w:pPr>
            <w:r w:rsidRPr="00F374A7">
              <w:rPr>
                <w:rFonts w:eastAsia="Calibri"/>
                <w:b/>
                <w:bCs/>
                <w:sz w:val="22"/>
                <w:szCs w:val="22"/>
                <w:u w:val="single"/>
                <w:lang w:eastAsia="en-US"/>
              </w:rPr>
              <w:lastRenderedPageBreak/>
              <w:t xml:space="preserve">К. </w:t>
            </w:r>
            <w:r w:rsidRPr="00F374A7">
              <w:rPr>
                <w:rFonts w:eastAsia="Calibri"/>
                <w:color w:val="000000"/>
                <w:sz w:val="22"/>
                <w:szCs w:val="22"/>
                <w:lang w:eastAsia="en-US"/>
              </w:rPr>
              <w:t>Планирование учебного сотрудничества.</w:t>
            </w:r>
          </w:p>
          <w:p w:rsidR="00F374A7" w:rsidRDefault="00F374A7" w:rsidP="00F374A7">
            <w:pPr>
              <w:rPr>
                <w:rFonts w:eastAsia="Calibri"/>
                <w:sz w:val="22"/>
                <w:szCs w:val="22"/>
                <w:lang w:eastAsia="en-US"/>
              </w:rPr>
            </w:pPr>
            <w:r w:rsidRPr="00F374A7">
              <w:rPr>
                <w:rFonts w:eastAsia="Calibri"/>
                <w:b/>
                <w:sz w:val="22"/>
                <w:szCs w:val="22"/>
                <w:u w:val="single"/>
                <w:lang w:eastAsia="en-US"/>
              </w:rPr>
              <w:t>Л.</w:t>
            </w:r>
            <w:r w:rsidRPr="00F374A7">
              <w:rPr>
                <w:rFonts w:eastAsia="Calibri"/>
                <w:sz w:val="22"/>
                <w:szCs w:val="22"/>
                <w:lang w:eastAsia="en-US"/>
              </w:rPr>
              <w:t xml:space="preserve"> проявлять интерес к поиску и присвоению общих способов решения учебных задач.</w:t>
            </w:r>
          </w:p>
          <w:p w:rsidR="00F374A7" w:rsidRPr="00F374A7" w:rsidRDefault="00F374A7" w:rsidP="00F374A7">
            <w:pPr>
              <w:widowControl w:val="0"/>
              <w:autoSpaceDE w:val="0"/>
              <w:autoSpaceDN w:val="0"/>
              <w:adjustRightInd w:val="0"/>
              <w:spacing w:after="200" w:line="276" w:lineRule="auto"/>
              <w:rPr>
                <w:rFonts w:eastAsia="Calibri"/>
                <w:sz w:val="22"/>
                <w:szCs w:val="22"/>
                <w:lang w:eastAsia="en-US"/>
              </w:rPr>
            </w:pPr>
            <w:r w:rsidRPr="00F374A7">
              <w:rPr>
                <w:rFonts w:eastAsia="Calibri"/>
                <w:b/>
                <w:bCs/>
                <w:sz w:val="22"/>
                <w:szCs w:val="22"/>
                <w:u w:val="single"/>
                <w:lang w:eastAsia="en-US"/>
              </w:rPr>
              <w:t>П.</w:t>
            </w:r>
            <w:r w:rsidRPr="00F374A7">
              <w:rPr>
                <w:rFonts w:eastAsia="Calibri"/>
                <w:b/>
                <w:bCs/>
                <w:sz w:val="22"/>
                <w:szCs w:val="22"/>
                <w:lang w:eastAsia="en-US"/>
              </w:rPr>
              <w:t xml:space="preserve"> </w:t>
            </w:r>
            <w:r w:rsidRPr="00F374A7">
              <w:rPr>
                <w:rFonts w:eastAsia="Calibri"/>
                <w:color w:val="000000"/>
                <w:sz w:val="22"/>
                <w:szCs w:val="22"/>
                <w:lang w:eastAsia="en-US"/>
              </w:rPr>
              <w:t>Поиск и выделение необходимой информации в словарях.</w:t>
            </w:r>
          </w:p>
          <w:p w:rsidR="00F374A7" w:rsidRPr="00F374A7" w:rsidRDefault="00F374A7" w:rsidP="00F374A7">
            <w:pPr>
              <w:widowControl w:val="0"/>
              <w:autoSpaceDE w:val="0"/>
              <w:autoSpaceDN w:val="0"/>
              <w:adjustRightInd w:val="0"/>
              <w:spacing w:after="200" w:line="276" w:lineRule="auto"/>
              <w:rPr>
                <w:rFonts w:eastAsia="Calibri"/>
                <w:sz w:val="22"/>
                <w:szCs w:val="22"/>
                <w:lang w:eastAsia="en-US"/>
              </w:rPr>
            </w:pPr>
            <w:r w:rsidRPr="00F374A7">
              <w:rPr>
                <w:rFonts w:eastAsia="Calibri"/>
                <w:b/>
                <w:sz w:val="22"/>
                <w:szCs w:val="22"/>
                <w:u w:val="single"/>
                <w:lang w:eastAsia="en-US"/>
              </w:rPr>
              <w:t xml:space="preserve">Р. </w:t>
            </w:r>
            <w:r w:rsidRPr="00F374A7">
              <w:rPr>
                <w:rFonts w:eastAsia="Calibri"/>
                <w:color w:val="000000"/>
                <w:sz w:val="22"/>
                <w:szCs w:val="22"/>
                <w:lang w:eastAsia="en-US"/>
              </w:rPr>
              <w:t>Формирование действий контроля и самоконтроля.</w:t>
            </w:r>
          </w:p>
          <w:p w:rsidR="00F374A7" w:rsidRPr="00F374A7" w:rsidRDefault="00F374A7" w:rsidP="00F374A7">
            <w:pPr>
              <w:widowControl w:val="0"/>
              <w:autoSpaceDE w:val="0"/>
              <w:autoSpaceDN w:val="0"/>
              <w:adjustRightInd w:val="0"/>
              <w:spacing w:after="200" w:line="276" w:lineRule="auto"/>
              <w:rPr>
                <w:rFonts w:eastAsia="Calibri"/>
                <w:sz w:val="22"/>
                <w:szCs w:val="22"/>
                <w:lang w:eastAsia="en-US"/>
              </w:rPr>
            </w:pPr>
            <w:r w:rsidRPr="00F374A7">
              <w:rPr>
                <w:rFonts w:eastAsia="Calibri"/>
                <w:b/>
                <w:bCs/>
                <w:sz w:val="22"/>
                <w:szCs w:val="22"/>
                <w:u w:val="single"/>
                <w:lang w:eastAsia="en-US"/>
              </w:rPr>
              <w:t xml:space="preserve">К. </w:t>
            </w:r>
            <w:r w:rsidRPr="00F374A7">
              <w:rPr>
                <w:rFonts w:eastAsia="Calibri"/>
                <w:color w:val="000000"/>
                <w:sz w:val="22"/>
                <w:szCs w:val="22"/>
                <w:lang w:eastAsia="en-US"/>
              </w:rPr>
              <w:t>Планирование учебного сотрудничества.</w:t>
            </w:r>
          </w:p>
          <w:p w:rsidR="00F374A7" w:rsidRPr="00FF78FD" w:rsidRDefault="00F374A7" w:rsidP="00F374A7">
            <w:r w:rsidRPr="00F374A7">
              <w:rPr>
                <w:rFonts w:eastAsia="Calibri"/>
                <w:b/>
                <w:sz w:val="22"/>
                <w:szCs w:val="22"/>
                <w:u w:val="single"/>
                <w:lang w:eastAsia="en-US"/>
              </w:rPr>
              <w:t>Л.</w:t>
            </w:r>
            <w:r w:rsidRPr="00F374A7">
              <w:rPr>
                <w:rFonts w:eastAsia="Calibri"/>
                <w:sz w:val="22"/>
                <w:szCs w:val="22"/>
                <w:lang w:eastAsia="en-US"/>
              </w:rPr>
              <w:t xml:space="preserve"> Проявлять интерес к поиску и присвоению общих способов решения учебных задач.</w:t>
            </w:r>
          </w:p>
        </w:tc>
        <w:tc>
          <w:tcPr>
            <w:tcW w:w="1417" w:type="dxa"/>
            <w:tcBorders>
              <w:top w:val="single" w:sz="4" w:space="0" w:color="auto"/>
              <w:left w:val="single" w:sz="4" w:space="0" w:color="auto"/>
              <w:bottom w:val="single" w:sz="4" w:space="0" w:color="auto"/>
              <w:right w:val="single" w:sz="4" w:space="0" w:color="auto"/>
            </w:tcBorders>
          </w:tcPr>
          <w:p w:rsidR="00F374A7" w:rsidRPr="00A36964" w:rsidRDefault="00F374A7" w:rsidP="00A36964">
            <w:pPr>
              <w:rPr>
                <w:rFonts w:ascii="Calibri" w:eastAsia="Calibri" w:hAnsi="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F374A7" w:rsidRPr="00A36964" w:rsidRDefault="00F374A7" w:rsidP="00A36964">
            <w:pPr>
              <w:rPr>
                <w:rFonts w:ascii="Calibri" w:eastAsia="Calibri" w:hAnsi="Calibri"/>
                <w:sz w:val="22"/>
                <w:szCs w:val="22"/>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F374A7" w:rsidRPr="00A36964" w:rsidRDefault="00F374A7" w:rsidP="00E1188A">
            <w:pPr>
              <w:autoSpaceDE w:val="0"/>
              <w:autoSpaceDN w:val="0"/>
              <w:adjustRightInd w:val="0"/>
              <w:jc w:val="both"/>
              <w:rPr>
                <w:lang w:eastAsia="en-US"/>
              </w:rPr>
            </w:pPr>
            <w:r w:rsidRPr="00A36964">
              <w:rPr>
                <w:lang w:eastAsia="en-US"/>
              </w:rPr>
              <w:t>С.</w:t>
            </w:r>
            <w:r w:rsidR="00E1188A">
              <w:rPr>
                <w:lang w:eastAsia="en-US"/>
              </w:rPr>
              <w:t>13-14</w:t>
            </w:r>
            <w:r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Русские народные песни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13.09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Познакомиться с</w:t>
            </w:r>
            <w:r w:rsidRPr="00FF78FD">
              <w:t xml:space="preserve"> </w:t>
            </w:r>
            <w:r>
              <w:t xml:space="preserve">русскими  народными </w:t>
            </w:r>
            <w:r w:rsidRPr="00FF78FD">
              <w:t>песн</w:t>
            </w:r>
            <w:r>
              <w:t>ями, лирическими и шуточными; показать обращение народа к силам природы.</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E1188A" w:rsidP="00C12135">
            <w:pPr>
              <w:autoSpaceDE w:val="0"/>
              <w:autoSpaceDN w:val="0"/>
              <w:adjustRightInd w:val="0"/>
              <w:ind w:right="-5"/>
              <w:jc w:val="both"/>
            </w:pPr>
            <w:hyperlink r:id="rId28" w:history="1">
              <w:r w:rsidR="00C12135" w:rsidRPr="00A36964">
                <w:rPr>
                  <w:u w:val="single"/>
                  <w:lang w:eastAsia="en-US"/>
                </w:rPr>
                <w:t>http://numi.ru/</w:t>
              </w:r>
            </w:hyperlink>
            <w:r w:rsidR="00C12135"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r>
              <w:rPr>
                <w:lang w:eastAsia="en-US"/>
              </w:rPr>
              <w:t xml:space="preserve">С.14-17, </w:t>
            </w:r>
            <w:proofErr w:type="spellStart"/>
            <w:r>
              <w:rPr>
                <w:lang w:eastAsia="en-US"/>
              </w:rPr>
              <w:t>выр.ч</w:t>
            </w:r>
            <w:r w:rsidR="00E852BA" w:rsidRPr="00A36964">
              <w:rPr>
                <w:lang w:eastAsia="en-US"/>
              </w:rPr>
              <w:t>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Докучные сказки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14.09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Познакомиться с докучными сказками; отличать докучные сказки от других видов сказок; называть особенности; сочинять сказку с опорой на особенности построения.</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0A4407">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E1188A" w:rsidP="00C12135">
            <w:pPr>
              <w:autoSpaceDE w:val="0"/>
              <w:autoSpaceDN w:val="0"/>
              <w:adjustRightInd w:val="0"/>
              <w:ind w:right="-5"/>
              <w:jc w:val="both"/>
            </w:pPr>
            <w:hyperlink r:id="rId29" w:history="1">
              <w:r w:rsidR="00C12135" w:rsidRPr="00A36964">
                <w:rPr>
                  <w:u w:val="single"/>
                  <w:lang w:eastAsia="en-US"/>
                </w:rPr>
                <w:t>http://numi.ru/</w:t>
              </w:r>
            </w:hyperlink>
            <w:r w:rsidR="00C12135"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r>
              <w:rPr>
                <w:lang w:eastAsia="en-US"/>
              </w:rPr>
              <w:t>С.18-19</w:t>
            </w:r>
            <w:r w:rsidR="00E852BA" w:rsidRPr="00A36964">
              <w:rPr>
                <w:lang w:eastAsia="en-US"/>
              </w:rPr>
              <w:t xml:space="preserve">, </w:t>
            </w:r>
            <w:proofErr w:type="spellStart"/>
            <w:r>
              <w:rPr>
                <w:lang w:eastAsia="en-US"/>
              </w:rPr>
              <w:t>выр.ч</w:t>
            </w:r>
            <w:r w:rsidRPr="00A36964">
              <w:rPr>
                <w:lang w:eastAsia="en-US"/>
              </w:rPr>
              <w:t>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Народный промысел</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17.09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Познакомятся с изделиями прикладного искусства; различать малые жанры.</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E1188A">
            <w:pPr>
              <w:autoSpaceDE w:val="0"/>
              <w:autoSpaceDN w:val="0"/>
              <w:adjustRightInd w:val="0"/>
              <w:jc w:val="both"/>
              <w:rPr>
                <w:lang w:eastAsia="en-US"/>
              </w:rPr>
            </w:pPr>
            <w:r>
              <w:rPr>
                <w:lang w:eastAsia="en-US"/>
              </w:rPr>
              <w:t>С. 20-21</w:t>
            </w:r>
            <w:r w:rsidR="00E852BA" w:rsidRPr="00A36964">
              <w:rPr>
                <w:lang w:eastAsia="en-US"/>
              </w:rPr>
              <w:t xml:space="preserve"> </w:t>
            </w:r>
            <w:r>
              <w:rPr>
                <w:lang w:eastAsia="en-US"/>
              </w:rPr>
              <w:t>пересказ</w:t>
            </w:r>
            <w:proofErr w:type="gramStart"/>
            <w:r w:rsidR="00E852BA" w:rsidRPr="00A36964">
              <w:rPr>
                <w:lang w:eastAsia="en-US"/>
              </w:rPr>
              <w:t>7</w:t>
            </w:r>
            <w:proofErr w:type="gram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Русская народная сказка «С</w:t>
            </w:r>
            <w:r w:rsidRPr="00FF78FD">
              <w:t>естрица Аленушка и братец Иванушка»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Комбинированный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18.09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Познакомить с русской народной сказкой «С</w:t>
            </w:r>
            <w:r w:rsidRPr="00FF78FD">
              <w:t>естрица Аленушка и братец Иванушка»</w:t>
            </w:r>
            <w:r>
              <w:t xml:space="preserve"> и </w:t>
            </w:r>
            <w:r>
              <w:lastRenderedPageBreak/>
              <w:t>новым видом сказки (волшебной)</w:t>
            </w:r>
            <w:proofErr w:type="gramStart"/>
            <w:r>
              <w:t xml:space="preserve"> ;</w:t>
            </w:r>
            <w:proofErr w:type="gramEnd"/>
            <w:r>
              <w:t xml:space="preserve"> делить текст на части.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0A4407">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E1188A" w:rsidP="00C12135">
            <w:pPr>
              <w:autoSpaceDE w:val="0"/>
              <w:autoSpaceDN w:val="0"/>
              <w:adjustRightInd w:val="0"/>
              <w:ind w:right="-5"/>
              <w:jc w:val="both"/>
            </w:pPr>
            <w:hyperlink r:id="rId30" w:history="1">
              <w:r w:rsidR="00C12135" w:rsidRPr="00A36964">
                <w:rPr>
                  <w:u w:val="single"/>
                  <w:lang w:eastAsia="en-US"/>
                </w:rPr>
                <w:t>http://numi.ru/</w:t>
              </w:r>
            </w:hyperlink>
            <w:r w:rsidR="00C12135"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E1188A">
            <w:pPr>
              <w:autoSpaceDE w:val="0"/>
              <w:autoSpaceDN w:val="0"/>
              <w:adjustRightInd w:val="0"/>
              <w:jc w:val="both"/>
              <w:rPr>
                <w:lang w:eastAsia="en-US"/>
              </w:rPr>
            </w:pPr>
            <w:r>
              <w:rPr>
                <w:lang w:eastAsia="en-US"/>
              </w:rPr>
              <w:lastRenderedPageBreak/>
              <w:t>С.22- 26</w:t>
            </w:r>
            <w:r w:rsidR="00E852BA" w:rsidRPr="00A36964">
              <w:rPr>
                <w:lang w:eastAsia="en-US"/>
              </w:rPr>
              <w:t xml:space="preserve"> </w:t>
            </w:r>
            <w:proofErr w:type="spellStart"/>
            <w:r>
              <w:rPr>
                <w:lang w:eastAsia="en-US"/>
              </w:rPr>
              <w:t>выр</w:t>
            </w:r>
            <w:proofErr w:type="gramStart"/>
            <w:r>
              <w:rPr>
                <w:lang w:eastAsia="en-US"/>
              </w:rPr>
              <w:t>.ч</w:t>
            </w:r>
            <w:proofErr w:type="gramEnd"/>
            <w:r>
              <w:rPr>
                <w:lang w:eastAsia="en-US"/>
              </w:rPr>
              <w:t>т</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«сестрица Аленушка и братец Иванушка»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20.09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Продолжить работать над сказкой «С</w:t>
            </w:r>
            <w:r w:rsidRPr="00FF78FD">
              <w:t>естрица Аленушка и братец Иванушка»</w:t>
            </w:r>
            <w:r>
              <w:t>, делить текст на части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E1188A">
            <w:pPr>
              <w:autoSpaceDE w:val="0"/>
              <w:autoSpaceDN w:val="0"/>
              <w:adjustRightInd w:val="0"/>
              <w:jc w:val="both"/>
              <w:rPr>
                <w:lang w:eastAsia="en-US"/>
              </w:rPr>
            </w:pPr>
            <w:r>
              <w:rPr>
                <w:lang w:eastAsia="en-US"/>
              </w:rPr>
              <w:t>С.27,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«Иван царевич и серый волк»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Исследование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21.09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Познакомить с русской народной сказкой «Иван-царевич и Серый волк</w:t>
            </w:r>
            <w:r w:rsidRPr="00FF78FD">
              <w:t>»</w:t>
            </w:r>
            <w:r>
              <w:t xml:space="preserve"> и новым видом сказки (волшебной); делить текст на части.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0A4407">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0A4407">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C12135" w:rsidP="00C12135">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E1188A">
            <w:pPr>
              <w:autoSpaceDE w:val="0"/>
              <w:autoSpaceDN w:val="0"/>
              <w:adjustRightInd w:val="0"/>
              <w:jc w:val="both"/>
              <w:rPr>
                <w:lang w:eastAsia="en-US"/>
              </w:rPr>
            </w:pPr>
            <w:r>
              <w:rPr>
                <w:lang w:eastAsia="en-US"/>
              </w:rPr>
              <w:t>С.28-33, читать</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«Иван царевич и серый волк»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Анализ произведения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24.09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Продолжить работать над русской народной сказкой «</w:t>
            </w:r>
            <w:r w:rsidRPr="00FF78FD">
              <w:t>Иван царевич и серый волк</w:t>
            </w:r>
            <w:r>
              <w:t>», делить текст на части.</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tabs>
                <w:tab w:val="left" w:pos="3915"/>
              </w:tabs>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C12135" w:rsidRPr="00A36964" w:rsidRDefault="00E1188A" w:rsidP="00C12135">
            <w:pPr>
              <w:autoSpaceDE w:val="0"/>
              <w:autoSpaceDN w:val="0"/>
              <w:adjustRightInd w:val="0"/>
              <w:ind w:right="-5"/>
              <w:jc w:val="both"/>
            </w:pPr>
            <w:hyperlink r:id="rId31" w:history="1">
              <w:r w:rsidR="00C12135" w:rsidRPr="00A36964">
                <w:rPr>
                  <w:u w:val="single"/>
                  <w:lang w:eastAsia="en-US"/>
                </w:rPr>
                <w:t>http://numi.ru/</w:t>
              </w:r>
            </w:hyperlink>
            <w:r w:rsidR="00C12135"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E1188A" w:rsidP="00A36964">
            <w:pPr>
              <w:autoSpaceDE w:val="0"/>
              <w:autoSpaceDN w:val="0"/>
              <w:adjustRightInd w:val="0"/>
              <w:jc w:val="both"/>
              <w:rPr>
                <w:lang w:eastAsia="en-US"/>
              </w:rPr>
            </w:pPr>
            <w:r>
              <w:rPr>
                <w:lang w:eastAsia="en-US"/>
              </w:rPr>
              <w:t>С.24-38</w:t>
            </w:r>
            <w:r w:rsidRPr="00A36964">
              <w:rPr>
                <w:lang w:eastAsia="en-US"/>
              </w:rPr>
              <w:t xml:space="preserve">, </w:t>
            </w:r>
            <w:r>
              <w:rPr>
                <w:lang w:eastAsia="en-US"/>
              </w:rPr>
              <w:t>дочитать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«Иван царевич и серый волк»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rPr>
                <w:lang w:eastAsia="en-US"/>
              </w:rPr>
            </w:pPr>
            <w:r>
              <w:rPr>
                <w:lang w:eastAsia="en-US"/>
              </w:rPr>
              <w:t>25.09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center"/>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Продолжить работать над русской народной сказкой «</w:t>
            </w:r>
            <w:r w:rsidRPr="00FF78FD">
              <w:t>Иван царевич и серый волк</w:t>
            </w:r>
            <w:r>
              <w:t>», делить текст на части.</w:t>
            </w:r>
          </w:p>
        </w:tc>
        <w:tc>
          <w:tcPr>
            <w:tcW w:w="2976" w:type="dxa"/>
            <w:vMerge w:val="restart"/>
            <w:tcBorders>
              <w:top w:val="single" w:sz="4" w:space="0" w:color="auto"/>
              <w:left w:val="single" w:sz="4" w:space="0" w:color="auto"/>
              <w:bottom w:val="nil"/>
              <w:right w:val="single" w:sz="4" w:space="0" w:color="auto"/>
            </w:tcBorders>
          </w:tcPr>
          <w:p w:rsidR="00E852BA" w:rsidRPr="00FF78FD" w:rsidRDefault="00E852BA" w:rsidP="003233B2">
            <w:pPr>
              <w:pStyle w:val="aa"/>
            </w:pPr>
            <w:r w:rsidRPr="00FF78FD">
              <w:rPr>
                <w:b/>
                <w:bCs/>
                <w:u w:val="single"/>
              </w:rPr>
              <w:t>П.</w:t>
            </w:r>
            <w:r w:rsidRPr="00FF78FD">
              <w:rPr>
                <w:b/>
                <w:bCs/>
              </w:rPr>
              <w:t xml:space="preserve"> </w:t>
            </w:r>
            <w:r w:rsidRPr="00FF78FD">
              <w:t>Выбор оснований и критериев для сравнения объектов.</w:t>
            </w:r>
          </w:p>
          <w:p w:rsidR="00E852BA" w:rsidRPr="00FF78FD" w:rsidRDefault="00E852BA" w:rsidP="003233B2">
            <w:pPr>
              <w:pStyle w:val="aa"/>
            </w:pPr>
            <w:r w:rsidRPr="00FF78FD">
              <w:rPr>
                <w:b/>
                <w:u w:val="single"/>
              </w:rPr>
              <w:t xml:space="preserve">Р. </w:t>
            </w:r>
            <w:r w:rsidRPr="00FF78FD">
              <w:t xml:space="preserve">Внесение необходимых дополнений и корректив в </w:t>
            </w:r>
            <w:proofErr w:type="gramStart"/>
            <w:r w:rsidRPr="00FF78FD">
              <w:t>план</w:t>
            </w:r>
            <w:proofErr w:type="gramEnd"/>
            <w:r w:rsidRPr="00FF78FD">
              <w:t xml:space="preserve"> и способ действий в случае расхождения с эталоном. Коррекция деятельности.</w:t>
            </w:r>
          </w:p>
          <w:p w:rsidR="00E852BA" w:rsidRPr="00FF78FD" w:rsidRDefault="00E852BA" w:rsidP="003233B2">
            <w:pPr>
              <w:pStyle w:val="a4"/>
              <w:ind w:left="0"/>
              <w:rPr>
                <w:sz w:val="22"/>
                <w:szCs w:val="22"/>
              </w:rPr>
            </w:pPr>
            <w:r w:rsidRPr="00FF78FD">
              <w:rPr>
                <w:b/>
                <w:bCs/>
                <w:sz w:val="22"/>
                <w:szCs w:val="22"/>
                <w:u w:val="single"/>
              </w:rPr>
              <w:t xml:space="preserve">К. </w:t>
            </w:r>
            <w:r w:rsidRPr="00FF78FD">
              <w:rPr>
                <w:sz w:val="22"/>
                <w:szCs w:val="22"/>
              </w:rPr>
              <w:t>Умение договариваться, формирование социальной компетенции.</w:t>
            </w:r>
          </w:p>
          <w:p w:rsidR="00E852BA" w:rsidRPr="00FF78FD" w:rsidRDefault="00E852BA" w:rsidP="003233B2">
            <w:r w:rsidRPr="00FF78FD">
              <w:rPr>
                <w:b/>
                <w:u w:val="single"/>
              </w:rPr>
              <w:t>Л</w:t>
            </w:r>
            <w:r w:rsidRPr="00FF78FD">
              <w:t xml:space="preserve"> Развитие </w:t>
            </w:r>
            <w:proofErr w:type="spellStart"/>
            <w:r w:rsidRPr="00FF78FD">
              <w:t>эмпатии</w:t>
            </w:r>
            <w:proofErr w:type="spellEnd"/>
            <w:r w:rsidRPr="00FF78FD">
              <w:t xml:space="preserve"> и </w:t>
            </w:r>
            <w:r w:rsidRPr="00FF78FD">
              <w:lastRenderedPageBreak/>
              <w:t>сопереживания, эмоциональной нравственной отзывчивости.</w:t>
            </w:r>
          </w:p>
          <w:p w:rsidR="00E852BA" w:rsidRPr="00FF78FD" w:rsidRDefault="00E852BA" w:rsidP="003233B2">
            <w:r w:rsidRPr="00FF78FD">
              <w:rPr>
                <w:b/>
                <w:bCs/>
                <w:u w:val="single"/>
              </w:rPr>
              <w:t>П.</w:t>
            </w:r>
            <w:r w:rsidRPr="00FF78FD">
              <w:rPr>
                <w:b/>
                <w:bCs/>
              </w:rPr>
              <w:t xml:space="preserve"> </w:t>
            </w:r>
            <w:r w:rsidRPr="00FF78FD">
              <w:t>Обобщать и делать выводы; осуществлять анализ объектов.</w:t>
            </w:r>
          </w:p>
          <w:p w:rsidR="00E852BA" w:rsidRPr="00FF78FD" w:rsidRDefault="00E852BA" w:rsidP="003233B2">
            <w:r w:rsidRPr="00FF78FD">
              <w:rPr>
                <w:b/>
                <w:u w:val="single"/>
              </w:rPr>
              <w:t xml:space="preserve">Р. </w:t>
            </w:r>
            <w:r w:rsidRPr="00FF78FD">
              <w:t>Планировать своё действие в соответствии с поставленной задачей; вносить необходимые коррективы в действие после его завершения на основе его оценки и учета характера сделанных  ошибок.</w:t>
            </w:r>
          </w:p>
          <w:p w:rsidR="00E852BA" w:rsidRPr="00FF78FD" w:rsidRDefault="00E852BA" w:rsidP="003233B2">
            <w:pPr>
              <w:tabs>
                <w:tab w:val="left" w:pos="6300"/>
              </w:tabs>
              <w:rPr>
                <w:i/>
                <w:color w:val="FF0000"/>
              </w:rPr>
            </w:pPr>
            <w:r w:rsidRPr="00FF78FD">
              <w:rPr>
                <w:b/>
                <w:bCs/>
                <w:u w:val="single"/>
              </w:rPr>
              <w:t xml:space="preserve">К. </w:t>
            </w:r>
            <w:r w:rsidRPr="00FF78FD">
              <w:t>Контролировать действия партнёра.</w:t>
            </w:r>
          </w:p>
          <w:p w:rsidR="00E852BA" w:rsidRPr="00FF78FD" w:rsidRDefault="00E852BA" w:rsidP="003233B2">
            <w:r w:rsidRPr="00FF78FD">
              <w:rPr>
                <w:b/>
                <w:u w:val="single"/>
              </w:rPr>
              <w:t>Л.</w:t>
            </w:r>
            <w:r w:rsidRPr="00FF78FD">
              <w:t xml:space="preserve"> Внутренняя позиция школьника на уровне положительного отношения к школе; способность к самооценке на основе критерия успешности учебной деятельности.</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E852BA" w:rsidRPr="00A36964" w:rsidRDefault="00E852BA" w:rsidP="00A36964">
            <w:pPr>
              <w:autoSpaceDE w:val="0"/>
              <w:autoSpaceDN w:val="0"/>
              <w:adjustRightInd w:val="0"/>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2" w:history="1">
              <w:r w:rsidR="00C12135" w:rsidRPr="00A36964">
                <w:rPr>
                  <w:u w:val="single"/>
                  <w:lang w:eastAsia="en-US"/>
                </w:rPr>
                <w:t>http://numi.ru/</w:t>
              </w:r>
            </w:hyperlink>
            <w:r w:rsidR="00C12135" w:rsidRPr="00A36964">
              <w:rPr>
                <w:lang w:eastAsia="en-US"/>
              </w:rPr>
              <w:t xml:space="preserve"> </w:t>
            </w:r>
            <w:r w:rsidR="00E852BA"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E1188A">
            <w:pPr>
              <w:autoSpaceDE w:val="0"/>
              <w:autoSpaceDN w:val="0"/>
              <w:adjustRightInd w:val="0"/>
              <w:jc w:val="both"/>
              <w:rPr>
                <w:lang w:eastAsia="en-US"/>
              </w:rPr>
            </w:pPr>
            <w:r w:rsidRPr="00A36964">
              <w:rPr>
                <w:lang w:eastAsia="en-US"/>
              </w:rPr>
              <w:t>С.</w:t>
            </w:r>
            <w:r w:rsidR="00E1188A">
              <w:rPr>
                <w:lang w:eastAsia="en-US"/>
              </w:rPr>
              <w:t>39 вопросы</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«Сивка-бурка»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27.09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Познакомить с русской народной сказкой «Сивка-бурка</w:t>
            </w:r>
            <w:r w:rsidRPr="00FF78FD">
              <w:t>»</w:t>
            </w:r>
            <w:r>
              <w:t xml:space="preserve"> и новым видом сказки (волшебной); делить текст на части.</w:t>
            </w:r>
          </w:p>
        </w:tc>
        <w:tc>
          <w:tcPr>
            <w:tcW w:w="2976" w:type="dxa"/>
            <w:vMerge/>
            <w:tcBorders>
              <w:left w:val="single" w:sz="4" w:space="0" w:color="auto"/>
              <w:bottom w:val="nil"/>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1188A" w:rsidP="00E55983">
            <w:pPr>
              <w:autoSpaceDE w:val="0"/>
              <w:autoSpaceDN w:val="0"/>
              <w:adjustRightInd w:val="0"/>
              <w:rPr>
                <w:lang w:eastAsia="en-US"/>
              </w:rPr>
            </w:pPr>
            <w:r>
              <w:rPr>
                <w:lang w:eastAsia="en-US"/>
              </w:rPr>
              <w:t>С.40</w:t>
            </w:r>
            <w:r w:rsidR="00E55983">
              <w:rPr>
                <w:lang w:eastAsia="en-US"/>
              </w:rPr>
              <w:t>-45</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Русская народная сказка «Сивка-</w:t>
            </w:r>
            <w:r w:rsidRPr="00FF78FD">
              <w:lastRenderedPageBreak/>
              <w:t>бурка»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lastRenderedPageBreak/>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28.09</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Продолжить работать над русской народной </w:t>
            </w:r>
            <w:r>
              <w:lastRenderedPageBreak/>
              <w:t>сказкой «Сивка-бурка», делить текст на части.</w:t>
            </w:r>
          </w:p>
        </w:tc>
        <w:tc>
          <w:tcPr>
            <w:tcW w:w="2976" w:type="dxa"/>
            <w:vMerge/>
            <w:tcBorders>
              <w:left w:val="single" w:sz="4" w:space="0" w:color="auto"/>
              <w:bottom w:val="nil"/>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lastRenderedPageBreak/>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55983" w:rsidRPr="00A36964" w:rsidRDefault="00E55983" w:rsidP="00E55983">
            <w:pPr>
              <w:autoSpaceDE w:val="0"/>
              <w:autoSpaceDN w:val="0"/>
              <w:adjustRightInd w:val="0"/>
              <w:rPr>
                <w:lang w:eastAsia="en-US"/>
              </w:rPr>
            </w:pPr>
            <w:r>
              <w:rPr>
                <w:lang w:eastAsia="en-US"/>
              </w:rPr>
              <w:lastRenderedPageBreak/>
              <w:t>С.46-49, пересказ</w:t>
            </w:r>
          </w:p>
          <w:p w:rsidR="00E852BA" w:rsidRPr="00A36964" w:rsidRDefault="00E852BA" w:rsidP="00A36964">
            <w:pPr>
              <w:autoSpaceDE w:val="0"/>
              <w:autoSpaceDN w:val="0"/>
              <w:adjustRightInd w:val="0"/>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 xml:space="preserve">Художники-иллюстраторы </w:t>
            </w:r>
            <w:proofErr w:type="spellStart"/>
            <w:r w:rsidRPr="00FF78FD">
              <w:t>В.Васнецов</w:t>
            </w:r>
            <w:proofErr w:type="spellEnd"/>
            <w:r w:rsidRPr="00FF78FD">
              <w:t xml:space="preserve"> и </w:t>
            </w:r>
            <w:proofErr w:type="spellStart"/>
            <w:r w:rsidRPr="00FF78FD">
              <w:t>И.Билибин</w:t>
            </w:r>
            <w:proofErr w:type="spellEnd"/>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Исследование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01.10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Биография и творчество художников-иллюстраторов </w:t>
            </w:r>
            <w:proofErr w:type="spellStart"/>
            <w:r>
              <w:t>В.Васнецова</w:t>
            </w:r>
            <w:proofErr w:type="spellEnd"/>
            <w:r>
              <w:t xml:space="preserve">, И. </w:t>
            </w:r>
            <w:proofErr w:type="spellStart"/>
            <w:r>
              <w:t>Билибина</w:t>
            </w:r>
            <w:proofErr w:type="spellEnd"/>
            <w:r>
              <w:t>; сравнивать произведения словесного и изобразительного искусства.</w:t>
            </w:r>
          </w:p>
        </w:tc>
        <w:tc>
          <w:tcPr>
            <w:tcW w:w="2976" w:type="dxa"/>
            <w:vMerge/>
            <w:tcBorders>
              <w:left w:val="single" w:sz="4" w:space="0" w:color="auto"/>
              <w:bottom w:val="nil"/>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3" w:history="1">
              <w:r w:rsidR="00C12135" w:rsidRPr="00A36964">
                <w:rPr>
                  <w:u w:val="single"/>
                  <w:lang w:eastAsia="en-US"/>
                </w:rPr>
                <w:t>http://numi.ru/</w:t>
              </w:r>
            </w:hyperlink>
            <w:r w:rsidR="00C12135" w:rsidRPr="00A36964">
              <w:rPr>
                <w:lang w:eastAsia="en-US"/>
              </w:rPr>
              <w:t xml:space="preserve"> </w:t>
            </w:r>
            <w:r w:rsidR="00E852BA"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rPr>
                <w:lang w:eastAsia="en-US"/>
              </w:rPr>
            </w:pPr>
            <w:r>
              <w:rPr>
                <w:lang w:eastAsia="en-US"/>
              </w:rPr>
              <w:t>С.57</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КВН. Обобщающий урок по разделу «Устное народное творчество»</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02.10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Обобщить знания по теме.</w:t>
            </w:r>
          </w:p>
        </w:tc>
        <w:tc>
          <w:tcPr>
            <w:tcW w:w="2976" w:type="dxa"/>
            <w:vMerge/>
            <w:tcBorders>
              <w:left w:val="single" w:sz="4" w:space="0" w:color="auto"/>
              <w:bottom w:val="nil"/>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r w:rsidRPr="00A36964">
              <w:rPr>
                <w:lang w:eastAsia="en-US" w:bidi="en-US"/>
              </w:rPr>
              <w:t>чтение по ролям</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rPr>
                <w:lang w:eastAsia="en-US"/>
              </w:rPr>
            </w:pPr>
            <w:r>
              <w:rPr>
                <w:lang w:eastAsia="en-US"/>
              </w:rPr>
              <w:t>С.51-56</w:t>
            </w:r>
            <w:r w:rsidR="00E852BA" w:rsidRPr="00A36964">
              <w:rPr>
                <w:lang w:eastAsia="en-US"/>
              </w:rPr>
              <w:t>,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Проект «Сочиняем волшебную сказку». Оценка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Исследование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04.10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Сочинить волшебную сказку; повторить и обобщить изученный материал; ориентироваться в прочитанных произведениях.</w:t>
            </w:r>
          </w:p>
        </w:tc>
        <w:tc>
          <w:tcPr>
            <w:tcW w:w="2976" w:type="dxa"/>
            <w:vMerge/>
            <w:tcBorders>
              <w:left w:val="single" w:sz="4" w:space="0" w:color="auto"/>
              <w:bottom w:val="nil"/>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C12135" w:rsidRDefault="00E852BA" w:rsidP="00A36964">
            <w:pPr>
              <w:autoSpaceDE w:val="0"/>
              <w:autoSpaceDN w:val="0"/>
              <w:adjustRightInd w:val="0"/>
              <w:ind w:right="-5"/>
              <w:jc w:val="both"/>
              <w:rPr>
                <w:lang w:eastAsia="en-US"/>
              </w:rPr>
            </w:pPr>
            <w:r w:rsidRPr="00A36964">
              <w:rPr>
                <w:lang w:eastAsia="en-US"/>
              </w:rPr>
              <w:t>Учебник 1ч</w:t>
            </w:r>
          </w:p>
          <w:p w:rsidR="00E852BA" w:rsidRPr="00A36964" w:rsidRDefault="00E1188A" w:rsidP="00A36964">
            <w:pPr>
              <w:autoSpaceDE w:val="0"/>
              <w:autoSpaceDN w:val="0"/>
              <w:adjustRightInd w:val="0"/>
              <w:ind w:right="-5"/>
              <w:jc w:val="both"/>
            </w:pPr>
            <w:hyperlink r:id="rId34" w:history="1">
              <w:r w:rsidR="00C12135" w:rsidRPr="00A36964">
                <w:rPr>
                  <w:u w:val="single"/>
                  <w:lang w:eastAsia="en-US"/>
                </w:rPr>
                <w:t>http://numi.ru/</w:t>
              </w:r>
            </w:hyperlink>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jc w:val="both"/>
              <w:rPr>
                <w:lang w:eastAsia="en-US"/>
              </w:rPr>
            </w:pPr>
            <w:r>
              <w:rPr>
                <w:lang w:eastAsia="en-US"/>
              </w:rPr>
              <w:t>Придумать волшебную сказку</w:t>
            </w:r>
          </w:p>
        </w:tc>
      </w:tr>
      <w:tr w:rsidR="00E852BA" w:rsidRPr="00A36964" w:rsidTr="000E3561">
        <w:trPr>
          <w:gridAfter w:val="4"/>
          <w:wAfter w:w="3968" w:type="dxa"/>
        </w:trPr>
        <w:tc>
          <w:tcPr>
            <w:tcW w:w="14424" w:type="dxa"/>
            <w:gridSpan w:val="10"/>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center"/>
              <w:rPr>
                <w:b/>
                <w:lang w:eastAsia="en-US"/>
              </w:rPr>
            </w:pPr>
            <w:r w:rsidRPr="00A36964">
              <w:rPr>
                <w:b/>
                <w:sz w:val="22"/>
                <w:szCs w:val="22"/>
                <w:lang w:eastAsia="en-US"/>
              </w:rPr>
              <w:t>Тема:</w:t>
            </w:r>
            <w:r w:rsidRPr="00A36964">
              <w:rPr>
                <w:lang w:eastAsia="en-US"/>
              </w:rPr>
              <w:t xml:space="preserve"> «</w:t>
            </w:r>
            <w:r w:rsidRPr="003233B2">
              <w:rPr>
                <w:rFonts w:eastAsia="Calibri"/>
                <w:b/>
                <w:sz w:val="22"/>
                <w:szCs w:val="22"/>
                <w:lang w:eastAsia="en-US"/>
              </w:rPr>
              <w:t>Поэтическая тетрадь №1</w:t>
            </w:r>
            <w:r w:rsidRPr="00A36964">
              <w:rPr>
                <w:b/>
                <w:sz w:val="22"/>
                <w:szCs w:val="22"/>
                <w:lang w:eastAsia="en-US"/>
              </w:rPr>
              <w:t xml:space="preserve">» </w:t>
            </w:r>
            <w:r>
              <w:rPr>
                <w:b/>
                <w:sz w:val="22"/>
                <w:szCs w:val="22"/>
                <w:lang w:eastAsia="en-US"/>
              </w:rPr>
              <w:t>(11</w:t>
            </w:r>
            <w:r w:rsidRPr="00A36964">
              <w:rPr>
                <w:b/>
                <w:sz w:val="22"/>
                <w:szCs w:val="22"/>
                <w:lang w:eastAsia="en-US"/>
              </w:rPr>
              <w:t xml:space="preserve"> 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Default="00E852BA" w:rsidP="003233B2">
            <w:pPr>
              <w:rPr>
                <w:rFonts w:eastAsia="Calibri"/>
                <w:sz w:val="22"/>
                <w:szCs w:val="22"/>
                <w:lang w:eastAsia="en-US"/>
              </w:rPr>
            </w:pPr>
            <w:r w:rsidRPr="003233B2">
              <w:rPr>
                <w:rFonts w:eastAsia="Calibri"/>
                <w:sz w:val="22"/>
                <w:szCs w:val="22"/>
                <w:lang w:eastAsia="en-US"/>
              </w:rPr>
              <w:t>Поэтическая тетрадь №1</w:t>
            </w:r>
          </w:p>
          <w:p w:rsidR="00E852BA" w:rsidRPr="00FF78FD" w:rsidRDefault="00E852BA" w:rsidP="003233B2">
            <w:r w:rsidRPr="00FF78FD">
              <w:t>Проект «как научиться читать стихи?»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05.10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 новым разделом. Познакомиться со статьей </w:t>
            </w:r>
            <w:proofErr w:type="spellStart"/>
            <w:r>
              <w:t>Я.</w:t>
            </w:r>
            <w:proofErr w:type="gramStart"/>
            <w:r>
              <w:t>Смоленского</w:t>
            </w:r>
            <w:proofErr w:type="spellEnd"/>
            <w:proofErr w:type="gramEnd"/>
          </w:p>
        </w:tc>
        <w:tc>
          <w:tcPr>
            <w:tcW w:w="2976" w:type="dxa"/>
            <w:vMerge w:val="restart"/>
            <w:tcBorders>
              <w:top w:val="single" w:sz="4" w:space="0" w:color="auto"/>
              <w:left w:val="single" w:sz="4" w:space="0" w:color="auto"/>
              <w:right w:val="single" w:sz="4" w:space="0" w:color="auto"/>
            </w:tcBorders>
          </w:tcPr>
          <w:p w:rsidR="00E852BA" w:rsidRDefault="00E852BA" w:rsidP="0041247D">
            <w:pPr>
              <w:autoSpaceDE w:val="0"/>
              <w:autoSpaceDN w:val="0"/>
              <w:adjustRightInd w:val="0"/>
              <w:rPr>
                <w:rFonts w:eastAsia="Calibri"/>
                <w:sz w:val="22"/>
                <w:szCs w:val="22"/>
                <w:lang w:eastAsia="en-US"/>
              </w:rPr>
            </w:pPr>
            <w:r w:rsidRPr="003233B2">
              <w:rPr>
                <w:rFonts w:eastAsia="Calibri"/>
                <w:sz w:val="22"/>
                <w:szCs w:val="22"/>
                <w:lang w:eastAsia="en-US"/>
              </w:rPr>
              <w:t>Научатся читать стихотворения</w:t>
            </w:r>
            <w:proofErr w:type="gramStart"/>
            <w:r w:rsidRPr="003233B2">
              <w:rPr>
                <w:rFonts w:eastAsia="Calibri"/>
                <w:sz w:val="22"/>
                <w:szCs w:val="22"/>
                <w:lang w:eastAsia="en-US"/>
              </w:rPr>
              <w:t xml:space="preserve"> ,</w:t>
            </w:r>
            <w:proofErr w:type="gramEnd"/>
            <w:r w:rsidRPr="003233B2">
              <w:rPr>
                <w:rFonts w:eastAsia="Calibri"/>
                <w:sz w:val="22"/>
                <w:szCs w:val="22"/>
                <w:lang w:eastAsia="en-US"/>
              </w:rPr>
              <w:t xml:space="preserve"> передавая с помощью интонации настроение поэта; различать стихотворный и прозаический тексты; </w:t>
            </w:r>
            <w:r w:rsidRPr="003233B2">
              <w:rPr>
                <w:rFonts w:eastAsia="Calibri"/>
                <w:sz w:val="22"/>
                <w:szCs w:val="22"/>
                <w:lang w:eastAsia="en-US"/>
              </w:rPr>
              <w:lastRenderedPageBreak/>
              <w:t>наблюдать за жизнью слов в художественном тексте; наблюдать за повторением ударных и безударных слогов в слове. Находить рифмующие слова.</w:t>
            </w:r>
          </w:p>
          <w:p w:rsidR="00E852BA" w:rsidRDefault="00E852BA" w:rsidP="0041247D">
            <w:pPr>
              <w:autoSpaceDE w:val="0"/>
              <w:autoSpaceDN w:val="0"/>
              <w:adjustRightInd w:val="0"/>
              <w:rPr>
                <w:rFonts w:eastAsia="Calibri"/>
                <w:sz w:val="22"/>
                <w:szCs w:val="22"/>
                <w:lang w:eastAsia="en-US"/>
              </w:rPr>
            </w:pPr>
          </w:p>
          <w:p w:rsidR="00E852BA" w:rsidRPr="003233B2" w:rsidRDefault="00E852BA" w:rsidP="003233B2">
            <w:pPr>
              <w:autoSpaceDE w:val="0"/>
              <w:snapToGrid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Р.</w:t>
            </w:r>
            <w:r w:rsidRPr="003233B2">
              <w:rPr>
                <w:rFonts w:eastAsia="Calibri"/>
                <w:color w:val="000000"/>
                <w:sz w:val="22"/>
                <w:szCs w:val="22"/>
                <w:lang w:eastAsia="en-US"/>
              </w:rPr>
              <w:t>Умение</w:t>
            </w:r>
            <w:proofErr w:type="spellEnd"/>
            <w:r w:rsidRPr="003233B2">
              <w:rPr>
                <w:rFonts w:eastAsia="Calibri"/>
                <w:color w:val="000000"/>
                <w:sz w:val="22"/>
                <w:szCs w:val="22"/>
                <w:lang w:eastAsia="en-US"/>
              </w:rPr>
              <w:t xml:space="preserve"> контролировать свои действия по результату.</w:t>
            </w:r>
          </w:p>
          <w:p w:rsidR="00E852BA" w:rsidRPr="003233B2" w:rsidRDefault="00E852BA" w:rsidP="003233B2">
            <w:pPr>
              <w:autoSpaceDE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П.</w:t>
            </w:r>
            <w:r w:rsidRPr="003233B2">
              <w:rPr>
                <w:rFonts w:eastAsia="Calibri"/>
                <w:color w:val="000000"/>
                <w:sz w:val="22"/>
                <w:szCs w:val="22"/>
                <w:lang w:eastAsia="en-US"/>
              </w:rPr>
              <w:t>Анализ</w:t>
            </w:r>
            <w:proofErr w:type="spellEnd"/>
            <w:r w:rsidRPr="003233B2">
              <w:rPr>
                <w:rFonts w:eastAsia="Calibri"/>
                <w:color w:val="000000"/>
                <w:sz w:val="22"/>
                <w:szCs w:val="22"/>
                <w:lang w:eastAsia="en-US"/>
              </w:rPr>
              <w:t xml:space="preserve"> объектов с целью выделения в них существенных признаков.</w:t>
            </w:r>
          </w:p>
          <w:p w:rsidR="00E852BA" w:rsidRPr="003233B2" w:rsidRDefault="00E852BA" w:rsidP="003233B2">
            <w:pPr>
              <w:autoSpaceDE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К.</w:t>
            </w:r>
            <w:r w:rsidRPr="003233B2">
              <w:rPr>
                <w:rFonts w:eastAsia="Calibri"/>
                <w:color w:val="000000"/>
                <w:sz w:val="22"/>
                <w:szCs w:val="22"/>
                <w:lang w:eastAsia="en-US"/>
              </w:rPr>
              <w:t>Планирование</w:t>
            </w:r>
            <w:proofErr w:type="spellEnd"/>
            <w:r w:rsidRPr="003233B2">
              <w:rPr>
                <w:rFonts w:eastAsia="Calibri"/>
                <w:color w:val="000000"/>
                <w:sz w:val="22"/>
                <w:szCs w:val="22"/>
                <w:lang w:eastAsia="en-US"/>
              </w:rPr>
              <w:t xml:space="preserve"> </w:t>
            </w:r>
            <w:proofErr w:type="gramStart"/>
            <w:r w:rsidRPr="003233B2">
              <w:rPr>
                <w:rFonts w:eastAsia="Calibri"/>
                <w:color w:val="000000"/>
                <w:sz w:val="22"/>
                <w:szCs w:val="22"/>
                <w:lang w:eastAsia="en-US"/>
              </w:rPr>
              <w:t>учебного</w:t>
            </w:r>
            <w:proofErr w:type="gramEnd"/>
          </w:p>
          <w:p w:rsidR="00E852BA" w:rsidRPr="003233B2" w:rsidRDefault="00E852BA" w:rsidP="003233B2">
            <w:pPr>
              <w:spacing w:after="200" w:line="276" w:lineRule="auto"/>
              <w:rPr>
                <w:rFonts w:eastAsia="Calibri"/>
                <w:color w:val="000000"/>
                <w:sz w:val="22"/>
                <w:szCs w:val="22"/>
                <w:lang w:eastAsia="en-US"/>
              </w:rPr>
            </w:pPr>
            <w:r w:rsidRPr="003233B2">
              <w:rPr>
                <w:rFonts w:eastAsia="Calibri"/>
                <w:color w:val="000000"/>
                <w:sz w:val="22"/>
                <w:szCs w:val="22"/>
                <w:lang w:eastAsia="en-US"/>
              </w:rPr>
              <w:t>сотрудничества.</w:t>
            </w:r>
          </w:p>
          <w:p w:rsidR="00E852BA" w:rsidRDefault="00E852BA" w:rsidP="003233B2">
            <w:pPr>
              <w:autoSpaceDE w:val="0"/>
              <w:autoSpaceDN w:val="0"/>
              <w:adjustRightInd w:val="0"/>
              <w:rPr>
                <w:rFonts w:eastAsia="Calibri"/>
                <w:color w:val="000000"/>
                <w:sz w:val="22"/>
                <w:szCs w:val="22"/>
                <w:lang w:eastAsia="en-US"/>
              </w:rPr>
            </w:pPr>
            <w:r w:rsidRPr="003233B2">
              <w:rPr>
                <w:rFonts w:eastAsia="Calibri"/>
                <w:b/>
                <w:sz w:val="22"/>
                <w:szCs w:val="22"/>
                <w:u w:val="single"/>
                <w:lang w:eastAsia="en-US"/>
              </w:rPr>
              <w:t>Л.</w:t>
            </w:r>
            <w:r w:rsidRPr="003233B2">
              <w:rPr>
                <w:rFonts w:eastAsia="Calibri"/>
                <w:sz w:val="22"/>
                <w:szCs w:val="22"/>
                <w:lang w:eastAsia="en-US"/>
              </w:rPr>
              <w:t xml:space="preserve"> </w:t>
            </w:r>
            <w:r w:rsidRPr="003233B2">
              <w:rPr>
                <w:rFonts w:eastAsia="Calibri"/>
                <w:color w:val="000000"/>
                <w:sz w:val="22"/>
                <w:szCs w:val="22"/>
                <w:lang w:eastAsia="en-US"/>
              </w:rPr>
              <w:t>Формирование опыта нравственных и эстетических переживаний</w:t>
            </w:r>
          </w:p>
          <w:p w:rsidR="00E852BA" w:rsidRDefault="00E852BA" w:rsidP="003233B2">
            <w:pPr>
              <w:autoSpaceDE w:val="0"/>
              <w:autoSpaceDN w:val="0"/>
              <w:adjustRightInd w:val="0"/>
              <w:rPr>
                <w:rFonts w:eastAsia="Calibri"/>
                <w:sz w:val="22"/>
                <w:szCs w:val="22"/>
                <w:lang w:eastAsia="en-US"/>
              </w:rPr>
            </w:pPr>
          </w:p>
          <w:p w:rsidR="00E852BA" w:rsidRPr="00A36964" w:rsidRDefault="00E852BA" w:rsidP="003233B2">
            <w:pPr>
              <w:autoSpaceDE w:val="0"/>
              <w:autoSpaceDN w:val="0"/>
              <w:adjustRightInd w:val="0"/>
              <w:rPr>
                <w:rFonts w:eastAsia="Calibri"/>
                <w:lang w:eastAsia="en-US"/>
              </w:rPr>
            </w:pPr>
            <w:r w:rsidRPr="003233B2">
              <w:rPr>
                <w:rFonts w:eastAsia="Calibri"/>
                <w:sz w:val="22"/>
                <w:szCs w:val="22"/>
                <w:lang w:eastAsia="en-US"/>
              </w:rPr>
              <w:t>Научатся читать стихотворения</w:t>
            </w:r>
            <w:proofErr w:type="gramStart"/>
            <w:r w:rsidRPr="003233B2">
              <w:rPr>
                <w:rFonts w:eastAsia="Calibri"/>
                <w:sz w:val="22"/>
                <w:szCs w:val="22"/>
                <w:lang w:eastAsia="en-US"/>
              </w:rPr>
              <w:t xml:space="preserve"> ,</w:t>
            </w:r>
            <w:proofErr w:type="gramEnd"/>
            <w:r w:rsidRPr="003233B2">
              <w:rPr>
                <w:rFonts w:eastAsia="Calibri"/>
                <w:sz w:val="22"/>
                <w:szCs w:val="22"/>
                <w:lang w:eastAsia="en-US"/>
              </w:rPr>
              <w:t xml:space="preserve"> передавая с помощью интонации настроение поэта; наблюдать за жизнью слов в художественном тексте; знать лирические произведения и их авторов.</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5" w:history="1">
              <w:r w:rsidR="00E852BA" w:rsidRPr="00A36964">
                <w:rPr>
                  <w:u w:val="single"/>
                  <w:lang w:eastAsia="en-US"/>
                </w:rPr>
                <w:t>http://numi.ru/</w:t>
              </w:r>
            </w:hyperlink>
            <w:r w:rsidR="00E852BA"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jc w:val="both"/>
              <w:rPr>
                <w:lang w:eastAsia="en-US"/>
              </w:rPr>
            </w:pPr>
            <w:r>
              <w:rPr>
                <w:lang w:eastAsia="en-US"/>
              </w:rPr>
              <w:t>С.60-61</w:t>
            </w:r>
            <w:r w:rsidR="00E852BA" w:rsidRPr="00A36964">
              <w:rPr>
                <w:lang w:eastAsia="en-US"/>
              </w:rPr>
              <w:t xml:space="preserve">, </w:t>
            </w:r>
          </w:p>
          <w:p w:rsidR="00E852BA" w:rsidRPr="00A36964" w:rsidRDefault="00E55983" w:rsidP="00A36964">
            <w:pPr>
              <w:autoSpaceDE w:val="0"/>
              <w:autoSpaceDN w:val="0"/>
              <w:adjustRightInd w:val="0"/>
              <w:jc w:val="both"/>
              <w:rPr>
                <w:lang w:eastAsia="en-US"/>
              </w:rPr>
            </w:pPr>
            <w:proofErr w:type="spellStart"/>
            <w:r>
              <w:rPr>
                <w:lang w:eastAsia="en-US"/>
              </w:rPr>
              <w:t>Выр</w:t>
            </w:r>
            <w:proofErr w:type="gramStart"/>
            <w:r>
              <w:rPr>
                <w:lang w:eastAsia="en-US"/>
              </w:rPr>
              <w:t>.ч</w:t>
            </w:r>
            <w:proofErr w:type="gramEnd"/>
            <w:r>
              <w:rPr>
                <w:lang w:eastAsia="en-US"/>
              </w:rPr>
              <w:t>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rsidRPr="00FF78FD">
              <w:t>Ф.И.Тютчев</w:t>
            </w:r>
            <w:proofErr w:type="spellEnd"/>
            <w:r w:rsidRPr="00FF78FD">
              <w:t xml:space="preserve"> </w:t>
            </w:r>
            <w:r w:rsidRPr="00FF78FD">
              <w:lastRenderedPageBreak/>
              <w:t>«Весенняя гроза»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lastRenderedPageBreak/>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08.10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w:t>
            </w:r>
            <w:r>
              <w:lastRenderedPageBreak/>
              <w:t xml:space="preserve">стихотворением </w:t>
            </w:r>
            <w:proofErr w:type="spellStart"/>
            <w:r w:rsidRPr="00FF78FD">
              <w:t>Ф.И.Тютчев</w:t>
            </w:r>
            <w:r>
              <w:t>а</w:t>
            </w:r>
            <w:proofErr w:type="spellEnd"/>
            <w:r w:rsidRPr="00FF78FD">
              <w:t xml:space="preserve"> «Весенняя гроза»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ind w:right="-30"/>
              <w:rPr>
                <w:rFonts w:eastAsia="Calibri"/>
                <w:spacing w:val="-6"/>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lastRenderedPageBreak/>
              <w:t>ный</w:t>
            </w:r>
            <w:proofErr w:type="spellEnd"/>
            <w:r w:rsidRPr="00A36964">
              <w:rPr>
                <w:lang w:eastAsia="en-US" w:bidi="en-US"/>
              </w:rPr>
              <w:t xml:space="preserve"> опрос чтение наизусть</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6" w:history="1">
              <w:r w:rsidR="00E852BA" w:rsidRPr="00A36964">
                <w:rPr>
                  <w:u w:val="single"/>
                  <w:lang w:eastAsia="en-US"/>
                </w:rPr>
                <w:t>http://nu</w:t>
              </w:r>
              <w:r w:rsidR="00E852BA" w:rsidRPr="00A36964">
                <w:rPr>
                  <w:u w:val="single"/>
                  <w:lang w:eastAsia="en-US"/>
                </w:rPr>
                <w:lastRenderedPageBreak/>
                <w:t>mi.ru/</w:t>
              </w:r>
            </w:hyperlink>
            <w:r w:rsidR="00E852BA"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55983" w:rsidRPr="00A36964" w:rsidRDefault="00E55983" w:rsidP="00E55983">
            <w:pPr>
              <w:autoSpaceDE w:val="0"/>
              <w:autoSpaceDN w:val="0"/>
              <w:adjustRightInd w:val="0"/>
              <w:jc w:val="both"/>
              <w:rPr>
                <w:lang w:eastAsia="en-US"/>
              </w:rPr>
            </w:pPr>
            <w:r>
              <w:rPr>
                <w:lang w:eastAsia="en-US"/>
              </w:rPr>
              <w:lastRenderedPageBreak/>
              <w:t>С.62</w:t>
            </w:r>
            <w:r w:rsidR="00E852BA" w:rsidRPr="00A36964">
              <w:rPr>
                <w:lang w:eastAsia="en-US"/>
              </w:rPr>
              <w:t xml:space="preserve">, </w:t>
            </w:r>
            <w:r w:rsidRPr="00A36964">
              <w:rPr>
                <w:lang w:eastAsia="en-US"/>
              </w:rPr>
              <w:lastRenderedPageBreak/>
              <w:t>наизусть</w:t>
            </w:r>
            <w:r w:rsidRPr="00A36964">
              <w:rPr>
                <w:lang w:eastAsia="en-US"/>
              </w:rPr>
              <w:t xml:space="preserve"> </w:t>
            </w:r>
          </w:p>
          <w:p w:rsidR="00E852BA" w:rsidRPr="00A36964" w:rsidRDefault="00E852BA" w:rsidP="00A36964">
            <w:pPr>
              <w:autoSpaceDE w:val="0"/>
              <w:autoSpaceDN w:val="0"/>
              <w:adjustRightInd w:val="0"/>
              <w:jc w:val="both"/>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rsidRPr="00FF78FD">
              <w:t>Ф.И.Тютчев</w:t>
            </w:r>
            <w:proofErr w:type="spellEnd"/>
            <w:r w:rsidRPr="00FF78FD">
              <w:t xml:space="preserve"> «Листья»</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09.10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стихотворением </w:t>
            </w:r>
            <w:proofErr w:type="spellStart"/>
            <w:r w:rsidRPr="00FF78FD">
              <w:t>Ф.И.Тютчев</w:t>
            </w:r>
            <w:r>
              <w:t>а</w:t>
            </w:r>
            <w:proofErr w:type="spellEnd"/>
            <w:r>
              <w:t xml:space="preserve"> </w:t>
            </w:r>
            <w:r w:rsidRPr="00FF78FD">
              <w:t>«Листья»</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 xml:space="preserve">   http://numi.ru/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55983" w:rsidRPr="00A36964" w:rsidRDefault="00E852BA" w:rsidP="00E55983">
            <w:pPr>
              <w:autoSpaceDE w:val="0"/>
              <w:autoSpaceDN w:val="0"/>
              <w:adjustRightInd w:val="0"/>
              <w:jc w:val="both"/>
              <w:rPr>
                <w:lang w:eastAsia="en-US"/>
              </w:rPr>
            </w:pPr>
            <w:r w:rsidRPr="00A36964">
              <w:rPr>
                <w:lang w:eastAsia="en-US"/>
              </w:rPr>
              <w:t xml:space="preserve">С.98-104, </w:t>
            </w:r>
            <w:proofErr w:type="spellStart"/>
            <w:r w:rsidR="00E55983" w:rsidRPr="00A36964">
              <w:rPr>
                <w:lang w:eastAsia="en-US"/>
              </w:rPr>
              <w:t>выр</w:t>
            </w:r>
            <w:proofErr w:type="spellEnd"/>
            <w:r w:rsidR="00E55983" w:rsidRPr="00A36964">
              <w:rPr>
                <w:lang w:eastAsia="en-US"/>
              </w:rPr>
              <w:t>.</w:t>
            </w:r>
          </w:p>
          <w:p w:rsidR="00E852BA" w:rsidRPr="00A36964" w:rsidRDefault="00E55983" w:rsidP="00E55983">
            <w:pPr>
              <w:autoSpaceDE w:val="0"/>
              <w:autoSpaceDN w:val="0"/>
              <w:adjustRightInd w:val="0"/>
              <w:jc w:val="both"/>
              <w:rPr>
                <w:lang w:eastAsia="en-US"/>
              </w:rPr>
            </w:pPr>
            <w:r w:rsidRPr="00A36964">
              <w:rPr>
                <w:lang w:eastAsia="en-US"/>
              </w:rPr>
              <w:t>чтение</w:t>
            </w:r>
            <w:r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Сочинение-миниатюра «О чем рассказывают осенние листья »</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Проект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11.10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Научиться писать сочинение-миниатюру.</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r w:rsidRPr="00A36964">
              <w:rPr>
                <w:lang w:eastAsia="en-US"/>
              </w:rPr>
              <w:t>Выборочное чтение</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jc w:val="both"/>
              <w:rPr>
                <w:lang w:eastAsia="en-US"/>
              </w:rPr>
            </w:pPr>
            <w:r>
              <w:rPr>
                <w:lang w:eastAsia="en-US"/>
              </w:rPr>
              <w:t>Составить рассказ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t>А.А.Фет</w:t>
            </w:r>
            <w:proofErr w:type="spellEnd"/>
            <w:r>
              <w:t xml:space="preserve"> «М</w:t>
            </w:r>
            <w:r w:rsidRPr="00FF78FD">
              <w:t>ама! Глянь-ка из окошка…», «Зреет рожь над жаркой нивой…»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12.10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стихотворением </w:t>
            </w:r>
            <w:proofErr w:type="spellStart"/>
            <w:r>
              <w:t>А.А.Фета</w:t>
            </w:r>
            <w:proofErr w:type="spellEnd"/>
            <w:r>
              <w:t xml:space="preserve"> «М</w:t>
            </w:r>
            <w:r w:rsidRPr="00FF78FD">
              <w:t>ама! Глянь-ка из окошка…», «Зреет рожь над жаркой нивой…»</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bCs/>
                <w: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t>С.64-65</w:t>
            </w:r>
            <w:r w:rsidR="00E852BA" w:rsidRPr="00A36964">
              <w:rPr>
                <w:lang w:eastAsia="en-US"/>
              </w:rPr>
              <w:t xml:space="preserve">, </w:t>
            </w:r>
            <w:proofErr w:type="spellStart"/>
            <w:r>
              <w:rPr>
                <w:lang w:eastAsia="en-US"/>
              </w:rPr>
              <w:t>выр.чт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rsidRPr="00FF78FD">
              <w:t>И.С.Никитин</w:t>
            </w:r>
            <w:proofErr w:type="spellEnd"/>
            <w:r w:rsidRPr="00FF78FD">
              <w:t xml:space="preserve"> «Полно, степь моя, спать беспробудно…»</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15.10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стихотворением </w:t>
            </w:r>
            <w:proofErr w:type="spellStart"/>
            <w:r w:rsidRPr="00FF78FD">
              <w:t>И.С.Никитин</w:t>
            </w:r>
            <w:r>
              <w:t>а</w:t>
            </w:r>
            <w:proofErr w:type="spellEnd"/>
            <w:r w:rsidRPr="00FF78FD">
              <w:t xml:space="preserve"> «Полно, степь моя, спать беспробудно</w:t>
            </w:r>
            <w:r>
              <w:t>»</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jc w:val="both"/>
              <w:rPr>
                <w:lang w:eastAsia="en-US"/>
              </w:rPr>
            </w:pPr>
            <w:r>
              <w:rPr>
                <w:lang w:eastAsia="en-US"/>
              </w:rPr>
              <w:t>С.66-67</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И.С.Никитин</w:t>
            </w:r>
            <w:proofErr w:type="spellEnd"/>
            <w:r w:rsidRPr="00FF78FD">
              <w:t xml:space="preserve"> «Встреча зимы»</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16.10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со стихотворением </w:t>
            </w:r>
            <w:proofErr w:type="spellStart"/>
            <w:r w:rsidRPr="00FF78FD">
              <w:t>И.С.Никитин</w:t>
            </w:r>
            <w:proofErr w:type="spellEnd"/>
            <w:r w:rsidRPr="00FF78FD">
              <w:t xml:space="preserve"> «Встреча зимы»</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ind w:right="-5"/>
              <w:jc w:val="both"/>
              <w:rPr>
                <w:lang w:eastAsia="en-US"/>
              </w:rPr>
            </w:pP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E55983" w:rsidP="00A36964">
            <w:pPr>
              <w:autoSpaceDE w:val="0"/>
              <w:autoSpaceDN w:val="0"/>
              <w:adjustRightInd w:val="0"/>
              <w:jc w:val="both"/>
              <w:rPr>
                <w:lang w:eastAsia="en-US"/>
              </w:rPr>
            </w:pPr>
            <w:r>
              <w:rPr>
                <w:lang w:eastAsia="en-US"/>
              </w:rPr>
              <w:t>С.</w:t>
            </w:r>
            <w:r>
              <w:rPr>
                <w:lang w:eastAsia="en-US"/>
              </w:rPr>
              <w:t>68</w:t>
            </w:r>
            <w:r>
              <w:rPr>
                <w:lang w:eastAsia="en-US"/>
              </w:rPr>
              <w:t>-</w:t>
            </w:r>
            <w:r>
              <w:rPr>
                <w:lang w:eastAsia="en-US"/>
              </w:rPr>
              <w:t xml:space="preserve">69, </w:t>
            </w:r>
            <w:proofErr w:type="spellStart"/>
            <w:r>
              <w:rPr>
                <w:lang w:eastAsia="en-US"/>
              </w:rPr>
              <w:t>выр.чт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rsidRPr="00FF78FD">
              <w:t>И.З.Суриков</w:t>
            </w:r>
            <w:proofErr w:type="spellEnd"/>
            <w:r w:rsidRPr="00FF78FD">
              <w:t xml:space="preserve"> «Детство»</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18.10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стихотворением </w:t>
            </w:r>
            <w:proofErr w:type="spellStart"/>
            <w:r w:rsidRPr="00FF78FD">
              <w:t>И.З.Суриков</w:t>
            </w:r>
            <w:proofErr w:type="spellEnd"/>
            <w:r w:rsidRPr="00FF78FD">
              <w:t xml:space="preserve"> «Детство»</w:t>
            </w:r>
          </w:p>
        </w:tc>
        <w:tc>
          <w:tcPr>
            <w:tcW w:w="2976" w:type="dxa"/>
            <w:vMerge w:val="restart"/>
            <w:tcBorders>
              <w:top w:val="single" w:sz="4" w:space="0" w:color="auto"/>
              <w:left w:val="single" w:sz="4" w:space="0" w:color="auto"/>
              <w:right w:val="single" w:sz="4" w:space="0" w:color="auto"/>
            </w:tcBorders>
          </w:tcPr>
          <w:p w:rsidR="00E852BA" w:rsidRPr="003233B2" w:rsidRDefault="00E852BA" w:rsidP="003233B2">
            <w:pPr>
              <w:autoSpaceDE w:val="0"/>
              <w:snapToGrid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Р.</w:t>
            </w:r>
            <w:r w:rsidRPr="003233B2">
              <w:rPr>
                <w:rFonts w:eastAsia="Calibri"/>
                <w:color w:val="000000"/>
                <w:sz w:val="22"/>
                <w:szCs w:val="22"/>
                <w:lang w:eastAsia="en-US"/>
              </w:rPr>
              <w:t>Умение</w:t>
            </w:r>
            <w:proofErr w:type="spellEnd"/>
            <w:r w:rsidRPr="003233B2">
              <w:rPr>
                <w:rFonts w:eastAsia="Calibri"/>
                <w:color w:val="000000"/>
                <w:sz w:val="22"/>
                <w:szCs w:val="22"/>
                <w:lang w:eastAsia="en-US"/>
              </w:rPr>
              <w:t xml:space="preserve"> контролировать свои действия по результату.</w:t>
            </w:r>
          </w:p>
          <w:p w:rsidR="00E852BA" w:rsidRPr="003233B2" w:rsidRDefault="00E852BA" w:rsidP="003233B2">
            <w:pPr>
              <w:autoSpaceDE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П.</w:t>
            </w:r>
            <w:r w:rsidRPr="003233B2">
              <w:rPr>
                <w:rFonts w:eastAsia="Calibri"/>
                <w:color w:val="000000"/>
                <w:sz w:val="22"/>
                <w:szCs w:val="22"/>
                <w:lang w:eastAsia="en-US"/>
              </w:rPr>
              <w:t>Анализ</w:t>
            </w:r>
            <w:proofErr w:type="spellEnd"/>
            <w:r w:rsidRPr="003233B2">
              <w:rPr>
                <w:rFonts w:eastAsia="Calibri"/>
                <w:color w:val="000000"/>
                <w:sz w:val="22"/>
                <w:szCs w:val="22"/>
                <w:lang w:eastAsia="en-US"/>
              </w:rPr>
              <w:t xml:space="preserve"> объектов с целью </w:t>
            </w:r>
            <w:r w:rsidRPr="003233B2">
              <w:rPr>
                <w:rFonts w:eastAsia="Calibri"/>
                <w:color w:val="000000"/>
                <w:sz w:val="22"/>
                <w:szCs w:val="22"/>
                <w:lang w:eastAsia="en-US"/>
              </w:rPr>
              <w:lastRenderedPageBreak/>
              <w:t>выделения в них существенных признаков.</w:t>
            </w:r>
          </w:p>
          <w:p w:rsidR="00E852BA" w:rsidRPr="003233B2" w:rsidRDefault="00E852BA" w:rsidP="003233B2">
            <w:pPr>
              <w:autoSpaceDE w:val="0"/>
              <w:spacing w:after="200" w:line="276" w:lineRule="auto"/>
              <w:rPr>
                <w:rFonts w:eastAsia="Calibri"/>
                <w:color w:val="000000"/>
                <w:sz w:val="22"/>
                <w:szCs w:val="22"/>
                <w:lang w:eastAsia="en-US"/>
              </w:rPr>
            </w:pPr>
            <w:proofErr w:type="spellStart"/>
            <w:r w:rsidRPr="003233B2">
              <w:rPr>
                <w:rFonts w:eastAsia="Calibri"/>
                <w:b/>
                <w:color w:val="000000"/>
                <w:sz w:val="22"/>
                <w:szCs w:val="22"/>
                <w:u w:val="single"/>
                <w:lang w:eastAsia="en-US"/>
              </w:rPr>
              <w:t>К.</w:t>
            </w:r>
            <w:r w:rsidRPr="003233B2">
              <w:rPr>
                <w:rFonts w:eastAsia="Calibri"/>
                <w:color w:val="000000"/>
                <w:sz w:val="22"/>
                <w:szCs w:val="22"/>
                <w:lang w:eastAsia="en-US"/>
              </w:rPr>
              <w:t>Планирование</w:t>
            </w:r>
            <w:proofErr w:type="spellEnd"/>
            <w:r w:rsidRPr="003233B2">
              <w:rPr>
                <w:rFonts w:eastAsia="Calibri"/>
                <w:color w:val="000000"/>
                <w:sz w:val="22"/>
                <w:szCs w:val="22"/>
                <w:lang w:eastAsia="en-US"/>
              </w:rPr>
              <w:t xml:space="preserve"> </w:t>
            </w:r>
            <w:proofErr w:type="gramStart"/>
            <w:r w:rsidRPr="003233B2">
              <w:rPr>
                <w:rFonts w:eastAsia="Calibri"/>
                <w:color w:val="000000"/>
                <w:sz w:val="22"/>
                <w:szCs w:val="22"/>
                <w:lang w:eastAsia="en-US"/>
              </w:rPr>
              <w:t>учебного</w:t>
            </w:r>
            <w:proofErr w:type="gramEnd"/>
          </w:p>
          <w:p w:rsidR="00E852BA" w:rsidRPr="003233B2" w:rsidRDefault="00E852BA" w:rsidP="003233B2">
            <w:pPr>
              <w:spacing w:after="200" w:line="276" w:lineRule="auto"/>
              <w:rPr>
                <w:rFonts w:eastAsia="Calibri"/>
                <w:color w:val="000000"/>
                <w:sz w:val="22"/>
                <w:szCs w:val="22"/>
                <w:lang w:eastAsia="en-US"/>
              </w:rPr>
            </w:pPr>
            <w:r w:rsidRPr="003233B2">
              <w:rPr>
                <w:rFonts w:eastAsia="Calibri"/>
                <w:color w:val="000000"/>
                <w:sz w:val="22"/>
                <w:szCs w:val="22"/>
                <w:lang w:eastAsia="en-US"/>
              </w:rPr>
              <w:t>сотрудничества.</w:t>
            </w:r>
          </w:p>
          <w:p w:rsidR="00E852BA" w:rsidRDefault="00E852BA" w:rsidP="003233B2">
            <w:pPr>
              <w:autoSpaceDE w:val="0"/>
              <w:autoSpaceDN w:val="0"/>
              <w:adjustRightInd w:val="0"/>
              <w:rPr>
                <w:rFonts w:eastAsia="Calibri"/>
                <w:color w:val="000000"/>
                <w:sz w:val="22"/>
                <w:szCs w:val="22"/>
                <w:lang w:eastAsia="en-US"/>
              </w:rPr>
            </w:pPr>
            <w:r w:rsidRPr="003233B2">
              <w:rPr>
                <w:rFonts w:eastAsia="Calibri"/>
                <w:b/>
                <w:sz w:val="22"/>
                <w:szCs w:val="22"/>
                <w:u w:val="single"/>
                <w:lang w:eastAsia="en-US"/>
              </w:rPr>
              <w:t>Л.</w:t>
            </w:r>
            <w:r w:rsidRPr="003233B2">
              <w:rPr>
                <w:rFonts w:eastAsia="Calibri"/>
                <w:sz w:val="22"/>
                <w:szCs w:val="22"/>
                <w:lang w:eastAsia="en-US"/>
              </w:rPr>
              <w:t xml:space="preserve"> </w:t>
            </w:r>
            <w:r w:rsidRPr="003233B2">
              <w:rPr>
                <w:rFonts w:eastAsia="Calibri"/>
                <w:color w:val="000000"/>
                <w:sz w:val="22"/>
                <w:szCs w:val="22"/>
                <w:lang w:eastAsia="en-US"/>
              </w:rPr>
              <w:t>Формирование опыта нравственных и эстетических переживаний</w:t>
            </w:r>
          </w:p>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r w:rsidRPr="00A36964">
              <w:rPr>
                <w:lang w:eastAsia="en-US" w:bidi="en-US"/>
              </w:rPr>
              <w:t>пересказ</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t>С.72-75</w:t>
            </w:r>
            <w:r w:rsidR="00E852BA" w:rsidRPr="00A36964">
              <w:rPr>
                <w:lang w:eastAsia="en-US"/>
              </w:rPr>
              <w:t xml:space="preserve">, </w:t>
            </w:r>
            <w:r>
              <w:rPr>
                <w:lang w:eastAsia="en-US"/>
              </w:rPr>
              <w:t>наизусть отрывок</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proofErr w:type="spellStart"/>
            <w:r w:rsidRPr="00FF78FD">
              <w:t>И.З.Суриков</w:t>
            </w:r>
            <w:proofErr w:type="spellEnd"/>
            <w:r w:rsidRPr="00FF78FD">
              <w:t xml:space="preserve"> </w:t>
            </w:r>
            <w:r w:rsidRPr="00FF78FD">
              <w:lastRenderedPageBreak/>
              <w:t>«Зима». Сравнение как средство создания картины природы в лирическом стихотворении.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lastRenderedPageBreak/>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19.10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Познакомиться со </w:t>
            </w:r>
            <w:r>
              <w:lastRenderedPageBreak/>
              <w:t xml:space="preserve">стихотворением </w:t>
            </w:r>
            <w:proofErr w:type="spellStart"/>
            <w:r w:rsidRPr="00FF78FD">
              <w:t>И.З.Суриков</w:t>
            </w:r>
            <w:proofErr w:type="spellEnd"/>
            <w:r w:rsidRPr="00FF78FD">
              <w:t xml:space="preserve"> «Зима».</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lastRenderedPageBreak/>
              <w:t xml:space="preserve">Учебник </w:t>
            </w:r>
            <w:r w:rsidRPr="00A36964">
              <w:rPr>
                <w:lang w:eastAsia="en-US"/>
              </w:rPr>
              <w:lastRenderedPageBreak/>
              <w:t>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lastRenderedPageBreak/>
              <w:t>С.76-77</w:t>
            </w:r>
            <w:r w:rsidR="00E852BA" w:rsidRPr="00A36964">
              <w:rPr>
                <w:lang w:eastAsia="en-US"/>
              </w:rPr>
              <w:t xml:space="preserve"> </w:t>
            </w:r>
            <w:r>
              <w:rPr>
                <w:lang w:eastAsia="en-US"/>
              </w:rPr>
              <w:lastRenderedPageBreak/>
              <w:t>наизусть по 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Путешествие в литературную страну</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УНЗ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22.10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 xml:space="preserve">Обобщить знания </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A36964">
            <w:pPr>
              <w:autoSpaceDE w:val="0"/>
              <w:autoSpaceDN w:val="0"/>
              <w:adjustRightInd w:val="0"/>
              <w:jc w:val="both"/>
              <w:rPr>
                <w:lang w:eastAsia="en-US"/>
              </w:rPr>
            </w:pPr>
            <w:r>
              <w:rPr>
                <w:lang w:eastAsia="en-US"/>
              </w:rPr>
              <w:t>С.78</w:t>
            </w:r>
            <w:r w:rsidR="00E852BA" w:rsidRPr="00A36964">
              <w:rPr>
                <w:lang w:eastAsia="en-US"/>
              </w:rPr>
              <w:t>,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rsidRPr="00FF78FD">
              <w:t>Обобщающий урок по разделу «Поэтическая тетрадь №1». Оценка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3233B2">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23.10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3233B2">
            <w:r>
              <w:t>Обобщить изученный материал; ориентироваться в прочитанных произведениях и анализировать их.</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Тест с.4-6, 18-22</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1188A" w:rsidP="00C978E3">
            <w:pPr>
              <w:autoSpaceDE w:val="0"/>
              <w:autoSpaceDN w:val="0"/>
              <w:adjustRightInd w:val="0"/>
              <w:ind w:right="-5"/>
              <w:jc w:val="both"/>
            </w:pPr>
            <w:hyperlink r:id="rId37" w:history="1">
              <w:r w:rsidR="00E852BA" w:rsidRPr="00A36964">
                <w:rPr>
                  <w:u w:val="single"/>
                  <w:lang w:eastAsia="en-US"/>
                </w:rPr>
                <w:t>http://www.nachalka.com/</w:t>
              </w:r>
            </w:hyperlink>
            <w:r w:rsidR="00E852BA"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E55983" w:rsidP="00A36964">
            <w:pPr>
              <w:autoSpaceDE w:val="0"/>
              <w:autoSpaceDN w:val="0"/>
              <w:adjustRightInd w:val="0"/>
              <w:jc w:val="both"/>
              <w:rPr>
                <w:lang w:eastAsia="en-US"/>
              </w:rPr>
            </w:pPr>
            <w:r>
              <w:rPr>
                <w:lang w:eastAsia="en-US"/>
              </w:rPr>
              <w:t>С.</w:t>
            </w:r>
            <w:r>
              <w:rPr>
                <w:lang w:eastAsia="en-US"/>
              </w:rPr>
              <w:t>79</w:t>
            </w:r>
            <w:r>
              <w:rPr>
                <w:lang w:eastAsia="en-US"/>
              </w:rPr>
              <w:t>-80</w:t>
            </w:r>
            <w:r w:rsidRPr="00A36964">
              <w:rPr>
                <w:lang w:eastAsia="en-US"/>
              </w:rPr>
              <w:t>, задания</w:t>
            </w:r>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center"/>
              <w:rPr>
                <w:lang w:eastAsia="en-US"/>
              </w:rPr>
            </w:pPr>
            <w:r w:rsidRPr="00A36964">
              <w:rPr>
                <w:b/>
                <w:sz w:val="22"/>
                <w:szCs w:val="22"/>
                <w:lang w:eastAsia="en-US"/>
              </w:rPr>
              <w:t>Тема:</w:t>
            </w:r>
            <w:r w:rsidRPr="00A36964">
              <w:rPr>
                <w:lang w:eastAsia="en-US"/>
              </w:rPr>
              <w:t xml:space="preserve"> «</w:t>
            </w:r>
            <w:r w:rsidRPr="00C978E3">
              <w:rPr>
                <w:rFonts w:eastAsia="Calibri"/>
                <w:b/>
                <w:sz w:val="22"/>
                <w:szCs w:val="22"/>
                <w:lang w:eastAsia="en-US"/>
              </w:rPr>
              <w:t>Великие русские писатели</w:t>
            </w:r>
            <w:r w:rsidRPr="00A36964">
              <w:rPr>
                <w:b/>
                <w:sz w:val="22"/>
                <w:szCs w:val="22"/>
                <w:lang w:eastAsia="en-US"/>
              </w:rPr>
              <w:t xml:space="preserve">» </w:t>
            </w:r>
            <w:r>
              <w:rPr>
                <w:b/>
                <w:sz w:val="22"/>
                <w:szCs w:val="22"/>
                <w:lang w:eastAsia="en-US"/>
              </w:rPr>
              <w:t>(24</w:t>
            </w:r>
            <w:r w:rsidRPr="00A36964">
              <w:rPr>
                <w:b/>
                <w:sz w:val="22"/>
                <w:szCs w:val="22"/>
                <w:lang w:eastAsia="en-US"/>
              </w:rPr>
              <w:t xml:space="preserve"> ч.)</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Великие русские писатели.</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25.10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Познакомиться с новым разделом.</w:t>
            </w:r>
          </w:p>
        </w:tc>
        <w:tc>
          <w:tcPr>
            <w:tcW w:w="2976" w:type="dxa"/>
            <w:vMerge w:val="restart"/>
            <w:tcBorders>
              <w:top w:val="single" w:sz="4" w:space="0" w:color="auto"/>
              <w:left w:val="single" w:sz="4" w:space="0" w:color="auto"/>
              <w:right w:val="single" w:sz="4" w:space="0" w:color="auto"/>
            </w:tcBorders>
          </w:tcPr>
          <w:p w:rsidR="00E852BA" w:rsidRPr="00FF78FD" w:rsidRDefault="00E852BA" w:rsidP="000E3561">
            <w:r>
              <w:t>Научатся прогнозировать содержание раздела; планировать работу; выбирать виды деятельности.</w:t>
            </w:r>
          </w:p>
          <w:p w:rsidR="00E852BA" w:rsidRDefault="00E852BA" w:rsidP="00954691">
            <w:pPr>
              <w:autoSpaceDE w:val="0"/>
              <w:snapToGrid w:val="0"/>
            </w:pPr>
            <w:r>
              <w:t xml:space="preserve">Научатся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w:t>
            </w:r>
            <w:proofErr w:type="gramStart"/>
            <w:r>
              <w:t>прочитанному</w:t>
            </w:r>
            <w:proofErr w:type="gramEnd"/>
            <w:r>
              <w:t>.</w:t>
            </w:r>
          </w:p>
          <w:p w:rsidR="00E852BA" w:rsidRPr="00954691" w:rsidRDefault="00E852BA" w:rsidP="00954691">
            <w:pPr>
              <w:autoSpaceDE w:val="0"/>
              <w:snapToGrid w:val="0"/>
              <w:rPr>
                <w:rFonts w:eastAsia="Calibri"/>
                <w:color w:val="000000"/>
                <w:sz w:val="22"/>
                <w:szCs w:val="22"/>
                <w:lang w:eastAsia="en-US"/>
              </w:rPr>
            </w:pPr>
            <w:r w:rsidRPr="00954691">
              <w:rPr>
                <w:rFonts w:eastAsia="Calibri"/>
                <w:color w:val="000000"/>
                <w:sz w:val="22"/>
                <w:szCs w:val="22"/>
                <w:lang w:eastAsia="en-US"/>
              </w:rPr>
              <w:t xml:space="preserve"> </w:t>
            </w:r>
            <w:proofErr w:type="spellStart"/>
            <w:r w:rsidRPr="00954691">
              <w:rPr>
                <w:rFonts w:eastAsia="Calibri"/>
                <w:b/>
                <w:color w:val="000000"/>
                <w:sz w:val="22"/>
                <w:szCs w:val="22"/>
                <w:u w:val="single"/>
                <w:lang w:eastAsia="en-US"/>
              </w:rPr>
              <w:t>Р.</w:t>
            </w:r>
            <w:r w:rsidRPr="00954691">
              <w:rPr>
                <w:rFonts w:eastAsia="Calibri"/>
                <w:color w:val="000000"/>
                <w:sz w:val="22"/>
                <w:szCs w:val="22"/>
                <w:lang w:eastAsia="en-US"/>
              </w:rPr>
              <w:t>Умение</w:t>
            </w:r>
            <w:proofErr w:type="spellEnd"/>
            <w:r w:rsidRPr="00954691">
              <w:rPr>
                <w:rFonts w:eastAsia="Calibri"/>
                <w:color w:val="000000"/>
                <w:sz w:val="22"/>
                <w:szCs w:val="22"/>
                <w:lang w:eastAsia="en-US"/>
              </w:rPr>
              <w:t xml:space="preserve"> контролировать свои действия по результату.</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lastRenderedPageBreak/>
              <w:t>П.</w:t>
            </w:r>
            <w:r w:rsidRPr="00954691">
              <w:rPr>
                <w:rFonts w:eastAsia="Calibri"/>
                <w:color w:val="000000"/>
                <w:sz w:val="22"/>
                <w:szCs w:val="22"/>
                <w:lang w:eastAsia="en-US"/>
              </w:rPr>
              <w:t>Анализ</w:t>
            </w:r>
            <w:proofErr w:type="spellEnd"/>
            <w:r w:rsidRPr="00954691">
              <w:rPr>
                <w:rFonts w:eastAsia="Calibri"/>
                <w:color w:val="000000"/>
                <w:sz w:val="22"/>
                <w:szCs w:val="22"/>
                <w:lang w:eastAsia="en-US"/>
              </w:rPr>
              <w:t xml:space="preserve"> объектов с целью выделения в них существенных признаков.</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К.</w:t>
            </w:r>
            <w:r w:rsidRPr="00954691">
              <w:rPr>
                <w:rFonts w:eastAsia="Calibri"/>
                <w:color w:val="000000"/>
                <w:sz w:val="22"/>
                <w:szCs w:val="22"/>
                <w:lang w:eastAsia="en-US"/>
              </w:rPr>
              <w:t>Планирование</w:t>
            </w:r>
            <w:proofErr w:type="spellEnd"/>
            <w:r w:rsidRPr="00954691">
              <w:rPr>
                <w:rFonts w:eastAsia="Calibri"/>
                <w:color w:val="000000"/>
                <w:sz w:val="22"/>
                <w:szCs w:val="22"/>
                <w:lang w:eastAsia="en-US"/>
              </w:rPr>
              <w:t xml:space="preserve"> </w:t>
            </w:r>
            <w:proofErr w:type="gramStart"/>
            <w:r w:rsidRPr="00954691">
              <w:rPr>
                <w:rFonts w:eastAsia="Calibri"/>
                <w:color w:val="000000"/>
                <w:sz w:val="22"/>
                <w:szCs w:val="22"/>
                <w:lang w:eastAsia="en-US"/>
              </w:rPr>
              <w:t>учебного</w:t>
            </w:r>
            <w:proofErr w:type="gramEnd"/>
          </w:p>
          <w:p w:rsidR="00E852BA" w:rsidRPr="00954691" w:rsidRDefault="00E852BA" w:rsidP="00954691">
            <w:pPr>
              <w:spacing w:line="276" w:lineRule="auto"/>
              <w:rPr>
                <w:rFonts w:eastAsia="Calibri"/>
                <w:color w:val="000000"/>
                <w:sz w:val="22"/>
                <w:szCs w:val="22"/>
                <w:lang w:eastAsia="en-US"/>
              </w:rPr>
            </w:pPr>
            <w:r w:rsidRPr="00954691">
              <w:rPr>
                <w:rFonts w:eastAsia="Calibri"/>
                <w:color w:val="000000"/>
                <w:sz w:val="22"/>
                <w:szCs w:val="22"/>
                <w:lang w:eastAsia="en-US"/>
              </w:rPr>
              <w:t>сотрудничества.</w:t>
            </w:r>
          </w:p>
          <w:p w:rsidR="00E852BA" w:rsidRPr="00FF78FD" w:rsidRDefault="00E852BA" w:rsidP="00954691">
            <w:r w:rsidRPr="00954691">
              <w:rPr>
                <w:rFonts w:eastAsia="Calibri"/>
                <w:b/>
                <w:sz w:val="22"/>
                <w:szCs w:val="22"/>
                <w:u w:val="single"/>
                <w:lang w:eastAsia="en-US"/>
              </w:rPr>
              <w:t>Л.</w:t>
            </w:r>
            <w:r w:rsidRPr="00954691">
              <w:rPr>
                <w:rFonts w:eastAsia="Calibri"/>
                <w:sz w:val="22"/>
                <w:szCs w:val="22"/>
                <w:lang w:eastAsia="en-US"/>
              </w:rPr>
              <w:t xml:space="preserve"> </w:t>
            </w:r>
            <w:r w:rsidRPr="00954691">
              <w:rPr>
                <w:rFonts w:eastAsia="Calibri"/>
                <w:color w:val="000000"/>
                <w:sz w:val="22"/>
                <w:szCs w:val="22"/>
                <w:lang w:eastAsia="en-US"/>
              </w:rPr>
              <w:t>Формирование опыта нравственных 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t>С.80-82</w:t>
            </w:r>
            <w:r w:rsidR="00E852BA" w:rsidRPr="00A36964">
              <w:rPr>
                <w:lang w:eastAsia="en-US"/>
              </w:rPr>
              <w:t xml:space="preserve">, </w:t>
            </w:r>
            <w:r>
              <w:rPr>
                <w:lang w:eastAsia="en-US"/>
              </w:rPr>
              <w:t>выставка книг</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Биография и творчество </w:t>
            </w:r>
            <w:proofErr w:type="spellStart"/>
            <w:r w:rsidRPr="00FF78FD">
              <w:t>А.С.Пушкина</w:t>
            </w:r>
            <w:proofErr w:type="spellEnd"/>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26.10</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t>А.С.Пушкина</w:t>
            </w:r>
            <w:proofErr w:type="spellEnd"/>
            <w:r>
              <w:t xml:space="preserve">. </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t>С.84-85</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Лирические стихотворения</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6E20FA" w:rsidRDefault="006E20FA" w:rsidP="00A36964">
            <w:pPr>
              <w:autoSpaceDE w:val="0"/>
              <w:autoSpaceDN w:val="0"/>
              <w:adjustRightInd w:val="0"/>
              <w:jc w:val="both"/>
              <w:rPr>
                <w:b/>
                <w:lang w:eastAsia="en-US"/>
              </w:rPr>
            </w:pPr>
            <w:r w:rsidRPr="006E20FA">
              <w:rPr>
                <w:b/>
                <w:lang w:eastAsia="en-US"/>
              </w:rPr>
              <w:t xml:space="preserve">2 </w:t>
            </w:r>
            <w:proofErr w:type="spellStart"/>
            <w:r w:rsidRPr="006E20FA">
              <w:rPr>
                <w:b/>
                <w:lang w:eastAsia="en-US"/>
              </w:rPr>
              <w:t>четв</w:t>
            </w:r>
            <w:proofErr w:type="spellEnd"/>
            <w:r w:rsidRPr="006E20FA">
              <w:rPr>
                <w:b/>
                <w:lang w:eastAsia="en-US"/>
              </w:rPr>
              <w:t>.</w:t>
            </w:r>
          </w:p>
          <w:p w:rsidR="006E20FA" w:rsidRPr="00A36964" w:rsidRDefault="006E20FA" w:rsidP="00A36964">
            <w:pPr>
              <w:autoSpaceDE w:val="0"/>
              <w:autoSpaceDN w:val="0"/>
              <w:adjustRightInd w:val="0"/>
              <w:jc w:val="both"/>
              <w:rPr>
                <w:lang w:eastAsia="en-US"/>
              </w:rPr>
            </w:pPr>
            <w:r>
              <w:rPr>
                <w:lang w:eastAsia="en-US"/>
              </w:rPr>
              <w:t>06.11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жизнью и творчеством </w:t>
            </w:r>
            <w:proofErr w:type="spellStart"/>
            <w:r>
              <w:t>А.С.Пушкина</w:t>
            </w:r>
            <w:proofErr w:type="spellEnd"/>
            <w:r>
              <w:t xml:space="preserve">.   </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55983" w:rsidP="00E55983">
            <w:pPr>
              <w:autoSpaceDE w:val="0"/>
              <w:autoSpaceDN w:val="0"/>
              <w:adjustRightInd w:val="0"/>
              <w:jc w:val="both"/>
              <w:rPr>
                <w:lang w:eastAsia="en-US"/>
              </w:rPr>
            </w:pPr>
            <w:r>
              <w:rPr>
                <w:lang w:eastAsia="en-US"/>
              </w:rPr>
              <w:t>С.86-87</w:t>
            </w:r>
            <w:r w:rsidR="00E852BA" w:rsidRPr="00A36964">
              <w:rPr>
                <w:lang w:eastAsia="en-US"/>
              </w:rPr>
              <w:t>,</w:t>
            </w:r>
            <w:r>
              <w:rPr>
                <w:lang w:eastAsia="en-US"/>
              </w:rPr>
              <w:t>наизусть по 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«Зимнее утро»</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08.11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Познакомятся с произведением </w:t>
            </w:r>
            <w:proofErr w:type="spellStart"/>
            <w:r>
              <w:t>А.С.Пушкина</w:t>
            </w:r>
            <w:proofErr w:type="spellEnd"/>
            <w:r>
              <w:t xml:space="preserve"> «Зимнее утро».</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С.88-89</w:t>
            </w:r>
            <w:r w:rsidR="00E852BA" w:rsidRPr="00A36964">
              <w:rPr>
                <w:lang w:eastAsia="en-US"/>
              </w:rPr>
              <w:t xml:space="preserve">, </w:t>
            </w:r>
            <w:proofErr w:type="spellStart"/>
            <w:r>
              <w:rPr>
                <w:lang w:eastAsia="en-US"/>
              </w:rPr>
              <w:t>выр</w:t>
            </w:r>
            <w:proofErr w:type="spellEnd"/>
            <w:r>
              <w:rPr>
                <w:lang w:eastAsia="en-US"/>
              </w:rPr>
              <w:t>. Чт.</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«Зимний вечер»</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09.11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Познакомятся с произведением </w:t>
            </w:r>
            <w:proofErr w:type="spellStart"/>
            <w:r>
              <w:t>А.С.Пушкина</w:t>
            </w:r>
            <w:proofErr w:type="spellEnd"/>
            <w:r>
              <w:t xml:space="preserve"> «Зимний </w:t>
            </w:r>
            <w:r>
              <w:lastRenderedPageBreak/>
              <w:t>вечер».</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bCs/>
                <w: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С.90-91</w:t>
            </w:r>
            <w:r w:rsidR="00E852BA" w:rsidRPr="00A36964">
              <w:rPr>
                <w:lang w:eastAsia="en-US"/>
              </w:rPr>
              <w:t xml:space="preserve">, </w:t>
            </w:r>
            <w:r>
              <w:rPr>
                <w:lang w:eastAsia="en-US"/>
              </w:rPr>
              <w:t>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«Сказка о царе </w:t>
            </w:r>
            <w:proofErr w:type="spellStart"/>
            <w:r w:rsidRPr="00FF78FD">
              <w:t>Салтане</w:t>
            </w:r>
            <w:proofErr w:type="spellEnd"/>
            <w:r w:rsidRPr="00FF78FD">
              <w:t>…»</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12.11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Работать с произведением </w:t>
            </w:r>
            <w:proofErr w:type="spellStart"/>
            <w:r>
              <w:t>А.С.Пушкина</w:t>
            </w:r>
            <w:proofErr w:type="spellEnd"/>
            <w:r>
              <w:t xml:space="preserve"> «Сказка о царе </w:t>
            </w:r>
            <w:proofErr w:type="spellStart"/>
            <w:r>
              <w:t>Салтане</w:t>
            </w:r>
            <w:proofErr w:type="spellEnd"/>
            <w:r>
              <w:t>».</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8" w:history="1">
              <w:r w:rsidR="00E852BA" w:rsidRPr="00A36964">
                <w:rPr>
                  <w:u w:val="single"/>
                  <w:lang w:eastAsia="en-US"/>
                </w:rPr>
                <w:t>http://www.nachalka.com/</w:t>
              </w:r>
            </w:hyperlink>
            <w:r w:rsidR="00E852BA" w:rsidRPr="00A36964">
              <w:rPr>
                <w:lang w:eastAsia="en-US"/>
              </w:rPr>
              <w:t xml:space="preserve"> Учебник 1ч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С.92-100</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gramStart"/>
            <w:r w:rsidRPr="00FF78FD">
              <w:t>«С</w:t>
            </w:r>
            <w:proofErr w:type="gramEnd"/>
            <w:r w:rsidRPr="00FF78FD">
              <w:t>казка</w:t>
            </w:r>
            <w:proofErr w:type="spellEnd"/>
            <w:r w:rsidRPr="00FF78FD">
              <w:t xml:space="preserve"> о царе </w:t>
            </w:r>
            <w:proofErr w:type="spellStart"/>
            <w:r w:rsidRPr="00FF78FD">
              <w:t>Салтане</w:t>
            </w:r>
            <w:proofErr w:type="spellEnd"/>
            <w:r w:rsidRPr="00FF78FD">
              <w:t>…»</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sz w:val="22"/>
                <w:szCs w:val="22"/>
                <w:lang w:eastAsia="en-US"/>
              </w:rPr>
            </w:pPr>
            <w:r>
              <w:rPr>
                <w:sz w:val="22"/>
                <w:szCs w:val="22"/>
                <w:lang w:eastAsia="en-US"/>
              </w:rPr>
              <w:t>13.11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tc>
        <w:tc>
          <w:tcPr>
            <w:tcW w:w="2976" w:type="dxa"/>
            <w:vMerge w:val="restart"/>
            <w:tcBorders>
              <w:top w:val="single" w:sz="4" w:space="0" w:color="auto"/>
              <w:left w:val="single" w:sz="4" w:space="0" w:color="auto"/>
              <w:right w:val="single" w:sz="4" w:space="0" w:color="auto"/>
            </w:tcBorders>
          </w:tcPr>
          <w:p w:rsidR="00E852BA" w:rsidRDefault="00E852BA" w:rsidP="00954691">
            <w:pPr>
              <w:autoSpaceDE w:val="0"/>
              <w:snapToGrid w:val="0"/>
              <w:spacing w:line="276" w:lineRule="auto"/>
              <w:rPr>
                <w:rFonts w:eastAsia="Calibri"/>
                <w:sz w:val="22"/>
                <w:szCs w:val="22"/>
                <w:lang w:eastAsia="en-US"/>
              </w:rPr>
            </w:pPr>
            <w:r w:rsidRPr="00954691">
              <w:rPr>
                <w:rFonts w:eastAsia="Calibri"/>
                <w:sz w:val="22"/>
                <w:szCs w:val="22"/>
                <w:lang w:eastAsia="en-US"/>
              </w:rPr>
              <w:t xml:space="preserve">Научатся сравнивать произведения словесного и изобразительного искусства; знать творчество </w:t>
            </w:r>
            <w:proofErr w:type="spellStart"/>
            <w:r w:rsidRPr="00954691">
              <w:rPr>
                <w:rFonts w:eastAsia="Calibri"/>
                <w:sz w:val="22"/>
                <w:szCs w:val="22"/>
                <w:lang w:eastAsia="en-US"/>
              </w:rPr>
              <w:t>И.Билибина</w:t>
            </w:r>
            <w:proofErr w:type="spellEnd"/>
            <w:r w:rsidRPr="00954691">
              <w:rPr>
                <w:rFonts w:eastAsia="Calibri"/>
                <w:sz w:val="22"/>
                <w:szCs w:val="22"/>
                <w:lang w:eastAsia="en-US"/>
              </w:rPr>
              <w:t xml:space="preserve">; находить отрывки к иллюстрациям; раскрывать нравственный смысл сказки </w:t>
            </w:r>
            <w:proofErr w:type="spellStart"/>
            <w:r w:rsidRPr="00954691">
              <w:rPr>
                <w:rFonts w:eastAsia="Calibri"/>
                <w:sz w:val="22"/>
                <w:szCs w:val="22"/>
                <w:lang w:eastAsia="en-US"/>
              </w:rPr>
              <w:t>А.С.Пушкина</w:t>
            </w:r>
            <w:proofErr w:type="spellEnd"/>
            <w:r w:rsidRPr="00954691">
              <w:rPr>
                <w:rFonts w:eastAsia="Calibri"/>
                <w:sz w:val="22"/>
                <w:szCs w:val="22"/>
                <w:lang w:eastAsia="en-US"/>
              </w:rPr>
              <w:t>.</w:t>
            </w:r>
          </w:p>
          <w:p w:rsidR="00E852BA" w:rsidRPr="00954691" w:rsidRDefault="00E852BA" w:rsidP="00954691">
            <w:pPr>
              <w:autoSpaceDE w:val="0"/>
              <w:snapToGrid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Р.</w:t>
            </w:r>
            <w:r w:rsidRPr="00954691">
              <w:rPr>
                <w:rFonts w:eastAsia="Calibri"/>
                <w:color w:val="000000"/>
                <w:sz w:val="22"/>
                <w:szCs w:val="22"/>
                <w:lang w:eastAsia="en-US"/>
              </w:rPr>
              <w:t>Умение</w:t>
            </w:r>
            <w:proofErr w:type="spellEnd"/>
            <w:r w:rsidRPr="00954691">
              <w:rPr>
                <w:rFonts w:eastAsia="Calibri"/>
                <w:color w:val="000000"/>
                <w:sz w:val="22"/>
                <w:szCs w:val="22"/>
                <w:lang w:eastAsia="en-US"/>
              </w:rPr>
              <w:t xml:space="preserve"> контролировать свои действия по результату.</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П.</w:t>
            </w:r>
            <w:r w:rsidRPr="00954691">
              <w:rPr>
                <w:rFonts w:eastAsia="Calibri"/>
                <w:color w:val="000000"/>
                <w:sz w:val="22"/>
                <w:szCs w:val="22"/>
                <w:lang w:eastAsia="en-US"/>
              </w:rPr>
              <w:t>Анализ</w:t>
            </w:r>
            <w:proofErr w:type="spellEnd"/>
            <w:r w:rsidRPr="00954691">
              <w:rPr>
                <w:rFonts w:eastAsia="Calibri"/>
                <w:color w:val="000000"/>
                <w:sz w:val="22"/>
                <w:szCs w:val="22"/>
                <w:lang w:eastAsia="en-US"/>
              </w:rPr>
              <w:t xml:space="preserve"> объектов с целью выделения в них существенных признаков.</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К.</w:t>
            </w:r>
            <w:r w:rsidRPr="00954691">
              <w:rPr>
                <w:rFonts w:eastAsia="Calibri"/>
                <w:color w:val="000000"/>
                <w:sz w:val="22"/>
                <w:szCs w:val="22"/>
                <w:lang w:eastAsia="en-US"/>
              </w:rPr>
              <w:t>Планирование</w:t>
            </w:r>
            <w:proofErr w:type="spellEnd"/>
            <w:r w:rsidRPr="00954691">
              <w:rPr>
                <w:rFonts w:eastAsia="Calibri"/>
                <w:color w:val="000000"/>
                <w:sz w:val="22"/>
                <w:szCs w:val="22"/>
                <w:lang w:eastAsia="en-US"/>
              </w:rPr>
              <w:t xml:space="preserve"> </w:t>
            </w:r>
            <w:proofErr w:type="gramStart"/>
            <w:r w:rsidRPr="00954691">
              <w:rPr>
                <w:rFonts w:eastAsia="Calibri"/>
                <w:color w:val="000000"/>
                <w:sz w:val="22"/>
                <w:szCs w:val="22"/>
                <w:lang w:eastAsia="en-US"/>
              </w:rPr>
              <w:t>учебного</w:t>
            </w:r>
            <w:proofErr w:type="gramEnd"/>
          </w:p>
          <w:p w:rsidR="00E852BA" w:rsidRPr="00954691" w:rsidRDefault="00E852BA" w:rsidP="00954691">
            <w:pPr>
              <w:spacing w:line="276" w:lineRule="auto"/>
              <w:rPr>
                <w:rFonts w:eastAsia="Calibri"/>
                <w:color w:val="000000"/>
                <w:sz w:val="22"/>
                <w:szCs w:val="22"/>
                <w:lang w:eastAsia="en-US"/>
              </w:rPr>
            </w:pPr>
            <w:r w:rsidRPr="00954691">
              <w:rPr>
                <w:rFonts w:eastAsia="Calibri"/>
                <w:color w:val="000000"/>
                <w:sz w:val="22"/>
                <w:szCs w:val="22"/>
                <w:lang w:eastAsia="en-US"/>
              </w:rPr>
              <w:t>сотрудничества.</w:t>
            </w:r>
          </w:p>
          <w:p w:rsidR="00E852BA" w:rsidRPr="00A36964" w:rsidRDefault="00E852BA" w:rsidP="00954691">
            <w:pPr>
              <w:rPr>
                <w:color w:val="0D0D0D" w:themeColor="text1" w:themeTint="F2"/>
              </w:rPr>
            </w:pPr>
            <w:r w:rsidRPr="00954691">
              <w:rPr>
                <w:rFonts w:eastAsia="Calibri"/>
                <w:b/>
                <w:sz w:val="22"/>
                <w:szCs w:val="22"/>
                <w:u w:val="single"/>
                <w:lang w:eastAsia="en-US"/>
              </w:rPr>
              <w:t>Л.</w:t>
            </w:r>
            <w:r w:rsidRPr="00954691">
              <w:rPr>
                <w:rFonts w:eastAsia="Calibri"/>
                <w:sz w:val="22"/>
                <w:szCs w:val="22"/>
                <w:lang w:eastAsia="en-US"/>
              </w:rPr>
              <w:t xml:space="preserve"> </w:t>
            </w:r>
            <w:r w:rsidRPr="00954691">
              <w:rPr>
                <w:rFonts w:eastAsia="Calibri"/>
                <w:color w:val="000000"/>
                <w:sz w:val="22"/>
                <w:szCs w:val="22"/>
                <w:lang w:eastAsia="en-US"/>
              </w:rPr>
              <w:t>Формирование опыта нравственных 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jc w:val="both"/>
              <w:rPr>
                <w:sz w:val="22"/>
                <w:szCs w:val="22"/>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A36964">
            <w:pPr>
              <w:autoSpaceDE w:val="0"/>
              <w:autoSpaceDN w:val="0"/>
              <w:adjustRightInd w:val="0"/>
              <w:jc w:val="both"/>
              <w:rPr>
                <w:lang w:eastAsia="en-US"/>
              </w:rPr>
            </w:pPr>
            <w:r>
              <w:rPr>
                <w:lang w:eastAsia="en-US"/>
              </w:rPr>
              <w:t>С.101-112</w:t>
            </w:r>
            <w:r w:rsidR="00E852BA" w:rsidRPr="00A36964">
              <w:rPr>
                <w:lang w:eastAsia="en-US"/>
              </w:rPr>
              <w:t xml:space="preserve">, </w:t>
            </w:r>
            <w:proofErr w:type="spellStart"/>
            <w:r w:rsidR="00E852BA" w:rsidRPr="00A36964">
              <w:rPr>
                <w:lang w:eastAsia="en-US"/>
              </w:rPr>
              <w:t>выр</w:t>
            </w:r>
            <w:proofErr w:type="gramStart"/>
            <w:r w:rsidR="00E852BA" w:rsidRPr="00A36964">
              <w:rPr>
                <w:lang w:eastAsia="en-US"/>
              </w:rPr>
              <w:t>.ч</w:t>
            </w:r>
            <w:proofErr w:type="gramEnd"/>
            <w:r w:rsidR="00E852BA" w:rsidRPr="00A36964">
              <w:rPr>
                <w:lang w:eastAsia="en-US"/>
              </w:rPr>
              <w:t>тение</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«Сказка о царе </w:t>
            </w:r>
            <w:proofErr w:type="spellStart"/>
            <w:r w:rsidRPr="00FF78FD">
              <w:t>Салтане</w:t>
            </w:r>
            <w:proofErr w:type="spellEnd"/>
            <w:r w:rsidRPr="00FF78FD">
              <w:t>…»</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sz w:val="22"/>
                <w:szCs w:val="22"/>
                <w:lang w:eastAsia="en-US"/>
              </w:rPr>
            </w:pPr>
            <w:r>
              <w:rPr>
                <w:sz w:val="22"/>
                <w:szCs w:val="22"/>
                <w:lang w:eastAsia="en-US"/>
              </w:rPr>
              <w:t>15.11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p w:rsidR="00E852BA" w:rsidRPr="00A36964" w:rsidRDefault="00E852BA" w:rsidP="00A36964">
            <w:pPr>
              <w:autoSpaceDE w:val="0"/>
              <w:autoSpaceDN w:val="0"/>
              <w:adjustRightInd w:val="0"/>
              <w:jc w:val="both"/>
              <w:rPr>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A36964">
            <w:pPr>
              <w:autoSpaceDE w:val="0"/>
              <w:autoSpaceDN w:val="0"/>
              <w:adjustRightInd w:val="0"/>
              <w:jc w:val="both"/>
              <w:rPr>
                <w:lang w:eastAsia="en-US"/>
              </w:rPr>
            </w:pPr>
            <w:r>
              <w:rPr>
                <w:lang w:eastAsia="en-US"/>
              </w:rPr>
              <w:t>С.113-120</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А.С.Пушкин</w:t>
            </w:r>
            <w:proofErr w:type="spellEnd"/>
            <w:r w:rsidRPr="00FF78FD">
              <w:t xml:space="preserve"> «Сказка о царе </w:t>
            </w:r>
            <w:proofErr w:type="spellStart"/>
            <w:r w:rsidRPr="00FF78FD">
              <w:t>Салтане</w:t>
            </w:r>
            <w:proofErr w:type="spellEnd"/>
            <w:r w:rsidRPr="00FF78FD">
              <w:t>…»</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sz w:val="22"/>
                <w:szCs w:val="22"/>
                <w:lang w:eastAsia="en-US"/>
              </w:rPr>
            </w:pPr>
            <w:r>
              <w:rPr>
                <w:sz w:val="22"/>
                <w:szCs w:val="22"/>
                <w:lang w:eastAsia="en-US"/>
              </w:rPr>
              <w:t>16.11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ind w:right="-5"/>
              <w:jc w:val="both"/>
            </w:pPr>
            <w:r w:rsidRPr="00A36964">
              <w:rPr>
                <w:lang w:eastAsia="en-US"/>
              </w:rPr>
              <w:t>Учебник 1ч</w:t>
            </w:r>
          </w:p>
          <w:p w:rsidR="00E852BA" w:rsidRPr="00A36964" w:rsidRDefault="00E852BA" w:rsidP="00A36964">
            <w:pPr>
              <w:autoSpaceDE w:val="0"/>
              <w:autoSpaceDN w:val="0"/>
              <w:adjustRightInd w:val="0"/>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С.121-129</w:t>
            </w:r>
            <w:r w:rsidR="00E852BA" w:rsidRPr="00A36964">
              <w:rPr>
                <w:lang w:eastAsia="en-US"/>
              </w:rPr>
              <w:t xml:space="preserve">, </w:t>
            </w:r>
            <w:proofErr w:type="spellStart"/>
            <w:r>
              <w:rPr>
                <w:lang w:eastAsia="en-US"/>
              </w:rPr>
              <w:t>выр</w:t>
            </w:r>
            <w:proofErr w:type="gramStart"/>
            <w:r>
              <w:rPr>
                <w:lang w:eastAsia="en-US"/>
              </w:rPr>
              <w:t>.ч</w:t>
            </w:r>
            <w:proofErr w:type="gramEnd"/>
            <w:r>
              <w:rPr>
                <w:lang w:eastAsia="en-US"/>
              </w:rPr>
              <w:t>т</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Рисунки </w:t>
            </w:r>
            <w:proofErr w:type="spellStart"/>
            <w:r w:rsidRPr="00FF78FD">
              <w:t>И.Билибина</w:t>
            </w:r>
            <w:proofErr w:type="spellEnd"/>
            <w:r w:rsidRPr="00FF78FD">
              <w:t xml:space="preserve"> к сказке. Соотнесение рисунков с художественным текстом.</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sz w:val="22"/>
                <w:szCs w:val="22"/>
                <w:lang w:eastAsia="en-US"/>
              </w:rPr>
            </w:pPr>
            <w:r>
              <w:rPr>
                <w:sz w:val="22"/>
                <w:szCs w:val="22"/>
                <w:lang w:eastAsia="en-US"/>
              </w:rPr>
              <w:t>19.11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творчеством художника  </w:t>
            </w:r>
            <w:proofErr w:type="spellStart"/>
            <w:r>
              <w:t>И.Билибина</w:t>
            </w:r>
            <w:proofErr w:type="spellEnd"/>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Тест с.28-31</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sz w:val="22"/>
                <w:szCs w:val="22"/>
                <w:lang w:eastAsia="en-US"/>
              </w:rPr>
            </w:pPr>
            <w:r>
              <w:rPr>
                <w:lang w:eastAsia="en-US"/>
              </w:rPr>
              <w:t xml:space="preserve">Учебник </w:t>
            </w:r>
            <w:r>
              <w:rPr>
                <w:lang w:eastAsia="en-US"/>
              </w:rPr>
              <w:t>1</w:t>
            </w:r>
            <w:bookmarkStart w:id="0" w:name="_GoBack"/>
            <w:bookmarkEnd w:id="0"/>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C26F3C" w:rsidP="00A36964">
            <w:pPr>
              <w:autoSpaceDE w:val="0"/>
              <w:autoSpaceDN w:val="0"/>
              <w:adjustRightInd w:val="0"/>
              <w:jc w:val="both"/>
              <w:rPr>
                <w:lang w:eastAsia="en-US"/>
              </w:rPr>
            </w:pPr>
            <w:r>
              <w:rPr>
                <w:lang w:eastAsia="en-US"/>
              </w:rPr>
              <w:t>С.</w:t>
            </w:r>
            <w:r>
              <w:rPr>
                <w:lang w:eastAsia="en-US"/>
              </w:rPr>
              <w:t>129</w:t>
            </w:r>
            <w:r w:rsidRPr="00A36964">
              <w:rPr>
                <w:lang w:eastAsia="en-US"/>
              </w:rPr>
              <w:t xml:space="preserve">, </w:t>
            </w:r>
            <w:r>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Биография и творчество </w:t>
            </w:r>
            <w:proofErr w:type="spellStart"/>
            <w:r w:rsidRPr="00FF78FD">
              <w:t>И.А.Крылова</w:t>
            </w:r>
            <w:proofErr w:type="spellEnd"/>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20.11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творчеством </w:t>
            </w:r>
            <w:proofErr w:type="spellStart"/>
            <w:r>
              <w:t>И.А.Крылова</w:t>
            </w:r>
            <w:proofErr w:type="spellEnd"/>
          </w:p>
        </w:tc>
        <w:tc>
          <w:tcPr>
            <w:tcW w:w="2976" w:type="dxa"/>
            <w:vMerge w:val="restart"/>
            <w:tcBorders>
              <w:top w:val="single" w:sz="4" w:space="0" w:color="auto"/>
              <w:left w:val="single" w:sz="4" w:space="0" w:color="auto"/>
              <w:right w:val="single" w:sz="4" w:space="0" w:color="auto"/>
            </w:tcBorders>
          </w:tcPr>
          <w:p w:rsidR="00E852BA" w:rsidRDefault="00E852BA" w:rsidP="00A36964">
            <w:pPr>
              <w:autoSpaceDE w:val="0"/>
              <w:autoSpaceDN w:val="0"/>
              <w:adjustRightInd w:val="0"/>
              <w:rPr>
                <w:rFonts w:eastAsia="Calibri"/>
                <w:sz w:val="22"/>
                <w:szCs w:val="22"/>
                <w:lang w:eastAsia="en-US"/>
              </w:rPr>
            </w:pPr>
            <w:r w:rsidRPr="00954691">
              <w:rPr>
                <w:rFonts w:eastAsia="Calibri"/>
                <w:sz w:val="22"/>
                <w:szCs w:val="22"/>
                <w:lang w:eastAsia="en-US"/>
              </w:rPr>
              <w:t>Уметь отличать басню от стихотворения; знать структуру басни, модель басни; понимать нравственный смысл басни, характер героев; соотносить смысл басни и пословицы.</w:t>
            </w:r>
          </w:p>
          <w:p w:rsidR="00E852BA" w:rsidRDefault="00E852BA" w:rsidP="00A36964">
            <w:pPr>
              <w:autoSpaceDE w:val="0"/>
              <w:autoSpaceDN w:val="0"/>
              <w:adjustRightInd w:val="0"/>
              <w:rPr>
                <w:rFonts w:eastAsia="Calibri"/>
                <w:sz w:val="22"/>
                <w:szCs w:val="22"/>
                <w:lang w:eastAsia="en-US"/>
              </w:rPr>
            </w:pPr>
            <w:r w:rsidRPr="00954691">
              <w:rPr>
                <w:rFonts w:eastAsia="Calibri"/>
                <w:sz w:val="22"/>
                <w:szCs w:val="22"/>
                <w:lang w:eastAsia="en-US"/>
              </w:rPr>
              <w:lastRenderedPageBreak/>
              <w:t xml:space="preserve">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w:t>
            </w:r>
            <w:proofErr w:type="gramStart"/>
            <w:r w:rsidRPr="00954691">
              <w:rPr>
                <w:rFonts w:eastAsia="Calibri"/>
                <w:sz w:val="22"/>
                <w:szCs w:val="22"/>
                <w:lang w:eastAsia="en-US"/>
              </w:rPr>
              <w:t>прочитанному</w:t>
            </w:r>
            <w:proofErr w:type="gramEnd"/>
            <w:r w:rsidRPr="00954691">
              <w:rPr>
                <w:rFonts w:eastAsia="Calibri"/>
                <w:sz w:val="22"/>
                <w:szCs w:val="22"/>
                <w:lang w:eastAsia="en-US"/>
              </w:rPr>
              <w:t>; находить нужный отрывок в тексте по вопросам; видеть средства художественной выразительности: эпитет, сравнение, звукопись.</w:t>
            </w:r>
          </w:p>
          <w:p w:rsidR="00E852BA" w:rsidRPr="00954691" w:rsidRDefault="00E852BA" w:rsidP="00954691">
            <w:pPr>
              <w:autoSpaceDE w:val="0"/>
              <w:snapToGrid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Р.</w:t>
            </w:r>
            <w:r w:rsidRPr="00954691">
              <w:rPr>
                <w:rFonts w:eastAsia="Calibri"/>
                <w:color w:val="000000"/>
                <w:sz w:val="22"/>
                <w:szCs w:val="22"/>
                <w:lang w:eastAsia="en-US"/>
              </w:rPr>
              <w:t>Умение</w:t>
            </w:r>
            <w:proofErr w:type="spellEnd"/>
            <w:r w:rsidRPr="00954691">
              <w:rPr>
                <w:rFonts w:eastAsia="Calibri"/>
                <w:color w:val="000000"/>
                <w:sz w:val="22"/>
                <w:szCs w:val="22"/>
                <w:lang w:eastAsia="en-US"/>
              </w:rPr>
              <w:t xml:space="preserve"> контролировать свои действия по результату.</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П.</w:t>
            </w:r>
            <w:r w:rsidRPr="00954691">
              <w:rPr>
                <w:rFonts w:eastAsia="Calibri"/>
                <w:color w:val="000000"/>
                <w:sz w:val="22"/>
                <w:szCs w:val="22"/>
                <w:lang w:eastAsia="en-US"/>
              </w:rPr>
              <w:t>Анализ</w:t>
            </w:r>
            <w:proofErr w:type="spellEnd"/>
            <w:r w:rsidRPr="00954691">
              <w:rPr>
                <w:rFonts w:eastAsia="Calibri"/>
                <w:color w:val="000000"/>
                <w:sz w:val="22"/>
                <w:szCs w:val="22"/>
                <w:lang w:eastAsia="en-US"/>
              </w:rPr>
              <w:t xml:space="preserve"> объектов с целью выделения в них существенных признаков.</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К.</w:t>
            </w:r>
            <w:r w:rsidRPr="00954691">
              <w:rPr>
                <w:rFonts w:eastAsia="Calibri"/>
                <w:color w:val="000000"/>
                <w:sz w:val="22"/>
                <w:szCs w:val="22"/>
                <w:lang w:eastAsia="en-US"/>
              </w:rPr>
              <w:t>Планирование</w:t>
            </w:r>
            <w:proofErr w:type="spellEnd"/>
            <w:r w:rsidRPr="00954691">
              <w:rPr>
                <w:rFonts w:eastAsia="Calibri"/>
                <w:color w:val="000000"/>
                <w:sz w:val="22"/>
                <w:szCs w:val="22"/>
                <w:lang w:eastAsia="en-US"/>
              </w:rPr>
              <w:t xml:space="preserve"> </w:t>
            </w:r>
            <w:proofErr w:type="gramStart"/>
            <w:r w:rsidRPr="00954691">
              <w:rPr>
                <w:rFonts w:eastAsia="Calibri"/>
                <w:color w:val="000000"/>
                <w:sz w:val="22"/>
                <w:szCs w:val="22"/>
                <w:lang w:eastAsia="en-US"/>
              </w:rPr>
              <w:t>учебного</w:t>
            </w:r>
            <w:proofErr w:type="gramEnd"/>
          </w:p>
          <w:p w:rsidR="00E852BA" w:rsidRPr="00954691" w:rsidRDefault="00E852BA" w:rsidP="00954691">
            <w:pPr>
              <w:spacing w:line="276" w:lineRule="auto"/>
              <w:rPr>
                <w:rFonts w:eastAsia="Calibri"/>
                <w:color w:val="000000"/>
                <w:sz w:val="22"/>
                <w:szCs w:val="22"/>
                <w:lang w:eastAsia="en-US"/>
              </w:rPr>
            </w:pPr>
            <w:r w:rsidRPr="00954691">
              <w:rPr>
                <w:rFonts w:eastAsia="Calibri"/>
                <w:color w:val="000000"/>
                <w:sz w:val="22"/>
                <w:szCs w:val="22"/>
                <w:lang w:eastAsia="en-US"/>
              </w:rPr>
              <w:t>сотрудничества.</w:t>
            </w:r>
          </w:p>
          <w:p w:rsidR="00E852BA" w:rsidRPr="00FF78FD" w:rsidRDefault="00E852BA" w:rsidP="00954691">
            <w:r w:rsidRPr="00954691">
              <w:rPr>
                <w:rFonts w:eastAsia="Calibri"/>
                <w:b/>
                <w:sz w:val="22"/>
                <w:szCs w:val="22"/>
                <w:u w:val="single"/>
                <w:lang w:eastAsia="en-US"/>
              </w:rPr>
              <w:t>Л.</w:t>
            </w:r>
            <w:r w:rsidRPr="00954691">
              <w:rPr>
                <w:rFonts w:eastAsia="Calibri"/>
                <w:sz w:val="22"/>
                <w:szCs w:val="22"/>
                <w:lang w:eastAsia="en-US"/>
              </w:rPr>
              <w:t xml:space="preserve"> </w:t>
            </w:r>
            <w:r w:rsidRPr="00954691">
              <w:rPr>
                <w:rFonts w:eastAsia="Calibri"/>
                <w:color w:val="000000"/>
                <w:sz w:val="22"/>
                <w:szCs w:val="22"/>
                <w:lang w:eastAsia="en-US"/>
              </w:rPr>
              <w:t>Формирование опыта нравственных и эстетических переживаний</w:t>
            </w:r>
            <w:r>
              <w:t xml:space="preserve"> Должны уметь читать произведения вслух с постепенным переходом на чтение про себя; планировать работу на уроке. Выбирать виды деятельности; понимать содержание и высказывать свое отношение к </w:t>
            </w:r>
            <w:proofErr w:type="gramStart"/>
            <w:r>
              <w:lastRenderedPageBreak/>
              <w:t>прочитанному</w:t>
            </w:r>
            <w:proofErr w:type="gramEnd"/>
            <w:r>
              <w:t>; определять средства художественной выразительности в прозаическом тексте; сравнивать текст-рассуждение и текст-описание</w:t>
            </w:r>
          </w:p>
          <w:p w:rsidR="00E852BA" w:rsidRPr="00A36964" w:rsidRDefault="00E852BA" w:rsidP="00954691">
            <w:pPr>
              <w:autoSpaceDE w:val="0"/>
              <w:autoSpaceDN w:val="0"/>
              <w:adjustRightInd w:val="0"/>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ind w:right="-5"/>
              <w:jc w:val="both"/>
            </w:pPr>
            <w:hyperlink r:id="rId39" w:history="1">
              <w:r w:rsidR="00E852BA" w:rsidRPr="00A36964">
                <w:rPr>
                  <w:u w:val="single"/>
                  <w:lang w:eastAsia="en-US"/>
                </w:rPr>
                <w:t>http://numi.ru/</w:t>
              </w:r>
            </w:hyperlink>
            <w:r w:rsidR="00EE0D8B">
              <w:rPr>
                <w:lang w:eastAsia="en-US"/>
              </w:rPr>
              <w:t xml:space="preserve"> Учебник 1</w:t>
            </w:r>
            <w:r w:rsidR="00E852BA" w:rsidRPr="00A36964">
              <w:rPr>
                <w:lang w:eastAsia="en-US"/>
              </w:rPr>
              <w:t>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С.132-133</w:t>
            </w:r>
            <w:r w:rsidR="00E852BA" w:rsidRPr="00A36964">
              <w:rPr>
                <w:lang w:eastAsia="en-US"/>
              </w:rPr>
              <w:t xml:space="preserve">, </w:t>
            </w:r>
            <w:r>
              <w:rPr>
                <w:lang w:eastAsia="en-US"/>
              </w:rPr>
              <w:t>задание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И.А.Крылов</w:t>
            </w:r>
            <w:proofErr w:type="spellEnd"/>
            <w:r w:rsidRPr="00FF78FD">
              <w:t xml:space="preserve"> «Мартышка и очки»</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Комбинированн</w:t>
            </w:r>
            <w:r>
              <w:lastRenderedPageBreak/>
              <w:t xml:space="preserve">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lastRenderedPageBreak/>
              <w:t>22.11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Познакомиться с басней</w:t>
            </w:r>
            <w:r w:rsidRPr="00FF78FD">
              <w:t xml:space="preserve"> </w:t>
            </w:r>
            <w:proofErr w:type="spellStart"/>
            <w:r w:rsidRPr="00FF78FD">
              <w:t>И.А.Крылов</w:t>
            </w:r>
            <w:proofErr w:type="spellEnd"/>
            <w:r w:rsidRPr="00FF78FD">
              <w:t xml:space="preserve"> «Мартышка </w:t>
            </w:r>
            <w:r w:rsidRPr="00FF78FD">
              <w:lastRenderedPageBreak/>
              <w:t>и очки»</w:t>
            </w:r>
            <w:r>
              <w:t xml:space="preserve"> </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0" w:history="1">
              <w:r w:rsidR="00E852BA" w:rsidRPr="00A36964">
                <w:rPr>
                  <w:u w:val="single"/>
                  <w:lang w:eastAsia="en-US"/>
                </w:rPr>
                <w:t>http://numi.ru/</w:t>
              </w:r>
            </w:hyperlink>
            <w:r w:rsidR="00EE0D8B">
              <w:rPr>
                <w:lang w:eastAsia="en-US"/>
              </w:rPr>
              <w:t xml:space="preserve"> </w:t>
            </w:r>
            <w:r w:rsidR="00EE0D8B">
              <w:rPr>
                <w:lang w:eastAsia="en-US"/>
              </w:rPr>
              <w:lastRenderedPageBreak/>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lastRenderedPageBreak/>
              <w:t>С.134-135</w:t>
            </w:r>
            <w:r w:rsidR="00E852BA" w:rsidRPr="00A36964">
              <w:rPr>
                <w:lang w:eastAsia="en-US"/>
              </w:rPr>
              <w:t xml:space="preserve">, </w:t>
            </w:r>
            <w:r>
              <w:rPr>
                <w:lang w:eastAsia="en-US"/>
              </w:rPr>
              <w:lastRenderedPageBreak/>
              <w:t>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И.А.Крылов</w:t>
            </w:r>
            <w:proofErr w:type="spellEnd"/>
            <w:r w:rsidRPr="00FF78FD">
              <w:t xml:space="preserve"> «Зеркало и обезьяна»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Комбинированный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23.11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басней </w:t>
            </w:r>
            <w:proofErr w:type="spellStart"/>
            <w:r w:rsidRPr="00FF78FD">
              <w:t>И.А.Крылов</w:t>
            </w:r>
            <w:proofErr w:type="spellEnd"/>
            <w:r w:rsidRPr="00FF78FD">
              <w:t xml:space="preserve"> «Зеркало и обезьяна»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1" w:history="1">
              <w:r w:rsidR="00E852BA" w:rsidRPr="00A36964">
                <w:rPr>
                  <w:u w:val="single"/>
                  <w:lang w:eastAsia="en-US"/>
                </w:rPr>
                <w:t>http://numi.ru/</w:t>
              </w:r>
            </w:hyperlink>
            <w:r w:rsidR="00EE0D8B">
              <w:rPr>
                <w:lang w:eastAsia="en-US"/>
              </w:rPr>
              <w:t xml:space="preserve"> 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A36964">
            <w:pPr>
              <w:autoSpaceDE w:val="0"/>
              <w:autoSpaceDN w:val="0"/>
              <w:adjustRightInd w:val="0"/>
              <w:jc w:val="both"/>
              <w:rPr>
                <w:lang w:eastAsia="en-US"/>
              </w:rPr>
            </w:pPr>
            <w:r>
              <w:rPr>
                <w:lang w:eastAsia="en-US"/>
              </w:rPr>
              <w:t>С.136-137</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И.А.Крылов</w:t>
            </w:r>
            <w:proofErr w:type="spellEnd"/>
            <w:r w:rsidRPr="00FF78FD">
              <w:t xml:space="preserve"> «Ворона и Лисица»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26.11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басней </w:t>
            </w:r>
            <w:proofErr w:type="spellStart"/>
            <w:r w:rsidRPr="00FF78FD">
              <w:t>И.А.Крылов</w:t>
            </w:r>
            <w:proofErr w:type="spellEnd"/>
            <w:r w:rsidRPr="00FF78FD">
              <w:t xml:space="preserve"> «Ворона и Лисица»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r w:rsidRPr="00A36964">
              <w:rPr>
                <w:lang w:eastAsia="en-US"/>
              </w:rPr>
              <w:t xml:space="preserve">Пересказ </w:t>
            </w: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A36964">
            <w:pPr>
              <w:autoSpaceDE w:val="0"/>
              <w:autoSpaceDN w:val="0"/>
              <w:adjustRightInd w:val="0"/>
              <w:jc w:val="both"/>
              <w:rPr>
                <w:lang w:eastAsia="en-US"/>
              </w:rPr>
            </w:pPr>
            <w:r>
              <w:rPr>
                <w:lang w:eastAsia="en-US"/>
              </w:rPr>
              <w:t>С.137</w:t>
            </w:r>
            <w:r w:rsidR="00E852BA" w:rsidRPr="00A36964">
              <w:rPr>
                <w:lang w:eastAsia="en-US"/>
              </w:rPr>
              <w:t>-13</w:t>
            </w:r>
            <w:r>
              <w:rPr>
                <w:lang w:eastAsia="en-US"/>
              </w:rPr>
              <w:t>9</w:t>
            </w:r>
            <w:r w:rsidR="00E852BA" w:rsidRPr="00A36964">
              <w:rPr>
                <w:lang w:eastAsia="en-US"/>
              </w:rPr>
              <w:t>,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Биография и творчество </w:t>
            </w:r>
            <w:proofErr w:type="spellStart"/>
            <w:r w:rsidRPr="00FF78FD">
              <w:t>М.Ю.Лермонтова</w:t>
            </w:r>
            <w:proofErr w:type="spellEnd"/>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27.11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М.Ю.Лермонтова</w:t>
            </w:r>
            <w:proofErr w:type="spellEnd"/>
            <w:r>
              <w:t>.</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C26F3C">
            <w:pPr>
              <w:autoSpaceDE w:val="0"/>
              <w:autoSpaceDN w:val="0"/>
              <w:adjustRightInd w:val="0"/>
              <w:jc w:val="both"/>
              <w:rPr>
                <w:lang w:eastAsia="en-US"/>
              </w:rPr>
            </w:pPr>
            <w:r>
              <w:rPr>
                <w:lang w:eastAsia="en-US"/>
              </w:rPr>
              <w:t>С142</w:t>
            </w:r>
            <w:r w:rsidR="00E852BA" w:rsidRPr="00A36964">
              <w:rPr>
                <w:lang w:eastAsia="en-US"/>
              </w:rPr>
              <w:t>-14</w:t>
            </w:r>
            <w:r>
              <w:rPr>
                <w:lang w:eastAsia="en-US"/>
              </w:rPr>
              <w:t>3</w:t>
            </w:r>
            <w:r w:rsidR="00E852BA" w:rsidRPr="00A36964">
              <w:rPr>
                <w:lang w:eastAsia="en-US"/>
              </w:rPr>
              <w:t xml:space="preserve">, </w:t>
            </w:r>
            <w:r>
              <w:rPr>
                <w:lang w:eastAsia="en-US"/>
              </w:rPr>
              <w:t>беседа</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М.Ю.Лермонтов</w:t>
            </w:r>
            <w:proofErr w:type="spellEnd"/>
            <w:r w:rsidRPr="00FF78FD">
              <w:t xml:space="preserve"> «Горные вершины», «На севере диком стоит одиноко…»</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29.11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творчеством </w:t>
            </w:r>
            <w:proofErr w:type="spellStart"/>
            <w:r w:rsidRPr="00FF78FD">
              <w:t>М.Ю.Лермонтова</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C26F3C" w:rsidP="00A36964">
            <w:pPr>
              <w:autoSpaceDE w:val="0"/>
              <w:autoSpaceDN w:val="0"/>
              <w:adjustRightInd w:val="0"/>
              <w:jc w:val="both"/>
              <w:rPr>
                <w:lang w:eastAsia="en-US"/>
              </w:rPr>
            </w:pPr>
            <w:r>
              <w:rPr>
                <w:lang w:eastAsia="en-US"/>
              </w:rPr>
              <w:t>С.144-145</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 xml:space="preserve"> чтение. Отрывок 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М.Ю.Лермонтов</w:t>
            </w:r>
            <w:proofErr w:type="spellEnd"/>
            <w:r w:rsidRPr="00FF78FD">
              <w:t xml:space="preserve"> «Утес, «Осень»»</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30.11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творчеством </w:t>
            </w:r>
            <w:proofErr w:type="spellStart"/>
            <w:r w:rsidRPr="00FF78FD">
              <w:t>М.Ю.Лермонтова</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A36964">
            <w:pPr>
              <w:autoSpaceDE w:val="0"/>
              <w:autoSpaceDN w:val="0"/>
              <w:adjustRightInd w:val="0"/>
              <w:jc w:val="both"/>
              <w:rPr>
                <w:lang w:eastAsia="en-US"/>
              </w:rPr>
            </w:pPr>
            <w:r>
              <w:rPr>
                <w:lang w:eastAsia="en-US"/>
              </w:rPr>
              <w:t>С.146-147</w:t>
            </w:r>
            <w:r w:rsidR="00E852BA" w:rsidRPr="00A36964">
              <w:rPr>
                <w:lang w:eastAsia="en-US"/>
              </w:rPr>
              <w:t>, 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Детство </w:t>
            </w:r>
            <w:proofErr w:type="spellStart"/>
            <w:r w:rsidRPr="00FF78FD">
              <w:t>Л.Н.Толстого</w:t>
            </w:r>
            <w:proofErr w:type="spellEnd"/>
            <w:r w:rsidRPr="00FF78FD">
              <w:t xml:space="preserve"> (из воспоминаний писателя)</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03.12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Л.Н.Толстого</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A36964">
            <w:pPr>
              <w:autoSpaceDE w:val="0"/>
              <w:autoSpaceDN w:val="0"/>
              <w:adjustRightInd w:val="0"/>
              <w:jc w:val="both"/>
              <w:rPr>
                <w:lang w:eastAsia="en-US"/>
              </w:rPr>
            </w:pPr>
            <w:r>
              <w:rPr>
                <w:lang w:eastAsia="en-US"/>
              </w:rPr>
              <w:t>С.150-151</w:t>
            </w:r>
            <w:r w:rsidR="00E852BA" w:rsidRPr="00A36964">
              <w:rPr>
                <w:lang w:eastAsia="en-US"/>
              </w:rPr>
              <w:t>,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Л.Н.Толстой</w:t>
            </w:r>
            <w:proofErr w:type="spellEnd"/>
            <w:r w:rsidRPr="00FF78FD">
              <w:t xml:space="preserve"> «Акула»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04.12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рассказом </w:t>
            </w:r>
            <w:proofErr w:type="spellStart"/>
            <w:r>
              <w:t>Л.Н.Толстого</w:t>
            </w:r>
            <w:proofErr w:type="spellEnd"/>
            <w:r w:rsidRPr="00FF78FD">
              <w:t xml:space="preserve"> «Акула»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2" w:history="1">
              <w:r w:rsidR="00E852BA" w:rsidRPr="00A36964">
                <w:rPr>
                  <w:u w:val="single"/>
                  <w:lang w:eastAsia="en-US"/>
                </w:rPr>
                <w:t>http://www.nachalka.com/</w:t>
              </w:r>
            </w:hyperlink>
            <w:r w:rsidR="00EE0D8B">
              <w:rPr>
                <w:lang w:eastAsia="en-US"/>
              </w:rPr>
              <w:t xml:space="preserve"> 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B22955">
            <w:pPr>
              <w:autoSpaceDE w:val="0"/>
              <w:autoSpaceDN w:val="0"/>
              <w:adjustRightInd w:val="0"/>
              <w:jc w:val="both"/>
              <w:rPr>
                <w:lang w:eastAsia="en-US"/>
              </w:rPr>
            </w:pPr>
            <w:r>
              <w:rPr>
                <w:lang w:eastAsia="en-US"/>
              </w:rPr>
              <w:t>С.154-155</w:t>
            </w:r>
            <w:r w:rsidR="00E852BA" w:rsidRPr="00A36964">
              <w:rPr>
                <w:lang w:eastAsia="en-US"/>
              </w:rPr>
              <w:t xml:space="preserve">, </w:t>
            </w: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Л.Н.Толстой</w:t>
            </w:r>
            <w:proofErr w:type="spellEnd"/>
            <w:r w:rsidRPr="00FF78FD">
              <w:t xml:space="preserve"> «Прыжок»</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06.12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рассказом </w:t>
            </w:r>
            <w:proofErr w:type="spellStart"/>
            <w:r>
              <w:t>Л.Н.Толстого</w:t>
            </w:r>
            <w:proofErr w:type="spellEnd"/>
            <w:r>
              <w:t xml:space="preserve"> </w:t>
            </w:r>
            <w:r w:rsidRPr="00FF78FD">
              <w:t>«Прыжок»</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r w:rsidRPr="00A36964">
              <w:rPr>
                <w:lang w:eastAsia="en-US" w:bidi="en-US"/>
              </w:rPr>
              <w:t>Индивидуальный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3" w:history="1">
              <w:r w:rsidR="00E852BA" w:rsidRPr="00A36964">
                <w:rPr>
                  <w:u w:val="single"/>
                  <w:lang w:eastAsia="en-US"/>
                </w:rPr>
                <w:t>http://numi.ru/</w:t>
              </w:r>
            </w:hyperlink>
            <w:r w:rsidR="00EE0D8B">
              <w:rPr>
                <w:lang w:eastAsia="en-US"/>
              </w:rPr>
              <w:t xml:space="preserve"> Учебник </w:t>
            </w:r>
            <w:r w:rsidR="00EE0D8B">
              <w:rPr>
                <w:lang w:eastAsia="en-US"/>
              </w:rPr>
              <w:lastRenderedPageBreak/>
              <w:t>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A36964">
            <w:pPr>
              <w:autoSpaceDE w:val="0"/>
              <w:autoSpaceDN w:val="0"/>
              <w:adjustRightInd w:val="0"/>
              <w:jc w:val="both"/>
              <w:rPr>
                <w:lang w:eastAsia="en-US"/>
              </w:rPr>
            </w:pPr>
            <w:r>
              <w:rPr>
                <w:lang w:eastAsia="en-US"/>
              </w:rPr>
              <w:lastRenderedPageBreak/>
              <w:t>С.156-159</w:t>
            </w:r>
            <w:r w:rsidR="00E852BA" w:rsidRPr="00A36964">
              <w:rPr>
                <w:lang w:eastAsia="en-US"/>
              </w:rPr>
              <w:t>,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Л.Н.Толстой</w:t>
            </w:r>
            <w:proofErr w:type="spellEnd"/>
            <w:r w:rsidRPr="00FF78FD">
              <w:t xml:space="preserve"> «Лев и собачка»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07.12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рассказом </w:t>
            </w:r>
            <w:proofErr w:type="spellStart"/>
            <w:r>
              <w:t>Л.Н.Толстого</w:t>
            </w:r>
            <w:proofErr w:type="gramStart"/>
            <w:r w:rsidRPr="00FF78FD">
              <w:t>«Л</w:t>
            </w:r>
            <w:proofErr w:type="gramEnd"/>
            <w:r w:rsidRPr="00FF78FD">
              <w:t>ев</w:t>
            </w:r>
            <w:proofErr w:type="spellEnd"/>
            <w:r w:rsidRPr="00FF78FD">
              <w:t xml:space="preserve"> и собачка»</w:t>
            </w:r>
            <w:r>
              <w:t xml:space="preserve"> </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Тест с.41-45</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4" w:history="1">
              <w:r w:rsidR="00E852BA" w:rsidRPr="00A36964">
                <w:rPr>
                  <w:u w:val="single"/>
                  <w:lang w:eastAsia="en-US"/>
                </w:rPr>
                <w:t>http://www.nachalka.com/</w:t>
              </w:r>
            </w:hyperlink>
            <w:r w:rsidR="00EE0D8B">
              <w:rPr>
                <w:lang w:eastAsia="en-US"/>
              </w:rPr>
              <w:t xml:space="preserve"> Учебник 1</w:t>
            </w:r>
            <w:r w:rsidR="00E852BA" w:rsidRPr="00A36964">
              <w:rPr>
                <w:lang w:eastAsia="en-US"/>
              </w:rPr>
              <w:t>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B22955">
            <w:pPr>
              <w:autoSpaceDE w:val="0"/>
              <w:autoSpaceDN w:val="0"/>
              <w:adjustRightInd w:val="0"/>
              <w:jc w:val="both"/>
              <w:rPr>
                <w:lang w:eastAsia="en-US"/>
              </w:rPr>
            </w:pPr>
            <w:r>
              <w:rPr>
                <w:lang w:eastAsia="en-US"/>
              </w:rPr>
              <w:t>С.160-162</w:t>
            </w:r>
            <w:r w:rsidR="00E852BA" w:rsidRPr="00A36964">
              <w:rPr>
                <w:lang w:eastAsia="en-US"/>
              </w:rPr>
              <w:t xml:space="preserve">, </w:t>
            </w: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Л.Н.</w:t>
            </w:r>
            <w:proofErr w:type="gramStart"/>
            <w:r w:rsidRPr="00FF78FD">
              <w:t>Толстой</w:t>
            </w:r>
            <w:proofErr w:type="spellEnd"/>
            <w:proofErr w:type="gramEnd"/>
            <w:r w:rsidRPr="00FF78FD">
              <w:t xml:space="preserve"> «Какая бывает роса на траве», «Куда девается вода из моря?». Сравнение текстов</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10.12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рассказом </w:t>
            </w:r>
            <w:proofErr w:type="spellStart"/>
            <w:r>
              <w:t>Л.Н.Толстого</w:t>
            </w:r>
            <w:proofErr w:type="gramStart"/>
            <w:r w:rsidRPr="00FF78FD">
              <w:t>«К</w:t>
            </w:r>
            <w:proofErr w:type="gramEnd"/>
            <w:r w:rsidRPr="00FF78FD">
              <w:t>акая</w:t>
            </w:r>
            <w:proofErr w:type="spellEnd"/>
            <w:r w:rsidRPr="00FF78FD">
              <w:t xml:space="preserve"> бывает роса на траве», «Куда девается вода из моря?». </w:t>
            </w:r>
            <w:r>
              <w:t xml:space="preserve"> </w:t>
            </w:r>
          </w:p>
        </w:tc>
        <w:tc>
          <w:tcPr>
            <w:tcW w:w="2976" w:type="dxa"/>
            <w:vMerge w:val="restart"/>
            <w:tcBorders>
              <w:top w:val="single" w:sz="4" w:space="0" w:color="auto"/>
              <w:left w:val="single" w:sz="4" w:space="0" w:color="auto"/>
              <w:right w:val="single" w:sz="4" w:space="0" w:color="auto"/>
            </w:tcBorders>
          </w:tcPr>
          <w:p w:rsidR="00E852BA" w:rsidRPr="00FF78FD" w:rsidRDefault="00E852BA" w:rsidP="000E3561">
            <w:r>
              <w:t>Учиться отвечать на поставленные вопросы по теме раздела; работать самостоятельно.</w:t>
            </w:r>
          </w:p>
          <w:p w:rsidR="00E852BA" w:rsidRDefault="00E852BA" w:rsidP="000E3561">
            <w:r>
              <w:t>Выразительно читать</w:t>
            </w:r>
            <w:proofErr w:type="gramStart"/>
            <w:r>
              <w:t xml:space="preserve"> ;</w:t>
            </w:r>
            <w:proofErr w:type="gramEnd"/>
            <w:r>
              <w:t xml:space="preserve"> ориентироваться в прочитанных произведениях; отвечать на поставленные вопросы; работать в группе; уметь договариваться.</w:t>
            </w:r>
          </w:p>
          <w:p w:rsidR="00E852BA" w:rsidRPr="00954691" w:rsidRDefault="00E852BA" w:rsidP="00954691">
            <w:pPr>
              <w:autoSpaceDE w:val="0"/>
              <w:snapToGrid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Р.</w:t>
            </w:r>
            <w:r w:rsidRPr="00954691">
              <w:rPr>
                <w:rFonts w:eastAsia="Calibri"/>
                <w:color w:val="000000"/>
                <w:sz w:val="22"/>
                <w:szCs w:val="22"/>
                <w:lang w:eastAsia="en-US"/>
              </w:rPr>
              <w:t>Формирование</w:t>
            </w:r>
            <w:proofErr w:type="spellEnd"/>
            <w:r w:rsidRPr="00954691">
              <w:rPr>
                <w:rFonts w:eastAsia="Calibri"/>
                <w:color w:val="000000"/>
                <w:sz w:val="22"/>
                <w:szCs w:val="22"/>
                <w:lang w:eastAsia="en-US"/>
              </w:rPr>
              <w:t xml:space="preserve"> действий контроля и самоконтроля.</w:t>
            </w:r>
          </w:p>
          <w:p w:rsidR="00E852BA" w:rsidRPr="00954691" w:rsidRDefault="00E852BA" w:rsidP="00954691">
            <w:pPr>
              <w:autoSpaceDE w:val="0"/>
              <w:spacing w:line="276" w:lineRule="auto"/>
              <w:rPr>
                <w:rFonts w:eastAsia="Calibri"/>
                <w:color w:val="000000"/>
                <w:sz w:val="22"/>
                <w:szCs w:val="22"/>
                <w:lang w:eastAsia="en-US"/>
              </w:rPr>
            </w:pPr>
            <w:proofErr w:type="spellStart"/>
            <w:r w:rsidRPr="00954691">
              <w:rPr>
                <w:rFonts w:eastAsia="Calibri"/>
                <w:b/>
                <w:color w:val="000000"/>
                <w:sz w:val="22"/>
                <w:szCs w:val="22"/>
                <w:u w:val="single"/>
                <w:lang w:eastAsia="en-US"/>
              </w:rPr>
              <w:t>П.</w:t>
            </w:r>
            <w:r w:rsidRPr="00954691">
              <w:rPr>
                <w:rFonts w:eastAsia="Calibri"/>
                <w:color w:val="000000"/>
                <w:sz w:val="22"/>
                <w:szCs w:val="22"/>
                <w:lang w:eastAsia="en-US"/>
              </w:rPr>
              <w:t>Перечитывание</w:t>
            </w:r>
            <w:proofErr w:type="spellEnd"/>
            <w:r w:rsidRPr="00954691">
              <w:rPr>
                <w:rFonts w:eastAsia="Calibri"/>
                <w:color w:val="000000"/>
                <w:sz w:val="22"/>
                <w:szCs w:val="22"/>
                <w:lang w:eastAsia="en-US"/>
              </w:rPr>
              <w:t xml:space="preserve"> текста с разными задачами.</w:t>
            </w:r>
          </w:p>
          <w:p w:rsidR="00E852BA" w:rsidRDefault="00E852BA" w:rsidP="00954691">
            <w:pPr>
              <w:rPr>
                <w:rFonts w:eastAsia="Calibri"/>
                <w:color w:val="000000"/>
                <w:sz w:val="22"/>
                <w:szCs w:val="22"/>
                <w:lang w:eastAsia="en-US"/>
              </w:rPr>
            </w:pPr>
            <w:proofErr w:type="spellStart"/>
            <w:r w:rsidRPr="00954691">
              <w:rPr>
                <w:rFonts w:eastAsia="Calibri"/>
                <w:b/>
                <w:color w:val="000000"/>
                <w:sz w:val="22"/>
                <w:szCs w:val="22"/>
                <w:u w:val="single"/>
                <w:lang w:eastAsia="en-US"/>
              </w:rPr>
              <w:t>К.</w:t>
            </w:r>
            <w:r w:rsidRPr="00954691">
              <w:rPr>
                <w:rFonts w:eastAsia="Calibri"/>
                <w:color w:val="000000"/>
                <w:sz w:val="22"/>
                <w:szCs w:val="22"/>
                <w:lang w:eastAsia="en-US"/>
              </w:rPr>
              <w:t>Находить</w:t>
            </w:r>
            <w:proofErr w:type="spellEnd"/>
            <w:r w:rsidRPr="00954691">
              <w:rPr>
                <w:rFonts w:eastAsia="Calibri"/>
                <w:color w:val="000000"/>
                <w:sz w:val="22"/>
                <w:szCs w:val="22"/>
                <w:lang w:eastAsia="en-US"/>
              </w:rPr>
              <w:t xml:space="preserve"> в тексте подтверждение высказанным героями точкам зрения</w:t>
            </w:r>
          </w:p>
          <w:p w:rsidR="00E852BA" w:rsidRPr="00FF78FD" w:rsidRDefault="00E852BA" w:rsidP="00954691">
            <w:r w:rsidRPr="00743470">
              <w:rPr>
                <w:rFonts w:eastAsia="Calibri"/>
                <w:b/>
                <w:color w:val="000000"/>
                <w:sz w:val="22"/>
                <w:szCs w:val="22"/>
                <w:u w:val="single"/>
                <w:lang w:eastAsia="en-US"/>
              </w:rPr>
              <w:t>Л.</w:t>
            </w:r>
            <w:r w:rsidRPr="00743470">
              <w:rPr>
                <w:rFonts w:eastAsia="Calibri"/>
                <w:color w:val="000000"/>
                <w:sz w:val="22"/>
                <w:szCs w:val="22"/>
                <w:lang w:eastAsia="en-US"/>
              </w:rPr>
              <w:t xml:space="preserve"> Формирование опыта нравственных 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1188A" w:rsidP="00A36964">
            <w:pPr>
              <w:autoSpaceDE w:val="0"/>
              <w:autoSpaceDN w:val="0"/>
              <w:adjustRightInd w:val="0"/>
              <w:jc w:val="both"/>
              <w:rPr>
                <w:lang w:eastAsia="en-US"/>
              </w:rPr>
            </w:pPr>
            <w:hyperlink r:id="rId45" w:history="1">
              <w:r w:rsidR="00E852BA" w:rsidRPr="00A36964">
                <w:rPr>
                  <w:u w:val="single"/>
                  <w:lang w:eastAsia="en-US"/>
                </w:rPr>
                <w:t>http://numi.ru/</w:t>
              </w:r>
            </w:hyperlink>
            <w:r w:rsidR="00EE0D8B">
              <w:rPr>
                <w:lang w:eastAsia="en-US"/>
              </w:rPr>
              <w:t xml:space="preserve"> 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B22955" w:rsidP="00B22955">
            <w:pPr>
              <w:autoSpaceDE w:val="0"/>
              <w:autoSpaceDN w:val="0"/>
              <w:adjustRightInd w:val="0"/>
              <w:jc w:val="both"/>
              <w:rPr>
                <w:lang w:eastAsia="en-US"/>
              </w:rPr>
            </w:pPr>
            <w:r>
              <w:rPr>
                <w:lang w:eastAsia="en-US"/>
              </w:rPr>
              <w:t>С.162-164</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Обобщающий урок по разделу «Великие русские писатели». Оценка достижений.</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11.12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B22955">
            <w:pPr>
              <w:autoSpaceDE w:val="0"/>
              <w:autoSpaceDN w:val="0"/>
              <w:adjustRightInd w:val="0"/>
              <w:jc w:val="both"/>
              <w:rPr>
                <w:lang w:eastAsia="en-US"/>
              </w:rPr>
            </w:pPr>
            <w:r>
              <w:rPr>
                <w:lang w:eastAsia="en-US"/>
              </w:rPr>
              <w:t>С.164-166</w:t>
            </w:r>
            <w:r w:rsidR="00E852BA" w:rsidRPr="00A36964">
              <w:rPr>
                <w:lang w:eastAsia="en-US"/>
              </w:rPr>
              <w:t xml:space="preserve">, </w:t>
            </w:r>
            <w:r>
              <w:rPr>
                <w:lang w:eastAsia="en-US"/>
              </w:rPr>
              <w:t>задание</w:t>
            </w:r>
            <w:r w:rsidR="00E852BA" w:rsidRPr="00A36964">
              <w:rPr>
                <w:lang w:eastAsia="en-US"/>
              </w:rPr>
              <w:t xml:space="preserve">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Литературный праздник по теме</w:t>
            </w:r>
            <w:r>
              <w:t xml:space="preserve"> </w:t>
            </w:r>
            <w:r w:rsidRPr="00FF78FD">
              <w:t>«Великие русские писатели».</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t>13.12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bidi="en-US"/>
              </w:rPr>
              <w:t>ный</w:t>
            </w:r>
            <w:proofErr w:type="spellEnd"/>
            <w:r w:rsidRPr="00A36964">
              <w:rPr>
                <w:lang w:eastAsia="en-US" w:bidi="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2955" w:rsidP="00A36964">
            <w:pPr>
              <w:autoSpaceDE w:val="0"/>
              <w:autoSpaceDN w:val="0"/>
              <w:adjustRightInd w:val="0"/>
              <w:jc w:val="both"/>
              <w:rPr>
                <w:lang w:eastAsia="en-US"/>
              </w:rPr>
            </w:pPr>
            <w:r>
              <w:rPr>
                <w:lang w:eastAsia="en-US"/>
              </w:rPr>
              <w:t>Викторина</w:t>
            </w:r>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743470">
            <w:pPr>
              <w:autoSpaceDE w:val="0"/>
              <w:autoSpaceDN w:val="0"/>
              <w:adjustRightInd w:val="0"/>
              <w:jc w:val="center"/>
              <w:rPr>
                <w:lang w:eastAsia="en-US"/>
              </w:rPr>
            </w:pPr>
            <w:r w:rsidRPr="00A36964">
              <w:rPr>
                <w:b/>
                <w:sz w:val="22"/>
                <w:szCs w:val="22"/>
                <w:lang w:eastAsia="en-US"/>
              </w:rPr>
              <w:t>Тема:</w:t>
            </w:r>
            <w:r w:rsidRPr="00A36964">
              <w:rPr>
                <w:lang w:eastAsia="en-US"/>
              </w:rPr>
              <w:t xml:space="preserve"> «</w:t>
            </w:r>
            <w:r w:rsidRPr="00743470">
              <w:rPr>
                <w:rFonts w:eastAsia="Calibri"/>
                <w:b/>
                <w:sz w:val="22"/>
                <w:szCs w:val="22"/>
                <w:lang w:eastAsia="en-US"/>
              </w:rPr>
              <w:t>Поэтическая тетрадь №2</w:t>
            </w:r>
            <w:r w:rsidRPr="00A36964">
              <w:rPr>
                <w:b/>
                <w:sz w:val="22"/>
                <w:szCs w:val="22"/>
                <w:lang w:eastAsia="en-US"/>
              </w:rPr>
              <w:t xml:space="preserve">» </w:t>
            </w:r>
            <w:r>
              <w:rPr>
                <w:b/>
                <w:sz w:val="22"/>
                <w:szCs w:val="22"/>
                <w:lang w:eastAsia="en-US"/>
              </w:rPr>
              <w:t>(6</w:t>
            </w:r>
            <w:r w:rsidRPr="00A36964">
              <w:rPr>
                <w:b/>
                <w:sz w:val="22"/>
                <w:szCs w:val="22"/>
                <w:lang w:eastAsia="en-US"/>
              </w:rPr>
              <w:t xml:space="preserve"> ч.)</w:t>
            </w:r>
          </w:p>
        </w:tc>
      </w:tr>
      <w:tr w:rsidR="00E852BA" w:rsidRPr="00A36964" w:rsidTr="00FC439F">
        <w:trPr>
          <w:gridAfter w:val="4"/>
          <w:wAfter w:w="3968" w:type="dxa"/>
          <w:trHeight w:val="14"/>
        </w:trPr>
        <w:tc>
          <w:tcPr>
            <w:tcW w:w="668" w:type="dxa"/>
            <w:vMerge w:val="restart"/>
            <w:tcBorders>
              <w:top w:val="single" w:sz="4" w:space="0" w:color="auto"/>
              <w:left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vMerge w:val="restart"/>
            <w:tcBorders>
              <w:top w:val="single" w:sz="4" w:space="0" w:color="auto"/>
              <w:left w:val="single" w:sz="4" w:space="0" w:color="auto"/>
              <w:right w:val="single" w:sz="4" w:space="0" w:color="auto"/>
            </w:tcBorders>
          </w:tcPr>
          <w:p w:rsidR="00E852BA" w:rsidRPr="00FF78FD" w:rsidRDefault="00E852BA" w:rsidP="000E3561">
            <w:r w:rsidRPr="00FF78FD">
              <w:t>Поэтическая тетрадь №2</w:t>
            </w:r>
          </w:p>
          <w:p w:rsidR="00E852BA" w:rsidRPr="00FF78FD" w:rsidRDefault="00E852BA" w:rsidP="000E3561">
            <w:proofErr w:type="spellStart"/>
            <w:r w:rsidRPr="00FF78FD">
              <w:t>Н.А.Некрасов</w:t>
            </w:r>
            <w:proofErr w:type="spellEnd"/>
            <w:r w:rsidRPr="00FF78FD">
              <w:t xml:space="preserve"> </w:t>
            </w:r>
            <w:r w:rsidRPr="00FF78FD">
              <w:lastRenderedPageBreak/>
              <w:t>«Славная осень!», «Не ветер бушует над бором…»</w:t>
            </w:r>
          </w:p>
        </w:tc>
        <w:tc>
          <w:tcPr>
            <w:tcW w:w="1141" w:type="dxa"/>
            <w:vMerge w:val="restart"/>
            <w:tcBorders>
              <w:top w:val="single" w:sz="4" w:space="0" w:color="auto"/>
              <w:left w:val="single" w:sz="4" w:space="0" w:color="auto"/>
              <w:right w:val="single" w:sz="4" w:space="0" w:color="auto"/>
            </w:tcBorders>
          </w:tcPr>
          <w:p w:rsidR="00E852BA" w:rsidRPr="00FF78FD" w:rsidRDefault="00E852BA" w:rsidP="000E3561">
            <w:r>
              <w:lastRenderedPageBreak/>
              <w:t>Освоение новых знаний</w:t>
            </w:r>
          </w:p>
          <w:p w:rsidR="00E852BA" w:rsidRPr="00FF78FD" w:rsidRDefault="00E852BA" w:rsidP="000E3561">
            <w:r>
              <w:lastRenderedPageBreak/>
              <w:t>УНЗ</w:t>
            </w:r>
          </w:p>
        </w:tc>
        <w:tc>
          <w:tcPr>
            <w:tcW w:w="993" w:type="dxa"/>
            <w:vMerge w:val="restart"/>
            <w:tcBorders>
              <w:top w:val="single" w:sz="4" w:space="0" w:color="auto"/>
              <w:left w:val="single" w:sz="4" w:space="0" w:color="auto"/>
              <w:right w:val="single" w:sz="4" w:space="0" w:color="auto"/>
            </w:tcBorders>
          </w:tcPr>
          <w:p w:rsidR="00E852BA" w:rsidRPr="00A36964" w:rsidRDefault="006E20FA" w:rsidP="00A36964">
            <w:pPr>
              <w:autoSpaceDE w:val="0"/>
              <w:autoSpaceDN w:val="0"/>
              <w:adjustRightInd w:val="0"/>
              <w:jc w:val="both"/>
              <w:rPr>
                <w:lang w:eastAsia="en-US"/>
              </w:rPr>
            </w:pPr>
            <w:r>
              <w:rPr>
                <w:lang w:eastAsia="en-US"/>
              </w:rPr>
              <w:lastRenderedPageBreak/>
              <w:t>14.12</w:t>
            </w:r>
          </w:p>
        </w:tc>
        <w:tc>
          <w:tcPr>
            <w:tcW w:w="852" w:type="dxa"/>
            <w:vMerge w:val="restart"/>
            <w:tcBorders>
              <w:top w:val="single" w:sz="4" w:space="0" w:color="auto"/>
              <w:left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Познакомиться с новым разделом.</w:t>
            </w:r>
          </w:p>
          <w:p w:rsidR="00E852BA" w:rsidRPr="00FF78FD" w:rsidRDefault="00E852BA" w:rsidP="000E3561">
            <w:r>
              <w:t xml:space="preserve">Познакомиться с жизнью </w:t>
            </w:r>
            <w:r>
              <w:lastRenderedPageBreak/>
              <w:t xml:space="preserve">и творчеством </w:t>
            </w:r>
            <w:proofErr w:type="spellStart"/>
            <w:r>
              <w:t>Н.А.Некрасова</w:t>
            </w:r>
            <w:proofErr w:type="spellEnd"/>
            <w:r>
              <w:t xml:space="preserve"> и его стихотворениями </w:t>
            </w:r>
            <w:r w:rsidRPr="00FF78FD">
              <w:t>«Славная осень!», «Не ветер бушует над бором…»</w:t>
            </w:r>
          </w:p>
        </w:tc>
        <w:tc>
          <w:tcPr>
            <w:tcW w:w="2976" w:type="dxa"/>
            <w:vMerge w:val="restart"/>
            <w:tcBorders>
              <w:left w:val="single" w:sz="4" w:space="0" w:color="auto"/>
              <w:right w:val="single" w:sz="4" w:space="0" w:color="auto"/>
            </w:tcBorders>
          </w:tcPr>
          <w:p w:rsidR="00E852BA" w:rsidRPr="00FF78FD" w:rsidRDefault="00E852BA" w:rsidP="000E3561">
            <w:r>
              <w:lastRenderedPageBreak/>
              <w:t xml:space="preserve">Должны уметь прогнозировать содержание раздела; </w:t>
            </w:r>
            <w:r>
              <w:lastRenderedPageBreak/>
              <w:t>видеть образ времени года в загадках; соотносить загадки и отгадки.</w:t>
            </w:r>
          </w:p>
          <w:p w:rsidR="00E852BA" w:rsidRPr="00743470" w:rsidRDefault="00E852BA" w:rsidP="00743470">
            <w:pPr>
              <w:autoSpaceDE w:val="0"/>
              <w:snapToGrid w:val="0"/>
              <w:spacing w:line="276" w:lineRule="auto"/>
              <w:rPr>
                <w:rFonts w:eastAsia="Calibri"/>
                <w:color w:val="000000"/>
                <w:sz w:val="22"/>
                <w:szCs w:val="22"/>
                <w:lang w:eastAsia="en-US"/>
              </w:rPr>
            </w:pPr>
            <w:proofErr w:type="spellStart"/>
            <w:r w:rsidRPr="00743470">
              <w:rPr>
                <w:rFonts w:eastAsia="Calibri"/>
                <w:b/>
                <w:color w:val="000000"/>
                <w:sz w:val="22"/>
                <w:szCs w:val="22"/>
                <w:u w:val="single"/>
                <w:lang w:eastAsia="en-US"/>
              </w:rPr>
              <w:t>Р.</w:t>
            </w:r>
            <w:r w:rsidRPr="00743470">
              <w:rPr>
                <w:rFonts w:eastAsia="Calibri"/>
                <w:color w:val="000000"/>
                <w:sz w:val="22"/>
                <w:szCs w:val="22"/>
                <w:lang w:eastAsia="en-US"/>
              </w:rPr>
              <w:t>Формирование</w:t>
            </w:r>
            <w:proofErr w:type="spellEnd"/>
            <w:r w:rsidRPr="00743470">
              <w:rPr>
                <w:rFonts w:eastAsia="Calibri"/>
                <w:color w:val="000000"/>
                <w:sz w:val="22"/>
                <w:szCs w:val="22"/>
                <w:lang w:eastAsia="en-US"/>
              </w:rPr>
              <w:t xml:space="preserve"> действий контроля и самоконтроля.</w:t>
            </w:r>
          </w:p>
          <w:p w:rsidR="00E852BA" w:rsidRPr="00743470" w:rsidRDefault="00E852BA" w:rsidP="00743470">
            <w:pPr>
              <w:autoSpaceDE w:val="0"/>
              <w:spacing w:line="276" w:lineRule="auto"/>
              <w:rPr>
                <w:rFonts w:eastAsia="Calibri"/>
                <w:color w:val="000000"/>
                <w:sz w:val="22"/>
                <w:szCs w:val="22"/>
                <w:lang w:eastAsia="en-US"/>
              </w:rPr>
            </w:pPr>
            <w:r w:rsidRPr="00743470">
              <w:rPr>
                <w:rFonts w:eastAsia="Calibri"/>
                <w:b/>
                <w:color w:val="000000"/>
                <w:sz w:val="22"/>
                <w:szCs w:val="22"/>
                <w:u w:val="single"/>
                <w:lang w:eastAsia="en-US"/>
              </w:rPr>
              <w:t>П.</w:t>
            </w:r>
            <w:r w:rsidRPr="00743470">
              <w:rPr>
                <w:rFonts w:eastAsia="Calibri"/>
                <w:color w:val="000000"/>
                <w:sz w:val="22"/>
                <w:szCs w:val="22"/>
                <w:lang w:eastAsia="en-US"/>
              </w:rPr>
              <w:t xml:space="preserve"> </w:t>
            </w:r>
            <w:proofErr w:type="spellStart"/>
            <w:r w:rsidRPr="00743470">
              <w:rPr>
                <w:rFonts w:eastAsia="Calibri"/>
                <w:color w:val="000000"/>
                <w:sz w:val="22"/>
                <w:szCs w:val="22"/>
                <w:lang w:eastAsia="en-US"/>
              </w:rPr>
              <w:t>Перечитывание</w:t>
            </w:r>
            <w:proofErr w:type="spellEnd"/>
            <w:r w:rsidRPr="00743470">
              <w:rPr>
                <w:rFonts w:eastAsia="Calibri"/>
                <w:color w:val="000000"/>
                <w:sz w:val="22"/>
                <w:szCs w:val="22"/>
                <w:lang w:eastAsia="en-US"/>
              </w:rPr>
              <w:t xml:space="preserve"> текста с разными задачами.</w:t>
            </w:r>
          </w:p>
          <w:p w:rsidR="00E852BA" w:rsidRPr="00743470" w:rsidRDefault="00E852BA" w:rsidP="00743470">
            <w:pPr>
              <w:spacing w:line="276" w:lineRule="auto"/>
              <w:rPr>
                <w:rFonts w:eastAsia="Calibri"/>
                <w:color w:val="000000"/>
                <w:sz w:val="22"/>
                <w:szCs w:val="22"/>
                <w:lang w:eastAsia="en-US"/>
              </w:rPr>
            </w:pPr>
            <w:proofErr w:type="spellStart"/>
            <w:r w:rsidRPr="00743470">
              <w:rPr>
                <w:rFonts w:eastAsia="Calibri"/>
                <w:b/>
                <w:color w:val="000000"/>
                <w:sz w:val="22"/>
                <w:szCs w:val="22"/>
                <w:u w:val="single"/>
                <w:lang w:eastAsia="en-US"/>
              </w:rPr>
              <w:t>К.</w:t>
            </w:r>
            <w:r w:rsidRPr="00743470">
              <w:rPr>
                <w:rFonts w:eastAsia="Calibri"/>
                <w:color w:val="000000"/>
                <w:sz w:val="22"/>
                <w:szCs w:val="22"/>
                <w:lang w:eastAsia="en-US"/>
              </w:rPr>
              <w:t>Находить</w:t>
            </w:r>
            <w:proofErr w:type="spellEnd"/>
            <w:r w:rsidRPr="00743470">
              <w:rPr>
                <w:rFonts w:eastAsia="Calibri"/>
                <w:color w:val="000000"/>
                <w:sz w:val="22"/>
                <w:szCs w:val="22"/>
                <w:lang w:eastAsia="en-US"/>
              </w:rPr>
              <w:t xml:space="preserve"> в тексте подтверждение высказанным героями точкам зрения.</w:t>
            </w:r>
          </w:p>
          <w:p w:rsidR="00E852BA" w:rsidRDefault="00E852BA" w:rsidP="00743470">
            <w:pPr>
              <w:autoSpaceDE w:val="0"/>
              <w:snapToGrid w:val="0"/>
              <w:rPr>
                <w:rFonts w:eastAsia="Calibri"/>
                <w:color w:val="000000"/>
                <w:sz w:val="22"/>
                <w:szCs w:val="22"/>
                <w:lang w:eastAsia="en-US"/>
              </w:rPr>
            </w:pPr>
            <w:r w:rsidRPr="00743470">
              <w:rPr>
                <w:rFonts w:eastAsia="Calibri"/>
                <w:b/>
                <w:color w:val="000000"/>
                <w:sz w:val="22"/>
                <w:szCs w:val="22"/>
                <w:u w:val="single"/>
                <w:lang w:eastAsia="en-US"/>
              </w:rPr>
              <w:t>Л.</w:t>
            </w:r>
            <w:r w:rsidRPr="00743470">
              <w:rPr>
                <w:rFonts w:eastAsia="Calibri"/>
                <w:color w:val="000000"/>
                <w:sz w:val="22"/>
                <w:szCs w:val="22"/>
                <w:lang w:eastAsia="en-US"/>
              </w:rPr>
              <w:t xml:space="preserve"> Формирование опыта нравственных и эстетических переживаний</w:t>
            </w:r>
          </w:p>
          <w:p w:rsidR="00E852BA" w:rsidRPr="00FF78FD" w:rsidRDefault="00E852BA" w:rsidP="000E3561"/>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bidi="en-US"/>
              </w:rPr>
              <w:lastRenderedPageBreak/>
              <w:t>Фронталь</w:t>
            </w:r>
            <w:proofErr w:type="spellEnd"/>
          </w:p>
        </w:tc>
        <w:tc>
          <w:tcPr>
            <w:tcW w:w="1134" w:type="dxa"/>
            <w:vMerge w:val="restart"/>
            <w:tcBorders>
              <w:top w:val="single" w:sz="4" w:space="0" w:color="auto"/>
              <w:left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vMerge w:val="restart"/>
            <w:tcBorders>
              <w:top w:val="single" w:sz="4" w:space="0" w:color="auto"/>
              <w:left w:val="single" w:sz="4" w:space="0" w:color="auto"/>
              <w:right w:val="single" w:sz="4" w:space="0" w:color="auto"/>
            </w:tcBorders>
            <w:hideMark/>
          </w:tcPr>
          <w:p w:rsidR="00E852BA" w:rsidRPr="00A36964" w:rsidRDefault="00B22955" w:rsidP="00992290">
            <w:pPr>
              <w:autoSpaceDE w:val="0"/>
              <w:autoSpaceDN w:val="0"/>
              <w:adjustRightInd w:val="0"/>
              <w:jc w:val="both"/>
              <w:rPr>
                <w:lang w:eastAsia="en-US"/>
              </w:rPr>
            </w:pPr>
            <w:r>
              <w:rPr>
                <w:lang w:eastAsia="en-US"/>
              </w:rPr>
              <w:t>С.168</w:t>
            </w:r>
            <w:r w:rsidR="00E852BA" w:rsidRPr="00A36964">
              <w:rPr>
                <w:lang w:eastAsia="en-US"/>
              </w:rPr>
              <w:t xml:space="preserve"> </w:t>
            </w:r>
            <w:r w:rsidR="00992290">
              <w:rPr>
                <w:lang w:eastAsia="en-US"/>
              </w:rPr>
              <w:t xml:space="preserve">наизусть по </w:t>
            </w:r>
            <w:r w:rsidR="00992290">
              <w:rPr>
                <w:lang w:eastAsia="en-US"/>
              </w:rPr>
              <w:lastRenderedPageBreak/>
              <w:t>выбору</w:t>
            </w:r>
          </w:p>
        </w:tc>
      </w:tr>
      <w:tr w:rsidR="00E852BA" w:rsidRPr="00A36964" w:rsidTr="00FC439F">
        <w:trPr>
          <w:gridAfter w:val="4"/>
          <w:wAfter w:w="3968" w:type="dxa"/>
          <w:trHeight w:val="540"/>
        </w:trPr>
        <w:tc>
          <w:tcPr>
            <w:tcW w:w="668" w:type="dxa"/>
            <w:vMerge/>
            <w:tcBorders>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41"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pacing w:val="-6"/>
                <w:lang w:eastAsia="en-US"/>
              </w:rPr>
            </w:pPr>
          </w:p>
        </w:tc>
        <w:tc>
          <w:tcPr>
            <w:tcW w:w="993"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852"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bidi="en-US"/>
              </w:rPr>
            </w:pPr>
            <w:proofErr w:type="spellStart"/>
            <w:r w:rsidRPr="00A36964">
              <w:rPr>
                <w:lang w:eastAsia="en-US" w:bidi="en-US"/>
              </w:rPr>
              <w:t>ный</w:t>
            </w:r>
            <w:proofErr w:type="spellEnd"/>
            <w:r w:rsidRPr="00A36964">
              <w:rPr>
                <w:lang w:eastAsia="en-US" w:bidi="en-US"/>
              </w:rPr>
              <w:t xml:space="preserve"> опрос</w:t>
            </w:r>
          </w:p>
        </w:tc>
        <w:tc>
          <w:tcPr>
            <w:tcW w:w="1134"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5"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Н.А.Некрасов</w:t>
            </w:r>
            <w:proofErr w:type="spellEnd"/>
            <w:r w:rsidRPr="00FF78FD">
              <w:t xml:space="preserve"> «Дедушка </w:t>
            </w:r>
            <w:proofErr w:type="spellStart"/>
            <w:r w:rsidRPr="00FF78FD">
              <w:t>Мазай</w:t>
            </w:r>
            <w:proofErr w:type="spellEnd"/>
            <w:r w:rsidRPr="00FF78FD">
              <w:t xml:space="preserve"> и зайцы»</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17.12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ознакомление с  творчеством </w:t>
            </w:r>
            <w:proofErr w:type="spellStart"/>
            <w:r>
              <w:t>Н.А.Некрасова</w:t>
            </w:r>
            <w:proofErr w:type="spellEnd"/>
            <w:r>
              <w:t>; делить текст на части, анализировать содержание прочитанного.</w:t>
            </w:r>
          </w:p>
        </w:tc>
        <w:tc>
          <w:tcPr>
            <w:tcW w:w="2976" w:type="dxa"/>
            <w:vMerge w:val="restart"/>
            <w:tcBorders>
              <w:left w:val="single" w:sz="4" w:space="0" w:color="auto"/>
              <w:right w:val="single" w:sz="4" w:space="0" w:color="auto"/>
            </w:tcBorders>
          </w:tcPr>
          <w:p w:rsidR="00E852BA" w:rsidRDefault="00E852BA" w:rsidP="00743470">
            <w:pPr>
              <w:autoSpaceDE w:val="0"/>
              <w:snapToGrid w:val="0"/>
            </w:pPr>
            <w:r>
              <w:t>Должны уметь читать стихотворения</w:t>
            </w:r>
            <w:proofErr w:type="gramStart"/>
            <w:r>
              <w:t xml:space="preserve"> ,</w:t>
            </w:r>
            <w:proofErr w:type="gramEnd"/>
            <w:r>
              <w:t xml:space="preserve"> передавая с помощью интонации настроение поэта; различать стихотворный и прозаический тексты; наблюдать за жизнью слов в художественном тексте; наблюдать за повторением ударных и безударных слогов в слове(ритм); находить рифмующиеся слова.</w:t>
            </w:r>
          </w:p>
          <w:p w:rsidR="00E852BA" w:rsidRPr="00743470" w:rsidRDefault="00E852BA" w:rsidP="00743470">
            <w:pPr>
              <w:autoSpaceDE w:val="0"/>
              <w:snapToGrid w:val="0"/>
              <w:rPr>
                <w:rFonts w:eastAsia="Calibri"/>
                <w:color w:val="000000"/>
                <w:sz w:val="22"/>
                <w:szCs w:val="22"/>
                <w:lang w:eastAsia="en-US"/>
              </w:rPr>
            </w:pPr>
            <w:proofErr w:type="spellStart"/>
            <w:r w:rsidRPr="00743470">
              <w:rPr>
                <w:rFonts w:eastAsia="Calibri"/>
                <w:b/>
                <w:color w:val="000000"/>
                <w:sz w:val="22"/>
                <w:szCs w:val="22"/>
                <w:u w:val="single"/>
                <w:lang w:eastAsia="en-US"/>
              </w:rPr>
              <w:t>Р.</w:t>
            </w:r>
            <w:r w:rsidRPr="00743470">
              <w:rPr>
                <w:rFonts w:eastAsia="Calibri"/>
                <w:color w:val="000000"/>
                <w:sz w:val="22"/>
                <w:szCs w:val="22"/>
                <w:lang w:eastAsia="en-US"/>
              </w:rPr>
              <w:t>Умение</w:t>
            </w:r>
            <w:proofErr w:type="spellEnd"/>
            <w:r w:rsidRPr="00743470">
              <w:rPr>
                <w:rFonts w:eastAsia="Calibri"/>
                <w:color w:val="000000"/>
                <w:sz w:val="22"/>
                <w:szCs w:val="22"/>
                <w:lang w:eastAsia="en-US"/>
              </w:rPr>
              <w:t xml:space="preserve"> контролировать свои действия по результату.</w:t>
            </w:r>
          </w:p>
          <w:p w:rsidR="00E852BA" w:rsidRPr="00743470" w:rsidRDefault="00E852BA" w:rsidP="00743470">
            <w:pPr>
              <w:autoSpaceDE w:val="0"/>
              <w:spacing w:line="276" w:lineRule="auto"/>
              <w:rPr>
                <w:rFonts w:eastAsia="Calibri"/>
                <w:color w:val="000000"/>
                <w:sz w:val="22"/>
                <w:szCs w:val="22"/>
                <w:lang w:eastAsia="en-US"/>
              </w:rPr>
            </w:pPr>
            <w:proofErr w:type="spellStart"/>
            <w:r w:rsidRPr="00743470">
              <w:rPr>
                <w:rFonts w:eastAsia="Calibri"/>
                <w:b/>
                <w:color w:val="000000"/>
                <w:sz w:val="22"/>
                <w:szCs w:val="22"/>
                <w:lang w:eastAsia="en-US"/>
              </w:rPr>
              <w:t>П.</w:t>
            </w:r>
            <w:r w:rsidRPr="00743470">
              <w:rPr>
                <w:rFonts w:eastAsia="Calibri"/>
                <w:color w:val="000000"/>
                <w:sz w:val="22"/>
                <w:szCs w:val="22"/>
                <w:lang w:eastAsia="en-US"/>
              </w:rPr>
              <w:t>Анализ</w:t>
            </w:r>
            <w:proofErr w:type="spellEnd"/>
            <w:r w:rsidRPr="00743470">
              <w:rPr>
                <w:rFonts w:eastAsia="Calibri"/>
                <w:color w:val="000000"/>
                <w:sz w:val="22"/>
                <w:szCs w:val="22"/>
                <w:lang w:eastAsia="en-US"/>
              </w:rPr>
              <w:t xml:space="preserve"> объектов с целью выделения в них существенных признаков.</w:t>
            </w:r>
          </w:p>
          <w:p w:rsidR="00E852BA" w:rsidRPr="00743470" w:rsidRDefault="00E852BA" w:rsidP="00743470">
            <w:pPr>
              <w:autoSpaceDE w:val="0"/>
              <w:spacing w:line="276" w:lineRule="auto"/>
              <w:rPr>
                <w:rFonts w:eastAsia="Calibri"/>
                <w:color w:val="000000"/>
                <w:sz w:val="22"/>
                <w:szCs w:val="22"/>
                <w:lang w:eastAsia="en-US"/>
              </w:rPr>
            </w:pPr>
            <w:proofErr w:type="spellStart"/>
            <w:r w:rsidRPr="00743470">
              <w:rPr>
                <w:rFonts w:eastAsia="Calibri"/>
                <w:b/>
                <w:color w:val="000000"/>
                <w:sz w:val="22"/>
                <w:szCs w:val="22"/>
                <w:u w:val="single"/>
                <w:lang w:eastAsia="en-US"/>
              </w:rPr>
              <w:t>К.</w:t>
            </w:r>
            <w:r w:rsidRPr="00743470">
              <w:rPr>
                <w:rFonts w:eastAsia="Calibri"/>
                <w:color w:val="000000"/>
                <w:sz w:val="22"/>
                <w:szCs w:val="22"/>
                <w:lang w:eastAsia="en-US"/>
              </w:rPr>
              <w:t>Планирование</w:t>
            </w:r>
            <w:proofErr w:type="spellEnd"/>
            <w:r w:rsidRPr="00743470">
              <w:rPr>
                <w:rFonts w:eastAsia="Calibri"/>
                <w:color w:val="000000"/>
                <w:sz w:val="22"/>
                <w:szCs w:val="22"/>
                <w:lang w:eastAsia="en-US"/>
              </w:rPr>
              <w:t xml:space="preserve"> </w:t>
            </w:r>
            <w:proofErr w:type="gramStart"/>
            <w:r w:rsidRPr="00743470">
              <w:rPr>
                <w:rFonts w:eastAsia="Calibri"/>
                <w:color w:val="000000"/>
                <w:sz w:val="22"/>
                <w:szCs w:val="22"/>
                <w:lang w:eastAsia="en-US"/>
              </w:rPr>
              <w:t>учебного</w:t>
            </w:r>
            <w:proofErr w:type="gramEnd"/>
          </w:p>
          <w:p w:rsidR="00E852BA" w:rsidRPr="00743470" w:rsidRDefault="00E852BA" w:rsidP="00743470">
            <w:pPr>
              <w:spacing w:line="276" w:lineRule="auto"/>
              <w:rPr>
                <w:rFonts w:eastAsia="Calibri"/>
                <w:color w:val="000000"/>
                <w:sz w:val="22"/>
                <w:szCs w:val="22"/>
                <w:lang w:eastAsia="en-US"/>
              </w:rPr>
            </w:pPr>
            <w:r>
              <w:rPr>
                <w:rFonts w:eastAsia="Calibri"/>
                <w:color w:val="000000"/>
                <w:sz w:val="22"/>
                <w:szCs w:val="22"/>
                <w:lang w:eastAsia="en-US"/>
              </w:rPr>
              <w:lastRenderedPageBreak/>
              <w:t>с</w:t>
            </w:r>
            <w:r w:rsidRPr="00743470">
              <w:rPr>
                <w:rFonts w:eastAsia="Calibri"/>
                <w:color w:val="000000"/>
                <w:sz w:val="22"/>
                <w:szCs w:val="22"/>
                <w:lang w:eastAsia="en-US"/>
              </w:rPr>
              <w:t>отрудничества</w:t>
            </w:r>
          </w:p>
          <w:p w:rsidR="00E852BA" w:rsidRPr="00743470" w:rsidRDefault="00E852BA" w:rsidP="00743470">
            <w:pPr>
              <w:autoSpaceDE w:val="0"/>
              <w:snapToGrid w:val="0"/>
              <w:spacing w:line="276" w:lineRule="auto"/>
              <w:jc w:val="both"/>
              <w:rPr>
                <w:rFonts w:eastAsia="Calibri"/>
                <w:color w:val="000000"/>
                <w:sz w:val="22"/>
                <w:szCs w:val="22"/>
                <w:lang w:eastAsia="en-US"/>
              </w:rPr>
            </w:pPr>
            <w:r w:rsidRPr="00743470">
              <w:rPr>
                <w:rFonts w:eastAsia="Calibri"/>
                <w:b/>
                <w:color w:val="000000"/>
                <w:sz w:val="22"/>
                <w:szCs w:val="22"/>
                <w:u w:val="single"/>
                <w:lang w:eastAsia="en-US"/>
              </w:rPr>
              <w:t>Л.</w:t>
            </w:r>
            <w:r w:rsidRPr="00743470">
              <w:rPr>
                <w:rFonts w:eastAsia="Calibri"/>
                <w:color w:val="000000"/>
                <w:sz w:val="22"/>
                <w:szCs w:val="22"/>
                <w:lang w:eastAsia="en-US"/>
              </w:rPr>
              <w:t xml:space="preserve"> Формирование опыта</w:t>
            </w:r>
          </w:p>
          <w:p w:rsidR="00E852BA" w:rsidRPr="00743470" w:rsidRDefault="00E852BA" w:rsidP="00743470">
            <w:pPr>
              <w:autoSpaceDE w:val="0"/>
              <w:snapToGrid w:val="0"/>
              <w:spacing w:line="276" w:lineRule="auto"/>
              <w:jc w:val="both"/>
              <w:rPr>
                <w:rFonts w:eastAsia="Calibri"/>
                <w:color w:val="000000"/>
                <w:sz w:val="22"/>
                <w:szCs w:val="22"/>
                <w:lang w:eastAsia="en-US"/>
              </w:rPr>
            </w:pPr>
            <w:r>
              <w:rPr>
                <w:rFonts w:eastAsia="Calibri"/>
                <w:color w:val="000000"/>
                <w:sz w:val="22"/>
                <w:szCs w:val="22"/>
                <w:lang w:eastAsia="en-US"/>
              </w:rPr>
              <w:t xml:space="preserve"> Нравственных </w:t>
            </w:r>
            <w:r w:rsidRPr="00743470">
              <w:rPr>
                <w:rFonts w:eastAsia="Calibri"/>
                <w:color w:val="000000"/>
                <w:sz w:val="22"/>
                <w:szCs w:val="22"/>
                <w:lang w:eastAsia="en-US"/>
              </w:rPr>
              <w:t>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992290" w:rsidP="00992290">
            <w:pPr>
              <w:autoSpaceDE w:val="0"/>
              <w:autoSpaceDN w:val="0"/>
              <w:adjustRightInd w:val="0"/>
              <w:jc w:val="both"/>
              <w:rPr>
                <w:lang w:eastAsia="en-US"/>
              </w:rPr>
            </w:pPr>
            <w:r>
              <w:rPr>
                <w:lang w:eastAsia="en-US"/>
              </w:rPr>
              <w:t>С.170-172</w:t>
            </w:r>
            <w:r w:rsidR="00E852BA" w:rsidRPr="00A36964">
              <w:rPr>
                <w:lang w:eastAsia="en-US"/>
              </w:rPr>
              <w:t xml:space="preserve">, </w:t>
            </w:r>
            <w:proofErr w:type="spellStart"/>
            <w:r>
              <w:rPr>
                <w:lang w:eastAsia="en-US"/>
              </w:rPr>
              <w:t>выр.чт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КД.</w:t>
            </w:r>
            <w:r>
              <w:t xml:space="preserve"> </w:t>
            </w:r>
            <w:r w:rsidRPr="00FF78FD">
              <w:t>Бальмонт «Золотое слово»</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18.12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r w:rsidRPr="00FF78FD">
              <w:t>КД.</w:t>
            </w:r>
            <w:r>
              <w:t xml:space="preserve"> </w:t>
            </w:r>
            <w:r w:rsidRPr="00FF78FD">
              <w:t>Бальмонт</w:t>
            </w:r>
            <w:r>
              <w:t>а.</w:t>
            </w:r>
          </w:p>
        </w:tc>
        <w:tc>
          <w:tcPr>
            <w:tcW w:w="2976" w:type="dxa"/>
            <w:vMerge/>
            <w:tcBorders>
              <w:left w:val="single" w:sz="4" w:space="0" w:color="auto"/>
              <w:right w:val="single" w:sz="4" w:space="0" w:color="auto"/>
            </w:tcBorders>
          </w:tcPr>
          <w:p w:rsidR="00E852BA" w:rsidRPr="00A36964" w:rsidRDefault="00E852BA" w:rsidP="00743470">
            <w:pPr>
              <w:autoSpaceDE w:val="0"/>
              <w:snapToGrid w:val="0"/>
              <w:spacing w:after="200" w:line="276" w:lineRule="auto"/>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992290" w:rsidP="00992290">
            <w:pPr>
              <w:autoSpaceDE w:val="0"/>
              <w:autoSpaceDN w:val="0"/>
              <w:adjustRightInd w:val="0"/>
              <w:jc w:val="both"/>
              <w:rPr>
                <w:lang w:eastAsia="en-US"/>
              </w:rPr>
            </w:pPr>
            <w:r>
              <w:rPr>
                <w:lang w:eastAsia="en-US"/>
              </w:rPr>
              <w:t>С.173 наизусть</w:t>
            </w:r>
          </w:p>
        </w:tc>
      </w:tr>
      <w:tr w:rsidR="00E852BA" w:rsidRPr="00A36964" w:rsidTr="00FC439F">
        <w:trPr>
          <w:gridAfter w:val="4"/>
          <w:wAfter w:w="3968" w:type="dxa"/>
          <w:trHeight w:val="14"/>
        </w:trPr>
        <w:tc>
          <w:tcPr>
            <w:tcW w:w="668" w:type="dxa"/>
            <w:vMerge w:val="restart"/>
            <w:tcBorders>
              <w:top w:val="single" w:sz="4" w:space="0" w:color="auto"/>
              <w:left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vMerge w:val="restart"/>
            <w:tcBorders>
              <w:top w:val="single" w:sz="4" w:space="0" w:color="auto"/>
              <w:left w:val="single" w:sz="4" w:space="0" w:color="auto"/>
              <w:right w:val="single" w:sz="4" w:space="0" w:color="auto"/>
            </w:tcBorders>
          </w:tcPr>
          <w:p w:rsidR="00E852BA" w:rsidRPr="00FF78FD" w:rsidRDefault="00E852BA" w:rsidP="000E3561">
            <w:proofErr w:type="spellStart"/>
            <w:r w:rsidRPr="00FF78FD">
              <w:t>И.А.Бунин</w:t>
            </w:r>
            <w:proofErr w:type="spellEnd"/>
            <w:r w:rsidRPr="00FF78FD">
              <w:t xml:space="preserve"> выразительное чтение стихов</w:t>
            </w:r>
          </w:p>
        </w:tc>
        <w:tc>
          <w:tcPr>
            <w:tcW w:w="1141" w:type="dxa"/>
            <w:vMerge w:val="restart"/>
            <w:tcBorders>
              <w:top w:val="single" w:sz="4" w:space="0" w:color="auto"/>
              <w:left w:val="single" w:sz="4" w:space="0" w:color="auto"/>
              <w:right w:val="single" w:sz="4" w:space="0" w:color="auto"/>
            </w:tcBorders>
          </w:tcPr>
          <w:p w:rsidR="00E852BA" w:rsidRPr="00FF78FD" w:rsidRDefault="00E852BA" w:rsidP="000E3561">
            <w:r>
              <w:t xml:space="preserve">Комбинированный </w:t>
            </w:r>
          </w:p>
        </w:tc>
        <w:tc>
          <w:tcPr>
            <w:tcW w:w="993" w:type="dxa"/>
            <w:vMerge w:val="restart"/>
            <w:tcBorders>
              <w:top w:val="single" w:sz="4" w:space="0" w:color="auto"/>
              <w:left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20.12</w:t>
            </w:r>
          </w:p>
        </w:tc>
        <w:tc>
          <w:tcPr>
            <w:tcW w:w="852" w:type="dxa"/>
            <w:vMerge w:val="restart"/>
            <w:tcBorders>
              <w:top w:val="single" w:sz="4" w:space="0" w:color="auto"/>
              <w:left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И.А.Бунин</w:t>
            </w:r>
            <w:r>
              <w:t>а</w:t>
            </w:r>
            <w:proofErr w:type="spellEnd"/>
            <w:r>
              <w:t>.</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tc>
        <w:tc>
          <w:tcPr>
            <w:tcW w:w="1134" w:type="dxa"/>
            <w:vMerge w:val="restart"/>
            <w:tcBorders>
              <w:top w:val="single" w:sz="4" w:space="0" w:color="auto"/>
              <w:left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vMerge w:val="restart"/>
            <w:tcBorders>
              <w:top w:val="single" w:sz="4" w:space="0" w:color="auto"/>
              <w:left w:val="single" w:sz="4" w:space="0" w:color="auto"/>
              <w:right w:val="single" w:sz="4" w:space="0" w:color="auto"/>
            </w:tcBorders>
            <w:hideMark/>
          </w:tcPr>
          <w:p w:rsidR="00E852BA" w:rsidRPr="00A36964" w:rsidRDefault="00E852BA" w:rsidP="00992290">
            <w:pPr>
              <w:autoSpaceDE w:val="0"/>
              <w:autoSpaceDN w:val="0"/>
              <w:adjustRightInd w:val="0"/>
              <w:jc w:val="both"/>
              <w:rPr>
                <w:lang w:eastAsia="en-US"/>
              </w:rPr>
            </w:pPr>
            <w:r w:rsidRPr="00A36964">
              <w:rPr>
                <w:lang w:eastAsia="en-US"/>
              </w:rPr>
              <w:t>С.</w:t>
            </w:r>
            <w:r w:rsidR="00992290">
              <w:rPr>
                <w:lang w:eastAsia="en-US"/>
              </w:rPr>
              <w:t>174-177</w:t>
            </w:r>
            <w:r w:rsidRPr="00A36964">
              <w:rPr>
                <w:lang w:eastAsia="en-US"/>
              </w:rPr>
              <w:t xml:space="preserve">, </w:t>
            </w:r>
            <w:proofErr w:type="spellStart"/>
            <w:r w:rsidR="00992290">
              <w:rPr>
                <w:lang w:eastAsia="en-US"/>
              </w:rPr>
              <w:t>выр</w:t>
            </w:r>
            <w:proofErr w:type="gramStart"/>
            <w:r w:rsidR="00992290">
              <w:rPr>
                <w:lang w:eastAsia="en-US"/>
              </w:rPr>
              <w:t>.ч</w:t>
            </w:r>
            <w:proofErr w:type="gramEnd"/>
            <w:r w:rsidR="00992290">
              <w:rPr>
                <w:lang w:eastAsia="en-US"/>
              </w:rPr>
              <w:t>т</w:t>
            </w:r>
            <w:proofErr w:type="spellEnd"/>
          </w:p>
        </w:tc>
      </w:tr>
      <w:tr w:rsidR="00E852BA" w:rsidRPr="00A36964" w:rsidTr="00FC439F">
        <w:trPr>
          <w:gridAfter w:val="4"/>
          <w:wAfter w:w="3968" w:type="dxa"/>
          <w:trHeight w:val="817"/>
        </w:trPr>
        <w:tc>
          <w:tcPr>
            <w:tcW w:w="668" w:type="dxa"/>
            <w:vMerge/>
            <w:tcBorders>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vMerge/>
            <w:tcBorders>
              <w:left w:val="single" w:sz="4" w:space="0" w:color="auto"/>
              <w:bottom w:val="single" w:sz="4" w:space="0" w:color="auto"/>
              <w:right w:val="single" w:sz="4" w:space="0" w:color="auto"/>
            </w:tcBorders>
          </w:tcPr>
          <w:p w:rsidR="00E852BA" w:rsidRPr="00FF78FD" w:rsidRDefault="00E852BA" w:rsidP="000E3561"/>
        </w:tc>
        <w:tc>
          <w:tcPr>
            <w:tcW w:w="1141" w:type="dxa"/>
            <w:vMerge/>
            <w:tcBorders>
              <w:left w:val="single" w:sz="4" w:space="0" w:color="auto"/>
              <w:bottom w:val="single" w:sz="4" w:space="0" w:color="auto"/>
              <w:right w:val="single" w:sz="4" w:space="0" w:color="auto"/>
            </w:tcBorders>
          </w:tcPr>
          <w:p w:rsidR="00E852BA" w:rsidRDefault="00E852BA" w:rsidP="000E3561"/>
        </w:tc>
        <w:tc>
          <w:tcPr>
            <w:tcW w:w="993"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852"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5"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Развивающий час по разделу «Поэтическая тетрадь №2». Оценка </w:t>
            </w:r>
            <w:r w:rsidRPr="00FF78FD">
              <w:lastRenderedPageBreak/>
              <w:t>достижений</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lastRenderedPageBreak/>
              <w:t xml:space="preserve">Контрольный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21.12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Default="00E852BA" w:rsidP="000E3561">
            <w:r>
              <w:t xml:space="preserve">Повторить и обобщить изученный материал; развитие умений ориентироваться в </w:t>
            </w:r>
            <w:r>
              <w:lastRenderedPageBreak/>
              <w:t>прочитанных произведениях и анализировать их.</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0E3561">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0E3561">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0E3561">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992290" w:rsidP="000E3561">
            <w:pPr>
              <w:autoSpaceDE w:val="0"/>
              <w:autoSpaceDN w:val="0"/>
              <w:adjustRightInd w:val="0"/>
              <w:jc w:val="both"/>
              <w:rPr>
                <w:lang w:eastAsia="en-US"/>
              </w:rPr>
            </w:pPr>
            <w:r>
              <w:rPr>
                <w:lang w:eastAsia="en-US"/>
              </w:rPr>
              <w:t>С.177-178</w:t>
            </w:r>
            <w:r w:rsidR="00E852BA" w:rsidRPr="00A36964">
              <w:rPr>
                <w:lang w:eastAsia="en-US"/>
              </w:rPr>
              <w:t>, задания</w:t>
            </w:r>
          </w:p>
          <w:p w:rsidR="00E852BA" w:rsidRPr="00A36964" w:rsidRDefault="00E852BA" w:rsidP="000E3561">
            <w:pPr>
              <w:autoSpaceDE w:val="0"/>
              <w:autoSpaceDN w:val="0"/>
              <w:adjustRightInd w:val="0"/>
              <w:jc w:val="both"/>
              <w:rPr>
                <w:lang w:eastAsia="en-US"/>
              </w:rPr>
            </w:pPr>
          </w:p>
          <w:p w:rsidR="00E852BA" w:rsidRPr="00A36964" w:rsidRDefault="00E852BA" w:rsidP="000E3561">
            <w:pPr>
              <w:autoSpaceDE w:val="0"/>
              <w:autoSpaceDN w:val="0"/>
              <w:adjustRightInd w:val="0"/>
              <w:jc w:val="both"/>
              <w:rPr>
                <w:lang w:eastAsia="en-US"/>
              </w:rPr>
            </w:pPr>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C47277">
            <w:pPr>
              <w:autoSpaceDE w:val="0"/>
              <w:autoSpaceDN w:val="0"/>
              <w:adjustRightInd w:val="0"/>
              <w:jc w:val="center"/>
              <w:rPr>
                <w:lang w:eastAsia="en-US"/>
              </w:rPr>
            </w:pPr>
            <w:r w:rsidRPr="00A36964">
              <w:rPr>
                <w:b/>
                <w:sz w:val="22"/>
                <w:szCs w:val="22"/>
                <w:lang w:eastAsia="en-US"/>
              </w:rPr>
              <w:lastRenderedPageBreak/>
              <w:t>Тема:</w:t>
            </w:r>
            <w:r w:rsidRPr="00A36964">
              <w:rPr>
                <w:lang w:eastAsia="en-US"/>
              </w:rPr>
              <w:t xml:space="preserve"> «</w:t>
            </w:r>
            <w:r>
              <w:rPr>
                <w:rFonts w:eastAsia="Calibri"/>
                <w:b/>
                <w:sz w:val="22"/>
                <w:szCs w:val="22"/>
                <w:lang w:eastAsia="en-US"/>
              </w:rPr>
              <w:t>Литературные сказки</w:t>
            </w:r>
            <w:r w:rsidRPr="00A36964">
              <w:rPr>
                <w:b/>
                <w:sz w:val="22"/>
                <w:szCs w:val="22"/>
                <w:lang w:eastAsia="en-US"/>
              </w:rPr>
              <w:t xml:space="preserve">» </w:t>
            </w:r>
            <w:r>
              <w:rPr>
                <w:b/>
                <w:sz w:val="22"/>
                <w:szCs w:val="22"/>
                <w:lang w:eastAsia="en-US"/>
              </w:rPr>
              <w:t>(8</w:t>
            </w:r>
            <w:r w:rsidRPr="00A36964">
              <w:rPr>
                <w:b/>
                <w:sz w:val="22"/>
                <w:szCs w:val="22"/>
                <w:lang w:eastAsia="en-US"/>
              </w:rPr>
              <w:t xml:space="preserve"> ч.)</w:t>
            </w:r>
          </w:p>
        </w:tc>
      </w:tr>
      <w:tr w:rsidR="00E852BA" w:rsidRPr="00A36964" w:rsidTr="00FC439F">
        <w:trPr>
          <w:gridAfter w:val="4"/>
          <w:wAfter w:w="3968" w:type="dxa"/>
          <w:trHeight w:val="263"/>
        </w:trPr>
        <w:tc>
          <w:tcPr>
            <w:tcW w:w="668" w:type="dxa"/>
            <w:tcBorders>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left w:val="single" w:sz="4" w:space="0" w:color="auto"/>
              <w:bottom w:val="single" w:sz="4" w:space="0" w:color="auto"/>
              <w:right w:val="single" w:sz="4" w:space="0" w:color="auto"/>
            </w:tcBorders>
          </w:tcPr>
          <w:p w:rsidR="00E852BA" w:rsidRPr="00FF78FD" w:rsidRDefault="00E852BA" w:rsidP="000E3561">
            <w:r w:rsidRPr="00FF78FD">
              <w:t>Литературные сказки</w:t>
            </w:r>
          </w:p>
        </w:tc>
        <w:tc>
          <w:tcPr>
            <w:tcW w:w="1141" w:type="dxa"/>
            <w:tcBorders>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24.12</w:t>
            </w:r>
          </w:p>
        </w:tc>
        <w:tc>
          <w:tcPr>
            <w:tcW w:w="852" w:type="dxa"/>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left w:val="single" w:sz="4" w:space="0" w:color="auto"/>
              <w:bottom w:val="single" w:sz="4" w:space="0" w:color="auto"/>
              <w:right w:val="single" w:sz="4" w:space="0" w:color="auto"/>
            </w:tcBorders>
          </w:tcPr>
          <w:p w:rsidR="00E852BA" w:rsidRPr="00FF78FD" w:rsidRDefault="00E852BA" w:rsidP="000E3561">
            <w:r>
              <w:t>Познакомиться с новым разделом; прогнозировать содержание раздела.</w:t>
            </w:r>
          </w:p>
        </w:tc>
        <w:tc>
          <w:tcPr>
            <w:tcW w:w="2976" w:type="dxa"/>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r w:rsidRPr="00C47277">
              <w:rPr>
                <w:rFonts w:eastAsia="Calibri"/>
                <w:sz w:val="22"/>
                <w:szCs w:val="22"/>
                <w:lang w:eastAsia="en-US"/>
              </w:rPr>
              <w:t>Должны уметь прогнозировать содержание раздела; планировать работу на уроке.</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4" w:type="dxa"/>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5" w:type="dxa"/>
            <w:tcBorders>
              <w:left w:val="single" w:sz="4" w:space="0" w:color="auto"/>
              <w:bottom w:val="single" w:sz="4" w:space="0" w:color="auto"/>
              <w:right w:val="single" w:sz="4" w:space="0" w:color="auto"/>
            </w:tcBorders>
          </w:tcPr>
          <w:p w:rsidR="00E852BA" w:rsidRPr="00A36964" w:rsidRDefault="00992290" w:rsidP="00A36964">
            <w:pPr>
              <w:autoSpaceDE w:val="0"/>
              <w:autoSpaceDN w:val="0"/>
              <w:adjustRightInd w:val="0"/>
              <w:jc w:val="both"/>
              <w:rPr>
                <w:lang w:eastAsia="en-US"/>
              </w:rPr>
            </w:pPr>
            <w:r>
              <w:rPr>
                <w:lang w:eastAsia="en-US"/>
              </w:rPr>
              <w:t>179-181</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Д.Н.Мамин</w:t>
            </w:r>
            <w:proofErr w:type="spellEnd"/>
            <w:r w:rsidRPr="00FF78FD">
              <w:t xml:space="preserve"> </w:t>
            </w:r>
            <w:proofErr w:type="gramStart"/>
            <w:r w:rsidRPr="00FF78FD">
              <w:t>-С</w:t>
            </w:r>
            <w:proofErr w:type="gramEnd"/>
            <w:r w:rsidRPr="00FF78FD">
              <w:t>ибиряк «</w:t>
            </w:r>
            <w:proofErr w:type="spellStart"/>
            <w:r w:rsidRPr="00FF78FD">
              <w:t>Аленушкины</w:t>
            </w:r>
            <w:proofErr w:type="spellEnd"/>
            <w:r w:rsidRPr="00FF78FD">
              <w:t xml:space="preserve"> сказки»</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25.12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Д.Н.Мамин</w:t>
            </w:r>
            <w:r>
              <w:t>а</w:t>
            </w:r>
            <w:proofErr w:type="spellEnd"/>
            <w:r w:rsidRPr="00FF78FD">
              <w:t xml:space="preserve"> </w:t>
            </w:r>
            <w:proofErr w:type="gramStart"/>
            <w:r w:rsidRPr="00FF78FD">
              <w:t>-С</w:t>
            </w:r>
            <w:proofErr w:type="gramEnd"/>
            <w:r w:rsidRPr="00FF78FD">
              <w:t>ибиряк</w:t>
            </w:r>
            <w:r>
              <w:t>а</w:t>
            </w:r>
          </w:p>
        </w:tc>
        <w:tc>
          <w:tcPr>
            <w:tcW w:w="2976" w:type="dxa"/>
            <w:vMerge w:val="restart"/>
            <w:tcBorders>
              <w:left w:val="single" w:sz="4" w:space="0" w:color="auto"/>
              <w:right w:val="single" w:sz="4" w:space="0" w:color="auto"/>
            </w:tcBorders>
          </w:tcPr>
          <w:p w:rsidR="00E852BA" w:rsidRDefault="00E852BA" w:rsidP="00A36964">
            <w:pPr>
              <w:autoSpaceDE w:val="0"/>
              <w:autoSpaceDN w:val="0"/>
              <w:adjustRightInd w:val="0"/>
              <w:rPr>
                <w:rFonts w:eastAsia="Calibri"/>
                <w:sz w:val="22"/>
                <w:szCs w:val="22"/>
                <w:lang w:eastAsia="en-US"/>
              </w:rPr>
            </w:pPr>
            <w:r w:rsidRPr="00C47277">
              <w:rPr>
                <w:rFonts w:eastAsia="Calibri"/>
                <w:sz w:val="22"/>
                <w:szCs w:val="22"/>
                <w:lang w:eastAsia="en-US"/>
              </w:rPr>
              <w:t>Должны уметь читать 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выделять особенности литературной сказки.</w:t>
            </w:r>
          </w:p>
          <w:p w:rsidR="00E852BA" w:rsidRPr="00C47277" w:rsidRDefault="00E852BA" w:rsidP="00C47277">
            <w:pPr>
              <w:autoSpaceDE w:val="0"/>
              <w:snapToGrid w:val="0"/>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Р.</w:t>
            </w:r>
            <w:r w:rsidRPr="00C47277">
              <w:rPr>
                <w:rFonts w:eastAsia="Calibri"/>
                <w:color w:val="000000"/>
                <w:sz w:val="22"/>
                <w:szCs w:val="22"/>
                <w:lang w:eastAsia="en-US"/>
              </w:rPr>
              <w:t>Умение</w:t>
            </w:r>
            <w:proofErr w:type="spellEnd"/>
            <w:r w:rsidRPr="00C47277">
              <w:rPr>
                <w:rFonts w:eastAsia="Calibri"/>
                <w:color w:val="000000"/>
                <w:sz w:val="22"/>
                <w:szCs w:val="22"/>
                <w:lang w:eastAsia="en-US"/>
              </w:rPr>
              <w:t xml:space="preserve"> контролировать свои действия по результату.</w:t>
            </w:r>
          </w:p>
          <w:p w:rsidR="00E852BA" w:rsidRPr="00C47277" w:rsidRDefault="00E852BA" w:rsidP="00C47277">
            <w:pPr>
              <w:autoSpaceDE w:val="0"/>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П.</w:t>
            </w:r>
            <w:r w:rsidRPr="00C47277">
              <w:rPr>
                <w:rFonts w:eastAsia="Calibri"/>
                <w:color w:val="000000"/>
                <w:sz w:val="22"/>
                <w:szCs w:val="22"/>
                <w:lang w:eastAsia="en-US"/>
              </w:rPr>
              <w:t>Анализ</w:t>
            </w:r>
            <w:proofErr w:type="spellEnd"/>
            <w:r w:rsidRPr="00C47277">
              <w:rPr>
                <w:rFonts w:eastAsia="Calibri"/>
                <w:color w:val="000000"/>
                <w:sz w:val="22"/>
                <w:szCs w:val="22"/>
                <w:lang w:eastAsia="en-US"/>
              </w:rPr>
              <w:t xml:space="preserve"> объектов с целью выделения в них существенных признаков.</w:t>
            </w:r>
          </w:p>
          <w:p w:rsidR="00E852BA" w:rsidRPr="00C47277" w:rsidRDefault="00E852BA" w:rsidP="00C47277">
            <w:pPr>
              <w:autoSpaceDE w:val="0"/>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К.</w:t>
            </w:r>
            <w:r w:rsidRPr="00C47277">
              <w:rPr>
                <w:rFonts w:eastAsia="Calibri"/>
                <w:color w:val="000000"/>
                <w:sz w:val="22"/>
                <w:szCs w:val="22"/>
                <w:lang w:eastAsia="en-US"/>
              </w:rPr>
              <w:t>Планирование</w:t>
            </w:r>
            <w:proofErr w:type="spellEnd"/>
            <w:r w:rsidRPr="00C47277">
              <w:rPr>
                <w:rFonts w:eastAsia="Calibri"/>
                <w:color w:val="000000"/>
                <w:sz w:val="22"/>
                <w:szCs w:val="22"/>
                <w:lang w:eastAsia="en-US"/>
              </w:rPr>
              <w:t xml:space="preserve"> </w:t>
            </w:r>
            <w:proofErr w:type="gramStart"/>
            <w:r w:rsidRPr="00C47277">
              <w:rPr>
                <w:rFonts w:eastAsia="Calibri"/>
                <w:color w:val="000000"/>
                <w:sz w:val="22"/>
                <w:szCs w:val="22"/>
                <w:lang w:eastAsia="en-US"/>
              </w:rPr>
              <w:t>учебного</w:t>
            </w:r>
            <w:proofErr w:type="gramEnd"/>
          </w:p>
          <w:p w:rsidR="00E852BA" w:rsidRPr="00C47277" w:rsidRDefault="00E852BA" w:rsidP="00C47277">
            <w:pPr>
              <w:spacing w:line="276" w:lineRule="auto"/>
              <w:rPr>
                <w:rFonts w:eastAsia="Calibri"/>
                <w:color w:val="000000"/>
                <w:sz w:val="22"/>
                <w:szCs w:val="22"/>
                <w:lang w:eastAsia="en-US"/>
              </w:rPr>
            </w:pPr>
            <w:r w:rsidRPr="00C47277">
              <w:rPr>
                <w:rFonts w:eastAsia="Calibri"/>
                <w:color w:val="000000"/>
                <w:sz w:val="22"/>
                <w:szCs w:val="22"/>
                <w:lang w:eastAsia="en-US"/>
              </w:rPr>
              <w:t>Сотрудничества</w:t>
            </w:r>
          </w:p>
          <w:p w:rsidR="00E852BA" w:rsidRDefault="00E852BA" w:rsidP="00C47277">
            <w:pPr>
              <w:autoSpaceDE w:val="0"/>
              <w:autoSpaceDN w:val="0"/>
              <w:adjustRightInd w:val="0"/>
              <w:rPr>
                <w:rFonts w:eastAsia="Calibri"/>
                <w:color w:val="000000"/>
                <w:sz w:val="22"/>
                <w:szCs w:val="22"/>
                <w:lang w:eastAsia="en-US"/>
              </w:rPr>
            </w:pPr>
            <w:r w:rsidRPr="00C47277">
              <w:rPr>
                <w:rFonts w:eastAsia="Calibri"/>
                <w:b/>
                <w:color w:val="000000"/>
                <w:sz w:val="22"/>
                <w:szCs w:val="22"/>
                <w:u w:val="single"/>
                <w:lang w:eastAsia="en-US"/>
              </w:rPr>
              <w:t>Л.</w:t>
            </w:r>
            <w:r w:rsidRPr="00C47277">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C47277">
            <w:pPr>
              <w:autoSpaceDE w:val="0"/>
              <w:autoSpaceDN w:val="0"/>
              <w:adjustRightInd w:val="0"/>
              <w:rPr>
                <w:rFonts w:eastAsia="Calibri"/>
                <w:sz w:val="22"/>
                <w:szCs w:val="22"/>
                <w:lang w:eastAsia="en-US"/>
              </w:rPr>
            </w:pPr>
            <w:r w:rsidRPr="00C47277">
              <w:rPr>
                <w:rFonts w:eastAsia="Calibri"/>
                <w:sz w:val="22"/>
                <w:szCs w:val="22"/>
                <w:lang w:eastAsia="en-US"/>
              </w:rPr>
              <w:t xml:space="preserve">Должны уметь читать произведения вслух с постепенным переходом на чтение про себя; прогнозировать содержание </w:t>
            </w:r>
            <w:r w:rsidRPr="00C47277">
              <w:rPr>
                <w:rFonts w:eastAsia="Calibri"/>
                <w:sz w:val="22"/>
                <w:szCs w:val="22"/>
                <w:lang w:eastAsia="en-US"/>
              </w:rPr>
              <w:lastRenderedPageBreak/>
              <w:t>произведения; понимать поступки героев, их эмоциональное состояние.</w:t>
            </w:r>
          </w:p>
          <w:p w:rsidR="00E852BA" w:rsidRPr="00C47277" w:rsidRDefault="00E852BA" w:rsidP="00C47277">
            <w:pPr>
              <w:autoSpaceDE w:val="0"/>
              <w:snapToGrid w:val="0"/>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Р.</w:t>
            </w:r>
            <w:r w:rsidRPr="00C47277">
              <w:rPr>
                <w:rFonts w:eastAsia="Calibri"/>
                <w:color w:val="000000"/>
                <w:sz w:val="22"/>
                <w:szCs w:val="22"/>
                <w:lang w:eastAsia="en-US"/>
              </w:rPr>
              <w:t>Формирование</w:t>
            </w:r>
            <w:proofErr w:type="spellEnd"/>
            <w:r w:rsidRPr="00C47277">
              <w:rPr>
                <w:rFonts w:eastAsia="Calibri"/>
                <w:color w:val="000000"/>
                <w:sz w:val="22"/>
                <w:szCs w:val="22"/>
                <w:lang w:eastAsia="en-US"/>
              </w:rPr>
              <w:t xml:space="preserve"> действий контроля и самоконтроля.</w:t>
            </w:r>
          </w:p>
          <w:p w:rsidR="00E852BA" w:rsidRPr="00C47277" w:rsidRDefault="00E852BA" w:rsidP="00C47277">
            <w:pPr>
              <w:autoSpaceDE w:val="0"/>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П.</w:t>
            </w:r>
            <w:r w:rsidRPr="00C47277">
              <w:rPr>
                <w:rFonts w:eastAsia="Calibri"/>
                <w:color w:val="000000"/>
                <w:sz w:val="22"/>
                <w:szCs w:val="22"/>
                <w:lang w:eastAsia="en-US"/>
              </w:rPr>
              <w:t>Перечитывание</w:t>
            </w:r>
            <w:proofErr w:type="spellEnd"/>
            <w:r w:rsidRPr="00C47277">
              <w:rPr>
                <w:rFonts w:eastAsia="Calibri"/>
                <w:color w:val="000000"/>
                <w:sz w:val="22"/>
                <w:szCs w:val="22"/>
                <w:lang w:eastAsia="en-US"/>
              </w:rPr>
              <w:t xml:space="preserve"> текста с разными задачами.</w:t>
            </w:r>
          </w:p>
          <w:p w:rsidR="00E852BA" w:rsidRPr="00C47277" w:rsidRDefault="00E852BA" w:rsidP="00C47277">
            <w:pPr>
              <w:spacing w:line="276" w:lineRule="auto"/>
              <w:rPr>
                <w:rFonts w:eastAsia="Calibri"/>
                <w:color w:val="000000"/>
                <w:sz w:val="22"/>
                <w:szCs w:val="22"/>
                <w:lang w:eastAsia="en-US"/>
              </w:rPr>
            </w:pPr>
            <w:proofErr w:type="spellStart"/>
            <w:r w:rsidRPr="00C47277">
              <w:rPr>
                <w:rFonts w:eastAsia="Calibri"/>
                <w:b/>
                <w:color w:val="000000"/>
                <w:sz w:val="22"/>
                <w:szCs w:val="22"/>
                <w:u w:val="single"/>
                <w:lang w:eastAsia="en-US"/>
              </w:rPr>
              <w:t>К.</w:t>
            </w:r>
            <w:r w:rsidRPr="00C47277">
              <w:rPr>
                <w:rFonts w:eastAsia="Calibri"/>
                <w:color w:val="000000"/>
                <w:sz w:val="22"/>
                <w:szCs w:val="22"/>
                <w:lang w:eastAsia="en-US"/>
              </w:rPr>
              <w:t>Находить</w:t>
            </w:r>
            <w:proofErr w:type="spellEnd"/>
            <w:r w:rsidRPr="00C47277">
              <w:rPr>
                <w:rFonts w:eastAsia="Calibri"/>
                <w:color w:val="000000"/>
                <w:sz w:val="22"/>
                <w:szCs w:val="22"/>
                <w:lang w:eastAsia="en-US"/>
              </w:rPr>
              <w:t xml:space="preserve"> в тексте подтверждение высказанным героями точкам зрения.</w:t>
            </w:r>
          </w:p>
          <w:p w:rsidR="00E852BA" w:rsidRPr="00C47277" w:rsidRDefault="00E852BA" w:rsidP="00C47277">
            <w:pPr>
              <w:autoSpaceDE w:val="0"/>
              <w:snapToGrid w:val="0"/>
              <w:spacing w:line="276" w:lineRule="auto"/>
              <w:jc w:val="both"/>
              <w:rPr>
                <w:rFonts w:eastAsia="Calibri"/>
                <w:color w:val="000000"/>
                <w:sz w:val="22"/>
                <w:szCs w:val="22"/>
                <w:lang w:eastAsia="en-US"/>
              </w:rPr>
            </w:pPr>
            <w:r w:rsidRPr="00C47277">
              <w:rPr>
                <w:rFonts w:eastAsia="Calibri"/>
                <w:color w:val="000000"/>
                <w:sz w:val="22"/>
                <w:szCs w:val="22"/>
                <w:u w:val="single"/>
                <w:lang w:eastAsia="en-US"/>
              </w:rPr>
              <w:t>Л.</w:t>
            </w:r>
            <w:r w:rsidRPr="00C47277">
              <w:rPr>
                <w:rFonts w:eastAsia="Calibri"/>
                <w:color w:val="000000"/>
                <w:sz w:val="22"/>
                <w:szCs w:val="22"/>
                <w:lang w:eastAsia="en-US"/>
              </w:rPr>
              <w:t xml:space="preserve"> Формирование опыта нравственных и эстетических переживаний</w:t>
            </w:r>
          </w:p>
          <w:p w:rsidR="00E852BA" w:rsidRPr="00A36964" w:rsidRDefault="00E852BA" w:rsidP="00C47277">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992290" w:rsidP="00A36964">
            <w:pPr>
              <w:autoSpaceDE w:val="0"/>
              <w:autoSpaceDN w:val="0"/>
              <w:adjustRightInd w:val="0"/>
              <w:jc w:val="both"/>
              <w:rPr>
                <w:lang w:eastAsia="en-US"/>
              </w:rPr>
            </w:pPr>
            <w:r>
              <w:rPr>
                <w:lang w:eastAsia="en-US"/>
              </w:rPr>
              <w:t>С.182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Д.Н.Мамин</w:t>
            </w:r>
            <w:proofErr w:type="spellEnd"/>
            <w:r w:rsidRPr="00FF78FD">
              <w:t xml:space="preserve"> </w:t>
            </w:r>
            <w:proofErr w:type="gramStart"/>
            <w:r w:rsidRPr="00FF78FD">
              <w:t>–С</w:t>
            </w:r>
            <w:proofErr w:type="gramEnd"/>
            <w:r w:rsidRPr="00FF78FD">
              <w:t>ибиряк «Сказка про храброго зайца -длинные уши, косые глаза, короткий хвост»</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27.12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жизнью и творчеством </w:t>
            </w:r>
            <w:proofErr w:type="spellStart"/>
            <w:r w:rsidRPr="00FF78FD">
              <w:t>Д.Н.Мамин</w:t>
            </w:r>
            <w:r>
              <w:t>а</w:t>
            </w:r>
            <w:proofErr w:type="spellEnd"/>
            <w:r w:rsidRPr="00FF78FD">
              <w:t xml:space="preserve"> </w:t>
            </w:r>
            <w:proofErr w:type="gramStart"/>
            <w:r w:rsidRPr="00FF78FD">
              <w:t>-С</w:t>
            </w:r>
            <w:proofErr w:type="gramEnd"/>
            <w:r w:rsidRPr="00FF78FD">
              <w:t>ибиряк</w:t>
            </w:r>
            <w:r>
              <w:t>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992290" w:rsidP="00A36964">
            <w:pPr>
              <w:autoSpaceDE w:val="0"/>
              <w:autoSpaceDN w:val="0"/>
              <w:adjustRightInd w:val="0"/>
              <w:jc w:val="both"/>
              <w:rPr>
                <w:lang w:eastAsia="en-US"/>
              </w:rPr>
            </w:pPr>
            <w:r>
              <w:rPr>
                <w:lang w:eastAsia="en-US"/>
              </w:rPr>
              <w:t>С.183</w:t>
            </w:r>
            <w:r w:rsidR="00E852BA" w:rsidRPr="00A36964">
              <w:rPr>
                <w:lang w:eastAsia="en-US"/>
              </w:rPr>
              <w:t>-</w:t>
            </w:r>
            <w:r>
              <w:rPr>
                <w:lang w:eastAsia="en-US"/>
              </w:rPr>
              <w:t>187</w:t>
            </w:r>
            <w:r w:rsidR="00E852BA" w:rsidRPr="00A36964">
              <w:rPr>
                <w:lang w:eastAsia="en-US"/>
              </w:rPr>
              <w:t xml:space="preserve"> по ролям (Отрывок)</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7"/>
              </w:numPr>
              <w:autoSpaceDE w:val="0"/>
              <w:autoSpaceDN w:val="0"/>
              <w:adjustRightInd w:val="0"/>
              <w:jc w:val="both"/>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В.М.Гаршин</w:t>
            </w:r>
            <w:proofErr w:type="spellEnd"/>
            <w:r w:rsidRPr="00FF78FD">
              <w:t xml:space="preserve"> «Лягушка путешественница»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28.12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В.М.Гаршин</w:t>
            </w:r>
            <w:r>
              <w:t>а</w:t>
            </w:r>
            <w:proofErr w:type="spellEnd"/>
            <w:r>
              <w:t>; выделять главную мысль; давать характеристику героев.</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С.</w:t>
            </w:r>
            <w:r w:rsidR="00992290">
              <w:rPr>
                <w:lang w:eastAsia="en-US"/>
              </w:rPr>
              <w:t>189-</w:t>
            </w:r>
            <w:r w:rsidR="00B202BA">
              <w:rPr>
                <w:lang w:eastAsia="en-US"/>
              </w:rPr>
              <w:t>1</w:t>
            </w:r>
            <w:r w:rsidR="00992290">
              <w:rPr>
                <w:lang w:eastAsia="en-US"/>
              </w:rPr>
              <w:t>94</w:t>
            </w:r>
            <w:r w:rsidRPr="00A36964">
              <w:rPr>
                <w:lang w:eastAsia="en-US"/>
              </w:rPr>
              <w:t>,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65.</w:t>
            </w: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В.М.Гаршин</w:t>
            </w:r>
            <w:proofErr w:type="spellEnd"/>
            <w:r w:rsidRPr="00FF78FD">
              <w:t xml:space="preserve"> «Лягушка путешественница»</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4B4AA6" w:rsidRDefault="004B4AA6" w:rsidP="00A36964">
            <w:pPr>
              <w:autoSpaceDE w:val="0"/>
              <w:autoSpaceDN w:val="0"/>
              <w:adjustRightInd w:val="0"/>
              <w:jc w:val="both"/>
              <w:rPr>
                <w:b/>
                <w:lang w:eastAsia="en-US"/>
              </w:rPr>
            </w:pPr>
            <w:r w:rsidRPr="004B4AA6">
              <w:rPr>
                <w:b/>
                <w:lang w:eastAsia="en-US"/>
              </w:rPr>
              <w:t xml:space="preserve">3 </w:t>
            </w:r>
            <w:proofErr w:type="spellStart"/>
            <w:r w:rsidRPr="004B4AA6">
              <w:rPr>
                <w:b/>
                <w:lang w:eastAsia="en-US"/>
              </w:rPr>
              <w:t>четв</w:t>
            </w:r>
            <w:proofErr w:type="spellEnd"/>
            <w:r w:rsidRPr="004B4AA6">
              <w:rPr>
                <w:b/>
                <w:lang w:eastAsia="en-US"/>
              </w:rPr>
              <w:t>.</w:t>
            </w:r>
          </w:p>
          <w:p w:rsidR="004B4AA6" w:rsidRPr="00A36964" w:rsidRDefault="004B4AA6" w:rsidP="00A36964">
            <w:pPr>
              <w:autoSpaceDE w:val="0"/>
              <w:autoSpaceDN w:val="0"/>
              <w:adjustRightInd w:val="0"/>
              <w:jc w:val="both"/>
              <w:rPr>
                <w:lang w:eastAsia="en-US"/>
              </w:rPr>
            </w:pPr>
            <w:r>
              <w:rPr>
                <w:lang w:eastAsia="en-US"/>
              </w:rPr>
              <w:t>10.01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жизнью и творчеством </w:t>
            </w:r>
            <w:proofErr w:type="spellStart"/>
            <w:r w:rsidRPr="00FF78FD">
              <w:t>В.М.Гаршин</w:t>
            </w:r>
            <w:r>
              <w:t>а</w:t>
            </w:r>
            <w:proofErr w:type="spellEnd"/>
            <w:r>
              <w:t>;</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B202BA">
            <w:pPr>
              <w:autoSpaceDE w:val="0"/>
              <w:autoSpaceDN w:val="0"/>
              <w:adjustRightInd w:val="0"/>
              <w:jc w:val="both"/>
              <w:rPr>
                <w:lang w:eastAsia="en-US"/>
              </w:rPr>
            </w:pPr>
            <w:r w:rsidRPr="00A36964">
              <w:rPr>
                <w:lang w:eastAsia="en-US"/>
              </w:rPr>
              <w:t>С.</w:t>
            </w:r>
            <w:r w:rsidR="00B202BA">
              <w:rPr>
                <w:lang w:eastAsia="en-US"/>
              </w:rPr>
              <w:t>195</w:t>
            </w:r>
            <w:r w:rsidRPr="00A36964">
              <w:rPr>
                <w:lang w:eastAsia="en-US"/>
              </w:rPr>
              <w:t xml:space="preserve">, </w:t>
            </w:r>
            <w:r w:rsidR="00B202BA">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66.</w:t>
            </w: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В.Ф.Одоевский</w:t>
            </w:r>
            <w:proofErr w:type="spellEnd"/>
            <w:r w:rsidRPr="00FF78FD">
              <w:t xml:space="preserve"> «Мороз Иванович»</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11.01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В.Ф.Одоевск</w:t>
            </w:r>
            <w:r>
              <w:t>ого</w:t>
            </w:r>
            <w:proofErr w:type="spellEnd"/>
            <w:r>
              <w:t xml:space="preserve">; анализировать, сравнивать. Читать выразительно; </w:t>
            </w:r>
            <w:r>
              <w:lastRenderedPageBreak/>
              <w:t>анализировать содержание сказки.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С.</w:t>
            </w:r>
            <w:r w:rsidR="00B202BA">
              <w:rPr>
                <w:lang w:eastAsia="en-US"/>
              </w:rPr>
              <w:t>196-201</w:t>
            </w:r>
            <w:r w:rsidRPr="00A36964">
              <w:rPr>
                <w:lang w:eastAsia="en-US"/>
              </w:rPr>
              <w:t>, пересказ отрывка</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lastRenderedPageBreak/>
              <w:t>67.</w:t>
            </w: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В.Ф.Одоевский</w:t>
            </w:r>
            <w:proofErr w:type="spellEnd"/>
            <w:r w:rsidRPr="00FF78FD">
              <w:t xml:space="preserve"> «Мороз Иванович»</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14.01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r w:rsidRPr="00A36964">
              <w:rPr>
                <w:lang w:eastAsia="en-US"/>
              </w:rPr>
              <w:t>Проверка техники чтения.</w:t>
            </w:r>
          </w:p>
          <w:p w:rsidR="00E852BA" w:rsidRPr="00A36964" w:rsidRDefault="00E852BA" w:rsidP="00A36964">
            <w:pPr>
              <w:autoSpaceDE w:val="0"/>
              <w:autoSpaceDN w:val="0"/>
              <w:adjustRightInd w:val="0"/>
              <w:jc w:val="both"/>
              <w:rPr>
                <w:lang w:eastAsia="en-US"/>
              </w:rPr>
            </w:pPr>
            <w:r w:rsidRPr="00A36964">
              <w:rPr>
                <w:lang w:eastAsia="en-US"/>
              </w:rPr>
              <w:t xml:space="preserve"> Тест с. 26-27, 36-40</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B202BA" w:rsidP="00A36964">
            <w:pPr>
              <w:autoSpaceDE w:val="0"/>
              <w:autoSpaceDN w:val="0"/>
              <w:adjustRightInd w:val="0"/>
              <w:jc w:val="both"/>
              <w:rPr>
                <w:lang w:eastAsia="en-US"/>
              </w:rPr>
            </w:pPr>
            <w:r w:rsidRPr="00A36964">
              <w:rPr>
                <w:lang w:eastAsia="en-US"/>
              </w:rPr>
              <w:t>С.</w:t>
            </w:r>
            <w:r>
              <w:rPr>
                <w:lang w:eastAsia="en-US"/>
              </w:rPr>
              <w:t>202</w:t>
            </w:r>
            <w:r>
              <w:rPr>
                <w:lang w:eastAsia="en-US"/>
              </w:rPr>
              <w:t>-</w:t>
            </w:r>
            <w:r>
              <w:rPr>
                <w:lang w:eastAsia="en-US"/>
              </w:rPr>
              <w:t>207,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68.</w:t>
            </w:r>
          </w:p>
        </w:tc>
        <w:tc>
          <w:tcPr>
            <w:tcW w:w="240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Урок КВН  Обобщение по разделу «Литературные сказки». Оценка достижений</w:t>
            </w:r>
          </w:p>
        </w:tc>
        <w:tc>
          <w:tcPr>
            <w:tcW w:w="114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15.01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развитие умений ориентироваться в прочитанных произведениях и анализировать их.</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1</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B202BA">
            <w:pPr>
              <w:autoSpaceDE w:val="0"/>
              <w:autoSpaceDN w:val="0"/>
              <w:adjustRightInd w:val="0"/>
              <w:jc w:val="both"/>
              <w:rPr>
                <w:lang w:eastAsia="en-US"/>
              </w:rPr>
            </w:pPr>
            <w:r>
              <w:rPr>
                <w:lang w:eastAsia="en-US"/>
              </w:rPr>
              <w:t>С.209-213</w:t>
            </w:r>
            <w:r w:rsidR="00E852BA" w:rsidRPr="00A36964">
              <w:rPr>
                <w:lang w:eastAsia="en-US"/>
              </w:rPr>
              <w:t xml:space="preserve">, </w:t>
            </w:r>
            <w:proofErr w:type="spellStart"/>
            <w:r>
              <w:rPr>
                <w:lang w:eastAsia="en-US"/>
              </w:rPr>
              <w:t>кросворд</w:t>
            </w:r>
            <w:proofErr w:type="spellEnd"/>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5E3AEF">
            <w:pPr>
              <w:autoSpaceDE w:val="0"/>
              <w:autoSpaceDN w:val="0"/>
              <w:adjustRightInd w:val="0"/>
              <w:jc w:val="center"/>
              <w:rPr>
                <w:lang w:eastAsia="en-US"/>
              </w:rPr>
            </w:pPr>
            <w:r w:rsidRPr="00A36964">
              <w:rPr>
                <w:b/>
                <w:sz w:val="22"/>
                <w:szCs w:val="22"/>
                <w:lang w:eastAsia="en-US"/>
              </w:rPr>
              <w:t>Тема:</w:t>
            </w:r>
            <w:r w:rsidRPr="00A36964">
              <w:rPr>
                <w:lang w:eastAsia="en-US"/>
              </w:rPr>
              <w:t xml:space="preserve"> «</w:t>
            </w:r>
            <w:r w:rsidRPr="005E3AEF">
              <w:rPr>
                <w:rFonts w:eastAsia="Calibri"/>
                <w:b/>
                <w:sz w:val="22"/>
                <w:szCs w:val="22"/>
                <w:lang w:eastAsia="en-US"/>
              </w:rPr>
              <w:t>Были-небылицы</w:t>
            </w:r>
            <w:r w:rsidRPr="00A36964">
              <w:rPr>
                <w:b/>
                <w:sz w:val="22"/>
                <w:szCs w:val="22"/>
                <w:lang w:eastAsia="en-US"/>
              </w:rPr>
              <w:t xml:space="preserve">» </w:t>
            </w:r>
            <w:r>
              <w:rPr>
                <w:b/>
                <w:sz w:val="22"/>
                <w:szCs w:val="22"/>
                <w:lang w:eastAsia="en-US"/>
              </w:rPr>
              <w:t>(10</w:t>
            </w:r>
            <w:r w:rsidRPr="00A36964">
              <w:rPr>
                <w:b/>
                <w:sz w:val="22"/>
                <w:szCs w:val="22"/>
                <w:lang w:eastAsia="en-US"/>
              </w:rPr>
              <w:t xml:space="preserve"> ч.)</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69.</w:t>
            </w: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Были-небылицы</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17.01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Познакомить со 2 частью учебника; ввести в новый раздел.</w:t>
            </w:r>
          </w:p>
        </w:tc>
        <w:tc>
          <w:tcPr>
            <w:tcW w:w="2976" w:type="dxa"/>
            <w:vMerge w:val="restart"/>
            <w:tcBorders>
              <w:left w:val="single" w:sz="4" w:space="0" w:color="auto"/>
              <w:right w:val="single" w:sz="4" w:space="0" w:color="auto"/>
            </w:tcBorders>
          </w:tcPr>
          <w:p w:rsidR="00E852BA" w:rsidRDefault="00E852BA" w:rsidP="00C47277">
            <w:pPr>
              <w:autoSpaceDE w:val="0"/>
              <w:autoSpaceDN w:val="0"/>
              <w:adjustRightInd w:val="0"/>
              <w:rPr>
                <w:rFonts w:eastAsia="Calibri"/>
                <w:sz w:val="22"/>
                <w:szCs w:val="22"/>
                <w:lang w:eastAsia="en-US"/>
              </w:rPr>
            </w:pPr>
            <w:r w:rsidRPr="005E3AEF">
              <w:rPr>
                <w:rFonts w:eastAsia="Calibri"/>
                <w:sz w:val="22"/>
                <w:szCs w:val="22"/>
                <w:lang w:eastAsia="en-US"/>
              </w:rPr>
              <w:t>Должны уметь читать произведения вслух с постепенным переходом на чтение про себя; выделять и называть волшебные события и предметы в сказках.</w:t>
            </w:r>
          </w:p>
          <w:p w:rsidR="00E852BA" w:rsidRPr="005E3AEF" w:rsidRDefault="00E852BA" w:rsidP="005E3AE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5E3AE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5E3AE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5E3AE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Pr="00A36964" w:rsidRDefault="00E852BA" w:rsidP="005E3AEF">
            <w:pPr>
              <w:autoSpaceDE w:val="0"/>
              <w:autoSpaceDN w:val="0"/>
              <w:adjustRightInd w:val="0"/>
              <w:rPr>
                <w:rFonts w:eastAsia="Calibri"/>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A36964">
            <w:pPr>
              <w:autoSpaceDE w:val="0"/>
              <w:autoSpaceDN w:val="0"/>
              <w:adjustRightInd w:val="0"/>
              <w:jc w:val="both"/>
              <w:rPr>
                <w:lang w:eastAsia="en-US"/>
              </w:rPr>
            </w:pPr>
            <w:r>
              <w:rPr>
                <w:lang w:eastAsia="en-US"/>
              </w:rPr>
              <w:t>Найти и прочитать небылицы</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70.</w:t>
            </w: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М.Горький</w:t>
            </w:r>
            <w:proofErr w:type="spellEnd"/>
            <w:r w:rsidRPr="00FF78FD">
              <w:t xml:space="preserve"> «Случай с </w:t>
            </w:r>
            <w:proofErr w:type="spellStart"/>
            <w:r w:rsidRPr="00FF78FD">
              <w:t>Евсейкой</w:t>
            </w:r>
            <w:proofErr w:type="spellEnd"/>
            <w:r w:rsidRPr="00FF78FD">
              <w:t>»</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18.01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М.Горьк</w:t>
            </w:r>
            <w:r>
              <w:t>ого</w:t>
            </w:r>
            <w:proofErr w:type="spellEnd"/>
            <w:r>
              <w:t>; анализировать, сравнивать; мыслить, рассуждать.</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B202BA">
            <w:pPr>
              <w:autoSpaceDE w:val="0"/>
              <w:autoSpaceDN w:val="0"/>
              <w:adjustRightInd w:val="0"/>
              <w:jc w:val="both"/>
              <w:rPr>
                <w:lang w:eastAsia="en-US"/>
              </w:rPr>
            </w:pPr>
            <w:r>
              <w:rPr>
                <w:lang w:eastAsia="en-US"/>
              </w:rPr>
              <w:t>С.4-10</w:t>
            </w:r>
            <w:r w:rsidR="00E852BA" w:rsidRPr="00A36964">
              <w:rPr>
                <w:lang w:eastAsia="en-US"/>
              </w:rPr>
              <w:t xml:space="preserve">, </w:t>
            </w:r>
            <w:r>
              <w:rPr>
                <w:lang w:eastAsia="en-US"/>
              </w:rPr>
              <w:t>по ролям</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sz w:val="22"/>
                <w:szCs w:val="22"/>
                <w:lang w:eastAsia="en-US"/>
              </w:rPr>
            </w:pPr>
            <w:r w:rsidRPr="00A36964">
              <w:rPr>
                <w:sz w:val="22"/>
                <w:szCs w:val="22"/>
                <w:lang w:eastAsia="en-US"/>
              </w:rPr>
              <w:t>71</w:t>
            </w: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М.Горький</w:t>
            </w:r>
            <w:proofErr w:type="spellEnd"/>
            <w:r w:rsidRPr="00FF78FD">
              <w:t xml:space="preserve"> «Случай с </w:t>
            </w:r>
            <w:proofErr w:type="spellStart"/>
            <w:r w:rsidRPr="00FF78FD">
              <w:t>Евсейкой</w:t>
            </w:r>
            <w:proofErr w:type="spellEnd"/>
            <w:r w:rsidRPr="00FF78FD">
              <w:t>»</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proofErr w:type="gramStart"/>
            <w:r>
              <w:t>Комбини</w:t>
            </w:r>
            <w:proofErr w:type="spellEnd"/>
            <w:r>
              <w:t xml:space="preserve"> </w:t>
            </w:r>
            <w:proofErr w:type="spellStart"/>
            <w:r>
              <w:t>рованный</w:t>
            </w:r>
            <w:proofErr w:type="spellEnd"/>
            <w:proofErr w:type="gramEnd"/>
            <w:r>
              <w:t xml:space="preserve">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21.01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6" w:history="1">
              <w:r w:rsidR="00E852BA" w:rsidRPr="00A36964">
                <w:rPr>
                  <w:u w:val="single"/>
                  <w:lang w:eastAsia="en-US"/>
                </w:rPr>
                <w:t>http://www.nachalka.com/</w:t>
              </w:r>
            </w:hyperlink>
            <w:r w:rsidR="00E852BA" w:rsidRPr="00A36964">
              <w:rPr>
                <w:lang w:eastAsia="en-US"/>
              </w:rPr>
              <w:t xml:space="preserve"> 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B202BA">
            <w:pPr>
              <w:autoSpaceDE w:val="0"/>
              <w:autoSpaceDN w:val="0"/>
              <w:adjustRightInd w:val="0"/>
              <w:jc w:val="both"/>
              <w:rPr>
                <w:lang w:eastAsia="en-US"/>
              </w:rPr>
            </w:pPr>
            <w:r w:rsidRPr="00A36964">
              <w:rPr>
                <w:lang w:eastAsia="en-US"/>
              </w:rPr>
              <w:t>С.</w:t>
            </w:r>
            <w:r w:rsidR="00B202BA">
              <w:rPr>
                <w:lang w:eastAsia="en-US"/>
              </w:rPr>
              <w:t>11</w:t>
            </w:r>
            <w:r w:rsidRPr="00A36964">
              <w:rPr>
                <w:lang w:eastAsia="en-US"/>
              </w:rPr>
              <w:t xml:space="preserve"> </w:t>
            </w:r>
            <w:r w:rsidR="00B202BA">
              <w:rPr>
                <w:lang w:eastAsia="en-US"/>
              </w:rPr>
              <w:t>вопросы</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jc w:val="both"/>
              <w:rPr>
                <w:rFonts w:ascii="Calibri" w:eastAsia="Calibri" w:hAnsi="Calibri"/>
                <w:sz w:val="22"/>
                <w:szCs w:val="22"/>
                <w:lang w:eastAsia="en-US"/>
              </w:rPr>
            </w:pPr>
            <w:r w:rsidRPr="00A36964">
              <w:rPr>
                <w:rFonts w:ascii="Calibri" w:eastAsia="Calibri" w:hAnsi="Calibri"/>
                <w:sz w:val="22"/>
                <w:szCs w:val="22"/>
                <w:lang w:eastAsia="en-US"/>
              </w:rPr>
              <w:t>72.</w:t>
            </w: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t>К.Паустовский</w:t>
            </w:r>
            <w:proofErr w:type="spellEnd"/>
            <w:r>
              <w:t xml:space="preserve"> </w:t>
            </w:r>
            <w:r w:rsidRPr="00FF78FD">
              <w:lastRenderedPageBreak/>
              <w:t>«Растрепанный воробей»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lastRenderedPageBreak/>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22.01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w:t>
            </w:r>
            <w:r>
              <w:lastRenderedPageBreak/>
              <w:t xml:space="preserve">и творчеством </w:t>
            </w:r>
            <w:proofErr w:type="spellStart"/>
            <w:r>
              <w:t>К.Паустовского</w:t>
            </w:r>
            <w:proofErr w:type="spellEnd"/>
            <w:r>
              <w:t>; давать характеристику персонажа.</w:t>
            </w:r>
          </w:p>
        </w:tc>
        <w:tc>
          <w:tcPr>
            <w:tcW w:w="2976" w:type="dxa"/>
            <w:vMerge w:val="restart"/>
            <w:tcBorders>
              <w:top w:val="single" w:sz="4" w:space="0" w:color="auto"/>
              <w:left w:val="single" w:sz="4" w:space="0" w:color="auto"/>
              <w:right w:val="single" w:sz="4" w:space="0" w:color="auto"/>
            </w:tcBorders>
          </w:tcPr>
          <w:p w:rsidR="00E852BA" w:rsidRDefault="00E852BA" w:rsidP="005E3AEF">
            <w:pPr>
              <w:autoSpaceDE w:val="0"/>
              <w:snapToGrid w:val="0"/>
              <w:spacing w:line="276" w:lineRule="auto"/>
              <w:rPr>
                <w:rFonts w:eastAsia="Calibri"/>
                <w:b/>
                <w:color w:val="000000"/>
                <w:sz w:val="22"/>
                <w:szCs w:val="22"/>
                <w:u w:val="single"/>
                <w:lang w:eastAsia="en-US"/>
              </w:rPr>
            </w:pPr>
            <w:r w:rsidRPr="005E3AEF">
              <w:rPr>
                <w:rFonts w:eastAsia="Calibri"/>
                <w:sz w:val="22"/>
                <w:szCs w:val="22"/>
                <w:lang w:eastAsia="en-US"/>
              </w:rPr>
              <w:lastRenderedPageBreak/>
              <w:t xml:space="preserve">Должны уметь читать </w:t>
            </w:r>
            <w:r w:rsidRPr="005E3AEF">
              <w:rPr>
                <w:rFonts w:eastAsia="Calibri"/>
                <w:sz w:val="22"/>
                <w:szCs w:val="22"/>
                <w:lang w:eastAsia="en-US"/>
              </w:rPr>
              <w:lastRenderedPageBreak/>
              <w:t>произведения вслух с постепенным переходом на чтение про себя; прогнозировать содержание произведения; понимать поступки героев, их эмоциональное состояние; готовить творческий пересказ; сочинять продолжение сказки; составлять план для краткого и полного пересказа.</w:t>
            </w:r>
            <w:r w:rsidRPr="005E3AEF">
              <w:rPr>
                <w:rFonts w:eastAsia="Calibri"/>
                <w:b/>
                <w:color w:val="000000"/>
                <w:sz w:val="22"/>
                <w:szCs w:val="22"/>
                <w:u w:val="single"/>
                <w:lang w:eastAsia="en-US"/>
              </w:rPr>
              <w:t xml:space="preserve"> </w:t>
            </w:r>
          </w:p>
          <w:p w:rsidR="00E852BA" w:rsidRPr="005E3AEF" w:rsidRDefault="00E852BA" w:rsidP="005E3AE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5E3AE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5E3AE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5E3AE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Pr="004A6B5F" w:rsidRDefault="00E852BA" w:rsidP="004A6B5F">
            <w:pPr>
              <w:spacing w:after="200" w:line="276" w:lineRule="auto"/>
              <w:rPr>
                <w:rFonts w:eastAsia="Calibri"/>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r w:rsidRPr="004A6B5F">
              <w:rPr>
                <w:rFonts w:eastAsia="Calibri"/>
                <w:sz w:val="22"/>
                <w:szCs w:val="22"/>
                <w:lang w:eastAsia="en-US"/>
              </w:rPr>
              <w:t xml:space="preserve"> Научатся отвечать на поставленные вопросы по теме раздела, работать самостоятельно и в группе; оценивать свои достижения.</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lastRenderedPageBreak/>
              <w:t xml:space="preserve">Учебник </w:t>
            </w:r>
            <w:r w:rsidRPr="00A36964">
              <w:rPr>
                <w:lang w:eastAsia="en-US"/>
              </w:rPr>
              <w:lastRenderedPageBreak/>
              <w:t>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A36964">
            <w:pPr>
              <w:autoSpaceDE w:val="0"/>
              <w:autoSpaceDN w:val="0"/>
              <w:adjustRightInd w:val="0"/>
              <w:jc w:val="both"/>
              <w:rPr>
                <w:lang w:eastAsia="en-US"/>
              </w:rPr>
            </w:pPr>
            <w:r>
              <w:rPr>
                <w:lang w:eastAsia="en-US"/>
              </w:rPr>
              <w:lastRenderedPageBreak/>
              <w:t xml:space="preserve">С.12-17, </w:t>
            </w:r>
            <w:proofErr w:type="spellStart"/>
            <w:r>
              <w:rPr>
                <w:lang w:eastAsia="en-US"/>
              </w:rPr>
              <w:lastRenderedPageBreak/>
              <w:t>выр</w:t>
            </w:r>
            <w:proofErr w:type="gramStart"/>
            <w:r w:rsidR="00E852BA" w:rsidRPr="00A36964">
              <w:rPr>
                <w:lang w:eastAsia="en-US"/>
              </w:rPr>
              <w:t>.ч</w:t>
            </w:r>
            <w:proofErr w:type="gramEnd"/>
            <w:r w:rsidR="00E852BA" w:rsidRPr="00A36964">
              <w:rPr>
                <w:lang w:eastAsia="en-US"/>
              </w:rPr>
              <w:t>тение</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 </w:t>
            </w:r>
            <w:proofErr w:type="spellStart"/>
            <w:r>
              <w:t>К.Паустовский</w:t>
            </w:r>
            <w:proofErr w:type="spellEnd"/>
            <w:r>
              <w:t xml:space="preserve"> </w:t>
            </w:r>
            <w:r w:rsidRPr="00FF78FD">
              <w:t>«Растрепанный воробей»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24.01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B202BA">
            <w:pPr>
              <w:autoSpaceDE w:val="0"/>
              <w:autoSpaceDN w:val="0"/>
              <w:adjustRightInd w:val="0"/>
              <w:jc w:val="both"/>
              <w:rPr>
                <w:lang w:eastAsia="en-US"/>
              </w:rPr>
            </w:pPr>
            <w:r>
              <w:rPr>
                <w:lang w:eastAsia="en-US"/>
              </w:rPr>
              <w:t>С.18-23</w:t>
            </w:r>
            <w:r w:rsidR="00E852BA" w:rsidRPr="00A36964">
              <w:rPr>
                <w:lang w:eastAsia="en-US"/>
              </w:rPr>
              <w:t xml:space="preserve">, </w:t>
            </w:r>
            <w:r>
              <w:rPr>
                <w:lang w:eastAsia="en-US"/>
              </w:rPr>
              <w:t>пересказ отрывок</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t>К.Паустовский</w:t>
            </w:r>
            <w:proofErr w:type="spellEnd"/>
            <w:r>
              <w:t xml:space="preserve"> </w:t>
            </w:r>
            <w:r w:rsidRPr="00FF78FD">
              <w:t>«Растрепанный воробей»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25.01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t>К.Паустовского</w:t>
            </w:r>
            <w:proofErr w:type="spellEnd"/>
            <w:r>
              <w:t>; давать характеристику персонажа.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A36964">
            <w:pPr>
              <w:autoSpaceDE w:val="0"/>
              <w:autoSpaceDN w:val="0"/>
              <w:adjustRightInd w:val="0"/>
              <w:jc w:val="both"/>
              <w:rPr>
                <w:lang w:eastAsia="en-US"/>
              </w:rPr>
            </w:pPr>
            <w:r>
              <w:rPr>
                <w:lang w:eastAsia="en-US"/>
              </w:rPr>
              <w:t>С.24, 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А.Куприн</w:t>
            </w:r>
            <w:proofErr w:type="spellEnd"/>
            <w:r w:rsidRPr="00FF78FD">
              <w:t xml:space="preserve"> «Слон»</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28.01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рассказом </w:t>
            </w:r>
            <w:proofErr w:type="spellStart"/>
            <w:r w:rsidRPr="00FF78FD">
              <w:t>А.Куприн</w:t>
            </w:r>
            <w:r>
              <w:t>а</w:t>
            </w:r>
            <w:proofErr w:type="spellEnd"/>
            <w:r w:rsidRPr="00FF78FD">
              <w:t xml:space="preserve"> «Слон»</w:t>
            </w:r>
            <w:r>
              <w:t>; расширить знания о жизни и творчестве писателя; давать характеристику персонажа.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A36964">
            <w:pPr>
              <w:autoSpaceDE w:val="0"/>
              <w:autoSpaceDN w:val="0"/>
              <w:adjustRightInd w:val="0"/>
              <w:jc w:val="both"/>
              <w:rPr>
                <w:lang w:eastAsia="en-US"/>
              </w:rPr>
            </w:pPr>
            <w:r>
              <w:rPr>
                <w:lang w:eastAsia="en-US"/>
              </w:rPr>
              <w:t>С.25-33, пересказ отрывок</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А.Куприн</w:t>
            </w:r>
            <w:proofErr w:type="spellEnd"/>
            <w:r w:rsidRPr="00FF78FD">
              <w:t xml:space="preserve"> «Слон»</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29.01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B202BA">
            <w:pPr>
              <w:autoSpaceDE w:val="0"/>
              <w:autoSpaceDN w:val="0"/>
              <w:adjustRightInd w:val="0"/>
              <w:jc w:val="both"/>
              <w:rPr>
                <w:lang w:eastAsia="en-US"/>
              </w:rPr>
            </w:pPr>
            <w:r>
              <w:rPr>
                <w:lang w:eastAsia="en-US"/>
              </w:rPr>
              <w:t>С34-40</w:t>
            </w:r>
            <w:r w:rsidR="00E852BA" w:rsidRPr="00A36964">
              <w:rPr>
                <w:lang w:eastAsia="en-US"/>
              </w:rPr>
              <w:t xml:space="preserve">, </w:t>
            </w:r>
            <w:r>
              <w:rPr>
                <w:lang w:eastAsia="en-US"/>
              </w:rPr>
              <w:t>по ролям</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А.Куприн</w:t>
            </w:r>
            <w:proofErr w:type="spellEnd"/>
            <w:r w:rsidRPr="00FF78FD">
              <w:t xml:space="preserve"> «Слон»</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31.01</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Учебник 2ч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B202BA" w:rsidP="00A36964">
            <w:pPr>
              <w:autoSpaceDE w:val="0"/>
              <w:autoSpaceDN w:val="0"/>
              <w:adjustRightInd w:val="0"/>
              <w:jc w:val="both"/>
              <w:rPr>
                <w:lang w:eastAsia="en-US"/>
              </w:rPr>
            </w:pPr>
            <w:r>
              <w:rPr>
                <w:lang w:eastAsia="en-US"/>
              </w:rPr>
              <w:t>С.41, составить план</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Урок путешествие по теме «Были-небылицы». Оценка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Контроль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01.02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Тест с. .32-35</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B202BA" w:rsidP="00A36964">
            <w:pPr>
              <w:autoSpaceDE w:val="0"/>
              <w:autoSpaceDN w:val="0"/>
              <w:adjustRightInd w:val="0"/>
              <w:jc w:val="both"/>
              <w:rPr>
                <w:lang w:eastAsia="en-US"/>
              </w:rPr>
            </w:pPr>
            <w:r>
              <w:rPr>
                <w:lang w:eastAsia="en-US"/>
              </w:rPr>
              <w:t>С.42</w:t>
            </w:r>
            <w:r w:rsidR="00D6227E">
              <w:rPr>
                <w:lang w:eastAsia="en-US"/>
              </w:rPr>
              <w:t>-44</w:t>
            </w:r>
          </w:p>
        </w:tc>
      </w:tr>
      <w:tr w:rsidR="00E852BA" w:rsidRPr="00A36964" w:rsidTr="000E3561">
        <w:trPr>
          <w:gridAfter w:val="4"/>
          <w:wAfter w:w="3968" w:type="dxa"/>
        </w:trPr>
        <w:tc>
          <w:tcPr>
            <w:tcW w:w="14424" w:type="dxa"/>
            <w:gridSpan w:val="10"/>
            <w:tcBorders>
              <w:top w:val="single" w:sz="4" w:space="0" w:color="auto"/>
              <w:left w:val="single" w:sz="4" w:space="0" w:color="auto"/>
              <w:bottom w:val="single" w:sz="4" w:space="0" w:color="auto"/>
              <w:right w:val="single" w:sz="4" w:space="0" w:color="auto"/>
            </w:tcBorders>
          </w:tcPr>
          <w:p w:rsidR="00E852BA" w:rsidRPr="00A36964" w:rsidRDefault="00E852BA" w:rsidP="004A6B5F">
            <w:pPr>
              <w:autoSpaceDE w:val="0"/>
              <w:autoSpaceDN w:val="0"/>
              <w:adjustRightInd w:val="0"/>
              <w:jc w:val="center"/>
              <w:rPr>
                <w:lang w:eastAsia="en-US"/>
              </w:rPr>
            </w:pPr>
            <w:r w:rsidRPr="00A36964">
              <w:rPr>
                <w:b/>
                <w:sz w:val="22"/>
                <w:szCs w:val="22"/>
                <w:lang w:eastAsia="en-US"/>
              </w:rPr>
              <w:t>Тема:</w:t>
            </w:r>
            <w:r w:rsidRPr="00A36964">
              <w:rPr>
                <w:lang w:eastAsia="en-US"/>
              </w:rPr>
              <w:t xml:space="preserve"> «</w:t>
            </w:r>
            <w:r w:rsidRPr="004A6B5F">
              <w:rPr>
                <w:rFonts w:eastAsia="Calibri"/>
                <w:b/>
                <w:sz w:val="22"/>
                <w:szCs w:val="22"/>
                <w:lang w:eastAsia="en-US"/>
              </w:rPr>
              <w:t>Поэтическая тетрадь №3</w:t>
            </w:r>
            <w:r w:rsidRPr="00A36964">
              <w:rPr>
                <w:b/>
                <w:sz w:val="22"/>
                <w:szCs w:val="22"/>
                <w:lang w:eastAsia="en-US"/>
              </w:rPr>
              <w:t xml:space="preserve">» </w:t>
            </w:r>
            <w:r>
              <w:rPr>
                <w:b/>
                <w:sz w:val="22"/>
                <w:szCs w:val="22"/>
                <w:lang w:eastAsia="en-US"/>
              </w:rPr>
              <w:t>(6</w:t>
            </w:r>
            <w:r w:rsidRPr="00A36964">
              <w:rPr>
                <w:b/>
                <w:sz w:val="22"/>
                <w:szCs w:val="22"/>
                <w:lang w:eastAsia="en-US"/>
              </w:rPr>
              <w:t xml:space="preserve"> 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Поэтическая тетрадь №3</w:t>
            </w:r>
            <w:r>
              <w:t xml:space="preserve"> </w:t>
            </w:r>
            <w:r w:rsidRPr="00FF78FD">
              <w:t xml:space="preserve">Саша </w:t>
            </w:r>
            <w:r w:rsidRPr="00FF78FD">
              <w:lastRenderedPageBreak/>
              <w:t>Черный</w:t>
            </w:r>
            <w:r>
              <w:t xml:space="preserve"> «Что ты тискаешь утенка?»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lastRenderedPageBreak/>
              <w:t xml:space="preserve">Систематизация и </w:t>
            </w:r>
            <w:r>
              <w:lastRenderedPageBreak/>
              <w:t>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lastRenderedPageBreak/>
              <w:t>04.02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произведениями </w:t>
            </w:r>
            <w:proofErr w:type="spellStart"/>
            <w:r>
              <w:lastRenderedPageBreak/>
              <w:t>С.Черного</w:t>
            </w:r>
            <w:proofErr w:type="spellEnd"/>
            <w:r>
              <w:t xml:space="preserve"> </w:t>
            </w:r>
            <w:r w:rsidRPr="00FF78FD">
              <w:t>«Воробей»,</w:t>
            </w:r>
            <w:r>
              <w:t xml:space="preserve"> </w:t>
            </w:r>
            <w:r w:rsidRPr="00FF78FD">
              <w:t xml:space="preserve"> «Слон»</w:t>
            </w:r>
            <w:r>
              <w:t>, с его жизнью и творчеством.</w:t>
            </w:r>
          </w:p>
        </w:tc>
        <w:tc>
          <w:tcPr>
            <w:tcW w:w="2976" w:type="dxa"/>
            <w:vMerge w:val="restart"/>
            <w:tcBorders>
              <w:top w:val="single" w:sz="4" w:space="0" w:color="auto"/>
              <w:left w:val="single" w:sz="4" w:space="0" w:color="auto"/>
              <w:right w:val="single" w:sz="4" w:space="0" w:color="auto"/>
            </w:tcBorders>
          </w:tcPr>
          <w:p w:rsidR="00E852BA" w:rsidRPr="00FF78FD" w:rsidRDefault="00E852BA" w:rsidP="000E3561">
            <w:r>
              <w:lastRenderedPageBreak/>
              <w:t xml:space="preserve">Должны уметь прогнозировать </w:t>
            </w:r>
            <w:r>
              <w:lastRenderedPageBreak/>
              <w:t>содержание произведения; читать стихотворение, отражая настроение; находить в стихотворениях яркие, образные слова и выражения.</w:t>
            </w:r>
          </w:p>
          <w:p w:rsidR="00E852BA" w:rsidRDefault="00E852BA" w:rsidP="000E3561">
            <w:r>
              <w:t>Научатся отвечать на поставленные вопросы по теме раздела, работать самостоятельно и в группе; оценивать свои достижения.</w:t>
            </w:r>
          </w:p>
          <w:p w:rsidR="00E852BA" w:rsidRPr="005E3AEF" w:rsidRDefault="00E852BA" w:rsidP="004A6B5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4A6B5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4A6B5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4A6B5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Pr="00FF78FD" w:rsidRDefault="00E852BA" w:rsidP="004A6B5F">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r w:rsidRPr="004A6B5F">
              <w:rPr>
                <w:rFonts w:eastAsia="Calibri"/>
                <w:sz w:val="22"/>
                <w:szCs w:val="22"/>
                <w:lang w:eastAsia="en-US"/>
              </w:rPr>
              <w:t xml:space="preserve"> Научатся отвечать на поставленные вопросы по теме раздела, работать самостоятельно и в группе; оценивать свои достижения.</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 xml:space="preserve">Учебник </w:t>
            </w:r>
            <w:r w:rsidR="00EE0D8B">
              <w:rPr>
                <w:lang w:eastAsia="en-US"/>
              </w:rPr>
              <w:t>2</w:t>
            </w:r>
            <w:r w:rsidRPr="00A36964">
              <w:rPr>
                <w:lang w:eastAsia="en-US"/>
              </w:rPr>
              <w:t>ч</w:t>
            </w:r>
          </w:p>
          <w:p w:rsidR="00E852BA" w:rsidRPr="00A36964" w:rsidRDefault="00E852BA" w:rsidP="00A36964">
            <w:pPr>
              <w:autoSpaceDE w:val="0"/>
              <w:autoSpaceDN w:val="0"/>
              <w:adjustRightInd w:val="0"/>
              <w:jc w:val="both"/>
              <w:rPr>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lastRenderedPageBreak/>
              <w:t>С.46-47</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lastRenderedPageBreak/>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Саша Черный «Воробей», «Слон»</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05.02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А.А.Блок</w:t>
            </w:r>
            <w:r>
              <w:t>а</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852BA" w:rsidP="00D6227E">
            <w:pPr>
              <w:autoSpaceDE w:val="0"/>
              <w:autoSpaceDN w:val="0"/>
              <w:adjustRightInd w:val="0"/>
              <w:jc w:val="both"/>
              <w:rPr>
                <w:lang w:eastAsia="en-US"/>
              </w:rPr>
            </w:pPr>
            <w:r w:rsidRPr="00A36964">
              <w:rPr>
                <w:lang w:eastAsia="en-US"/>
              </w:rPr>
              <w:t>С</w:t>
            </w:r>
            <w:r w:rsidR="00D6227E">
              <w:rPr>
                <w:lang w:eastAsia="en-US"/>
              </w:rPr>
              <w:t>.48-49</w:t>
            </w:r>
            <w:r w:rsidRPr="00A36964">
              <w:rPr>
                <w:lang w:eastAsia="en-US"/>
              </w:rPr>
              <w:t xml:space="preserve">, </w:t>
            </w:r>
            <w:r w:rsidR="00D6227E">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А.А.Блок</w:t>
            </w:r>
            <w:proofErr w:type="spellEnd"/>
            <w:r w:rsidRPr="00FF78FD">
              <w:t xml:space="preserve"> «Ветхая избушка»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07.02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Продолжить знакомство с жизнью и творчеством </w:t>
            </w:r>
            <w:proofErr w:type="spellStart"/>
            <w:r w:rsidRPr="00FF78FD">
              <w:t>А.А.Блок</w:t>
            </w:r>
            <w:r>
              <w:t>а</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С.51-52</w:t>
            </w:r>
            <w:r w:rsidR="00E852BA" w:rsidRPr="00A36964">
              <w:rPr>
                <w:lang w:eastAsia="en-US"/>
              </w:rPr>
              <w:t xml:space="preserve">, </w:t>
            </w:r>
            <w:r>
              <w:rPr>
                <w:lang w:eastAsia="en-US"/>
              </w:rPr>
              <w:t>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А.А.Блок</w:t>
            </w:r>
            <w:proofErr w:type="spellEnd"/>
            <w:r w:rsidRPr="00FF78FD">
              <w:t xml:space="preserve"> «Сны», «Ворона»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08.02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t>С.Есенина</w:t>
            </w:r>
            <w:proofErr w:type="spellEnd"/>
            <w:r>
              <w:t>; понимать и чувствовать окружающую природу.</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С.51-54</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С.А.Есенин</w:t>
            </w:r>
            <w:proofErr w:type="spellEnd"/>
            <w:r w:rsidRPr="00FF78FD">
              <w:t xml:space="preserve"> «Черемуха»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11.02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 проверить полученные при изучении раздела знания учащихся.</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7"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С.55</w:t>
            </w:r>
            <w:r w:rsidR="00E852BA" w:rsidRPr="00A36964">
              <w:rPr>
                <w:lang w:eastAsia="en-US"/>
              </w:rPr>
              <w:t xml:space="preserve">, </w:t>
            </w:r>
            <w:r>
              <w:rPr>
                <w:lang w:eastAsia="en-US"/>
              </w:rPr>
              <w:t>наизусть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Урок-викторина по теме «Поэтическая тетрадь №3»</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12.02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8"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С.56</w:t>
            </w:r>
            <w:r w:rsidR="00E852BA" w:rsidRPr="00A36964">
              <w:rPr>
                <w:lang w:eastAsia="en-US"/>
              </w:rPr>
              <w:t xml:space="preserve">, </w:t>
            </w:r>
            <w:r>
              <w:rPr>
                <w:lang w:eastAsia="en-US"/>
              </w:rPr>
              <w:t>вопросы</w:t>
            </w:r>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4A6B5F">
            <w:pPr>
              <w:autoSpaceDE w:val="0"/>
              <w:autoSpaceDN w:val="0"/>
              <w:adjustRightInd w:val="0"/>
              <w:jc w:val="center"/>
              <w:rPr>
                <w:lang w:eastAsia="en-US"/>
              </w:rPr>
            </w:pPr>
            <w:r w:rsidRPr="00A36964">
              <w:rPr>
                <w:b/>
                <w:sz w:val="22"/>
                <w:szCs w:val="22"/>
                <w:lang w:eastAsia="en-US"/>
              </w:rPr>
              <w:t>Тема:</w:t>
            </w:r>
            <w:r w:rsidRPr="00A36964">
              <w:rPr>
                <w:lang w:eastAsia="en-US"/>
              </w:rPr>
              <w:t xml:space="preserve"> «</w:t>
            </w:r>
            <w:r>
              <w:rPr>
                <w:rFonts w:eastAsia="Calibri"/>
                <w:b/>
                <w:sz w:val="22"/>
                <w:szCs w:val="22"/>
                <w:lang w:eastAsia="en-US"/>
              </w:rPr>
              <w:t>Люби живое</w:t>
            </w:r>
            <w:r w:rsidRPr="00A36964">
              <w:rPr>
                <w:b/>
                <w:sz w:val="22"/>
                <w:szCs w:val="22"/>
                <w:lang w:eastAsia="en-US"/>
              </w:rPr>
              <w:t xml:space="preserve">» </w:t>
            </w:r>
            <w:r>
              <w:rPr>
                <w:b/>
                <w:sz w:val="22"/>
                <w:szCs w:val="22"/>
                <w:lang w:eastAsia="en-US"/>
              </w:rPr>
              <w:t>(16</w:t>
            </w:r>
            <w:r w:rsidRPr="00A36964">
              <w:rPr>
                <w:b/>
                <w:sz w:val="22"/>
                <w:szCs w:val="22"/>
                <w:lang w:eastAsia="en-US"/>
              </w:rPr>
              <w:t xml:space="preserve"> ч.)</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Люби живое.</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14.02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Ознакомить учащихся с новым разделом; ввести понятия раздела: сопереживание, </w:t>
            </w:r>
            <w:r>
              <w:lastRenderedPageBreak/>
              <w:t>сочувствие; прививать любовь к животным.</w:t>
            </w:r>
          </w:p>
        </w:tc>
        <w:tc>
          <w:tcPr>
            <w:tcW w:w="2976" w:type="dxa"/>
            <w:vMerge w:val="restart"/>
            <w:tcBorders>
              <w:top w:val="single" w:sz="4" w:space="0" w:color="auto"/>
              <w:left w:val="single" w:sz="4" w:space="0" w:color="auto"/>
              <w:right w:val="single" w:sz="4" w:space="0" w:color="auto"/>
            </w:tcBorders>
          </w:tcPr>
          <w:p w:rsidR="00E852BA" w:rsidRDefault="00E852BA" w:rsidP="00A36964">
            <w:pPr>
              <w:rPr>
                <w:rFonts w:eastAsia="Calibri"/>
                <w:sz w:val="22"/>
                <w:szCs w:val="22"/>
                <w:lang w:eastAsia="en-US"/>
              </w:rPr>
            </w:pPr>
            <w:r w:rsidRPr="0055694C">
              <w:rPr>
                <w:rFonts w:eastAsia="Calibri"/>
                <w:sz w:val="22"/>
                <w:szCs w:val="22"/>
                <w:lang w:eastAsia="en-US"/>
              </w:rPr>
              <w:lastRenderedPageBreak/>
              <w:t xml:space="preserve">Должны уметь прогнозировать содержание раздела, читать произведения вслух с </w:t>
            </w:r>
            <w:r w:rsidRPr="0055694C">
              <w:rPr>
                <w:rFonts w:eastAsia="Calibri"/>
                <w:sz w:val="22"/>
                <w:szCs w:val="22"/>
                <w:lang w:eastAsia="en-US"/>
              </w:rPr>
              <w:lastRenderedPageBreak/>
              <w:t>постепенным переходом на чтение про себя; планировать работу на уроке. Выбирать виды деятельности.</w:t>
            </w:r>
          </w:p>
          <w:p w:rsidR="00E852BA" w:rsidRPr="005E3AEF" w:rsidRDefault="00E852BA" w:rsidP="0055694C">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55694C">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55694C">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55694C">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55694C">
            <w:pPr>
              <w:rPr>
                <w:rFonts w:eastAsia="Calibri"/>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r w:rsidRPr="004A6B5F">
              <w:rPr>
                <w:rFonts w:eastAsia="Calibri"/>
                <w:sz w:val="22"/>
                <w:szCs w:val="22"/>
                <w:lang w:eastAsia="en-US"/>
              </w:rPr>
              <w:t xml:space="preserve"> </w:t>
            </w: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r w:rsidRPr="004A6B5F">
              <w:rPr>
                <w:rFonts w:eastAsia="Calibri"/>
                <w:sz w:val="22"/>
                <w:szCs w:val="22"/>
                <w:lang w:eastAsia="en-US"/>
              </w:rPr>
              <w:t>Научатся отвечать на поставленные вопросы по теме раздела, работать самостоятельно и в группе; оценивать свои достижения.</w:t>
            </w:r>
          </w:p>
          <w:p w:rsidR="00E852BA" w:rsidRDefault="00E852BA" w:rsidP="0055694C">
            <w:pPr>
              <w:rPr>
                <w:rFonts w:eastAsia="Calibri"/>
                <w:sz w:val="22"/>
                <w:szCs w:val="22"/>
                <w:lang w:eastAsia="en-US"/>
              </w:rPr>
            </w:pPr>
            <w:r w:rsidRPr="0055694C">
              <w:rPr>
                <w:rFonts w:eastAsia="Calibri"/>
                <w:sz w:val="22"/>
                <w:szCs w:val="22"/>
                <w:lang w:eastAsia="en-US"/>
              </w:rPr>
              <w:t xml:space="preserve">прогнозировать содержание произведения; ; читать и воспринимать на слух произведения; определять жанр произведения; </w:t>
            </w:r>
            <w:r w:rsidRPr="0055694C">
              <w:rPr>
                <w:rFonts w:eastAsia="Calibri"/>
                <w:sz w:val="22"/>
                <w:szCs w:val="22"/>
                <w:lang w:eastAsia="en-US"/>
              </w:rPr>
              <w:lastRenderedPageBreak/>
              <w:t xml:space="preserve">выбирать виды деятельности на уроке; видеть и понимать поступки героев; рассказывать о герое; сочинять свои рассказы о животных; пересказывать произведения на основе </w:t>
            </w:r>
            <w:proofErr w:type="gramStart"/>
            <w:r w:rsidRPr="0055694C">
              <w:rPr>
                <w:rFonts w:eastAsia="Calibri"/>
                <w:sz w:val="22"/>
                <w:szCs w:val="22"/>
                <w:lang w:eastAsia="en-US"/>
              </w:rPr>
              <w:t>п</w:t>
            </w:r>
            <w:proofErr w:type="gramEnd"/>
            <w:r w:rsidRPr="0055694C">
              <w:rPr>
                <w:rFonts w:eastAsia="Calibri"/>
                <w:sz w:val="22"/>
                <w:szCs w:val="22"/>
                <w:lang w:eastAsia="en-US"/>
              </w:rPr>
              <w:t xml:space="preserve"> </w:t>
            </w: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p>
          <w:p w:rsidR="00E852BA" w:rsidRDefault="00E852BA" w:rsidP="0055694C">
            <w:pPr>
              <w:rPr>
                <w:rFonts w:eastAsia="Calibri"/>
                <w:sz w:val="22"/>
                <w:szCs w:val="22"/>
                <w:lang w:eastAsia="en-US"/>
              </w:rPr>
            </w:pPr>
            <w:r w:rsidRPr="0055694C">
              <w:rPr>
                <w:rFonts w:eastAsia="Calibri"/>
                <w:sz w:val="22"/>
                <w:szCs w:val="22"/>
                <w:lang w:eastAsia="en-US"/>
              </w:rPr>
              <w:t>Научатся отвечать на поставленные вопросы по теме раздела, работать самостоятельно и в группе; оценивать свои достижения лана.</w:t>
            </w:r>
          </w:p>
          <w:p w:rsidR="00E852BA" w:rsidRPr="0055694C" w:rsidRDefault="00E852BA" w:rsidP="0055694C">
            <w:pPr>
              <w:autoSpaceDE w:val="0"/>
              <w:snapToGrid w:val="0"/>
              <w:spacing w:after="200" w:line="276" w:lineRule="auto"/>
              <w:rPr>
                <w:rFonts w:eastAsia="Calibri"/>
                <w:color w:val="000000"/>
                <w:sz w:val="22"/>
                <w:szCs w:val="22"/>
                <w:lang w:eastAsia="en-US"/>
              </w:rPr>
            </w:pPr>
            <w:proofErr w:type="spellStart"/>
            <w:r w:rsidRPr="0055694C">
              <w:rPr>
                <w:rFonts w:eastAsia="Calibri"/>
                <w:color w:val="000000"/>
                <w:sz w:val="22"/>
                <w:szCs w:val="22"/>
                <w:u w:val="single"/>
                <w:lang w:eastAsia="en-US"/>
              </w:rPr>
              <w:t>Р.</w:t>
            </w:r>
            <w:r w:rsidRPr="0055694C">
              <w:rPr>
                <w:rFonts w:eastAsia="Calibri"/>
                <w:color w:val="000000"/>
                <w:sz w:val="22"/>
                <w:szCs w:val="22"/>
                <w:lang w:eastAsia="en-US"/>
              </w:rPr>
              <w:t>Умение</w:t>
            </w:r>
            <w:proofErr w:type="spellEnd"/>
            <w:r w:rsidRPr="0055694C">
              <w:rPr>
                <w:rFonts w:eastAsia="Calibri"/>
                <w:color w:val="000000"/>
                <w:sz w:val="22"/>
                <w:szCs w:val="22"/>
                <w:lang w:eastAsia="en-US"/>
              </w:rPr>
              <w:t xml:space="preserve"> контролировать свои действия по результату.</w:t>
            </w:r>
          </w:p>
          <w:p w:rsidR="00E852BA" w:rsidRPr="0055694C" w:rsidRDefault="00E852BA" w:rsidP="0055694C">
            <w:pPr>
              <w:autoSpaceDE w:val="0"/>
              <w:spacing w:after="200" w:line="276" w:lineRule="auto"/>
              <w:rPr>
                <w:rFonts w:eastAsia="Calibri"/>
                <w:color w:val="000000"/>
                <w:sz w:val="22"/>
                <w:szCs w:val="22"/>
                <w:lang w:eastAsia="en-US"/>
              </w:rPr>
            </w:pPr>
            <w:proofErr w:type="spellStart"/>
            <w:r w:rsidRPr="0055694C">
              <w:rPr>
                <w:rFonts w:eastAsia="Calibri"/>
                <w:b/>
                <w:color w:val="000000"/>
                <w:sz w:val="22"/>
                <w:szCs w:val="22"/>
                <w:u w:val="single"/>
                <w:lang w:eastAsia="en-US"/>
              </w:rPr>
              <w:t>П.</w:t>
            </w:r>
            <w:r w:rsidRPr="0055694C">
              <w:rPr>
                <w:rFonts w:eastAsia="Calibri"/>
                <w:color w:val="000000"/>
                <w:sz w:val="22"/>
                <w:szCs w:val="22"/>
                <w:lang w:eastAsia="en-US"/>
              </w:rPr>
              <w:t>Анализ</w:t>
            </w:r>
            <w:proofErr w:type="spellEnd"/>
            <w:r w:rsidRPr="0055694C">
              <w:rPr>
                <w:rFonts w:eastAsia="Calibri"/>
                <w:color w:val="000000"/>
                <w:sz w:val="22"/>
                <w:szCs w:val="22"/>
                <w:lang w:eastAsia="en-US"/>
              </w:rPr>
              <w:t xml:space="preserve"> объектов с целью выделения в них существенных признаков.</w:t>
            </w:r>
          </w:p>
          <w:p w:rsidR="00E852BA" w:rsidRPr="0055694C" w:rsidRDefault="00E852BA" w:rsidP="0055694C">
            <w:pPr>
              <w:autoSpaceDE w:val="0"/>
              <w:spacing w:after="200" w:line="276" w:lineRule="auto"/>
              <w:rPr>
                <w:rFonts w:eastAsia="Calibri"/>
                <w:color w:val="000000"/>
                <w:sz w:val="22"/>
                <w:szCs w:val="22"/>
                <w:lang w:eastAsia="en-US"/>
              </w:rPr>
            </w:pPr>
            <w:proofErr w:type="spellStart"/>
            <w:r w:rsidRPr="0055694C">
              <w:rPr>
                <w:rFonts w:eastAsia="Calibri"/>
                <w:b/>
                <w:color w:val="000000"/>
                <w:sz w:val="22"/>
                <w:szCs w:val="22"/>
                <w:u w:val="single"/>
                <w:lang w:eastAsia="en-US"/>
              </w:rPr>
              <w:t>К.</w:t>
            </w:r>
            <w:r w:rsidRPr="0055694C">
              <w:rPr>
                <w:rFonts w:eastAsia="Calibri"/>
                <w:color w:val="000000"/>
                <w:sz w:val="22"/>
                <w:szCs w:val="22"/>
                <w:lang w:eastAsia="en-US"/>
              </w:rPr>
              <w:t>Планирование</w:t>
            </w:r>
            <w:proofErr w:type="spellEnd"/>
            <w:r w:rsidRPr="0055694C">
              <w:rPr>
                <w:rFonts w:eastAsia="Calibri"/>
                <w:color w:val="000000"/>
                <w:sz w:val="22"/>
                <w:szCs w:val="22"/>
                <w:lang w:eastAsia="en-US"/>
              </w:rPr>
              <w:t xml:space="preserve"> </w:t>
            </w:r>
            <w:proofErr w:type="gramStart"/>
            <w:r w:rsidRPr="0055694C">
              <w:rPr>
                <w:rFonts w:eastAsia="Calibri"/>
                <w:color w:val="000000"/>
                <w:sz w:val="22"/>
                <w:szCs w:val="22"/>
                <w:lang w:eastAsia="en-US"/>
              </w:rPr>
              <w:t>учебного</w:t>
            </w:r>
            <w:proofErr w:type="gramEnd"/>
          </w:p>
          <w:p w:rsidR="00E852BA" w:rsidRPr="0055694C" w:rsidRDefault="00E852BA" w:rsidP="0055694C">
            <w:pPr>
              <w:spacing w:after="200" w:line="276" w:lineRule="auto"/>
              <w:rPr>
                <w:rFonts w:eastAsia="Calibri"/>
                <w:color w:val="000000"/>
                <w:sz w:val="22"/>
                <w:szCs w:val="22"/>
                <w:lang w:eastAsia="en-US"/>
              </w:rPr>
            </w:pPr>
            <w:r w:rsidRPr="0055694C">
              <w:rPr>
                <w:rFonts w:eastAsia="Calibri"/>
                <w:color w:val="000000"/>
                <w:sz w:val="22"/>
                <w:szCs w:val="22"/>
                <w:lang w:eastAsia="en-US"/>
              </w:rPr>
              <w:t>Сотрудничества</w:t>
            </w:r>
          </w:p>
          <w:p w:rsidR="00E852BA" w:rsidRDefault="00E852BA" w:rsidP="0055694C">
            <w:pPr>
              <w:rPr>
                <w:rFonts w:eastAsia="Calibri"/>
                <w:color w:val="000000"/>
                <w:sz w:val="22"/>
                <w:szCs w:val="22"/>
                <w:lang w:eastAsia="en-US"/>
              </w:rPr>
            </w:pPr>
            <w:r w:rsidRPr="0055694C">
              <w:rPr>
                <w:rFonts w:eastAsia="Calibri"/>
                <w:b/>
                <w:color w:val="000000"/>
                <w:sz w:val="22"/>
                <w:szCs w:val="22"/>
                <w:u w:val="single"/>
                <w:lang w:eastAsia="en-US"/>
              </w:rPr>
              <w:t>Л.</w:t>
            </w:r>
            <w:r w:rsidRPr="0055694C">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55694C">
            <w:pPr>
              <w:rPr>
                <w:rFonts w:eastAsia="Calibri"/>
                <w:sz w:val="22"/>
                <w:szCs w:val="22"/>
                <w:lang w:eastAsia="en-US"/>
              </w:rPr>
            </w:pPr>
          </w:p>
          <w:p w:rsidR="00E852BA" w:rsidRPr="00A36964" w:rsidRDefault="00E852BA" w:rsidP="0055694C">
            <w:pPr>
              <w:rPr>
                <w:rFonts w:eastAsia="Calibri"/>
                <w:lang w:eastAsia="en-US"/>
              </w:rPr>
            </w:pPr>
            <w:r w:rsidRPr="0055694C">
              <w:rPr>
                <w:rFonts w:eastAsia="Calibri"/>
                <w:sz w:val="22"/>
                <w:szCs w:val="22"/>
                <w:lang w:eastAsia="en-US"/>
              </w:rPr>
              <w:lastRenderedPageBreak/>
              <w:t>Научатся отвечать на поставленные вопросы по теме раздела, работать самостоятельно</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 xml:space="preserve">Информация о писателях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М.М.Пришвин</w:t>
            </w:r>
            <w:proofErr w:type="spellEnd"/>
            <w:r w:rsidRPr="00FF78FD">
              <w:t xml:space="preserve"> «Моя Родина (из воспоминаний)»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15.02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М.М.Пришвин</w:t>
            </w:r>
            <w:r>
              <w:t>а</w:t>
            </w:r>
            <w:proofErr w:type="spellEnd"/>
            <w:r>
              <w:t>; показать роль заголовка как «входной двери» в текст; прививать любовь к природе и интерес к чтению.</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С.21 №1</w:t>
            </w:r>
          </w:p>
          <w:p w:rsidR="00E852BA" w:rsidRPr="00A36964" w:rsidRDefault="00E852BA" w:rsidP="00A36964">
            <w:pPr>
              <w:autoSpaceDE w:val="0"/>
              <w:autoSpaceDN w:val="0"/>
              <w:adjustRightInd w:val="0"/>
              <w:jc w:val="both"/>
              <w:rPr>
                <w:lang w:eastAsia="en-US"/>
              </w:rPr>
            </w:pPr>
            <w:r w:rsidRPr="00A36964">
              <w:rPr>
                <w:lang w:eastAsia="en-US"/>
              </w:rPr>
              <w:t>Тест с.46-49</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С.58-59</w:t>
            </w:r>
            <w:r w:rsidR="00E852BA" w:rsidRPr="00A36964">
              <w:rPr>
                <w:lang w:eastAsia="en-US"/>
              </w:rPr>
              <w:t>, задание 3,4</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t>И.Соколов</w:t>
            </w:r>
            <w:proofErr w:type="spellEnd"/>
            <w:r>
              <w:t xml:space="preserve">-Микитов </w:t>
            </w:r>
            <w:r w:rsidRPr="00FF78FD">
              <w:t>«</w:t>
            </w:r>
            <w:proofErr w:type="spellStart"/>
            <w:r w:rsidRPr="00FF78FD">
              <w:t>Листопадничек</w:t>
            </w:r>
            <w:proofErr w:type="spellEnd"/>
            <w:r w:rsidRPr="00FF78FD">
              <w:t>»</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18.02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И.Соколов</w:t>
            </w:r>
            <w:r>
              <w:t>а</w:t>
            </w:r>
            <w:proofErr w:type="spellEnd"/>
            <w:r w:rsidRPr="00FF78FD">
              <w:t>-Микитов</w:t>
            </w:r>
            <w:r>
              <w:t>а; видеть и понимать окружающую среду; прививать любовь к природе и интерес к чтению.</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С.60-66</w:t>
            </w:r>
            <w:r w:rsidR="00E852BA" w:rsidRPr="00A36964">
              <w:rPr>
                <w:lang w:eastAsia="en-US"/>
              </w:rPr>
              <w:t xml:space="preserve">, </w:t>
            </w: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t>И.Соколов</w:t>
            </w:r>
            <w:proofErr w:type="spellEnd"/>
            <w:r>
              <w:t xml:space="preserve">-Микитов </w:t>
            </w:r>
            <w:r w:rsidRPr="00FF78FD">
              <w:t>«</w:t>
            </w:r>
            <w:proofErr w:type="spellStart"/>
            <w:r w:rsidRPr="00FF78FD">
              <w:t>Листопадничек</w:t>
            </w:r>
            <w:proofErr w:type="spellEnd"/>
            <w:r w:rsidRPr="00FF78FD">
              <w:t>»</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19.02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С.66-67</w:t>
            </w:r>
            <w:r w:rsidR="00E852BA" w:rsidRPr="00A36964">
              <w:rPr>
                <w:lang w:eastAsia="en-US"/>
              </w:rPr>
              <w:t xml:space="preserve">, </w:t>
            </w:r>
            <w:r>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В.И.Белов</w:t>
            </w:r>
            <w:proofErr w:type="spellEnd"/>
            <w:r w:rsidRPr="00FF78FD">
              <w:t xml:space="preserve"> «Малька провинилась»</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21.02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Познакомиться с жизнью и творчеством</w:t>
            </w:r>
            <w:r w:rsidRPr="00FF78FD">
              <w:t xml:space="preserve"> </w:t>
            </w:r>
            <w:proofErr w:type="spellStart"/>
            <w:r w:rsidRPr="00FF78FD">
              <w:t>В.И.Белов</w:t>
            </w:r>
            <w:r>
              <w:t>а</w:t>
            </w:r>
            <w:proofErr w:type="spellEnd"/>
            <w:proofErr w:type="gramStart"/>
            <w:r>
              <w:t xml:space="preserve"> ;</w:t>
            </w:r>
            <w:proofErr w:type="gramEnd"/>
            <w:r>
              <w:t xml:space="preserve"> видеть и понимать окружающую среду; прививать любовь к природе и интерес к чтению.</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С.68-70</w:t>
            </w:r>
            <w:r w:rsidR="00E852BA" w:rsidRPr="00A36964">
              <w:rPr>
                <w:lang w:eastAsia="en-US"/>
              </w:rPr>
              <w:t>,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В.И.Белов</w:t>
            </w:r>
            <w:proofErr w:type="spellEnd"/>
            <w:r w:rsidRPr="00FF78FD">
              <w:t xml:space="preserve"> «Еще </w:t>
            </w:r>
            <w:proofErr w:type="gramStart"/>
            <w:r w:rsidRPr="00FF78FD">
              <w:t>про</w:t>
            </w:r>
            <w:proofErr w:type="gramEnd"/>
            <w:r w:rsidRPr="00FF78FD">
              <w:t xml:space="preserve"> Мальку»</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22.02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С.70-72</w:t>
            </w:r>
            <w:r w:rsidR="00E852BA" w:rsidRPr="00A36964">
              <w:rPr>
                <w:lang w:eastAsia="en-US"/>
              </w:rPr>
              <w:t>,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В.В.Бианки</w:t>
            </w:r>
            <w:proofErr w:type="spellEnd"/>
            <w:r w:rsidRPr="00FF78FD">
              <w:t xml:space="preserve"> «Мышонок Пик»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25.02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Познакомиться с жизнью и творчеством</w:t>
            </w:r>
            <w:r w:rsidRPr="00FF78FD">
              <w:t xml:space="preserve"> </w:t>
            </w:r>
            <w:proofErr w:type="spellStart"/>
            <w:r>
              <w:t>В.Бианки</w:t>
            </w:r>
            <w:proofErr w:type="spellEnd"/>
            <w:r>
              <w:t>; видеть и понимать окружающую среду; прививать любовь к природе и интерес к чтению; развивать воображение, речь.</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С.73-74</w:t>
            </w:r>
            <w:r w:rsidR="00E852BA" w:rsidRPr="00A36964">
              <w:rPr>
                <w:lang w:eastAsia="en-US"/>
              </w:rPr>
              <w:t xml:space="preserve">, </w:t>
            </w:r>
            <w:r>
              <w:rPr>
                <w:lang w:eastAsia="en-US"/>
              </w:rPr>
              <w:t>по ролям</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В.В.Бианки</w:t>
            </w:r>
            <w:proofErr w:type="spellEnd"/>
            <w:r w:rsidRPr="00FF78FD">
              <w:t xml:space="preserve"> «Мышонок Пик»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26.02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D6227E">
            <w:pPr>
              <w:autoSpaceDE w:val="0"/>
              <w:autoSpaceDN w:val="0"/>
              <w:adjustRightInd w:val="0"/>
              <w:jc w:val="both"/>
              <w:rPr>
                <w:lang w:eastAsia="en-US"/>
              </w:rPr>
            </w:pPr>
            <w:r>
              <w:rPr>
                <w:lang w:eastAsia="en-US"/>
              </w:rPr>
              <w:t>С.75-81</w:t>
            </w:r>
            <w:r w:rsidR="00E852BA" w:rsidRPr="00A36964">
              <w:rPr>
                <w:lang w:eastAsia="en-US"/>
              </w:rPr>
              <w:t xml:space="preserve">, </w:t>
            </w:r>
            <w:r>
              <w:rPr>
                <w:lang w:eastAsia="en-US"/>
              </w:rPr>
              <w:t>выборочный 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Б.Житков</w:t>
            </w:r>
            <w:proofErr w:type="spellEnd"/>
            <w:r w:rsidRPr="00FF78FD">
              <w:t xml:space="preserve"> «Про обезьянку»</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28.02</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Познакомиться с жизнью и творчеством</w:t>
            </w:r>
            <w:r w:rsidRPr="00FF78FD">
              <w:t xml:space="preserve"> </w:t>
            </w:r>
            <w:proofErr w:type="spellStart"/>
            <w:r>
              <w:t>Б.Житкова</w:t>
            </w:r>
            <w:proofErr w:type="spellEnd"/>
            <w:r>
              <w:t>; видеть и понимать поступки героев; рассказывать о герое; прививать любовь к природе и интерес к чтению; развивать воображение, речь.</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С.83-89</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Б.Житков</w:t>
            </w:r>
            <w:proofErr w:type="spellEnd"/>
            <w:r w:rsidRPr="00FF78FD">
              <w:t xml:space="preserve"> «Про обезьянку»</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Анализ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01.03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С.90-96</w:t>
            </w:r>
            <w:r w:rsidR="00E852BA" w:rsidRPr="00A36964">
              <w:rPr>
                <w:lang w:eastAsia="en-US"/>
              </w:rPr>
              <w:t>, пересказ отрывка</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Б.Житков</w:t>
            </w:r>
            <w:proofErr w:type="spellEnd"/>
            <w:r w:rsidRPr="00FF78FD">
              <w:t xml:space="preserve"> «Про обезьянку»</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04.03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D6227E" w:rsidP="00A36964">
            <w:pPr>
              <w:autoSpaceDE w:val="0"/>
              <w:autoSpaceDN w:val="0"/>
              <w:adjustRightInd w:val="0"/>
              <w:jc w:val="both"/>
              <w:rPr>
                <w:lang w:eastAsia="en-US"/>
              </w:rPr>
            </w:pPr>
            <w:r>
              <w:rPr>
                <w:lang w:eastAsia="en-US"/>
              </w:rPr>
              <w:t>С.96-97</w:t>
            </w:r>
            <w:r w:rsidR="00E852BA" w:rsidRPr="00A36964">
              <w:rPr>
                <w:lang w:eastAsia="en-US"/>
              </w:rPr>
              <w:t>, вопрос №5</w:t>
            </w:r>
            <w:r>
              <w:rPr>
                <w:lang w:eastAsia="en-US"/>
              </w:rPr>
              <w:t>,8</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465FCE">
            <w:proofErr w:type="spellStart"/>
            <w:r w:rsidRPr="00FF78FD">
              <w:t>В.Л.Дуров</w:t>
            </w:r>
            <w:proofErr w:type="spellEnd"/>
            <w:r w:rsidRPr="00FF78FD">
              <w:t xml:space="preserve"> </w:t>
            </w:r>
            <w:proofErr w:type="gramStart"/>
            <w:r w:rsidR="00465FCE">
              <w:t>–д</w:t>
            </w:r>
            <w:proofErr w:type="gramEnd"/>
            <w:r w:rsidR="00465FCE">
              <w:t>етский писатель</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Анализ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05.03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Познакомиться с жизнью и творчеством</w:t>
            </w:r>
            <w:r w:rsidRPr="00FF78FD">
              <w:t xml:space="preserve"> </w:t>
            </w:r>
            <w:proofErr w:type="spellStart"/>
            <w:r w:rsidRPr="00FF78FD">
              <w:t>В.Л.Дуров</w:t>
            </w:r>
            <w:r>
              <w:t>а</w:t>
            </w:r>
            <w:proofErr w:type="spellEnd"/>
            <w:r>
              <w:t>; видеть и понимать поступки героев; рассказывать о герое; прививать любовь к природе и интерес к чтению</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 xml:space="preserve">Творчество </w:t>
            </w:r>
            <w:proofErr w:type="spellStart"/>
            <w:r>
              <w:rPr>
                <w:lang w:eastAsia="en-US"/>
              </w:rPr>
              <w:t>В.Дурова</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В.П.Астафьев</w:t>
            </w:r>
            <w:proofErr w:type="spellEnd"/>
            <w:r w:rsidRPr="00FF78FD">
              <w:t xml:space="preserve"> «</w:t>
            </w:r>
            <w:proofErr w:type="spellStart"/>
            <w:r w:rsidRPr="00FF78FD">
              <w:t>Капалуха</w:t>
            </w:r>
            <w:proofErr w:type="spellEnd"/>
            <w:r w:rsidRPr="00FF78FD">
              <w:t>»</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07.03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Познакомиться с жизнью и творчеством</w:t>
            </w:r>
            <w:r w:rsidRPr="00FF78FD">
              <w:t xml:space="preserve"> </w:t>
            </w:r>
            <w:proofErr w:type="spellStart"/>
            <w:r w:rsidRPr="00FF78FD">
              <w:t>В.П.Астафьев</w:t>
            </w:r>
            <w:r>
              <w:t>а</w:t>
            </w:r>
            <w:proofErr w:type="spellEnd"/>
            <w:r>
              <w:t>,</w:t>
            </w:r>
            <w:r w:rsidRPr="00FF78FD">
              <w:t xml:space="preserve"> </w:t>
            </w:r>
            <w:proofErr w:type="spellStart"/>
            <w:r>
              <w:t>В.Ю.Драгунского</w:t>
            </w:r>
            <w:proofErr w:type="spellEnd"/>
            <w:proofErr w:type="gramStart"/>
            <w:r>
              <w:t xml:space="preserve"> ;</w:t>
            </w:r>
            <w:proofErr w:type="gramEnd"/>
            <w:r>
              <w:t xml:space="preserve"> видеть и понимать поступки героев; рассказывать о герое; прививать любовь к природе и интерес к чтению</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С.98-10</w:t>
            </w:r>
            <w:r w:rsidR="00E852BA" w:rsidRPr="00A36964">
              <w:rPr>
                <w:lang w:eastAsia="en-US"/>
              </w:rPr>
              <w:t xml:space="preserve">1, задания </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В.Ю.Драгунский</w:t>
            </w:r>
            <w:proofErr w:type="spellEnd"/>
            <w:r w:rsidRPr="00FF78FD">
              <w:t xml:space="preserve"> «Он живой и светится»</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УНЗ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11.03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49"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С.102-106</w:t>
            </w:r>
            <w:r w:rsidR="00E852BA" w:rsidRPr="00A36964">
              <w:rPr>
                <w:lang w:eastAsia="en-US"/>
              </w:rPr>
              <w:t xml:space="preserve">, </w:t>
            </w:r>
            <w:r>
              <w:rPr>
                <w:lang w:eastAsia="en-US"/>
              </w:rPr>
              <w:t>по ролям</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Урок конференция «Земля - наш дом родной»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12.03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w:t>
            </w:r>
          </w:p>
        </w:tc>
        <w:tc>
          <w:tcPr>
            <w:tcW w:w="2976" w:type="dxa"/>
            <w:vMerge/>
            <w:tcBorders>
              <w:left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0"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С.106, вопрос №1-6</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Обобщающий</w:t>
            </w:r>
            <w:r>
              <w:t xml:space="preserve"> урок по разделу «Люби живое». О</w:t>
            </w:r>
            <w:r w:rsidRPr="00FF78FD">
              <w:t>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8A5674" w:rsidP="00A36964">
            <w:pPr>
              <w:autoSpaceDE w:val="0"/>
              <w:autoSpaceDN w:val="0"/>
              <w:adjustRightInd w:val="0"/>
              <w:jc w:val="both"/>
              <w:rPr>
                <w:lang w:eastAsia="en-US"/>
              </w:rPr>
            </w:pPr>
            <w:r>
              <w:rPr>
                <w:lang w:eastAsia="en-US"/>
              </w:rPr>
              <w:t>14.03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r w:rsidRPr="00A36964">
              <w:rPr>
                <w:lang w:eastAsia="en-US"/>
              </w:rPr>
              <w:t>Тестовая работа</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465FCE" w:rsidRDefault="00465FCE" w:rsidP="00A36964">
            <w:pPr>
              <w:autoSpaceDE w:val="0"/>
              <w:autoSpaceDN w:val="0"/>
              <w:adjustRightInd w:val="0"/>
              <w:jc w:val="both"/>
              <w:rPr>
                <w:lang w:eastAsia="en-US"/>
              </w:rPr>
            </w:pPr>
            <w:r w:rsidRPr="00465FCE">
              <w:rPr>
                <w:lang w:eastAsia="en-US"/>
              </w:rPr>
              <w:t>С.107-108</w:t>
            </w:r>
            <w:r>
              <w:rPr>
                <w:lang w:eastAsia="en-US"/>
              </w:rPr>
              <w:t>, задания</w:t>
            </w:r>
          </w:p>
        </w:tc>
      </w:tr>
      <w:tr w:rsidR="00E852BA" w:rsidRPr="00A36964" w:rsidTr="000E3561">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center"/>
              <w:rPr>
                <w:lang w:eastAsia="en-US"/>
              </w:rPr>
            </w:pPr>
            <w:r w:rsidRPr="00A36964">
              <w:rPr>
                <w:b/>
                <w:sz w:val="22"/>
                <w:szCs w:val="22"/>
                <w:lang w:eastAsia="en-US"/>
              </w:rPr>
              <w:lastRenderedPageBreak/>
              <w:t>Тема:</w:t>
            </w:r>
            <w:r w:rsidRPr="00A36964">
              <w:rPr>
                <w:lang w:eastAsia="en-US"/>
              </w:rPr>
              <w:t xml:space="preserve"> «</w:t>
            </w:r>
            <w:r w:rsidRPr="0055694C">
              <w:rPr>
                <w:rFonts w:eastAsia="Calibri"/>
                <w:b/>
                <w:sz w:val="22"/>
                <w:szCs w:val="22"/>
                <w:lang w:eastAsia="en-US"/>
              </w:rPr>
              <w:t>Поэтическая тетрадь №4</w:t>
            </w:r>
            <w:r w:rsidRPr="00A36964">
              <w:rPr>
                <w:b/>
                <w:sz w:val="22"/>
                <w:szCs w:val="22"/>
                <w:lang w:eastAsia="en-US"/>
              </w:rPr>
              <w:t xml:space="preserve">» </w:t>
            </w:r>
            <w:r>
              <w:rPr>
                <w:b/>
                <w:sz w:val="22"/>
                <w:szCs w:val="22"/>
                <w:lang w:eastAsia="en-US"/>
              </w:rPr>
              <w:t>(8</w:t>
            </w:r>
            <w:r w:rsidRPr="00A36964">
              <w:rPr>
                <w:b/>
                <w:sz w:val="22"/>
                <w:szCs w:val="22"/>
                <w:lang w:eastAsia="en-US"/>
              </w:rPr>
              <w:t xml:space="preserve"> ч.)</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Поэтическая тетрадь №4</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15.03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Познакомиться с новым разделом; правильное чтение стихов; развитие памяти, речи, мышления.</w:t>
            </w:r>
          </w:p>
        </w:tc>
        <w:tc>
          <w:tcPr>
            <w:tcW w:w="2976" w:type="dxa"/>
            <w:vMerge w:val="restart"/>
            <w:tcBorders>
              <w:top w:val="single" w:sz="4" w:space="0" w:color="auto"/>
              <w:left w:val="single" w:sz="4" w:space="0" w:color="auto"/>
              <w:right w:val="single" w:sz="4" w:space="0" w:color="auto"/>
            </w:tcBorders>
          </w:tcPr>
          <w:p w:rsidR="00E852BA" w:rsidRDefault="00E852BA" w:rsidP="00A36964">
            <w:pPr>
              <w:autoSpaceDE w:val="0"/>
              <w:autoSpaceDN w:val="0"/>
              <w:adjustRightInd w:val="0"/>
              <w:rPr>
                <w:rFonts w:eastAsia="Calibri"/>
                <w:lang w:eastAsia="en-US"/>
              </w:rPr>
            </w:pPr>
            <w:r w:rsidRPr="0055694C">
              <w:rPr>
                <w:rFonts w:eastAsia="Calibri"/>
                <w:lang w:eastAsia="en-US"/>
              </w:rPr>
              <w:t>Должны уметь прогнозировать содержание раздела; читать стихотворение, отр</w:t>
            </w:r>
            <w:r>
              <w:rPr>
                <w:rFonts w:eastAsia="Calibri"/>
                <w:lang w:eastAsia="en-US"/>
              </w:rPr>
              <w:t>ажая настроение; находить яркие</w:t>
            </w:r>
            <w:r w:rsidRPr="0055694C">
              <w:rPr>
                <w:rFonts w:eastAsia="Calibri"/>
                <w:lang w:eastAsia="en-US"/>
              </w:rPr>
              <w:t>, образные слова и выражения.</w:t>
            </w:r>
          </w:p>
          <w:p w:rsidR="00E852BA" w:rsidRPr="005E3AEF" w:rsidRDefault="00E852BA" w:rsidP="0055694C">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55694C">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55694C">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55694C">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55694C">
            <w:pPr>
              <w:rPr>
                <w:rFonts w:eastAsia="Calibri"/>
                <w:color w:val="000000"/>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55694C">
            <w:pPr>
              <w:rPr>
                <w:rFonts w:eastAsia="Calibri"/>
                <w:color w:val="000000"/>
                <w:sz w:val="22"/>
                <w:szCs w:val="22"/>
                <w:lang w:eastAsia="en-US"/>
              </w:rPr>
            </w:pPr>
          </w:p>
          <w:p w:rsidR="00E852BA" w:rsidRDefault="00E852BA" w:rsidP="0055694C">
            <w:pPr>
              <w:rPr>
                <w:rFonts w:eastAsia="Calibri"/>
                <w:color w:val="000000"/>
                <w:sz w:val="22"/>
                <w:szCs w:val="22"/>
                <w:lang w:eastAsia="en-US"/>
              </w:rPr>
            </w:pPr>
          </w:p>
          <w:p w:rsidR="00E852BA" w:rsidRDefault="00E852BA" w:rsidP="0055694C">
            <w:pPr>
              <w:rPr>
                <w:rFonts w:eastAsia="Calibri"/>
                <w:color w:val="000000"/>
                <w:sz w:val="22"/>
                <w:szCs w:val="22"/>
                <w:lang w:eastAsia="en-US"/>
              </w:rPr>
            </w:pPr>
          </w:p>
          <w:p w:rsidR="00E852BA" w:rsidRDefault="00E852BA" w:rsidP="0055694C">
            <w:pPr>
              <w:rPr>
                <w:rFonts w:eastAsia="Calibri"/>
                <w:sz w:val="22"/>
                <w:szCs w:val="22"/>
                <w:lang w:eastAsia="en-US"/>
              </w:rPr>
            </w:pPr>
            <w:r w:rsidRPr="004A6B5F">
              <w:rPr>
                <w:rFonts w:eastAsia="Calibri"/>
                <w:sz w:val="22"/>
                <w:szCs w:val="22"/>
                <w:lang w:eastAsia="en-US"/>
              </w:rPr>
              <w:t xml:space="preserve"> </w:t>
            </w:r>
          </w:p>
          <w:p w:rsidR="00E852BA" w:rsidRPr="000E3561" w:rsidRDefault="00E852BA" w:rsidP="000E3561">
            <w:pPr>
              <w:autoSpaceDE w:val="0"/>
              <w:autoSpaceDN w:val="0"/>
              <w:adjustRightInd w:val="0"/>
              <w:rPr>
                <w:rFonts w:eastAsia="Calibri"/>
                <w:lang w:eastAsia="en-US"/>
              </w:rPr>
            </w:pPr>
            <w:r w:rsidRPr="000E3561">
              <w:rPr>
                <w:rFonts w:eastAsia="Calibri"/>
                <w:lang w:eastAsia="en-US"/>
              </w:rPr>
              <w:t xml:space="preserve">Должны уметь прогнозировать содержание произведения; планировать работу на уроке; осмысливать цели </w:t>
            </w:r>
            <w:r w:rsidRPr="000E3561">
              <w:rPr>
                <w:rFonts w:eastAsia="Calibri"/>
                <w:lang w:eastAsia="en-US"/>
              </w:rPr>
              <w:lastRenderedPageBreak/>
              <w:t>чтения; читать и воспроизводить на слух лирические тексты; сравнивать название произведения и его содержание; высказывать свое мнение.</w:t>
            </w:r>
          </w:p>
          <w:p w:rsidR="00E852BA" w:rsidRPr="000E3561" w:rsidRDefault="00E852BA" w:rsidP="000E3561">
            <w:pPr>
              <w:autoSpaceDE w:val="0"/>
              <w:autoSpaceDN w:val="0"/>
              <w:adjustRightInd w:val="0"/>
              <w:rPr>
                <w:rFonts w:eastAsia="Calibri"/>
                <w:lang w:eastAsia="en-US"/>
              </w:rPr>
            </w:pPr>
          </w:p>
          <w:p w:rsidR="00E852BA" w:rsidRPr="000E3561" w:rsidRDefault="00E852BA" w:rsidP="000E3561">
            <w:pPr>
              <w:autoSpaceDE w:val="0"/>
              <w:autoSpaceDN w:val="0"/>
              <w:adjustRightInd w:val="0"/>
              <w:rPr>
                <w:rFonts w:eastAsia="Calibri"/>
                <w:lang w:eastAsia="en-US"/>
              </w:rPr>
            </w:pPr>
            <w:r w:rsidRPr="000E3561">
              <w:rPr>
                <w:rFonts w:eastAsia="Calibri"/>
                <w:lang w:eastAsia="en-US"/>
              </w:rPr>
              <w:t>Научатся отвечать на поставленные вопросы по теме раздела, работать самостоятельно и в группе; оценивать свои достижения.</w:t>
            </w:r>
          </w:p>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1"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Информация о поэтах</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С.Я.Маршак</w:t>
            </w:r>
            <w:proofErr w:type="spellEnd"/>
            <w:r w:rsidRPr="00FF78FD">
              <w:t xml:space="preserve"> «Гроза днем», «В лесу над росистой поляной…»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18.03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С.Я.Маршак</w:t>
            </w:r>
            <w:r>
              <w:t>а</w:t>
            </w:r>
            <w:proofErr w:type="spellEnd"/>
            <w:r>
              <w:t>; правильное чтение стихов; развитие памяти, речи, мышления.</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1188A" w:rsidP="00A36964">
            <w:pPr>
              <w:autoSpaceDE w:val="0"/>
              <w:autoSpaceDN w:val="0"/>
              <w:adjustRightInd w:val="0"/>
              <w:ind w:right="-5"/>
              <w:jc w:val="both"/>
            </w:pPr>
            <w:hyperlink r:id="rId52" w:history="1">
              <w:r w:rsidR="00E852BA" w:rsidRPr="00A36964">
                <w:rPr>
                  <w:u w:val="single"/>
                  <w:lang w:eastAsia="en-US"/>
                </w:rPr>
                <w:t>http://www.zavuch.info/</w:t>
              </w:r>
            </w:hyperlink>
            <w:r w:rsidR="00EE0D8B">
              <w:rPr>
                <w:lang w:eastAsia="en-US"/>
              </w:rPr>
              <w:t xml:space="preserve"> Учебник 2</w:t>
            </w:r>
            <w:r w:rsidR="00E852BA" w:rsidRPr="00A36964">
              <w:rPr>
                <w:lang w:eastAsia="en-US"/>
              </w:rPr>
              <w:t>ч</w:t>
            </w:r>
          </w:p>
          <w:p w:rsidR="00E852BA" w:rsidRPr="00A36964" w:rsidRDefault="00E852BA" w:rsidP="00A36964">
            <w:pPr>
              <w:autoSpaceDE w:val="0"/>
              <w:autoSpaceDN w:val="0"/>
              <w:adjustRightInd w:val="0"/>
              <w:jc w:val="both"/>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С.110-111</w:t>
            </w:r>
            <w:r w:rsidR="00E852BA" w:rsidRPr="00A36964">
              <w:rPr>
                <w:lang w:eastAsia="en-US"/>
              </w:rPr>
              <w:t xml:space="preserve">, </w:t>
            </w:r>
            <w:r>
              <w:rPr>
                <w:lang w:eastAsia="en-US"/>
              </w:rPr>
              <w:t>наизусть по 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А.Л. </w:t>
            </w:r>
            <w:proofErr w:type="spellStart"/>
            <w:r w:rsidRPr="00FF78FD">
              <w:t>Барто</w:t>
            </w:r>
            <w:proofErr w:type="spellEnd"/>
            <w:r w:rsidRPr="00FF78FD">
              <w:t xml:space="preserve"> «Разлука»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19.03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r w:rsidRPr="00FF78FD">
              <w:t xml:space="preserve">А.Л. </w:t>
            </w:r>
            <w:proofErr w:type="spellStart"/>
            <w:r w:rsidRPr="00FF78FD">
              <w:t>Барто</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С.112-113</w:t>
            </w:r>
            <w:r w:rsidR="00E852BA" w:rsidRPr="00A36964">
              <w:rPr>
                <w:lang w:eastAsia="en-US"/>
              </w:rPr>
              <w:t xml:space="preserve">, </w:t>
            </w:r>
            <w:proofErr w:type="spellStart"/>
            <w:r>
              <w:rPr>
                <w:lang w:eastAsia="en-US"/>
              </w:rPr>
              <w:t>выр.чт</w:t>
            </w:r>
            <w:proofErr w:type="spellEnd"/>
            <w:r>
              <w:rPr>
                <w:lang w:eastAsia="en-US"/>
              </w:rPr>
              <w:t>.</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А.Л. </w:t>
            </w:r>
            <w:proofErr w:type="spellStart"/>
            <w:r w:rsidRPr="00FF78FD">
              <w:t>Барто</w:t>
            </w:r>
            <w:proofErr w:type="spellEnd"/>
            <w:r w:rsidRPr="00FF78FD">
              <w:t xml:space="preserve"> «В театре»</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21.03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pPr>
            <w:r w:rsidRPr="00A36964">
              <w:rPr>
                <w:lang w:eastAsia="en-US"/>
              </w:rPr>
              <w:t xml:space="preserve">-     </w:t>
            </w:r>
            <w:hyperlink r:id="rId53" w:history="1">
              <w:r w:rsidRPr="00A36964">
                <w:rPr>
                  <w:u w:val="single"/>
                  <w:lang w:eastAsia="en-US"/>
                </w:rPr>
                <w:t>http://www.zavuch.info/</w:t>
              </w:r>
            </w:hyperlink>
            <w:r w:rsidR="00EE0D8B">
              <w:rPr>
                <w:lang w:eastAsia="en-US"/>
              </w:rPr>
              <w:t xml:space="preserve"> 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С.113-115</w:t>
            </w:r>
            <w:r w:rsidR="00E852BA" w:rsidRPr="00A36964">
              <w:rPr>
                <w:lang w:eastAsia="en-US"/>
              </w:rPr>
              <w:t xml:space="preserve">, </w:t>
            </w:r>
            <w:proofErr w:type="spellStart"/>
            <w:r w:rsidR="00E852BA" w:rsidRPr="00A36964">
              <w:rPr>
                <w:lang w:eastAsia="en-US"/>
              </w:rPr>
              <w:t>выр</w:t>
            </w:r>
            <w:proofErr w:type="gramStart"/>
            <w:r w:rsidR="00E852BA" w:rsidRPr="00A36964">
              <w:rPr>
                <w:lang w:eastAsia="en-US"/>
              </w:rPr>
              <w:t>.ч</w:t>
            </w:r>
            <w:proofErr w:type="gramEnd"/>
            <w:r w:rsidR="00E852BA" w:rsidRPr="00A36964">
              <w:rPr>
                <w:lang w:eastAsia="en-US"/>
              </w:rPr>
              <w:t>тение</w:t>
            </w:r>
            <w:proofErr w:type="spellEnd"/>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С.В.Михалков</w:t>
            </w:r>
            <w:proofErr w:type="spellEnd"/>
            <w:r w:rsidRPr="00FF78FD">
              <w:t xml:space="preserve"> «Если»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22.03</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С.В.Михалков</w:t>
            </w:r>
            <w:r>
              <w:t>а</w:t>
            </w:r>
            <w:proofErr w:type="spellEnd"/>
            <w:r>
              <w:t xml:space="preserve">, </w:t>
            </w:r>
            <w:proofErr w:type="spellStart"/>
            <w:r w:rsidRPr="00FF78FD">
              <w:t>Е.А.Благинин</w:t>
            </w:r>
            <w:r>
              <w:t>ой</w:t>
            </w:r>
            <w:proofErr w:type="spellEnd"/>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С.116-117</w:t>
            </w:r>
            <w:r w:rsidR="00E852BA" w:rsidRPr="00A36964">
              <w:rPr>
                <w:lang w:eastAsia="en-US"/>
              </w:rPr>
              <w:t>,выр</w:t>
            </w:r>
            <w:proofErr w:type="gramStart"/>
            <w:r w:rsidR="00E852BA" w:rsidRPr="00A36964">
              <w:rPr>
                <w:lang w:eastAsia="en-US"/>
              </w:rPr>
              <w:t>.ч</w:t>
            </w:r>
            <w:proofErr w:type="gramEnd"/>
            <w:r w:rsidR="00E852BA" w:rsidRPr="00A36964">
              <w:rPr>
                <w:lang w:eastAsia="en-US"/>
              </w:rPr>
              <w:t>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Е.А.Благинина</w:t>
            </w:r>
            <w:proofErr w:type="spellEnd"/>
            <w:r w:rsidRPr="00FF78FD">
              <w:t xml:space="preserve"> «Кукушка», </w:t>
            </w:r>
            <w:r w:rsidRPr="00FF78FD">
              <w:lastRenderedPageBreak/>
              <w:t>«Котенок»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lastRenderedPageBreak/>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С.118-119</w:t>
            </w:r>
            <w:r w:rsidR="00E852BA" w:rsidRPr="00A36964">
              <w:rPr>
                <w:lang w:eastAsia="en-US"/>
              </w:rPr>
              <w:t xml:space="preserve">, </w:t>
            </w:r>
            <w:r>
              <w:rPr>
                <w:lang w:eastAsia="en-US"/>
              </w:rPr>
              <w:lastRenderedPageBreak/>
              <w:t>наизусть по 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«Крестики-нолики» Обобщающий урок по разделу «Поэтическая тетрадь №4»</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4B4AA6" w:rsidRDefault="004B4AA6" w:rsidP="00A36964">
            <w:pPr>
              <w:autoSpaceDE w:val="0"/>
              <w:autoSpaceDN w:val="0"/>
              <w:adjustRightInd w:val="0"/>
              <w:jc w:val="both"/>
              <w:rPr>
                <w:b/>
                <w:lang w:eastAsia="en-US"/>
              </w:rPr>
            </w:pPr>
            <w:r w:rsidRPr="004B4AA6">
              <w:rPr>
                <w:b/>
                <w:lang w:eastAsia="en-US"/>
              </w:rPr>
              <w:t xml:space="preserve">4 </w:t>
            </w:r>
            <w:proofErr w:type="spellStart"/>
            <w:r w:rsidRPr="004B4AA6">
              <w:rPr>
                <w:b/>
                <w:lang w:eastAsia="en-US"/>
              </w:rPr>
              <w:t>четв</w:t>
            </w:r>
            <w:proofErr w:type="spellEnd"/>
            <w:r w:rsidRPr="004B4AA6">
              <w:rPr>
                <w:b/>
                <w:lang w:eastAsia="en-US"/>
              </w:rPr>
              <w:t>.</w:t>
            </w:r>
          </w:p>
          <w:p w:rsidR="004B4AA6" w:rsidRPr="00A36964" w:rsidRDefault="004B4AA6" w:rsidP="00A36964">
            <w:pPr>
              <w:autoSpaceDE w:val="0"/>
              <w:autoSpaceDN w:val="0"/>
              <w:adjustRightInd w:val="0"/>
              <w:jc w:val="both"/>
              <w:rPr>
                <w:lang w:eastAsia="en-US"/>
              </w:rPr>
            </w:pPr>
            <w:r>
              <w:rPr>
                <w:lang w:eastAsia="en-US"/>
              </w:rPr>
              <w:t>01.04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 развивать творческие способности; проверить полученные при изучении раздела знания; действовать сообща.</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1188A" w:rsidP="00A36964">
            <w:pPr>
              <w:autoSpaceDE w:val="0"/>
              <w:autoSpaceDN w:val="0"/>
              <w:adjustRightInd w:val="0"/>
              <w:ind w:right="-5"/>
              <w:jc w:val="both"/>
            </w:pPr>
            <w:hyperlink r:id="rId54" w:history="1">
              <w:r w:rsidR="00E852BA" w:rsidRPr="00A36964">
                <w:rPr>
                  <w:u w:val="single"/>
                  <w:lang w:eastAsia="en-US"/>
                </w:rPr>
                <w:t>http://www.zavuch.info/</w:t>
              </w:r>
            </w:hyperlink>
            <w:r w:rsidR="00EE0D8B">
              <w:rPr>
                <w:lang w:eastAsia="en-US"/>
              </w:rPr>
              <w:t xml:space="preserve"> Учебник 2</w:t>
            </w:r>
            <w:r w:rsidR="00E852BA" w:rsidRPr="00A36964">
              <w:rPr>
                <w:lang w:eastAsia="en-US"/>
              </w:rPr>
              <w:t>ч</w:t>
            </w:r>
          </w:p>
          <w:p w:rsidR="00E852BA" w:rsidRPr="00A36964" w:rsidRDefault="00E852BA" w:rsidP="00A36964">
            <w:pPr>
              <w:autoSpaceDE w:val="0"/>
              <w:autoSpaceDN w:val="0"/>
              <w:adjustRightInd w:val="0"/>
              <w:jc w:val="both"/>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С.120-121</w:t>
            </w:r>
            <w:r w:rsidR="00E852BA" w:rsidRPr="00A36964">
              <w:rPr>
                <w:lang w:eastAsia="en-US"/>
              </w:rPr>
              <w:t xml:space="preserve">, </w:t>
            </w:r>
            <w:r>
              <w:rPr>
                <w:lang w:eastAsia="en-US"/>
              </w:rPr>
              <w:t>сочинить строки стихотворения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Обобщающий урок по разделу «Поэтическая тетрадь №4». Оценка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Контроль знаний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02.04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465FCE">
            <w:pPr>
              <w:autoSpaceDE w:val="0"/>
              <w:autoSpaceDN w:val="0"/>
              <w:adjustRightInd w:val="0"/>
              <w:jc w:val="both"/>
              <w:rPr>
                <w:lang w:eastAsia="en-US"/>
              </w:rPr>
            </w:pPr>
            <w:r>
              <w:rPr>
                <w:lang w:eastAsia="en-US"/>
              </w:rPr>
              <w:t>С.122</w:t>
            </w:r>
            <w:r w:rsidR="00E852BA" w:rsidRPr="00A36964">
              <w:rPr>
                <w:lang w:eastAsia="en-US"/>
              </w:rPr>
              <w:t xml:space="preserve">, </w:t>
            </w:r>
            <w:r>
              <w:rPr>
                <w:lang w:eastAsia="en-US"/>
              </w:rPr>
              <w:t>задания</w:t>
            </w:r>
          </w:p>
        </w:tc>
      </w:tr>
      <w:tr w:rsidR="00E852BA" w:rsidRPr="00A36964" w:rsidTr="00FC439F">
        <w:trPr>
          <w:trHeight w:val="250"/>
        </w:trPr>
        <w:tc>
          <w:tcPr>
            <w:tcW w:w="16545" w:type="dxa"/>
            <w:gridSpan w:val="12"/>
            <w:tcBorders>
              <w:top w:val="single" w:sz="4" w:space="0" w:color="auto"/>
              <w:left w:val="single" w:sz="4" w:space="0" w:color="auto"/>
              <w:bottom w:val="single" w:sz="4" w:space="0" w:color="auto"/>
              <w:right w:val="single" w:sz="4" w:space="0" w:color="auto"/>
            </w:tcBorders>
          </w:tcPr>
          <w:p w:rsidR="00E852BA" w:rsidRPr="00A36964" w:rsidRDefault="00E852BA" w:rsidP="000E3561">
            <w:pPr>
              <w:spacing w:after="200" w:line="276" w:lineRule="auto"/>
              <w:jc w:val="center"/>
            </w:pPr>
            <w:r w:rsidRPr="00A36964">
              <w:rPr>
                <w:b/>
                <w:sz w:val="22"/>
                <w:szCs w:val="22"/>
                <w:lang w:eastAsia="en-US"/>
              </w:rPr>
              <w:t>Тема:</w:t>
            </w:r>
            <w:r w:rsidRPr="00A36964">
              <w:rPr>
                <w:lang w:eastAsia="en-US"/>
              </w:rPr>
              <w:t xml:space="preserve"> «</w:t>
            </w:r>
            <w:r w:rsidRPr="000E3561">
              <w:rPr>
                <w:rFonts w:eastAsia="Calibri"/>
                <w:b/>
                <w:sz w:val="22"/>
                <w:szCs w:val="22"/>
                <w:lang w:eastAsia="en-US"/>
              </w:rPr>
              <w:t>Соберешь по ягодке -</w:t>
            </w:r>
            <w:r>
              <w:rPr>
                <w:rFonts w:eastAsia="Calibri"/>
                <w:b/>
                <w:sz w:val="22"/>
                <w:szCs w:val="22"/>
                <w:lang w:eastAsia="en-US"/>
              </w:rPr>
              <w:t xml:space="preserve"> </w:t>
            </w:r>
            <w:r w:rsidRPr="000E3561">
              <w:rPr>
                <w:rFonts w:eastAsia="Calibri"/>
                <w:b/>
                <w:sz w:val="22"/>
                <w:szCs w:val="22"/>
                <w:lang w:eastAsia="en-US"/>
              </w:rPr>
              <w:t>наберешь кузовок</w:t>
            </w:r>
            <w:r w:rsidRPr="00A36964">
              <w:rPr>
                <w:b/>
                <w:sz w:val="22"/>
                <w:szCs w:val="22"/>
                <w:lang w:eastAsia="en-US"/>
              </w:rPr>
              <w:t xml:space="preserve">» </w:t>
            </w:r>
            <w:r>
              <w:rPr>
                <w:b/>
                <w:sz w:val="22"/>
                <w:szCs w:val="22"/>
                <w:lang w:eastAsia="en-US"/>
              </w:rPr>
              <w:t>(12</w:t>
            </w:r>
            <w:r w:rsidRPr="00A36964">
              <w:rPr>
                <w:b/>
                <w:sz w:val="22"/>
                <w:szCs w:val="22"/>
                <w:lang w:eastAsia="en-US"/>
              </w:rPr>
              <w:t xml:space="preserve"> ч.)</w:t>
            </w:r>
          </w:p>
        </w:tc>
        <w:tc>
          <w:tcPr>
            <w:tcW w:w="992"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c>
          <w:tcPr>
            <w:tcW w:w="992"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c>
          <w:tcPr>
            <w:tcW w:w="998"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Соберешь по ягодке -</w:t>
            </w:r>
            <w:r>
              <w:t xml:space="preserve"> </w:t>
            </w:r>
            <w:r w:rsidRPr="00FF78FD">
              <w:t>наберешь кузовок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04.04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Default="00E852BA" w:rsidP="000E3561">
            <w:r w:rsidRPr="000E3561">
              <w:rPr>
                <w:rFonts w:eastAsia="Calibri"/>
                <w:sz w:val="22"/>
                <w:szCs w:val="22"/>
                <w:lang w:eastAsia="en-US"/>
              </w:rPr>
              <w:t>Познакомиться с новым разделом; воспитывать чувство товарищества, взаимопомощи, положительные качества личности; продолжить формирование навыков беглого чтения.</w:t>
            </w:r>
          </w:p>
          <w:p w:rsidR="00E852BA" w:rsidRDefault="00E852BA" w:rsidP="000E3561"/>
          <w:p w:rsidR="00E852BA" w:rsidRPr="00FF78FD" w:rsidRDefault="00E852BA" w:rsidP="000E3561"/>
        </w:tc>
        <w:tc>
          <w:tcPr>
            <w:tcW w:w="2976" w:type="dxa"/>
            <w:vMerge w:val="restart"/>
            <w:tcBorders>
              <w:top w:val="single" w:sz="4" w:space="0" w:color="auto"/>
              <w:left w:val="single" w:sz="4" w:space="0" w:color="auto"/>
              <w:right w:val="single" w:sz="4" w:space="0" w:color="auto"/>
            </w:tcBorders>
          </w:tcPr>
          <w:p w:rsidR="00E852BA" w:rsidRPr="000E3561" w:rsidRDefault="00E852BA" w:rsidP="000E3561">
            <w:pPr>
              <w:autoSpaceDE w:val="0"/>
              <w:autoSpaceDN w:val="0"/>
              <w:adjustRightInd w:val="0"/>
              <w:rPr>
                <w:rFonts w:eastAsia="Calibri"/>
                <w:sz w:val="22"/>
                <w:szCs w:val="22"/>
                <w:lang w:eastAsia="en-US"/>
              </w:rPr>
            </w:pPr>
            <w:r w:rsidRPr="000E3561">
              <w:rPr>
                <w:rFonts w:eastAsia="Calibri"/>
                <w:sz w:val="22"/>
                <w:szCs w:val="22"/>
                <w:lang w:eastAsia="en-US"/>
              </w:rPr>
              <w:t>Должны уметь прогнозировать содержание произведения; читать вслух произведения с переходом на чтение про себя; увеличивать темп чтения; воспринимать на слух художественное произведение.</w:t>
            </w:r>
          </w:p>
          <w:p w:rsidR="00E852BA" w:rsidRPr="005E3AEF" w:rsidRDefault="00E852BA" w:rsidP="000E3561">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0E3561">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0E3561">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0E3561">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0E3561">
            <w:pPr>
              <w:rPr>
                <w:rFonts w:eastAsia="Calibri"/>
                <w:color w:val="000000"/>
                <w:sz w:val="22"/>
                <w:szCs w:val="22"/>
                <w:lang w:eastAsia="en-US"/>
              </w:rPr>
            </w:pPr>
            <w:r w:rsidRPr="005E3AEF">
              <w:rPr>
                <w:rFonts w:eastAsia="Calibri"/>
                <w:b/>
                <w:color w:val="000000"/>
                <w:sz w:val="22"/>
                <w:szCs w:val="22"/>
                <w:u w:val="single"/>
                <w:lang w:eastAsia="en-US"/>
              </w:rPr>
              <w:lastRenderedPageBreak/>
              <w:t>Л.</w:t>
            </w:r>
            <w:r w:rsidRPr="005E3AEF">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0E3561">
            <w:pPr>
              <w:rPr>
                <w:rFonts w:eastAsia="Calibri"/>
                <w:color w:val="000000"/>
                <w:sz w:val="22"/>
                <w:szCs w:val="22"/>
                <w:lang w:eastAsia="en-US"/>
              </w:rPr>
            </w:pPr>
          </w:p>
          <w:p w:rsidR="00E852BA" w:rsidRDefault="00E852BA" w:rsidP="000E3561">
            <w:pPr>
              <w:rPr>
                <w:rFonts w:eastAsia="Calibri"/>
                <w:color w:val="000000"/>
                <w:sz w:val="22"/>
                <w:szCs w:val="22"/>
                <w:lang w:eastAsia="en-US"/>
              </w:rPr>
            </w:pPr>
          </w:p>
          <w:p w:rsidR="00E852BA" w:rsidRDefault="00E852BA" w:rsidP="000E3561">
            <w:pPr>
              <w:rPr>
                <w:rFonts w:eastAsia="Calibri"/>
                <w:color w:val="000000"/>
                <w:sz w:val="22"/>
                <w:szCs w:val="22"/>
                <w:lang w:eastAsia="en-US"/>
              </w:rPr>
            </w:pPr>
            <w:r w:rsidRPr="000E3561">
              <w:rPr>
                <w:rFonts w:eastAsia="Calibri"/>
                <w:sz w:val="22"/>
                <w:szCs w:val="22"/>
                <w:lang w:eastAsia="en-US"/>
              </w:rPr>
              <w:t>Должны уметь прогнозировать содержание произведения; читать вслух произведения с переходом на чтение про себя; увеличивать темп чтения; наблюдать за особенностями речи героев; придумывать самостоятельно юмористические рассказы о жизни детей.</w:t>
            </w:r>
          </w:p>
          <w:p w:rsidR="00E852BA" w:rsidRDefault="00E852BA" w:rsidP="000E3561">
            <w:pPr>
              <w:rPr>
                <w:rFonts w:eastAsia="Calibri"/>
                <w:color w:val="000000"/>
                <w:sz w:val="22"/>
                <w:szCs w:val="22"/>
                <w:lang w:eastAsia="en-US"/>
              </w:rPr>
            </w:pPr>
          </w:p>
          <w:p w:rsidR="00E852BA" w:rsidRDefault="00E852BA" w:rsidP="00A36964">
            <w:pPr>
              <w:autoSpaceDE w:val="0"/>
              <w:autoSpaceDN w:val="0"/>
              <w:adjustRightInd w:val="0"/>
              <w:rPr>
                <w:rFonts w:eastAsia="NewtonCSanPin-Regular"/>
                <w:color w:val="0D0D0D"/>
                <w:lang w:eastAsia="en-US"/>
              </w:rPr>
            </w:pPr>
          </w:p>
          <w:p w:rsidR="00E852BA" w:rsidRPr="005E3AEF" w:rsidRDefault="00E852BA" w:rsidP="000E3561">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0E3561">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0E3561">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0E3561">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0E3561">
            <w:pPr>
              <w:rPr>
                <w:rFonts w:eastAsia="Calibri"/>
                <w:color w:val="000000"/>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0E3561">
            <w:pPr>
              <w:rPr>
                <w:rFonts w:eastAsia="Calibri"/>
                <w:color w:val="000000"/>
                <w:sz w:val="22"/>
                <w:szCs w:val="22"/>
                <w:lang w:eastAsia="en-US"/>
              </w:rPr>
            </w:pPr>
          </w:p>
          <w:p w:rsidR="00E852BA" w:rsidRPr="00A36964" w:rsidRDefault="00E852BA" w:rsidP="00A36964">
            <w:pPr>
              <w:autoSpaceDE w:val="0"/>
              <w:autoSpaceDN w:val="0"/>
              <w:adjustRightInd w:val="0"/>
              <w:rPr>
                <w:rFonts w:eastAsia="NewtonCSanPin-Regular"/>
                <w:color w:val="0D0D0D"/>
                <w:lang w:eastAsia="en-US"/>
              </w:rPr>
            </w:pPr>
            <w:r w:rsidRPr="000E3561">
              <w:rPr>
                <w:rFonts w:eastAsia="Calibri"/>
                <w:sz w:val="22"/>
                <w:szCs w:val="22"/>
                <w:lang w:eastAsia="en-US"/>
              </w:rPr>
              <w:t>Научатся отвечать на поставленные вопросы по теме раздела, работать самостоятельно и в группе; оценивать свои достижения</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1188A" w:rsidP="00A36964">
            <w:pPr>
              <w:autoSpaceDE w:val="0"/>
              <w:autoSpaceDN w:val="0"/>
              <w:adjustRightInd w:val="0"/>
              <w:ind w:right="-5"/>
              <w:jc w:val="both"/>
            </w:pPr>
            <w:hyperlink r:id="rId55" w:history="1">
              <w:r w:rsidR="00E852BA" w:rsidRPr="00A36964">
                <w:rPr>
                  <w:u w:val="single"/>
                  <w:lang w:eastAsia="en-US"/>
                </w:rPr>
                <w:t>http://www.zavuch.info/</w:t>
              </w:r>
            </w:hyperlink>
            <w:r w:rsidR="00EE0D8B">
              <w:rPr>
                <w:lang w:eastAsia="en-US"/>
              </w:rPr>
              <w:t xml:space="preserve"> Учебник 2</w:t>
            </w:r>
            <w:r w:rsidR="00E852BA" w:rsidRPr="00A36964">
              <w:rPr>
                <w:lang w:eastAsia="en-US"/>
              </w:rPr>
              <w:t>ч</w:t>
            </w:r>
          </w:p>
          <w:p w:rsidR="00E852BA" w:rsidRPr="00A36964" w:rsidRDefault="00E852BA" w:rsidP="00A36964">
            <w:pPr>
              <w:autoSpaceDE w:val="0"/>
              <w:autoSpaceDN w:val="0"/>
              <w:adjustRightInd w:val="0"/>
              <w:jc w:val="both"/>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A36964">
            <w:pPr>
              <w:autoSpaceDE w:val="0"/>
              <w:autoSpaceDN w:val="0"/>
              <w:adjustRightInd w:val="0"/>
              <w:jc w:val="both"/>
              <w:rPr>
                <w:lang w:eastAsia="en-US"/>
              </w:rPr>
            </w:pPr>
            <w:r>
              <w:rPr>
                <w:lang w:eastAsia="en-US"/>
              </w:rPr>
              <w:t>Информация о писателях</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Б.Шергин</w:t>
            </w:r>
            <w:proofErr w:type="spellEnd"/>
            <w:r w:rsidRPr="00FF78FD">
              <w:t xml:space="preserve"> «Собирай по ягодке </w:t>
            </w:r>
            <w:proofErr w:type="gramStart"/>
            <w:r w:rsidRPr="00FF78FD">
              <w:t>–н</w:t>
            </w:r>
            <w:proofErr w:type="gramEnd"/>
            <w:r w:rsidRPr="00FF78FD">
              <w:t>аберешь кузовок»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УНЗ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05.04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Б.Шергин</w:t>
            </w:r>
            <w:r>
              <w:t>а</w:t>
            </w:r>
            <w:proofErr w:type="spellEnd"/>
            <w:r>
              <w:t>; понимать смысл пословиц; читать стихи выразительно, передавая настроение с помощи интонации.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465FCE" w:rsidP="006575A5">
            <w:pPr>
              <w:autoSpaceDE w:val="0"/>
              <w:autoSpaceDN w:val="0"/>
              <w:adjustRightInd w:val="0"/>
              <w:jc w:val="both"/>
              <w:rPr>
                <w:lang w:eastAsia="en-US"/>
              </w:rPr>
            </w:pPr>
            <w:r>
              <w:rPr>
                <w:lang w:eastAsia="en-US"/>
              </w:rPr>
              <w:t>С.124</w:t>
            </w:r>
            <w:r w:rsidR="006575A5">
              <w:rPr>
                <w:lang w:eastAsia="en-US"/>
              </w:rPr>
              <w:t>-128</w:t>
            </w:r>
            <w:r w:rsidR="00E852BA" w:rsidRPr="00A36964">
              <w:rPr>
                <w:lang w:eastAsia="en-US"/>
              </w:rPr>
              <w:t xml:space="preserve">, </w:t>
            </w:r>
            <w:r w:rsidR="006575A5">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А.П. Платонов «Цветок на земле»</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08.04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r w:rsidRPr="00FF78FD">
              <w:t>А.П. Платонов</w:t>
            </w:r>
            <w:r>
              <w:t>а; воспитывать уважение к пожилым людям; анализировать текст, делить его на части; воспитывать любовь и уважение к матери.</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С.129-135</w:t>
            </w:r>
            <w:r w:rsidR="00E852BA" w:rsidRPr="00A36964">
              <w:rPr>
                <w:lang w:eastAsia="en-US"/>
              </w:rPr>
              <w:t xml:space="preserve">, </w:t>
            </w:r>
            <w:r>
              <w:rPr>
                <w:lang w:eastAsia="en-US"/>
              </w:rPr>
              <w:t>вы</w:t>
            </w:r>
            <w:proofErr w:type="gramStart"/>
            <w:r>
              <w:rPr>
                <w:lang w:eastAsia="en-US"/>
              </w:rPr>
              <w:t>.</w:t>
            </w:r>
            <w:proofErr w:type="gramEnd"/>
            <w:r>
              <w:rPr>
                <w:lang w:eastAsia="en-US"/>
              </w:rPr>
              <w:t xml:space="preserve"> </w:t>
            </w:r>
            <w:proofErr w:type="gramStart"/>
            <w:r>
              <w:rPr>
                <w:lang w:eastAsia="en-US"/>
              </w:rPr>
              <w:t>ч</w:t>
            </w:r>
            <w:proofErr w:type="gramEnd"/>
            <w:r>
              <w:rPr>
                <w:lang w:eastAsia="en-US"/>
              </w:rPr>
              <w:t>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А.П. Платонов «Цветок на земле»</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09.04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 135-136</w:t>
            </w:r>
            <w:r w:rsidR="00E852BA" w:rsidRPr="00A36964">
              <w:rPr>
                <w:lang w:eastAsia="en-US"/>
              </w:rPr>
              <w:t xml:space="preserve">, </w:t>
            </w:r>
            <w:r>
              <w:rPr>
                <w:lang w:eastAsia="en-US"/>
              </w:rPr>
              <w:t>задание №7,8</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А.П. Платонов «Еще мама»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11.04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6575A5" w:rsidP="00A36964">
            <w:pPr>
              <w:autoSpaceDE w:val="0"/>
              <w:autoSpaceDN w:val="0"/>
              <w:adjustRightInd w:val="0"/>
              <w:jc w:val="both"/>
              <w:rPr>
                <w:lang w:eastAsia="en-US"/>
              </w:rPr>
            </w:pPr>
            <w:r>
              <w:rPr>
                <w:lang w:eastAsia="en-US"/>
              </w:rPr>
              <w:t>С.137-142, по ролям</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А.П. Платонов «Еще мама»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12.04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6"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6575A5" w:rsidRDefault="006575A5" w:rsidP="006575A5">
            <w:pPr>
              <w:autoSpaceDE w:val="0"/>
              <w:autoSpaceDN w:val="0"/>
              <w:adjustRightInd w:val="0"/>
              <w:jc w:val="both"/>
              <w:rPr>
                <w:lang w:eastAsia="en-US"/>
              </w:rPr>
            </w:pPr>
            <w:r>
              <w:rPr>
                <w:lang w:eastAsia="en-US"/>
              </w:rPr>
              <w:t>С.143</w:t>
            </w:r>
          </w:p>
          <w:p w:rsidR="00E852BA" w:rsidRPr="00A36964" w:rsidRDefault="006575A5" w:rsidP="006575A5">
            <w:pPr>
              <w:autoSpaceDE w:val="0"/>
              <w:autoSpaceDN w:val="0"/>
              <w:adjustRightInd w:val="0"/>
              <w:jc w:val="both"/>
              <w:rPr>
                <w:lang w:eastAsia="en-US"/>
              </w:rPr>
            </w:pPr>
            <w:r>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М.М. Зощенко «Золотые слова»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15.04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r w:rsidRPr="00FF78FD">
              <w:t>М.М. Зощенко</w:t>
            </w:r>
            <w:r>
              <w:t>; понимать юмористический текст, делить его на части; воспитывать любовь и уважение к близким людям.</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p w:rsidR="00E852BA" w:rsidRPr="00A36964" w:rsidRDefault="00E852BA" w:rsidP="00A36964">
            <w:pPr>
              <w:autoSpaceDE w:val="0"/>
              <w:autoSpaceDN w:val="0"/>
              <w:adjustRightInd w:val="0"/>
              <w:jc w:val="both"/>
              <w:rPr>
                <w:lang w:eastAsia="en-US"/>
              </w:rPr>
            </w:pPr>
            <w:r w:rsidRPr="00A36964">
              <w:rPr>
                <w:lang w:eastAsia="en-US"/>
              </w:rPr>
              <w:t>чтение по ролям</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7"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С.144-153</w:t>
            </w:r>
            <w:r w:rsidR="00E852BA" w:rsidRPr="00A36964">
              <w:rPr>
                <w:lang w:eastAsia="en-US"/>
              </w:rPr>
              <w:t xml:space="preserve">, </w:t>
            </w:r>
            <w:r>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М.М. Зощенко «Великие путешественники»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16.04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С.154-163</w:t>
            </w:r>
            <w:r w:rsidR="00E852BA" w:rsidRPr="00A36964">
              <w:rPr>
                <w:lang w:eastAsia="en-US"/>
              </w:rPr>
              <w:t xml:space="preserve">, </w:t>
            </w:r>
            <w:r>
              <w:rPr>
                <w:lang w:eastAsia="en-US"/>
              </w:rPr>
              <w:t>дочитать</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Н.Н.Носов</w:t>
            </w:r>
            <w:proofErr w:type="spellEnd"/>
            <w:r w:rsidRPr="00FF78FD">
              <w:t xml:space="preserve"> «Федина задача»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18.04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E3561">
            <w:r>
              <w:t xml:space="preserve">Познакомиться с жизнью и творчеством </w:t>
            </w:r>
            <w:proofErr w:type="spellStart"/>
            <w:r w:rsidRPr="00FF78FD">
              <w:t>Н.Н.Носов</w:t>
            </w:r>
            <w:r>
              <w:t>а</w:t>
            </w:r>
            <w:proofErr w:type="spellEnd"/>
            <w:r>
              <w:t xml:space="preserve">; понимать юмористический текст, делить его на части; воспитывать любовь и уважение к близким людям; навыки беглого и </w:t>
            </w:r>
            <w:r>
              <w:lastRenderedPageBreak/>
              <w:t>правильного чтения.</w:t>
            </w:r>
          </w:p>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r w:rsidRPr="00A36964">
              <w:rPr>
                <w:lang w:eastAsia="en-US"/>
              </w:rPr>
              <w:t>Тестовая работа</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lang w:eastAsia="en-US"/>
              </w:rPr>
            </w:pPr>
            <w:r>
              <w:rPr>
                <w:lang w:eastAsia="en-US"/>
              </w:rPr>
              <w:t>Учебник 2</w:t>
            </w:r>
            <w:r w:rsidR="00E852BA" w:rsidRPr="00A36964">
              <w:rPr>
                <w:lang w:eastAsia="en-US"/>
              </w:rPr>
              <w:t>ч</w:t>
            </w:r>
          </w:p>
          <w:p w:rsidR="00E852BA" w:rsidRPr="00A36964" w:rsidRDefault="00E852BA" w:rsidP="00A36964">
            <w:pPr>
              <w:rPr>
                <w:rFonts w:ascii="Calibri" w:eastAsia="Calibri" w:hAnsi="Calibri"/>
                <w:sz w:val="22"/>
                <w:szCs w:val="22"/>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С.164-169</w:t>
            </w:r>
            <w:r w:rsidR="00E852BA" w:rsidRPr="00A36964">
              <w:rPr>
                <w:lang w:eastAsia="en-US"/>
              </w:rPr>
              <w:t xml:space="preserve">, </w:t>
            </w: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Н.Н.Носов</w:t>
            </w:r>
            <w:proofErr w:type="spellEnd"/>
            <w:r w:rsidRPr="00FF78FD">
              <w:t xml:space="preserve"> «Телефон»</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19.04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A36964">
            <w:pPr>
              <w:autoSpaceDE w:val="0"/>
              <w:autoSpaceDN w:val="0"/>
              <w:adjustRightInd w:val="0"/>
              <w:jc w:val="both"/>
              <w:rPr>
                <w:lang w:eastAsia="en-US"/>
              </w:rPr>
            </w:pPr>
            <w:r>
              <w:rPr>
                <w:lang w:eastAsia="en-US"/>
              </w:rPr>
              <w:t>С.170-172</w:t>
            </w:r>
            <w:r w:rsidR="00E852BA" w:rsidRPr="00A36964">
              <w:rPr>
                <w:lang w:eastAsia="en-US"/>
              </w:rPr>
              <w:t xml:space="preserve">, пересказ отрывка по </w:t>
            </w:r>
            <w:r w:rsidR="00E852BA" w:rsidRPr="00A36964">
              <w:rPr>
                <w:lang w:eastAsia="en-US"/>
              </w:rPr>
              <w:lastRenderedPageBreak/>
              <w:t>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В.Ю.Драгунский</w:t>
            </w:r>
            <w:proofErr w:type="spellEnd"/>
            <w:r w:rsidRPr="00FF78FD">
              <w:t xml:space="preserve"> «Друг детства»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22.04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E3561"/>
        </w:tc>
        <w:tc>
          <w:tcPr>
            <w:tcW w:w="2976" w:type="dxa"/>
            <w:vMerge/>
            <w:tcBorders>
              <w:left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rFonts w:ascii="Calibri" w:eastAsia="Calibri" w:hAnsi="Calibri"/>
                <w:sz w:val="22"/>
                <w:szCs w:val="22"/>
                <w:lang w:eastAsia="en-US"/>
              </w:rPr>
            </w:pPr>
            <w:r>
              <w:rPr>
                <w:lang w:eastAsia="en-US"/>
              </w:rPr>
              <w:t>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A36964">
            <w:pPr>
              <w:autoSpaceDE w:val="0"/>
              <w:autoSpaceDN w:val="0"/>
              <w:adjustRightInd w:val="0"/>
              <w:jc w:val="both"/>
              <w:rPr>
                <w:lang w:eastAsia="en-US"/>
              </w:rPr>
            </w:pP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sz w:val="22"/>
                <w:szCs w:val="22"/>
                <w:lang w:eastAsia="en-US"/>
              </w:rPr>
            </w:pPr>
          </w:p>
        </w:tc>
        <w:tc>
          <w:tcPr>
            <w:tcW w:w="2271" w:type="dxa"/>
          </w:tcPr>
          <w:p w:rsidR="00E852BA" w:rsidRPr="00FF78FD" w:rsidRDefault="00E852BA" w:rsidP="000E3561">
            <w:r w:rsidRPr="00FF78FD">
              <w:t xml:space="preserve">Игра-конкурс «Собирай по ягодке </w:t>
            </w:r>
            <w:proofErr w:type="gramStart"/>
            <w:r w:rsidRPr="00FF78FD">
              <w:t>–н</w:t>
            </w:r>
            <w:proofErr w:type="gramEnd"/>
            <w:r w:rsidRPr="00FF78FD">
              <w:t>аберешь кузовок»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Систематизация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23.04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t>Повторить и обобщить изученный материал; ориентироваться в прочитанных произведениях и анализировать их; проверить знания учащихся по изучаемому разделу; действовать сообща и самостоятельно.</w:t>
            </w:r>
          </w:p>
        </w:tc>
        <w:tc>
          <w:tcPr>
            <w:tcW w:w="2976" w:type="dxa"/>
            <w:vMerge/>
            <w:tcBorders>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r w:rsidRPr="00A36964">
              <w:rPr>
                <w:lang w:eastAsia="en-US"/>
              </w:rPr>
              <w:t>Тестовая работа</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tcPr>
          <w:p w:rsidR="00E852BA" w:rsidRPr="00A36964" w:rsidRDefault="006575A5" w:rsidP="00A36964">
            <w:pPr>
              <w:autoSpaceDE w:val="0"/>
              <w:autoSpaceDN w:val="0"/>
              <w:adjustRightInd w:val="0"/>
              <w:jc w:val="both"/>
              <w:rPr>
                <w:lang w:eastAsia="en-US"/>
              </w:rPr>
            </w:pPr>
            <w:r>
              <w:rPr>
                <w:lang w:eastAsia="en-US"/>
              </w:rPr>
              <w:t>Вопросы для викторины</w:t>
            </w:r>
          </w:p>
        </w:tc>
      </w:tr>
      <w:tr w:rsidR="00E852BA" w:rsidRPr="00A36964" w:rsidTr="00FC439F">
        <w:tc>
          <w:tcPr>
            <w:tcW w:w="16545" w:type="dxa"/>
            <w:gridSpan w:val="12"/>
            <w:tcBorders>
              <w:top w:val="single" w:sz="4" w:space="0" w:color="auto"/>
              <w:left w:val="single" w:sz="4" w:space="0" w:color="auto"/>
              <w:bottom w:val="single" w:sz="4" w:space="0" w:color="auto"/>
              <w:right w:val="single" w:sz="4" w:space="0" w:color="auto"/>
            </w:tcBorders>
          </w:tcPr>
          <w:p w:rsidR="00E852BA" w:rsidRPr="00A36964" w:rsidRDefault="00E852BA" w:rsidP="000E3561">
            <w:pPr>
              <w:spacing w:after="200" w:line="276" w:lineRule="auto"/>
              <w:jc w:val="center"/>
            </w:pPr>
            <w:r w:rsidRPr="00A36964">
              <w:rPr>
                <w:b/>
                <w:sz w:val="22"/>
                <w:szCs w:val="22"/>
                <w:lang w:eastAsia="en-US"/>
              </w:rPr>
              <w:t>Тема:</w:t>
            </w:r>
            <w:r w:rsidRPr="00A36964">
              <w:rPr>
                <w:lang w:eastAsia="en-US"/>
              </w:rPr>
              <w:t xml:space="preserve"> «</w:t>
            </w:r>
            <w:r w:rsidRPr="000E3561">
              <w:rPr>
                <w:rFonts w:eastAsia="Calibri"/>
                <w:b/>
                <w:sz w:val="22"/>
                <w:szCs w:val="22"/>
                <w:lang w:eastAsia="en-US"/>
              </w:rPr>
              <w:t>По страницам детских журналов</w:t>
            </w:r>
            <w:r w:rsidRPr="00A36964">
              <w:rPr>
                <w:b/>
                <w:sz w:val="22"/>
                <w:szCs w:val="22"/>
                <w:lang w:eastAsia="en-US"/>
              </w:rPr>
              <w:t xml:space="preserve">» </w:t>
            </w:r>
            <w:r>
              <w:rPr>
                <w:b/>
                <w:sz w:val="22"/>
                <w:szCs w:val="22"/>
                <w:lang w:eastAsia="en-US"/>
              </w:rPr>
              <w:t>(8</w:t>
            </w:r>
            <w:r w:rsidRPr="00A36964">
              <w:rPr>
                <w:b/>
                <w:sz w:val="22"/>
                <w:szCs w:val="22"/>
                <w:lang w:eastAsia="en-US"/>
              </w:rPr>
              <w:t xml:space="preserve"> ч.)</w:t>
            </w:r>
          </w:p>
        </w:tc>
        <w:tc>
          <w:tcPr>
            <w:tcW w:w="992"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c>
          <w:tcPr>
            <w:tcW w:w="992"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c>
          <w:tcPr>
            <w:tcW w:w="998" w:type="dxa"/>
            <w:tcBorders>
              <w:top w:val="single" w:sz="4" w:space="0" w:color="auto"/>
              <w:left w:val="single" w:sz="4" w:space="0" w:color="auto"/>
              <w:bottom w:val="single" w:sz="4" w:space="0" w:color="auto"/>
              <w:right w:val="single" w:sz="4" w:space="0" w:color="auto"/>
            </w:tcBorders>
          </w:tcPr>
          <w:p w:rsidR="00E852BA" w:rsidRPr="00A36964" w:rsidRDefault="00E852BA">
            <w:pPr>
              <w:spacing w:after="200" w:line="276" w:lineRule="auto"/>
            </w:pP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По страницам детских журналов</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25.04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t>Познакомиться с новым разделом; прогнозировать содержание раздела; планировать работу на уроке; выбирать для себя необходимый и интересный журнал; читать стихи выразительно, передавая настроение с помощи интонации.</w:t>
            </w:r>
          </w:p>
        </w:tc>
        <w:tc>
          <w:tcPr>
            <w:tcW w:w="2976" w:type="dxa"/>
            <w:vMerge w:val="restart"/>
            <w:tcBorders>
              <w:top w:val="single" w:sz="4" w:space="0" w:color="auto"/>
              <w:left w:val="single" w:sz="4" w:space="0" w:color="auto"/>
              <w:right w:val="single" w:sz="4" w:space="0" w:color="auto"/>
            </w:tcBorders>
          </w:tcPr>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r w:rsidRPr="00FC439F">
              <w:rPr>
                <w:rFonts w:eastAsia="Calibri"/>
                <w:sz w:val="22"/>
                <w:szCs w:val="22"/>
                <w:lang w:eastAsia="en-US"/>
              </w:rPr>
              <w:t>Должны уметь прогнозировать содержание произведения; читать вслух произведения с переходом на чтение про себя; планировать работу на уроке; выбирать для себя необходимый и интересный журнал; читать стихи выразительно, передавая настроение с помощи интонации</w:t>
            </w:r>
            <w:proofErr w:type="gramStart"/>
            <w:r w:rsidRPr="00FC439F">
              <w:rPr>
                <w:rFonts w:eastAsia="Calibri"/>
                <w:sz w:val="22"/>
                <w:szCs w:val="22"/>
                <w:lang w:eastAsia="en-US"/>
              </w:rPr>
              <w:t>.</w:t>
            </w:r>
            <w:proofErr w:type="gramEnd"/>
            <w:r w:rsidRPr="00FC439F">
              <w:rPr>
                <w:rFonts w:eastAsia="Calibri"/>
                <w:sz w:val="22"/>
                <w:szCs w:val="22"/>
                <w:lang w:eastAsia="en-US"/>
              </w:rPr>
              <w:t xml:space="preserve"> </w:t>
            </w:r>
            <w:proofErr w:type="gramStart"/>
            <w:r w:rsidRPr="00FC439F">
              <w:rPr>
                <w:rFonts w:eastAsia="Calibri"/>
                <w:sz w:val="22"/>
                <w:szCs w:val="22"/>
                <w:lang w:eastAsia="en-US"/>
              </w:rPr>
              <w:t>у</w:t>
            </w:r>
            <w:proofErr w:type="gramEnd"/>
            <w:r w:rsidRPr="00FC439F">
              <w:rPr>
                <w:rFonts w:eastAsia="Calibri"/>
                <w:sz w:val="22"/>
                <w:szCs w:val="22"/>
                <w:lang w:eastAsia="en-US"/>
              </w:rPr>
              <w:t>величивать темп чтения; воспринимать на слух художественное произведение.</w:t>
            </w:r>
          </w:p>
          <w:p w:rsidR="00E852BA" w:rsidRDefault="00E852BA" w:rsidP="00FC439F">
            <w:pPr>
              <w:autoSpaceDE w:val="0"/>
              <w:snapToGrid w:val="0"/>
              <w:spacing w:line="276" w:lineRule="auto"/>
              <w:rPr>
                <w:rFonts w:eastAsia="Calibri"/>
                <w:b/>
                <w:color w:val="000000"/>
                <w:sz w:val="22"/>
                <w:szCs w:val="22"/>
                <w:u w:val="single"/>
                <w:lang w:eastAsia="en-US"/>
              </w:rPr>
            </w:pPr>
          </w:p>
          <w:p w:rsidR="00E852BA" w:rsidRPr="005E3AEF" w:rsidRDefault="00E852BA" w:rsidP="00FC439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lastRenderedPageBreak/>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FC439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FC439F">
            <w:pPr>
              <w:rPr>
                <w:rFonts w:eastAsia="Calibri"/>
                <w:color w:val="000000"/>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FC439F">
            <w:pPr>
              <w:rPr>
                <w:rFonts w:eastAsia="Calibri"/>
                <w:color w:val="000000"/>
                <w:sz w:val="22"/>
                <w:szCs w:val="22"/>
                <w:lang w:eastAsia="en-US"/>
              </w:rPr>
            </w:pPr>
          </w:p>
          <w:p w:rsidR="00E852BA" w:rsidRDefault="00E852BA" w:rsidP="00FC439F">
            <w:pPr>
              <w:rPr>
                <w:rFonts w:eastAsia="Calibri"/>
                <w:color w:val="000000"/>
                <w:sz w:val="22"/>
                <w:szCs w:val="22"/>
                <w:lang w:eastAsia="en-US"/>
              </w:rPr>
            </w:pPr>
          </w:p>
          <w:p w:rsidR="00E852BA" w:rsidRDefault="00E852BA" w:rsidP="00FC439F">
            <w:pPr>
              <w:rPr>
                <w:rFonts w:eastAsia="Calibri"/>
                <w:color w:val="000000"/>
                <w:sz w:val="22"/>
                <w:szCs w:val="22"/>
                <w:lang w:eastAsia="en-US"/>
              </w:rPr>
            </w:pPr>
          </w:p>
          <w:p w:rsidR="00E852BA" w:rsidRDefault="00E852BA" w:rsidP="00FC439F">
            <w:pPr>
              <w:rPr>
                <w:rFonts w:eastAsia="Calibri"/>
                <w:color w:val="000000"/>
                <w:sz w:val="22"/>
                <w:szCs w:val="22"/>
                <w:lang w:eastAsia="en-US"/>
              </w:rPr>
            </w:pPr>
          </w:p>
          <w:p w:rsidR="00E852BA" w:rsidRPr="005E3AEF" w:rsidRDefault="00E852BA" w:rsidP="00FC439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FC439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Default="00E852BA" w:rsidP="00FC439F">
            <w:pPr>
              <w:rPr>
                <w:rFonts w:eastAsia="Calibri"/>
                <w:color w:val="000000"/>
                <w:sz w:val="22"/>
                <w:szCs w:val="22"/>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нравственных и эстетических переживаний</w:t>
            </w:r>
          </w:p>
          <w:p w:rsidR="00E852BA" w:rsidRDefault="00E852BA" w:rsidP="00A36964">
            <w:pPr>
              <w:shd w:val="clear" w:color="auto" w:fill="FFFFFF"/>
              <w:autoSpaceDE w:val="0"/>
              <w:autoSpaceDN w:val="0"/>
              <w:adjustRightInd w:val="0"/>
              <w:spacing w:line="240" w:lineRule="exact"/>
              <w:jc w:val="both"/>
              <w:rPr>
                <w:rFonts w:eastAsia="Calibri"/>
                <w:spacing w:val="-6"/>
                <w:lang w:eastAsia="en-US"/>
              </w:rPr>
            </w:pPr>
          </w:p>
          <w:p w:rsidR="00E852BA" w:rsidRDefault="00E852BA" w:rsidP="00A36964">
            <w:pPr>
              <w:shd w:val="clear" w:color="auto" w:fill="FFFFFF"/>
              <w:autoSpaceDE w:val="0"/>
              <w:autoSpaceDN w:val="0"/>
              <w:adjustRightInd w:val="0"/>
              <w:spacing w:line="240" w:lineRule="exact"/>
              <w:jc w:val="both"/>
              <w:rPr>
                <w:rFonts w:eastAsia="Calibri"/>
                <w:spacing w:val="-6"/>
                <w:lang w:eastAsia="en-US"/>
              </w:rPr>
            </w:pPr>
          </w:p>
          <w:p w:rsidR="00E852BA" w:rsidRDefault="00E852BA" w:rsidP="00A36964">
            <w:pPr>
              <w:shd w:val="clear" w:color="auto" w:fill="FFFFFF"/>
              <w:autoSpaceDE w:val="0"/>
              <w:autoSpaceDN w:val="0"/>
              <w:adjustRightInd w:val="0"/>
              <w:spacing w:line="240" w:lineRule="exact"/>
              <w:jc w:val="both"/>
              <w:rPr>
                <w:rFonts w:eastAsia="Calibri"/>
                <w:spacing w:val="-6"/>
                <w:lang w:eastAsia="en-US"/>
              </w:rPr>
            </w:pPr>
          </w:p>
          <w:p w:rsidR="00E852BA" w:rsidRDefault="00E852BA" w:rsidP="00A36964">
            <w:pPr>
              <w:shd w:val="clear" w:color="auto" w:fill="FFFFFF"/>
              <w:autoSpaceDE w:val="0"/>
              <w:autoSpaceDN w:val="0"/>
              <w:adjustRightInd w:val="0"/>
              <w:spacing w:line="240" w:lineRule="exact"/>
              <w:jc w:val="both"/>
              <w:rPr>
                <w:rFonts w:eastAsia="Calibri"/>
                <w:spacing w:val="-6"/>
                <w:lang w:eastAsia="en-US"/>
              </w:rPr>
            </w:pPr>
          </w:p>
          <w:p w:rsidR="00E852BA" w:rsidRDefault="00E852BA" w:rsidP="00A36964">
            <w:pPr>
              <w:shd w:val="clear" w:color="auto" w:fill="FFFFFF"/>
              <w:autoSpaceDE w:val="0"/>
              <w:autoSpaceDN w:val="0"/>
              <w:adjustRightInd w:val="0"/>
              <w:spacing w:line="240" w:lineRule="exact"/>
              <w:jc w:val="both"/>
              <w:rPr>
                <w:rFonts w:eastAsia="Calibri"/>
                <w:spacing w:val="-6"/>
                <w:lang w:eastAsia="en-US"/>
              </w:rPr>
            </w:pP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Pr="00A36964" w:rsidRDefault="00E852BA" w:rsidP="00A36964">
            <w:pPr>
              <w:shd w:val="clear" w:color="auto" w:fill="FFFFFF"/>
              <w:autoSpaceDE w:val="0"/>
              <w:autoSpaceDN w:val="0"/>
              <w:adjustRightInd w:val="0"/>
              <w:spacing w:line="240" w:lineRule="exact"/>
              <w:jc w:val="both"/>
              <w:rPr>
                <w:rFonts w:eastAsia="Calibri"/>
                <w:spacing w:val="-6"/>
                <w:lang w:eastAsia="en-US"/>
              </w:rPr>
            </w:pPr>
            <w:r w:rsidRPr="00FC439F">
              <w:rPr>
                <w:rFonts w:eastAsia="Calibri"/>
                <w:sz w:val="22"/>
                <w:szCs w:val="22"/>
                <w:lang w:eastAsia="en-US"/>
              </w:rPr>
              <w:t xml:space="preserve">Научатся отвечать на поставленные вопросы по теме раздела, работать </w:t>
            </w:r>
            <w:r w:rsidRPr="00FC439F">
              <w:rPr>
                <w:rFonts w:eastAsia="Calibri"/>
                <w:sz w:val="22"/>
                <w:szCs w:val="22"/>
                <w:lang w:eastAsia="en-US"/>
              </w:rPr>
              <w:lastRenderedPageBreak/>
              <w:t>самостоятельно и в группе; оценивать свои достижения.</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С.174, о детских журналах</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Л.Кассиль</w:t>
            </w:r>
            <w:proofErr w:type="spellEnd"/>
            <w:r w:rsidRPr="00FF78FD">
              <w:t xml:space="preserve"> «Отметки Риммы Лебедевой»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26.04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Познакомиться с новым разделом; прогнозировать содержание раздела; планировать работу на </w:t>
            </w:r>
            <w:r>
              <w:lastRenderedPageBreak/>
              <w:t>уроке; понимать поступки героев; характеризовать их.</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spacing w:val="-6"/>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С.752-178</w:t>
            </w:r>
            <w:r w:rsidR="00E852BA" w:rsidRPr="00A36964">
              <w:rPr>
                <w:lang w:eastAsia="en-US"/>
              </w:rPr>
              <w:t xml:space="preserve">, </w:t>
            </w:r>
            <w:r>
              <w:rPr>
                <w:lang w:eastAsia="en-US"/>
              </w:rPr>
              <w:t>пересказ</w:t>
            </w: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Ю.И.Ермолаев</w:t>
            </w:r>
            <w:proofErr w:type="spellEnd"/>
            <w:r w:rsidRPr="00FF78FD">
              <w:t xml:space="preserve"> «Проговорился»</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29.04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A4407">
            <w:r>
              <w:t>Познакомиться с новым разделом; прогнозировать содержание раздела; планировать работу на уроке; понимать поступки героев; характеризовать их.</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С.179-181</w:t>
            </w:r>
            <w:r w:rsidR="00E852BA" w:rsidRPr="00A36964">
              <w:rPr>
                <w:lang w:eastAsia="en-US"/>
              </w:rPr>
              <w:t xml:space="preserve">, </w:t>
            </w:r>
            <w:r>
              <w:rPr>
                <w:lang w:eastAsia="en-US"/>
              </w:rPr>
              <w:t>по ролям</w:t>
            </w: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Ю.И.Ермолаев</w:t>
            </w:r>
            <w:proofErr w:type="spellEnd"/>
            <w:r w:rsidRPr="00FF78FD">
              <w:t xml:space="preserve"> «Воспитатели»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30.04</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A4407"/>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8"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С.181-183</w:t>
            </w:r>
            <w:r w:rsidR="00E852BA" w:rsidRPr="00A36964">
              <w:rPr>
                <w:lang w:eastAsia="en-US"/>
              </w:rPr>
              <w:t xml:space="preserve">, </w:t>
            </w:r>
            <w:r>
              <w:rPr>
                <w:lang w:eastAsia="en-US"/>
              </w:rPr>
              <w:t>по ролям</w:t>
            </w: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Г.Б.</w:t>
            </w:r>
            <w:proofErr w:type="gramStart"/>
            <w:r w:rsidRPr="00FF78FD">
              <w:t>Остер</w:t>
            </w:r>
            <w:proofErr w:type="spellEnd"/>
            <w:proofErr w:type="gramEnd"/>
            <w:r w:rsidRPr="00FF78FD">
              <w:t xml:space="preserve"> «Вредные советы»</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06.05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A4407">
            <w:r>
              <w:t xml:space="preserve">Познакомиться с жизнью и творчеством </w:t>
            </w:r>
            <w:r w:rsidRPr="00FF78FD">
              <w:t>Г.Б.</w:t>
            </w:r>
            <w:r>
              <w:t xml:space="preserve"> </w:t>
            </w:r>
            <w:proofErr w:type="spellStart"/>
            <w:r w:rsidRPr="00FF78FD">
              <w:t>Остер</w:t>
            </w:r>
            <w:r>
              <w:t>а</w:t>
            </w:r>
            <w:proofErr w:type="spellEnd"/>
            <w:r>
              <w:t>; понимать поступки героев; характеризовать их; работать над формированием навыков беглого чтения.</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spacing w:val="-6"/>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59"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6575A5" w:rsidP="006575A5">
            <w:pPr>
              <w:autoSpaceDE w:val="0"/>
              <w:autoSpaceDN w:val="0"/>
              <w:adjustRightInd w:val="0"/>
              <w:jc w:val="both"/>
              <w:rPr>
                <w:lang w:eastAsia="en-US"/>
              </w:rPr>
            </w:pPr>
            <w:r>
              <w:rPr>
                <w:lang w:eastAsia="en-US"/>
              </w:rPr>
              <w:t>С.183</w:t>
            </w:r>
            <w:r w:rsidR="00EE0D8B">
              <w:rPr>
                <w:lang w:eastAsia="en-US"/>
              </w:rPr>
              <w:t>-184</w:t>
            </w:r>
            <w:r w:rsidR="00E852BA" w:rsidRPr="00A36964">
              <w:rPr>
                <w:lang w:eastAsia="en-US"/>
              </w:rPr>
              <w:t xml:space="preserve">, </w:t>
            </w:r>
            <w:proofErr w:type="spellStart"/>
            <w:r>
              <w:rPr>
                <w:lang w:eastAsia="en-US"/>
              </w:rPr>
              <w:t>выр.чт</w:t>
            </w:r>
            <w:proofErr w:type="spellEnd"/>
            <w:r>
              <w:rPr>
                <w:lang w:eastAsia="en-US"/>
              </w:rPr>
              <w:t>.</w:t>
            </w: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Г.Б.</w:t>
            </w:r>
            <w:proofErr w:type="gramStart"/>
            <w:r w:rsidRPr="00FF78FD">
              <w:t>Остер</w:t>
            </w:r>
            <w:proofErr w:type="spellEnd"/>
            <w:proofErr w:type="gramEnd"/>
            <w:r w:rsidRPr="00FF78FD">
              <w:t xml:space="preserve"> «Как получаются советы»</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07.05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bottom w:val="single" w:sz="4" w:space="0" w:color="auto"/>
              <w:right w:val="single" w:sz="4" w:space="0" w:color="auto"/>
            </w:tcBorders>
          </w:tcPr>
          <w:p w:rsidR="00E852BA" w:rsidRPr="00FF78FD" w:rsidRDefault="00E852BA" w:rsidP="000A4407"/>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iCs/>
                <w:spacing w:val="5"/>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p w:rsidR="00E852BA" w:rsidRPr="00A36964" w:rsidRDefault="00E852BA" w:rsidP="00A36964">
            <w:pPr>
              <w:autoSpaceDE w:val="0"/>
              <w:autoSpaceDN w:val="0"/>
              <w:adjustRightInd w:val="0"/>
              <w:jc w:val="both"/>
              <w:rPr>
                <w:lang w:eastAsia="en-US"/>
              </w:rPr>
            </w:pPr>
            <w:r w:rsidRPr="00A36964">
              <w:rPr>
                <w:lang w:eastAsia="en-US"/>
              </w:rPr>
              <w:t>тестовая работа</w:t>
            </w: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1188A" w:rsidP="00A36964">
            <w:pPr>
              <w:autoSpaceDE w:val="0"/>
              <w:autoSpaceDN w:val="0"/>
              <w:adjustRightInd w:val="0"/>
              <w:jc w:val="both"/>
              <w:rPr>
                <w:lang w:eastAsia="en-US"/>
              </w:rPr>
            </w:pPr>
            <w:hyperlink r:id="rId60" w:history="1">
              <w:r w:rsidR="00E852BA" w:rsidRPr="00A36964">
                <w:rPr>
                  <w:u w:val="single"/>
                  <w:lang w:eastAsia="en-US"/>
                </w:rPr>
                <w:t>http://www.nachalka.com/</w:t>
              </w:r>
            </w:hyperlink>
            <w:r w:rsidR="00EE0D8B">
              <w:rPr>
                <w:lang w:eastAsia="en-US"/>
              </w:rPr>
              <w:t xml:space="preserve"> 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E0D8B" w:rsidP="00EE0D8B">
            <w:pPr>
              <w:autoSpaceDE w:val="0"/>
              <w:autoSpaceDN w:val="0"/>
              <w:adjustRightInd w:val="0"/>
              <w:jc w:val="both"/>
              <w:rPr>
                <w:lang w:eastAsia="en-US"/>
              </w:rPr>
            </w:pPr>
            <w:r>
              <w:rPr>
                <w:lang w:eastAsia="en-US"/>
              </w:rPr>
              <w:t>С.185-186</w:t>
            </w:r>
            <w:r w:rsidR="00E852BA" w:rsidRPr="00A36964">
              <w:rPr>
                <w:lang w:eastAsia="en-US"/>
              </w:rPr>
              <w:t xml:space="preserve">, </w:t>
            </w:r>
            <w:r>
              <w:rPr>
                <w:lang w:eastAsia="en-US"/>
              </w:rPr>
              <w:t>пересказ</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proofErr w:type="spellStart"/>
            <w:r w:rsidRPr="00FF78FD">
              <w:t>Р.Ф.Сеф</w:t>
            </w:r>
            <w:proofErr w:type="spellEnd"/>
            <w:r w:rsidRPr="00FF78FD">
              <w:t xml:space="preserve"> «Веселые стихи»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t>УНЗ</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13.05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Познакомиться с жизнью и творчеством </w:t>
            </w:r>
            <w:proofErr w:type="spellStart"/>
            <w:r w:rsidRPr="00FF78FD">
              <w:t>Р.Ф.Сеф</w:t>
            </w:r>
            <w:r>
              <w:t>а</w:t>
            </w:r>
            <w:proofErr w:type="spellEnd"/>
            <w:r>
              <w:t>; понимать поступки героев; характеризовать их; работать над формированием навыков беглого чтения и правильной речи.</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spacing w:val="-6"/>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С.186-188</w:t>
            </w:r>
            <w:r w:rsidR="00E852BA" w:rsidRPr="00A36964">
              <w:rPr>
                <w:lang w:eastAsia="en-US"/>
              </w:rPr>
              <w:t xml:space="preserve">, </w:t>
            </w:r>
            <w:proofErr w:type="spellStart"/>
            <w:r w:rsidR="00E852BA" w:rsidRPr="00A36964">
              <w:rPr>
                <w:lang w:eastAsia="en-US"/>
              </w:rPr>
              <w:t>выр</w:t>
            </w:r>
            <w:proofErr w:type="spellEnd"/>
            <w:r w:rsidR="00E852BA" w:rsidRPr="00A36964">
              <w:rPr>
                <w:lang w:eastAsia="en-US"/>
              </w:rPr>
              <w:t>.</w:t>
            </w:r>
          </w:p>
          <w:p w:rsidR="00E852BA" w:rsidRPr="00A36964" w:rsidRDefault="00E852BA" w:rsidP="00A36964">
            <w:pPr>
              <w:autoSpaceDE w:val="0"/>
              <w:autoSpaceDN w:val="0"/>
              <w:adjustRightInd w:val="0"/>
              <w:jc w:val="both"/>
              <w:rPr>
                <w:lang w:eastAsia="en-US"/>
              </w:rPr>
            </w:pPr>
            <w:r w:rsidRPr="00A36964">
              <w:rPr>
                <w:lang w:eastAsia="en-US"/>
              </w:rPr>
              <w:t>чтение</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E3561">
            <w:r w:rsidRPr="00FF78FD">
              <w:t xml:space="preserve">Читательская </w:t>
            </w:r>
            <w:r w:rsidRPr="00FF78FD">
              <w:lastRenderedPageBreak/>
              <w:t>конференция по страницам детских журналов.</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E3561">
            <w:r>
              <w:lastRenderedPageBreak/>
              <w:t>Системат</w:t>
            </w:r>
            <w:r>
              <w:lastRenderedPageBreak/>
              <w:t>изация и 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lastRenderedPageBreak/>
              <w:t>14.05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Обобщить знания детей </w:t>
            </w:r>
            <w:r>
              <w:lastRenderedPageBreak/>
              <w:t>по разделу; расширить читательский кругозор подробным знакомством с детскими изданиями периодической печати; проверить знания по разделу; действовать сообща.</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rFonts w:eastAsia="Calibri"/>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rFonts w:ascii="Calibri" w:eastAsia="Calibri" w:hAnsi="Calibri"/>
                <w:sz w:val="22"/>
                <w:szCs w:val="22"/>
                <w:lang w:eastAsia="en-US"/>
              </w:rPr>
            </w:pPr>
            <w:r>
              <w:rPr>
                <w:lang w:eastAsia="en-US"/>
              </w:rPr>
              <w:lastRenderedPageBreak/>
              <w:t xml:space="preserve">Учебник </w:t>
            </w:r>
            <w:r>
              <w:rPr>
                <w:lang w:eastAsia="en-US"/>
              </w:rPr>
              <w:lastRenderedPageBreak/>
              <w:t>2</w:t>
            </w:r>
            <w:r w:rsidR="00E852BA" w:rsidRPr="00A36964">
              <w:rPr>
                <w:lang w:eastAsia="en-US"/>
              </w:rPr>
              <w:t>ч</w:t>
            </w:r>
          </w:p>
        </w:tc>
        <w:tc>
          <w:tcPr>
            <w:tcW w:w="1135" w:type="dxa"/>
            <w:tcBorders>
              <w:top w:val="single" w:sz="4" w:space="0" w:color="auto"/>
              <w:left w:val="single" w:sz="4" w:space="0" w:color="auto"/>
              <w:bottom w:val="single" w:sz="4" w:space="0" w:color="auto"/>
              <w:right w:val="single" w:sz="4" w:space="0" w:color="auto"/>
            </w:tcBorders>
            <w:hideMark/>
          </w:tcPr>
          <w:p w:rsidR="00EE0D8B" w:rsidRPr="00A36964" w:rsidRDefault="00EE0D8B" w:rsidP="00EE0D8B">
            <w:pPr>
              <w:autoSpaceDE w:val="0"/>
              <w:autoSpaceDN w:val="0"/>
              <w:adjustRightInd w:val="0"/>
              <w:jc w:val="both"/>
              <w:rPr>
                <w:lang w:eastAsia="en-US"/>
              </w:rPr>
            </w:pPr>
            <w:r>
              <w:rPr>
                <w:lang w:eastAsia="en-US"/>
              </w:rPr>
              <w:lastRenderedPageBreak/>
              <w:t>С.188</w:t>
            </w:r>
            <w:r w:rsidR="00E852BA" w:rsidRPr="00A36964">
              <w:rPr>
                <w:lang w:eastAsia="en-US"/>
              </w:rPr>
              <w:t xml:space="preserve">, </w:t>
            </w:r>
            <w:r>
              <w:rPr>
                <w:lang w:eastAsia="en-US"/>
              </w:rPr>
              <w:lastRenderedPageBreak/>
              <w:t>задания</w:t>
            </w:r>
          </w:p>
          <w:p w:rsidR="00E852BA" w:rsidRPr="00A36964" w:rsidRDefault="00E852BA" w:rsidP="00A36964">
            <w:pPr>
              <w:autoSpaceDE w:val="0"/>
              <w:autoSpaceDN w:val="0"/>
              <w:adjustRightInd w:val="0"/>
              <w:jc w:val="both"/>
              <w:rPr>
                <w:lang w:eastAsia="en-US"/>
              </w:rPr>
            </w:pPr>
          </w:p>
        </w:tc>
      </w:tr>
      <w:tr w:rsidR="00E852BA" w:rsidRPr="00A36964" w:rsidTr="000A4407">
        <w:trPr>
          <w:gridAfter w:val="4"/>
          <w:wAfter w:w="3968" w:type="dxa"/>
        </w:trPr>
        <w:tc>
          <w:tcPr>
            <w:tcW w:w="15559" w:type="dxa"/>
            <w:gridSpan w:val="11"/>
            <w:tcBorders>
              <w:top w:val="single" w:sz="4" w:space="0" w:color="auto"/>
              <w:left w:val="single" w:sz="4" w:space="0" w:color="auto"/>
              <w:bottom w:val="single" w:sz="4" w:space="0" w:color="auto"/>
              <w:right w:val="single" w:sz="4" w:space="0" w:color="auto"/>
            </w:tcBorders>
          </w:tcPr>
          <w:p w:rsidR="00E852BA" w:rsidRPr="00A36964" w:rsidRDefault="00E852BA" w:rsidP="00FC439F">
            <w:pPr>
              <w:autoSpaceDE w:val="0"/>
              <w:autoSpaceDN w:val="0"/>
              <w:adjustRightInd w:val="0"/>
              <w:jc w:val="center"/>
              <w:rPr>
                <w:lang w:eastAsia="en-US"/>
              </w:rPr>
            </w:pPr>
            <w:r w:rsidRPr="00A36964">
              <w:rPr>
                <w:b/>
                <w:sz w:val="22"/>
                <w:szCs w:val="22"/>
                <w:lang w:eastAsia="en-US"/>
              </w:rPr>
              <w:lastRenderedPageBreak/>
              <w:t>Тема:</w:t>
            </w:r>
            <w:r w:rsidRPr="00A36964">
              <w:rPr>
                <w:lang w:eastAsia="en-US"/>
              </w:rPr>
              <w:t xml:space="preserve"> «</w:t>
            </w:r>
            <w:r w:rsidRPr="00FC439F">
              <w:rPr>
                <w:rFonts w:eastAsia="Calibri"/>
                <w:b/>
                <w:sz w:val="22"/>
                <w:szCs w:val="22"/>
                <w:lang w:eastAsia="en-US"/>
              </w:rPr>
              <w:t>Зарубежная литература</w:t>
            </w:r>
            <w:r w:rsidRPr="00A36964">
              <w:rPr>
                <w:b/>
                <w:sz w:val="22"/>
                <w:szCs w:val="22"/>
                <w:lang w:eastAsia="en-US"/>
              </w:rPr>
              <w:t xml:space="preserve">» </w:t>
            </w:r>
            <w:r>
              <w:rPr>
                <w:b/>
                <w:sz w:val="22"/>
                <w:szCs w:val="22"/>
                <w:lang w:eastAsia="en-US"/>
              </w:rPr>
              <w:t>(8</w:t>
            </w:r>
            <w:r w:rsidRPr="00A36964">
              <w:rPr>
                <w:b/>
                <w:sz w:val="22"/>
                <w:szCs w:val="22"/>
                <w:lang w:eastAsia="en-US"/>
              </w:rPr>
              <w:t xml:space="preserve"> ч.)</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rsidRPr="00FF78FD">
              <w:t>Зарубежная литература</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16.05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A4407">
            <w:r>
              <w:t>Познакомиться с новым разделом; прогнозировать содержание раздела; планировать работу на уроке; читать и воспринимать на слух художественное произведение; находить в мифологическом тексте эпизоды, рассказывающие о представлениях древних людей о мире.</w:t>
            </w:r>
          </w:p>
        </w:tc>
        <w:tc>
          <w:tcPr>
            <w:tcW w:w="2976" w:type="dxa"/>
            <w:vMerge w:val="restart"/>
            <w:tcBorders>
              <w:left w:val="single" w:sz="4" w:space="0" w:color="auto"/>
              <w:right w:val="single" w:sz="4" w:space="0" w:color="auto"/>
            </w:tcBorders>
          </w:tcPr>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r w:rsidRPr="00FC439F">
              <w:rPr>
                <w:rFonts w:eastAsia="Calibri"/>
                <w:sz w:val="22"/>
                <w:szCs w:val="22"/>
                <w:lang w:eastAsia="en-US"/>
              </w:rPr>
              <w:t>Должны уметь прогнозировать содержание произведения; читать вслух произведения с переходом на чтение про себя; планировать работу на уроке; читать стихи выразительно, передавая настроение с помощи интонации</w:t>
            </w:r>
            <w:proofErr w:type="gramStart"/>
            <w:r w:rsidRPr="00FC439F">
              <w:rPr>
                <w:rFonts w:eastAsia="Calibri"/>
                <w:sz w:val="22"/>
                <w:szCs w:val="22"/>
                <w:lang w:eastAsia="en-US"/>
              </w:rPr>
              <w:t>.</w:t>
            </w:r>
            <w:proofErr w:type="gramEnd"/>
            <w:r w:rsidRPr="00FC439F">
              <w:rPr>
                <w:rFonts w:eastAsia="Calibri"/>
                <w:sz w:val="22"/>
                <w:szCs w:val="22"/>
                <w:lang w:eastAsia="en-US"/>
              </w:rPr>
              <w:t xml:space="preserve"> </w:t>
            </w:r>
            <w:proofErr w:type="gramStart"/>
            <w:r w:rsidRPr="00FC439F">
              <w:rPr>
                <w:rFonts w:eastAsia="Calibri"/>
                <w:sz w:val="22"/>
                <w:szCs w:val="22"/>
                <w:lang w:eastAsia="en-US"/>
              </w:rPr>
              <w:t>у</w:t>
            </w:r>
            <w:proofErr w:type="gramEnd"/>
            <w:r w:rsidRPr="00FC439F">
              <w:rPr>
                <w:rFonts w:eastAsia="Calibri"/>
                <w:sz w:val="22"/>
                <w:szCs w:val="22"/>
                <w:lang w:eastAsia="en-US"/>
              </w:rPr>
              <w:t>величивать темп чтения; воспринимать на слух художественное произведение; находить в мифологическом тексте эпизоды, рассказывающие о представлениях древних людей о мире.</w:t>
            </w:r>
          </w:p>
          <w:p w:rsidR="00E852BA" w:rsidRDefault="00E852BA" w:rsidP="00A36964">
            <w:pPr>
              <w:shd w:val="clear" w:color="auto" w:fill="FFFFFF"/>
              <w:autoSpaceDE w:val="0"/>
              <w:autoSpaceDN w:val="0"/>
              <w:adjustRightInd w:val="0"/>
              <w:spacing w:line="240" w:lineRule="exact"/>
              <w:jc w:val="both"/>
              <w:rPr>
                <w:rFonts w:eastAsia="Calibri"/>
                <w:sz w:val="22"/>
                <w:szCs w:val="22"/>
                <w:lang w:eastAsia="en-US"/>
              </w:rPr>
            </w:pPr>
          </w:p>
          <w:p w:rsidR="00E852BA" w:rsidRPr="005E3AEF" w:rsidRDefault="00E852BA" w:rsidP="00FC439F">
            <w:pPr>
              <w:autoSpaceDE w:val="0"/>
              <w:snapToGrid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Р.</w:t>
            </w:r>
            <w:r w:rsidRPr="005E3AEF">
              <w:rPr>
                <w:rFonts w:eastAsia="Calibri"/>
                <w:color w:val="000000"/>
                <w:sz w:val="22"/>
                <w:szCs w:val="22"/>
                <w:lang w:eastAsia="en-US"/>
              </w:rPr>
              <w:t>Умение</w:t>
            </w:r>
            <w:proofErr w:type="spellEnd"/>
            <w:r w:rsidRPr="005E3AEF">
              <w:rPr>
                <w:rFonts w:eastAsia="Calibri"/>
                <w:color w:val="000000"/>
                <w:sz w:val="22"/>
                <w:szCs w:val="22"/>
                <w:lang w:eastAsia="en-US"/>
              </w:rPr>
              <w:t xml:space="preserve"> контролировать свои действия по результату.</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П.</w:t>
            </w:r>
            <w:r w:rsidRPr="005E3AEF">
              <w:rPr>
                <w:rFonts w:eastAsia="Calibri"/>
                <w:color w:val="000000"/>
                <w:sz w:val="22"/>
                <w:szCs w:val="22"/>
                <w:lang w:eastAsia="en-US"/>
              </w:rPr>
              <w:t>Анализ</w:t>
            </w:r>
            <w:proofErr w:type="spellEnd"/>
            <w:r w:rsidRPr="005E3AEF">
              <w:rPr>
                <w:rFonts w:eastAsia="Calibri"/>
                <w:color w:val="000000"/>
                <w:sz w:val="22"/>
                <w:szCs w:val="22"/>
                <w:lang w:eastAsia="en-US"/>
              </w:rPr>
              <w:t xml:space="preserve"> объектов с целью выделения в них существенных признаков.</w:t>
            </w:r>
          </w:p>
          <w:p w:rsidR="00E852BA" w:rsidRPr="005E3AEF" w:rsidRDefault="00E852BA" w:rsidP="00FC439F">
            <w:pPr>
              <w:autoSpaceDE w:val="0"/>
              <w:spacing w:line="276" w:lineRule="auto"/>
              <w:rPr>
                <w:rFonts w:eastAsia="Calibri"/>
                <w:color w:val="000000"/>
                <w:sz w:val="22"/>
                <w:szCs w:val="22"/>
                <w:lang w:eastAsia="en-US"/>
              </w:rPr>
            </w:pPr>
            <w:proofErr w:type="spellStart"/>
            <w:r w:rsidRPr="005E3AEF">
              <w:rPr>
                <w:rFonts w:eastAsia="Calibri"/>
                <w:b/>
                <w:color w:val="000000"/>
                <w:sz w:val="22"/>
                <w:szCs w:val="22"/>
                <w:u w:val="single"/>
                <w:lang w:eastAsia="en-US"/>
              </w:rPr>
              <w:t>К</w:t>
            </w:r>
            <w:r w:rsidRPr="005E3AEF">
              <w:rPr>
                <w:rFonts w:eastAsia="Calibri"/>
                <w:color w:val="000000"/>
                <w:sz w:val="22"/>
                <w:szCs w:val="22"/>
                <w:lang w:eastAsia="en-US"/>
              </w:rPr>
              <w:t>.Планирование</w:t>
            </w:r>
            <w:proofErr w:type="spellEnd"/>
            <w:r w:rsidRPr="005E3AEF">
              <w:rPr>
                <w:rFonts w:eastAsia="Calibri"/>
                <w:color w:val="000000"/>
                <w:sz w:val="22"/>
                <w:szCs w:val="22"/>
                <w:lang w:eastAsia="en-US"/>
              </w:rPr>
              <w:t xml:space="preserve"> </w:t>
            </w:r>
            <w:proofErr w:type="gramStart"/>
            <w:r w:rsidRPr="005E3AEF">
              <w:rPr>
                <w:rFonts w:eastAsia="Calibri"/>
                <w:color w:val="000000"/>
                <w:sz w:val="22"/>
                <w:szCs w:val="22"/>
                <w:lang w:eastAsia="en-US"/>
              </w:rPr>
              <w:t>учебного</w:t>
            </w:r>
            <w:proofErr w:type="gramEnd"/>
          </w:p>
          <w:p w:rsidR="00E852BA" w:rsidRPr="005E3AEF" w:rsidRDefault="00E852BA" w:rsidP="00FC439F">
            <w:pPr>
              <w:spacing w:line="276" w:lineRule="auto"/>
              <w:rPr>
                <w:rFonts w:eastAsia="Calibri"/>
                <w:color w:val="000000"/>
                <w:sz w:val="22"/>
                <w:szCs w:val="22"/>
                <w:lang w:eastAsia="en-US"/>
              </w:rPr>
            </w:pPr>
            <w:r w:rsidRPr="005E3AEF">
              <w:rPr>
                <w:rFonts w:eastAsia="Calibri"/>
                <w:color w:val="000000"/>
                <w:sz w:val="22"/>
                <w:szCs w:val="22"/>
                <w:lang w:eastAsia="en-US"/>
              </w:rPr>
              <w:t>Сотрудничества</w:t>
            </w:r>
          </w:p>
          <w:p w:rsidR="00E852BA" w:rsidRPr="00A36964" w:rsidRDefault="00E852BA" w:rsidP="00FC439F">
            <w:pPr>
              <w:shd w:val="clear" w:color="auto" w:fill="FFFFFF"/>
              <w:autoSpaceDE w:val="0"/>
              <w:autoSpaceDN w:val="0"/>
              <w:adjustRightInd w:val="0"/>
              <w:spacing w:line="240" w:lineRule="exact"/>
              <w:jc w:val="both"/>
              <w:rPr>
                <w:lang w:eastAsia="en-US"/>
              </w:rPr>
            </w:pPr>
            <w:r w:rsidRPr="005E3AEF">
              <w:rPr>
                <w:rFonts w:eastAsia="Calibri"/>
                <w:b/>
                <w:color w:val="000000"/>
                <w:sz w:val="22"/>
                <w:szCs w:val="22"/>
                <w:u w:val="single"/>
                <w:lang w:eastAsia="en-US"/>
              </w:rPr>
              <w:t>Л.</w:t>
            </w:r>
            <w:r w:rsidRPr="005E3AEF">
              <w:rPr>
                <w:rFonts w:eastAsia="Calibri"/>
                <w:color w:val="000000"/>
                <w:sz w:val="22"/>
                <w:szCs w:val="22"/>
                <w:lang w:eastAsia="en-US"/>
              </w:rPr>
              <w:t xml:space="preserve"> Формирование опыта </w:t>
            </w:r>
            <w:r w:rsidRPr="005E3AEF">
              <w:rPr>
                <w:rFonts w:eastAsia="Calibri"/>
                <w:color w:val="000000"/>
                <w:sz w:val="22"/>
                <w:szCs w:val="22"/>
                <w:lang w:eastAsia="en-US"/>
              </w:rPr>
              <w:lastRenderedPageBreak/>
              <w:t>нравственных и эстетических переживаний</w:t>
            </w: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lastRenderedPageBreak/>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vMerge w:val="restart"/>
            <w:tcBorders>
              <w:top w:val="single" w:sz="4" w:space="0" w:color="auto"/>
              <w:left w:val="single" w:sz="4" w:space="0" w:color="auto"/>
              <w:right w:val="single" w:sz="4" w:space="0" w:color="auto"/>
            </w:tcBorders>
            <w:hideMark/>
          </w:tcPr>
          <w:p w:rsidR="00EE0D8B" w:rsidRDefault="00EE0D8B" w:rsidP="00A36964">
            <w:pPr>
              <w:autoSpaceDE w:val="0"/>
              <w:autoSpaceDN w:val="0"/>
              <w:adjustRightInd w:val="0"/>
              <w:jc w:val="both"/>
              <w:rPr>
                <w:lang w:eastAsia="en-US"/>
              </w:rPr>
            </w:pPr>
            <w:r>
              <w:rPr>
                <w:lang w:eastAsia="en-US"/>
              </w:rPr>
              <w:t xml:space="preserve">Информация о писателях </w:t>
            </w:r>
          </w:p>
          <w:p w:rsidR="00E852BA" w:rsidRPr="00A36964" w:rsidRDefault="00EE0D8B" w:rsidP="00A36964">
            <w:pPr>
              <w:autoSpaceDE w:val="0"/>
              <w:autoSpaceDN w:val="0"/>
              <w:adjustRightInd w:val="0"/>
              <w:jc w:val="both"/>
              <w:rPr>
                <w:lang w:eastAsia="en-US"/>
              </w:rPr>
            </w:pPr>
            <w:r>
              <w:rPr>
                <w:lang w:eastAsia="en-US"/>
              </w:rPr>
              <w:t>С.190-199</w:t>
            </w: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rsidRPr="00FF78FD">
              <w:t>Мифы Древней Греции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t>Освоение новых знаний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17.05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A4407"/>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b/>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roofErr w:type="spellStart"/>
            <w:r w:rsidRPr="00A36964">
              <w:rPr>
                <w:lang w:eastAsia="en-US"/>
              </w:rPr>
              <w:t>Фронталь</w:t>
            </w:r>
            <w:proofErr w:type="spellEnd"/>
          </w:p>
          <w:p w:rsidR="00E852BA" w:rsidRPr="00A36964" w:rsidRDefault="00E852BA" w:rsidP="00A36964">
            <w:pPr>
              <w:autoSpaceDE w:val="0"/>
              <w:autoSpaceDN w:val="0"/>
              <w:adjustRightInd w:val="0"/>
              <w:jc w:val="both"/>
              <w:rPr>
                <w:lang w:eastAsia="en-US"/>
              </w:rPr>
            </w:pPr>
            <w:proofErr w:type="spellStart"/>
            <w:r w:rsidRPr="00A36964">
              <w:rPr>
                <w:lang w:eastAsia="en-US"/>
              </w:rPr>
              <w:t>ный</w:t>
            </w:r>
            <w:proofErr w:type="spellEnd"/>
            <w:r w:rsidRPr="00A36964">
              <w:rPr>
                <w:lang w:eastAsia="en-US"/>
              </w:rPr>
              <w:t xml:space="preserve"> опрос</w:t>
            </w: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vMerge/>
            <w:tcBorders>
              <w:left w:val="single" w:sz="4" w:space="0" w:color="auto"/>
              <w:bottom w:val="single" w:sz="4" w:space="0" w:color="auto"/>
              <w:right w:val="single" w:sz="4" w:space="0" w:color="auto"/>
            </w:tcBorders>
            <w:hideMark/>
          </w:tcPr>
          <w:p w:rsidR="00E852BA" w:rsidRPr="00A36964" w:rsidRDefault="00E852BA" w:rsidP="00A36964">
            <w:pPr>
              <w:autoSpaceDE w:val="0"/>
              <w:autoSpaceDN w:val="0"/>
              <w:adjustRightInd w:val="0"/>
              <w:jc w:val="both"/>
              <w:rPr>
                <w:lang w:eastAsia="en-US"/>
              </w:rPr>
            </w:pPr>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rsidRPr="00FF78FD">
              <w:t>Мифы Древней Греции</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Комбинированный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4B4AA6" w:rsidP="00A36964">
            <w:pPr>
              <w:autoSpaceDE w:val="0"/>
              <w:autoSpaceDN w:val="0"/>
              <w:adjustRightInd w:val="0"/>
              <w:jc w:val="both"/>
              <w:rPr>
                <w:lang w:eastAsia="en-US"/>
              </w:rPr>
            </w:pPr>
            <w:r>
              <w:rPr>
                <w:lang w:eastAsia="en-US"/>
              </w:rPr>
              <w:t>20.05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A4407"/>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852BA" w:rsidRPr="00A36964" w:rsidRDefault="00EE0D8B" w:rsidP="00A36964">
            <w:pPr>
              <w:rPr>
                <w:rFonts w:ascii="Calibri" w:eastAsia="Calibri" w:hAnsi="Calibri"/>
                <w:sz w:val="22"/>
                <w:szCs w:val="22"/>
                <w:lang w:eastAsia="en-US"/>
              </w:rPr>
            </w:pPr>
            <w:r>
              <w:rPr>
                <w:lang w:eastAsia="en-US"/>
              </w:rPr>
              <w:t>Учебник 2</w:t>
            </w:r>
            <w:r w:rsidR="00E852BA" w:rsidRPr="00A36964">
              <w:rPr>
                <w:lang w:eastAsia="en-US"/>
              </w:rPr>
              <w:t>ч</w:t>
            </w:r>
          </w:p>
        </w:tc>
        <w:tc>
          <w:tcPr>
            <w:tcW w:w="1135" w:type="dxa"/>
            <w:tcBorders>
              <w:top w:val="single" w:sz="4" w:space="0" w:color="auto"/>
              <w:left w:val="single" w:sz="4" w:space="0" w:color="auto"/>
              <w:right w:val="single" w:sz="4" w:space="0" w:color="auto"/>
            </w:tcBorders>
            <w:hideMark/>
          </w:tcPr>
          <w:p w:rsidR="00E852BA" w:rsidRPr="00A36964" w:rsidRDefault="00EE0D8B" w:rsidP="00A36964">
            <w:pPr>
              <w:autoSpaceDE w:val="0"/>
              <w:autoSpaceDN w:val="0"/>
              <w:adjustRightInd w:val="0"/>
              <w:jc w:val="both"/>
              <w:rPr>
                <w:lang w:eastAsia="en-US"/>
              </w:rPr>
            </w:pPr>
            <w:r>
              <w:rPr>
                <w:lang w:eastAsia="en-US"/>
              </w:rPr>
              <w:t>С.190-199</w:t>
            </w:r>
            <w:r w:rsidR="00E852BA" w:rsidRPr="00A36964">
              <w:rPr>
                <w:lang w:eastAsia="en-US"/>
              </w:rPr>
              <w:t>, пересказ отрывка по выбору</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proofErr w:type="spellStart"/>
            <w:r w:rsidRPr="00FF78FD">
              <w:t>Г.Х.Андерсен</w:t>
            </w:r>
            <w:proofErr w:type="spellEnd"/>
            <w:r w:rsidRPr="00FF78FD">
              <w:t xml:space="preserve"> «Гадкий утенок»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Усвоение новых знаний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8A5674" w:rsidP="00A36964">
            <w:pPr>
              <w:autoSpaceDE w:val="0"/>
              <w:autoSpaceDN w:val="0"/>
              <w:adjustRightInd w:val="0"/>
              <w:jc w:val="both"/>
              <w:rPr>
                <w:lang w:eastAsia="en-US"/>
              </w:rPr>
            </w:pPr>
            <w:r>
              <w:rPr>
                <w:lang w:eastAsia="en-US"/>
              </w:rPr>
              <w:t>21</w:t>
            </w:r>
            <w:r w:rsidR="004B4AA6">
              <w:rPr>
                <w:lang w:eastAsia="en-US"/>
              </w:rPr>
              <w:t>.05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val="restart"/>
            <w:tcBorders>
              <w:top w:val="single" w:sz="4" w:space="0" w:color="auto"/>
              <w:left w:val="single" w:sz="4" w:space="0" w:color="auto"/>
              <w:right w:val="single" w:sz="4" w:space="0" w:color="auto"/>
            </w:tcBorders>
          </w:tcPr>
          <w:p w:rsidR="00E852BA" w:rsidRPr="00FF78FD" w:rsidRDefault="00E852BA" w:rsidP="000A4407">
            <w:r>
              <w:t xml:space="preserve">Познакомиться с жизнью и творчеством </w:t>
            </w:r>
            <w:proofErr w:type="spellStart"/>
            <w:r w:rsidRPr="00FF78FD">
              <w:t>Г.Х.Андерсен</w:t>
            </w:r>
            <w:r>
              <w:t>ом</w:t>
            </w:r>
            <w:proofErr w:type="spellEnd"/>
            <w:r>
              <w:t>; ставить вопросы к тексту; делить текст на смысловые части; воспитывать внимательное отношение к окружающим.</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 xml:space="preserve">С.200-207, </w:t>
            </w:r>
            <w:proofErr w:type="spellStart"/>
            <w:r>
              <w:rPr>
                <w:lang w:eastAsia="en-US"/>
              </w:rPr>
              <w:t>выр</w:t>
            </w:r>
            <w:proofErr w:type="gramStart"/>
            <w:r>
              <w:rPr>
                <w:lang w:eastAsia="en-US"/>
              </w:rPr>
              <w:t>.ч</w:t>
            </w:r>
            <w:proofErr w:type="gramEnd"/>
            <w:r>
              <w:rPr>
                <w:lang w:eastAsia="en-US"/>
              </w:rPr>
              <w:t>т</w:t>
            </w:r>
            <w:proofErr w:type="spellEnd"/>
          </w:p>
        </w:tc>
      </w:tr>
      <w:tr w:rsidR="00E852BA" w:rsidRPr="00A36964" w:rsidTr="000A4407">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proofErr w:type="spellStart"/>
            <w:r w:rsidRPr="00FF78FD">
              <w:t>Г.Х.Андерсен</w:t>
            </w:r>
            <w:proofErr w:type="spellEnd"/>
            <w:r w:rsidRPr="00FF78FD">
              <w:t xml:space="preserve"> «Гадкий утенок»</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t xml:space="preserve">Усвоение новых знаний </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8A5674" w:rsidP="00A36964">
            <w:pPr>
              <w:autoSpaceDE w:val="0"/>
              <w:autoSpaceDN w:val="0"/>
              <w:adjustRightInd w:val="0"/>
              <w:jc w:val="both"/>
              <w:rPr>
                <w:lang w:eastAsia="en-US"/>
              </w:rPr>
            </w:pPr>
            <w:r>
              <w:rPr>
                <w:lang w:eastAsia="en-US"/>
              </w:rPr>
              <w:t>23</w:t>
            </w:r>
            <w:r w:rsidR="004B4AA6">
              <w:rPr>
                <w:lang w:eastAsia="en-US"/>
              </w:rPr>
              <w:t>.05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vMerge/>
            <w:tcBorders>
              <w:left w:val="single" w:sz="4" w:space="0" w:color="auto"/>
              <w:right w:val="single" w:sz="4" w:space="0" w:color="auto"/>
            </w:tcBorders>
          </w:tcPr>
          <w:p w:rsidR="00E852BA" w:rsidRPr="00FF78FD" w:rsidRDefault="00E852BA" w:rsidP="000A4407"/>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right w:val="single" w:sz="4" w:space="0" w:color="auto"/>
            </w:tcBorders>
          </w:tcPr>
          <w:p w:rsidR="00E852BA" w:rsidRPr="00A36964" w:rsidRDefault="00EE0D8B" w:rsidP="00EE0D8B">
            <w:pPr>
              <w:autoSpaceDE w:val="0"/>
              <w:autoSpaceDN w:val="0"/>
              <w:adjustRightInd w:val="0"/>
              <w:jc w:val="both"/>
              <w:rPr>
                <w:lang w:eastAsia="en-US"/>
              </w:rPr>
            </w:pPr>
            <w:r>
              <w:rPr>
                <w:lang w:eastAsia="en-US"/>
              </w:rPr>
              <w:t>С.</w:t>
            </w:r>
            <w:r>
              <w:rPr>
                <w:lang w:eastAsia="en-US"/>
              </w:rPr>
              <w:t>208-213</w:t>
            </w:r>
            <w:r>
              <w:rPr>
                <w:lang w:eastAsia="en-US"/>
              </w:rPr>
              <w:t xml:space="preserve">, </w:t>
            </w:r>
            <w:r>
              <w:rPr>
                <w:lang w:eastAsia="en-US"/>
              </w:rPr>
              <w:t>задания</w:t>
            </w:r>
          </w:p>
        </w:tc>
      </w:tr>
      <w:tr w:rsidR="00E852BA" w:rsidRPr="00A36964" w:rsidTr="00FC439F">
        <w:trPr>
          <w:gridAfter w:val="4"/>
          <w:wAfter w:w="3968" w:type="dxa"/>
        </w:trPr>
        <w:tc>
          <w:tcPr>
            <w:tcW w:w="668"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numPr>
                <w:ilvl w:val="0"/>
                <w:numId w:val="18"/>
              </w:numPr>
              <w:autoSpaceDE w:val="0"/>
              <w:autoSpaceDN w:val="0"/>
              <w:adjustRightInd w:val="0"/>
              <w:jc w:val="both"/>
              <w:rPr>
                <w:lang w:eastAsia="en-US"/>
              </w:rPr>
            </w:pPr>
          </w:p>
        </w:tc>
        <w:tc>
          <w:tcPr>
            <w:tcW w:w="2271" w:type="dxa"/>
            <w:tcBorders>
              <w:top w:val="single" w:sz="4" w:space="0" w:color="auto"/>
              <w:left w:val="single" w:sz="4" w:space="0" w:color="auto"/>
              <w:bottom w:val="single" w:sz="4" w:space="0" w:color="auto"/>
              <w:right w:val="single" w:sz="4" w:space="0" w:color="auto"/>
            </w:tcBorders>
          </w:tcPr>
          <w:p w:rsidR="00E852BA" w:rsidRPr="00FF78FD" w:rsidRDefault="00E852BA" w:rsidP="000A4407">
            <w:r w:rsidRPr="00FF78FD">
              <w:t xml:space="preserve">Обобщающий урок по разделу </w:t>
            </w:r>
            <w:r w:rsidRPr="00FF78FD">
              <w:lastRenderedPageBreak/>
              <w:t>«Зарубежная литература». Оценка достижений</w:t>
            </w:r>
          </w:p>
        </w:tc>
        <w:tc>
          <w:tcPr>
            <w:tcW w:w="1279" w:type="dxa"/>
            <w:gridSpan w:val="2"/>
            <w:tcBorders>
              <w:top w:val="single" w:sz="4" w:space="0" w:color="auto"/>
              <w:left w:val="single" w:sz="4" w:space="0" w:color="auto"/>
              <w:bottom w:val="single" w:sz="4" w:space="0" w:color="auto"/>
              <w:right w:val="single" w:sz="4" w:space="0" w:color="auto"/>
            </w:tcBorders>
          </w:tcPr>
          <w:p w:rsidR="00E852BA" w:rsidRPr="00FF78FD" w:rsidRDefault="00E852BA" w:rsidP="000A4407">
            <w:r>
              <w:lastRenderedPageBreak/>
              <w:t xml:space="preserve">Систематизация и </w:t>
            </w:r>
            <w:r>
              <w:lastRenderedPageBreak/>
              <w:t>обобщение знаний и умений</w:t>
            </w:r>
          </w:p>
        </w:tc>
        <w:tc>
          <w:tcPr>
            <w:tcW w:w="993" w:type="dxa"/>
            <w:tcBorders>
              <w:top w:val="single" w:sz="4" w:space="0" w:color="auto"/>
              <w:left w:val="single" w:sz="4" w:space="0" w:color="auto"/>
              <w:bottom w:val="single" w:sz="4" w:space="0" w:color="auto"/>
              <w:right w:val="single" w:sz="4" w:space="0" w:color="auto"/>
            </w:tcBorders>
          </w:tcPr>
          <w:p w:rsidR="00E852BA" w:rsidRPr="00A36964" w:rsidRDefault="008A5674" w:rsidP="00A36964">
            <w:pPr>
              <w:autoSpaceDE w:val="0"/>
              <w:autoSpaceDN w:val="0"/>
              <w:adjustRightInd w:val="0"/>
              <w:jc w:val="both"/>
              <w:rPr>
                <w:lang w:eastAsia="en-US"/>
              </w:rPr>
            </w:pPr>
            <w:r>
              <w:rPr>
                <w:lang w:eastAsia="en-US"/>
              </w:rPr>
              <w:lastRenderedPageBreak/>
              <w:t>24.05</w:t>
            </w:r>
          </w:p>
        </w:tc>
        <w:tc>
          <w:tcPr>
            <w:tcW w:w="852"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2834" w:type="dxa"/>
            <w:tcBorders>
              <w:top w:val="single" w:sz="4" w:space="0" w:color="auto"/>
              <w:left w:val="single" w:sz="4" w:space="0" w:color="auto"/>
              <w:right w:val="single" w:sz="4" w:space="0" w:color="auto"/>
            </w:tcBorders>
          </w:tcPr>
          <w:p w:rsidR="00E852BA" w:rsidRPr="00FF78FD" w:rsidRDefault="00E852BA" w:rsidP="000A4407">
            <w:r>
              <w:t xml:space="preserve">Обобщить знания по разделу и оценить свои </w:t>
            </w:r>
            <w:r>
              <w:lastRenderedPageBreak/>
              <w:t>достижения.</w:t>
            </w:r>
          </w:p>
        </w:tc>
        <w:tc>
          <w:tcPr>
            <w:tcW w:w="2976" w:type="dxa"/>
            <w:vMerge/>
            <w:tcBorders>
              <w:left w:val="single" w:sz="4" w:space="0" w:color="auto"/>
              <w:right w:val="single" w:sz="4" w:space="0" w:color="auto"/>
            </w:tcBorders>
          </w:tcPr>
          <w:p w:rsidR="00E852BA" w:rsidRPr="00A36964" w:rsidRDefault="00E852BA" w:rsidP="00A36964">
            <w:pPr>
              <w:shd w:val="clear" w:color="auto" w:fill="FFFFFF"/>
              <w:autoSpaceDE w:val="0"/>
              <w:autoSpaceDN w:val="0"/>
              <w:adjustRightInd w:val="0"/>
              <w:spacing w:line="240" w:lineRule="exact"/>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rsidR="00E852BA" w:rsidRPr="00A36964" w:rsidRDefault="00E852BA" w:rsidP="00A36964">
            <w:pPr>
              <w:autoSpaceDE w:val="0"/>
              <w:autoSpaceDN w:val="0"/>
              <w:adjustRightInd w:val="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rsidR="00E852BA" w:rsidRPr="00A36964" w:rsidRDefault="00EE0D8B" w:rsidP="00A36964">
            <w:pPr>
              <w:rPr>
                <w:lang w:eastAsia="en-US"/>
              </w:rPr>
            </w:pPr>
            <w:r>
              <w:rPr>
                <w:lang w:eastAsia="en-US"/>
              </w:rPr>
              <w:t>Учебник 2</w:t>
            </w:r>
            <w:r w:rsidRPr="00A36964">
              <w:rPr>
                <w:lang w:eastAsia="en-US"/>
              </w:rPr>
              <w:t>ч</w:t>
            </w:r>
          </w:p>
        </w:tc>
        <w:tc>
          <w:tcPr>
            <w:tcW w:w="1135" w:type="dxa"/>
            <w:tcBorders>
              <w:top w:val="single" w:sz="4" w:space="0" w:color="auto"/>
              <w:left w:val="single" w:sz="4" w:space="0" w:color="auto"/>
              <w:right w:val="single" w:sz="4" w:space="0" w:color="auto"/>
            </w:tcBorders>
          </w:tcPr>
          <w:p w:rsidR="00E852BA" w:rsidRPr="00A36964" w:rsidRDefault="00EE0D8B" w:rsidP="00A36964">
            <w:pPr>
              <w:autoSpaceDE w:val="0"/>
              <w:autoSpaceDN w:val="0"/>
              <w:adjustRightInd w:val="0"/>
              <w:jc w:val="both"/>
              <w:rPr>
                <w:lang w:eastAsia="en-US"/>
              </w:rPr>
            </w:pPr>
            <w:r>
              <w:rPr>
                <w:lang w:eastAsia="en-US"/>
              </w:rPr>
              <w:t>С.215-217</w:t>
            </w:r>
          </w:p>
        </w:tc>
      </w:tr>
    </w:tbl>
    <w:p w:rsidR="00A36964" w:rsidRPr="00A36964" w:rsidRDefault="00A36964" w:rsidP="00A36964">
      <w:pPr>
        <w:spacing w:after="200" w:line="276" w:lineRule="auto"/>
        <w:rPr>
          <w:rFonts w:asciiTheme="minorHAnsi" w:eastAsiaTheme="minorHAnsi" w:hAnsiTheme="minorHAnsi" w:cstheme="minorBidi"/>
          <w:sz w:val="22"/>
          <w:szCs w:val="22"/>
          <w:lang w:eastAsia="en-US"/>
        </w:rPr>
        <w:sectPr w:rsidR="00A36964" w:rsidRPr="00A36964" w:rsidSect="00A36964">
          <w:pgSz w:w="16838" w:h="11906" w:orient="landscape"/>
          <w:pgMar w:top="850" w:right="1134" w:bottom="1701" w:left="1134" w:header="708" w:footer="708" w:gutter="0"/>
          <w:pgNumType w:start="25"/>
          <w:cols w:space="708"/>
          <w:docGrid w:linePitch="360"/>
        </w:sectPr>
      </w:pPr>
    </w:p>
    <w:p w:rsidR="00A36964" w:rsidRPr="00A36964" w:rsidRDefault="00A36964" w:rsidP="00A36964">
      <w:pPr>
        <w:ind w:left="720"/>
        <w:contextualSpacing/>
        <w:jc w:val="both"/>
        <w:rPr>
          <w:b/>
        </w:rPr>
      </w:pPr>
    </w:p>
    <w:p w:rsidR="00A36964" w:rsidRPr="00A36964" w:rsidRDefault="00A36964" w:rsidP="00A36964">
      <w:pPr>
        <w:ind w:left="720"/>
        <w:contextualSpacing/>
        <w:jc w:val="both"/>
        <w:rPr>
          <w:b/>
        </w:rPr>
      </w:pPr>
      <w:r w:rsidRPr="00A36964">
        <w:rPr>
          <w:b/>
        </w:rPr>
        <w:t xml:space="preserve">СОГЛАСОВАНО                                                           </w:t>
      </w:r>
      <w:proofErr w:type="spellStart"/>
      <w:proofErr w:type="gramStart"/>
      <w:r w:rsidRPr="00A36964">
        <w:rPr>
          <w:b/>
        </w:rPr>
        <w:t>СОГЛАСОВАНО</w:t>
      </w:r>
      <w:proofErr w:type="spellEnd"/>
      <w:proofErr w:type="gramEnd"/>
    </w:p>
    <w:p w:rsidR="00A36964" w:rsidRPr="00A36964" w:rsidRDefault="00A36964" w:rsidP="00A36964">
      <w:pPr>
        <w:ind w:left="720"/>
        <w:contextualSpacing/>
        <w:jc w:val="both"/>
      </w:pPr>
      <w:r w:rsidRPr="00A36964">
        <w:t>Протоколом заседания</w:t>
      </w:r>
    </w:p>
    <w:p w:rsidR="00A36964" w:rsidRPr="00A36964" w:rsidRDefault="00A36964" w:rsidP="00A36964">
      <w:pPr>
        <w:ind w:left="720"/>
        <w:contextualSpacing/>
        <w:jc w:val="both"/>
        <w:rPr>
          <w:b/>
        </w:rPr>
      </w:pPr>
      <w:r w:rsidRPr="00A36964">
        <w:t>методического совета                                                   Заместитель директора по УВР</w:t>
      </w:r>
    </w:p>
    <w:p w:rsidR="00A36964" w:rsidRPr="00A36964" w:rsidRDefault="00A36964" w:rsidP="00A36964">
      <w:pPr>
        <w:ind w:left="720"/>
        <w:contextualSpacing/>
        <w:jc w:val="both"/>
      </w:pPr>
      <w:r w:rsidRPr="00A36964">
        <w:t xml:space="preserve">МБОУ СОШ №20 </w:t>
      </w:r>
      <w:proofErr w:type="spellStart"/>
      <w:r w:rsidRPr="00A36964">
        <w:t>г</w:t>
      </w:r>
      <w:proofErr w:type="gramStart"/>
      <w:r w:rsidRPr="00A36964">
        <w:t>.Ш</w:t>
      </w:r>
      <w:proofErr w:type="gramEnd"/>
      <w:r w:rsidRPr="00A36964">
        <w:t>ахты</w:t>
      </w:r>
      <w:proofErr w:type="spellEnd"/>
      <w:r w:rsidRPr="00A36964">
        <w:t xml:space="preserve">                                              ___________ Давыдова И.А.</w:t>
      </w:r>
    </w:p>
    <w:p w:rsidR="00A36964" w:rsidRPr="00A36964" w:rsidRDefault="00A36964" w:rsidP="00A36964">
      <w:pPr>
        <w:ind w:left="720"/>
        <w:contextualSpacing/>
        <w:jc w:val="both"/>
      </w:pPr>
      <w:r>
        <w:t>От__________2018</w:t>
      </w:r>
      <w:r w:rsidRPr="00A36964">
        <w:t xml:space="preserve">г.№____                                       </w:t>
      </w:r>
      <w:r>
        <w:t xml:space="preserve">       _____    ____________2018</w:t>
      </w:r>
      <w:r w:rsidRPr="00A36964">
        <w:t>г.</w:t>
      </w:r>
    </w:p>
    <w:p w:rsidR="00A36964" w:rsidRPr="00A36964" w:rsidRDefault="00A36964" w:rsidP="00A36964">
      <w:pPr>
        <w:ind w:left="720"/>
        <w:contextualSpacing/>
        <w:jc w:val="both"/>
      </w:pPr>
      <w:r w:rsidRPr="00A36964">
        <w:t xml:space="preserve">__________ </w:t>
      </w:r>
      <w:proofErr w:type="spellStart"/>
      <w:r w:rsidRPr="00A36964">
        <w:t>Игуменцева</w:t>
      </w:r>
      <w:proofErr w:type="spellEnd"/>
      <w:r w:rsidRPr="00A36964">
        <w:t xml:space="preserve"> Е.Н.</w:t>
      </w:r>
    </w:p>
    <w:p w:rsidR="00A36964" w:rsidRPr="00A36964" w:rsidRDefault="00A36964" w:rsidP="00A36964"/>
    <w:p w:rsidR="00A36964" w:rsidRPr="00A36964" w:rsidRDefault="00A36964" w:rsidP="00A36964"/>
    <w:p w:rsidR="00A36964" w:rsidRPr="00A36964" w:rsidRDefault="00A36964" w:rsidP="00A36964"/>
    <w:p w:rsidR="00A36964" w:rsidRPr="00A36964" w:rsidRDefault="00A36964" w:rsidP="00A36964">
      <w:pPr>
        <w:spacing w:after="200" w:line="276" w:lineRule="auto"/>
        <w:rPr>
          <w:rFonts w:asciiTheme="minorHAnsi" w:eastAsiaTheme="minorHAnsi" w:hAnsiTheme="minorHAnsi" w:cstheme="minorBidi"/>
          <w:sz w:val="22"/>
          <w:szCs w:val="22"/>
          <w:lang w:eastAsia="en-US"/>
        </w:rPr>
      </w:pPr>
    </w:p>
    <w:p w:rsidR="00A36964" w:rsidRPr="00A36964" w:rsidRDefault="00A36964" w:rsidP="00A36964"/>
    <w:p w:rsidR="00A36964" w:rsidRPr="00A36964" w:rsidRDefault="00A36964" w:rsidP="00A36964"/>
    <w:p w:rsidR="00A36964" w:rsidRPr="00A36964" w:rsidRDefault="00A36964" w:rsidP="00A36964"/>
    <w:p w:rsidR="00A36964" w:rsidRPr="00A36964" w:rsidRDefault="00A36964" w:rsidP="00A36964"/>
    <w:p w:rsidR="00A36964" w:rsidRDefault="00A36964"/>
    <w:sectPr w:rsidR="00A36964" w:rsidSect="00A36964">
      <w:pgSz w:w="11906" w:h="16838"/>
      <w:pgMar w:top="1134" w:right="850" w:bottom="1134" w:left="1701" w:header="708" w:footer="708"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88A" w:rsidRDefault="00E1188A">
      <w:r>
        <w:separator/>
      </w:r>
    </w:p>
  </w:endnote>
  <w:endnote w:type="continuationSeparator" w:id="0">
    <w:p w:rsidR="00E1188A" w:rsidRDefault="00E11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MS Gothic"/>
    <w:panose1 w:val="00000000000000000000"/>
    <w:charset w:val="80"/>
    <w:family w:val="auto"/>
    <w:notTrueType/>
    <w:pitch w:val="default"/>
    <w:sig w:usb0="00000000"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460704"/>
      <w:docPartObj>
        <w:docPartGallery w:val="Page Numbers (Bottom of Page)"/>
        <w:docPartUnique/>
      </w:docPartObj>
    </w:sdtPr>
    <w:sdtContent>
      <w:p w:rsidR="00E1188A" w:rsidRDefault="00E1188A">
        <w:pPr>
          <w:pStyle w:val="a8"/>
          <w:jc w:val="center"/>
        </w:pPr>
        <w:r>
          <w:fldChar w:fldCharType="begin"/>
        </w:r>
        <w:r>
          <w:instrText>PAGE   \* MERGEFORMAT</w:instrText>
        </w:r>
        <w:r>
          <w:fldChar w:fldCharType="separate"/>
        </w:r>
        <w:r w:rsidR="00EE0D8B">
          <w:rPr>
            <w:noProof/>
          </w:rPr>
          <w:t>30</w:t>
        </w:r>
        <w:r>
          <w:fldChar w:fldCharType="end"/>
        </w:r>
      </w:p>
    </w:sdtContent>
  </w:sdt>
  <w:p w:rsidR="00E1188A" w:rsidRDefault="00E1188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88A" w:rsidRDefault="00E1188A">
      <w:r>
        <w:separator/>
      </w:r>
    </w:p>
  </w:footnote>
  <w:footnote w:type="continuationSeparator" w:id="0">
    <w:p w:rsidR="00E1188A" w:rsidRDefault="00E11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rPr>
    </w:lvl>
  </w:abstractNum>
  <w:abstractNum w:abstractNumId="1">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Wingdings" w:hAnsi="Wingdings" w:cs="Symbol"/>
      </w:r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cs="Wingdings"/>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Wingdings" w:hAnsi="Wingdings" w:cs="Wingdings"/>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Wingdings" w:hAnsi="Wingdings" w:cs="Symbol"/>
      </w:rPr>
    </w:lvl>
  </w:abstractNum>
  <w:abstractNum w:abstractNumId="6">
    <w:nsid w:val="00000007"/>
    <w:multiLevelType w:val="singleLevel"/>
    <w:tmpl w:val="00000007"/>
    <w:name w:val="WW8Num8"/>
    <w:lvl w:ilvl="0">
      <w:start w:val="1"/>
      <w:numFmt w:val="bullet"/>
      <w:lvlText w:val=""/>
      <w:lvlJc w:val="left"/>
      <w:pPr>
        <w:tabs>
          <w:tab w:val="num" w:pos="0"/>
        </w:tabs>
        <w:ind w:left="720" w:hanging="360"/>
      </w:pPr>
      <w:rPr>
        <w:rFonts w:ascii="Symbol" w:hAnsi="Symbol" w:cs="Wingdings"/>
      </w:rPr>
    </w:lvl>
  </w:abstractNum>
  <w:abstractNum w:abstractNumId="7">
    <w:nsid w:val="00000008"/>
    <w:multiLevelType w:val="singleLevel"/>
    <w:tmpl w:val="00000008"/>
    <w:name w:val="WW8Num9"/>
    <w:lvl w:ilvl="0">
      <w:start w:val="3"/>
      <w:numFmt w:val="bullet"/>
      <w:lvlText w:val="–"/>
      <w:lvlJc w:val="left"/>
      <w:pPr>
        <w:tabs>
          <w:tab w:val="num" w:pos="720"/>
        </w:tabs>
        <w:ind w:left="720" w:hanging="360"/>
      </w:pPr>
      <w:rPr>
        <w:rFonts w:ascii="Times New Roman" w:hAnsi="Times New Roman" w:cs="Wingdings"/>
      </w:rPr>
    </w:lvl>
  </w:abstractNum>
  <w:abstractNum w:abstractNumId="8">
    <w:nsid w:val="00000009"/>
    <w:multiLevelType w:val="singleLevel"/>
    <w:tmpl w:val="00000009"/>
    <w:name w:val="WW8Num10"/>
    <w:lvl w:ilvl="0">
      <w:start w:val="1"/>
      <w:numFmt w:val="bullet"/>
      <w:lvlText w:val=""/>
      <w:lvlJc w:val="left"/>
      <w:pPr>
        <w:tabs>
          <w:tab w:val="num" w:pos="0"/>
        </w:tabs>
        <w:ind w:left="720" w:hanging="360"/>
      </w:pPr>
      <w:rPr>
        <w:rFonts w:ascii="Wingdings" w:hAnsi="Wingdings" w:cs="Symbol"/>
      </w:rPr>
    </w:lvl>
  </w:abstractNum>
  <w:abstractNum w:abstractNumId="9">
    <w:nsid w:val="0000000A"/>
    <w:multiLevelType w:val="singleLevel"/>
    <w:tmpl w:val="0000000A"/>
    <w:name w:val="WW8Num11"/>
    <w:lvl w:ilvl="0">
      <w:start w:val="3"/>
      <w:numFmt w:val="bullet"/>
      <w:lvlText w:val="–"/>
      <w:lvlJc w:val="left"/>
      <w:pPr>
        <w:tabs>
          <w:tab w:val="num" w:pos="720"/>
        </w:tabs>
        <w:ind w:left="720" w:hanging="360"/>
      </w:pPr>
      <w:rPr>
        <w:rFonts w:ascii="Times New Roman" w:hAnsi="Times New Roman" w:cs="Times New Roman"/>
      </w:rPr>
    </w:lvl>
  </w:abstractNum>
  <w:abstractNum w:abstractNumId="10">
    <w:nsid w:val="0000000B"/>
    <w:multiLevelType w:val="singleLevel"/>
    <w:tmpl w:val="0000000B"/>
    <w:name w:val="WW8Num12"/>
    <w:lvl w:ilvl="0">
      <w:start w:val="1"/>
      <w:numFmt w:val="bullet"/>
      <w:lvlText w:val=""/>
      <w:lvlJc w:val="left"/>
      <w:pPr>
        <w:tabs>
          <w:tab w:val="num" w:pos="0"/>
        </w:tabs>
        <w:ind w:left="720" w:hanging="360"/>
      </w:pPr>
      <w:rPr>
        <w:rFonts w:ascii="Symbol" w:hAnsi="Symbol" w:cs="Wingdings"/>
      </w:rPr>
    </w:lvl>
  </w:abstractNum>
  <w:abstractNum w:abstractNumId="11">
    <w:nsid w:val="0000000C"/>
    <w:multiLevelType w:val="singleLevel"/>
    <w:tmpl w:val="0000000C"/>
    <w:name w:val="WW8Num13"/>
    <w:lvl w:ilvl="0">
      <w:start w:val="1"/>
      <w:numFmt w:val="bullet"/>
      <w:lvlText w:val=""/>
      <w:lvlJc w:val="left"/>
      <w:pPr>
        <w:tabs>
          <w:tab w:val="num" w:pos="0"/>
        </w:tabs>
        <w:ind w:left="720" w:hanging="360"/>
      </w:pPr>
      <w:rPr>
        <w:rFonts w:ascii="Wingdings" w:hAnsi="Wingdings" w:cs="Times New Roman"/>
      </w:rPr>
    </w:lvl>
  </w:abstractNum>
  <w:abstractNum w:abstractNumId="12">
    <w:nsid w:val="0000000D"/>
    <w:multiLevelType w:val="singleLevel"/>
    <w:tmpl w:val="0000000D"/>
    <w:name w:val="WW8Num14"/>
    <w:lvl w:ilvl="0">
      <w:start w:val="1"/>
      <w:numFmt w:val="bullet"/>
      <w:lvlText w:val=""/>
      <w:lvlJc w:val="left"/>
      <w:pPr>
        <w:tabs>
          <w:tab w:val="num" w:pos="0"/>
        </w:tabs>
        <w:ind w:left="720" w:hanging="360"/>
      </w:pPr>
      <w:rPr>
        <w:rFonts w:ascii="Wingdings" w:hAnsi="Wingdings" w:cs="Symbol"/>
      </w:rPr>
    </w:lvl>
  </w:abstractNum>
  <w:abstractNum w:abstractNumId="13">
    <w:nsid w:val="0000000E"/>
    <w:multiLevelType w:val="singleLevel"/>
    <w:tmpl w:val="0000000E"/>
    <w:name w:val="WW8Num15"/>
    <w:lvl w:ilvl="0">
      <w:start w:val="1"/>
      <w:numFmt w:val="bullet"/>
      <w:lvlText w:val=""/>
      <w:lvlJc w:val="left"/>
      <w:pPr>
        <w:tabs>
          <w:tab w:val="num" w:pos="0"/>
        </w:tabs>
        <w:ind w:left="720" w:hanging="360"/>
      </w:pPr>
      <w:rPr>
        <w:rFonts w:ascii="Symbol" w:hAnsi="Symbol" w:cs="Wingdings"/>
      </w:rPr>
    </w:lvl>
  </w:abstractNum>
  <w:abstractNum w:abstractNumId="14">
    <w:nsid w:val="009D2EB4"/>
    <w:multiLevelType w:val="hybridMultilevel"/>
    <w:tmpl w:val="DADCCF2A"/>
    <w:lvl w:ilvl="0" w:tplc="04190001">
      <w:start w:val="1"/>
      <w:numFmt w:val="bullet"/>
      <w:lvlText w:val=""/>
      <w:lvlJc w:val="left"/>
      <w:pPr>
        <w:ind w:left="-272" w:hanging="360"/>
      </w:pPr>
      <w:rPr>
        <w:rFonts w:ascii="Symbol" w:hAnsi="Symbol" w:hint="default"/>
      </w:rPr>
    </w:lvl>
    <w:lvl w:ilvl="1" w:tplc="04190003">
      <w:start w:val="1"/>
      <w:numFmt w:val="decimal"/>
      <w:lvlText w:val="%2."/>
      <w:lvlJc w:val="left"/>
      <w:pPr>
        <w:tabs>
          <w:tab w:val="num" w:pos="448"/>
        </w:tabs>
        <w:ind w:left="448" w:hanging="360"/>
      </w:pPr>
    </w:lvl>
    <w:lvl w:ilvl="2" w:tplc="04190005">
      <w:start w:val="1"/>
      <w:numFmt w:val="decimal"/>
      <w:lvlText w:val="%3."/>
      <w:lvlJc w:val="left"/>
      <w:pPr>
        <w:tabs>
          <w:tab w:val="num" w:pos="1168"/>
        </w:tabs>
        <w:ind w:left="1168" w:hanging="360"/>
      </w:pPr>
    </w:lvl>
    <w:lvl w:ilvl="3" w:tplc="04190001">
      <w:start w:val="1"/>
      <w:numFmt w:val="decimal"/>
      <w:lvlText w:val="%4."/>
      <w:lvlJc w:val="left"/>
      <w:pPr>
        <w:tabs>
          <w:tab w:val="num" w:pos="1888"/>
        </w:tabs>
        <w:ind w:left="1888" w:hanging="360"/>
      </w:pPr>
    </w:lvl>
    <w:lvl w:ilvl="4" w:tplc="04190003">
      <w:start w:val="1"/>
      <w:numFmt w:val="decimal"/>
      <w:lvlText w:val="%5."/>
      <w:lvlJc w:val="left"/>
      <w:pPr>
        <w:tabs>
          <w:tab w:val="num" w:pos="2608"/>
        </w:tabs>
        <w:ind w:left="2608" w:hanging="360"/>
      </w:pPr>
    </w:lvl>
    <w:lvl w:ilvl="5" w:tplc="04190005">
      <w:start w:val="1"/>
      <w:numFmt w:val="decimal"/>
      <w:lvlText w:val="%6."/>
      <w:lvlJc w:val="left"/>
      <w:pPr>
        <w:tabs>
          <w:tab w:val="num" w:pos="3328"/>
        </w:tabs>
        <w:ind w:left="3328" w:hanging="360"/>
      </w:pPr>
    </w:lvl>
    <w:lvl w:ilvl="6" w:tplc="04190001">
      <w:start w:val="1"/>
      <w:numFmt w:val="decimal"/>
      <w:lvlText w:val="%7."/>
      <w:lvlJc w:val="left"/>
      <w:pPr>
        <w:tabs>
          <w:tab w:val="num" w:pos="4048"/>
        </w:tabs>
        <w:ind w:left="4048" w:hanging="360"/>
      </w:pPr>
    </w:lvl>
    <w:lvl w:ilvl="7" w:tplc="04190003">
      <w:start w:val="1"/>
      <w:numFmt w:val="decimal"/>
      <w:lvlText w:val="%8."/>
      <w:lvlJc w:val="left"/>
      <w:pPr>
        <w:tabs>
          <w:tab w:val="num" w:pos="4768"/>
        </w:tabs>
        <w:ind w:left="4768" w:hanging="360"/>
      </w:pPr>
    </w:lvl>
    <w:lvl w:ilvl="8" w:tplc="04190005">
      <w:start w:val="1"/>
      <w:numFmt w:val="decimal"/>
      <w:lvlText w:val="%9."/>
      <w:lvlJc w:val="left"/>
      <w:pPr>
        <w:tabs>
          <w:tab w:val="num" w:pos="5488"/>
        </w:tabs>
        <w:ind w:left="5488" w:hanging="360"/>
      </w:pPr>
    </w:lvl>
  </w:abstractNum>
  <w:abstractNum w:abstractNumId="15">
    <w:nsid w:val="0261045A"/>
    <w:multiLevelType w:val="hybridMultilevel"/>
    <w:tmpl w:val="FC782D9C"/>
    <w:lvl w:ilvl="0" w:tplc="FE32661C">
      <w:start w:val="1"/>
      <w:numFmt w:val="decimal"/>
      <w:lvlText w:val="%1."/>
      <w:lvlJc w:val="left"/>
      <w:pPr>
        <w:ind w:left="1920" w:hanging="360"/>
      </w:pPr>
      <w:rPr>
        <w:b w:val="0"/>
        <w:i w:val="0"/>
      </w:rPr>
    </w:lvl>
    <w:lvl w:ilvl="1" w:tplc="04190019">
      <w:start w:val="1"/>
      <w:numFmt w:val="lowerLetter"/>
      <w:lvlText w:val="%2."/>
      <w:lvlJc w:val="left"/>
      <w:pPr>
        <w:ind w:left="2640" w:hanging="360"/>
      </w:pPr>
    </w:lvl>
    <w:lvl w:ilvl="2" w:tplc="0419001B">
      <w:start w:val="1"/>
      <w:numFmt w:val="lowerRoman"/>
      <w:lvlText w:val="%3."/>
      <w:lvlJc w:val="right"/>
      <w:pPr>
        <w:ind w:left="3360" w:hanging="180"/>
      </w:pPr>
    </w:lvl>
    <w:lvl w:ilvl="3" w:tplc="0419000F">
      <w:start w:val="1"/>
      <w:numFmt w:val="decimal"/>
      <w:lvlText w:val="%4."/>
      <w:lvlJc w:val="left"/>
      <w:pPr>
        <w:ind w:left="4080" w:hanging="360"/>
      </w:pPr>
    </w:lvl>
    <w:lvl w:ilvl="4" w:tplc="04190019">
      <w:start w:val="1"/>
      <w:numFmt w:val="lowerLetter"/>
      <w:lvlText w:val="%5."/>
      <w:lvlJc w:val="left"/>
      <w:pPr>
        <w:ind w:left="4800" w:hanging="360"/>
      </w:pPr>
    </w:lvl>
    <w:lvl w:ilvl="5" w:tplc="0419001B">
      <w:start w:val="1"/>
      <w:numFmt w:val="lowerRoman"/>
      <w:lvlText w:val="%6."/>
      <w:lvlJc w:val="right"/>
      <w:pPr>
        <w:ind w:left="5520" w:hanging="180"/>
      </w:pPr>
    </w:lvl>
    <w:lvl w:ilvl="6" w:tplc="0419000F">
      <w:start w:val="1"/>
      <w:numFmt w:val="decimal"/>
      <w:lvlText w:val="%7."/>
      <w:lvlJc w:val="left"/>
      <w:pPr>
        <w:ind w:left="6240" w:hanging="360"/>
      </w:pPr>
    </w:lvl>
    <w:lvl w:ilvl="7" w:tplc="04190019">
      <w:start w:val="1"/>
      <w:numFmt w:val="lowerLetter"/>
      <w:lvlText w:val="%8."/>
      <w:lvlJc w:val="left"/>
      <w:pPr>
        <w:ind w:left="6960" w:hanging="360"/>
      </w:pPr>
    </w:lvl>
    <w:lvl w:ilvl="8" w:tplc="0419001B">
      <w:start w:val="1"/>
      <w:numFmt w:val="lowerRoman"/>
      <w:lvlText w:val="%9."/>
      <w:lvlJc w:val="right"/>
      <w:pPr>
        <w:ind w:left="7680" w:hanging="180"/>
      </w:pPr>
    </w:lvl>
  </w:abstractNum>
  <w:abstractNum w:abstractNumId="16">
    <w:nsid w:val="042D72C1"/>
    <w:multiLevelType w:val="hybridMultilevel"/>
    <w:tmpl w:val="2D629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297CEB"/>
    <w:multiLevelType w:val="hybridMultilevel"/>
    <w:tmpl w:val="452AC69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0EB55B71"/>
    <w:multiLevelType w:val="hybridMultilevel"/>
    <w:tmpl w:val="B1BAAE26"/>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1CD96812"/>
    <w:multiLevelType w:val="hybridMultilevel"/>
    <w:tmpl w:val="8DEE51E2"/>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2B78439C"/>
    <w:multiLevelType w:val="hybridMultilevel"/>
    <w:tmpl w:val="E5A8ECF2"/>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309860E9"/>
    <w:multiLevelType w:val="hybridMultilevel"/>
    <w:tmpl w:val="375AC32E"/>
    <w:lvl w:ilvl="0" w:tplc="0B703E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FC26A3"/>
    <w:multiLevelType w:val="hybridMultilevel"/>
    <w:tmpl w:val="135864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55A42BF2"/>
    <w:multiLevelType w:val="hybridMultilevel"/>
    <w:tmpl w:val="2208D762"/>
    <w:lvl w:ilvl="0" w:tplc="0B703E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2D0029"/>
    <w:multiLevelType w:val="hybridMultilevel"/>
    <w:tmpl w:val="E71C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170B41"/>
    <w:multiLevelType w:val="hybridMultilevel"/>
    <w:tmpl w:val="C7F45118"/>
    <w:lvl w:ilvl="0" w:tplc="B426BD2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6">
    <w:nsid w:val="5AC909FA"/>
    <w:multiLevelType w:val="hybridMultilevel"/>
    <w:tmpl w:val="FE464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1077B5"/>
    <w:multiLevelType w:val="hybridMultilevel"/>
    <w:tmpl w:val="36720A36"/>
    <w:lvl w:ilvl="0" w:tplc="0B703E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4160A1"/>
    <w:multiLevelType w:val="hybridMultilevel"/>
    <w:tmpl w:val="76A282A6"/>
    <w:lvl w:ilvl="0" w:tplc="4C4EDA06">
      <w:start w:val="7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2B6C67"/>
    <w:multiLevelType w:val="hybridMultilevel"/>
    <w:tmpl w:val="CE22A60A"/>
    <w:lvl w:ilvl="0" w:tplc="0B703E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8635A13"/>
    <w:multiLevelType w:val="hybridMultilevel"/>
    <w:tmpl w:val="A22CF2CE"/>
    <w:lvl w:ilvl="0" w:tplc="B8042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89A193D"/>
    <w:multiLevelType w:val="hybridMultilevel"/>
    <w:tmpl w:val="7A4E6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EC074B"/>
    <w:multiLevelType w:val="hybridMultilevel"/>
    <w:tmpl w:val="F446DEF2"/>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B484B12"/>
    <w:multiLevelType w:val="hybridMultilevel"/>
    <w:tmpl w:val="8A0EE1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DAA23C0"/>
    <w:multiLevelType w:val="hybridMultilevel"/>
    <w:tmpl w:val="804A3CA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0"/>
  </w:num>
  <w:num w:numId="2">
    <w:abstractNumId w:val="23"/>
  </w:num>
  <w:num w:numId="3">
    <w:abstractNumId w:val="29"/>
  </w:num>
  <w:num w:numId="4">
    <w:abstractNumId w:val="27"/>
  </w:num>
  <w:num w:numId="5">
    <w:abstractNumId w:val="21"/>
  </w:num>
  <w:num w:numId="6">
    <w:abstractNumId w:val="25"/>
  </w:num>
  <w:num w:numId="7">
    <w:abstractNumId w:val="31"/>
  </w:num>
  <w:num w:numId="8">
    <w:abstractNumId w:val="16"/>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num>
  <w:num w:numId="17">
    <w:abstractNumId w:val="22"/>
  </w:num>
  <w:num w:numId="18">
    <w:abstractNumId w:val="28"/>
  </w:num>
  <w:num w:numId="19">
    <w:abstractNumId w:val="33"/>
  </w:num>
  <w:num w:numId="20">
    <w:abstractNumId w:val="18"/>
  </w:num>
  <w:num w:numId="21">
    <w:abstractNumId w:val="20"/>
  </w:num>
  <w:num w:numId="22">
    <w:abstractNumId w:val="26"/>
  </w:num>
  <w:num w:numId="23">
    <w:abstractNumId w:val="24"/>
  </w:num>
  <w:num w:numId="24">
    <w:abstractNumId w:val="6"/>
  </w:num>
  <w:num w:numId="25">
    <w:abstractNumId w:val="0"/>
  </w:num>
  <w:num w:numId="26">
    <w:abstractNumId w:val="3"/>
  </w:num>
  <w:num w:numId="27">
    <w:abstractNumId w:val="1"/>
  </w:num>
  <w:num w:numId="28">
    <w:abstractNumId w:val="2"/>
  </w:num>
  <w:num w:numId="29">
    <w:abstractNumId w:val="5"/>
  </w:num>
  <w:num w:numId="30">
    <w:abstractNumId w:val="9"/>
  </w:num>
  <w:num w:numId="31">
    <w:abstractNumId w:val="7"/>
  </w:num>
  <w:num w:numId="32">
    <w:abstractNumId w:val="11"/>
  </w:num>
  <w:num w:numId="33">
    <w:abstractNumId w:val="12"/>
  </w:num>
  <w:num w:numId="34">
    <w:abstractNumId w:val="8"/>
  </w:num>
  <w:num w:numId="35">
    <w:abstractNumId w:val="4"/>
  </w:num>
  <w:num w:numId="36">
    <w:abstractNumId w:val="13"/>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D0E"/>
    <w:rsid w:val="0000356C"/>
    <w:rsid w:val="000A4407"/>
    <w:rsid w:val="000E3561"/>
    <w:rsid w:val="001B1D0E"/>
    <w:rsid w:val="0022244C"/>
    <w:rsid w:val="003233B2"/>
    <w:rsid w:val="0041247D"/>
    <w:rsid w:val="00465FCE"/>
    <w:rsid w:val="004A6B5F"/>
    <w:rsid w:val="004B4AA6"/>
    <w:rsid w:val="00516A07"/>
    <w:rsid w:val="0055694C"/>
    <w:rsid w:val="00556AD3"/>
    <w:rsid w:val="005E3AEF"/>
    <w:rsid w:val="006575A5"/>
    <w:rsid w:val="006E20FA"/>
    <w:rsid w:val="00716B63"/>
    <w:rsid w:val="00743470"/>
    <w:rsid w:val="008A5674"/>
    <w:rsid w:val="008C4BED"/>
    <w:rsid w:val="00954691"/>
    <w:rsid w:val="00992290"/>
    <w:rsid w:val="00A36964"/>
    <w:rsid w:val="00B202BA"/>
    <w:rsid w:val="00B22955"/>
    <w:rsid w:val="00C12135"/>
    <w:rsid w:val="00C26F3C"/>
    <w:rsid w:val="00C47277"/>
    <w:rsid w:val="00C978E3"/>
    <w:rsid w:val="00CD5B1B"/>
    <w:rsid w:val="00D110D0"/>
    <w:rsid w:val="00D6227E"/>
    <w:rsid w:val="00D76C0F"/>
    <w:rsid w:val="00E1188A"/>
    <w:rsid w:val="00E11DF8"/>
    <w:rsid w:val="00E55983"/>
    <w:rsid w:val="00E852BA"/>
    <w:rsid w:val="00EE0D8B"/>
    <w:rsid w:val="00F37188"/>
    <w:rsid w:val="00F374A7"/>
    <w:rsid w:val="00FC4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9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36964"/>
  </w:style>
  <w:style w:type="character" w:styleId="a3">
    <w:name w:val="Hyperlink"/>
    <w:basedOn w:val="a0"/>
    <w:semiHidden/>
    <w:unhideWhenUsed/>
    <w:rsid w:val="00A36964"/>
    <w:rPr>
      <w:color w:val="0000FF" w:themeColor="hyperlink"/>
      <w:u w:val="single"/>
    </w:rPr>
  </w:style>
  <w:style w:type="paragraph" w:styleId="a4">
    <w:name w:val="List Paragraph"/>
    <w:basedOn w:val="a"/>
    <w:uiPriority w:val="34"/>
    <w:qFormat/>
    <w:rsid w:val="00A36964"/>
    <w:pPr>
      <w:ind w:left="720"/>
      <w:contextualSpacing/>
    </w:pPr>
  </w:style>
  <w:style w:type="table" w:styleId="a5">
    <w:name w:val="Table Grid"/>
    <w:basedOn w:val="a1"/>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5"/>
    <w:uiPriority w:val="59"/>
    <w:rsid w:val="00A3696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A36964"/>
    <w:pPr>
      <w:tabs>
        <w:tab w:val="center" w:pos="4677"/>
        <w:tab w:val="right" w:pos="9355"/>
      </w:tabs>
    </w:pPr>
  </w:style>
  <w:style w:type="character" w:customStyle="1" w:styleId="a7">
    <w:name w:val="Верхний колонтитул Знак"/>
    <w:basedOn w:val="a0"/>
    <w:link w:val="a6"/>
    <w:uiPriority w:val="99"/>
    <w:rsid w:val="00A3696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36964"/>
    <w:pPr>
      <w:tabs>
        <w:tab w:val="center" w:pos="4677"/>
        <w:tab w:val="right" w:pos="9355"/>
      </w:tabs>
    </w:pPr>
  </w:style>
  <w:style w:type="character" w:customStyle="1" w:styleId="a9">
    <w:name w:val="Нижний колонтитул Знак"/>
    <w:basedOn w:val="a0"/>
    <w:link w:val="a8"/>
    <w:uiPriority w:val="99"/>
    <w:rsid w:val="00A36964"/>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A36964"/>
  </w:style>
  <w:style w:type="numbering" w:customStyle="1" w:styleId="111">
    <w:name w:val="Нет списка111"/>
    <w:next w:val="a2"/>
    <w:uiPriority w:val="99"/>
    <w:semiHidden/>
    <w:unhideWhenUsed/>
    <w:rsid w:val="00A36964"/>
  </w:style>
  <w:style w:type="character" w:customStyle="1" w:styleId="12">
    <w:name w:val="Просмотренная гиперссылка1"/>
    <w:basedOn w:val="a0"/>
    <w:uiPriority w:val="99"/>
    <w:semiHidden/>
    <w:unhideWhenUsed/>
    <w:rsid w:val="00A36964"/>
    <w:rPr>
      <w:color w:val="800080"/>
      <w:u w:val="single"/>
    </w:rPr>
  </w:style>
  <w:style w:type="paragraph" w:styleId="aa">
    <w:name w:val="No Spacing"/>
    <w:uiPriority w:val="1"/>
    <w:qFormat/>
    <w:rsid w:val="00A3696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A36964"/>
  </w:style>
  <w:style w:type="table" w:customStyle="1" w:styleId="2">
    <w:name w:val="Сетка таблицы2"/>
    <w:basedOn w:val="a1"/>
    <w:next w:val="a5"/>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A3696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FollowedHyperlink"/>
    <w:basedOn w:val="a0"/>
    <w:uiPriority w:val="99"/>
    <w:semiHidden/>
    <w:unhideWhenUsed/>
    <w:rsid w:val="00A36964"/>
    <w:rPr>
      <w:color w:val="800080" w:themeColor="followedHyperlink"/>
      <w:u w:val="single"/>
    </w:rPr>
  </w:style>
  <w:style w:type="paragraph" w:styleId="ac">
    <w:name w:val="Balloon Text"/>
    <w:basedOn w:val="a"/>
    <w:link w:val="ad"/>
    <w:uiPriority w:val="99"/>
    <w:semiHidden/>
    <w:unhideWhenUsed/>
    <w:rsid w:val="00A36964"/>
    <w:rPr>
      <w:rFonts w:ascii="Tahoma" w:eastAsiaTheme="minorHAnsi" w:hAnsi="Tahoma" w:cs="Tahoma"/>
      <w:sz w:val="16"/>
      <w:szCs w:val="16"/>
      <w:lang w:eastAsia="en-US"/>
    </w:rPr>
  </w:style>
  <w:style w:type="character" w:customStyle="1" w:styleId="ad">
    <w:name w:val="Текст выноски Знак"/>
    <w:basedOn w:val="a0"/>
    <w:link w:val="ac"/>
    <w:uiPriority w:val="99"/>
    <w:semiHidden/>
    <w:rsid w:val="00A36964"/>
    <w:rPr>
      <w:rFonts w:ascii="Tahoma" w:hAnsi="Tahoma" w:cs="Tahoma"/>
      <w:sz w:val="16"/>
      <w:szCs w:val="16"/>
    </w:rPr>
  </w:style>
  <w:style w:type="paragraph" w:customStyle="1" w:styleId="Default">
    <w:name w:val="Default"/>
    <w:rsid w:val="00A3696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20">
    <w:name w:val="Сетка таблицы12"/>
    <w:basedOn w:val="a1"/>
    <w:next w:val="a5"/>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22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96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36964"/>
  </w:style>
  <w:style w:type="character" w:styleId="a3">
    <w:name w:val="Hyperlink"/>
    <w:basedOn w:val="a0"/>
    <w:semiHidden/>
    <w:unhideWhenUsed/>
    <w:rsid w:val="00A36964"/>
    <w:rPr>
      <w:color w:val="0000FF" w:themeColor="hyperlink"/>
      <w:u w:val="single"/>
    </w:rPr>
  </w:style>
  <w:style w:type="paragraph" w:styleId="a4">
    <w:name w:val="List Paragraph"/>
    <w:basedOn w:val="a"/>
    <w:uiPriority w:val="34"/>
    <w:qFormat/>
    <w:rsid w:val="00A36964"/>
    <w:pPr>
      <w:ind w:left="720"/>
      <w:contextualSpacing/>
    </w:pPr>
  </w:style>
  <w:style w:type="table" w:styleId="a5">
    <w:name w:val="Table Grid"/>
    <w:basedOn w:val="a1"/>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5"/>
    <w:uiPriority w:val="59"/>
    <w:rsid w:val="00A3696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A36964"/>
    <w:pPr>
      <w:tabs>
        <w:tab w:val="center" w:pos="4677"/>
        <w:tab w:val="right" w:pos="9355"/>
      </w:tabs>
    </w:pPr>
  </w:style>
  <w:style w:type="character" w:customStyle="1" w:styleId="a7">
    <w:name w:val="Верхний колонтитул Знак"/>
    <w:basedOn w:val="a0"/>
    <w:link w:val="a6"/>
    <w:uiPriority w:val="99"/>
    <w:rsid w:val="00A3696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A36964"/>
    <w:pPr>
      <w:tabs>
        <w:tab w:val="center" w:pos="4677"/>
        <w:tab w:val="right" w:pos="9355"/>
      </w:tabs>
    </w:pPr>
  </w:style>
  <w:style w:type="character" w:customStyle="1" w:styleId="a9">
    <w:name w:val="Нижний колонтитул Знак"/>
    <w:basedOn w:val="a0"/>
    <w:link w:val="a8"/>
    <w:uiPriority w:val="99"/>
    <w:rsid w:val="00A36964"/>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A36964"/>
  </w:style>
  <w:style w:type="numbering" w:customStyle="1" w:styleId="111">
    <w:name w:val="Нет списка111"/>
    <w:next w:val="a2"/>
    <w:uiPriority w:val="99"/>
    <w:semiHidden/>
    <w:unhideWhenUsed/>
    <w:rsid w:val="00A36964"/>
  </w:style>
  <w:style w:type="character" w:customStyle="1" w:styleId="12">
    <w:name w:val="Просмотренная гиперссылка1"/>
    <w:basedOn w:val="a0"/>
    <w:uiPriority w:val="99"/>
    <w:semiHidden/>
    <w:unhideWhenUsed/>
    <w:rsid w:val="00A36964"/>
    <w:rPr>
      <w:color w:val="800080"/>
      <w:u w:val="single"/>
    </w:rPr>
  </w:style>
  <w:style w:type="paragraph" w:styleId="aa">
    <w:name w:val="No Spacing"/>
    <w:uiPriority w:val="1"/>
    <w:qFormat/>
    <w:rsid w:val="00A3696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A36964"/>
  </w:style>
  <w:style w:type="table" w:customStyle="1" w:styleId="2">
    <w:name w:val="Сетка таблицы2"/>
    <w:basedOn w:val="a1"/>
    <w:next w:val="a5"/>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A3696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FollowedHyperlink"/>
    <w:basedOn w:val="a0"/>
    <w:uiPriority w:val="99"/>
    <w:semiHidden/>
    <w:unhideWhenUsed/>
    <w:rsid w:val="00A36964"/>
    <w:rPr>
      <w:color w:val="800080" w:themeColor="followedHyperlink"/>
      <w:u w:val="single"/>
    </w:rPr>
  </w:style>
  <w:style w:type="paragraph" w:styleId="ac">
    <w:name w:val="Balloon Text"/>
    <w:basedOn w:val="a"/>
    <w:link w:val="ad"/>
    <w:uiPriority w:val="99"/>
    <w:semiHidden/>
    <w:unhideWhenUsed/>
    <w:rsid w:val="00A36964"/>
    <w:rPr>
      <w:rFonts w:ascii="Tahoma" w:eastAsiaTheme="minorHAnsi" w:hAnsi="Tahoma" w:cs="Tahoma"/>
      <w:sz w:val="16"/>
      <w:szCs w:val="16"/>
      <w:lang w:eastAsia="en-US"/>
    </w:rPr>
  </w:style>
  <w:style w:type="character" w:customStyle="1" w:styleId="ad">
    <w:name w:val="Текст выноски Знак"/>
    <w:basedOn w:val="a0"/>
    <w:link w:val="ac"/>
    <w:uiPriority w:val="99"/>
    <w:semiHidden/>
    <w:rsid w:val="00A36964"/>
    <w:rPr>
      <w:rFonts w:ascii="Tahoma" w:hAnsi="Tahoma" w:cs="Tahoma"/>
      <w:sz w:val="16"/>
      <w:szCs w:val="16"/>
    </w:rPr>
  </w:style>
  <w:style w:type="paragraph" w:customStyle="1" w:styleId="Default">
    <w:name w:val="Default"/>
    <w:rsid w:val="00A3696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customStyle="1" w:styleId="120">
    <w:name w:val="Сетка таблицы12"/>
    <w:basedOn w:val="a1"/>
    <w:next w:val="a5"/>
    <w:uiPriority w:val="59"/>
    <w:rsid w:val="00A369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22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84;&#1080;&#1085;&#1086;&#1073;&#1088;&#1085;&#1072;&#1091;&#1082;&#1080;.&#1088;&#1092;/%D0%B4%D0%BE%D0%BA%D1%83%D0%BC%D0%B5%D0%BD%D1%82%D1%8B/922/%D1%84%D0%B0%D0%B9%D0%BB/748/%D0%A4%D0%93%D0%9E%D0%A1_%D0%9D%D0%9E%D0%9E.pdf" TargetMode="External"/><Relationship Id="rId18" Type="http://schemas.openxmlformats.org/officeDocument/2006/relationships/hyperlink" Target="http://hghltd.yandex.net/yandbtm?fmode=envelope&amp;url=http%3A%2F%2Fperm.psu.ru%2Fschool136%2Fnoo%2Fmat.doc&amp;lr=213&amp;text=%D1%80%D0%B0%D0%B1%D0%BE%D1%87%D0%B0%D1%8F%20%D0%BF%D1%80%D0%BE%D0%B3%D1%80%D0%B0%D0%BC%D0%BC%D0%B0%20%D0%BF%D0%BE%20%D0%BC%D0%B0%D1%82%D0%B5%D0%BC%D0%B0%D1%82%D0%B8%D0%BA%D0%B5%20%D0%92%D1%80%D0%B0%D0%BD%D0%B8%D1%86%D1%8B%D0%BD%D0%B0%20%D0%93.%20%D0%AE.&amp;l10n=ru&amp;mime=doc&amp;sign=303a13733573fb375f67885caac6bddd&amp;keyno=0" TargetMode="External"/><Relationship Id="rId26" Type="http://schemas.openxmlformats.org/officeDocument/2006/relationships/hyperlink" Target="http://numi.ru/" TargetMode="External"/><Relationship Id="rId39" Type="http://schemas.openxmlformats.org/officeDocument/2006/relationships/hyperlink" Target="http://numi.ru/" TargetMode="External"/><Relationship Id="rId21" Type="http://schemas.openxmlformats.org/officeDocument/2006/relationships/hyperlink" Target="http://www.uchportal.ru/" TargetMode="External"/><Relationship Id="rId34" Type="http://schemas.openxmlformats.org/officeDocument/2006/relationships/hyperlink" Target="http://numi.ru/" TargetMode="External"/><Relationship Id="rId42" Type="http://schemas.openxmlformats.org/officeDocument/2006/relationships/hyperlink" Target="http://www.nachalka.com/" TargetMode="External"/><Relationship Id="rId47" Type="http://schemas.openxmlformats.org/officeDocument/2006/relationships/hyperlink" Target="http://www.nachalka.com/" TargetMode="External"/><Relationship Id="rId50" Type="http://schemas.openxmlformats.org/officeDocument/2006/relationships/hyperlink" Target="http://www.nachalka.com/" TargetMode="External"/><Relationship Id="rId55" Type="http://schemas.openxmlformats.org/officeDocument/2006/relationships/hyperlink" Target="http://www.zavuch.info/"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1084;&#1080;&#1085;&#1086;&#1073;&#1088;&#1085;&#1072;&#1091;&#1082;&#1080;.&#1088;&#1092;/%D0%B4%D0%BE%D0%BA%D1%83%D0%BC%D0%B5%D0%BD%D1%82%D1%8B/922/%D1%84%D0%B0%D0%B9%D0%BB/747/11.09.22-%D0%9F%D1%80%D0%B8%D0%BA%D0%B0%D0%B7_2357.pdf" TargetMode="External"/><Relationship Id="rId20" Type="http://schemas.openxmlformats.org/officeDocument/2006/relationships/hyperlink" Target="http://viki.rdf.ru/" TargetMode="External"/><Relationship Id="rId29" Type="http://schemas.openxmlformats.org/officeDocument/2006/relationships/hyperlink" Target="http://numi.ru/" TargetMode="External"/><Relationship Id="rId41" Type="http://schemas.openxmlformats.org/officeDocument/2006/relationships/hyperlink" Target="http://numi.ru/" TargetMode="External"/><Relationship Id="rId54" Type="http://schemas.openxmlformats.org/officeDocument/2006/relationships/hyperlink" Target="http://www.zavuch.info/"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84;&#1080;&#1085;&#1086;&#1073;&#1088;&#1085;&#1072;&#1091;&#1082;&#1080;.&#1088;&#1092;/%D0%B4%D0%BE%D0%BA%D1%83%D0%BC%D0%B5%D0%BD%D1%82%D1%8B/922/%D1%84%D0%B0%D0%B9%D0%BB/227/poop_noo_reestr.doc" TargetMode="External"/><Relationship Id="rId24" Type="http://schemas.openxmlformats.org/officeDocument/2006/relationships/hyperlink" Target="http://numi.ru/" TargetMode="External"/><Relationship Id="rId32" Type="http://schemas.openxmlformats.org/officeDocument/2006/relationships/hyperlink" Target="http://numi.ru/" TargetMode="External"/><Relationship Id="rId37" Type="http://schemas.openxmlformats.org/officeDocument/2006/relationships/hyperlink" Target="http://www.nachalka.com/" TargetMode="External"/><Relationship Id="rId40" Type="http://schemas.openxmlformats.org/officeDocument/2006/relationships/hyperlink" Target="http://numi.ru/" TargetMode="External"/><Relationship Id="rId45" Type="http://schemas.openxmlformats.org/officeDocument/2006/relationships/hyperlink" Target="http://numi.ru/" TargetMode="External"/><Relationship Id="rId53" Type="http://schemas.openxmlformats.org/officeDocument/2006/relationships/hyperlink" Target="http://www.zavuch.info/" TargetMode="External"/><Relationship Id="rId58" Type="http://schemas.openxmlformats.org/officeDocument/2006/relationships/hyperlink" Target="http://www.nachalka.com/" TargetMode="External"/><Relationship Id="rId5" Type="http://schemas.openxmlformats.org/officeDocument/2006/relationships/settings" Target="settings.xml"/><Relationship Id="rId15" Type="http://schemas.openxmlformats.org/officeDocument/2006/relationships/hyperlink" Target="http://&#1084;&#1080;&#1085;&#1086;&#1073;&#1088;&#1085;&#1072;&#1091;&#1082;&#1080;.&#1088;&#1092;/%D0%B4%D0%BE%D0%BA%D1%83%D0%BC%D0%B5%D0%BD%D1%82%D1%8B/543" TargetMode="External"/><Relationship Id="rId23" Type="http://schemas.openxmlformats.org/officeDocument/2006/relationships/hyperlink" Target="http://www.zavuch.info/" TargetMode="External"/><Relationship Id="rId28" Type="http://schemas.openxmlformats.org/officeDocument/2006/relationships/hyperlink" Target="http://numi.ru/" TargetMode="External"/><Relationship Id="rId36" Type="http://schemas.openxmlformats.org/officeDocument/2006/relationships/hyperlink" Target="http://numi.ru/" TargetMode="External"/><Relationship Id="rId49" Type="http://schemas.openxmlformats.org/officeDocument/2006/relationships/hyperlink" Target="http://www.nachalka.com/" TargetMode="External"/><Relationship Id="rId57" Type="http://schemas.openxmlformats.org/officeDocument/2006/relationships/hyperlink" Target="http://www.nachalka.com/" TargetMode="External"/><Relationship Id="rId61" Type="http://schemas.openxmlformats.org/officeDocument/2006/relationships/fontTable" Target="fontTable.xml"/><Relationship Id="rId10" Type="http://schemas.openxmlformats.org/officeDocument/2006/relationships/hyperlink" Target="mailto:schooll20@mail.ru" TargetMode="External"/><Relationship Id="rId19" Type="http://schemas.openxmlformats.org/officeDocument/2006/relationships/hyperlink" Target="http://school-collection.edu.ru/" TargetMode="External"/><Relationship Id="rId31" Type="http://schemas.openxmlformats.org/officeDocument/2006/relationships/hyperlink" Target="http://numi.ru/" TargetMode="External"/><Relationship Id="rId44" Type="http://schemas.openxmlformats.org/officeDocument/2006/relationships/hyperlink" Target="http://www.nachalka.com/" TargetMode="External"/><Relationship Id="rId52" Type="http://schemas.openxmlformats.org/officeDocument/2006/relationships/hyperlink" Target="http://www.zavuch.info/" TargetMode="External"/><Relationship Id="rId60" Type="http://schemas.openxmlformats.org/officeDocument/2006/relationships/hyperlink" Target="http://www.nachalk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1084;&#1080;&#1085;&#1086;&#1073;&#1088;&#1085;&#1072;&#1091;&#1082;&#1080;.&#1088;&#1092;/%D0%B4%D0%BE%D0%BA%D1%83%D0%BC%D0%B5%D0%BD%D1%82%D1%8B/922/%D1%84%D0%B0%D0%B9%D0%BB/746/10.11.26-%D0%9F%D1%80%D0%B8%D0%BA%D0%B0%D0%B7_1241.pdf" TargetMode="External"/><Relationship Id="rId22" Type="http://schemas.openxmlformats.org/officeDocument/2006/relationships/hyperlink" Target="http://www.nachalka.com/" TargetMode="External"/><Relationship Id="rId27" Type="http://schemas.openxmlformats.org/officeDocument/2006/relationships/hyperlink" Target="http://numi.ru/" TargetMode="External"/><Relationship Id="rId30" Type="http://schemas.openxmlformats.org/officeDocument/2006/relationships/hyperlink" Target="http://numi.ru/" TargetMode="External"/><Relationship Id="rId35" Type="http://schemas.openxmlformats.org/officeDocument/2006/relationships/hyperlink" Target="http://numi.ru/" TargetMode="External"/><Relationship Id="rId43" Type="http://schemas.openxmlformats.org/officeDocument/2006/relationships/hyperlink" Target="http://numi.ru/" TargetMode="External"/><Relationship Id="rId48" Type="http://schemas.openxmlformats.org/officeDocument/2006/relationships/hyperlink" Target="http://www.nachalka.com/" TargetMode="External"/><Relationship Id="rId56" Type="http://schemas.openxmlformats.org/officeDocument/2006/relationships/hyperlink" Target="http://www.nachalka.com/" TargetMode="External"/><Relationship Id="rId8" Type="http://schemas.openxmlformats.org/officeDocument/2006/relationships/endnotes" Target="endnotes.xml"/><Relationship Id="rId51" Type="http://schemas.openxmlformats.org/officeDocument/2006/relationships/hyperlink" Target="http://www.nachalka.com/" TargetMode="External"/><Relationship Id="rId3" Type="http://schemas.openxmlformats.org/officeDocument/2006/relationships/styles" Target="styles.xml"/><Relationship Id="rId12" Type="http://schemas.openxmlformats.org/officeDocument/2006/relationships/hyperlink" Target="http://&#1084;&#1080;&#1085;&#1086;&#1073;&#1088;&#1085;&#1072;&#1091;&#1082;&#1080;.&#1088;&#1092;/%D0%B4%D0%BE%D0%BA%D1%83%D0%BC%D0%B5%D0%BD%D1%82%D1%8B/922/%D1%84%D0%B0%D0%B9%D0%BB/745/%D0%BF%D1%80%D0%B8%D0%BA%D0%B0%D0%B7%20%D0%9E%D0%B1%20%D1%83%D1%82%D0%B2%D0%B5%D1%80%D0%B6%D0%B4%D0%B5%D0%BD%D0%B8%D0%B8%20373.rtf" TargetMode="External"/><Relationship Id="rId17" Type="http://schemas.openxmlformats.org/officeDocument/2006/relationships/hyperlink" Target="http://hghltd.yandex.net/yandbtm?fmode=envelope&amp;url=http%3A%2F%2Fperm.psu.ru%2Fschool136%2Fnoo%2Fmat.doc&amp;lr=213&amp;text=%D1%80%D0%B0%D0%B1%D0%BE%D1%87%D0%B0%D1%8F%20%D0%BF%D1%80%D0%BE%D0%B3%D1%80%D0%B0%D0%BC%D0%BC%D0%B0%20%D0%BF%D0%BE%20%D0%BC%D0%B0%D1%82%D0%B5%D0%BC%D0%B0%D1%82%D0%B8%D0%BA%D0%B5%20%D0%92%D1%80%D0%B0%D0%BD%D0%B8%D1%86%D1%8B%D0%BD%D0%B0%20%D0%93.%20%D0%AE.&amp;l10n=ru&amp;mime=doc&amp;sign=303a13733573fb375f67885caac6bddd&amp;keyno=0" TargetMode="External"/><Relationship Id="rId25" Type="http://schemas.openxmlformats.org/officeDocument/2006/relationships/footer" Target="footer1.xml"/><Relationship Id="rId33" Type="http://schemas.openxmlformats.org/officeDocument/2006/relationships/hyperlink" Target="http://numi.ru/" TargetMode="External"/><Relationship Id="rId38" Type="http://schemas.openxmlformats.org/officeDocument/2006/relationships/hyperlink" Target="http://www.nachalka.com/" TargetMode="External"/><Relationship Id="rId46" Type="http://schemas.openxmlformats.org/officeDocument/2006/relationships/hyperlink" Target="http://www.nachalka.com/" TargetMode="External"/><Relationship Id="rId59" Type="http://schemas.openxmlformats.org/officeDocument/2006/relationships/hyperlink" Target="http://www.nachalk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02E47-D031-4B3E-9247-3BFE9ADEB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51</Pages>
  <Words>14073</Words>
  <Characters>80221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2018-08-30T20:09:00Z</dcterms:created>
  <dcterms:modified xsi:type="dcterms:W3CDTF">2018-10-03T19:45:00Z</dcterms:modified>
</cp:coreProperties>
</file>