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FAF" w:rsidRPr="00BC6F57" w:rsidRDefault="00E24FAF" w:rsidP="00E24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C6F57">
        <w:rPr>
          <w:rFonts w:ascii="Times New Roman" w:hAnsi="Times New Roman"/>
          <w:sz w:val="28"/>
          <w:szCs w:val="28"/>
        </w:rPr>
        <w:t xml:space="preserve">Министерство </w:t>
      </w:r>
      <w:r w:rsidR="002E4B4E" w:rsidRPr="00BC6F57">
        <w:rPr>
          <w:rFonts w:ascii="Times New Roman" w:hAnsi="Times New Roman"/>
          <w:sz w:val="28"/>
          <w:szCs w:val="28"/>
        </w:rPr>
        <w:t xml:space="preserve">сельского хозяйства и продовольствия </w:t>
      </w:r>
      <w:r w:rsidRPr="00BC6F57">
        <w:rPr>
          <w:rFonts w:ascii="Times New Roman" w:hAnsi="Times New Roman"/>
          <w:sz w:val="28"/>
          <w:szCs w:val="28"/>
        </w:rPr>
        <w:t>Самарской области</w:t>
      </w:r>
    </w:p>
    <w:p w:rsidR="00E24FAF" w:rsidRPr="00BC6F57" w:rsidRDefault="00E24FAF" w:rsidP="00E24F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C6F57">
        <w:rPr>
          <w:rFonts w:ascii="Times New Roman" w:hAnsi="Times New Roman"/>
          <w:sz w:val="28"/>
          <w:szCs w:val="28"/>
        </w:rPr>
        <w:t xml:space="preserve">государственное бюджетное </w:t>
      </w:r>
      <w:r w:rsidR="002E4B4E" w:rsidRPr="00BC6F57">
        <w:rPr>
          <w:rFonts w:ascii="Times New Roman" w:hAnsi="Times New Roman"/>
          <w:sz w:val="28"/>
          <w:szCs w:val="28"/>
        </w:rPr>
        <w:t xml:space="preserve">профессиональное </w:t>
      </w:r>
      <w:r w:rsidRPr="00BC6F57">
        <w:rPr>
          <w:rFonts w:ascii="Times New Roman" w:hAnsi="Times New Roman"/>
          <w:sz w:val="28"/>
          <w:szCs w:val="28"/>
        </w:rPr>
        <w:t>образовательное учреждение  «Безенчукский аграрный техникум»</w:t>
      </w:r>
    </w:p>
    <w:p w:rsidR="00E24FAF" w:rsidRPr="00BC6F57" w:rsidRDefault="00E24FAF" w:rsidP="00E24FA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E24FAF" w:rsidRPr="00BC6F57" w:rsidRDefault="00E24FAF" w:rsidP="00E24FA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E24FAF" w:rsidRPr="00BC6F57" w:rsidRDefault="00E24FAF" w:rsidP="00E24FAF">
      <w:pPr>
        <w:spacing w:after="0"/>
        <w:ind w:hanging="426"/>
        <w:rPr>
          <w:rFonts w:ascii="Times New Roman" w:hAnsi="Times New Roman"/>
          <w:sz w:val="24"/>
          <w:szCs w:val="24"/>
        </w:rPr>
      </w:pPr>
    </w:p>
    <w:p w:rsidR="00E24FAF" w:rsidRPr="00BC6F57" w:rsidRDefault="00E24FAF" w:rsidP="00E24FAF">
      <w:pPr>
        <w:spacing w:after="0"/>
        <w:ind w:hanging="426"/>
        <w:rPr>
          <w:rFonts w:ascii="Times New Roman" w:hAnsi="Times New Roman"/>
          <w:sz w:val="24"/>
          <w:szCs w:val="24"/>
        </w:rPr>
      </w:pPr>
    </w:p>
    <w:p w:rsidR="00E24FAF" w:rsidRPr="00BC6F57" w:rsidRDefault="00E24FAF" w:rsidP="00E24FAF">
      <w:pPr>
        <w:spacing w:after="0"/>
        <w:ind w:firstLine="360"/>
        <w:rPr>
          <w:rFonts w:ascii="Times New Roman" w:hAnsi="Times New Roman"/>
          <w:sz w:val="24"/>
          <w:szCs w:val="24"/>
        </w:rPr>
      </w:pPr>
    </w:p>
    <w:p w:rsidR="00E24FAF" w:rsidRPr="00BC6F57" w:rsidRDefault="00E24FAF" w:rsidP="00E24F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24FAF" w:rsidRDefault="00E24FAF" w:rsidP="00E24F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2B23AB" w:rsidRPr="00BC6F57" w:rsidRDefault="002B23AB" w:rsidP="00E24F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24FAF" w:rsidRPr="000A5283" w:rsidRDefault="00E24FAF" w:rsidP="00E24FAF">
      <w:pPr>
        <w:ind w:firstLine="360"/>
        <w:rPr>
          <w:rFonts w:ascii="Times New Roman" w:hAnsi="Times New Roman"/>
          <w:b/>
          <w:sz w:val="24"/>
          <w:szCs w:val="24"/>
        </w:rPr>
      </w:pPr>
    </w:p>
    <w:p w:rsidR="002E4B4E" w:rsidRPr="000A5283" w:rsidRDefault="00E24FAF" w:rsidP="00E24FAF">
      <w:pPr>
        <w:spacing w:after="0"/>
        <w:ind w:firstLine="360"/>
        <w:jc w:val="center"/>
        <w:rPr>
          <w:rFonts w:ascii="Times New Roman" w:hAnsi="Times New Roman"/>
          <w:b/>
          <w:sz w:val="32"/>
          <w:szCs w:val="32"/>
        </w:rPr>
      </w:pPr>
      <w:r w:rsidRPr="000A5283">
        <w:rPr>
          <w:rFonts w:ascii="Times New Roman" w:hAnsi="Times New Roman"/>
          <w:b/>
          <w:sz w:val="32"/>
          <w:szCs w:val="32"/>
        </w:rPr>
        <w:t xml:space="preserve"> Методические указания к выполнению курсовой работы по профессиональному модулю</w:t>
      </w:r>
    </w:p>
    <w:p w:rsidR="00E24FAF" w:rsidRPr="000A5283" w:rsidRDefault="00BD32F8" w:rsidP="00E24FAF">
      <w:pPr>
        <w:spacing w:after="0"/>
        <w:ind w:firstLine="360"/>
        <w:jc w:val="center"/>
        <w:rPr>
          <w:rFonts w:ascii="Times New Roman" w:hAnsi="Times New Roman"/>
          <w:b/>
          <w:sz w:val="28"/>
          <w:szCs w:val="28"/>
        </w:rPr>
      </w:pPr>
      <w:r w:rsidRPr="000A5283">
        <w:rPr>
          <w:rFonts w:ascii="Times New Roman" w:hAnsi="Times New Roman"/>
          <w:b/>
          <w:sz w:val="28"/>
          <w:szCs w:val="28"/>
        </w:rPr>
        <w:t>П</w:t>
      </w:r>
      <w:r w:rsidR="00E24FAF" w:rsidRPr="000A5283">
        <w:rPr>
          <w:rFonts w:ascii="Times New Roman" w:hAnsi="Times New Roman"/>
          <w:b/>
          <w:sz w:val="28"/>
          <w:szCs w:val="28"/>
        </w:rPr>
        <w:t>М 01 Производство и первичная обработка продукции растениеводства</w:t>
      </w:r>
    </w:p>
    <w:p w:rsidR="00E24FAF" w:rsidRPr="0059614E" w:rsidRDefault="00E24FAF" w:rsidP="00E24FAF">
      <w:pPr>
        <w:spacing w:after="0"/>
        <w:ind w:firstLine="360"/>
        <w:jc w:val="center"/>
        <w:rPr>
          <w:rFonts w:ascii="Times New Roman" w:hAnsi="Times New Roman"/>
          <w:sz w:val="32"/>
          <w:szCs w:val="32"/>
        </w:rPr>
      </w:pPr>
    </w:p>
    <w:p w:rsidR="00E24FAF" w:rsidRPr="0059614E" w:rsidRDefault="00E24FAF" w:rsidP="00E24FAF">
      <w:pPr>
        <w:spacing w:after="0"/>
        <w:rPr>
          <w:rFonts w:ascii="Times New Roman" w:hAnsi="Times New Roman"/>
          <w:sz w:val="28"/>
          <w:szCs w:val="28"/>
        </w:rPr>
      </w:pPr>
      <w:r w:rsidRPr="0059614E">
        <w:rPr>
          <w:rFonts w:ascii="Times New Roman" w:hAnsi="Times New Roman"/>
          <w:sz w:val="28"/>
          <w:szCs w:val="28"/>
        </w:rPr>
        <w:t xml:space="preserve"> Специальность</w:t>
      </w:r>
      <w:r w:rsidR="000A5283">
        <w:rPr>
          <w:rFonts w:ascii="Times New Roman" w:hAnsi="Times New Roman"/>
          <w:sz w:val="28"/>
          <w:szCs w:val="28"/>
        </w:rPr>
        <w:t>:</w:t>
      </w:r>
      <w:r w:rsidR="00B1769D">
        <w:rPr>
          <w:rFonts w:ascii="Times New Roman" w:hAnsi="Times New Roman"/>
          <w:sz w:val="28"/>
          <w:szCs w:val="28"/>
        </w:rPr>
        <w:t xml:space="preserve">35.02.06 </w:t>
      </w:r>
      <w:r w:rsidR="000A5283">
        <w:rPr>
          <w:rFonts w:ascii="Times New Roman" w:hAnsi="Times New Roman"/>
          <w:sz w:val="28"/>
          <w:szCs w:val="28"/>
        </w:rPr>
        <w:t xml:space="preserve">Технология производства и </w:t>
      </w:r>
      <w:r w:rsidRPr="0059614E">
        <w:rPr>
          <w:rFonts w:ascii="Times New Roman" w:hAnsi="Times New Roman"/>
          <w:sz w:val="28"/>
          <w:szCs w:val="28"/>
        </w:rPr>
        <w:t xml:space="preserve">переработки </w:t>
      </w:r>
      <w:r w:rsidR="00703C29">
        <w:rPr>
          <w:rFonts w:ascii="Times New Roman" w:hAnsi="Times New Roman"/>
          <w:sz w:val="28"/>
          <w:szCs w:val="28"/>
        </w:rPr>
        <w:t xml:space="preserve"> </w:t>
      </w:r>
      <w:r w:rsidRPr="0059614E">
        <w:rPr>
          <w:rFonts w:ascii="Times New Roman" w:hAnsi="Times New Roman"/>
          <w:sz w:val="28"/>
          <w:szCs w:val="28"/>
        </w:rPr>
        <w:t>сельскохозяйственной продукции</w:t>
      </w:r>
    </w:p>
    <w:p w:rsidR="007B2B20" w:rsidRDefault="007B2B20" w:rsidP="007B2B20">
      <w:pPr>
        <w:rPr>
          <w:rFonts w:ascii="Times New Roman" w:hAnsi="Times New Roman"/>
          <w:sz w:val="28"/>
          <w:szCs w:val="28"/>
        </w:rPr>
      </w:pPr>
    </w:p>
    <w:p w:rsidR="00E24FAF" w:rsidRPr="007B2B20" w:rsidRDefault="007B2B20" w:rsidP="007B2B2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Преподаватель: Баранова Н.М.</w:t>
      </w:r>
    </w:p>
    <w:p w:rsidR="00E24FAF" w:rsidRPr="00BC6F57" w:rsidRDefault="00E24FAF" w:rsidP="00E24FAF">
      <w:pPr>
        <w:spacing w:after="0" w:line="240" w:lineRule="auto"/>
        <w:ind w:left="4956"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E24FAF" w:rsidRPr="00BC6F57" w:rsidRDefault="0059614E" w:rsidP="00E24FAF">
      <w:pPr>
        <w:spacing w:after="0" w:line="240" w:lineRule="auto"/>
        <w:ind w:left="4956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E24FAF" w:rsidRPr="00BC6F57">
        <w:rPr>
          <w:rFonts w:ascii="Times New Roman" w:hAnsi="Times New Roman"/>
          <w:sz w:val="24"/>
          <w:szCs w:val="24"/>
        </w:rPr>
        <w:t>Рассмотрен</w:t>
      </w:r>
      <w:r w:rsidR="00A01D86">
        <w:rPr>
          <w:rFonts w:ascii="Times New Roman" w:hAnsi="Times New Roman"/>
          <w:sz w:val="24"/>
          <w:szCs w:val="24"/>
        </w:rPr>
        <w:t>о</w:t>
      </w:r>
      <w:r w:rsidR="00E24FAF" w:rsidRPr="00BC6F57">
        <w:rPr>
          <w:rFonts w:ascii="Times New Roman" w:hAnsi="Times New Roman"/>
          <w:sz w:val="24"/>
          <w:szCs w:val="24"/>
        </w:rPr>
        <w:t xml:space="preserve">                                        </w:t>
      </w:r>
    </w:p>
    <w:p w:rsidR="00E24FAF" w:rsidRPr="00BC6F57" w:rsidRDefault="00E24FAF" w:rsidP="00A01D86">
      <w:pPr>
        <w:spacing w:after="0" w:line="240" w:lineRule="auto"/>
        <w:ind w:hanging="426"/>
        <w:jc w:val="center"/>
        <w:rPr>
          <w:rFonts w:ascii="Times New Roman" w:hAnsi="Times New Roman"/>
          <w:sz w:val="24"/>
          <w:szCs w:val="24"/>
        </w:rPr>
      </w:pPr>
      <w:r w:rsidRPr="00BC6F57">
        <w:rPr>
          <w:rFonts w:ascii="Times New Roman" w:hAnsi="Times New Roman"/>
          <w:sz w:val="24"/>
          <w:szCs w:val="24"/>
        </w:rPr>
        <w:t xml:space="preserve">                                                                  </w:t>
      </w:r>
      <w:r w:rsidR="0059614E">
        <w:rPr>
          <w:rFonts w:ascii="Times New Roman" w:hAnsi="Times New Roman"/>
          <w:sz w:val="24"/>
          <w:szCs w:val="24"/>
        </w:rPr>
        <w:t xml:space="preserve">              </w:t>
      </w:r>
      <w:r w:rsidR="00A01D86">
        <w:rPr>
          <w:rFonts w:ascii="Times New Roman" w:hAnsi="Times New Roman"/>
          <w:sz w:val="24"/>
          <w:szCs w:val="24"/>
        </w:rPr>
        <w:t xml:space="preserve"> </w:t>
      </w:r>
      <w:r w:rsidRPr="00BC6F57">
        <w:rPr>
          <w:rFonts w:ascii="Times New Roman" w:hAnsi="Times New Roman"/>
          <w:sz w:val="24"/>
          <w:szCs w:val="24"/>
        </w:rPr>
        <w:t xml:space="preserve">на заседании </w:t>
      </w:r>
      <w:r w:rsidR="00A01D86">
        <w:rPr>
          <w:rFonts w:ascii="Times New Roman" w:hAnsi="Times New Roman"/>
          <w:sz w:val="24"/>
          <w:szCs w:val="24"/>
        </w:rPr>
        <w:t>ПЦК</w:t>
      </w:r>
    </w:p>
    <w:p w:rsidR="00A01D86" w:rsidRPr="00BC6F57" w:rsidRDefault="00A01D86" w:rsidP="00A01D86">
      <w:pPr>
        <w:spacing w:after="0"/>
        <w:ind w:hanging="426"/>
        <w:jc w:val="center"/>
        <w:rPr>
          <w:rFonts w:ascii="Times New Roman" w:hAnsi="Times New Roman"/>
          <w:sz w:val="24"/>
          <w:szCs w:val="24"/>
        </w:rPr>
      </w:pPr>
      <w:r w:rsidRPr="00BC6F5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BC6F57">
        <w:rPr>
          <w:rFonts w:ascii="Times New Roman" w:hAnsi="Times New Roman"/>
          <w:sz w:val="24"/>
          <w:szCs w:val="24"/>
        </w:rPr>
        <w:t xml:space="preserve"> Протокол №___</w:t>
      </w:r>
      <w:r>
        <w:rPr>
          <w:rFonts w:ascii="Times New Roman" w:hAnsi="Times New Roman"/>
          <w:sz w:val="24"/>
          <w:szCs w:val="24"/>
        </w:rPr>
        <w:t xml:space="preserve">__ </w:t>
      </w:r>
    </w:p>
    <w:p w:rsidR="00E24FAF" w:rsidRPr="00BC6F57" w:rsidRDefault="00A01D86" w:rsidP="00A01D86">
      <w:pPr>
        <w:spacing w:after="0" w:line="240" w:lineRule="auto"/>
        <w:ind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</w:t>
      </w:r>
      <w:r w:rsidRPr="00BC6F57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от «___»__________201</w:t>
      </w:r>
      <w:r w:rsidR="00A164A0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г</w:t>
      </w:r>
      <w:r w:rsidRPr="00BC6F57">
        <w:rPr>
          <w:rFonts w:ascii="Times New Roman" w:hAnsi="Times New Roman"/>
          <w:sz w:val="24"/>
          <w:szCs w:val="24"/>
        </w:rPr>
        <w:t xml:space="preserve">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BC6F57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  </w:t>
      </w:r>
    </w:p>
    <w:p w:rsidR="00E24FAF" w:rsidRDefault="00E24FAF" w:rsidP="00E24FAF">
      <w:pPr>
        <w:spacing w:after="0" w:line="240" w:lineRule="auto"/>
        <w:ind w:hanging="426"/>
        <w:jc w:val="center"/>
        <w:rPr>
          <w:rFonts w:ascii="Times New Roman" w:hAnsi="Times New Roman"/>
          <w:sz w:val="24"/>
          <w:szCs w:val="24"/>
        </w:rPr>
      </w:pPr>
      <w:r w:rsidRPr="00BC6F5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  <w:r w:rsidR="0059614E">
        <w:rPr>
          <w:rFonts w:ascii="Times New Roman" w:hAnsi="Times New Roman"/>
          <w:sz w:val="24"/>
          <w:szCs w:val="24"/>
        </w:rPr>
        <w:t xml:space="preserve">               </w:t>
      </w:r>
      <w:r w:rsidRPr="00BC6F57">
        <w:rPr>
          <w:rFonts w:ascii="Times New Roman" w:hAnsi="Times New Roman"/>
          <w:sz w:val="24"/>
          <w:szCs w:val="24"/>
        </w:rPr>
        <w:t>Председатель комиссии</w:t>
      </w:r>
    </w:p>
    <w:p w:rsidR="00E24FAF" w:rsidRPr="00BC6F57" w:rsidRDefault="00A01D86" w:rsidP="00A01D86">
      <w:pPr>
        <w:spacing w:after="0" w:line="240" w:lineRule="auto"/>
        <w:ind w:hanging="42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</w:t>
      </w:r>
      <w:r w:rsidR="00E24FAF" w:rsidRPr="00BC6F5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О.А. </w:t>
      </w:r>
      <w:proofErr w:type="spellStart"/>
      <w:r>
        <w:rPr>
          <w:rFonts w:ascii="Times New Roman" w:hAnsi="Times New Roman"/>
          <w:sz w:val="24"/>
          <w:szCs w:val="24"/>
        </w:rPr>
        <w:t>Зайчикова</w:t>
      </w:r>
      <w:proofErr w:type="spellEnd"/>
      <w:r>
        <w:rPr>
          <w:rFonts w:ascii="Times New Roman" w:hAnsi="Times New Roman"/>
          <w:sz w:val="24"/>
          <w:szCs w:val="24"/>
        </w:rPr>
        <w:t xml:space="preserve">___________  </w:t>
      </w:r>
    </w:p>
    <w:p w:rsidR="00E24FAF" w:rsidRPr="00BC6F57" w:rsidRDefault="00A01D86" w:rsidP="00E24FAF">
      <w:pPr>
        <w:spacing w:after="0"/>
        <w:ind w:hanging="42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E24FAF" w:rsidRPr="00BC6F57" w:rsidRDefault="00E24FAF" w:rsidP="00E24FAF">
      <w:pPr>
        <w:spacing w:after="0"/>
        <w:ind w:hanging="426"/>
        <w:jc w:val="right"/>
        <w:rPr>
          <w:rFonts w:ascii="Times New Roman" w:hAnsi="Times New Roman"/>
          <w:sz w:val="24"/>
          <w:szCs w:val="24"/>
        </w:rPr>
      </w:pPr>
    </w:p>
    <w:p w:rsidR="00E24FAF" w:rsidRPr="00BC6F57" w:rsidRDefault="00E24FAF" w:rsidP="00E24FAF">
      <w:pPr>
        <w:spacing w:after="0"/>
        <w:ind w:hanging="426"/>
        <w:jc w:val="right"/>
        <w:rPr>
          <w:rFonts w:ascii="Times New Roman" w:hAnsi="Times New Roman"/>
          <w:sz w:val="24"/>
          <w:szCs w:val="24"/>
        </w:rPr>
      </w:pPr>
      <w:r w:rsidRPr="00BC6F57">
        <w:rPr>
          <w:rFonts w:ascii="Times New Roman" w:hAnsi="Times New Roman"/>
          <w:sz w:val="24"/>
          <w:szCs w:val="24"/>
        </w:rPr>
        <w:tab/>
      </w:r>
    </w:p>
    <w:p w:rsidR="00E24FAF" w:rsidRPr="00BC6F57" w:rsidRDefault="00E24FAF" w:rsidP="00E24FAF">
      <w:pPr>
        <w:tabs>
          <w:tab w:val="left" w:pos="3844"/>
        </w:tabs>
        <w:rPr>
          <w:rFonts w:ascii="Times New Roman" w:hAnsi="Times New Roman"/>
          <w:sz w:val="24"/>
          <w:szCs w:val="24"/>
        </w:rPr>
      </w:pPr>
      <w:r w:rsidRPr="00BC6F57">
        <w:rPr>
          <w:rFonts w:ascii="Times New Roman" w:hAnsi="Times New Roman"/>
          <w:sz w:val="24"/>
          <w:szCs w:val="24"/>
        </w:rPr>
        <w:tab/>
      </w:r>
    </w:p>
    <w:p w:rsidR="00E24FAF" w:rsidRPr="00BC6F57" w:rsidRDefault="00E24FAF" w:rsidP="00E24FAF">
      <w:pPr>
        <w:tabs>
          <w:tab w:val="left" w:pos="3844"/>
        </w:tabs>
        <w:rPr>
          <w:rFonts w:ascii="Times New Roman" w:hAnsi="Times New Roman"/>
          <w:sz w:val="24"/>
          <w:szCs w:val="24"/>
        </w:rPr>
      </w:pPr>
    </w:p>
    <w:p w:rsidR="00E24FAF" w:rsidRPr="00BC6F57" w:rsidRDefault="00E24FAF" w:rsidP="00E24FAF">
      <w:pPr>
        <w:tabs>
          <w:tab w:val="left" w:pos="3844"/>
        </w:tabs>
        <w:rPr>
          <w:rFonts w:ascii="Times New Roman" w:hAnsi="Times New Roman"/>
          <w:sz w:val="24"/>
          <w:szCs w:val="24"/>
        </w:rPr>
      </w:pPr>
    </w:p>
    <w:p w:rsidR="00E24FAF" w:rsidRPr="00BC6F57" w:rsidRDefault="00E24FAF" w:rsidP="00E24FAF">
      <w:pPr>
        <w:tabs>
          <w:tab w:val="left" w:pos="3844"/>
        </w:tabs>
        <w:rPr>
          <w:rFonts w:ascii="Times New Roman" w:hAnsi="Times New Roman"/>
          <w:sz w:val="24"/>
          <w:szCs w:val="24"/>
        </w:rPr>
      </w:pPr>
    </w:p>
    <w:p w:rsidR="00A01D86" w:rsidRDefault="00A01D86" w:rsidP="00BB4327">
      <w:pPr>
        <w:tabs>
          <w:tab w:val="left" w:pos="3844"/>
        </w:tabs>
        <w:jc w:val="center"/>
        <w:rPr>
          <w:rFonts w:ascii="Times New Roman" w:hAnsi="Times New Roman"/>
          <w:sz w:val="24"/>
          <w:szCs w:val="24"/>
        </w:rPr>
      </w:pPr>
    </w:p>
    <w:p w:rsidR="00A01D86" w:rsidRDefault="00A01D86" w:rsidP="00BB4327">
      <w:pPr>
        <w:tabs>
          <w:tab w:val="left" w:pos="3844"/>
        </w:tabs>
        <w:jc w:val="center"/>
        <w:rPr>
          <w:rFonts w:ascii="Times New Roman" w:hAnsi="Times New Roman"/>
          <w:sz w:val="24"/>
          <w:szCs w:val="24"/>
        </w:rPr>
      </w:pPr>
    </w:p>
    <w:p w:rsidR="00A01D86" w:rsidRPr="00074881" w:rsidRDefault="00E24FAF" w:rsidP="00074881">
      <w:pPr>
        <w:tabs>
          <w:tab w:val="left" w:pos="3844"/>
        </w:tabs>
        <w:jc w:val="center"/>
        <w:rPr>
          <w:rFonts w:ascii="Times New Roman" w:hAnsi="Times New Roman"/>
          <w:sz w:val="24"/>
          <w:szCs w:val="24"/>
        </w:rPr>
      </w:pPr>
      <w:r w:rsidRPr="00BC6F57">
        <w:rPr>
          <w:rFonts w:ascii="Times New Roman" w:hAnsi="Times New Roman"/>
          <w:sz w:val="24"/>
          <w:szCs w:val="24"/>
        </w:rPr>
        <w:t>Безенчук 201</w:t>
      </w:r>
      <w:r w:rsidR="00A164A0">
        <w:rPr>
          <w:rFonts w:ascii="Times New Roman" w:hAnsi="Times New Roman"/>
          <w:sz w:val="24"/>
          <w:szCs w:val="24"/>
        </w:rPr>
        <w:t>9</w:t>
      </w:r>
      <w:bookmarkStart w:id="0" w:name="_GoBack"/>
      <w:bookmarkEnd w:id="0"/>
    </w:p>
    <w:p w:rsidR="007C46BC" w:rsidRDefault="007C46BC" w:rsidP="007B5ED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color w:val="000000"/>
          <w:sz w:val="32"/>
          <w:szCs w:val="32"/>
        </w:rPr>
      </w:pPr>
      <w:r w:rsidRPr="007B5ED3">
        <w:rPr>
          <w:rFonts w:ascii="Times New Roman" w:hAnsi="Times New Roman"/>
          <w:color w:val="000000"/>
          <w:sz w:val="32"/>
          <w:szCs w:val="32"/>
        </w:rPr>
        <w:lastRenderedPageBreak/>
        <w:t>Содержание</w:t>
      </w:r>
    </w:p>
    <w:p w:rsidR="007B2B20" w:rsidRPr="007B5ED3" w:rsidRDefault="007B2B20" w:rsidP="007B5ED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color w:val="000000"/>
          <w:sz w:val="32"/>
          <w:szCs w:val="32"/>
        </w:rPr>
      </w:pPr>
    </w:p>
    <w:p w:rsidR="007C46BC" w:rsidRPr="00BC6F57" w:rsidRDefault="000A5283" w:rsidP="000A5283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aps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Аннотация</w:t>
      </w:r>
      <w:r w:rsidR="00464D97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3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055"/>
        <w:gridCol w:w="459"/>
      </w:tblGrid>
      <w:tr w:rsidR="007C46BC" w:rsidRPr="00BC6F57" w:rsidTr="007B2B20">
        <w:tc>
          <w:tcPr>
            <w:tcW w:w="4759" w:type="pct"/>
            <w:hideMark/>
          </w:tcPr>
          <w:p w:rsidR="00D56D5B" w:rsidRDefault="007C46B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5ED3">
              <w:rPr>
                <w:rFonts w:ascii="Times New Roman" w:hAnsi="Times New Roman"/>
                <w:color w:val="000000"/>
                <w:sz w:val="28"/>
                <w:szCs w:val="28"/>
              </w:rPr>
              <w:t>Задачи курсовой работы</w:t>
            </w:r>
          </w:p>
          <w:p w:rsidR="007C46BC" w:rsidRPr="007B5ED3" w:rsidRDefault="0059614E" w:rsidP="007B2B2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</w:t>
            </w:r>
            <w:r w:rsidR="007C46BC" w:rsidRPr="007B5ED3">
              <w:rPr>
                <w:rFonts w:ascii="Times New Roman" w:hAnsi="Times New Roman"/>
                <w:color w:val="000000"/>
                <w:sz w:val="28"/>
                <w:szCs w:val="28"/>
              </w:rPr>
              <w:t>ребования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предъявляемые </w:t>
            </w:r>
            <w:r w:rsidR="007C46BC" w:rsidRPr="007B5ED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курсовой работе </w:t>
            </w:r>
            <w:r w:rsidR="007B2B2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41" w:type="pct"/>
            <w:hideMark/>
          </w:tcPr>
          <w:p w:rsidR="007C46BC" w:rsidRDefault="007C46BC">
            <w:pPr>
              <w:autoSpaceDE w:val="0"/>
              <w:autoSpaceDN w:val="0"/>
              <w:adjustRightInd w:val="0"/>
              <w:spacing w:line="360" w:lineRule="auto"/>
              <w:ind w:left="-198"/>
              <w:jc w:val="right"/>
              <w:rPr>
                <w:rFonts w:ascii="Times New Roman" w:hAnsi="Times New Roman"/>
                <w:caps/>
                <w:color w:val="000000"/>
                <w:sz w:val="28"/>
                <w:szCs w:val="28"/>
              </w:rPr>
            </w:pPr>
            <w:r w:rsidRPr="00BC6F57">
              <w:rPr>
                <w:rFonts w:ascii="Times New Roman" w:hAnsi="Times New Roman"/>
                <w:caps/>
                <w:color w:val="000000"/>
                <w:sz w:val="28"/>
                <w:szCs w:val="28"/>
              </w:rPr>
              <w:t>4</w:t>
            </w:r>
          </w:p>
          <w:p w:rsidR="007B2B20" w:rsidRPr="00BC6F57" w:rsidRDefault="007B2B20">
            <w:pPr>
              <w:autoSpaceDE w:val="0"/>
              <w:autoSpaceDN w:val="0"/>
              <w:adjustRightInd w:val="0"/>
              <w:spacing w:line="360" w:lineRule="auto"/>
              <w:ind w:left="-198"/>
              <w:jc w:val="right"/>
              <w:rPr>
                <w:rFonts w:ascii="Times New Roman" w:hAnsi="Times New Roman"/>
                <w:cap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aps/>
                <w:color w:val="000000"/>
                <w:sz w:val="28"/>
                <w:szCs w:val="28"/>
              </w:rPr>
              <w:t>5</w:t>
            </w:r>
          </w:p>
        </w:tc>
      </w:tr>
      <w:tr w:rsidR="007C46BC" w:rsidRPr="00BC6F57" w:rsidTr="007B2B20">
        <w:trPr>
          <w:trHeight w:val="586"/>
        </w:trPr>
        <w:tc>
          <w:tcPr>
            <w:tcW w:w="4759" w:type="pct"/>
            <w:hideMark/>
          </w:tcPr>
          <w:p w:rsidR="007C46BC" w:rsidRPr="007B5ED3" w:rsidRDefault="007C46BC" w:rsidP="007B2B2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5ED3">
              <w:rPr>
                <w:rFonts w:ascii="Times New Roman" w:hAnsi="Times New Roman"/>
                <w:color w:val="000000"/>
                <w:sz w:val="28"/>
                <w:szCs w:val="28"/>
              </w:rPr>
              <w:t>Методические у</w:t>
            </w:r>
            <w:r w:rsidR="007B2B2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казания по выполнению разделов курсовой </w:t>
            </w:r>
            <w:r w:rsidRPr="007B5ED3">
              <w:rPr>
                <w:rFonts w:ascii="Times New Roman" w:hAnsi="Times New Roman"/>
                <w:color w:val="000000"/>
                <w:sz w:val="28"/>
                <w:szCs w:val="28"/>
              </w:rPr>
              <w:t>работы</w:t>
            </w:r>
            <w:r w:rsidR="007B2B2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41" w:type="pct"/>
          </w:tcPr>
          <w:p w:rsidR="007C46BC" w:rsidRPr="00BC6F57" w:rsidRDefault="007B2B20" w:rsidP="007B2B2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cap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aps/>
                <w:color w:val="000000"/>
                <w:sz w:val="28"/>
                <w:szCs w:val="28"/>
              </w:rPr>
              <w:t xml:space="preserve"> </w:t>
            </w:r>
            <w:r w:rsidR="007C46BC" w:rsidRPr="00BC6F57">
              <w:rPr>
                <w:rFonts w:ascii="Times New Roman" w:hAnsi="Times New Roman"/>
                <w:caps/>
                <w:color w:val="000000"/>
                <w:sz w:val="28"/>
                <w:szCs w:val="28"/>
              </w:rPr>
              <w:t>7</w:t>
            </w:r>
          </w:p>
        </w:tc>
      </w:tr>
      <w:tr w:rsidR="007C46BC" w:rsidRPr="00BC6F57" w:rsidTr="007B2B20">
        <w:tc>
          <w:tcPr>
            <w:tcW w:w="4759" w:type="pct"/>
            <w:hideMark/>
          </w:tcPr>
          <w:p w:rsidR="007C46BC" w:rsidRPr="00BC6F57" w:rsidRDefault="007B2B2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caps/>
                <w:color w:val="000000"/>
                <w:sz w:val="28"/>
                <w:szCs w:val="28"/>
              </w:rPr>
            </w:pPr>
            <w:r w:rsidRPr="00BC6F57">
              <w:rPr>
                <w:rFonts w:ascii="Times New Roman" w:hAnsi="Times New Roman"/>
                <w:color w:val="000000"/>
                <w:sz w:val="28"/>
                <w:szCs w:val="28"/>
              </w:rPr>
              <w:t>Приложения</w:t>
            </w:r>
          </w:p>
        </w:tc>
        <w:tc>
          <w:tcPr>
            <w:tcW w:w="241" w:type="pct"/>
            <w:hideMark/>
          </w:tcPr>
          <w:p w:rsidR="007C46BC" w:rsidRPr="00BC6F57" w:rsidRDefault="007B2B20">
            <w:pPr>
              <w:autoSpaceDE w:val="0"/>
              <w:autoSpaceDN w:val="0"/>
              <w:adjustRightInd w:val="0"/>
              <w:spacing w:line="360" w:lineRule="auto"/>
              <w:ind w:hanging="185"/>
              <w:jc w:val="right"/>
              <w:rPr>
                <w:rFonts w:ascii="Times New Roman" w:hAnsi="Times New Roman"/>
                <w:cap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aps/>
                <w:color w:val="000000"/>
                <w:sz w:val="28"/>
                <w:szCs w:val="28"/>
              </w:rPr>
              <w:t>17</w:t>
            </w:r>
            <w:r w:rsidR="009511E0">
              <w:rPr>
                <w:rFonts w:ascii="Times New Roman" w:hAnsi="Times New Roman"/>
                <w:caps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7C46BC" w:rsidRPr="00BC6F57" w:rsidRDefault="007C46BC" w:rsidP="007C46B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caps/>
          <w:color w:val="000000"/>
          <w:sz w:val="24"/>
          <w:szCs w:val="24"/>
        </w:rPr>
      </w:pPr>
    </w:p>
    <w:p w:rsidR="007C46BC" w:rsidRPr="00BC6F57" w:rsidRDefault="007C46BC" w:rsidP="007C46B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caps/>
          <w:color w:val="000000"/>
        </w:rPr>
      </w:pPr>
    </w:p>
    <w:p w:rsidR="007C46BC" w:rsidRPr="00BC6F57" w:rsidRDefault="007C46BC" w:rsidP="007C46B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E37D3" w:rsidRDefault="00DE37D3" w:rsidP="007C46B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E37D3" w:rsidRDefault="00DE37D3" w:rsidP="007C46B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E37D3" w:rsidRDefault="00DE37D3" w:rsidP="007C46B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E37D3" w:rsidRDefault="00DE37D3" w:rsidP="007C46B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E37D3" w:rsidRDefault="00DE37D3" w:rsidP="007C46B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E37D3" w:rsidRDefault="00DE37D3" w:rsidP="007C46B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E37D3" w:rsidRDefault="00DE37D3" w:rsidP="007C46B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E37D3" w:rsidRDefault="00DE37D3" w:rsidP="007C46B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E37D3" w:rsidRDefault="00DE37D3" w:rsidP="007C46B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E37D3" w:rsidRDefault="00DE37D3" w:rsidP="007C46B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E37D3" w:rsidRDefault="00DE37D3" w:rsidP="007C46B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E37D3" w:rsidRDefault="00DE37D3" w:rsidP="007C46B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E37D3" w:rsidRDefault="00DE37D3" w:rsidP="007C46B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2B23AB" w:rsidRDefault="002B23AB" w:rsidP="00DE37D3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2B23AB" w:rsidRDefault="002B23AB" w:rsidP="00DE37D3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B1091" w:rsidRDefault="00DB1091" w:rsidP="00DE37D3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104AC1" w:rsidRDefault="00104AC1" w:rsidP="00074881">
      <w:pPr>
        <w:pStyle w:val="2"/>
        <w:rPr>
          <w:b/>
          <w:sz w:val="28"/>
        </w:rPr>
      </w:pPr>
    </w:p>
    <w:p w:rsidR="000A5283" w:rsidRDefault="00FE127E" w:rsidP="00074881">
      <w:pPr>
        <w:pStyle w:val="2"/>
        <w:ind w:firstLine="709"/>
        <w:jc w:val="center"/>
        <w:rPr>
          <w:b/>
          <w:sz w:val="28"/>
        </w:rPr>
      </w:pPr>
      <w:r w:rsidRPr="002B23AB">
        <w:rPr>
          <w:b/>
          <w:sz w:val="28"/>
        </w:rPr>
        <w:lastRenderedPageBreak/>
        <w:t>Аннотация</w:t>
      </w:r>
    </w:p>
    <w:p w:rsidR="000A5283" w:rsidRPr="00272A8C" w:rsidRDefault="000A5283" w:rsidP="00074881">
      <w:pPr>
        <w:spacing w:after="0" w:line="360" w:lineRule="auto"/>
        <w:ind w:firstLine="360"/>
        <w:jc w:val="both"/>
        <w:rPr>
          <w:rFonts w:ascii="Times New Roman" w:hAnsi="Times New Roman"/>
          <w:b/>
          <w:sz w:val="28"/>
          <w:szCs w:val="28"/>
        </w:rPr>
      </w:pPr>
      <w:r w:rsidRPr="00272A8C">
        <w:rPr>
          <w:rFonts w:ascii="Times New Roman" w:hAnsi="Times New Roman"/>
          <w:sz w:val="28"/>
        </w:rPr>
        <w:t xml:space="preserve">Методические указания по выполнению курсовой работы по </w:t>
      </w:r>
      <w:r w:rsidR="00A358A1" w:rsidRPr="00272A8C">
        <w:rPr>
          <w:rFonts w:ascii="Times New Roman" w:hAnsi="Times New Roman"/>
          <w:sz w:val="28"/>
          <w:szCs w:val="28"/>
        </w:rPr>
        <w:t xml:space="preserve">ПМ 01 Производство и первичная обработка продукции растениеводства разработаны в соответствии с программой профессионального </w:t>
      </w:r>
      <w:r w:rsidR="00A358A1" w:rsidRPr="00272A8C">
        <w:rPr>
          <w:rFonts w:ascii="Times New Roman" w:hAnsi="Times New Roman"/>
          <w:sz w:val="28"/>
        </w:rPr>
        <w:t>модуля и</w:t>
      </w:r>
      <w:r w:rsidR="00A358A1" w:rsidRPr="00272A8C">
        <w:rPr>
          <w:rFonts w:ascii="Times New Roman" w:hAnsi="Times New Roman"/>
          <w:b/>
          <w:sz w:val="28"/>
        </w:rPr>
        <w:t xml:space="preserve"> </w:t>
      </w:r>
      <w:r w:rsidR="00272A8C">
        <w:rPr>
          <w:rFonts w:ascii="Times New Roman" w:hAnsi="Times New Roman"/>
          <w:sz w:val="28"/>
        </w:rPr>
        <w:t>н</w:t>
      </w:r>
      <w:r w:rsidR="00272A8C" w:rsidRPr="00272A8C">
        <w:rPr>
          <w:rFonts w:ascii="Times New Roman" w:hAnsi="Times New Roman"/>
          <w:sz w:val="28"/>
        </w:rPr>
        <w:t>а основе Положения об организации и защиты курсовой работы (проекта)</w:t>
      </w:r>
      <w:r w:rsidR="00074881">
        <w:rPr>
          <w:rFonts w:ascii="Times New Roman" w:hAnsi="Times New Roman"/>
          <w:sz w:val="28"/>
        </w:rPr>
        <w:t xml:space="preserve">, </w:t>
      </w:r>
      <w:r w:rsidR="00272A8C" w:rsidRPr="00272A8C">
        <w:rPr>
          <w:rFonts w:ascii="Times New Roman" w:hAnsi="Times New Roman"/>
          <w:sz w:val="28"/>
        </w:rPr>
        <w:t>утвержденного 01.09.2017</w:t>
      </w:r>
      <w:r w:rsidR="00074881">
        <w:rPr>
          <w:rFonts w:ascii="Times New Roman" w:hAnsi="Times New Roman"/>
          <w:sz w:val="28"/>
        </w:rPr>
        <w:t xml:space="preserve"> </w:t>
      </w:r>
      <w:r w:rsidR="00272A8C" w:rsidRPr="00272A8C">
        <w:rPr>
          <w:rFonts w:ascii="Times New Roman" w:hAnsi="Times New Roman"/>
          <w:sz w:val="28"/>
        </w:rPr>
        <w:t>года директором ГБПОУ БАТ Китаевым Е.А.</w:t>
      </w:r>
    </w:p>
    <w:p w:rsidR="007F2034" w:rsidRPr="002B23AB" w:rsidRDefault="007F2034" w:rsidP="00074881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B23AB">
        <w:rPr>
          <w:rFonts w:ascii="Times New Roman" w:hAnsi="Times New Roman"/>
          <w:sz w:val="28"/>
          <w:szCs w:val="28"/>
        </w:rPr>
        <w:t xml:space="preserve">В методических указаниях </w:t>
      </w:r>
      <w:r w:rsidR="00206F39" w:rsidRPr="002B23AB">
        <w:rPr>
          <w:rFonts w:ascii="Times New Roman" w:hAnsi="Times New Roman"/>
          <w:sz w:val="28"/>
          <w:szCs w:val="28"/>
        </w:rPr>
        <w:t xml:space="preserve"> </w:t>
      </w:r>
      <w:r w:rsidR="009B135F" w:rsidRPr="002B23AB">
        <w:rPr>
          <w:rFonts w:ascii="Times New Roman" w:hAnsi="Times New Roman"/>
          <w:sz w:val="28"/>
          <w:szCs w:val="28"/>
        </w:rPr>
        <w:t xml:space="preserve">приводится </w:t>
      </w:r>
      <w:r w:rsidR="002B23AB" w:rsidRPr="002B23AB">
        <w:rPr>
          <w:rFonts w:ascii="Times New Roman" w:hAnsi="Times New Roman"/>
          <w:sz w:val="28"/>
          <w:szCs w:val="28"/>
        </w:rPr>
        <w:t xml:space="preserve">подробное и </w:t>
      </w:r>
      <w:r w:rsidR="009B135F" w:rsidRPr="002B23AB">
        <w:rPr>
          <w:rFonts w:ascii="Times New Roman" w:hAnsi="Times New Roman"/>
          <w:sz w:val="28"/>
          <w:szCs w:val="28"/>
        </w:rPr>
        <w:t>последовательное  описан</w:t>
      </w:r>
      <w:r w:rsidR="009511E0">
        <w:rPr>
          <w:rFonts w:ascii="Times New Roman" w:hAnsi="Times New Roman"/>
          <w:sz w:val="28"/>
          <w:szCs w:val="28"/>
        </w:rPr>
        <w:t xml:space="preserve">ие разделов курсовой работы, </w:t>
      </w:r>
      <w:r w:rsidR="00AB4B87" w:rsidRPr="002B23AB">
        <w:rPr>
          <w:rFonts w:ascii="Times New Roman" w:hAnsi="Times New Roman"/>
          <w:sz w:val="28"/>
          <w:szCs w:val="28"/>
        </w:rPr>
        <w:t xml:space="preserve">изложена </w:t>
      </w:r>
      <w:r w:rsidR="009B135F" w:rsidRPr="002B23AB">
        <w:rPr>
          <w:rFonts w:ascii="Times New Roman" w:hAnsi="Times New Roman"/>
          <w:sz w:val="28"/>
          <w:szCs w:val="28"/>
        </w:rPr>
        <w:t xml:space="preserve">методика их </w:t>
      </w:r>
      <w:r w:rsidR="00206F39" w:rsidRPr="002B23AB">
        <w:rPr>
          <w:rFonts w:ascii="Times New Roman" w:hAnsi="Times New Roman"/>
          <w:sz w:val="28"/>
          <w:szCs w:val="28"/>
        </w:rPr>
        <w:t>выполнения</w:t>
      </w:r>
      <w:r w:rsidRPr="002B23AB">
        <w:rPr>
          <w:rFonts w:ascii="Times New Roman" w:hAnsi="Times New Roman"/>
          <w:sz w:val="28"/>
          <w:szCs w:val="28"/>
        </w:rPr>
        <w:t xml:space="preserve">. </w:t>
      </w:r>
      <w:r w:rsidR="009B135F" w:rsidRPr="002B23AB">
        <w:rPr>
          <w:rFonts w:ascii="Times New Roman" w:hAnsi="Times New Roman"/>
          <w:sz w:val="28"/>
          <w:szCs w:val="28"/>
        </w:rPr>
        <w:t xml:space="preserve">                        </w:t>
      </w:r>
      <w:r w:rsidRPr="002B23AB">
        <w:rPr>
          <w:rFonts w:ascii="Times New Roman" w:hAnsi="Times New Roman"/>
          <w:sz w:val="28"/>
          <w:szCs w:val="28"/>
        </w:rPr>
        <w:t xml:space="preserve">Даны </w:t>
      </w:r>
      <w:r w:rsidR="009511E0">
        <w:rPr>
          <w:rFonts w:ascii="Times New Roman" w:hAnsi="Times New Roman"/>
          <w:sz w:val="28"/>
          <w:szCs w:val="28"/>
        </w:rPr>
        <w:t xml:space="preserve">практические рекомендации по оформлению, стилистики </w:t>
      </w:r>
      <w:r w:rsidR="00206F39" w:rsidRPr="002B23AB">
        <w:rPr>
          <w:rFonts w:ascii="Times New Roman" w:hAnsi="Times New Roman"/>
          <w:sz w:val="28"/>
          <w:szCs w:val="28"/>
        </w:rPr>
        <w:t>текста курсовой работы</w:t>
      </w:r>
      <w:r w:rsidR="009511E0">
        <w:rPr>
          <w:rFonts w:ascii="Times New Roman" w:hAnsi="Times New Roman"/>
          <w:sz w:val="28"/>
          <w:szCs w:val="28"/>
        </w:rPr>
        <w:t xml:space="preserve">, </w:t>
      </w:r>
      <w:r w:rsidR="00AB4B87" w:rsidRPr="002B23AB">
        <w:rPr>
          <w:rFonts w:ascii="Times New Roman" w:hAnsi="Times New Roman"/>
          <w:sz w:val="28"/>
          <w:szCs w:val="28"/>
        </w:rPr>
        <w:t>приведены   примеры библиографического описания литературы</w:t>
      </w:r>
      <w:r w:rsidR="009511E0">
        <w:rPr>
          <w:rFonts w:ascii="Times New Roman" w:hAnsi="Times New Roman"/>
          <w:sz w:val="28"/>
          <w:szCs w:val="28"/>
        </w:rPr>
        <w:t xml:space="preserve">. </w:t>
      </w:r>
      <w:r w:rsidR="009511E0" w:rsidRPr="009511E0">
        <w:rPr>
          <w:rFonts w:ascii="Times New Roman" w:hAnsi="Times New Roman"/>
          <w:sz w:val="28"/>
          <w:szCs w:val="28"/>
        </w:rPr>
        <w:t xml:space="preserve"> </w:t>
      </w:r>
      <w:r w:rsidR="009511E0" w:rsidRPr="002B23AB">
        <w:rPr>
          <w:rFonts w:ascii="Times New Roman" w:hAnsi="Times New Roman"/>
          <w:sz w:val="28"/>
          <w:szCs w:val="28"/>
        </w:rPr>
        <w:t>Представлен справочный</w:t>
      </w:r>
      <w:r w:rsidR="009511E0">
        <w:rPr>
          <w:rFonts w:ascii="Times New Roman" w:hAnsi="Times New Roman"/>
          <w:sz w:val="28"/>
          <w:szCs w:val="28"/>
        </w:rPr>
        <w:t xml:space="preserve">  </w:t>
      </w:r>
      <w:r w:rsidR="009511E0" w:rsidRPr="002B23AB">
        <w:rPr>
          <w:rFonts w:ascii="Times New Roman" w:hAnsi="Times New Roman"/>
          <w:sz w:val="28"/>
          <w:szCs w:val="28"/>
        </w:rPr>
        <w:t>материал</w:t>
      </w:r>
      <w:r w:rsidR="009511E0">
        <w:rPr>
          <w:rFonts w:ascii="Times New Roman" w:hAnsi="Times New Roman"/>
          <w:sz w:val="28"/>
          <w:szCs w:val="28"/>
        </w:rPr>
        <w:t xml:space="preserve">  </w:t>
      </w:r>
      <w:r w:rsidR="009511E0" w:rsidRPr="002B23AB">
        <w:rPr>
          <w:rFonts w:ascii="Times New Roman" w:hAnsi="Times New Roman"/>
          <w:sz w:val="28"/>
          <w:szCs w:val="28"/>
        </w:rPr>
        <w:t>для</w:t>
      </w:r>
      <w:r w:rsidR="009511E0">
        <w:rPr>
          <w:rFonts w:ascii="Times New Roman" w:hAnsi="Times New Roman"/>
          <w:sz w:val="28"/>
          <w:szCs w:val="28"/>
        </w:rPr>
        <w:t xml:space="preserve"> </w:t>
      </w:r>
      <w:r w:rsidR="009511E0" w:rsidRPr="002B23AB">
        <w:rPr>
          <w:rFonts w:ascii="Times New Roman" w:hAnsi="Times New Roman"/>
          <w:sz w:val="28"/>
          <w:szCs w:val="28"/>
        </w:rPr>
        <w:t xml:space="preserve"> выполнения расчетов и составления технологических схем.</w:t>
      </w:r>
      <w:r w:rsidR="009511E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</w:t>
      </w:r>
      <w:r w:rsidR="009B135F" w:rsidRPr="002B23AB">
        <w:rPr>
          <w:rFonts w:ascii="Times New Roman" w:hAnsi="Times New Roman"/>
          <w:sz w:val="28"/>
          <w:szCs w:val="28"/>
        </w:rPr>
        <w:t xml:space="preserve">  </w:t>
      </w:r>
      <w:r w:rsidR="002B23AB"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r w:rsidR="002B23AB" w:rsidRPr="002B23AB">
        <w:rPr>
          <w:rFonts w:ascii="Times New Roman" w:hAnsi="Times New Roman"/>
          <w:sz w:val="28"/>
          <w:szCs w:val="28"/>
        </w:rPr>
        <w:t xml:space="preserve"> </w:t>
      </w:r>
      <w:r w:rsidRPr="002B23AB">
        <w:rPr>
          <w:rFonts w:ascii="Times New Roman" w:hAnsi="Times New Roman"/>
          <w:sz w:val="28"/>
          <w:szCs w:val="28"/>
        </w:rPr>
        <w:t>Методические указания предназначены для </w:t>
      </w:r>
      <w:r w:rsidRPr="002B23AB">
        <w:rPr>
          <w:rFonts w:ascii="Times New Roman" w:hAnsi="Times New Roman"/>
          <w:color w:val="000000"/>
          <w:sz w:val="28"/>
          <w:szCs w:val="28"/>
        </w:rPr>
        <w:t>студентов</w:t>
      </w:r>
      <w:r w:rsidR="009511E0">
        <w:rPr>
          <w:rFonts w:ascii="Times New Roman" w:hAnsi="Times New Roman"/>
          <w:color w:val="000000"/>
          <w:sz w:val="28"/>
          <w:szCs w:val="28"/>
        </w:rPr>
        <w:t xml:space="preserve">, обучающихся по специальности </w:t>
      </w:r>
      <w:r w:rsidR="00B1769D">
        <w:rPr>
          <w:rFonts w:ascii="Times New Roman" w:hAnsi="Times New Roman"/>
          <w:sz w:val="28"/>
          <w:szCs w:val="28"/>
        </w:rPr>
        <w:t>35.02.06</w:t>
      </w:r>
      <w:r w:rsidR="009511E0">
        <w:rPr>
          <w:rFonts w:ascii="Times New Roman" w:hAnsi="Times New Roman"/>
          <w:sz w:val="28"/>
          <w:szCs w:val="28"/>
        </w:rPr>
        <w:t xml:space="preserve"> Технология производства и </w:t>
      </w:r>
      <w:r w:rsidRPr="002B23AB">
        <w:rPr>
          <w:rFonts w:ascii="Times New Roman" w:hAnsi="Times New Roman"/>
          <w:sz w:val="28"/>
          <w:szCs w:val="28"/>
        </w:rPr>
        <w:t>переработки сельскохозяйственной продукции</w:t>
      </w:r>
      <w:r w:rsidR="00AB4B87" w:rsidRPr="002B23AB">
        <w:rPr>
          <w:rFonts w:ascii="Times New Roman" w:hAnsi="Times New Roman"/>
          <w:sz w:val="28"/>
          <w:szCs w:val="28"/>
        </w:rPr>
        <w:t>.</w:t>
      </w:r>
    </w:p>
    <w:p w:rsidR="007F2034" w:rsidRDefault="007F2034" w:rsidP="00074881">
      <w:pPr>
        <w:pStyle w:val="2"/>
        <w:ind w:firstLine="709"/>
        <w:jc w:val="center"/>
        <w:rPr>
          <w:b/>
        </w:rPr>
      </w:pPr>
    </w:p>
    <w:p w:rsidR="007F2034" w:rsidRDefault="007F2034" w:rsidP="00074881">
      <w:pPr>
        <w:pStyle w:val="2"/>
        <w:ind w:firstLine="709"/>
        <w:jc w:val="center"/>
        <w:rPr>
          <w:b/>
        </w:rPr>
      </w:pPr>
    </w:p>
    <w:p w:rsidR="00FE127E" w:rsidRDefault="00FE127E" w:rsidP="00074881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FE127E" w:rsidRDefault="00FE127E" w:rsidP="00074881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FE127E" w:rsidRDefault="00FE127E" w:rsidP="00074881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FE127E" w:rsidRDefault="00FE127E" w:rsidP="00074881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FE127E" w:rsidRDefault="00FE127E" w:rsidP="00074881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FE127E" w:rsidRDefault="00FE127E" w:rsidP="00074881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272A8C" w:rsidRDefault="00272A8C" w:rsidP="00074881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074881" w:rsidRDefault="00074881" w:rsidP="00074881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074881" w:rsidRDefault="00074881" w:rsidP="00074881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074881" w:rsidRDefault="00074881" w:rsidP="00074881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074881" w:rsidRDefault="00074881" w:rsidP="00074881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074881" w:rsidRDefault="00074881" w:rsidP="000748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E127E" w:rsidRPr="00BC6F57" w:rsidRDefault="00FE127E" w:rsidP="00B37B4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74881" w:rsidRPr="00917B71" w:rsidRDefault="00074881" w:rsidP="0007488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lastRenderedPageBreak/>
        <w:t>1</w:t>
      </w:r>
      <w:r w:rsidR="00451CB7">
        <w:rPr>
          <w:rFonts w:ascii="Times New Roman" w:hAnsi="Times New Roman"/>
          <w:b/>
          <w:color w:val="000000"/>
          <w:sz w:val="28"/>
          <w:szCs w:val="28"/>
        </w:rPr>
        <w:t>.</w:t>
      </w:r>
      <w:r w:rsidR="00917B71" w:rsidRPr="00917B71">
        <w:rPr>
          <w:rFonts w:ascii="Times New Roman" w:hAnsi="Times New Roman"/>
          <w:b/>
          <w:color w:val="000000"/>
          <w:sz w:val="28"/>
          <w:szCs w:val="28"/>
        </w:rPr>
        <w:t xml:space="preserve">Задачи курсовой работы  </w:t>
      </w:r>
    </w:p>
    <w:p w:rsidR="002B23AB" w:rsidRPr="002B23AB" w:rsidRDefault="002B23AB" w:rsidP="00272A8C">
      <w:pPr>
        <w:pStyle w:val="2"/>
        <w:ind w:firstLine="709"/>
        <w:jc w:val="both"/>
        <w:rPr>
          <w:sz w:val="28"/>
        </w:rPr>
      </w:pPr>
      <w:r w:rsidRPr="0013285D">
        <w:rPr>
          <w:sz w:val="28"/>
        </w:rPr>
        <w:t>Курсовая работа</w:t>
      </w:r>
      <w:r w:rsidRPr="00FE127E">
        <w:rPr>
          <w:sz w:val="28"/>
        </w:rPr>
        <w:t xml:space="preserve"> является важнейшим видом учебной </w:t>
      </w:r>
      <w:r>
        <w:rPr>
          <w:sz w:val="28"/>
        </w:rPr>
        <w:t xml:space="preserve"> </w:t>
      </w:r>
      <w:r w:rsidRPr="00FE127E">
        <w:rPr>
          <w:sz w:val="28"/>
        </w:rPr>
        <w:t xml:space="preserve"> деятельности </w:t>
      </w:r>
      <w:proofErr w:type="gramStart"/>
      <w:r w:rsidR="00A358A1">
        <w:rPr>
          <w:sz w:val="28"/>
        </w:rPr>
        <w:t>обучающегося</w:t>
      </w:r>
      <w:proofErr w:type="gramEnd"/>
      <w:r w:rsidRPr="00FE127E">
        <w:rPr>
          <w:sz w:val="28"/>
        </w:rPr>
        <w:t xml:space="preserve">. </w:t>
      </w:r>
      <w:r>
        <w:rPr>
          <w:sz w:val="28"/>
        </w:rPr>
        <w:t xml:space="preserve"> </w:t>
      </w:r>
      <w:r w:rsidRPr="00FE127E">
        <w:rPr>
          <w:sz w:val="28"/>
        </w:rPr>
        <w:t xml:space="preserve">Написание курсовой работы расширяет и углубляет знания </w:t>
      </w:r>
      <w:r w:rsidR="00A358A1">
        <w:rPr>
          <w:sz w:val="28"/>
        </w:rPr>
        <w:t xml:space="preserve"> </w:t>
      </w:r>
      <w:r w:rsidRPr="00FE127E">
        <w:rPr>
          <w:sz w:val="28"/>
        </w:rPr>
        <w:t xml:space="preserve"> </w:t>
      </w:r>
      <w:r w:rsidR="00A358A1">
        <w:rPr>
          <w:sz w:val="28"/>
        </w:rPr>
        <w:t>обучающегося</w:t>
      </w:r>
      <w:r w:rsidR="00A358A1" w:rsidRPr="00FE127E">
        <w:rPr>
          <w:sz w:val="28"/>
        </w:rPr>
        <w:t xml:space="preserve"> </w:t>
      </w:r>
      <w:r w:rsidRPr="00FE127E">
        <w:rPr>
          <w:sz w:val="28"/>
        </w:rPr>
        <w:t xml:space="preserve">по той или иной дисциплине, способствует более глубокому овладению теорией, формирует у него навыки самостоятельной творческой работы. </w:t>
      </w:r>
      <w:r w:rsidRPr="00A358A1">
        <w:rPr>
          <w:color w:val="FF0000"/>
          <w:sz w:val="28"/>
        </w:rPr>
        <w:t xml:space="preserve"> </w:t>
      </w:r>
      <w:r w:rsidRPr="00FE127E">
        <w:rPr>
          <w:color w:val="000000"/>
          <w:sz w:val="28"/>
        </w:rPr>
        <w:t xml:space="preserve">Курсовая работа </w:t>
      </w:r>
      <w:r>
        <w:rPr>
          <w:color w:val="000000"/>
          <w:sz w:val="28"/>
        </w:rPr>
        <w:t xml:space="preserve"> </w:t>
      </w:r>
      <w:r w:rsidRPr="00FE127E">
        <w:rPr>
          <w:color w:val="000000"/>
          <w:sz w:val="28"/>
        </w:rPr>
        <w:t xml:space="preserve"> является индивидуальной, самостоятельно выполненной работой </w:t>
      </w:r>
      <w:r>
        <w:rPr>
          <w:color w:val="000000"/>
          <w:sz w:val="28"/>
        </w:rPr>
        <w:t xml:space="preserve"> </w:t>
      </w:r>
      <w:r>
        <w:rPr>
          <w:sz w:val="28"/>
        </w:rPr>
        <w:t>студента</w:t>
      </w:r>
      <w:r w:rsidR="009511E0">
        <w:rPr>
          <w:sz w:val="28"/>
        </w:rPr>
        <w:t>,</w:t>
      </w:r>
      <w:r w:rsidR="009511E0">
        <w:rPr>
          <w:color w:val="000000"/>
          <w:sz w:val="28"/>
        </w:rPr>
        <w:t xml:space="preserve"> в соответствии с выданным заданием.</w:t>
      </w:r>
      <w:r>
        <w:rPr>
          <w:color w:val="000000"/>
          <w:sz w:val="28"/>
        </w:rPr>
        <w:t xml:space="preserve"> </w:t>
      </w:r>
    </w:p>
    <w:p w:rsidR="00D541C8" w:rsidRPr="002B23AB" w:rsidRDefault="00D541C8" w:rsidP="00917B71">
      <w:pPr>
        <w:pStyle w:val="2"/>
        <w:ind w:firstLine="709"/>
        <w:jc w:val="both"/>
        <w:rPr>
          <w:sz w:val="28"/>
        </w:rPr>
      </w:pPr>
      <w:r w:rsidRPr="002B23AB">
        <w:rPr>
          <w:sz w:val="28"/>
        </w:rPr>
        <w:t>Результатом освоения прог</w:t>
      </w:r>
      <w:r w:rsidR="009511E0">
        <w:rPr>
          <w:sz w:val="28"/>
        </w:rPr>
        <w:t xml:space="preserve">раммы профессионального модуля </w:t>
      </w:r>
      <w:r w:rsidRPr="002B23AB">
        <w:rPr>
          <w:sz w:val="28"/>
        </w:rPr>
        <w:t>ПМ.01 Производство и первичная обработка продукции растениеводства яв</w:t>
      </w:r>
      <w:r w:rsidR="009511E0">
        <w:rPr>
          <w:sz w:val="28"/>
        </w:rPr>
        <w:t xml:space="preserve">ляется овладение обучающимися  </w:t>
      </w:r>
      <w:r w:rsidRPr="002B23AB">
        <w:rPr>
          <w:sz w:val="28"/>
        </w:rPr>
        <w:t xml:space="preserve">профессиональными (ПК) </w:t>
      </w:r>
      <w:r w:rsidR="00BD2FB7" w:rsidRPr="002B23AB">
        <w:rPr>
          <w:sz w:val="28"/>
        </w:rPr>
        <w:t xml:space="preserve"> </w:t>
      </w:r>
      <w:r w:rsidRPr="002B23AB">
        <w:rPr>
          <w:sz w:val="28"/>
        </w:rPr>
        <w:t>компетенциями, в том числе</w:t>
      </w:r>
      <w:r w:rsidR="009511E0">
        <w:rPr>
          <w:sz w:val="28"/>
        </w:rPr>
        <w:t>:</w:t>
      </w:r>
    </w:p>
    <w:p w:rsidR="00D541C8" w:rsidRPr="002B3848" w:rsidRDefault="00D541C8" w:rsidP="00917B7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2B3848">
        <w:rPr>
          <w:rFonts w:ascii="Times New Roman" w:hAnsi="Times New Roman"/>
          <w:color w:val="000000"/>
          <w:sz w:val="28"/>
          <w:szCs w:val="28"/>
        </w:rPr>
        <w:t>ПК</w:t>
      </w:r>
      <w:r w:rsidR="00272A8C">
        <w:rPr>
          <w:rFonts w:ascii="Times New Roman" w:hAnsi="Times New Roman"/>
          <w:color w:val="000000"/>
          <w:sz w:val="28"/>
          <w:szCs w:val="28"/>
        </w:rPr>
        <w:t xml:space="preserve"> 1.</w:t>
      </w:r>
      <w:r w:rsidRPr="002B3848">
        <w:rPr>
          <w:rFonts w:ascii="Times New Roman" w:hAnsi="Times New Roman"/>
          <w:color w:val="000000"/>
          <w:sz w:val="28"/>
          <w:szCs w:val="28"/>
        </w:rPr>
        <w:t>1. Выбирать и реализовывать технологии производства продукции растениеводства.</w:t>
      </w:r>
    </w:p>
    <w:p w:rsidR="00D541C8" w:rsidRDefault="00D541C8" w:rsidP="00917B7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2B3848">
        <w:rPr>
          <w:rFonts w:ascii="Times New Roman" w:hAnsi="Times New Roman"/>
          <w:color w:val="000000"/>
          <w:sz w:val="28"/>
          <w:szCs w:val="28"/>
        </w:rPr>
        <w:t xml:space="preserve">ПК </w:t>
      </w:r>
      <w:r w:rsidR="00272A8C">
        <w:rPr>
          <w:rFonts w:ascii="Times New Roman" w:hAnsi="Times New Roman"/>
          <w:color w:val="000000"/>
          <w:sz w:val="28"/>
          <w:szCs w:val="28"/>
        </w:rPr>
        <w:t>1.</w:t>
      </w:r>
      <w:r w:rsidRPr="002B3848">
        <w:rPr>
          <w:rFonts w:ascii="Times New Roman" w:hAnsi="Times New Roman"/>
          <w:color w:val="000000"/>
          <w:sz w:val="28"/>
          <w:szCs w:val="28"/>
        </w:rPr>
        <w:t>2. Выбирать и реализовывать технологии первичной обработки продукции растениеводства.</w:t>
      </w:r>
    </w:p>
    <w:p w:rsidR="00865FED" w:rsidRPr="00A358A1" w:rsidRDefault="002B23AB" w:rsidP="00A358A1">
      <w:pPr>
        <w:pStyle w:val="a6"/>
        <w:widowControl w:val="0"/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 </w:t>
      </w:r>
      <w:r w:rsidR="00272A8C">
        <w:rPr>
          <w:sz w:val="28"/>
          <w:szCs w:val="28"/>
        </w:rPr>
        <w:t>1.</w:t>
      </w:r>
      <w:r w:rsidRPr="00440DFD">
        <w:rPr>
          <w:sz w:val="28"/>
          <w:szCs w:val="28"/>
        </w:rPr>
        <w:t>3. Выбирать и использовать различные методы оценки и контроля количества и качества сельскохозяйственного сырья и продукции растениеводства.</w:t>
      </w:r>
    </w:p>
    <w:p w:rsidR="004420C6" w:rsidRPr="002B23AB" w:rsidRDefault="00865FED" w:rsidP="00917B71">
      <w:pPr>
        <w:pStyle w:val="2"/>
        <w:ind w:firstLine="709"/>
        <w:jc w:val="both"/>
        <w:rPr>
          <w:sz w:val="28"/>
        </w:rPr>
      </w:pPr>
      <w:r w:rsidRPr="002B23AB">
        <w:rPr>
          <w:sz w:val="28"/>
        </w:rPr>
        <w:t xml:space="preserve"> Основной целью курсовой работы является разработка научно обоснованной технологии возделывания определенной сельскохозяйственной  культуры в условиях  зоны Среднего Поволжья.  </w:t>
      </w:r>
    </w:p>
    <w:p w:rsidR="00074881" w:rsidRPr="00B37B46" w:rsidRDefault="009511E0" w:rsidP="00074881">
      <w:pPr>
        <w:pStyle w:val="2"/>
        <w:ind w:firstLine="709"/>
        <w:jc w:val="both"/>
        <w:rPr>
          <w:sz w:val="28"/>
        </w:rPr>
      </w:pPr>
      <w:r>
        <w:rPr>
          <w:sz w:val="28"/>
        </w:rPr>
        <w:t xml:space="preserve"> </w:t>
      </w:r>
      <w:r w:rsidR="00FE127E" w:rsidRPr="002B23AB">
        <w:rPr>
          <w:sz w:val="28"/>
        </w:rPr>
        <w:t>Курсовая работа выполняется и защищается в сроки,</w:t>
      </w:r>
      <w:r w:rsidR="00B37B46">
        <w:rPr>
          <w:sz w:val="28"/>
        </w:rPr>
        <w:t xml:space="preserve"> определенные графиком</w:t>
      </w:r>
      <w:r w:rsidRPr="009511E0">
        <w:rPr>
          <w:sz w:val="28"/>
        </w:rPr>
        <w:t xml:space="preserve"> </w:t>
      </w:r>
      <w:r>
        <w:rPr>
          <w:sz w:val="28"/>
        </w:rPr>
        <w:t>учебн</w:t>
      </w:r>
      <w:r w:rsidR="00074881">
        <w:rPr>
          <w:sz w:val="28"/>
        </w:rPr>
        <w:t>ого процесса.</w:t>
      </w:r>
    </w:p>
    <w:p w:rsidR="00487810" w:rsidRDefault="00487810" w:rsidP="009511E0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87810" w:rsidRDefault="00487810" w:rsidP="009511E0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87810" w:rsidRDefault="00487810" w:rsidP="009511E0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87810" w:rsidRDefault="00487810" w:rsidP="009511E0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87810" w:rsidRDefault="00487810" w:rsidP="009511E0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87810" w:rsidRDefault="00487810" w:rsidP="009511E0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511E0" w:rsidRPr="00917B71" w:rsidRDefault="00451CB7" w:rsidP="009511E0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lastRenderedPageBreak/>
        <w:t>2.</w:t>
      </w:r>
      <w:r w:rsidR="00917B71" w:rsidRPr="00917B71">
        <w:rPr>
          <w:rFonts w:ascii="Times New Roman" w:hAnsi="Times New Roman"/>
          <w:b/>
          <w:color w:val="000000"/>
          <w:sz w:val="28"/>
          <w:szCs w:val="28"/>
        </w:rPr>
        <w:t xml:space="preserve">Требования, предъявляемые  к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оформлению </w:t>
      </w:r>
      <w:r w:rsidR="00917B71" w:rsidRPr="00917B71">
        <w:rPr>
          <w:rFonts w:ascii="Times New Roman" w:hAnsi="Times New Roman"/>
          <w:b/>
          <w:color w:val="000000"/>
          <w:sz w:val="28"/>
          <w:szCs w:val="28"/>
        </w:rPr>
        <w:t>курсовой работ</w:t>
      </w:r>
      <w:r>
        <w:rPr>
          <w:rFonts w:ascii="Times New Roman" w:hAnsi="Times New Roman"/>
          <w:b/>
          <w:color w:val="000000"/>
          <w:sz w:val="28"/>
          <w:szCs w:val="28"/>
        </w:rPr>
        <w:t>ы</w:t>
      </w:r>
    </w:p>
    <w:p w:rsidR="00495905" w:rsidRDefault="00495905" w:rsidP="00917B7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BC6F57">
        <w:rPr>
          <w:rFonts w:ascii="Times New Roman" w:hAnsi="Times New Roman"/>
          <w:color w:val="000000"/>
          <w:sz w:val="28"/>
          <w:szCs w:val="28"/>
        </w:rPr>
        <w:t>Курсовая работа оформляется в соответствии с ГОСТ 7.32-2001. Работа должна быть написана или отпечатана на бумаге формата А</w:t>
      </w:r>
      <w:proofErr w:type="gramStart"/>
      <w:r w:rsidRPr="00BC6F57">
        <w:rPr>
          <w:rFonts w:ascii="Times New Roman" w:hAnsi="Times New Roman"/>
          <w:color w:val="000000"/>
          <w:sz w:val="28"/>
          <w:szCs w:val="28"/>
        </w:rPr>
        <w:t>4</w:t>
      </w:r>
      <w:proofErr w:type="gramEnd"/>
      <w:r w:rsidRPr="00BC6F57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C6F57">
        <w:rPr>
          <w:rFonts w:ascii="Times New Roman" w:hAnsi="Times New Roman"/>
          <w:color w:val="000000"/>
          <w:sz w:val="28"/>
          <w:szCs w:val="28"/>
        </w:rPr>
        <w:t xml:space="preserve"> Оптимальный объем 20...25 с. рукописного текста, 15...20 с. машинописного, напечатанного через 1,5 интервала с соблюдением следующих размеров полей: левое – </w:t>
      </w:r>
      <w:r>
        <w:rPr>
          <w:rFonts w:ascii="Times New Roman" w:hAnsi="Times New Roman"/>
          <w:color w:val="000000"/>
          <w:sz w:val="28"/>
          <w:szCs w:val="28"/>
        </w:rPr>
        <w:t>30</w:t>
      </w:r>
      <w:r w:rsidRPr="00BC6F57">
        <w:rPr>
          <w:rFonts w:ascii="Times New Roman" w:hAnsi="Times New Roman"/>
          <w:color w:val="000000"/>
          <w:sz w:val="28"/>
          <w:szCs w:val="28"/>
        </w:rPr>
        <w:t xml:space="preserve"> мм, верхнее и нижнее – </w:t>
      </w:r>
      <w:smartTag w:uri="urn:schemas-microsoft-com:office:smarttags" w:element="metricconverter">
        <w:smartTagPr>
          <w:attr w:name="ProductID" w:val="20 мм"/>
        </w:smartTagPr>
        <w:r w:rsidRPr="00BC6F57">
          <w:rPr>
            <w:rFonts w:ascii="Times New Roman" w:hAnsi="Times New Roman"/>
            <w:color w:val="000000"/>
            <w:sz w:val="28"/>
            <w:szCs w:val="28"/>
          </w:rPr>
          <w:t>20 мм</w:t>
        </w:r>
      </w:smartTag>
      <w:r w:rsidRPr="00BC6F57">
        <w:rPr>
          <w:rFonts w:ascii="Times New Roman" w:hAnsi="Times New Roman"/>
          <w:color w:val="000000"/>
          <w:sz w:val="28"/>
          <w:szCs w:val="28"/>
        </w:rPr>
        <w:t xml:space="preserve">, правое – </w:t>
      </w:r>
      <w:smartTag w:uri="urn:schemas-microsoft-com:office:smarttags" w:element="metricconverter">
        <w:smartTagPr>
          <w:attr w:name="ProductID" w:val="10 мм"/>
        </w:smartTagPr>
        <w:r w:rsidRPr="00BC6F57">
          <w:rPr>
            <w:rFonts w:ascii="Times New Roman" w:hAnsi="Times New Roman"/>
            <w:color w:val="000000"/>
            <w:sz w:val="28"/>
            <w:szCs w:val="28"/>
          </w:rPr>
          <w:t>10 мм</w:t>
        </w:r>
      </w:smartTag>
      <w:r w:rsidRPr="00BC6F57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BC6F57">
        <w:rPr>
          <w:rFonts w:ascii="Times New Roman" w:hAnsi="Times New Roman"/>
          <w:bCs/>
          <w:color w:val="000000"/>
          <w:sz w:val="28"/>
          <w:szCs w:val="28"/>
        </w:rPr>
        <w:t xml:space="preserve">Абзацы в тексте начинают отступом от левого поля страницы на 15…17 мм. При использовании печатающих устройств высота букв, цифр и других знаков должна быть не менее </w:t>
      </w:r>
      <w:smartTag w:uri="urn:schemas-microsoft-com:office:smarttags" w:element="metricconverter">
        <w:smartTagPr>
          <w:attr w:name="ProductID" w:val="1,8 мм"/>
        </w:smartTagPr>
        <w:r w:rsidRPr="00BC6F57">
          <w:rPr>
            <w:rFonts w:ascii="Times New Roman" w:hAnsi="Times New Roman"/>
            <w:bCs/>
            <w:color w:val="000000"/>
            <w:sz w:val="28"/>
            <w:szCs w:val="28"/>
          </w:rPr>
          <w:t>1,8 мм</w:t>
        </w:r>
      </w:smartTag>
      <w:r w:rsidRPr="00BC6F57">
        <w:rPr>
          <w:rFonts w:ascii="Times New Roman" w:hAnsi="Times New Roman"/>
          <w:bCs/>
          <w:color w:val="000000"/>
          <w:sz w:val="28"/>
          <w:szCs w:val="28"/>
        </w:rPr>
        <w:t xml:space="preserve"> (кегль не менее 12).</w:t>
      </w:r>
    </w:p>
    <w:p w:rsidR="00FE127E" w:rsidRPr="001E3927" w:rsidRDefault="00FE127E" w:rsidP="00917B7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BC6F57">
        <w:rPr>
          <w:rFonts w:ascii="Times New Roman" w:hAnsi="Times New Roman"/>
          <w:color w:val="000000"/>
          <w:sz w:val="28"/>
          <w:szCs w:val="28"/>
        </w:rPr>
        <w:t>Курсовая работа должна включать титульный лист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C6F57">
        <w:rPr>
          <w:rFonts w:ascii="Times New Roman" w:hAnsi="Times New Roman"/>
          <w:color w:val="000000"/>
          <w:sz w:val="28"/>
          <w:szCs w:val="28"/>
        </w:rPr>
        <w:t xml:space="preserve"> (приложение 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BC6F57">
        <w:rPr>
          <w:rFonts w:ascii="Times New Roman" w:hAnsi="Times New Roman"/>
          <w:color w:val="000000"/>
          <w:sz w:val="28"/>
          <w:szCs w:val="28"/>
        </w:rPr>
        <w:t xml:space="preserve">), </w:t>
      </w:r>
      <w:r>
        <w:rPr>
          <w:rFonts w:ascii="Times New Roman" w:hAnsi="Times New Roman"/>
          <w:color w:val="000000"/>
          <w:sz w:val="28"/>
          <w:szCs w:val="28"/>
        </w:rPr>
        <w:t xml:space="preserve">задание  </w:t>
      </w:r>
      <w:r w:rsidRPr="00BC6F57">
        <w:rPr>
          <w:rFonts w:ascii="Times New Roman" w:hAnsi="Times New Roman"/>
          <w:color w:val="000000"/>
          <w:sz w:val="28"/>
          <w:szCs w:val="28"/>
        </w:rPr>
        <w:t xml:space="preserve">(приложение </w:t>
      </w:r>
      <w:r>
        <w:rPr>
          <w:rFonts w:ascii="Times New Roman" w:hAnsi="Times New Roman"/>
          <w:color w:val="000000"/>
          <w:sz w:val="28"/>
          <w:szCs w:val="28"/>
        </w:rPr>
        <w:t>Б)</w:t>
      </w:r>
      <w:r w:rsidRPr="00BC6F57">
        <w:rPr>
          <w:rFonts w:ascii="Times New Roman" w:hAnsi="Times New Roman"/>
          <w:color w:val="000000"/>
          <w:sz w:val="28"/>
          <w:szCs w:val="28"/>
        </w:rPr>
        <w:t>, введение, основной текст (с таблицами, схемами, расчетами), заключение, список использованной литературы.</w:t>
      </w:r>
    </w:p>
    <w:p w:rsidR="00495905" w:rsidRPr="00917B71" w:rsidRDefault="00495905" w:rsidP="00917B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C6F57">
        <w:rPr>
          <w:rFonts w:ascii="Times New Roman" w:hAnsi="Times New Roman"/>
          <w:color w:val="000000"/>
          <w:sz w:val="28"/>
          <w:szCs w:val="28"/>
        </w:rPr>
        <w:t>Структурные элементы курсовой работы «С</w:t>
      </w:r>
      <w:r w:rsidR="00917B71">
        <w:rPr>
          <w:rFonts w:ascii="Times New Roman" w:hAnsi="Times New Roman"/>
          <w:color w:val="000000"/>
          <w:sz w:val="28"/>
          <w:szCs w:val="28"/>
        </w:rPr>
        <w:t>одержание</w:t>
      </w:r>
      <w:r w:rsidRPr="00BC6F57">
        <w:rPr>
          <w:rFonts w:ascii="Times New Roman" w:hAnsi="Times New Roman"/>
          <w:color w:val="000000"/>
          <w:sz w:val="28"/>
          <w:szCs w:val="28"/>
        </w:rPr>
        <w:t>», «В</w:t>
      </w:r>
      <w:r w:rsidR="00917B71">
        <w:rPr>
          <w:rFonts w:ascii="Times New Roman" w:hAnsi="Times New Roman"/>
          <w:color w:val="000000"/>
          <w:sz w:val="28"/>
          <w:szCs w:val="28"/>
        </w:rPr>
        <w:t>ведение</w:t>
      </w:r>
      <w:r w:rsidRPr="00BC6F57">
        <w:rPr>
          <w:rFonts w:ascii="Times New Roman" w:hAnsi="Times New Roman"/>
          <w:color w:val="000000"/>
          <w:sz w:val="28"/>
          <w:szCs w:val="28"/>
        </w:rPr>
        <w:t xml:space="preserve">», </w:t>
      </w:r>
      <w:r w:rsidR="00917B7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C6F57">
        <w:rPr>
          <w:rFonts w:ascii="Times New Roman" w:hAnsi="Times New Roman"/>
          <w:color w:val="000000"/>
          <w:sz w:val="28"/>
          <w:szCs w:val="28"/>
        </w:rPr>
        <w:t>«</w:t>
      </w:r>
      <w:r w:rsidR="00917B71">
        <w:rPr>
          <w:rFonts w:ascii="Times New Roman" w:hAnsi="Times New Roman"/>
          <w:color w:val="000000"/>
          <w:sz w:val="28"/>
          <w:szCs w:val="28"/>
        </w:rPr>
        <w:t>Заключение</w:t>
      </w:r>
      <w:r w:rsidRPr="00BC6F57">
        <w:rPr>
          <w:rFonts w:ascii="Times New Roman" w:hAnsi="Times New Roman"/>
          <w:color w:val="000000"/>
          <w:sz w:val="28"/>
          <w:szCs w:val="28"/>
        </w:rPr>
        <w:t>», «</w:t>
      </w:r>
      <w:r w:rsidR="00917B71">
        <w:rPr>
          <w:rFonts w:ascii="Times New Roman" w:hAnsi="Times New Roman"/>
          <w:sz w:val="28"/>
          <w:szCs w:val="28"/>
        </w:rPr>
        <w:t>Список использованных источников</w:t>
      </w:r>
      <w:r w:rsidRPr="00BC6F57">
        <w:rPr>
          <w:rFonts w:ascii="Times New Roman" w:hAnsi="Times New Roman"/>
          <w:color w:val="000000"/>
          <w:sz w:val="28"/>
          <w:szCs w:val="28"/>
        </w:rPr>
        <w:t>»</w:t>
      </w:r>
      <w:r w:rsidR="00917B7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C6F57">
        <w:rPr>
          <w:rFonts w:ascii="Times New Roman" w:hAnsi="Times New Roman"/>
          <w:color w:val="000000"/>
          <w:sz w:val="28"/>
          <w:szCs w:val="28"/>
        </w:rPr>
        <w:t xml:space="preserve"> не нумеруются и пишутся прописными буквами. Текст работы делят на разделы. Каждый раздел должен иметь порядковую нумерацию и обозначаться арабскими цифрами. </w:t>
      </w:r>
      <w:proofErr w:type="gramStart"/>
      <w:r w:rsidRPr="00BC6F57">
        <w:rPr>
          <w:rFonts w:ascii="Times New Roman" w:hAnsi="Times New Roman"/>
          <w:color w:val="000000"/>
          <w:sz w:val="28"/>
          <w:szCs w:val="28"/>
        </w:rPr>
        <w:t>Разделы работы могут быть разбиты на подразделы, имеющие порядковую нумерацию в пределах каждого раздела и состоящую из номера раздела и подраздела, разделенных точкой.</w:t>
      </w:r>
      <w:proofErr w:type="gramEnd"/>
      <w:r w:rsidRPr="00BC6F57">
        <w:rPr>
          <w:rFonts w:ascii="Times New Roman" w:hAnsi="Times New Roman"/>
          <w:color w:val="000000"/>
          <w:sz w:val="28"/>
          <w:szCs w:val="28"/>
        </w:rPr>
        <w:t xml:space="preserve"> После номера раздел</w:t>
      </w:r>
      <w:r w:rsidR="00414E32">
        <w:rPr>
          <w:rFonts w:ascii="Times New Roman" w:hAnsi="Times New Roman"/>
          <w:color w:val="000000"/>
          <w:sz w:val="28"/>
          <w:szCs w:val="28"/>
        </w:rPr>
        <w:t>а</w:t>
      </w:r>
      <w:r w:rsidRPr="00BC6F57">
        <w:rPr>
          <w:rFonts w:ascii="Times New Roman" w:hAnsi="Times New Roman"/>
          <w:color w:val="000000"/>
          <w:sz w:val="28"/>
          <w:szCs w:val="28"/>
        </w:rPr>
        <w:t xml:space="preserve">, подраздела точку не ставят. Заголовки разделов, подразделов записывают с абзацного отступа, выравнивая по левому краю. Заголовки разделов </w:t>
      </w:r>
      <w:r w:rsidR="00BD2FB7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BC6F57">
        <w:rPr>
          <w:rFonts w:ascii="Times New Roman" w:hAnsi="Times New Roman"/>
          <w:color w:val="000000"/>
          <w:sz w:val="28"/>
          <w:szCs w:val="28"/>
        </w:rPr>
        <w:t>печатают</w:t>
      </w:r>
      <w:r w:rsidR="00BD2FB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C6F57">
        <w:rPr>
          <w:rFonts w:ascii="Times New Roman" w:hAnsi="Times New Roman"/>
          <w:color w:val="000000"/>
          <w:sz w:val="28"/>
          <w:szCs w:val="28"/>
        </w:rPr>
        <w:t xml:space="preserve"> прописными буквами, а подразделов – строчными. Переносы слов в заголовках не допускаются и точку в конце не ставят. </w:t>
      </w:r>
      <w:r w:rsidRPr="00BC6F57">
        <w:rPr>
          <w:rFonts w:ascii="Times New Roman" w:hAnsi="Times New Roman"/>
          <w:bCs/>
          <w:color w:val="000000"/>
          <w:sz w:val="28"/>
          <w:szCs w:val="28"/>
        </w:rPr>
        <w:t xml:space="preserve">Если заголовок состоит из двух предложений, их разделяют точкой; заголовки не подчеркивают. </w:t>
      </w:r>
    </w:p>
    <w:p w:rsidR="00090D16" w:rsidRDefault="007C46BC" w:rsidP="00917B7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BC6F57">
        <w:rPr>
          <w:rFonts w:ascii="Times New Roman" w:hAnsi="Times New Roman"/>
          <w:color w:val="000000"/>
          <w:sz w:val="28"/>
          <w:szCs w:val="28"/>
        </w:rPr>
        <w:t>Например:</w:t>
      </w:r>
      <w:r w:rsidR="00990EB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</w:t>
      </w:r>
      <w:r w:rsidR="00090D16">
        <w:rPr>
          <w:rFonts w:ascii="Times New Roman" w:hAnsi="Times New Roman"/>
          <w:sz w:val="28"/>
          <w:szCs w:val="28"/>
        </w:rPr>
        <w:t xml:space="preserve">   </w:t>
      </w:r>
      <w:r w:rsidR="00990EB4" w:rsidRPr="00495905">
        <w:rPr>
          <w:rFonts w:ascii="Times New Roman" w:hAnsi="Times New Roman"/>
          <w:color w:val="000000"/>
          <w:sz w:val="28"/>
          <w:szCs w:val="28"/>
        </w:rPr>
        <w:t>5</w:t>
      </w:r>
      <w:r w:rsidR="00090D16">
        <w:rPr>
          <w:rFonts w:ascii="Times New Roman" w:hAnsi="Times New Roman"/>
          <w:caps/>
          <w:color w:val="000000"/>
          <w:sz w:val="28"/>
          <w:szCs w:val="28"/>
        </w:rPr>
        <w:t>.</w:t>
      </w:r>
      <w:r w:rsidR="00990EB4" w:rsidRPr="00090D16">
        <w:rPr>
          <w:rFonts w:ascii="Times New Roman" w:hAnsi="Times New Roman"/>
          <w:color w:val="000000"/>
          <w:sz w:val="28"/>
          <w:szCs w:val="28"/>
        </w:rPr>
        <w:t>Технология</w:t>
      </w:r>
      <w:r w:rsidR="00990EB4" w:rsidRPr="00495905">
        <w:rPr>
          <w:rFonts w:ascii="Times New Roman" w:hAnsi="Times New Roman"/>
          <w:caps/>
          <w:color w:val="000000"/>
          <w:sz w:val="28"/>
          <w:szCs w:val="28"/>
        </w:rPr>
        <w:t xml:space="preserve"> </w:t>
      </w:r>
      <w:r w:rsidR="00990EB4" w:rsidRPr="00090D16">
        <w:rPr>
          <w:rFonts w:ascii="Times New Roman" w:hAnsi="Times New Roman"/>
          <w:color w:val="000000"/>
          <w:sz w:val="28"/>
          <w:szCs w:val="28"/>
        </w:rPr>
        <w:t xml:space="preserve">возделывания культуры                                                            </w:t>
      </w:r>
    </w:p>
    <w:p w:rsidR="007C46BC" w:rsidRPr="00990EB4" w:rsidRDefault="00990EB4" w:rsidP="00917B71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90D1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95905">
        <w:rPr>
          <w:rFonts w:ascii="Times New Roman" w:hAnsi="Times New Roman"/>
          <w:color w:val="000000"/>
          <w:sz w:val="28"/>
          <w:szCs w:val="28"/>
        </w:rPr>
        <w:t>5.1  Размещение культуры в сево</w:t>
      </w:r>
      <w:r>
        <w:rPr>
          <w:rFonts w:ascii="Times New Roman" w:hAnsi="Times New Roman"/>
          <w:color w:val="000000"/>
          <w:sz w:val="28"/>
          <w:szCs w:val="28"/>
        </w:rPr>
        <w:t>обороте, оценка предшественника</w:t>
      </w:r>
    </w:p>
    <w:p w:rsidR="00C04F33" w:rsidRDefault="00C04F33" w:rsidP="00C04F3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04F33" w:rsidRPr="00C04F33" w:rsidRDefault="00C04F33" w:rsidP="00C04F3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C6F57">
        <w:rPr>
          <w:rFonts w:ascii="Times New Roman" w:hAnsi="Times New Roman"/>
          <w:bCs/>
          <w:color w:val="000000"/>
          <w:sz w:val="28"/>
          <w:szCs w:val="28"/>
        </w:rPr>
        <w:lastRenderedPageBreak/>
        <w:t>Содержание приводится в начале изложения работы и включает наименование всех разделов с указанием номеров страниц, на которых размещается начало материала разделов и подразделов.</w:t>
      </w:r>
    </w:p>
    <w:p w:rsidR="007C46BC" w:rsidRPr="00C04F33" w:rsidRDefault="007C46BC" w:rsidP="00C04F3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76A8B">
        <w:rPr>
          <w:rFonts w:ascii="Times New Roman" w:hAnsi="Times New Roman"/>
          <w:color w:val="000000"/>
          <w:sz w:val="28"/>
          <w:szCs w:val="28"/>
        </w:rPr>
        <w:t xml:space="preserve">В конце работы приводится подробный список литературы и </w:t>
      </w:r>
      <w:r w:rsidR="00DF7CC3" w:rsidRPr="00876A8B">
        <w:rPr>
          <w:rFonts w:ascii="Times New Roman" w:hAnsi="Times New Roman"/>
          <w:color w:val="000000"/>
          <w:sz w:val="28"/>
          <w:szCs w:val="28"/>
        </w:rPr>
        <w:t>ссыл</w:t>
      </w:r>
      <w:r w:rsidR="002E4B4E" w:rsidRPr="00876A8B">
        <w:rPr>
          <w:rFonts w:ascii="Times New Roman" w:hAnsi="Times New Roman"/>
          <w:color w:val="000000"/>
          <w:sz w:val="28"/>
          <w:szCs w:val="28"/>
        </w:rPr>
        <w:t>ки на использованные интернет ресурсы</w:t>
      </w:r>
      <w:r w:rsidRPr="00876A8B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BC6F57">
        <w:rPr>
          <w:rFonts w:ascii="Times New Roman" w:hAnsi="Times New Roman"/>
          <w:color w:val="000000"/>
          <w:sz w:val="28"/>
          <w:szCs w:val="28"/>
        </w:rPr>
        <w:t xml:space="preserve">Составляется он на отдельном листе. </w:t>
      </w:r>
      <w:r w:rsidRPr="00876A8B">
        <w:rPr>
          <w:rFonts w:ascii="Times New Roman" w:hAnsi="Times New Roman"/>
          <w:color w:val="000000"/>
          <w:sz w:val="28"/>
          <w:szCs w:val="28"/>
        </w:rPr>
        <w:t>Названия источников перечисляют в алфавитном порядке с указанием всех выходных данных и использованных страниц.</w:t>
      </w:r>
      <w:r w:rsidRPr="00BC6F5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8781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04F33">
        <w:rPr>
          <w:rFonts w:ascii="Times New Roman" w:hAnsi="Times New Roman"/>
          <w:color w:val="000000"/>
          <w:sz w:val="28"/>
          <w:szCs w:val="28"/>
        </w:rPr>
        <w:t xml:space="preserve">Рекомендуется </w:t>
      </w:r>
      <w:r w:rsidR="00C04F33" w:rsidRPr="00BC6F57">
        <w:rPr>
          <w:rFonts w:ascii="Times New Roman" w:hAnsi="Times New Roman"/>
          <w:color w:val="000000"/>
          <w:sz w:val="28"/>
          <w:szCs w:val="28"/>
        </w:rPr>
        <w:t xml:space="preserve"> использовать не менее </w:t>
      </w:r>
      <w:r w:rsidR="00C04F3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04F33" w:rsidRPr="00BC6F5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04F3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04F33" w:rsidRPr="00BC6F57">
        <w:rPr>
          <w:rFonts w:ascii="Times New Roman" w:hAnsi="Times New Roman"/>
          <w:color w:val="000000"/>
          <w:sz w:val="28"/>
          <w:szCs w:val="28"/>
        </w:rPr>
        <w:t>1</w:t>
      </w:r>
      <w:r w:rsidR="00C04F33">
        <w:rPr>
          <w:rFonts w:ascii="Times New Roman" w:hAnsi="Times New Roman"/>
          <w:color w:val="000000"/>
          <w:sz w:val="28"/>
          <w:szCs w:val="28"/>
        </w:rPr>
        <w:t>2</w:t>
      </w:r>
      <w:r w:rsidR="00C04F33" w:rsidRPr="00BC6F5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04F33">
        <w:rPr>
          <w:rFonts w:ascii="Times New Roman" w:hAnsi="Times New Roman"/>
          <w:color w:val="000000"/>
          <w:sz w:val="28"/>
          <w:szCs w:val="28"/>
        </w:rPr>
        <w:t xml:space="preserve">-15 </w:t>
      </w:r>
      <w:r w:rsidR="00C04F33" w:rsidRPr="00BC6F57">
        <w:rPr>
          <w:rFonts w:ascii="Times New Roman" w:hAnsi="Times New Roman"/>
          <w:color w:val="000000"/>
          <w:sz w:val="28"/>
          <w:szCs w:val="28"/>
        </w:rPr>
        <w:t>источников.</w:t>
      </w:r>
    </w:p>
    <w:p w:rsidR="00495905" w:rsidRPr="00BC6F57" w:rsidRDefault="00495905" w:rsidP="00227CD8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C6F57">
        <w:rPr>
          <w:rFonts w:ascii="Times New Roman" w:hAnsi="Times New Roman"/>
          <w:color w:val="000000"/>
          <w:sz w:val="28"/>
          <w:szCs w:val="28"/>
        </w:rPr>
        <w:t>Каждый раздел должен начинаться с новой страницы. Номер страницы проставляют в центре нижней части листа арабскими цифрами (без черточек). Титульный ли</w:t>
      </w:r>
      <w:proofErr w:type="gramStart"/>
      <w:r w:rsidRPr="00BC6F57">
        <w:rPr>
          <w:rFonts w:ascii="Times New Roman" w:hAnsi="Times New Roman"/>
          <w:color w:val="000000"/>
          <w:sz w:val="28"/>
          <w:szCs w:val="28"/>
        </w:rPr>
        <w:t xml:space="preserve">ст </w:t>
      </w:r>
      <w:r w:rsidR="0048781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C6F57">
        <w:rPr>
          <w:rFonts w:ascii="Times New Roman" w:hAnsi="Times New Roman"/>
          <w:color w:val="000000"/>
          <w:sz w:val="28"/>
          <w:szCs w:val="28"/>
        </w:rPr>
        <w:t>вкл</w:t>
      </w:r>
      <w:proofErr w:type="gramEnd"/>
      <w:r w:rsidRPr="00BC6F57">
        <w:rPr>
          <w:rFonts w:ascii="Times New Roman" w:hAnsi="Times New Roman"/>
          <w:color w:val="000000"/>
          <w:sz w:val="28"/>
          <w:szCs w:val="28"/>
        </w:rPr>
        <w:t>юча</w:t>
      </w:r>
      <w:r w:rsidR="00090D16">
        <w:rPr>
          <w:rFonts w:ascii="Times New Roman" w:hAnsi="Times New Roman"/>
          <w:color w:val="000000"/>
          <w:sz w:val="28"/>
          <w:szCs w:val="28"/>
        </w:rPr>
        <w:t>е</w:t>
      </w:r>
      <w:r w:rsidRPr="00BC6F57">
        <w:rPr>
          <w:rFonts w:ascii="Times New Roman" w:hAnsi="Times New Roman"/>
          <w:color w:val="000000"/>
          <w:sz w:val="28"/>
          <w:szCs w:val="28"/>
        </w:rPr>
        <w:t>т</w:t>
      </w:r>
      <w:r w:rsidR="00090D16">
        <w:rPr>
          <w:rFonts w:ascii="Times New Roman" w:hAnsi="Times New Roman"/>
          <w:color w:val="000000"/>
          <w:sz w:val="28"/>
          <w:szCs w:val="28"/>
        </w:rPr>
        <w:t>ся</w:t>
      </w:r>
      <w:r w:rsidRPr="00BC6F57">
        <w:rPr>
          <w:rFonts w:ascii="Times New Roman" w:hAnsi="Times New Roman"/>
          <w:color w:val="000000"/>
          <w:sz w:val="28"/>
          <w:szCs w:val="28"/>
        </w:rPr>
        <w:t xml:space="preserve"> в общую нумерацию, но номер</w:t>
      </w:r>
      <w:r w:rsidR="00090D1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C6F57">
        <w:rPr>
          <w:rFonts w:ascii="Times New Roman" w:hAnsi="Times New Roman"/>
          <w:color w:val="000000"/>
          <w:sz w:val="28"/>
          <w:szCs w:val="28"/>
        </w:rPr>
        <w:t xml:space="preserve"> на нем не ставят.</w:t>
      </w:r>
    </w:p>
    <w:p w:rsidR="00495905" w:rsidRPr="00EB36FE" w:rsidRDefault="00495905" w:rsidP="00227CD8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C6F57">
        <w:rPr>
          <w:rFonts w:ascii="Times New Roman" w:hAnsi="Times New Roman"/>
          <w:bCs/>
          <w:color w:val="000000"/>
          <w:sz w:val="28"/>
          <w:szCs w:val="28"/>
        </w:rPr>
        <w:t xml:space="preserve">Цифровой материал оформляется в виде таблиц, которые должны иметь порядковую нумерацию в пределах всей работы. Название таблицы состоит из слова «Таблица», соответствующего порядкового номера, тире и собственно названия. Текст названия таблицы, а также текст самой таблицы пишется через один интервал строчными буквами. Название помещают над таблицей слева, без абзацного отступа и без точки в конце. Допускается применять в таблице размер шрифта на 1 - 2 пункта меньше, чем шрифт основного текста. </w:t>
      </w:r>
      <w:r w:rsidR="00BD2FB7">
        <w:rPr>
          <w:rFonts w:ascii="Times New Roman" w:hAnsi="Times New Roman"/>
          <w:bCs/>
          <w:color w:val="000000"/>
          <w:sz w:val="28"/>
          <w:szCs w:val="28"/>
        </w:rPr>
        <w:t>Например</w:t>
      </w:r>
      <w:r w:rsidR="00EB36FE">
        <w:rPr>
          <w:rFonts w:ascii="Times New Roman" w:hAnsi="Times New Roman"/>
          <w:bCs/>
          <w:color w:val="000000"/>
          <w:sz w:val="28"/>
          <w:szCs w:val="28"/>
        </w:rPr>
        <w:t>:</w:t>
      </w:r>
      <w:r w:rsidR="00BD2FB7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EB36FE" w:rsidRPr="00EB36FE">
        <w:rPr>
          <w:rFonts w:ascii="Times New Roman" w:hAnsi="Times New Roman"/>
          <w:bCs/>
          <w:color w:val="000000"/>
          <w:sz w:val="28"/>
          <w:szCs w:val="28"/>
        </w:rPr>
        <w:t>таблица–2</w:t>
      </w:r>
      <w:r w:rsidR="00EB36FE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EB36FE" w:rsidRPr="00EB36FE">
        <w:rPr>
          <w:rFonts w:ascii="Times New Roman" w:hAnsi="Times New Roman"/>
          <w:bCs/>
          <w:color w:val="000000"/>
          <w:sz w:val="28"/>
          <w:szCs w:val="28"/>
        </w:rPr>
        <w:t xml:space="preserve"> Характеристика почвы участка</w:t>
      </w:r>
      <w:r w:rsidR="00EB36FE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BD2FB7" w:rsidRPr="00BD2FB7" w:rsidRDefault="00BD2FB7" w:rsidP="00227CD8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При наличии приложений их размещают в конце работы после списка литературы, располагая в порядке появления ссылок в тексте, обозначая их заглавными буквами русского алфавита. Например: таблица А.2.</w:t>
      </w:r>
    </w:p>
    <w:p w:rsidR="00495905" w:rsidRPr="00BC6F57" w:rsidRDefault="00495905" w:rsidP="00227CD8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C6F57">
        <w:rPr>
          <w:rFonts w:ascii="Times New Roman" w:hAnsi="Times New Roman"/>
          <w:bCs/>
          <w:color w:val="000000"/>
          <w:sz w:val="28"/>
          <w:szCs w:val="28"/>
        </w:rPr>
        <w:t>Сокращение слов в тексте не допускается, кроме общепринятых метрических мер. Нужно обязательно раскрыть все пункты содержания курсовой работы.</w:t>
      </w:r>
    </w:p>
    <w:p w:rsidR="00074881" w:rsidRDefault="00487810" w:rsidP="00C04F3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495905" w:rsidRPr="00BC6F57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074881" w:rsidRDefault="00074881" w:rsidP="00917B71">
      <w:pPr>
        <w:tabs>
          <w:tab w:val="left" w:pos="720"/>
        </w:tabs>
        <w:suppressAutoHyphens/>
        <w:spacing w:after="0" w:line="240" w:lineRule="auto"/>
        <w:ind w:left="36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04F33" w:rsidRDefault="00C04F33" w:rsidP="00917B71">
      <w:pPr>
        <w:tabs>
          <w:tab w:val="left" w:pos="720"/>
        </w:tabs>
        <w:suppressAutoHyphens/>
        <w:spacing w:after="0" w:line="240" w:lineRule="auto"/>
        <w:ind w:left="36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74881" w:rsidRDefault="00074881" w:rsidP="00917B71">
      <w:pPr>
        <w:tabs>
          <w:tab w:val="left" w:pos="720"/>
        </w:tabs>
        <w:suppressAutoHyphens/>
        <w:spacing w:after="0" w:line="240" w:lineRule="auto"/>
        <w:ind w:left="36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95905" w:rsidRPr="00917B71" w:rsidRDefault="00451CB7" w:rsidP="00917B71">
      <w:pPr>
        <w:tabs>
          <w:tab w:val="left" w:pos="720"/>
        </w:tabs>
        <w:suppressAutoHyphens/>
        <w:spacing w:after="0" w:line="240" w:lineRule="auto"/>
        <w:ind w:left="36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3.</w:t>
      </w:r>
      <w:r w:rsidR="00495905" w:rsidRPr="00917B71">
        <w:rPr>
          <w:rFonts w:ascii="Times New Roman" w:hAnsi="Times New Roman"/>
          <w:b/>
          <w:bCs/>
          <w:sz w:val="28"/>
          <w:szCs w:val="28"/>
        </w:rPr>
        <w:t>Методические указания по выполнению разделов</w:t>
      </w:r>
    </w:p>
    <w:p w:rsidR="00621B7E" w:rsidRPr="00227CD8" w:rsidRDefault="00990EB4" w:rsidP="00227CD8">
      <w:pPr>
        <w:tabs>
          <w:tab w:val="left" w:pos="720"/>
        </w:tabs>
        <w:suppressAutoHyphens/>
        <w:spacing w:after="0" w:line="240" w:lineRule="auto"/>
        <w:ind w:left="360"/>
        <w:jc w:val="center"/>
        <w:rPr>
          <w:rFonts w:ascii="Times New Roman" w:hAnsi="Times New Roman"/>
          <w:b/>
          <w:bCs/>
          <w:sz w:val="28"/>
          <w:szCs w:val="28"/>
        </w:rPr>
      </w:pPr>
      <w:r w:rsidRPr="00917B71">
        <w:rPr>
          <w:rFonts w:ascii="Times New Roman" w:hAnsi="Times New Roman"/>
          <w:b/>
          <w:bCs/>
          <w:sz w:val="28"/>
          <w:szCs w:val="28"/>
        </w:rPr>
        <w:t>курсовой работы</w:t>
      </w:r>
    </w:p>
    <w:p w:rsidR="00227CD8" w:rsidRDefault="00621B7E" w:rsidP="00621B7E">
      <w:pPr>
        <w:tabs>
          <w:tab w:val="left" w:pos="720"/>
        </w:tabs>
        <w:suppressAutoHyphens/>
        <w:spacing w:after="0" w:line="240" w:lineRule="auto"/>
        <w:ind w:left="36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621B7E" w:rsidRPr="00074881" w:rsidRDefault="00215E2D" w:rsidP="00621B7E">
      <w:pPr>
        <w:tabs>
          <w:tab w:val="left" w:pos="720"/>
        </w:tabs>
        <w:suppressAutoHyphens/>
        <w:spacing w:after="0" w:line="240" w:lineRule="auto"/>
        <w:ind w:left="360"/>
        <w:jc w:val="center"/>
        <w:rPr>
          <w:rFonts w:ascii="Times New Roman" w:hAnsi="Times New Roman"/>
          <w:bCs/>
          <w:i/>
          <w:sz w:val="28"/>
          <w:szCs w:val="28"/>
        </w:rPr>
      </w:pPr>
      <w:r w:rsidRPr="00074881">
        <w:rPr>
          <w:rFonts w:ascii="Times New Roman" w:hAnsi="Times New Roman"/>
          <w:bCs/>
          <w:i/>
          <w:sz w:val="28"/>
          <w:szCs w:val="28"/>
        </w:rPr>
        <w:t>Примерное  с</w:t>
      </w:r>
      <w:r w:rsidR="00917B71" w:rsidRPr="00074881">
        <w:rPr>
          <w:rFonts w:ascii="Times New Roman" w:hAnsi="Times New Roman"/>
          <w:bCs/>
          <w:i/>
          <w:sz w:val="28"/>
          <w:szCs w:val="28"/>
        </w:rPr>
        <w:t>одержание</w:t>
      </w:r>
      <w:r w:rsidRPr="00074881">
        <w:rPr>
          <w:rFonts w:ascii="Times New Roman" w:hAnsi="Times New Roman"/>
          <w:bCs/>
          <w:i/>
          <w:sz w:val="28"/>
          <w:szCs w:val="28"/>
        </w:rPr>
        <w:t xml:space="preserve"> курсовой работы</w:t>
      </w:r>
    </w:p>
    <w:p w:rsidR="00227CD8" w:rsidRPr="00227CD8" w:rsidRDefault="00227CD8" w:rsidP="00621B7E">
      <w:pPr>
        <w:tabs>
          <w:tab w:val="left" w:pos="720"/>
        </w:tabs>
        <w:suppressAutoHyphens/>
        <w:spacing w:after="0" w:line="240" w:lineRule="auto"/>
        <w:ind w:left="36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21B7E" w:rsidRPr="00215E2D" w:rsidRDefault="00621B7E" w:rsidP="00227CD8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215E2D">
        <w:rPr>
          <w:rFonts w:ascii="Times New Roman" w:hAnsi="Times New Roman"/>
          <w:sz w:val="28"/>
          <w:szCs w:val="28"/>
        </w:rPr>
        <w:t>Введение</w:t>
      </w:r>
    </w:p>
    <w:p w:rsidR="00621B7E" w:rsidRPr="00215E2D" w:rsidRDefault="00621B7E" w:rsidP="0007488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15E2D">
        <w:rPr>
          <w:rFonts w:ascii="Times New Roman" w:hAnsi="Times New Roman"/>
          <w:sz w:val="28"/>
          <w:szCs w:val="28"/>
        </w:rPr>
        <w:t xml:space="preserve">                1.   Краткие сведения о  район</w:t>
      </w:r>
      <w:r w:rsidR="00215E2D" w:rsidRPr="00215E2D">
        <w:rPr>
          <w:rFonts w:ascii="Times New Roman" w:hAnsi="Times New Roman"/>
          <w:sz w:val="28"/>
          <w:szCs w:val="28"/>
        </w:rPr>
        <w:t>е</w:t>
      </w:r>
      <w:r w:rsidR="00215E2D">
        <w:rPr>
          <w:rFonts w:ascii="Times New Roman" w:hAnsi="Times New Roman"/>
          <w:sz w:val="28"/>
          <w:szCs w:val="28"/>
        </w:rPr>
        <w:t xml:space="preserve"> </w:t>
      </w:r>
      <w:r w:rsidR="00215E2D" w:rsidRPr="00215E2D">
        <w:rPr>
          <w:rFonts w:ascii="Times New Roman" w:hAnsi="Times New Roman"/>
          <w:sz w:val="28"/>
          <w:szCs w:val="28"/>
        </w:rPr>
        <w:t>возделывания культуры</w:t>
      </w:r>
    </w:p>
    <w:p w:rsidR="00074881" w:rsidRDefault="00621B7E" w:rsidP="0007488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15E2D">
        <w:rPr>
          <w:rFonts w:ascii="Times New Roman" w:hAnsi="Times New Roman"/>
          <w:sz w:val="28"/>
          <w:szCs w:val="28"/>
        </w:rPr>
        <w:t xml:space="preserve">      </w:t>
      </w:r>
      <w:r w:rsidR="00106094" w:rsidRPr="00215E2D">
        <w:rPr>
          <w:rFonts w:ascii="Times New Roman" w:hAnsi="Times New Roman"/>
          <w:sz w:val="28"/>
          <w:szCs w:val="28"/>
        </w:rPr>
        <w:t xml:space="preserve">         </w:t>
      </w:r>
      <w:r w:rsidRPr="00215E2D">
        <w:rPr>
          <w:rFonts w:ascii="Times New Roman" w:hAnsi="Times New Roman"/>
          <w:sz w:val="28"/>
          <w:szCs w:val="28"/>
        </w:rPr>
        <w:t>1.</w:t>
      </w:r>
      <w:r w:rsidR="00215E2D" w:rsidRPr="00215E2D">
        <w:rPr>
          <w:rFonts w:ascii="Times New Roman" w:hAnsi="Times New Roman"/>
          <w:sz w:val="28"/>
          <w:szCs w:val="28"/>
        </w:rPr>
        <w:t>1</w:t>
      </w:r>
      <w:r w:rsidRPr="00215E2D">
        <w:rPr>
          <w:rFonts w:ascii="Times New Roman" w:hAnsi="Times New Roman"/>
          <w:sz w:val="28"/>
          <w:szCs w:val="28"/>
        </w:rPr>
        <w:t xml:space="preserve">    Агроклиматические условия</w:t>
      </w:r>
    </w:p>
    <w:p w:rsidR="00621B7E" w:rsidRPr="00074881" w:rsidRDefault="00074881" w:rsidP="00074881">
      <w:pPr>
        <w:tabs>
          <w:tab w:val="left" w:pos="720"/>
        </w:tabs>
        <w:suppressAutoHyphens/>
        <w:spacing w:after="0" w:line="360" w:lineRule="auto"/>
        <w:ind w:left="36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074881">
        <w:rPr>
          <w:rFonts w:ascii="Times New Roman" w:hAnsi="Times New Roman"/>
          <w:bCs/>
          <w:sz w:val="28"/>
          <w:szCs w:val="28"/>
        </w:rPr>
        <w:t xml:space="preserve">1.2  Состояние производства выбранной культуры </w:t>
      </w:r>
    </w:p>
    <w:p w:rsidR="00621B7E" w:rsidRPr="00106094" w:rsidRDefault="00621B7E" w:rsidP="0007488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06094">
        <w:rPr>
          <w:rFonts w:ascii="Times New Roman" w:hAnsi="Times New Roman"/>
          <w:sz w:val="28"/>
          <w:szCs w:val="28"/>
        </w:rPr>
        <w:t xml:space="preserve">               2. Биоло</w:t>
      </w:r>
      <w:r w:rsidR="00106094" w:rsidRPr="00106094">
        <w:rPr>
          <w:rFonts w:ascii="Times New Roman" w:hAnsi="Times New Roman"/>
          <w:sz w:val="28"/>
          <w:szCs w:val="28"/>
        </w:rPr>
        <w:t>гические   особенности культуры</w:t>
      </w:r>
    </w:p>
    <w:p w:rsidR="00621B7E" w:rsidRDefault="00621B7E" w:rsidP="0007488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  <w:r w:rsidR="004056E5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2.</w:t>
      </w:r>
      <w:r w:rsidR="0010609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Отношение к теплу</w:t>
      </w:r>
    </w:p>
    <w:p w:rsidR="00621B7E" w:rsidRDefault="00621B7E" w:rsidP="0007488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  <w:r w:rsidR="004056E5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2.</w:t>
      </w:r>
      <w:r w:rsidR="0010609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Отношение к влаге </w:t>
      </w:r>
    </w:p>
    <w:p w:rsidR="00621B7E" w:rsidRDefault="00621B7E" w:rsidP="0007488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  <w:r w:rsidR="004056E5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2.</w:t>
      </w:r>
      <w:r w:rsidR="00106094">
        <w:rPr>
          <w:rFonts w:ascii="Times New Roman" w:hAnsi="Times New Roman"/>
          <w:sz w:val="28"/>
          <w:szCs w:val="28"/>
        </w:rPr>
        <w:t>3</w:t>
      </w:r>
      <w:r w:rsidR="00227C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Отношение к  свету</w:t>
      </w:r>
    </w:p>
    <w:p w:rsidR="00621B7E" w:rsidRDefault="00621B7E" w:rsidP="0007488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  <w:r w:rsidR="004056E5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2.</w:t>
      </w:r>
      <w:r w:rsidR="0010609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Отношение к  почве</w:t>
      </w:r>
    </w:p>
    <w:p w:rsidR="00621B7E" w:rsidRPr="00106094" w:rsidRDefault="00621B7E" w:rsidP="00074881">
      <w:pPr>
        <w:spacing w:after="0" w:line="36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106094">
        <w:rPr>
          <w:rFonts w:ascii="Times New Roman" w:hAnsi="Times New Roman"/>
          <w:sz w:val="28"/>
          <w:szCs w:val="28"/>
        </w:rPr>
        <w:t>3.  Обоснование выб</w:t>
      </w:r>
      <w:r w:rsidR="00106094" w:rsidRPr="00106094">
        <w:rPr>
          <w:rFonts w:ascii="Times New Roman" w:hAnsi="Times New Roman"/>
          <w:sz w:val="28"/>
          <w:szCs w:val="28"/>
        </w:rPr>
        <w:t>о</w:t>
      </w:r>
      <w:r w:rsidRPr="00106094">
        <w:rPr>
          <w:rFonts w:ascii="Times New Roman" w:hAnsi="Times New Roman"/>
          <w:sz w:val="28"/>
          <w:szCs w:val="28"/>
        </w:rPr>
        <w:t>ра</w:t>
      </w:r>
      <w:r w:rsidR="00106094" w:rsidRPr="00106094">
        <w:rPr>
          <w:rFonts w:ascii="Times New Roman" w:hAnsi="Times New Roman"/>
          <w:sz w:val="28"/>
          <w:szCs w:val="28"/>
        </w:rPr>
        <w:t xml:space="preserve"> </w:t>
      </w:r>
      <w:r w:rsidRPr="00106094">
        <w:rPr>
          <w:rFonts w:ascii="Times New Roman" w:hAnsi="Times New Roman"/>
          <w:sz w:val="28"/>
          <w:szCs w:val="28"/>
        </w:rPr>
        <w:t xml:space="preserve">   сорта  </w:t>
      </w:r>
    </w:p>
    <w:p w:rsidR="00621B7E" w:rsidRPr="00106094" w:rsidRDefault="00621B7E" w:rsidP="00074881">
      <w:pPr>
        <w:spacing w:after="0" w:line="36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106094">
        <w:rPr>
          <w:rFonts w:ascii="Times New Roman" w:hAnsi="Times New Roman"/>
          <w:sz w:val="28"/>
          <w:szCs w:val="28"/>
        </w:rPr>
        <w:t>4.  Обоснование планируемой урожайности</w:t>
      </w:r>
    </w:p>
    <w:p w:rsidR="004056E5" w:rsidRDefault="004056E5" w:rsidP="00074881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 4.1.</w:t>
      </w:r>
      <w:r w:rsidRPr="004056E5">
        <w:rPr>
          <w:rFonts w:ascii="Times New Roman" w:hAnsi="Times New Roman"/>
          <w:color w:val="000000"/>
          <w:sz w:val="28"/>
          <w:szCs w:val="28"/>
        </w:rPr>
        <w:t xml:space="preserve">Расчет уровня планируемой урожайности культуры  </w:t>
      </w:r>
      <w:proofErr w:type="gramStart"/>
      <w:r w:rsidRPr="004056E5">
        <w:rPr>
          <w:rFonts w:ascii="Times New Roman" w:hAnsi="Times New Roman"/>
          <w:color w:val="000000"/>
          <w:sz w:val="28"/>
          <w:szCs w:val="28"/>
        </w:rPr>
        <w:t>по</w:t>
      </w:r>
      <w:proofErr w:type="gramEnd"/>
      <w:r w:rsidRPr="004056E5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621B7E" w:rsidRPr="004056E5" w:rsidRDefault="004056E5" w:rsidP="0007488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</w:t>
      </w:r>
      <w:r w:rsidRPr="004056E5">
        <w:rPr>
          <w:rFonts w:ascii="Times New Roman" w:hAnsi="Times New Roman"/>
          <w:color w:val="000000"/>
          <w:sz w:val="28"/>
          <w:szCs w:val="28"/>
        </w:rPr>
        <w:t>влагообеспеченности посевов</w:t>
      </w:r>
      <w:r w:rsidRPr="004056E5">
        <w:rPr>
          <w:rFonts w:ascii="Times New Roman" w:hAnsi="Times New Roman"/>
          <w:sz w:val="28"/>
          <w:szCs w:val="28"/>
        </w:rPr>
        <w:t xml:space="preserve"> </w:t>
      </w:r>
    </w:p>
    <w:p w:rsidR="004056E5" w:rsidRPr="004056E5" w:rsidRDefault="004056E5" w:rsidP="0007488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4.2. Расчет  </w:t>
      </w:r>
      <w:r w:rsidRPr="004056E5">
        <w:rPr>
          <w:rFonts w:ascii="Times New Roman" w:hAnsi="Times New Roman"/>
          <w:color w:val="000000"/>
          <w:sz w:val="28"/>
          <w:szCs w:val="28"/>
        </w:rPr>
        <w:t>доз удобрений на планируемую урожайность</w:t>
      </w:r>
    </w:p>
    <w:p w:rsidR="00621B7E" w:rsidRPr="00106094" w:rsidRDefault="00621B7E" w:rsidP="0007488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4056E5">
        <w:rPr>
          <w:rFonts w:ascii="Times New Roman" w:hAnsi="Times New Roman"/>
          <w:sz w:val="28"/>
          <w:szCs w:val="28"/>
        </w:rPr>
        <w:t xml:space="preserve">  </w:t>
      </w:r>
      <w:r w:rsidRPr="00106094">
        <w:rPr>
          <w:rFonts w:ascii="Times New Roman" w:hAnsi="Times New Roman"/>
          <w:sz w:val="28"/>
          <w:szCs w:val="28"/>
        </w:rPr>
        <w:t xml:space="preserve">  5.  Технология возделывания культуры</w:t>
      </w:r>
    </w:p>
    <w:p w:rsidR="00621B7E" w:rsidRDefault="00621B7E" w:rsidP="0007488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color w:val="000000"/>
          <w:sz w:val="28"/>
          <w:szCs w:val="28"/>
        </w:rPr>
        <w:t>5.1 Размещение культуры в севообороте, оценка предшественника</w:t>
      </w:r>
    </w:p>
    <w:p w:rsidR="00621B7E" w:rsidRDefault="00621B7E" w:rsidP="0007488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 5.2. Система внесения удобрений</w:t>
      </w:r>
    </w:p>
    <w:p w:rsidR="00621B7E" w:rsidRDefault="00621B7E" w:rsidP="0007488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 5.3. Система обработки почвы</w:t>
      </w:r>
    </w:p>
    <w:p w:rsidR="00621B7E" w:rsidRDefault="00621B7E" w:rsidP="0007488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 5.4. Подготовка семян к посеву, посев (посадка),</w:t>
      </w:r>
    </w:p>
    <w:p w:rsidR="00621B7E" w:rsidRDefault="00621B7E" w:rsidP="0007488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 5.5 Уход за посевами </w:t>
      </w:r>
    </w:p>
    <w:p w:rsidR="00621B7E" w:rsidRDefault="00621B7E" w:rsidP="0007488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 5.6. Уборка и послеуборочная обработка</w:t>
      </w:r>
      <w:r w:rsidR="00106094">
        <w:rPr>
          <w:rFonts w:ascii="Times New Roman" w:hAnsi="Times New Roman"/>
          <w:sz w:val="28"/>
          <w:szCs w:val="28"/>
        </w:rPr>
        <w:t xml:space="preserve"> урожая</w:t>
      </w:r>
    </w:p>
    <w:p w:rsidR="00621B7E" w:rsidRPr="00621B7E" w:rsidRDefault="00621B7E" w:rsidP="0007488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21B7E"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 xml:space="preserve">    </w:t>
      </w:r>
      <w:r w:rsidRPr="00621B7E">
        <w:rPr>
          <w:rFonts w:ascii="Times New Roman" w:hAnsi="Times New Roman"/>
        </w:rPr>
        <w:t xml:space="preserve">  </w:t>
      </w:r>
      <w:r w:rsidR="004056E5">
        <w:rPr>
          <w:rFonts w:ascii="Times New Roman" w:hAnsi="Times New Roman"/>
        </w:rPr>
        <w:t xml:space="preserve">        </w:t>
      </w:r>
      <w:r w:rsidRPr="00621B7E">
        <w:rPr>
          <w:rFonts w:ascii="Times New Roman" w:hAnsi="Times New Roman"/>
          <w:sz w:val="28"/>
          <w:szCs w:val="28"/>
        </w:rPr>
        <w:t>6. Технологическая схема возделывания культуры</w:t>
      </w:r>
    </w:p>
    <w:p w:rsidR="00621B7E" w:rsidRPr="00621B7E" w:rsidRDefault="004056E5" w:rsidP="00074881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 </w:t>
      </w:r>
      <w:r w:rsidR="00621B7E">
        <w:rPr>
          <w:rFonts w:ascii="Times New Roman" w:hAnsi="Times New Roman"/>
          <w:sz w:val="28"/>
          <w:szCs w:val="28"/>
        </w:rPr>
        <w:t>Заключение</w:t>
      </w:r>
    </w:p>
    <w:p w:rsidR="00621B7E" w:rsidRDefault="004056E5" w:rsidP="00074881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</w:t>
      </w:r>
      <w:r w:rsidR="00621B7E" w:rsidRPr="00621B7E">
        <w:rPr>
          <w:rFonts w:ascii="Times New Roman" w:hAnsi="Times New Roman"/>
          <w:sz w:val="28"/>
          <w:szCs w:val="28"/>
        </w:rPr>
        <w:t xml:space="preserve"> </w:t>
      </w:r>
      <w:r w:rsidR="00621B7E">
        <w:rPr>
          <w:rFonts w:ascii="Times New Roman" w:hAnsi="Times New Roman"/>
          <w:sz w:val="28"/>
          <w:szCs w:val="28"/>
        </w:rPr>
        <w:t xml:space="preserve">Список </w:t>
      </w:r>
      <w:r w:rsidR="00DB1091">
        <w:rPr>
          <w:rFonts w:ascii="Times New Roman" w:hAnsi="Times New Roman"/>
          <w:sz w:val="28"/>
          <w:szCs w:val="28"/>
        </w:rPr>
        <w:t xml:space="preserve">информационных </w:t>
      </w:r>
      <w:r w:rsidR="00621B7E">
        <w:rPr>
          <w:rFonts w:ascii="Times New Roman" w:hAnsi="Times New Roman"/>
          <w:sz w:val="28"/>
          <w:szCs w:val="28"/>
        </w:rPr>
        <w:t xml:space="preserve"> источников</w:t>
      </w:r>
    </w:p>
    <w:p w:rsidR="00074881" w:rsidRPr="00487810" w:rsidRDefault="004056E5" w:rsidP="00487810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  <w:r w:rsidR="00621B7E">
        <w:rPr>
          <w:rFonts w:ascii="Times New Roman" w:hAnsi="Times New Roman"/>
          <w:sz w:val="28"/>
          <w:szCs w:val="28"/>
        </w:rPr>
        <w:t xml:space="preserve">Приложения  </w:t>
      </w:r>
    </w:p>
    <w:p w:rsidR="0001167C" w:rsidRDefault="006D429B" w:rsidP="00227CD8">
      <w:pPr>
        <w:tabs>
          <w:tab w:val="left" w:pos="720"/>
        </w:tabs>
        <w:suppressAutoHyphens/>
        <w:spacing w:after="0" w:line="240" w:lineRule="auto"/>
        <w:ind w:left="360"/>
        <w:rPr>
          <w:rFonts w:ascii="Times New Roman" w:hAnsi="Times New Roman"/>
          <w:b/>
          <w:bCs/>
          <w:sz w:val="28"/>
          <w:szCs w:val="28"/>
        </w:rPr>
      </w:pPr>
      <w:r w:rsidRPr="00227CD8">
        <w:rPr>
          <w:rFonts w:ascii="Times New Roman" w:hAnsi="Times New Roman"/>
          <w:b/>
          <w:bCs/>
          <w:sz w:val="28"/>
          <w:szCs w:val="28"/>
        </w:rPr>
        <w:lastRenderedPageBreak/>
        <w:t>Вве</w:t>
      </w:r>
      <w:r w:rsidR="004D35FC" w:rsidRPr="00227CD8">
        <w:rPr>
          <w:rFonts w:ascii="Times New Roman" w:hAnsi="Times New Roman"/>
          <w:b/>
          <w:bCs/>
          <w:sz w:val="28"/>
          <w:szCs w:val="28"/>
        </w:rPr>
        <w:t>д</w:t>
      </w:r>
      <w:r w:rsidRPr="00227CD8">
        <w:rPr>
          <w:rFonts w:ascii="Times New Roman" w:hAnsi="Times New Roman"/>
          <w:b/>
          <w:bCs/>
          <w:sz w:val="28"/>
          <w:szCs w:val="28"/>
        </w:rPr>
        <w:t>ение</w:t>
      </w:r>
      <w:r w:rsidR="004D35FC" w:rsidRPr="00227CD8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3B24EC" w:rsidRPr="00227CD8" w:rsidRDefault="003B24EC" w:rsidP="00227CD8">
      <w:pPr>
        <w:tabs>
          <w:tab w:val="left" w:pos="720"/>
        </w:tabs>
        <w:suppressAutoHyphens/>
        <w:spacing w:after="0" w:line="240" w:lineRule="auto"/>
        <w:ind w:left="360"/>
        <w:rPr>
          <w:rFonts w:ascii="Times New Roman" w:hAnsi="Times New Roman"/>
          <w:b/>
          <w:bCs/>
          <w:sz w:val="28"/>
          <w:szCs w:val="28"/>
        </w:rPr>
      </w:pPr>
    </w:p>
    <w:p w:rsidR="0001167C" w:rsidRPr="00BC6F57" w:rsidRDefault="0001167C" w:rsidP="00227CD8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BC6F57">
        <w:rPr>
          <w:rFonts w:ascii="Times New Roman" w:hAnsi="Times New Roman"/>
          <w:bCs/>
          <w:color w:val="000000"/>
          <w:sz w:val="28"/>
          <w:szCs w:val="28"/>
        </w:rPr>
        <w:t xml:space="preserve">Во введении следует кратко (на 1...2 с.) изложить сведения о народно-хозяйственном значении выбранной для курсовой работы культуры, современном состоянии ее производства в России и  Самарской области (посевные площади, урожайность, валовые сборы). Указываются задачи по </w:t>
      </w:r>
      <w:r w:rsidR="00215E2D">
        <w:rPr>
          <w:rFonts w:ascii="Times New Roman" w:hAnsi="Times New Roman"/>
          <w:bCs/>
          <w:color w:val="000000"/>
          <w:sz w:val="28"/>
          <w:szCs w:val="28"/>
        </w:rPr>
        <w:t xml:space="preserve">увеличению </w:t>
      </w:r>
      <w:r w:rsidRPr="00BC6F57">
        <w:rPr>
          <w:rFonts w:ascii="Times New Roman" w:hAnsi="Times New Roman"/>
          <w:bCs/>
          <w:color w:val="000000"/>
          <w:sz w:val="28"/>
          <w:szCs w:val="28"/>
        </w:rPr>
        <w:t>производств</w:t>
      </w:r>
      <w:r w:rsidR="00215E2D">
        <w:rPr>
          <w:rFonts w:ascii="Times New Roman" w:hAnsi="Times New Roman"/>
          <w:bCs/>
          <w:color w:val="000000"/>
          <w:sz w:val="28"/>
          <w:szCs w:val="28"/>
        </w:rPr>
        <w:t>а</w:t>
      </w:r>
      <w:r w:rsidRPr="00BC6F57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215E2D">
        <w:rPr>
          <w:rFonts w:ascii="Times New Roman" w:hAnsi="Times New Roman"/>
          <w:bCs/>
          <w:color w:val="000000"/>
          <w:sz w:val="28"/>
          <w:szCs w:val="28"/>
        </w:rPr>
        <w:t xml:space="preserve"> анализируемой культуры,</w:t>
      </w:r>
      <w:r w:rsidRPr="00BC6F57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215E2D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C6F57">
        <w:rPr>
          <w:rFonts w:ascii="Times New Roman" w:hAnsi="Times New Roman"/>
          <w:bCs/>
          <w:color w:val="000000"/>
          <w:sz w:val="28"/>
          <w:szCs w:val="28"/>
        </w:rPr>
        <w:t xml:space="preserve"> и основные пути их решения.</w:t>
      </w:r>
    </w:p>
    <w:p w:rsidR="004D35FC" w:rsidRPr="00227CD8" w:rsidRDefault="001D7CC0" w:rsidP="00227CD8">
      <w:pPr>
        <w:tabs>
          <w:tab w:val="left" w:pos="720"/>
        </w:tabs>
        <w:suppressAutoHyphens/>
        <w:spacing w:after="0" w:line="360" w:lineRule="auto"/>
        <w:ind w:left="36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Раздел </w:t>
      </w:r>
      <w:r w:rsidR="004D35FC" w:rsidRPr="00227CD8">
        <w:rPr>
          <w:rFonts w:ascii="Times New Roman" w:hAnsi="Times New Roman"/>
          <w:b/>
          <w:bCs/>
          <w:sz w:val="28"/>
          <w:szCs w:val="28"/>
        </w:rPr>
        <w:t xml:space="preserve">1. Краткие сведения о  районе </w:t>
      </w:r>
      <w:r w:rsidR="00215E2D" w:rsidRPr="00215E2D">
        <w:rPr>
          <w:rFonts w:ascii="Times New Roman" w:hAnsi="Times New Roman"/>
          <w:b/>
          <w:sz w:val="28"/>
          <w:szCs w:val="28"/>
        </w:rPr>
        <w:t>возделывания культуры</w:t>
      </w:r>
    </w:p>
    <w:p w:rsidR="0001167C" w:rsidRPr="00074881" w:rsidRDefault="0001167C" w:rsidP="0007488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BC6F57">
        <w:rPr>
          <w:rFonts w:ascii="Times New Roman" w:hAnsi="Times New Roman"/>
          <w:bCs/>
          <w:color w:val="000000"/>
          <w:sz w:val="28"/>
          <w:szCs w:val="28"/>
        </w:rPr>
        <w:t>Исходные данные для курсовой работы приводятся на основании  справочных данных о системе земледелия в районе (области), агрохимических показателей почвы, данных ближай</w:t>
      </w:r>
      <w:r w:rsidR="00074881">
        <w:rPr>
          <w:rFonts w:ascii="Times New Roman" w:hAnsi="Times New Roman"/>
          <w:bCs/>
          <w:color w:val="000000"/>
          <w:sz w:val="28"/>
          <w:szCs w:val="28"/>
        </w:rPr>
        <w:t xml:space="preserve">шей метеорологической станции. </w:t>
      </w:r>
      <w:r w:rsidR="0007488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074881">
        <w:rPr>
          <w:rFonts w:ascii="Times New Roman" w:hAnsi="Times New Roman"/>
          <w:sz w:val="28"/>
          <w:szCs w:val="28"/>
        </w:rPr>
        <w:t xml:space="preserve"> </w:t>
      </w:r>
    </w:p>
    <w:p w:rsidR="0001167C" w:rsidRPr="00227CD8" w:rsidRDefault="0001167C" w:rsidP="00227CD8">
      <w:pPr>
        <w:tabs>
          <w:tab w:val="left" w:pos="720"/>
        </w:tabs>
        <w:suppressAutoHyphens/>
        <w:spacing w:after="0" w:line="360" w:lineRule="auto"/>
        <w:ind w:left="360"/>
        <w:rPr>
          <w:rFonts w:ascii="Times New Roman" w:hAnsi="Times New Roman"/>
          <w:b/>
          <w:bCs/>
          <w:sz w:val="28"/>
          <w:szCs w:val="28"/>
        </w:rPr>
      </w:pPr>
      <w:r w:rsidRPr="00227CD8">
        <w:rPr>
          <w:rFonts w:ascii="Times New Roman" w:hAnsi="Times New Roman"/>
          <w:b/>
          <w:bCs/>
          <w:sz w:val="28"/>
          <w:szCs w:val="28"/>
        </w:rPr>
        <w:t>1.</w:t>
      </w:r>
      <w:r w:rsidR="00074881">
        <w:rPr>
          <w:rFonts w:ascii="Times New Roman" w:hAnsi="Times New Roman"/>
          <w:b/>
          <w:bCs/>
          <w:sz w:val="28"/>
          <w:szCs w:val="28"/>
        </w:rPr>
        <w:t>1</w:t>
      </w:r>
      <w:r w:rsidR="00DB2F3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227CD8">
        <w:rPr>
          <w:rFonts w:ascii="Times New Roman" w:hAnsi="Times New Roman"/>
          <w:b/>
          <w:bCs/>
          <w:sz w:val="28"/>
          <w:szCs w:val="28"/>
        </w:rPr>
        <w:t>Агроклиматические условия</w:t>
      </w:r>
    </w:p>
    <w:p w:rsidR="00215E2D" w:rsidRPr="00074881" w:rsidRDefault="0001167C" w:rsidP="0007488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BC6F57">
        <w:rPr>
          <w:rFonts w:ascii="Times New Roman" w:hAnsi="Times New Roman"/>
          <w:color w:val="000000"/>
          <w:sz w:val="28"/>
          <w:szCs w:val="28"/>
        </w:rPr>
        <w:t xml:space="preserve">  Краткие сведения о климатических условиях  административного района приводятся по данным ближайшей метеорологической станции и на основании материалов агрометеорологических справочников. Основные</w:t>
      </w:r>
      <w:r w:rsidR="003B420D">
        <w:rPr>
          <w:rFonts w:ascii="Times New Roman" w:hAnsi="Times New Roman"/>
          <w:color w:val="000000"/>
          <w:sz w:val="28"/>
          <w:szCs w:val="28"/>
        </w:rPr>
        <w:t xml:space="preserve"> агроклиматические показатели </w:t>
      </w:r>
      <w:r w:rsidRPr="00BC6F57">
        <w:rPr>
          <w:rFonts w:ascii="Times New Roman" w:hAnsi="Times New Roman"/>
          <w:color w:val="000000"/>
          <w:sz w:val="28"/>
          <w:szCs w:val="28"/>
        </w:rPr>
        <w:t xml:space="preserve">приводят в таблицах 1 и 2. Вне таблиц в тексте следует указать такие важные для планирования </w:t>
      </w:r>
      <w:proofErr w:type="spellStart"/>
      <w:r w:rsidRPr="00BC6F57">
        <w:rPr>
          <w:rFonts w:ascii="Times New Roman" w:hAnsi="Times New Roman"/>
          <w:color w:val="000000"/>
          <w:sz w:val="28"/>
          <w:szCs w:val="28"/>
        </w:rPr>
        <w:t>аг</w:t>
      </w:r>
      <w:r w:rsidR="003B420D">
        <w:rPr>
          <w:rFonts w:ascii="Times New Roman" w:hAnsi="Times New Roman"/>
          <w:color w:val="000000"/>
          <w:sz w:val="28"/>
          <w:szCs w:val="28"/>
        </w:rPr>
        <w:t>ромероприятий</w:t>
      </w:r>
      <w:proofErr w:type="spellEnd"/>
      <w:r w:rsidR="003B420D">
        <w:rPr>
          <w:rFonts w:ascii="Times New Roman" w:hAnsi="Times New Roman"/>
          <w:color w:val="000000"/>
          <w:sz w:val="28"/>
          <w:szCs w:val="28"/>
        </w:rPr>
        <w:t xml:space="preserve"> показатели, как </w:t>
      </w:r>
      <w:r w:rsidRPr="00BC6F57">
        <w:rPr>
          <w:rFonts w:ascii="Times New Roman" w:hAnsi="Times New Roman"/>
          <w:color w:val="000000"/>
          <w:sz w:val="28"/>
          <w:szCs w:val="28"/>
        </w:rPr>
        <w:t xml:space="preserve">наступления физической спелости почвы, последних весенних и первых осенних заморозков, календарные сроки начала посевных работ, продолжительность </w:t>
      </w:r>
      <w:r w:rsidR="003B420D">
        <w:rPr>
          <w:rFonts w:ascii="Times New Roman" w:hAnsi="Times New Roman"/>
          <w:color w:val="000000"/>
          <w:sz w:val="28"/>
          <w:szCs w:val="28"/>
        </w:rPr>
        <w:t xml:space="preserve">вегетационного периода в днях, </w:t>
      </w:r>
      <w:r w:rsidRPr="00BC6F57">
        <w:rPr>
          <w:rFonts w:ascii="Times New Roman" w:hAnsi="Times New Roman"/>
          <w:color w:val="000000"/>
          <w:spacing w:val="-2"/>
          <w:sz w:val="28"/>
          <w:szCs w:val="28"/>
        </w:rPr>
        <w:t>запасы продуктивной влаги в метровом слое почвы к началу вегетации</w:t>
      </w:r>
      <w:r w:rsidR="00AA1F3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="00AA1F3A" w:rsidRPr="009D7E3A">
        <w:rPr>
          <w:rFonts w:ascii="Times New Roman" w:hAnsi="Times New Roman"/>
          <w:color w:val="000000"/>
          <w:spacing w:val="-2"/>
          <w:sz w:val="28"/>
          <w:szCs w:val="28"/>
        </w:rPr>
        <w:t>(приложение</w:t>
      </w:r>
      <w:proofErr w:type="gramStart"/>
      <w:r w:rsidR="00AA1F3A" w:rsidRPr="009D7E3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="00090D16" w:rsidRPr="009D7E3A">
        <w:rPr>
          <w:rFonts w:ascii="Times New Roman" w:hAnsi="Times New Roman"/>
          <w:color w:val="000000"/>
          <w:spacing w:val="-2"/>
          <w:sz w:val="28"/>
          <w:szCs w:val="28"/>
        </w:rPr>
        <w:t>В</w:t>
      </w:r>
      <w:proofErr w:type="gramEnd"/>
      <w:r w:rsidR="009D7E3A" w:rsidRPr="009D7E3A">
        <w:rPr>
          <w:rFonts w:ascii="Times New Roman" w:hAnsi="Times New Roman"/>
          <w:color w:val="000000"/>
          <w:spacing w:val="-2"/>
          <w:sz w:val="28"/>
          <w:szCs w:val="28"/>
        </w:rPr>
        <w:t>, таблица В</w:t>
      </w:r>
      <w:r w:rsidR="00090D16" w:rsidRPr="009D7E3A">
        <w:rPr>
          <w:rFonts w:ascii="Times New Roman" w:hAnsi="Times New Roman"/>
          <w:color w:val="000000"/>
          <w:spacing w:val="-2"/>
          <w:sz w:val="28"/>
          <w:szCs w:val="28"/>
        </w:rPr>
        <w:t>1</w:t>
      </w:r>
      <w:r w:rsidR="00AA1F3A" w:rsidRPr="009D7E3A">
        <w:rPr>
          <w:rFonts w:ascii="Times New Roman" w:hAnsi="Times New Roman"/>
          <w:color w:val="000000"/>
          <w:spacing w:val="-2"/>
          <w:sz w:val="28"/>
          <w:szCs w:val="28"/>
        </w:rPr>
        <w:t>)</w:t>
      </w:r>
      <w:r w:rsidR="007B5ED3" w:rsidRPr="009D7E3A">
        <w:rPr>
          <w:rFonts w:ascii="Times New Roman" w:hAnsi="Times New Roman"/>
          <w:color w:val="000000"/>
          <w:spacing w:val="-2"/>
          <w:sz w:val="28"/>
          <w:szCs w:val="28"/>
        </w:rPr>
        <w:t xml:space="preserve">.   </w:t>
      </w:r>
      <w:r w:rsidR="007B5ED3" w:rsidRPr="009D7E3A">
        <w:rPr>
          <w:rFonts w:ascii="Times New Roman" w:hAnsi="Times New Roman"/>
          <w:b/>
          <w:color w:val="000000"/>
          <w:sz w:val="28"/>
          <w:szCs w:val="28"/>
        </w:rPr>
        <w:t xml:space="preserve">                                                                                           </w:t>
      </w:r>
      <w:r w:rsidR="00FF07CE" w:rsidRPr="009D7E3A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01167C" w:rsidRPr="00DB48F8" w:rsidRDefault="00FF07CE" w:rsidP="00074881">
      <w:pPr>
        <w:shd w:val="clear" w:color="auto" w:fill="FFFFFF"/>
        <w:autoSpaceDE w:val="0"/>
        <w:autoSpaceDN w:val="0"/>
        <w:adjustRightInd w:val="0"/>
        <w:ind w:left="-142" w:firstLine="142"/>
        <w:rPr>
          <w:rFonts w:ascii="Times New Roman" w:hAnsi="Times New Roman"/>
          <w:color w:val="FF0000"/>
          <w:sz w:val="24"/>
          <w:szCs w:val="24"/>
        </w:rPr>
      </w:pPr>
      <w:r w:rsidRPr="00FF07CE">
        <w:rPr>
          <w:rFonts w:ascii="Times New Roman" w:hAnsi="Times New Roman"/>
          <w:bCs/>
          <w:color w:val="000000"/>
          <w:sz w:val="24"/>
          <w:szCs w:val="24"/>
        </w:rPr>
        <w:t xml:space="preserve">Таблица </w:t>
      </w:r>
      <w:r>
        <w:rPr>
          <w:rFonts w:ascii="Times New Roman" w:hAnsi="Times New Roman"/>
          <w:bCs/>
          <w:color w:val="000000"/>
          <w:sz w:val="24"/>
          <w:szCs w:val="24"/>
        </w:rPr>
        <w:t>1</w:t>
      </w:r>
      <w:r>
        <w:rPr>
          <w:rFonts w:ascii="Times New Roman" w:hAnsi="Times New Roman"/>
          <w:bCs/>
          <w:color w:val="000000"/>
        </w:rPr>
        <w:t xml:space="preserve"> – </w:t>
      </w:r>
      <w:r w:rsidR="0001167C" w:rsidRPr="00DB48F8">
        <w:rPr>
          <w:rFonts w:ascii="Times New Roman" w:hAnsi="Times New Roman"/>
          <w:color w:val="000000"/>
          <w:sz w:val="24"/>
          <w:szCs w:val="24"/>
        </w:rPr>
        <w:t>Продолжительность и</w:t>
      </w:r>
      <w:r w:rsidR="007B5ED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01167C" w:rsidRPr="00DB48F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01167C" w:rsidRPr="00DB48F8">
        <w:rPr>
          <w:rFonts w:ascii="Times New Roman" w:hAnsi="Times New Roman"/>
          <w:color w:val="000000"/>
          <w:sz w:val="24"/>
          <w:szCs w:val="24"/>
        </w:rPr>
        <w:t>теплообеспеченность</w:t>
      </w:r>
      <w:proofErr w:type="spellEnd"/>
      <w:r w:rsidR="0001167C" w:rsidRPr="00DB48F8">
        <w:rPr>
          <w:rFonts w:ascii="Times New Roman" w:hAnsi="Times New Roman"/>
          <w:color w:val="000000"/>
          <w:sz w:val="24"/>
          <w:szCs w:val="24"/>
        </w:rPr>
        <w:t xml:space="preserve"> вегетационного периода</w:t>
      </w:r>
    </w:p>
    <w:tbl>
      <w:tblPr>
        <w:tblStyle w:val="a3"/>
        <w:tblW w:w="4856" w:type="pct"/>
        <w:jc w:val="center"/>
        <w:tblInd w:w="-1262" w:type="dxa"/>
        <w:tblLook w:val="01E0" w:firstRow="1" w:lastRow="1" w:firstColumn="1" w:lastColumn="1" w:noHBand="0" w:noVBand="0"/>
      </w:tblPr>
      <w:tblGrid>
        <w:gridCol w:w="4247"/>
        <w:gridCol w:w="2299"/>
        <w:gridCol w:w="2694"/>
      </w:tblGrid>
      <w:tr w:rsidR="00215E2D" w:rsidRPr="004D35FC" w:rsidTr="00074881">
        <w:trPr>
          <w:trHeight w:val="1380"/>
          <w:jc w:val="center"/>
        </w:trPr>
        <w:tc>
          <w:tcPr>
            <w:tcW w:w="22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5E2D" w:rsidRPr="004D35FC" w:rsidRDefault="00215E2D" w:rsidP="00074881">
            <w:pPr>
              <w:autoSpaceDE w:val="0"/>
              <w:autoSpaceDN w:val="0"/>
              <w:adjustRightInd w:val="0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5FC">
              <w:rPr>
                <w:rFonts w:ascii="Times New Roman" w:hAnsi="Times New Roman"/>
                <w:sz w:val="24"/>
                <w:szCs w:val="24"/>
              </w:rPr>
              <w:t xml:space="preserve">Продолжительность </w:t>
            </w:r>
          </w:p>
          <w:p w:rsidR="00215E2D" w:rsidRPr="004D35FC" w:rsidRDefault="00215E2D" w:rsidP="00074881">
            <w:pPr>
              <w:autoSpaceDE w:val="0"/>
              <w:autoSpaceDN w:val="0"/>
              <w:adjustRightInd w:val="0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5FC">
              <w:rPr>
                <w:rFonts w:ascii="Times New Roman" w:hAnsi="Times New Roman"/>
                <w:sz w:val="24"/>
                <w:szCs w:val="24"/>
              </w:rPr>
              <w:t xml:space="preserve">периода с температурой воздуха выше, 10 </w:t>
            </w:r>
            <w:proofErr w:type="spellStart"/>
            <w:r w:rsidRPr="004D35FC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="0007488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spellEnd"/>
            <w:r w:rsidR="00074881">
              <w:rPr>
                <w:rFonts w:ascii="Times New Roman" w:hAnsi="Times New Roman"/>
                <w:sz w:val="24"/>
                <w:szCs w:val="24"/>
              </w:rPr>
              <w:t xml:space="preserve"> дней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E2D" w:rsidRPr="004D35FC" w:rsidRDefault="00215E2D" w:rsidP="00074881">
            <w:pPr>
              <w:autoSpaceDE w:val="0"/>
              <w:autoSpaceDN w:val="0"/>
              <w:adjustRightInd w:val="0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5FC">
              <w:rPr>
                <w:rFonts w:ascii="Times New Roman" w:hAnsi="Times New Roman"/>
                <w:sz w:val="24"/>
                <w:szCs w:val="24"/>
              </w:rPr>
              <w:t>Продолжительность безморозного периода, дней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5E2D" w:rsidRPr="004D35FC" w:rsidRDefault="00215E2D" w:rsidP="00074881">
            <w:pPr>
              <w:autoSpaceDE w:val="0"/>
              <w:autoSpaceDN w:val="0"/>
              <w:adjustRightInd w:val="0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5FC">
              <w:rPr>
                <w:rFonts w:ascii="Times New Roman" w:hAnsi="Times New Roman"/>
                <w:sz w:val="24"/>
                <w:szCs w:val="24"/>
              </w:rPr>
              <w:t xml:space="preserve">Средняя </w:t>
            </w:r>
          </w:p>
          <w:p w:rsidR="00215E2D" w:rsidRPr="004D35FC" w:rsidRDefault="00215E2D" w:rsidP="00074881">
            <w:pPr>
              <w:autoSpaceDE w:val="0"/>
              <w:autoSpaceDN w:val="0"/>
              <w:adjustRightInd w:val="0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5FC">
              <w:rPr>
                <w:rFonts w:ascii="Times New Roman" w:hAnsi="Times New Roman"/>
                <w:sz w:val="24"/>
                <w:szCs w:val="24"/>
              </w:rPr>
              <w:t xml:space="preserve">температура </w:t>
            </w:r>
          </w:p>
          <w:p w:rsidR="00215E2D" w:rsidRPr="004D35FC" w:rsidRDefault="00215E2D" w:rsidP="00074881">
            <w:pPr>
              <w:autoSpaceDE w:val="0"/>
              <w:autoSpaceDN w:val="0"/>
              <w:adjustRightInd w:val="0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5FC">
              <w:rPr>
                <w:rFonts w:ascii="Times New Roman" w:hAnsi="Times New Roman"/>
                <w:sz w:val="24"/>
                <w:szCs w:val="24"/>
              </w:rPr>
              <w:t xml:space="preserve">воздуха, </w:t>
            </w:r>
            <w:proofErr w:type="spellStart"/>
            <w:r w:rsidRPr="004D35FC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="0007488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15E2D" w:rsidRPr="004D35FC" w:rsidTr="00074881">
        <w:trPr>
          <w:jc w:val="center"/>
        </w:trPr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E2D" w:rsidRDefault="00215E2D" w:rsidP="00074881">
            <w:pPr>
              <w:autoSpaceDE w:val="0"/>
              <w:autoSpaceDN w:val="0"/>
              <w:adjustRightInd w:val="0"/>
              <w:ind w:left="-142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15E2D" w:rsidRPr="004D35FC" w:rsidRDefault="00215E2D" w:rsidP="00074881">
            <w:pPr>
              <w:autoSpaceDE w:val="0"/>
              <w:autoSpaceDN w:val="0"/>
              <w:adjustRightInd w:val="0"/>
              <w:ind w:left="-142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E2D" w:rsidRPr="004D35FC" w:rsidRDefault="00215E2D" w:rsidP="00074881">
            <w:pPr>
              <w:autoSpaceDE w:val="0"/>
              <w:autoSpaceDN w:val="0"/>
              <w:adjustRightInd w:val="0"/>
              <w:ind w:left="-142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E2D" w:rsidRPr="004D35FC" w:rsidRDefault="00215E2D" w:rsidP="00074881">
            <w:pPr>
              <w:autoSpaceDE w:val="0"/>
              <w:autoSpaceDN w:val="0"/>
              <w:adjustRightInd w:val="0"/>
              <w:ind w:left="-142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1167C" w:rsidRPr="004D35FC" w:rsidRDefault="00FF07CE" w:rsidP="00074881">
      <w:pPr>
        <w:shd w:val="clear" w:color="auto" w:fill="FFFFFF"/>
        <w:autoSpaceDE w:val="0"/>
        <w:autoSpaceDN w:val="0"/>
        <w:adjustRightInd w:val="0"/>
        <w:ind w:left="-142" w:firstLine="142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01167C" w:rsidRPr="00DB48F8" w:rsidRDefault="00074881" w:rsidP="00074881">
      <w:pPr>
        <w:shd w:val="clear" w:color="auto" w:fill="FFFFFF"/>
        <w:autoSpaceDE w:val="0"/>
        <w:autoSpaceDN w:val="0"/>
        <w:adjustRightInd w:val="0"/>
        <w:ind w:left="-142" w:firstLine="14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lastRenderedPageBreak/>
        <w:t xml:space="preserve">  </w:t>
      </w:r>
      <w:r w:rsidR="00FF07CE" w:rsidRPr="00FF07CE">
        <w:rPr>
          <w:rFonts w:ascii="Times New Roman" w:hAnsi="Times New Roman"/>
          <w:bCs/>
          <w:color w:val="000000"/>
          <w:sz w:val="24"/>
          <w:szCs w:val="24"/>
        </w:rPr>
        <w:t xml:space="preserve">Таблица 2 – </w:t>
      </w:r>
      <w:r w:rsidR="0001167C" w:rsidRPr="00FF07CE">
        <w:rPr>
          <w:rFonts w:ascii="Times New Roman" w:hAnsi="Times New Roman"/>
          <w:color w:val="000000"/>
          <w:sz w:val="24"/>
          <w:szCs w:val="24"/>
        </w:rPr>
        <w:t xml:space="preserve">Распределение осадков по месяцам </w:t>
      </w:r>
      <w:r w:rsidR="00D846E5" w:rsidRPr="00FF07C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01167C" w:rsidRPr="00FF07CE">
        <w:rPr>
          <w:rFonts w:ascii="Times New Roman" w:hAnsi="Times New Roman"/>
          <w:color w:val="000000"/>
          <w:sz w:val="24"/>
          <w:szCs w:val="24"/>
        </w:rPr>
        <w:t xml:space="preserve"> за вегетацию культуры по средним </w:t>
      </w:r>
      <w:r>
        <w:rPr>
          <w:rFonts w:ascii="Times New Roman" w:hAnsi="Times New Roman"/>
          <w:color w:val="000000"/>
          <w:sz w:val="24"/>
          <w:szCs w:val="24"/>
        </w:rPr>
        <w:t xml:space="preserve">    </w:t>
      </w:r>
      <w:r w:rsidR="0001167C" w:rsidRPr="00FF07CE">
        <w:rPr>
          <w:rFonts w:ascii="Times New Roman" w:hAnsi="Times New Roman"/>
          <w:color w:val="000000"/>
          <w:sz w:val="24"/>
          <w:szCs w:val="24"/>
        </w:rPr>
        <w:t>многолетним данным _____________ метеостанции</w:t>
      </w:r>
      <w:r w:rsidR="0001167C" w:rsidRPr="00DB48F8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="0001167C" w:rsidRPr="00DB48F8">
        <w:rPr>
          <w:rFonts w:ascii="Times New Roman" w:hAnsi="Times New Roman"/>
          <w:color w:val="000000"/>
          <w:sz w:val="24"/>
          <w:szCs w:val="24"/>
        </w:rPr>
        <w:t>мм</w:t>
      </w:r>
      <w:proofErr w:type="gramEnd"/>
    </w:p>
    <w:tbl>
      <w:tblPr>
        <w:tblStyle w:val="a3"/>
        <w:tblW w:w="4276" w:type="pct"/>
        <w:tblInd w:w="108" w:type="dxa"/>
        <w:tblLook w:val="01E0" w:firstRow="1" w:lastRow="1" w:firstColumn="1" w:lastColumn="1" w:noHBand="0" w:noVBand="0"/>
      </w:tblPr>
      <w:tblGrid>
        <w:gridCol w:w="1161"/>
        <w:gridCol w:w="1164"/>
        <w:gridCol w:w="1164"/>
        <w:gridCol w:w="1164"/>
        <w:gridCol w:w="1163"/>
        <w:gridCol w:w="1160"/>
        <w:gridCol w:w="1160"/>
      </w:tblGrid>
      <w:tr w:rsidR="00D846E5" w:rsidRPr="004D35FC" w:rsidTr="00D846E5">
        <w:trPr>
          <w:trHeight w:val="552"/>
        </w:trPr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6E5" w:rsidRPr="004D35FC" w:rsidRDefault="00D846E5" w:rsidP="00074881">
            <w:pPr>
              <w:autoSpaceDE w:val="0"/>
              <w:autoSpaceDN w:val="0"/>
              <w:adjustRightInd w:val="0"/>
              <w:ind w:left="-142" w:firstLine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М</w:t>
            </w:r>
            <w:r w:rsidRPr="004D35FC">
              <w:rPr>
                <w:rFonts w:ascii="Times New Roman" w:hAnsi="Times New Roman"/>
                <w:sz w:val="24"/>
                <w:szCs w:val="24"/>
              </w:rPr>
              <w:t>есяц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6E5" w:rsidRPr="004D35FC" w:rsidRDefault="00D846E5" w:rsidP="00074881">
            <w:pPr>
              <w:autoSpaceDE w:val="0"/>
              <w:autoSpaceDN w:val="0"/>
              <w:adjustRightInd w:val="0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5FC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6E5" w:rsidRPr="004D35FC" w:rsidRDefault="00D846E5" w:rsidP="00074881">
            <w:pPr>
              <w:autoSpaceDE w:val="0"/>
              <w:autoSpaceDN w:val="0"/>
              <w:adjustRightInd w:val="0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5FC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6E5" w:rsidRPr="004D35FC" w:rsidRDefault="00D846E5" w:rsidP="00074881">
            <w:pPr>
              <w:autoSpaceDE w:val="0"/>
              <w:autoSpaceDN w:val="0"/>
              <w:adjustRightInd w:val="0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5FC"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6E5" w:rsidRPr="004D35FC" w:rsidRDefault="00D846E5" w:rsidP="00074881">
            <w:pPr>
              <w:autoSpaceDE w:val="0"/>
              <w:autoSpaceDN w:val="0"/>
              <w:adjustRightInd w:val="0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5FC">
              <w:rPr>
                <w:rFonts w:ascii="Times New Roman" w:hAnsi="Times New Roman"/>
                <w:sz w:val="24"/>
                <w:szCs w:val="24"/>
              </w:rPr>
              <w:t>июль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E5" w:rsidRPr="004D35FC" w:rsidRDefault="00D846E5" w:rsidP="00074881">
            <w:pPr>
              <w:autoSpaceDE w:val="0"/>
              <w:autoSpaceDN w:val="0"/>
              <w:adjustRightInd w:val="0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5FC">
              <w:rPr>
                <w:rFonts w:ascii="Times New Roman" w:hAnsi="Times New Roman"/>
                <w:sz w:val="24"/>
                <w:szCs w:val="24"/>
              </w:rPr>
              <w:t>август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6E5" w:rsidRPr="004D35FC" w:rsidRDefault="00D846E5" w:rsidP="00074881">
            <w:pPr>
              <w:autoSpaceDE w:val="0"/>
              <w:autoSpaceDN w:val="0"/>
              <w:adjustRightInd w:val="0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 за год</w:t>
            </w:r>
          </w:p>
        </w:tc>
      </w:tr>
      <w:tr w:rsidR="00D846E5" w:rsidRPr="004D35FC" w:rsidTr="00D846E5">
        <w:trPr>
          <w:trHeight w:val="552"/>
        </w:trPr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6E5" w:rsidRPr="004D35FC" w:rsidRDefault="00D846E5" w:rsidP="00074881">
            <w:pPr>
              <w:autoSpaceDE w:val="0"/>
              <w:autoSpaceDN w:val="0"/>
              <w:adjustRightInd w:val="0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Осадки 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E5" w:rsidRPr="004D35FC" w:rsidRDefault="00D846E5" w:rsidP="00074881">
            <w:pPr>
              <w:autoSpaceDE w:val="0"/>
              <w:autoSpaceDN w:val="0"/>
              <w:adjustRightInd w:val="0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E5" w:rsidRPr="004D35FC" w:rsidRDefault="00D846E5" w:rsidP="00074881">
            <w:pPr>
              <w:autoSpaceDE w:val="0"/>
              <w:autoSpaceDN w:val="0"/>
              <w:adjustRightInd w:val="0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E5" w:rsidRPr="004D35FC" w:rsidRDefault="00D846E5" w:rsidP="00074881">
            <w:pPr>
              <w:autoSpaceDE w:val="0"/>
              <w:autoSpaceDN w:val="0"/>
              <w:adjustRightInd w:val="0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E5" w:rsidRPr="004D35FC" w:rsidRDefault="00D846E5" w:rsidP="00074881">
            <w:pPr>
              <w:autoSpaceDE w:val="0"/>
              <w:autoSpaceDN w:val="0"/>
              <w:adjustRightInd w:val="0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E5" w:rsidRPr="004D35FC" w:rsidRDefault="00D846E5" w:rsidP="00074881">
            <w:pPr>
              <w:autoSpaceDE w:val="0"/>
              <w:autoSpaceDN w:val="0"/>
              <w:adjustRightInd w:val="0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E5" w:rsidRPr="004D35FC" w:rsidRDefault="00D846E5" w:rsidP="00074881">
            <w:pPr>
              <w:autoSpaceDE w:val="0"/>
              <w:autoSpaceDN w:val="0"/>
              <w:adjustRightInd w:val="0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37B46" w:rsidRPr="00177345" w:rsidRDefault="0001167C" w:rsidP="00074881">
      <w:pPr>
        <w:shd w:val="clear" w:color="auto" w:fill="FFFFFF"/>
        <w:autoSpaceDE w:val="0"/>
        <w:autoSpaceDN w:val="0"/>
        <w:adjustRightInd w:val="0"/>
        <w:spacing w:after="0" w:line="360" w:lineRule="auto"/>
        <w:ind w:left="-142" w:firstLine="142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177345">
        <w:rPr>
          <w:rFonts w:ascii="Times New Roman" w:hAnsi="Times New Roman"/>
          <w:color w:val="000000"/>
          <w:spacing w:val="-2"/>
          <w:sz w:val="28"/>
          <w:szCs w:val="28"/>
        </w:rPr>
        <w:t>В заключение следует указать, в какой степени природные условия данной зоны соответствуют биологическим требованиям выбранной культуры.</w:t>
      </w:r>
    </w:p>
    <w:p w:rsidR="00837864" w:rsidRDefault="00837864" w:rsidP="00227CD8">
      <w:pPr>
        <w:tabs>
          <w:tab w:val="left" w:pos="720"/>
        </w:tabs>
        <w:suppressAutoHyphens/>
        <w:spacing w:after="0" w:line="240" w:lineRule="auto"/>
        <w:ind w:left="360"/>
        <w:rPr>
          <w:rFonts w:ascii="Times New Roman" w:hAnsi="Times New Roman"/>
          <w:b/>
          <w:bCs/>
          <w:sz w:val="28"/>
          <w:szCs w:val="28"/>
        </w:rPr>
      </w:pPr>
    </w:p>
    <w:p w:rsidR="00215E2D" w:rsidRDefault="0001167C" w:rsidP="00227CD8">
      <w:pPr>
        <w:tabs>
          <w:tab w:val="left" w:pos="720"/>
        </w:tabs>
        <w:suppressAutoHyphens/>
        <w:spacing w:after="0" w:line="240" w:lineRule="auto"/>
        <w:ind w:left="360"/>
        <w:rPr>
          <w:rFonts w:ascii="Times New Roman" w:hAnsi="Times New Roman"/>
          <w:b/>
          <w:bCs/>
          <w:sz w:val="28"/>
          <w:szCs w:val="28"/>
        </w:rPr>
      </w:pPr>
      <w:r w:rsidRPr="00227CD8">
        <w:rPr>
          <w:rFonts w:ascii="Times New Roman" w:hAnsi="Times New Roman"/>
          <w:b/>
          <w:bCs/>
          <w:sz w:val="28"/>
          <w:szCs w:val="28"/>
        </w:rPr>
        <w:t>1.</w:t>
      </w:r>
      <w:r w:rsidR="00074881">
        <w:rPr>
          <w:rFonts w:ascii="Times New Roman" w:hAnsi="Times New Roman"/>
          <w:b/>
          <w:bCs/>
          <w:sz w:val="28"/>
          <w:szCs w:val="28"/>
        </w:rPr>
        <w:t>2</w:t>
      </w:r>
      <w:r w:rsidR="00DB2F3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227CD8">
        <w:rPr>
          <w:rFonts w:ascii="Times New Roman" w:hAnsi="Times New Roman"/>
          <w:b/>
          <w:bCs/>
          <w:sz w:val="28"/>
          <w:szCs w:val="28"/>
        </w:rPr>
        <w:t xml:space="preserve"> Состояние пр</w:t>
      </w:r>
      <w:r w:rsidR="006C692D" w:rsidRPr="00227CD8">
        <w:rPr>
          <w:rFonts w:ascii="Times New Roman" w:hAnsi="Times New Roman"/>
          <w:b/>
          <w:bCs/>
          <w:sz w:val="28"/>
          <w:szCs w:val="28"/>
        </w:rPr>
        <w:t xml:space="preserve">оизводства выбранной культуры </w:t>
      </w:r>
    </w:p>
    <w:p w:rsidR="0001167C" w:rsidRPr="00227CD8" w:rsidRDefault="00495905" w:rsidP="00227CD8">
      <w:pPr>
        <w:tabs>
          <w:tab w:val="left" w:pos="720"/>
        </w:tabs>
        <w:suppressAutoHyphens/>
        <w:spacing w:after="0" w:line="240" w:lineRule="auto"/>
        <w:ind w:left="360"/>
        <w:rPr>
          <w:rFonts w:ascii="Times New Roman" w:hAnsi="Times New Roman"/>
          <w:b/>
          <w:bCs/>
          <w:sz w:val="28"/>
          <w:szCs w:val="28"/>
        </w:rPr>
      </w:pPr>
      <w:r w:rsidRPr="00227CD8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B37B46" w:rsidRPr="003B24EC" w:rsidRDefault="0001167C" w:rsidP="003B24EC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C6F57">
        <w:rPr>
          <w:rFonts w:ascii="Times New Roman" w:hAnsi="Times New Roman"/>
          <w:color w:val="000000"/>
          <w:sz w:val="28"/>
          <w:szCs w:val="28"/>
        </w:rPr>
        <w:t>Приводятся данные о современном состоянии производства выбранной культуры в  районе</w:t>
      </w:r>
      <w:r w:rsidR="00215E2D">
        <w:rPr>
          <w:rFonts w:ascii="Times New Roman" w:hAnsi="Times New Roman"/>
          <w:color w:val="000000"/>
          <w:sz w:val="28"/>
          <w:szCs w:val="28"/>
        </w:rPr>
        <w:t xml:space="preserve">, области, </w:t>
      </w:r>
      <w:r w:rsidRPr="00BC6F5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15E2D">
        <w:rPr>
          <w:rFonts w:ascii="Times New Roman" w:hAnsi="Times New Roman"/>
          <w:color w:val="000000"/>
          <w:sz w:val="28"/>
          <w:szCs w:val="28"/>
        </w:rPr>
        <w:t>в целом по Российской Федерации – посевные площади (га)</w:t>
      </w:r>
      <w:r w:rsidRPr="00BC6F57">
        <w:rPr>
          <w:rFonts w:ascii="Times New Roman" w:hAnsi="Times New Roman"/>
          <w:color w:val="000000"/>
          <w:sz w:val="28"/>
          <w:szCs w:val="28"/>
        </w:rPr>
        <w:t xml:space="preserve">, урожайность и валовые сборы за последние </w:t>
      </w:r>
      <w:r w:rsidR="00215E2D">
        <w:rPr>
          <w:rFonts w:ascii="Times New Roman" w:hAnsi="Times New Roman"/>
          <w:color w:val="000000"/>
          <w:sz w:val="28"/>
          <w:szCs w:val="28"/>
        </w:rPr>
        <w:t>дв</w:t>
      </w:r>
      <w:proofErr w:type="gramStart"/>
      <w:r w:rsidR="00215E2D">
        <w:rPr>
          <w:rFonts w:ascii="Times New Roman" w:hAnsi="Times New Roman"/>
          <w:color w:val="000000"/>
          <w:sz w:val="28"/>
          <w:szCs w:val="28"/>
        </w:rPr>
        <w:t>а-</w:t>
      </w:r>
      <w:proofErr w:type="gramEnd"/>
      <w:r w:rsidR="00215E2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C6F57">
        <w:rPr>
          <w:rFonts w:ascii="Times New Roman" w:hAnsi="Times New Roman"/>
          <w:color w:val="000000"/>
          <w:sz w:val="28"/>
          <w:szCs w:val="28"/>
        </w:rPr>
        <w:t>три года</w:t>
      </w:r>
      <w:r w:rsidR="00215E2D">
        <w:rPr>
          <w:rFonts w:ascii="Times New Roman" w:hAnsi="Times New Roman"/>
          <w:color w:val="000000"/>
          <w:sz w:val="28"/>
          <w:szCs w:val="28"/>
        </w:rPr>
        <w:t>.</w:t>
      </w:r>
      <w:r w:rsidRPr="00BC6F5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15E2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C6F57">
        <w:rPr>
          <w:rFonts w:ascii="Times New Roman" w:hAnsi="Times New Roman"/>
          <w:color w:val="000000"/>
          <w:sz w:val="28"/>
          <w:szCs w:val="28"/>
        </w:rPr>
        <w:t xml:space="preserve"> Дается анализ урожайности хозяйства в сравнении со </w:t>
      </w:r>
      <w:proofErr w:type="spellStart"/>
      <w:r w:rsidRPr="00BC6F57">
        <w:rPr>
          <w:rFonts w:ascii="Times New Roman" w:hAnsi="Times New Roman"/>
          <w:color w:val="000000"/>
          <w:sz w:val="28"/>
          <w:szCs w:val="28"/>
        </w:rPr>
        <w:t>среднерайонными</w:t>
      </w:r>
      <w:proofErr w:type="spellEnd"/>
      <w:r w:rsidRPr="00BC6F57">
        <w:rPr>
          <w:rFonts w:ascii="Times New Roman" w:hAnsi="Times New Roman"/>
          <w:color w:val="000000"/>
          <w:sz w:val="28"/>
          <w:szCs w:val="28"/>
        </w:rPr>
        <w:t xml:space="preserve"> и района – в сравнении со </w:t>
      </w:r>
      <w:proofErr w:type="spellStart"/>
      <w:r w:rsidRPr="00BC6F57">
        <w:rPr>
          <w:rFonts w:ascii="Times New Roman" w:hAnsi="Times New Roman"/>
          <w:color w:val="000000"/>
          <w:sz w:val="28"/>
          <w:szCs w:val="28"/>
        </w:rPr>
        <w:t>средне</w:t>
      </w:r>
      <w:r w:rsidR="002B5F7B" w:rsidRPr="00BC6F57">
        <w:rPr>
          <w:rFonts w:ascii="Times New Roman" w:hAnsi="Times New Roman"/>
          <w:color w:val="000000"/>
          <w:sz w:val="28"/>
          <w:szCs w:val="28"/>
        </w:rPr>
        <w:t>областными</w:t>
      </w:r>
      <w:proofErr w:type="spellEnd"/>
      <w:r w:rsidR="002B5F7B" w:rsidRPr="00BC6F57">
        <w:rPr>
          <w:rFonts w:ascii="Times New Roman" w:hAnsi="Times New Roman"/>
          <w:color w:val="000000"/>
          <w:sz w:val="28"/>
          <w:szCs w:val="28"/>
        </w:rPr>
        <w:t xml:space="preserve"> показателями</w:t>
      </w:r>
      <w:r w:rsidRPr="00BC6F57">
        <w:rPr>
          <w:rFonts w:ascii="Times New Roman" w:hAnsi="Times New Roman"/>
          <w:color w:val="000000"/>
          <w:sz w:val="28"/>
          <w:szCs w:val="28"/>
        </w:rPr>
        <w:t>.</w:t>
      </w:r>
      <w:r w:rsidR="00FF07CE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01167C" w:rsidRPr="00DB48F8" w:rsidRDefault="00FF07CE" w:rsidP="0001167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FF07CE">
        <w:rPr>
          <w:rFonts w:ascii="Times New Roman" w:hAnsi="Times New Roman"/>
          <w:bCs/>
          <w:color w:val="000000"/>
          <w:sz w:val="24"/>
          <w:szCs w:val="24"/>
        </w:rPr>
        <w:t xml:space="preserve">Таблица </w:t>
      </w:r>
      <w:r w:rsidR="00215E2D">
        <w:rPr>
          <w:rFonts w:ascii="Times New Roman" w:hAnsi="Times New Roman"/>
          <w:bCs/>
          <w:color w:val="000000"/>
          <w:sz w:val="24"/>
          <w:szCs w:val="24"/>
        </w:rPr>
        <w:t>3</w:t>
      </w:r>
      <w:r w:rsidRPr="00FF07CE">
        <w:rPr>
          <w:rFonts w:ascii="Times New Roman" w:hAnsi="Times New Roman"/>
          <w:bCs/>
          <w:color w:val="000000"/>
          <w:sz w:val="24"/>
          <w:szCs w:val="24"/>
        </w:rPr>
        <w:t xml:space="preserve"> – </w:t>
      </w:r>
      <w:r w:rsidR="0001167C" w:rsidRPr="00FF07CE">
        <w:rPr>
          <w:rFonts w:ascii="Times New Roman" w:hAnsi="Times New Roman"/>
          <w:color w:val="000000"/>
          <w:sz w:val="24"/>
          <w:szCs w:val="24"/>
        </w:rPr>
        <w:t>Посевные площади выбранной культуры и доля их в общих площадях посева в</w:t>
      </w:r>
      <w:r w:rsidR="00267E9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01167C" w:rsidRPr="00FF07CE">
        <w:rPr>
          <w:rFonts w:ascii="Times New Roman" w:hAnsi="Times New Roman"/>
          <w:color w:val="000000"/>
          <w:sz w:val="24"/>
          <w:szCs w:val="24"/>
        </w:rPr>
        <w:t xml:space="preserve"> (районе</w:t>
      </w:r>
      <w:r w:rsidR="00267E9A">
        <w:rPr>
          <w:rFonts w:ascii="Times New Roman" w:hAnsi="Times New Roman"/>
          <w:color w:val="000000"/>
          <w:sz w:val="24"/>
          <w:szCs w:val="24"/>
        </w:rPr>
        <w:t>, области</w:t>
      </w:r>
      <w:r w:rsidR="0001167C" w:rsidRPr="00DB48F8">
        <w:rPr>
          <w:rFonts w:ascii="Times New Roman" w:hAnsi="Times New Roman"/>
          <w:color w:val="000000"/>
          <w:sz w:val="24"/>
          <w:szCs w:val="24"/>
        </w:rPr>
        <w:t>)</w:t>
      </w:r>
    </w:p>
    <w:tbl>
      <w:tblPr>
        <w:tblStyle w:val="a3"/>
        <w:tblW w:w="9393" w:type="dxa"/>
        <w:jc w:val="center"/>
        <w:tblInd w:w="243" w:type="dxa"/>
        <w:tblLook w:val="01E0" w:firstRow="1" w:lastRow="1" w:firstColumn="1" w:lastColumn="1" w:noHBand="0" w:noVBand="0"/>
      </w:tblPr>
      <w:tblGrid>
        <w:gridCol w:w="947"/>
        <w:gridCol w:w="1189"/>
        <w:gridCol w:w="1190"/>
        <w:gridCol w:w="1189"/>
        <w:gridCol w:w="1189"/>
        <w:gridCol w:w="1189"/>
        <w:gridCol w:w="1189"/>
        <w:gridCol w:w="1311"/>
      </w:tblGrid>
      <w:tr w:rsidR="0001167C" w:rsidRPr="004D35FC" w:rsidTr="002B5F7B">
        <w:trPr>
          <w:jc w:val="center"/>
        </w:trPr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7C" w:rsidRPr="004D35FC" w:rsidRDefault="0001167C" w:rsidP="002B5F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5FC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25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67C" w:rsidRPr="004D35FC" w:rsidRDefault="0001167C" w:rsidP="002B5F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5FC">
              <w:rPr>
                <w:rFonts w:ascii="Times New Roman" w:hAnsi="Times New Roman"/>
                <w:sz w:val="24"/>
                <w:szCs w:val="24"/>
              </w:rPr>
              <w:t>Среднее за 3 года</w:t>
            </w:r>
          </w:p>
        </w:tc>
      </w:tr>
      <w:tr w:rsidR="0001167C" w:rsidRPr="004D35FC" w:rsidTr="002B5F7B">
        <w:trPr>
          <w:jc w:val="center"/>
        </w:trPr>
        <w:tc>
          <w:tcPr>
            <w:tcW w:w="2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7C" w:rsidRPr="004D35FC" w:rsidRDefault="0001167C" w:rsidP="002242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5FC">
              <w:rPr>
                <w:rFonts w:ascii="Times New Roman" w:hAnsi="Times New Roman"/>
                <w:sz w:val="24"/>
                <w:szCs w:val="24"/>
              </w:rPr>
              <w:t>20</w:t>
            </w:r>
            <w:r w:rsidR="0022424B" w:rsidRPr="004D35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D7CC0">
              <w:rPr>
                <w:rFonts w:ascii="Times New Roman" w:hAnsi="Times New Roman"/>
                <w:sz w:val="24"/>
                <w:szCs w:val="24"/>
              </w:rPr>
              <w:t>..</w:t>
            </w:r>
          </w:p>
        </w:tc>
        <w:tc>
          <w:tcPr>
            <w:tcW w:w="2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7C" w:rsidRPr="004D35FC" w:rsidRDefault="0001167C" w:rsidP="002242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5FC">
              <w:rPr>
                <w:rFonts w:ascii="Times New Roman" w:hAnsi="Times New Roman"/>
                <w:sz w:val="24"/>
                <w:szCs w:val="24"/>
              </w:rPr>
              <w:t>20</w:t>
            </w:r>
            <w:r w:rsidR="0022424B" w:rsidRPr="004D35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35FC">
              <w:rPr>
                <w:rFonts w:ascii="Times New Roman" w:hAnsi="Times New Roman"/>
                <w:sz w:val="24"/>
                <w:szCs w:val="24"/>
              </w:rPr>
              <w:t>..</w:t>
            </w:r>
          </w:p>
        </w:tc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7C" w:rsidRPr="004D35FC" w:rsidRDefault="0001167C" w:rsidP="002242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5FC">
              <w:rPr>
                <w:rFonts w:ascii="Times New Roman" w:hAnsi="Times New Roman"/>
                <w:sz w:val="24"/>
                <w:szCs w:val="24"/>
              </w:rPr>
              <w:t>20</w:t>
            </w:r>
            <w:r w:rsidR="0022424B" w:rsidRPr="004D35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35FC">
              <w:rPr>
                <w:rFonts w:ascii="Times New Roman" w:hAnsi="Times New Roman"/>
                <w:sz w:val="24"/>
                <w:szCs w:val="24"/>
              </w:rPr>
              <w:t>..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67C" w:rsidRPr="004D35FC" w:rsidRDefault="0001167C" w:rsidP="002B5F7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167C" w:rsidRPr="004D35FC" w:rsidTr="002B5F7B">
        <w:trPr>
          <w:jc w:val="center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7C" w:rsidRPr="004D35FC" w:rsidRDefault="0001167C" w:rsidP="002B5F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5FC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7C" w:rsidRPr="004D35FC" w:rsidRDefault="0001167C" w:rsidP="002B5F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5FC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7C" w:rsidRPr="004D35FC" w:rsidRDefault="0001167C" w:rsidP="002B5F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5FC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7C" w:rsidRPr="004D35FC" w:rsidRDefault="0001167C" w:rsidP="002B5F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5FC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7C" w:rsidRPr="004D35FC" w:rsidRDefault="0001167C" w:rsidP="002B5F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5FC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7C" w:rsidRPr="004D35FC" w:rsidRDefault="0001167C" w:rsidP="002B5F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5FC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7C" w:rsidRPr="004D35FC" w:rsidRDefault="0001167C" w:rsidP="002B5F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5FC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7C" w:rsidRPr="004D35FC" w:rsidRDefault="0001167C" w:rsidP="002B5F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5FC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01167C" w:rsidRPr="004D35FC" w:rsidTr="002B5F7B">
        <w:trPr>
          <w:jc w:val="center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7C" w:rsidRPr="004D35FC" w:rsidRDefault="0001167C" w:rsidP="002B5F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7C" w:rsidRPr="004D35FC" w:rsidRDefault="0001167C" w:rsidP="002B5F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7C" w:rsidRPr="004D35FC" w:rsidRDefault="0001167C" w:rsidP="002B5F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7C" w:rsidRPr="004D35FC" w:rsidRDefault="0001167C" w:rsidP="002B5F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7C" w:rsidRPr="004D35FC" w:rsidRDefault="0001167C" w:rsidP="002B5F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7C" w:rsidRPr="004D35FC" w:rsidRDefault="0001167C" w:rsidP="002B5F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7C" w:rsidRPr="004D35FC" w:rsidRDefault="0001167C" w:rsidP="002B5F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7C" w:rsidRPr="004D35FC" w:rsidRDefault="0001167C" w:rsidP="002B5F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37B46" w:rsidRPr="004D35FC" w:rsidRDefault="00B37B46" w:rsidP="00090D16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</w:rPr>
      </w:pPr>
    </w:p>
    <w:p w:rsidR="0001167C" w:rsidRPr="00FF07CE" w:rsidRDefault="00FF07CE" w:rsidP="0001167C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</w:rPr>
      </w:pPr>
      <w:r w:rsidRPr="00FF07CE">
        <w:rPr>
          <w:rFonts w:ascii="Times New Roman" w:hAnsi="Times New Roman"/>
          <w:bCs/>
          <w:color w:val="000000"/>
          <w:sz w:val="24"/>
          <w:szCs w:val="24"/>
        </w:rPr>
        <w:t xml:space="preserve">Таблица </w:t>
      </w:r>
      <w:r w:rsidR="001D7CC0">
        <w:rPr>
          <w:rFonts w:ascii="Times New Roman" w:hAnsi="Times New Roman"/>
          <w:bCs/>
          <w:color w:val="000000"/>
          <w:sz w:val="24"/>
          <w:szCs w:val="24"/>
        </w:rPr>
        <w:t>4</w:t>
      </w:r>
      <w:r w:rsidRPr="00FF07CE">
        <w:rPr>
          <w:rFonts w:ascii="Times New Roman" w:hAnsi="Times New Roman"/>
          <w:bCs/>
          <w:color w:val="000000"/>
          <w:sz w:val="24"/>
          <w:szCs w:val="24"/>
        </w:rPr>
        <w:t xml:space="preserve"> – </w:t>
      </w:r>
      <w:r w:rsidR="0001167C" w:rsidRPr="00FF07CE">
        <w:rPr>
          <w:rFonts w:ascii="Times New Roman" w:hAnsi="Times New Roman"/>
          <w:color w:val="000000"/>
          <w:sz w:val="24"/>
          <w:szCs w:val="24"/>
        </w:rPr>
        <w:t xml:space="preserve">Урожайность выбранной культуры в хозяйстве (районе), </w:t>
      </w:r>
      <w:r w:rsidR="00267E9A">
        <w:rPr>
          <w:rFonts w:ascii="Times New Roman" w:hAnsi="Times New Roman"/>
          <w:color w:val="000000"/>
          <w:sz w:val="24"/>
          <w:szCs w:val="24"/>
        </w:rPr>
        <w:t>(области)</w:t>
      </w:r>
      <w:r w:rsidR="00267E9A" w:rsidRPr="00FF07C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01167C" w:rsidRPr="00FF07CE">
        <w:rPr>
          <w:rFonts w:ascii="Times New Roman" w:hAnsi="Times New Roman"/>
          <w:color w:val="000000"/>
          <w:sz w:val="24"/>
          <w:szCs w:val="24"/>
        </w:rPr>
        <w:t>т/га</w:t>
      </w:r>
    </w:p>
    <w:tbl>
      <w:tblPr>
        <w:tblStyle w:val="a3"/>
        <w:tblW w:w="4246" w:type="pct"/>
        <w:tblInd w:w="108" w:type="dxa"/>
        <w:tblLook w:val="01E0" w:firstRow="1" w:lastRow="1" w:firstColumn="1" w:lastColumn="1" w:noHBand="0" w:noVBand="0"/>
      </w:tblPr>
      <w:tblGrid>
        <w:gridCol w:w="1229"/>
        <w:gridCol w:w="1470"/>
        <w:gridCol w:w="1083"/>
        <w:gridCol w:w="1180"/>
        <w:gridCol w:w="1420"/>
        <w:gridCol w:w="1697"/>
      </w:tblGrid>
      <w:tr w:rsidR="00215E2D" w:rsidRPr="004D35FC" w:rsidTr="001D7CC0">
        <w:tc>
          <w:tcPr>
            <w:tcW w:w="7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E2D" w:rsidRPr="004D35FC" w:rsidRDefault="00215E2D" w:rsidP="002B5F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5FC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9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E2D" w:rsidRPr="004D35FC" w:rsidRDefault="00215E2D" w:rsidP="002B5F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5FC">
              <w:rPr>
                <w:rFonts w:ascii="Times New Roman" w:hAnsi="Times New Roman"/>
                <w:sz w:val="24"/>
                <w:szCs w:val="24"/>
              </w:rPr>
              <w:t xml:space="preserve">Вид </w:t>
            </w:r>
          </w:p>
          <w:p w:rsidR="00215E2D" w:rsidRPr="004D35FC" w:rsidRDefault="00215E2D" w:rsidP="002B5F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5FC">
              <w:rPr>
                <w:rFonts w:ascii="Times New Roman" w:hAnsi="Times New Roman"/>
                <w:sz w:val="24"/>
                <w:szCs w:val="24"/>
              </w:rPr>
              <w:t>продукции</w:t>
            </w:r>
          </w:p>
        </w:tc>
        <w:tc>
          <w:tcPr>
            <w:tcW w:w="22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E2D" w:rsidRPr="004D35FC" w:rsidRDefault="00215E2D" w:rsidP="002B5F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5FC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0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E2D" w:rsidRPr="004D35FC" w:rsidRDefault="00215E2D" w:rsidP="002B5F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5FC">
              <w:rPr>
                <w:rFonts w:ascii="Times New Roman" w:hAnsi="Times New Roman"/>
                <w:sz w:val="24"/>
                <w:szCs w:val="24"/>
              </w:rPr>
              <w:t>Средняя</w:t>
            </w:r>
          </w:p>
          <w:p w:rsidR="00215E2D" w:rsidRPr="004D35FC" w:rsidRDefault="00215E2D" w:rsidP="002B5F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5FC">
              <w:rPr>
                <w:rFonts w:ascii="Times New Roman" w:hAnsi="Times New Roman"/>
                <w:sz w:val="24"/>
                <w:szCs w:val="24"/>
              </w:rPr>
              <w:t>за 3 года</w:t>
            </w:r>
          </w:p>
        </w:tc>
      </w:tr>
      <w:tr w:rsidR="00215E2D" w:rsidRPr="004D35FC" w:rsidTr="001D7C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E2D" w:rsidRPr="004D35FC" w:rsidRDefault="00215E2D" w:rsidP="002B5F7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E2D" w:rsidRPr="004D35FC" w:rsidRDefault="00215E2D" w:rsidP="002B5F7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E2D" w:rsidRPr="004D35FC" w:rsidRDefault="00215E2D" w:rsidP="001D7C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5FC">
              <w:rPr>
                <w:rFonts w:ascii="Times New Roman" w:hAnsi="Times New Roman"/>
                <w:sz w:val="24"/>
                <w:szCs w:val="24"/>
              </w:rPr>
              <w:t>20</w:t>
            </w:r>
            <w:r w:rsidR="001D7CC0">
              <w:rPr>
                <w:rFonts w:ascii="Times New Roman" w:hAnsi="Times New Roman"/>
                <w:sz w:val="24"/>
                <w:szCs w:val="24"/>
              </w:rPr>
              <w:t>..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E2D" w:rsidRPr="004D35FC" w:rsidRDefault="00215E2D" w:rsidP="001D7C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5FC">
              <w:rPr>
                <w:rFonts w:ascii="Times New Roman" w:hAnsi="Times New Roman"/>
                <w:sz w:val="24"/>
                <w:szCs w:val="24"/>
              </w:rPr>
              <w:t>20</w:t>
            </w:r>
            <w:r w:rsidR="001D7CC0">
              <w:rPr>
                <w:rFonts w:ascii="Times New Roman" w:hAnsi="Times New Roman"/>
                <w:sz w:val="24"/>
                <w:szCs w:val="24"/>
              </w:rPr>
              <w:t>1</w:t>
            </w:r>
            <w:r w:rsidRPr="004D35FC">
              <w:rPr>
                <w:rFonts w:ascii="Times New Roman" w:hAnsi="Times New Roman"/>
                <w:sz w:val="24"/>
                <w:szCs w:val="24"/>
              </w:rPr>
              <w:t>..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E2D" w:rsidRPr="004D35FC" w:rsidRDefault="00215E2D" w:rsidP="001D7C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5FC">
              <w:rPr>
                <w:rFonts w:ascii="Times New Roman" w:hAnsi="Times New Roman"/>
                <w:sz w:val="24"/>
                <w:szCs w:val="24"/>
              </w:rPr>
              <w:t>20</w:t>
            </w:r>
            <w:r w:rsidR="001D7CC0">
              <w:rPr>
                <w:rFonts w:ascii="Times New Roman" w:hAnsi="Times New Roman"/>
                <w:sz w:val="24"/>
                <w:szCs w:val="24"/>
              </w:rPr>
              <w:t>1</w:t>
            </w:r>
            <w:r w:rsidRPr="004D35FC">
              <w:rPr>
                <w:rFonts w:ascii="Times New Roman" w:hAnsi="Times New Roman"/>
                <w:sz w:val="24"/>
                <w:szCs w:val="24"/>
              </w:rPr>
              <w:t>.</w:t>
            </w:r>
            <w:r w:rsidR="001D7CC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E2D" w:rsidRPr="004D35FC" w:rsidRDefault="00215E2D" w:rsidP="002B5F7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5E2D" w:rsidRPr="004D35FC" w:rsidTr="001D7CC0"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E2D" w:rsidRPr="004D35FC" w:rsidRDefault="00215E2D" w:rsidP="002B5F7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E2D" w:rsidRPr="004D35FC" w:rsidRDefault="00215E2D" w:rsidP="002B5F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E2D" w:rsidRPr="004D35FC" w:rsidRDefault="00215E2D" w:rsidP="002B5F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E2D" w:rsidRPr="004D35FC" w:rsidRDefault="00215E2D" w:rsidP="002B5F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E2D" w:rsidRPr="004D35FC" w:rsidRDefault="00215E2D" w:rsidP="002B5F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E2D" w:rsidRPr="004D35FC" w:rsidRDefault="00215E2D" w:rsidP="002B5F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1167C" w:rsidRPr="00BC6F57" w:rsidRDefault="0001167C" w:rsidP="00936FA2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C6F57">
        <w:rPr>
          <w:rFonts w:ascii="Times New Roman" w:hAnsi="Times New Roman"/>
          <w:sz w:val="28"/>
          <w:szCs w:val="28"/>
        </w:rPr>
        <w:t xml:space="preserve">Данные для таблиц </w:t>
      </w:r>
      <w:r w:rsidR="001D7CC0">
        <w:rPr>
          <w:rFonts w:ascii="Times New Roman" w:hAnsi="Times New Roman"/>
          <w:sz w:val="28"/>
          <w:szCs w:val="28"/>
        </w:rPr>
        <w:t>3,</w:t>
      </w:r>
      <w:r w:rsidRPr="00BC6F57">
        <w:rPr>
          <w:rFonts w:ascii="Times New Roman" w:hAnsi="Times New Roman"/>
          <w:sz w:val="28"/>
          <w:szCs w:val="28"/>
        </w:rPr>
        <w:t>4</w:t>
      </w:r>
      <w:r w:rsidR="001D7CC0">
        <w:rPr>
          <w:rFonts w:ascii="Times New Roman" w:hAnsi="Times New Roman"/>
          <w:sz w:val="28"/>
          <w:szCs w:val="28"/>
        </w:rPr>
        <w:t xml:space="preserve"> </w:t>
      </w:r>
      <w:r w:rsidRPr="00BC6F57">
        <w:rPr>
          <w:rFonts w:ascii="Times New Roman" w:hAnsi="Times New Roman"/>
          <w:sz w:val="28"/>
          <w:szCs w:val="28"/>
        </w:rPr>
        <w:t xml:space="preserve"> </w:t>
      </w:r>
      <w:r w:rsidR="001D7CC0">
        <w:rPr>
          <w:rFonts w:ascii="Times New Roman" w:hAnsi="Times New Roman"/>
          <w:sz w:val="28"/>
          <w:szCs w:val="28"/>
        </w:rPr>
        <w:t xml:space="preserve"> </w:t>
      </w:r>
      <w:r w:rsidRPr="00BC6F57">
        <w:rPr>
          <w:rFonts w:ascii="Times New Roman" w:hAnsi="Times New Roman"/>
          <w:sz w:val="28"/>
          <w:szCs w:val="28"/>
        </w:rPr>
        <w:t xml:space="preserve"> по району и </w:t>
      </w:r>
      <w:r w:rsidR="006C692D" w:rsidRPr="00BC6F57">
        <w:rPr>
          <w:rFonts w:ascii="Times New Roman" w:hAnsi="Times New Roman"/>
          <w:sz w:val="28"/>
          <w:szCs w:val="28"/>
        </w:rPr>
        <w:t xml:space="preserve">области </w:t>
      </w:r>
      <w:r w:rsidRPr="00BC6F57">
        <w:rPr>
          <w:rFonts w:ascii="Times New Roman" w:hAnsi="Times New Roman"/>
          <w:sz w:val="28"/>
          <w:szCs w:val="28"/>
        </w:rPr>
        <w:t xml:space="preserve"> берут из </w:t>
      </w:r>
      <w:r w:rsidR="006C692D" w:rsidRPr="00BC6F57">
        <w:rPr>
          <w:rFonts w:ascii="Times New Roman" w:hAnsi="Times New Roman"/>
          <w:sz w:val="28"/>
          <w:szCs w:val="28"/>
        </w:rPr>
        <w:t xml:space="preserve">отчетов, </w:t>
      </w:r>
      <w:r w:rsidR="001D7CC0">
        <w:rPr>
          <w:rFonts w:ascii="Times New Roman" w:hAnsi="Times New Roman"/>
          <w:sz w:val="28"/>
          <w:szCs w:val="28"/>
        </w:rPr>
        <w:t xml:space="preserve">   управления статистики.</w:t>
      </w:r>
    </w:p>
    <w:p w:rsidR="00074881" w:rsidRPr="00227CD8" w:rsidRDefault="001D7CC0" w:rsidP="00936FA2">
      <w:pPr>
        <w:tabs>
          <w:tab w:val="left" w:pos="720"/>
        </w:tabs>
        <w:suppressAutoHyphens/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Раздел</w:t>
      </w:r>
      <w:r w:rsidRPr="00227CD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01167C" w:rsidRPr="00227CD8">
        <w:rPr>
          <w:rFonts w:ascii="Times New Roman" w:hAnsi="Times New Roman"/>
          <w:b/>
          <w:bCs/>
          <w:sz w:val="28"/>
          <w:szCs w:val="28"/>
        </w:rPr>
        <w:t>2</w:t>
      </w:r>
      <w:r w:rsidR="004420C6" w:rsidRPr="00227CD8">
        <w:rPr>
          <w:rFonts w:ascii="Times New Roman" w:hAnsi="Times New Roman"/>
          <w:b/>
          <w:bCs/>
          <w:sz w:val="28"/>
          <w:szCs w:val="28"/>
        </w:rPr>
        <w:t>.</w:t>
      </w:r>
      <w:r w:rsidR="0001167C" w:rsidRPr="00227CD8">
        <w:rPr>
          <w:rFonts w:ascii="Times New Roman" w:hAnsi="Times New Roman"/>
          <w:b/>
          <w:bCs/>
          <w:sz w:val="28"/>
          <w:szCs w:val="28"/>
        </w:rPr>
        <w:t xml:space="preserve"> Биологические особенности культуры</w:t>
      </w:r>
    </w:p>
    <w:p w:rsidR="0001167C" w:rsidRPr="00BC6F57" w:rsidRDefault="0001167C" w:rsidP="00936FA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BC6F57">
        <w:rPr>
          <w:rFonts w:ascii="Times New Roman" w:hAnsi="Times New Roman"/>
          <w:color w:val="000000"/>
          <w:sz w:val="28"/>
          <w:szCs w:val="28"/>
        </w:rPr>
        <w:t xml:space="preserve">На основе изучения научной и учебной литературы кратко излагается отношение выбранной культуры </w:t>
      </w:r>
      <w:r w:rsidRPr="00B06208">
        <w:rPr>
          <w:rFonts w:ascii="Times New Roman" w:hAnsi="Times New Roman"/>
          <w:color w:val="000000"/>
          <w:sz w:val="28"/>
          <w:szCs w:val="28"/>
        </w:rPr>
        <w:t>к теплу, влаге, свету, требования ее к почвам и элементам питания,</w:t>
      </w:r>
      <w:r w:rsidRPr="00BC6F57">
        <w:rPr>
          <w:rFonts w:ascii="Times New Roman" w:hAnsi="Times New Roman"/>
          <w:color w:val="000000"/>
          <w:sz w:val="28"/>
          <w:szCs w:val="28"/>
        </w:rPr>
        <w:t xml:space="preserve"> а</w:t>
      </w:r>
      <w:r w:rsidRPr="00BC6F57">
        <w:rPr>
          <w:rFonts w:ascii="Times New Roman" w:hAnsi="Times New Roman"/>
          <w:bCs/>
          <w:color w:val="000000"/>
          <w:sz w:val="28"/>
          <w:szCs w:val="28"/>
        </w:rPr>
        <w:t xml:space="preserve"> также описываются основные фазы развития растений, продолжительность вегетации.</w:t>
      </w:r>
    </w:p>
    <w:p w:rsidR="0001167C" w:rsidRPr="00227CD8" w:rsidRDefault="001D7CC0" w:rsidP="00936FA2">
      <w:pPr>
        <w:tabs>
          <w:tab w:val="left" w:pos="720"/>
        </w:tabs>
        <w:suppressAutoHyphens/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Раздел</w:t>
      </w:r>
      <w:r w:rsidRPr="00227CD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01167C" w:rsidRPr="00227CD8">
        <w:rPr>
          <w:rFonts w:ascii="Times New Roman" w:hAnsi="Times New Roman"/>
          <w:b/>
          <w:bCs/>
          <w:sz w:val="28"/>
          <w:szCs w:val="28"/>
        </w:rPr>
        <w:t>3</w:t>
      </w:r>
      <w:r w:rsidR="004420C6" w:rsidRPr="00227CD8">
        <w:rPr>
          <w:rFonts w:ascii="Times New Roman" w:hAnsi="Times New Roman"/>
          <w:b/>
          <w:bCs/>
          <w:sz w:val="28"/>
          <w:szCs w:val="28"/>
        </w:rPr>
        <w:t>.</w:t>
      </w:r>
      <w:r w:rsidR="0001167C" w:rsidRPr="00227CD8">
        <w:rPr>
          <w:rFonts w:ascii="Times New Roman" w:hAnsi="Times New Roman"/>
          <w:b/>
          <w:bCs/>
          <w:sz w:val="28"/>
          <w:szCs w:val="28"/>
        </w:rPr>
        <w:t xml:space="preserve"> Обоснование выбора сорта</w:t>
      </w:r>
    </w:p>
    <w:p w:rsidR="00074881" w:rsidRPr="004D35FC" w:rsidRDefault="0001167C" w:rsidP="0007488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BC6F57">
        <w:rPr>
          <w:rFonts w:ascii="Times New Roman" w:hAnsi="Times New Roman"/>
          <w:bCs/>
          <w:color w:val="000000"/>
          <w:sz w:val="28"/>
          <w:szCs w:val="28"/>
        </w:rPr>
        <w:lastRenderedPageBreak/>
        <w:t xml:space="preserve"> </w:t>
      </w:r>
      <w:r w:rsidR="001D7CC0">
        <w:rPr>
          <w:rFonts w:ascii="Times New Roman" w:hAnsi="Times New Roman"/>
          <w:bCs/>
          <w:color w:val="000000"/>
          <w:sz w:val="28"/>
          <w:szCs w:val="28"/>
        </w:rPr>
        <w:t>В данном разделе п</w:t>
      </w:r>
      <w:r w:rsidRPr="00BC6F57">
        <w:rPr>
          <w:rFonts w:ascii="Times New Roman" w:hAnsi="Times New Roman"/>
          <w:bCs/>
          <w:color w:val="000000"/>
          <w:sz w:val="28"/>
          <w:szCs w:val="28"/>
        </w:rPr>
        <w:t>рив</w:t>
      </w:r>
      <w:r w:rsidR="001D7CC0">
        <w:rPr>
          <w:rFonts w:ascii="Times New Roman" w:hAnsi="Times New Roman"/>
          <w:bCs/>
          <w:color w:val="000000"/>
          <w:sz w:val="28"/>
          <w:szCs w:val="28"/>
        </w:rPr>
        <w:t xml:space="preserve">одится </w:t>
      </w:r>
      <w:r w:rsidRPr="00BC6F57">
        <w:rPr>
          <w:rFonts w:ascii="Times New Roman" w:hAnsi="Times New Roman"/>
          <w:bCs/>
          <w:color w:val="000000"/>
          <w:sz w:val="28"/>
          <w:szCs w:val="28"/>
        </w:rPr>
        <w:t xml:space="preserve"> хозяйственно-биологическ</w:t>
      </w:r>
      <w:r w:rsidR="001D7CC0">
        <w:rPr>
          <w:rFonts w:ascii="Times New Roman" w:hAnsi="Times New Roman"/>
          <w:bCs/>
          <w:color w:val="000000"/>
          <w:sz w:val="28"/>
          <w:szCs w:val="28"/>
        </w:rPr>
        <w:t xml:space="preserve">ая </w:t>
      </w:r>
      <w:r w:rsidRPr="00BC6F57">
        <w:rPr>
          <w:rFonts w:ascii="Times New Roman" w:hAnsi="Times New Roman"/>
          <w:bCs/>
          <w:color w:val="000000"/>
          <w:sz w:val="28"/>
          <w:szCs w:val="28"/>
        </w:rPr>
        <w:t xml:space="preserve"> характеристик</w:t>
      </w:r>
      <w:r w:rsidR="001D7CC0">
        <w:rPr>
          <w:rFonts w:ascii="Times New Roman" w:hAnsi="Times New Roman"/>
          <w:bCs/>
          <w:color w:val="000000"/>
          <w:sz w:val="28"/>
          <w:szCs w:val="28"/>
        </w:rPr>
        <w:t xml:space="preserve">а </w:t>
      </w:r>
      <w:r w:rsidRPr="00BC6F57">
        <w:rPr>
          <w:rFonts w:ascii="Times New Roman" w:hAnsi="Times New Roman"/>
          <w:bCs/>
          <w:color w:val="000000"/>
          <w:sz w:val="28"/>
          <w:szCs w:val="28"/>
        </w:rPr>
        <w:t xml:space="preserve"> выбранного сорта</w:t>
      </w:r>
      <w:r w:rsidR="001D7CC0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C6F57">
        <w:rPr>
          <w:rFonts w:ascii="Times New Roman" w:hAnsi="Times New Roman"/>
          <w:bCs/>
          <w:color w:val="000000"/>
          <w:sz w:val="28"/>
          <w:szCs w:val="28"/>
        </w:rPr>
        <w:t xml:space="preserve"> с указанием преимуществ перед другими</w:t>
      </w:r>
      <w:r w:rsidR="001D7CC0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C6F57">
        <w:rPr>
          <w:rFonts w:ascii="Times New Roman" w:hAnsi="Times New Roman"/>
          <w:bCs/>
          <w:color w:val="000000"/>
          <w:sz w:val="28"/>
          <w:szCs w:val="28"/>
        </w:rPr>
        <w:t>(урожайность, качество продукции, скороспелость, устойчивость к полеганию, осыпанию, болезням и вредителям, холодостойкость, засухоустойчивость, продолжительность периода вегетации и т.п.). Указать возможные недостатки</w:t>
      </w:r>
      <w:r w:rsidR="001D7CC0">
        <w:rPr>
          <w:rFonts w:ascii="Times New Roman" w:hAnsi="Times New Roman"/>
          <w:bCs/>
          <w:color w:val="000000"/>
          <w:sz w:val="28"/>
          <w:szCs w:val="28"/>
        </w:rPr>
        <w:t xml:space="preserve"> и преимущества </w:t>
      </w:r>
      <w:r w:rsidRPr="00BC6F57">
        <w:rPr>
          <w:rFonts w:ascii="Times New Roman" w:hAnsi="Times New Roman"/>
          <w:bCs/>
          <w:color w:val="000000"/>
          <w:sz w:val="28"/>
          <w:szCs w:val="28"/>
        </w:rPr>
        <w:t xml:space="preserve"> сорта </w:t>
      </w:r>
      <w:r w:rsidR="001D7CC0">
        <w:rPr>
          <w:rFonts w:ascii="Times New Roman" w:hAnsi="Times New Roman"/>
          <w:bCs/>
          <w:color w:val="000000"/>
          <w:sz w:val="28"/>
          <w:szCs w:val="28"/>
        </w:rPr>
        <w:t xml:space="preserve">для  </w:t>
      </w:r>
      <w:r w:rsidRPr="00BC6F57">
        <w:rPr>
          <w:rFonts w:ascii="Times New Roman" w:hAnsi="Times New Roman"/>
          <w:bCs/>
          <w:color w:val="000000"/>
          <w:sz w:val="28"/>
          <w:szCs w:val="28"/>
        </w:rPr>
        <w:t xml:space="preserve"> зон</w:t>
      </w:r>
      <w:r w:rsidR="001D7CC0">
        <w:rPr>
          <w:rFonts w:ascii="Times New Roman" w:hAnsi="Times New Roman"/>
          <w:bCs/>
          <w:color w:val="000000"/>
          <w:sz w:val="28"/>
          <w:szCs w:val="28"/>
        </w:rPr>
        <w:t>ы возделывания.</w:t>
      </w:r>
      <w:r w:rsidRPr="00BC6F57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</w:p>
    <w:p w:rsidR="007C46BC" w:rsidRPr="00227CD8" w:rsidRDefault="001D7CC0" w:rsidP="00936FA2">
      <w:pPr>
        <w:tabs>
          <w:tab w:val="left" w:pos="720"/>
        </w:tabs>
        <w:suppressAutoHyphens/>
        <w:spacing w:after="0" w:line="360" w:lineRule="auto"/>
        <w:ind w:left="36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Раздел</w:t>
      </w:r>
      <w:r w:rsidRPr="00227CD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7C46BC" w:rsidRPr="00227CD8">
        <w:rPr>
          <w:rFonts w:ascii="Times New Roman" w:hAnsi="Times New Roman"/>
          <w:b/>
          <w:bCs/>
          <w:sz w:val="28"/>
          <w:szCs w:val="28"/>
        </w:rPr>
        <w:t>4</w:t>
      </w:r>
      <w:r w:rsidR="004420C6" w:rsidRPr="00227CD8">
        <w:rPr>
          <w:rFonts w:ascii="Times New Roman" w:hAnsi="Times New Roman"/>
          <w:b/>
          <w:bCs/>
          <w:sz w:val="28"/>
          <w:szCs w:val="28"/>
        </w:rPr>
        <w:t>.</w:t>
      </w:r>
      <w:r w:rsidR="007C46BC" w:rsidRPr="00227CD8">
        <w:rPr>
          <w:rFonts w:ascii="Times New Roman" w:hAnsi="Times New Roman"/>
          <w:b/>
          <w:bCs/>
          <w:sz w:val="28"/>
          <w:szCs w:val="28"/>
        </w:rPr>
        <w:t xml:space="preserve"> Обоснование планируемой урожайности</w:t>
      </w:r>
    </w:p>
    <w:p w:rsidR="007C46BC" w:rsidRPr="00BC6F57" w:rsidRDefault="007C46BC" w:rsidP="00936FA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C6F57">
        <w:rPr>
          <w:rFonts w:ascii="Times New Roman" w:hAnsi="Times New Roman"/>
          <w:bCs/>
          <w:color w:val="000000"/>
          <w:sz w:val="28"/>
          <w:szCs w:val="28"/>
        </w:rPr>
        <w:t>Правильное определение уровня планируемой урожайности имеет важное экономическое значение. Выбор низкого уровня урожайности приводит к недобору продукции, при этом не будут реализованы потенциальные возможности сортов и природных факторов. Планирование и получение чрезмерно высокой урожайности потребует больших дополнительных затрат, что приведет к получению слишком дорогой продукции.</w:t>
      </w:r>
    </w:p>
    <w:p w:rsidR="007C46BC" w:rsidRPr="00B06208" w:rsidRDefault="007C46BC" w:rsidP="00936FA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C6F57">
        <w:rPr>
          <w:rFonts w:ascii="Times New Roman" w:hAnsi="Times New Roman"/>
          <w:bCs/>
          <w:color w:val="000000"/>
          <w:sz w:val="28"/>
          <w:szCs w:val="28"/>
        </w:rPr>
        <w:t xml:space="preserve">Для определения  уровня планируемой урожайности для конкретных условий необходим всесторонний учет большого количества факторов. Это возможно на основе программирования урожаев. Студенту предлагается определить величину возможной урожайности на основе анализа и учета </w:t>
      </w:r>
      <w:r w:rsidR="00A72439">
        <w:rPr>
          <w:rFonts w:ascii="Times New Roman" w:hAnsi="Times New Roman"/>
          <w:bCs/>
          <w:color w:val="000000"/>
          <w:sz w:val="28"/>
          <w:szCs w:val="28"/>
        </w:rPr>
        <w:t xml:space="preserve">  </w:t>
      </w:r>
      <w:r w:rsidRPr="00B06208">
        <w:rPr>
          <w:rFonts w:ascii="Times New Roman" w:hAnsi="Times New Roman"/>
          <w:bCs/>
          <w:color w:val="000000"/>
          <w:sz w:val="28"/>
          <w:szCs w:val="28"/>
        </w:rPr>
        <w:t>влагообеспеченности посевов</w:t>
      </w:r>
      <w:r w:rsidR="00036E4A" w:rsidRPr="00B06208">
        <w:rPr>
          <w:rFonts w:ascii="Times New Roman" w:hAnsi="Times New Roman"/>
          <w:bCs/>
          <w:color w:val="000000"/>
          <w:sz w:val="28"/>
          <w:szCs w:val="28"/>
        </w:rPr>
        <w:t>.</w:t>
      </w:r>
      <w:r w:rsidR="00A72439" w:rsidRPr="00B06208">
        <w:rPr>
          <w:rFonts w:ascii="Times New Roman" w:hAnsi="Times New Roman"/>
          <w:bCs/>
          <w:color w:val="000000"/>
          <w:sz w:val="28"/>
          <w:szCs w:val="28"/>
        </w:rPr>
        <w:t xml:space="preserve">  </w:t>
      </w:r>
    </w:p>
    <w:p w:rsidR="007C46BC" w:rsidRPr="00090D16" w:rsidRDefault="007C46BC" w:rsidP="00936FA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90D16">
        <w:rPr>
          <w:rFonts w:ascii="Times New Roman" w:hAnsi="Times New Roman"/>
          <w:b/>
          <w:color w:val="000000"/>
          <w:sz w:val="28"/>
          <w:szCs w:val="28"/>
        </w:rPr>
        <w:t>4.</w:t>
      </w:r>
      <w:r w:rsidR="00E630E9" w:rsidRPr="00090D16">
        <w:rPr>
          <w:rFonts w:ascii="Times New Roman" w:hAnsi="Times New Roman"/>
          <w:b/>
          <w:color w:val="000000"/>
          <w:sz w:val="28"/>
          <w:szCs w:val="28"/>
        </w:rPr>
        <w:t>1</w:t>
      </w:r>
      <w:r w:rsidR="00DB2F31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090D16">
        <w:rPr>
          <w:rFonts w:ascii="Times New Roman" w:hAnsi="Times New Roman"/>
          <w:b/>
          <w:color w:val="000000"/>
          <w:sz w:val="28"/>
          <w:szCs w:val="28"/>
        </w:rPr>
        <w:t>Расчет уровня планируемой урожайности культуры</w:t>
      </w:r>
      <w:r w:rsidR="003B031D" w:rsidRPr="00090D16">
        <w:rPr>
          <w:rFonts w:ascii="Times New Roman" w:hAnsi="Times New Roman"/>
          <w:b/>
          <w:color w:val="000000"/>
          <w:sz w:val="28"/>
          <w:szCs w:val="28"/>
        </w:rPr>
        <w:t xml:space="preserve">  по влагообеспеченности посевов</w:t>
      </w:r>
      <w:r w:rsidR="004D35FC" w:rsidRPr="00090D16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3B031D" w:rsidRPr="004D35FC" w:rsidRDefault="004D35FC" w:rsidP="00936FA2">
      <w:pPr>
        <w:pStyle w:val="a8"/>
        <w:shd w:val="clear" w:color="auto" w:fill="FFFFFF"/>
        <w:spacing w:before="0" w:beforeAutospacing="0" w:after="0" w:afterAutospacing="0" w:line="360" w:lineRule="auto"/>
        <w:textAlignment w:val="baseline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</w:t>
      </w:r>
      <w:r w:rsidR="003B031D" w:rsidRPr="004D35FC">
        <w:rPr>
          <w:bCs/>
          <w:color w:val="000000"/>
          <w:sz w:val="28"/>
          <w:szCs w:val="28"/>
        </w:rPr>
        <w:t>Величина действительно возможной урожайности определяется влагообеспеченностью, включающей запасы продуктивной влаги в метровом слое почвы и ее суммарного расхода транспирацию и испарение.</w:t>
      </w:r>
    </w:p>
    <w:p w:rsidR="003B031D" w:rsidRPr="004D35FC" w:rsidRDefault="003B031D" w:rsidP="00936FA2">
      <w:pPr>
        <w:pStyle w:val="a8"/>
        <w:shd w:val="clear" w:color="auto" w:fill="FFFFFF"/>
        <w:spacing w:before="0" w:beforeAutospacing="0" w:after="0" w:afterAutospacing="0" w:line="360" w:lineRule="auto"/>
        <w:textAlignment w:val="baseline"/>
        <w:rPr>
          <w:bCs/>
          <w:color w:val="000000"/>
          <w:sz w:val="28"/>
          <w:szCs w:val="28"/>
        </w:rPr>
      </w:pPr>
      <w:r w:rsidRPr="004D35FC">
        <w:rPr>
          <w:bCs/>
          <w:color w:val="000000"/>
          <w:sz w:val="28"/>
          <w:szCs w:val="28"/>
        </w:rPr>
        <w:t>Запас продуктивной влаги можно рассчитать по формуле:</w:t>
      </w:r>
    </w:p>
    <w:p w:rsidR="003B031D" w:rsidRPr="003B031D" w:rsidRDefault="003B031D" w:rsidP="00936FA2">
      <w:pPr>
        <w:pStyle w:val="a8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proofErr w:type="spellStart"/>
      <w:r w:rsidRPr="003B031D">
        <w:rPr>
          <w:b/>
          <w:bCs/>
          <w:color w:val="000000"/>
          <w:sz w:val="28"/>
          <w:szCs w:val="28"/>
        </w:rPr>
        <w:t>Wпр</w:t>
      </w:r>
      <w:proofErr w:type="spellEnd"/>
      <w:r w:rsidRPr="003B031D">
        <w:rPr>
          <w:b/>
          <w:bCs/>
          <w:color w:val="000000"/>
          <w:sz w:val="28"/>
          <w:szCs w:val="28"/>
        </w:rPr>
        <w:t xml:space="preserve"> =</w:t>
      </w:r>
      <w:r w:rsidRPr="003B031D">
        <w:rPr>
          <w:rStyle w:val="apple-converted-space"/>
          <w:b/>
          <w:bCs/>
          <w:color w:val="000000"/>
          <w:sz w:val="28"/>
          <w:szCs w:val="28"/>
        </w:rPr>
        <w:t> </w:t>
      </w:r>
      <w:proofErr w:type="spellStart"/>
      <w:r w:rsidRPr="003B031D">
        <w:rPr>
          <w:b/>
          <w:bCs/>
          <w:color w:val="000000"/>
          <w:sz w:val="28"/>
          <w:szCs w:val="28"/>
        </w:rPr>
        <w:t>Wо</w:t>
      </w:r>
      <w:proofErr w:type="spellEnd"/>
      <w:r w:rsidRPr="003B031D">
        <w:rPr>
          <w:b/>
          <w:bCs/>
          <w:color w:val="000000"/>
          <w:sz w:val="28"/>
          <w:szCs w:val="28"/>
        </w:rPr>
        <w:t xml:space="preserve"> + </w:t>
      </w:r>
      <w:proofErr w:type="gramStart"/>
      <w:r w:rsidRPr="003B031D">
        <w:rPr>
          <w:b/>
          <w:bCs/>
          <w:color w:val="000000"/>
          <w:sz w:val="28"/>
          <w:szCs w:val="28"/>
        </w:rPr>
        <w:t>к</w:t>
      </w:r>
      <w:proofErr w:type="gramEnd"/>
      <w:r w:rsidRPr="003B031D">
        <w:rPr>
          <w:b/>
          <w:bCs/>
          <w:color w:val="000000"/>
          <w:sz w:val="28"/>
          <w:szCs w:val="28"/>
        </w:rPr>
        <w:t>*Ос</w:t>
      </w:r>
      <w:r w:rsidRPr="003B031D">
        <w:rPr>
          <w:rStyle w:val="apple-converted-space"/>
          <w:color w:val="000000"/>
          <w:sz w:val="28"/>
          <w:szCs w:val="28"/>
        </w:rPr>
        <w:t> </w:t>
      </w:r>
      <w:r w:rsidRPr="003B031D">
        <w:rPr>
          <w:color w:val="000000"/>
          <w:sz w:val="28"/>
          <w:szCs w:val="28"/>
        </w:rPr>
        <w:t xml:space="preserve">где  </w:t>
      </w:r>
      <w:r>
        <w:rPr>
          <w:color w:val="000000"/>
          <w:sz w:val="28"/>
          <w:szCs w:val="28"/>
        </w:rPr>
        <w:t xml:space="preserve"> </w:t>
      </w:r>
    </w:p>
    <w:p w:rsidR="003B031D" w:rsidRPr="003B031D" w:rsidRDefault="003B031D" w:rsidP="00936FA2">
      <w:pPr>
        <w:pStyle w:val="a8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proofErr w:type="spellStart"/>
      <w:r w:rsidRPr="003B031D">
        <w:rPr>
          <w:color w:val="000000"/>
          <w:sz w:val="28"/>
          <w:szCs w:val="28"/>
        </w:rPr>
        <w:t>Wо</w:t>
      </w:r>
      <w:proofErr w:type="spellEnd"/>
      <w:r w:rsidRPr="003B031D">
        <w:rPr>
          <w:color w:val="000000"/>
          <w:sz w:val="28"/>
          <w:szCs w:val="28"/>
        </w:rPr>
        <w:t xml:space="preserve"> – запас продуктивной влаги в метровом слое почве</w:t>
      </w:r>
      <w:r w:rsidR="00231040">
        <w:rPr>
          <w:color w:val="000000"/>
          <w:sz w:val="28"/>
          <w:szCs w:val="28"/>
        </w:rPr>
        <w:t xml:space="preserve"> перед посевом</w:t>
      </w:r>
      <w:r w:rsidRPr="003B031D">
        <w:rPr>
          <w:color w:val="000000"/>
          <w:sz w:val="28"/>
          <w:szCs w:val="28"/>
        </w:rPr>
        <w:t xml:space="preserve">, </w:t>
      </w:r>
      <w:proofErr w:type="gramStart"/>
      <w:r w:rsidRPr="003B031D">
        <w:rPr>
          <w:color w:val="000000"/>
          <w:sz w:val="28"/>
          <w:szCs w:val="28"/>
        </w:rPr>
        <w:t>мм</w:t>
      </w:r>
      <w:proofErr w:type="gramEnd"/>
      <w:r w:rsidRPr="003B031D">
        <w:rPr>
          <w:color w:val="000000"/>
          <w:sz w:val="28"/>
          <w:szCs w:val="28"/>
        </w:rPr>
        <w:t>.</w:t>
      </w:r>
    </w:p>
    <w:p w:rsidR="003B031D" w:rsidRPr="003B031D" w:rsidRDefault="003B031D" w:rsidP="00936FA2">
      <w:pPr>
        <w:pStyle w:val="a8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 w:rsidRPr="003B031D">
        <w:rPr>
          <w:color w:val="000000"/>
          <w:sz w:val="28"/>
          <w:szCs w:val="28"/>
        </w:rPr>
        <w:t xml:space="preserve">Ос – количество осадков, </w:t>
      </w:r>
      <w:proofErr w:type="gramStart"/>
      <w:r w:rsidRPr="003B031D">
        <w:rPr>
          <w:color w:val="000000"/>
          <w:sz w:val="28"/>
          <w:szCs w:val="28"/>
        </w:rPr>
        <w:t>которая</w:t>
      </w:r>
      <w:proofErr w:type="gramEnd"/>
      <w:r w:rsidRPr="003B031D">
        <w:rPr>
          <w:color w:val="000000"/>
          <w:sz w:val="28"/>
          <w:szCs w:val="28"/>
        </w:rPr>
        <w:t xml:space="preserve"> выпадает за период вегетации, мм.</w:t>
      </w:r>
    </w:p>
    <w:p w:rsidR="003B031D" w:rsidRPr="003B031D" w:rsidRDefault="003B031D" w:rsidP="00936FA2">
      <w:pPr>
        <w:pStyle w:val="a8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proofErr w:type="gramStart"/>
      <w:r w:rsidRPr="003B031D">
        <w:rPr>
          <w:color w:val="000000"/>
          <w:sz w:val="28"/>
          <w:szCs w:val="28"/>
        </w:rPr>
        <w:lastRenderedPageBreak/>
        <w:t>к</w:t>
      </w:r>
      <w:proofErr w:type="gramEnd"/>
      <w:r w:rsidRPr="003B031D">
        <w:rPr>
          <w:color w:val="000000"/>
          <w:sz w:val="28"/>
          <w:szCs w:val="28"/>
        </w:rPr>
        <w:t xml:space="preserve"> -  </w:t>
      </w:r>
      <w:proofErr w:type="gramStart"/>
      <w:r w:rsidRPr="003B031D">
        <w:rPr>
          <w:color w:val="000000"/>
          <w:sz w:val="28"/>
          <w:szCs w:val="28"/>
        </w:rPr>
        <w:t>коэффициент</w:t>
      </w:r>
      <w:proofErr w:type="gramEnd"/>
      <w:r w:rsidRPr="003B031D">
        <w:rPr>
          <w:color w:val="000000"/>
          <w:sz w:val="28"/>
          <w:szCs w:val="28"/>
        </w:rPr>
        <w:t xml:space="preserve"> использования выпадающих осадков за период вегетации (0,8)</w:t>
      </w:r>
    </w:p>
    <w:p w:rsidR="003B031D" w:rsidRPr="003B031D" w:rsidRDefault="004D35FC" w:rsidP="00936FA2">
      <w:pPr>
        <w:pStyle w:val="a8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Биологический урожай </w:t>
      </w:r>
      <w:r w:rsidR="003B031D" w:rsidRPr="003B031D">
        <w:rPr>
          <w:color w:val="000000"/>
          <w:sz w:val="28"/>
          <w:szCs w:val="28"/>
        </w:rPr>
        <w:t xml:space="preserve"> по влагообеспеченности рассчитывается по формуле:</w:t>
      </w:r>
    </w:p>
    <w:p w:rsidR="003B031D" w:rsidRPr="003B031D" w:rsidRDefault="003B031D" w:rsidP="00936FA2">
      <w:pPr>
        <w:pStyle w:val="a8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3B031D">
        <w:rPr>
          <w:b/>
          <w:color w:val="000000"/>
          <w:sz w:val="28"/>
          <w:szCs w:val="28"/>
        </w:rPr>
        <w:t>Убиол</w:t>
      </w:r>
      <w:proofErr w:type="spellEnd"/>
      <w:r w:rsidRPr="003B031D">
        <w:rPr>
          <w:bCs/>
          <w:color w:val="000000"/>
          <w:sz w:val="28"/>
          <w:szCs w:val="28"/>
        </w:rPr>
        <w:t xml:space="preserve"> =</w:t>
      </w:r>
      <w:r w:rsidRPr="003B031D">
        <w:rPr>
          <w:b/>
          <w:bCs/>
          <w:color w:val="000000"/>
          <w:sz w:val="28"/>
          <w:szCs w:val="28"/>
        </w:rPr>
        <w:t xml:space="preserve"> 100*</w:t>
      </w:r>
      <w:proofErr w:type="spellStart"/>
      <w:proofErr w:type="gramStart"/>
      <w:r w:rsidRPr="003B031D">
        <w:rPr>
          <w:b/>
          <w:bCs/>
          <w:color w:val="000000"/>
          <w:sz w:val="28"/>
          <w:szCs w:val="28"/>
        </w:rPr>
        <w:t>W</w:t>
      </w:r>
      <w:proofErr w:type="gramEnd"/>
      <w:r w:rsidRPr="003B031D">
        <w:rPr>
          <w:b/>
          <w:bCs/>
          <w:color w:val="000000"/>
          <w:sz w:val="28"/>
          <w:szCs w:val="28"/>
        </w:rPr>
        <w:t>пр</w:t>
      </w:r>
      <w:proofErr w:type="spellEnd"/>
      <w:r w:rsidRPr="003B031D">
        <w:rPr>
          <w:b/>
          <w:bCs/>
          <w:color w:val="000000"/>
          <w:sz w:val="28"/>
          <w:szCs w:val="28"/>
        </w:rPr>
        <w:t>/</w:t>
      </w:r>
      <w:proofErr w:type="spellStart"/>
      <w:r w:rsidRPr="003B031D">
        <w:rPr>
          <w:b/>
          <w:bCs/>
          <w:color w:val="000000"/>
          <w:sz w:val="28"/>
          <w:szCs w:val="28"/>
        </w:rPr>
        <w:t>Кw</w:t>
      </w:r>
      <w:proofErr w:type="spellEnd"/>
      <w:r w:rsidRPr="003B031D">
        <w:rPr>
          <w:rStyle w:val="apple-converted-space"/>
          <w:color w:val="000000"/>
          <w:sz w:val="28"/>
          <w:szCs w:val="28"/>
        </w:rPr>
        <w:t> </w:t>
      </w:r>
      <w:r w:rsidRPr="003B031D">
        <w:rPr>
          <w:color w:val="000000"/>
          <w:sz w:val="28"/>
          <w:szCs w:val="28"/>
        </w:rPr>
        <w:t xml:space="preserve">, где </w:t>
      </w:r>
      <w:r>
        <w:rPr>
          <w:color w:val="000000"/>
          <w:sz w:val="28"/>
          <w:szCs w:val="28"/>
        </w:rPr>
        <w:t xml:space="preserve"> </w:t>
      </w:r>
    </w:p>
    <w:p w:rsidR="003B031D" w:rsidRPr="003B031D" w:rsidRDefault="003B031D" w:rsidP="00936FA2">
      <w:pPr>
        <w:pStyle w:val="a8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proofErr w:type="spellStart"/>
      <w:r w:rsidRPr="003B031D">
        <w:rPr>
          <w:color w:val="000000"/>
          <w:sz w:val="28"/>
          <w:szCs w:val="28"/>
        </w:rPr>
        <w:t>Кw</w:t>
      </w:r>
      <w:proofErr w:type="spellEnd"/>
      <w:r w:rsidRPr="003B031D">
        <w:rPr>
          <w:color w:val="000000"/>
          <w:sz w:val="28"/>
          <w:szCs w:val="28"/>
        </w:rPr>
        <w:t xml:space="preserve"> – коэффициент водопотребления, </w:t>
      </w:r>
      <w:proofErr w:type="gramStart"/>
      <w:r w:rsidRPr="003B031D">
        <w:rPr>
          <w:color w:val="000000"/>
          <w:sz w:val="28"/>
          <w:szCs w:val="28"/>
        </w:rPr>
        <w:t>мм</w:t>
      </w:r>
      <w:proofErr w:type="gramEnd"/>
      <w:r w:rsidRPr="003B031D">
        <w:rPr>
          <w:color w:val="000000"/>
          <w:sz w:val="28"/>
          <w:szCs w:val="28"/>
        </w:rPr>
        <w:t xml:space="preserve"> на 1 ц. </w:t>
      </w:r>
      <w:r>
        <w:rPr>
          <w:color w:val="000000"/>
          <w:sz w:val="28"/>
          <w:szCs w:val="28"/>
        </w:rPr>
        <w:t>а</w:t>
      </w:r>
      <w:r w:rsidRPr="003B031D">
        <w:rPr>
          <w:color w:val="000000"/>
          <w:sz w:val="28"/>
          <w:szCs w:val="28"/>
        </w:rPr>
        <w:t>бсолютно сухой биомассы.</w:t>
      </w:r>
    </w:p>
    <w:p w:rsidR="003B031D" w:rsidRPr="003B031D" w:rsidRDefault="003B031D" w:rsidP="00936FA2">
      <w:pPr>
        <w:pStyle w:val="a8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 w:rsidRPr="003B031D">
        <w:rPr>
          <w:color w:val="000000"/>
          <w:sz w:val="28"/>
          <w:szCs w:val="28"/>
        </w:rPr>
        <w:t>Урожай абсолютно сухой биомассы пересчитывается в основную продукцию</w:t>
      </w:r>
    </w:p>
    <w:p w:rsidR="003B031D" w:rsidRPr="003B031D" w:rsidRDefault="003B031D" w:rsidP="00936FA2">
      <w:pPr>
        <w:pStyle w:val="a8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 w:rsidRPr="003B031D">
        <w:rPr>
          <w:b/>
          <w:color w:val="000000"/>
          <w:sz w:val="28"/>
          <w:szCs w:val="28"/>
        </w:rPr>
        <w:t>У=100*</w:t>
      </w:r>
      <w:proofErr w:type="spellStart"/>
      <w:r w:rsidRPr="003B031D">
        <w:rPr>
          <w:b/>
          <w:color w:val="000000"/>
          <w:sz w:val="28"/>
          <w:szCs w:val="28"/>
        </w:rPr>
        <w:t>Убиол</w:t>
      </w:r>
      <w:proofErr w:type="spellEnd"/>
      <w:r w:rsidRPr="003B031D">
        <w:rPr>
          <w:b/>
          <w:color w:val="000000"/>
          <w:sz w:val="28"/>
          <w:szCs w:val="28"/>
        </w:rPr>
        <w:t>/ (100-В)*а</w:t>
      </w:r>
      <w:proofErr w:type="gramStart"/>
      <w:r w:rsidRPr="003B031D"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Pr="003B031D">
        <w:rPr>
          <w:color w:val="000000"/>
          <w:sz w:val="28"/>
          <w:szCs w:val="28"/>
        </w:rPr>
        <w:t>,</w:t>
      </w:r>
      <w:proofErr w:type="gramEnd"/>
      <w:r w:rsidRPr="003B031D">
        <w:rPr>
          <w:color w:val="000000"/>
          <w:sz w:val="28"/>
          <w:szCs w:val="28"/>
        </w:rPr>
        <w:t xml:space="preserve"> где </w:t>
      </w:r>
      <w:r>
        <w:rPr>
          <w:color w:val="000000"/>
          <w:sz w:val="28"/>
          <w:szCs w:val="28"/>
        </w:rPr>
        <w:t xml:space="preserve"> </w:t>
      </w:r>
    </w:p>
    <w:p w:rsidR="003B031D" w:rsidRDefault="003B031D" w:rsidP="00936FA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В </w:t>
      </w:r>
      <w:r w:rsidRPr="003B031D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стандартная влажность, %</w:t>
      </w:r>
      <w:proofErr w:type="gramEnd"/>
    </w:p>
    <w:p w:rsidR="00B06208" w:rsidRPr="009D7E3A" w:rsidRDefault="003B031D" w:rsidP="00936FA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а </w:t>
      </w:r>
      <w:r w:rsidRPr="003B031D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сумма частей основной и побочной </w:t>
      </w:r>
      <w:r w:rsidRPr="009D7E3A">
        <w:rPr>
          <w:rFonts w:ascii="Times New Roman" w:hAnsi="Times New Roman"/>
          <w:color w:val="000000"/>
          <w:sz w:val="28"/>
          <w:szCs w:val="28"/>
        </w:rPr>
        <w:t>продукции</w:t>
      </w:r>
      <w:r w:rsidR="00036E4A" w:rsidRPr="009D7E3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72439" w:rsidRPr="009D7E3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36E4A" w:rsidRPr="009D7E3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06208" w:rsidRPr="009D7E3A">
        <w:rPr>
          <w:rFonts w:ascii="Times New Roman" w:hAnsi="Times New Roman"/>
          <w:color w:val="000000"/>
          <w:sz w:val="28"/>
          <w:szCs w:val="28"/>
        </w:rPr>
        <w:t>(приложение</w:t>
      </w:r>
      <w:proofErr w:type="gramStart"/>
      <w:r w:rsidR="00B06208" w:rsidRPr="009D7E3A">
        <w:rPr>
          <w:rFonts w:ascii="Times New Roman" w:hAnsi="Times New Roman"/>
          <w:color w:val="000000"/>
          <w:sz w:val="28"/>
          <w:szCs w:val="28"/>
        </w:rPr>
        <w:t xml:space="preserve"> В</w:t>
      </w:r>
      <w:proofErr w:type="gramEnd"/>
      <w:r w:rsidR="00B06208" w:rsidRPr="009D7E3A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9D7E3A" w:rsidRPr="009D7E3A">
        <w:rPr>
          <w:rFonts w:ascii="Times New Roman" w:hAnsi="Times New Roman"/>
          <w:color w:val="000000"/>
          <w:sz w:val="28"/>
          <w:szCs w:val="28"/>
        </w:rPr>
        <w:t>таблица В</w:t>
      </w:r>
      <w:r w:rsidR="00B06208" w:rsidRPr="009D7E3A">
        <w:rPr>
          <w:rFonts w:ascii="Times New Roman" w:hAnsi="Times New Roman"/>
          <w:color w:val="000000"/>
          <w:sz w:val="28"/>
          <w:szCs w:val="28"/>
        </w:rPr>
        <w:t>3)</w:t>
      </w:r>
      <w:r w:rsidR="009D7E3A">
        <w:rPr>
          <w:rFonts w:ascii="Times New Roman" w:hAnsi="Times New Roman"/>
          <w:color w:val="000000"/>
          <w:sz w:val="28"/>
          <w:szCs w:val="28"/>
        </w:rPr>
        <w:t>.</w:t>
      </w:r>
      <w:r w:rsidR="00B06208" w:rsidRPr="009D7E3A">
        <w:rPr>
          <w:rFonts w:ascii="Times New Roman" w:hAnsi="Times New Roman"/>
          <w:color w:val="000000"/>
          <w:sz w:val="28"/>
          <w:szCs w:val="28"/>
        </w:rPr>
        <w:t xml:space="preserve">      </w:t>
      </w:r>
    </w:p>
    <w:p w:rsidR="007C46BC" w:rsidRPr="009D7E3A" w:rsidRDefault="007C46BC" w:rsidP="00936FA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9D7E3A">
        <w:rPr>
          <w:rFonts w:ascii="Times New Roman" w:hAnsi="Times New Roman"/>
          <w:b/>
          <w:color w:val="000000"/>
          <w:sz w:val="28"/>
          <w:szCs w:val="28"/>
        </w:rPr>
        <w:t>4.</w:t>
      </w:r>
      <w:r w:rsidR="00E630E9" w:rsidRPr="009D7E3A">
        <w:rPr>
          <w:rFonts w:ascii="Times New Roman" w:hAnsi="Times New Roman"/>
          <w:b/>
          <w:color w:val="000000"/>
          <w:sz w:val="28"/>
          <w:szCs w:val="28"/>
        </w:rPr>
        <w:t>2</w:t>
      </w:r>
      <w:r w:rsidR="004D35FC" w:rsidRPr="009D7E3A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9D7E3A">
        <w:rPr>
          <w:rFonts w:ascii="Times New Roman" w:hAnsi="Times New Roman"/>
          <w:b/>
          <w:color w:val="000000"/>
          <w:sz w:val="28"/>
          <w:szCs w:val="28"/>
        </w:rPr>
        <w:t xml:space="preserve"> Расчет доз удоб</w:t>
      </w:r>
      <w:r w:rsidR="003B031D" w:rsidRPr="009D7E3A">
        <w:rPr>
          <w:rFonts w:ascii="Times New Roman" w:hAnsi="Times New Roman"/>
          <w:b/>
          <w:color w:val="000000"/>
          <w:sz w:val="28"/>
          <w:szCs w:val="28"/>
        </w:rPr>
        <w:t>рений на планируемую урожайност</w:t>
      </w:r>
      <w:r w:rsidR="0022424B" w:rsidRPr="009D7E3A">
        <w:rPr>
          <w:rFonts w:ascii="Times New Roman" w:hAnsi="Times New Roman"/>
          <w:b/>
          <w:color w:val="000000"/>
          <w:sz w:val="28"/>
          <w:szCs w:val="28"/>
        </w:rPr>
        <w:t>ь</w:t>
      </w:r>
    </w:p>
    <w:p w:rsidR="001D7CC0" w:rsidRDefault="003B031D" w:rsidP="0007488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C46BC" w:rsidRPr="00BC6F57">
        <w:rPr>
          <w:rFonts w:ascii="Times New Roman" w:hAnsi="Times New Roman"/>
          <w:color w:val="000000"/>
          <w:sz w:val="28"/>
          <w:szCs w:val="28"/>
        </w:rPr>
        <w:t xml:space="preserve"> В курсовой работе расчеты доз удобрений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C46BC" w:rsidRPr="00BC6F57">
        <w:rPr>
          <w:rFonts w:ascii="Times New Roman" w:hAnsi="Times New Roman"/>
          <w:color w:val="000000"/>
          <w:sz w:val="28"/>
          <w:szCs w:val="28"/>
        </w:rPr>
        <w:t xml:space="preserve">рекомендуется вести наиболее распространенным балансовым методом. </w:t>
      </w:r>
      <w:r w:rsidR="007C46BC" w:rsidRPr="00BC6F57">
        <w:rPr>
          <w:rFonts w:ascii="Times New Roman" w:hAnsi="Times New Roman"/>
          <w:iCs/>
          <w:color w:val="000000"/>
          <w:sz w:val="28"/>
          <w:szCs w:val="28"/>
        </w:rPr>
        <w:t xml:space="preserve">Для </w:t>
      </w:r>
      <w:r w:rsidR="007C46BC" w:rsidRPr="00BC6F57">
        <w:rPr>
          <w:rFonts w:ascii="Times New Roman" w:hAnsi="Times New Roman"/>
          <w:color w:val="000000"/>
          <w:sz w:val="28"/>
          <w:szCs w:val="28"/>
        </w:rPr>
        <w:t>расчетов нужно знать вынос основных элементов питания (</w:t>
      </w:r>
      <w:r w:rsidR="007C46BC" w:rsidRPr="00BC6F57">
        <w:rPr>
          <w:rFonts w:ascii="Times New Roman" w:hAnsi="Times New Roman"/>
          <w:color w:val="000000"/>
          <w:sz w:val="28"/>
          <w:szCs w:val="28"/>
          <w:lang w:val="en-US"/>
        </w:rPr>
        <w:t>N</w:t>
      </w:r>
      <w:r w:rsidR="007C46BC" w:rsidRPr="00BC6F57">
        <w:rPr>
          <w:rFonts w:ascii="Times New Roman" w:hAnsi="Times New Roman"/>
          <w:color w:val="000000"/>
          <w:sz w:val="28"/>
          <w:szCs w:val="28"/>
        </w:rPr>
        <w:t>, Р</w:t>
      </w:r>
      <w:r w:rsidR="007C46BC" w:rsidRPr="00BC6F57">
        <w:rPr>
          <w:rFonts w:ascii="Times New Roman" w:hAnsi="Times New Roman"/>
          <w:color w:val="000000"/>
          <w:sz w:val="28"/>
          <w:szCs w:val="28"/>
          <w:vertAlign w:val="subscript"/>
        </w:rPr>
        <w:t>2</w:t>
      </w:r>
      <w:r w:rsidR="007C46BC" w:rsidRPr="00BC6F57">
        <w:rPr>
          <w:rFonts w:ascii="Times New Roman" w:hAnsi="Times New Roman"/>
          <w:color w:val="000000"/>
          <w:sz w:val="28"/>
          <w:szCs w:val="28"/>
        </w:rPr>
        <w:t>О</w:t>
      </w:r>
      <w:r w:rsidR="007C46BC" w:rsidRPr="00BC6F57">
        <w:rPr>
          <w:rFonts w:ascii="Times New Roman" w:hAnsi="Times New Roman"/>
          <w:color w:val="000000"/>
          <w:sz w:val="28"/>
          <w:szCs w:val="28"/>
          <w:vertAlign w:val="subscript"/>
        </w:rPr>
        <w:t>5</w:t>
      </w:r>
      <w:r w:rsidR="007C46BC" w:rsidRPr="00BC6F57">
        <w:rPr>
          <w:rFonts w:ascii="Times New Roman" w:hAnsi="Times New Roman"/>
          <w:color w:val="000000"/>
          <w:sz w:val="28"/>
          <w:szCs w:val="28"/>
        </w:rPr>
        <w:t>, К</w:t>
      </w:r>
      <w:r w:rsidR="007C46BC" w:rsidRPr="00BC6F57">
        <w:rPr>
          <w:rFonts w:ascii="Times New Roman" w:hAnsi="Times New Roman"/>
          <w:color w:val="000000"/>
          <w:sz w:val="28"/>
          <w:szCs w:val="28"/>
          <w:vertAlign w:val="subscript"/>
        </w:rPr>
        <w:t>2</w:t>
      </w:r>
      <w:r w:rsidR="007C46BC" w:rsidRPr="00BC6F57">
        <w:rPr>
          <w:rFonts w:ascii="Times New Roman" w:hAnsi="Times New Roman"/>
          <w:color w:val="000000"/>
          <w:sz w:val="28"/>
          <w:szCs w:val="28"/>
        </w:rPr>
        <w:t xml:space="preserve">О) 1 тонной урожая (приложение </w:t>
      </w:r>
      <w:r w:rsidR="00AF1647" w:rsidRPr="00BC6F57">
        <w:rPr>
          <w:rFonts w:ascii="Times New Roman" w:hAnsi="Times New Roman"/>
          <w:color w:val="000000"/>
          <w:sz w:val="28"/>
          <w:szCs w:val="28"/>
        </w:rPr>
        <w:t xml:space="preserve"> 1</w:t>
      </w:r>
      <w:r w:rsidR="007C46BC" w:rsidRPr="00BC6F57">
        <w:rPr>
          <w:rFonts w:ascii="Times New Roman" w:hAnsi="Times New Roman"/>
          <w:color w:val="000000"/>
          <w:sz w:val="28"/>
          <w:szCs w:val="28"/>
        </w:rPr>
        <w:t>) и общий вынос их планируемой урожайностью; наличие доступных запасов фосфора и калия в почве (по картограммам почв и индивидуальным заданиям), коэффициенты усвоения элементов питания из почвы и минеральных удобрений</w:t>
      </w:r>
      <w:r w:rsidR="009D7E3A">
        <w:rPr>
          <w:rFonts w:ascii="Times New Roman" w:hAnsi="Times New Roman"/>
          <w:color w:val="000000"/>
          <w:sz w:val="28"/>
          <w:szCs w:val="28"/>
        </w:rPr>
        <w:t>.</w:t>
      </w:r>
      <w:r w:rsidR="007C46BC" w:rsidRPr="00BC6F5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D7E3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C46BC" w:rsidRPr="00BC6F57">
        <w:rPr>
          <w:rFonts w:ascii="Times New Roman" w:hAnsi="Times New Roman"/>
          <w:color w:val="000000"/>
          <w:sz w:val="28"/>
          <w:szCs w:val="28"/>
        </w:rPr>
        <w:t xml:space="preserve"> При использовании органических удобрений нужно</w:t>
      </w:r>
      <w:r w:rsidR="001E4E3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C46BC" w:rsidRPr="00BC6F57">
        <w:rPr>
          <w:rFonts w:ascii="Times New Roman" w:hAnsi="Times New Roman"/>
          <w:color w:val="000000"/>
          <w:sz w:val="28"/>
          <w:szCs w:val="28"/>
        </w:rPr>
        <w:t>учитывать содержание в них питательных веществ и их усвояемость</w:t>
      </w:r>
      <w:r w:rsidR="009D7E3A">
        <w:rPr>
          <w:rFonts w:ascii="Times New Roman" w:hAnsi="Times New Roman"/>
          <w:color w:val="000000"/>
          <w:sz w:val="28"/>
          <w:szCs w:val="28"/>
        </w:rPr>
        <w:t>.</w:t>
      </w:r>
      <w:r w:rsidR="007C46BC" w:rsidRPr="00BC6F5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D7E3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C46BC" w:rsidRPr="00BC6F57">
        <w:rPr>
          <w:rFonts w:ascii="Times New Roman" w:hAnsi="Times New Roman"/>
          <w:color w:val="000000"/>
          <w:sz w:val="28"/>
          <w:szCs w:val="28"/>
        </w:rPr>
        <w:t xml:space="preserve">При расчете дозы внесения азота делают поправку на предшественники. В случае размещения не бобовых культур по пласту многолетних бобовых или бобово-мятликовых трав, а также зернобобовым культурам учитывают потребление азота из </w:t>
      </w:r>
      <w:proofErr w:type="spellStart"/>
      <w:r w:rsidR="007C46BC" w:rsidRPr="00BC6F57">
        <w:rPr>
          <w:rFonts w:ascii="Times New Roman" w:hAnsi="Times New Roman"/>
          <w:color w:val="000000"/>
          <w:sz w:val="28"/>
          <w:szCs w:val="28"/>
        </w:rPr>
        <w:t>пожнивно</w:t>
      </w:r>
      <w:proofErr w:type="spellEnd"/>
      <w:r w:rsidR="007C46BC" w:rsidRPr="00BC6F57">
        <w:rPr>
          <w:rFonts w:ascii="Times New Roman" w:hAnsi="Times New Roman"/>
          <w:color w:val="000000"/>
          <w:sz w:val="28"/>
          <w:szCs w:val="28"/>
        </w:rPr>
        <w:t>-корневых остатков предшествующих бобовых культур</w:t>
      </w:r>
      <w:r w:rsidR="00036E4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D7E3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36E4A">
        <w:rPr>
          <w:rFonts w:ascii="Times New Roman" w:hAnsi="Times New Roman"/>
          <w:color w:val="000000"/>
          <w:sz w:val="28"/>
          <w:szCs w:val="28"/>
        </w:rPr>
        <w:t>(</w:t>
      </w:r>
      <w:r w:rsidR="00036E4A" w:rsidRPr="009D7E3A">
        <w:rPr>
          <w:rFonts w:ascii="Times New Roman" w:hAnsi="Times New Roman"/>
          <w:color w:val="000000"/>
          <w:sz w:val="28"/>
          <w:szCs w:val="28"/>
        </w:rPr>
        <w:t>при</w:t>
      </w:r>
      <w:r w:rsidR="00B06208" w:rsidRPr="009D7E3A">
        <w:rPr>
          <w:rFonts w:ascii="Times New Roman" w:hAnsi="Times New Roman"/>
          <w:color w:val="000000"/>
          <w:sz w:val="28"/>
          <w:szCs w:val="28"/>
        </w:rPr>
        <w:t>ложение</w:t>
      </w:r>
      <w:proofErr w:type="gramStart"/>
      <w:r w:rsidR="00B06208" w:rsidRPr="009D7E3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90D16" w:rsidRPr="009D7E3A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="00B06208" w:rsidRPr="009D7E3A">
        <w:rPr>
          <w:rFonts w:ascii="Times New Roman" w:hAnsi="Times New Roman"/>
          <w:color w:val="000000"/>
          <w:sz w:val="28"/>
          <w:szCs w:val="28"/>
        </w:rPr>
        <w:t>, таблицы В 3-5</w:t>
      </w:r>
      <w:r w:rsidR="00036E4A">
        <w:rPr>
          <w:rFonts w:ascii="Times New Roman" w:hAnsi="Times New Roman"/>
          <w:color w:val="000000"/>
          <w:sz w:val="28"/>
          <w:szCs w:val="28"/>
        </w:rPr>
        <w:t>)</w:t>
      </w:r>
      <w:r w:rsidR="009D7E3A">
        <w:rPr>
          <w:rFonts w:ascii="Times New Roman" w:hAnsi="Times New Roman"/>
          <w:color w:val="000000"/>
          <w:sz w:val="28"/>
          <w:szCs w:val="28"/>
        </w:rPr>
        <w:t>.</w:t>
      </w:r>
      <w:r w:rsidR="00FF07CE">
        <w:rPr>
          <w:rFonts w:ascii="Times New Roman" w:hAnsi="Times New Roman"/>
          <w:sz w:val="28"/>
          <w:szCs w:val="28"/>
        </w:rPr>
        <w:t xml:space="preserve"> </w:t>
      </w:r>
    </w:p>
    <w:p w:rsidR="002C54BD" w:rsidRPr="002C54BD" w:rsidRDefault="002C54BD" w:rsidP="002C54BD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/>
          <w:color w:val="000000"/>
          <w:sz w:val="24"/>
          <w:szCs w:val="24"/>
        </w:rPr>
      </w:pPr>
      <w:r w:rsidRPr="002C54BD">
        <w:rPr>
          <w:rFonts w:ascii="Times New Roman" w:hAnsi="Times New Roman"/>
          <w:color w:val="000000"/>
          <w:sz w:val="24"/>
          <w:szCs w:val="24"/>
        </w:rPr>
        <w:t>Таблица</w:t>
      </w:r>
      <w:r w:rsidR="001D7CC0">
        <w:rPr>
          <w:rFonts w:ascii="Times New Roman" w:hAnsi="Times New Roman"/>
          <w:color w:val="000000"/>
          <w:sz w:val="24"/>
          <w:szCs w:val="24"/>
        </w:rPr>
        <w:t xml:space="preserve"> 5</w:t>
      </w:r>
      <w:r w:rsidRPr="002C54BD">
        <w:rPr>
          <w:rFonts w:ascii="Times New Roman" w:hAnsi="Times New Roman"/>
          <w:color w:val="000000"/>
          <w:sz w:val="24"/>
          <w:szCs w:val="24"/>
        </w:rPr>
        <w:t xml:space="preserve"> – Расчет доз удобрений на планируемую урожайность ______________, </w:t>
      </w:r>
      <w:r w:rsidR="002E1C87">
        <w:rPr>
          <w:rFonts w:ascii="Times New Roman" w:hAnsi="Times New Roman"/>
          <w:color w:val="000000"/>
          <w:sz w:val="24"/>
          <w:szCs w:val="24"/>
        </w:rPr>
        <w:t>т</w:t>
      </w:r>
      <w:r w:rsidRPr="002C54BD">
        <w:rPr>
          <w:rFonts w:ascii="Times New Roman" w:hAnsi="Times New Roman"/>
          <w:color w:val="000000"/>
          <w:sz w:val="24"/>
          <w:szCs w:val="24"/>
        </w:rPr>
        <w:t>/га</w:t>
      </w:r>
    </w:p>
    <w:p w:rsidR="002C54BD" w:rsidRPr="002C54BD" w:rsidRDefault="002C54BD" w:rsidP="00B45A03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/>
          <w:sz w:val="24"/>
          <w:szCs w:val="24"/>
        </w:rPr>
      </w:pPr>
      <w:r w:rsidRPr="002C54BD">
        <w:rPr>
          <w:rFonts w:ascii="Times New Roman" w:hAnsi="Times New Roman"/>
          <w:color w:val="000000"/>
          <w:sz w:val="24"/>
          <w:szCs w:val="24"/>
        </w:rPr>
        <w:t>(название культуры)</w:t>
      </w:r>
    </w:p>
    <w:tbl>
      <w:tblPr>
        <w:tblStyle w:val="a3"/>
        <w:tblW w:w="10065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851"/>
        <w:gridCol w:w="6237"/>
        <w:gridCol w:w="992"/>
        <w:gridCol w:w="992"/>
        <w:gridCol w:w="993"/>
      </w:tblGrid>
      <w:tr w:rsidR="002C54BD" w:rsidRPr="002C54BD" w:rsidTr="002C54B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BD" w:rsidRDefault="002C54BD" w:rsidP="002C54BD">
            <w:pPr>
              <w:autoSpaceDE w:val="0"/>
              <w:autoSpaceDN w:val="0"/>
              <w:adjustRightInd w:val="0"/>
              <w:ind w:left="25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№</w:t>
            </w:r>
          </w:p>
          <w:p w:rsidR="002C54BD" w:rsidRPr="002C54BD" w:rsidRDefault="002C54BD" w:rsidP="002C54BD">
            <w:pPr>
              <w:autoSpaceDE w:val="0"/>
              <w:autoSpaceDN w:val="0"/>
              <w:adjustRightInd w:val="0"/>
              <w:ind w:left="25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BD" w:rsidRDefault="002C54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C54B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Показатель</w:t>
            </w:r>
          </w:p>
          <w:p w:rsidR="002C54BD" w:rsidRPr="002C54BD" w:rsidRDefault="002C54B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BD" w:rsidRPr="002C54BD" w:rsidRDefault="002C54B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en-US"/>
              </w:rPr>
            </w:pPr>
            <w:r w:rsidRPr="002C54BD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BD" w:rsidRPr="002C54BD" w:rsidRDefault="002C54B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  <w:vertAlign w:val="subscript"/>
                <w:lang w:eastAsia="en-US"/>
              </w:rPr>
            </w:pPr>
            <w:r w:rsidRPr="002C54B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Р</w:t>
            </w:r>
            <w:r w:rsidRPr="002C54BD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  <w:lang w:eastAsia="en-US"/>
              </w:rPr>
              <w:t>2</w:t>
            </w:r>
            <w:r w:rsidRPr="002C54B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</w:t>
            </w:r>
            <w:r w:rsidRPr="002C54BD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  <w:lang w:eastAsia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BD" w:rsidRPr="002C54BD" w:rsidRDefault="002C54B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en-US"/>
              </w:rPr>
            </w:pPr>
            <w:r w:rsidRPr="002C54B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К</w:t>
            </w:r>
            <w:r w:rsidRPr="002C54BD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  <w:lang w:eastAsia="en-US"/>
              </w:rPr>
              <w:t>2</w:t>
            </w:r>
            <w:r w:rsidRPr="002C54B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</w:t>
            </w:r>
          </w:p>
        </w:tc>
      </w:tr>
      <w:tr w:rsidR="002C54BD" w:rsidRPr="002C54BD" w:rsidTr="002C54B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BD" w:rsidRPr="002C54BD" w:rsidRDefault="002C54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BD" w:rsidRPr="002C54BD" w:rsidRDefault="002C54BD" w:rsidP="002E1C8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en-US"/>
              </w:rPr>
            </w:pPr>
            <w:r w:rsidRPr="002C54B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Вынос питательных веществ </w:t>
            </w:r>
            <w:r w:rsidR="002E1C8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на </w:t>
            </w:r>
            <w:r w:rsidRPr="002C54B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1 </w:t>
            </w:r>
            <w:r w:rsidR="002E1C8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т</w:t>
            </w:r>
            <w:r w:rsidRPr="002C54B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урожая, </w:t>
            </w:r>
            <w:proofErr w:type="gramStart"/>
            <w:r w:rsidRPr="002C54B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кг</w:t>
            </w:r>
            <w:proofErr w:type="gramEnd"/>
            <w:r w:rsidRPr="002C54B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(из справочника)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BD" w:rsidRDefault="002C54BD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en-US"/>
              </w:rPr>
            </w:pPr>
          </w:p>
          <w:p w:rsidR="002C54BD" w:rsidRPr="002C54BD" w:rsidRDefault="002C54BD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BD" w:rsidRPr="002C54BD" w:rsidRDefault="002C54BD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BD" w:rsidRPr="002C54BD" w:rsidRDefault="002C54BD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2C54BD" w:rsidRPr="002C54BD" w:rsidTr="002C54B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BD" w:rsidRPr="002C54BD" w:rsidRDefault="002C54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BD" w:rsidRPr="002C54BD" w:rsidRDefault="002C54BD" w:rsidP="002E1C8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en-US"/>
              </w:rPr>
            </w:pPr>
            <w:r w:rsidRPr="002C54B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Вынос с планируемой урожайностью … </w:t>
            </w:r>
            <w:r w:rsidR="002E1C8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т</w:t>
            </w:r>
            <w:r w:rsidRPr="002C54B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/га, </w:t>
            </w:r>
            <w:proofErr w:type="gramStart"/>
            <w:r w:rsidRPr="002C54B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кг</w:t>
            </w:r>
            <w:proofErr w:type="gramEnd"/>
            <w:r w:rsidRPr="002C54B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(п.1 х урожайность)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BD" w:rsidRPr="002C54BD" w:rsidRDefault="002C54BD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BD" w:rsidRPr="002C54BD" w:rsidRDefault="002C54BD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BD" w:rsidRPr="002C54BD" w:rsidRDefault="002C54BD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2C54BD" w:rsidRPr="002C54BD" w:rsidTr="002C54B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BD" w:rsidRPr="002C54BD" w:rsidRDefault="002C54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BD" w:rsidRPr="002C54BD" w:rsidRDefault="002C54BD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en-US"/>
              </w:rPr>
            </w:pPr>
            <w:r w:rsidRPr="002C54B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Содержание в </w:t>
            </w:r>
            <w:smartTag w:uri="urn:schemas-microsoft-com:office:smarttags" w:element="metricconverter">
              <w:smartTagPr>
                <w:attr w:name="ProductID" w:val="100 г"/>
              </w:smartTagPr>
              <w:r w:rsidRPr="002C54BD">
                <w:rPr>
                  <w:rFonts w:ascii="Times New Roman" w:hAnsi="Times New Roman"/>
                  <w:color w:val="000000"/>
                  <w:sz w:val="24"/>
                  <w:szCs w:val="24"/>
                  <w:lang w:eastAsia="en-US"/>
                </w:rPr>
                <w:t>100 г</w:t>
              </w:r>
            </w:smartTag>
            <w:r w:rsidRPr="002C54B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почвы, мг (из справочника)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BD" w:rsidRDefault="002C54BD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en-US"/>
              </w:rPr>
            </w:pPr>
          </w:p>
          <w:p w:rsidR="002C54BD" w:rsidRPr="002C54BD" w:rsidRDefault="002C54BD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BD" w:rsidRPr="002C54BD" w:rsidRDefault="002C54BD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BD" w:rsidRPr="002C54BD" w:rsidRDefault="002C54BD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2C54BD" w:rsidRPr="002C54BD" w:rsidTr="002C54B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BD" w:rsidRPr="002C54BD" w:rsidRDefault="002C54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BD" w:rsidRPr="002C54BD" w:rsidRDefault="002C54BD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en-US"/>
              </w:rPr>
            </w:pPr>
            <w:r w:rsidRPr="002C54B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Запасы доступных питательных веществ в почве, </w:t>
            </w:r>
            <w:proofErr w:type="gramStart"/>
            <w:r w:rsidRPr="002C54B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кг</w:t>
            </w:r>
            <w:proofErr w:type="gramEnd"/>
            <w:r w:rsidRPr="002C54B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/га  (п.3х30)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BD" w:rsidRPr="002C54BD" w:rsidRDefault="002C54BD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BD" w:rsidRPr="002C54BD" w:rsidRDefault="002C54BD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BD" w:rsidRPr="002C54BD" w:rsidRDefault="002C54BD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2C54BD" w:rsidRPr="002C54BD" w:rsidTr="002C54B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BD" w:rsidRPr="002C54BD" w:rsidRDefault="002C54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BD" w:rsidRPr="002C54BD" w:rsidRDefault="002C54BD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en-US"/>
              </w:rPr>
            </w:pPr>
            <w:r w:rsidRPr="002C54B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Коэффициент использования элементов питания из почвы, %    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BD" w:rsidRDefault="002C54B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C54B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2C54BD" w:rsidRPr="002C54BD" w:rsidRDefault="002C54BD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BD" w:rsidRPr="002C54BD" w:rsidRDefault="002C54BD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en-US"/>
              </w:rPr>
            </w:pPr>
            <w:r w:rsidRPr="002C54B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BD" w:rsidRPr="002C54BD" w:rsidRDefault="002C54BD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en-US"/>
              </w:rPr>
            </w:pPr>
            <w:r w:rsidRPr="002C54B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-</w:t>
            </w:r>
          </w:p>
        </w:tc>
      </w:tr>
      <w:tr w:rsidR="002C54BD" w:rsidRPr="002C54BD" w:rsidTr="002C54B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BD" w:rsidRPr="002C54BD" w:rsidRDefault="002C54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BD" w:rsidRDefault="002C54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C54B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Будет использовано из почвы, </w:t>
            </w:r>
            <w:proofErr w:type="gramStart"/>
            <w:r w:rsidRPr="002C54B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кг</w:t>
            </w:r>
            <w:proofErr w:type="gramEnd"/>
            <w:r w:rsidRPr="002C54B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/га  (п.4х п.5/100)</w:t>
            </w:r>
          </w:p>
          <w:p w:rsidR="002C54BD" w:rsidRPr="002C54BD" w:rsidRDefault="002C54BD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BD" w:rsidRPr="002C54BD" w:rsidRDefault="002C54BD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BD" w:rsidRPr="002C54BD" w:rsidRDefault="002C54BD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BD" w:rsidRPr="002C54BD" w:rsidRDefault="002C54BD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2C54BD" w:rsidRPr="002C54BD" w:rsidTr="002C54B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BD" w:rsidRPr="002C54BD" w:rsidRDefault="002C54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BD" w:rsidRPr="002C54BD" w:rsidRDefault="002C54BD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en-US"/>
              </w:rPr>
            </w:pPr>
            <w:r w:rsidRPr="002C54B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Требуется внести с минеральными удобрениями, </w:t>
            </w:r>
            <w:proofErr w:type="gramStart"/>
            <w:r w:rsidR="00B45A03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кг</w:t>
            </w:r>
            <w:proofErr w:type="gramEnd"/>
            <w:r w:rsidRPr="002C54B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/га </w:t>
            </w:r>
          </w:p>
          <w:p w:rsidR="002C54BD" w:rsidRPr="002C54BD" w:rsidRDefault="002C54BD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en-US"/>
              </w:rPr>
            </w:pPr>
            <w:r w:rsidRPr="002C54B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(п.2 –п.6)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BD" w:rsidRPr="002C54BD" w:rsidRDefault="002C54BD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BD" w:rsidRPr="002C54BD" w:rsidRDefault="002C54BD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BD" w:rsidRPr="002C54BD" w:rsidRDefault="002C54BD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2C54BD" w:rsidRPr="002C54BD" w:rsidTr="002C54B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BD" w:rsidRPr="002C54BD" w:rsidRDefault="002C54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BD" w:rsidRPr="002C54BD" w:rsidRDefault="002C54BD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en-US"/>
              </w:rPr>
            </w:pPr>
            <w:r w:rsidRPr="002C54B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Коэффициент использования из минеральных удобрений, %                              (из справочника)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BD" w:rsidRPr="002C54BD" w:rsidRDefault="002C54BD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BD" w:rsidRPr="002C54BD" w:rsidRDefault="002C54BD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BD" w:rsidRPr="002C54BD" w:rsidRDefault="002C54BD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2C54BD" w:rsidRPr="002C54BD" w:rsidTr="002C54B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BD" w:rsidRPr="002C54BD" w:rsidRDefault="002C54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BD" w:rsidRPr="002C54BD" w:rsidRDefault="002C54BD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en-US"/>
              </w:rPr>
            </w:pPr>
            <w:r w:rsidRPr="002C54B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Норма внесения с минеральными удобрениями, </w:t>
            </w:r>
            <w:proofErr w:type="gramStart"/>
            <w:r w:rsidRPr="002C54B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кг</w:t>
            </w:r>
            <w:proofErr w:type="gramEnd"/>
            <w:r w:rsidRPr="002C54B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/га </w:t>
            </w:r>
            <w:proofErr w:type="spellStart"/>
            <w:r w:rsidRPr="002C54B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д.в</w:t>
            </w:r>
            <w:proofErr w:type="spellEnd"/>
            <w:r w:rsidRPr="002C54B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. (п.7х 100/п.8)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BD" w:rsidRPr="002C54BD" w:rsidRDefault="002C54BD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BD" w:rsidRPr="002C54BD" w:rsidRDefault="002C54BD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BD" w:rsidRPr="002C54BD" w:rsidRDefault="002C54BD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2C54BD" w:rsidRPr="002C54BD" w:rsidTr="002C54B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BD" w:rsidRPr="002C54BD" w:rsidRDefault="002C54BD" w:rsidP="002C54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BD" w:rsidRPr="002C54BD" w:rsidRDefault="002C54BD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pacing w:val="-4"/>
                <w:sz w:val="24"/>
                <w:szCs w:val="24"/>
                <w:lang w:eastAsia="en-US"/>
              </w:rPr>
            </w:pPr>
            <w:r w:rsidRPr="002C54BD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en-US"/>
              </w:rPr>
              <w:t xml:space="preserve">Содержание питательных веществ в минеральных удобрениях, %                       </w:t>
            </w:r>
            <w:r w:rsidRPr="002C54B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(из справочника)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BD" w:rsidRPr="002C54BD" w:rsidRDefault="002C54BD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BD" w:rsidRPr="002C54BD" w:rsidRDefault="002C54BD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BD" w:rsidRPr="002C54BD" w:rsidRDefault="002C54BD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/>
                <w:spacing w:val="-4"/>
                <w:sz w:val="24"/>
                <w:szCs w:val="24"/>
                <w:lang w:eastAsia="en-US"/>
              </w:rPr>
            </w:pPr>
          </w:p>
        </w:tc>
      </w:tr>
      <w:tr w:rsidR="002C54BD" w:rsidRPr="002C54BD" w:rsidTr="002C54B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BD" w:rsidRPr="002C54BD" w:rsidRDefault="002C54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BD" w:rsidRPr="002C54BD" w:rsidRDefault="002C54BD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pacing w:val="-4"/>
                <w:sz w:val="24"/>
                <w:szCs w:val="24"/>
                <w:lang w:eastAsia="en-US"/>
              </w:rPr>
            </w:pPr>
            <w:r w:rsidRPr="002C54BD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en-US"/>
              </w:rPr>
              <w:t>Норма внесения минеральных удобрений в физической массе, </w:t>
            </w:r>
            <w:r w:rsidR="002E1C87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en-US"/>
              </w:rPr>
              <w:t>ц</w:t>
            </w:r>
            <w:r w:rsidRPr="002C54BD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en-US"/>
              </w:rPr>
              <w:t>/га</w:t>
            </w:r>
          </w:p>
          <w:p w:rsidR="002C54BD" w:rsidRPr="002C54BD" w:rsidRDefault="002C54BD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pacing w:val="-4"/>
                <w:sz w:val="24"/>
                <w:szCs w:val="24"/>
                <w:lang w:eastAsia="en-US"/>
              </w:rPr>
            </w:pPr>
            <w:r w:rsidRPr="002C54BD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en-US"/>
              </w:rPr>
              <w:t>(п.9/п.10)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BD" w:rsidRPr="002C54BD" w:rsidRDefault="002C54BD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BD" w:rsidRPr="002C54BD" w:rsidRDefault="002C54BD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BD" w:rsidRPr="002C54BD" w:rsidRDefault="002C54BD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2C54BD" w:rsidRPr="002C54BD" w:rsidTr="002C54B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BD" w:rsidRPr="002C54BD" w:rsidRDefault="002C54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BD" w:rsidRDefault="002C54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C54B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Указать форму удобрения</w:t>
            </w:r>
          </w:p>
          <w:p w:rsidR="002C54BD" w:rsidRPr="002C54BD" w:rsidRDefault="002C54BD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BD" w:rsidRPr="002C54BD" w:rsidRDefault="002C54BD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BD" w:rsidRPr="002C54BD" w:rsidRDefault="002C54BD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BD" w:rsidRPr="002C54BD" w:rsidRDefault="002C54BD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3B24EC" w:rsidRDefault="003B24EC" w:rsidP="002C54BD">
      <w:pPr>
        <w:tabs>
          <w:tab w:val="left" w:pos="720"/>
        </w:tabs>
        <w:suppressAutoHyphens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495905" w:rsidRPr="00227CD8" w:rsidRDefault="001D7CC0" w:rsidP="00936FA2">
      <w:pPr>
        <w:tabs>
          <w:tab w:val="left" w:pos="720"/>
        </w:tabs>
        <w:suppressAutoHyphens/>
        <w:spacing w:after="0" w:line="360" w:lineRule="auto"/>
        <w:ind w:left="36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Раздел</w:t>
      </w:r>
      <w:r w:rsidRPr="00227CD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876A8B" w:rsidRPr="00227CD8">
        <w:rPr>
          <w:rFonts w:ascii="Times New Roman" w:hAnsi="Times New Roman"/>
          <w:b/>
          <w:bCs/>
          <w:sz w:val="28"/>
          <w:szCs w:val="28"/>
        </w:rPr>
        <w:t>5</w:t>
      </w:r>
      <w:r w:rsidR="004420C6" w:rsidRPr="00227CD8">
        <w:rPr>
          <w:rFonts w:ascii="Times New Roman" w:hAnsi="Times New Roman"/>
          <w:b/>
          <w:bCs/>
          <w:sz w:val="28"/>
          <w:szCs w:val="28"/>
        </w:rPr>
        <w:t>.</w:t>
      </w:r>
      <w:r w:rsidR="00876A8B" w:rsidRPr="00227CD8">
        <w:rPr>
          <w:rFonts w:ascii="Times New Roman" w:hAnsi="Times New Roman"/>
          <w:b/>
          <w:bCs/>
          <w:sz w:val="28"/>
          <w:szCs w:val="28"/>
        </w:rPr>
        <w:t xml:space="preserve">  Технология возделывания культуры</w:t>
      </w:r>
    </w:p>
    <w:p w:rsidR="007C46BC" w:rsidRPr="007B2D79" w:rsidRDefault="007C46BC" w:rsidP="00936FA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BC6F57">
        <w:rPr>
          <w:rFonts w:ascii="Times New Roman" w:hAnsi="Times New Roman"/>
          <w:color w:val="000000"/>
          <w:sz w:val="28"/>
          <w:szCs w:val="28"/>
        </w:rPr>
        <w:t xml:space="preserve">В этом разделе необходимо дать агрономическое обоснование технологии возделывания культуры с учетом ее биологических особенностей, почвенных и климатических факторов, условий вегетации, сорта и планируемой урожайности. Разработка системы мероприятий по получению возможных высоких урожаев сельскохозяйственной культуры ведется с учетом данных, изложенных в предыдущих разделах, достижений науки и передовой практики на основе полной механизации всех производственных процессов. Особое внимание при этом следует уделить применению агротехнических приемов, способствующих снижению затрат труда и материальных ресурсов при возделывании культуры и получению более дешевой экологически безопасной продукции. Следовательно, разрабатываемая технология возделывания культуры должна быть </w:t>
      </w:r>
      <w:proofErr w:type="spellStart"/>
      <w:r w:rsidRPr="00BC6F57">
        <w:rPr>
          <w:rFonts w:ascii="Times New Roman" w:hAnsi="Times New Roman"/>
          <w:color w:val="000000"/>
          <w:sz w:val="28"/>
          <w:szCs w:val="28"/>
        </w:rPr>
        <w:t>ресурсо</w:t>
      </w:r>
      <w:proofErr w:type="spellEnd"/>
      <w:r w:rsidRPr="00BC6F57">
        <w:rPr>
          <w:rFonts w:ascii="Times New Roman" w:hAnsi="Times New Roman"/>
          <w:color w:val="000000"/>
          <w:sz w:val="28"/>
          <w:szCs w:val="28"/>
        </w:rPr>
        <w:t>- и энергосберегающей, почвозащитной, приспособленной к заданным конкретным условиям.</w:t>
      </w:r>
    </w:p>
    <w:p w:rsidR="007C46BC" w:rsidRPr="009D7E3A" w:rsidRDefault="007C46BC" w:rsidP="00936FA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9D7E3A">
        <w:rPr>
          <w:rFonts w:ascii="Times New Roman" w:hAnsi="Times New Roman"/>
          <w:b/>
          <w:color w:val="000000"/>
          <w:sz w:val="28"/>
          <w:szCs w:val="28"/>
        </w:rPr>
        <w:lastRenderedPageBreak/>
        <w:t>5.1</w:t>
      </w:r>
      <w:r w:rsidR="007B2D79" w:rsidRPr="009D7E3A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9D7E3A">
        <w:rPr>
          <w:rFonts w:ascii="Times New Roman" w:hAnsi="Times New Roman"/>
          <w:b/>
          <w:color w:val="000000"/>
          <w:sz w:val="28"/>
          <w:szCs w:val="28"/>
        </w:rPr>
        <w:t xml:space="preserve"> Размещение культуры в севообороте, оценка предшественника</w:t>
      </w:r>
    </w:p>
    <w:p w:rsidR="007C46BC" w:rsidRPr="007B2D79" w:rsidRDefault="007C46BC" w:rsidP="00936FA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BC6F57">
        <w:rPr>
          <w:rFonts w:ascii="Times New Roman" w:hAnsi="Times New Roman"/>
          <w:color w:val="000000"/>
          <w:sz w:val="28"/>
          <w:szCs w:val="28"/>
        </w:rPr>
        <w:t xml:space="preserve">Приводится схема одного из севооборотов или звена севооборота хозяйства (или по индивидуальному заданию преподавателя), где размещается выбранная культура и дается оценка предшественнику. При необходимости даются предложения о корректировке севооборота. </w:t>
      </w:r>
    </w:p>
    <w:p w:rsidR="007C46BC" w:rsidRPr="009D7E3A" w:rsidRDefault="007C46BC" w:rsidP="00936FA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9D7E3A">
        <w:rPr>
          <w:rFonts w:ascii="Times New Roman" w:hAnsi="Times New Roman"/>
          <w:b/>
          <w:color w:val="000000"/>
          <w:sz w:val="28"/>
          <w:szCs w:val="28"/>
        </w:rPr>
        <w:t>5.2</w:t>
      </w:r>
      <w:r w:rsidR="00DB2F31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9D7E3A">
        <w:rPr>
          <w:rFonts w:ascii="Times New Roman" w:hAnsi="Times New Roman"/>
          <w:b/>
          <w:color w:val="000000"/>
          <w:sz w:val="28"/>
          <w:szCs w:val="28"/>
        </w:rPr>
        <w:t xml:space="preserve"> Система удобрений</w:t>
      </w:r>
    </w:p>
    <w:p w:rsidR="003B031D" w:rsidRPr="009D7E3A" w:rsidRDefault="007C46BC" w:rsidP="00936FA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BC6F57">
        <w:rPr>
          <w:rFonts w:ascii="Times New Roman" w:hAnsi="Times New Roman"/>
          <w:color w:val="000000"/>
          <w:sz w:val="28"/>
          <w:szCs w:val="28"/>
        </w:rPr>
        <w:t>На основании расчетов доз удобрений для получения планируемой урожайности  (подраздел 4.</w:t>
      </w:r>
      <w:r w:rsidR="00E630E9" w:rsidRPr="00BC6F57">
        <w:rPr>
          <w:rFonts w:ascii="Times New Roman" w:hAnsi="Times New Roman"/>
          <w:color w:val="000000"/>
          <w:sz w:val="28"/>
          <w:szCs w:val="28"/>
        </w:rPr>
        <w:t>2</w:t>
      </w:r>
      <w:r w:rsidRPr="00BC6F57">
        <w:rPr>
          <w:rFonts w:ascii="Times New Roman" w:hAnsi="Times New Roman"/>
          <w:color w:val="000000"/>
          <w:sz w:val="28"/>
          <w:szCs w:val="28"/>
        </w:rPr>
        <w:t xml:space="preserve">) составляется система применения удобрений под культуру (таблица </w:t>
      </w:r>
      <w:r w:rsidR="001D7CC0">
        <w:rPr>
          <w:rFonts w:ascii="Times New Roman" w:hAnsi="Times New Roman"/>
          <w:color w:val="000000"/>
          <w:sz w:val="28"/>
          <w:szCs w:val="28"/>
        </w:rPr>
        <w:t>6</w:t>
      </w:r>
      <w:r w:rsidR="009D7E3A">
        <w:rPr>
          <w:rFonts w:ascii="Times New Roman" w:hAnsi="Times New Roman"/>
          <w:color w:val="000000"/>
          <w:sz w:val="28"/>
          <w:szCs w:val="28"/>
        </w:rPr>
        <w:t xml:space="preserve">). </w:t>
      </w:r>
      <w:r w:rsidR="00FF07CE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38501E" w:rsidRPr="003B031D" w:rsidRDefault="00FF07CE" w:rsidP="00FF07C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color w:val="000000"/>
          <w:sz w:val="24"/>
          <w:szCs w:val="24"/>
        </w:rPr>
      </w:pPr>
      <w:r w:rsidRPr="00FF07CE">
        <w:rPr>
          <w:rFonts w:ascii="Times New Roman" w:hAnsi="Times New Roman"/>
          <w:bCs/>
          <w:color w:val="000000"/>
          <w:sz w:val="24"/>
          <w:szCs w:val="24"/>
        </w:rPr>
        <w:t xml:space="preserve">Таблица </w:t>
      </w:r>
      <w:r w:rsidR="001D7CC0">
        <w:rPr>
          <w:rFonts w:ascii="Times New Roman" w:hAnsi="Times New Roman"/>
          <w:bCs/>
          <w:color w:val="000000"/>
          <w:sz w:val="24"/>
          <w:szCs w:val="24"/>
        </w:rPr>
        <w:t>6</w:t>
      </w:r>
      <w:r w:rsidRPr="00FF07CE">
        <w:rPr>
          <w:rFonts w:ascii="Times New Roman" w:hAnsi="Times New Roman"/>
          <w:bCs/>
          <w:color w:val="000000"/>
          <w:sz w:val="24"/>
          <w:szCs w:val="24"/>
        </w:rPr>
        <w:t xml:space="preserve"> –</w:t>
      </w:r>
      <w:r>
        <w:rPr>
          <w:rFonts w:ascii="Times New Roman" w:hAnsi="Times New Roman"/>
          <w:bCs/>
          <w:color w:val="000000"/>
        </w:rPr>
        <w:t xml:space="preserve"> </w:t>
      </w:r>
      <w:r w:rsidR="0038501E" w:rsidRPr="00BC6F57">
        <w:rPr>
          <w:rFonts w:ascii="Times New Roman" w:hAnsi="Times New Roman"/>
          <w:sz w:val="24"/>
          <w:szCs w:val="24"/>
        </w:rPr>
        <w:t>Система внесения удобрений</w:t>
      </w:r>
    </w:p>
    <w:tbl>
      <w:tblPr>
        <w:tblW w:w="10094" w:type="dxa"/>
        <w:tblInd w:w="-35" w:type="dxa"/>
        <w:tblLayout w:type="fixed"/>
        <w:tblLook w:val="04A0" w:firstRow="1" w:lastRow="0" w:firstColumn="1" w:lastColumn="0" w:noHBand="0" w:noVBand="1"/>
      </w:tblPr>
      <w:tblGrid>
        <w:gridCol w:w="2448"/>
        <w:gridCol w:w="1980"/>
        <w:gridCol w:w="2160"/>
        <w:gridCol w:w="1800"/>
        <w:gridCol w:w="1706"/>
      </w:tblGrid>
      <w:tr w:rsidR="0038501E" w:rsidRPr="00BC6F57" w:rsidTr="0038501E"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8501E" w:rsidRPr="00BC6F57" w:rsidRDefault="0038501E" w:rsidP="0038501E">
            <w:pPr>
              <w:pStyle w:val="a4"/>
              <w:tabs>
                <w:tab w:val="left" w:pos="708"/>
              </w:tabs>
              <w:snapToGrid w:val="0"/>
              <w:jc w:val="center"/>
            </w:pPr>
          </w:p>
          <w:p w:rsidR="0038501E" w:rsidRPr="00BC6F57" w:rsidRDefault="0038501E" w:rsidP="0038501E">
            <w:pPr>
              <w:pStyle w:val="a4"/>
              <w:tabs>
                <w:tab w:val="left" w:pos="708"/>
              </w:tabs>
              <w:jc w:val="center"/>
            </w:pPr>
            <w:r w:rsidRPr="00BC6F57">
              <w:t>Показатели</w:t>
            </w:r>
          </w:p>
          <w:p w:rsidR="0038501E" w:rsidRPr="00BC6F57" w:rsidRDefault="0038501E" w:rsidP="0038501E">
            <w:pPr>
              <w:pStyle w:val="a4"/>
              <w:tabs>
                <w:tab w:val="left" w:pos="708"/>
              </w:tabs>
              <w:jc w:val="center"/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8501E" w:rsidRPr="00BC6F57" w:rsidRDefault="0038501E" w:rsidP="0038501E">
            <w:pPr>
              <w:pStyle w:val="a4"/>
              <w:tabs>
                <w:tab w:val="left" w:pos="708"/>
              </w:tabs>
              <w:snapToGrid w:val="0"/>
              <w:jc w:val="center"/>
            </w:pPr>
          </w:p>
          <w:p w:rsidR="0038501E" w:rsidRPr="00BC6F57" w:rsidRDefault="0038501E" w:rsidP="0038501E">
            <w:pPr>
              <w:pStyle w:val="a4"/>
              <w:tabs>
                <w:tab w:val="left" w:pos="708"/>
              </w:tabs>
              <w:jc w:val="center"/>
            </w:pPr>
            <w:r w:rsidRPr="00BC6F57">
              <w:t>Основное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8501E" w:rsidRPr="00BC6F57" w:rsidRDefault="0038501E" w:rsidP="0038501E">
            <w:pPr>
              <w:pStyle w:val="a4"/>
              <w:tabs>
                <w:tab w:val="left" w:pos="708"/>
              </w:tabs>
              <w:snapToGrid w:val="0"/>
              <w:jc w:val="center"/>
            </w:pPr>
          </w:p>
          <w:p w:rsidR="0038501E" w:rsidRPr="00BC6F57" w:rsidRDefault="0038501E" w:rsidP="0038501E">
            <w:pPr>
              <w:pStyle w:val="a4"/>
              <w:tabs>
                <w:tab w:val="left" w:pos="708"/>
              </w:tabs>
              <w:jc w:val="center"/>
            </w:pPr>
            <w:r w:rsidRPr="00BC6F57">
              <w:t>Предпосевное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8501E" w:rsidRPr="00BC6F57" w:rsidRDefault="0038501E" w:rsidP="0038501E">
            <w:pPr>
              <w:pStyle w:val="a4"/>
              <w:tabs>
                <w:tab w:val="left" w:pos="708"/>
              </w:tabs>
              <w:snapToGrid w:val="0"/>
              <w:jc w:val="center"/>
            </w:pPr>
          </w:p>
          <w:p w:rsidR="0038501E" w:rsidRPr="00BC6F57" w:rsidRDefault="0038501E" w:rsidP="0038501E">
            <w:pPr>
              <w:pStyle w:val="a4"/>
              <w:tabs>
                <w:tab w:val="left" w:pos="708"/>
              </w:tabs>
              <w:jc w:val="center"/>
            </w:pPr>
            <w:r w:rsidRPr="00BC6F57">
              <w:t>Рядковое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01E" w:rsidRPr="00BC6F57" w:rsidRDefault="0038501E" w:rsidP="0038501E">
            <w:pPr>
              <w:pStyle w:val="a4"/>
              <w:tabs>
                <w:tab w:val="left" w:pos="708"/>
              </w:tabs>
              <w:snapToGrid w:val="0"/>
              <w:jc w:val="center"/>
            </w:pPr>
          </w:p>
          <w:p w:rsidR="0038501E" w:rsidRPr="00BC6F57" w:rsidRDefault="0038501E" w:rsidP="0038501E">
            <w:pPr>
              <w:pStyle w:val="a4"/>
              <w:tabs>
                <w:tab w:val="left" w:pos="708"/>
              </w:tabs>
              <w:jc w:val="center"/>
            </w:pPr>
            <w:r w:rsidRPr="00BC6F57">
              <w:t>Подкормки</w:t>
            </w:r>
          </w:p>
        </w:tc>
      </w:tr>
      <w:tr w:rsidR="0038501E" w:rsidRPr="00BC6F57" w:rsidTr="0038501E">
        <w:tc>
          <w:tcPr>
            <w:tcW w:w="24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501E" w:rsidRPr="00BC6F57" w:rsidRDefault="0038501E" w:rsidP="0038501E">
            <w:pPr>
              <w:pStyle w:val="a4"/>
              <w:tabs>
                <w:tab w:val="left" w:pos="708"/>
              </w:tabs>
              <w:snapToGrid w:val="0"/>
              <w:jc w:val="center"/>
            </w:pPr>
            <w:r w:rsidRPr="00BC6F57">
              <w:t>Сроки внесения</w:t>
            </w:r>
          </w:p>
          <w:p w:rsidR="00E630E9" w:rsidRPr="00BC6F57" w:rsidRDefault="00E630E9" w:rsidP="0038501E">
            <w:pPr>
              <w:pStyle w:val="a4"/>
              <w:tabs>
                <w:tab w:val="left" w:pos="708"/>
              </w:tabs>
              <w:snapToGrid w:val="0"/>
              <w:jc w:val="center"/>
            </w:pP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8501E" w:rsidRPr="00BC6F57" w:rsidRDefault="0038501E" w:rsidP="0038501E">
            <w:pPr>
              <w:pStyle w:val="a4"/>
              <w:tabs>
                <w:tab w:val="left" w:pos="708"/>
              </w:tabs>
              <w:snapToGrid w:val="0"/>
              <w:jc w:val="center"/>
            </w:pPr>
          </w:p>
        </w:tc>
        <w:tc>
          <w:tcPr>
            <w:tcW w:w="21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8501E" w:rsidRPr="00BC6F57" w:rsidRDefault="0038501E" w:rsidP="0038501E">
            <w:pPr>
              <w:pStyle w:val="a4"/>
              <w:tabs>
                <w:tab w:val="left" w:pos="708"/>
              </w:tabs>
              <w:snapToGrid w:val="0"/>
              <w:jc w:val="center"/>
            </w:pPr>
          </w:p>
        </w:tc>
        <w:tc>
          <w:tcPr>
            <w:tcW w:w="18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8501E" w:rsidRPr="00BC6F57" w:rsidRDefault="0038501E" w:rsidP="0038501E">
            <w:pPr>
              <w:pStyle w:val="a4"/>
              <w:tabs>
                <w:tab w:val="left" w:pos="708"/>
              </w:tabs>
              <w:snapToGrid w:val="0"/>
              <w:jc w:val="center"/>
            </w:pPr>
          </w:p>
        </w:tc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01E" w:rsidRPr="00BC6F57" w:rsidRDefault="0038501E" w:rsidP="0038501E">
            <w:pPr>
              <w:pStyle w:val="a4"/>
              <w:tabs>
                <w:tab w:val="left" w:pos="708"/>
              </w:tabs>
              <w:snapToGrid w:val="0"/>
              <w:jc w:val="center"/>
            </w:pPr>
          </w:p>
        </w:tc>
      </w:tr>
      <w:tr w:rsidR="0038501E" w:rsidRPr="00BC6F57" w:rsidTr="0038501E">
        <w:tc>
          <w:tcPr>
            <w:tcW w:w="24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501E" w:rsidRPr="00BC6F57" w:rsidRDefault="0038501E" w:rsidP="0038501E">
            <w:pPr>
              <w:pStyle w:val="a4"/>
              <w:tabs>
                <w:tab w:val="left" w:pos="708"/>
              </w:tabs>
              <w:snapToGrid w:val="0"/>
              <w:jc w:val="center"/>
            </w:pPr>
            <w:r w:rsidRPr="00BC6F57">
              <w:t>Формы удобрений</w:t>
            </w:r>
          </w:p>
          <w:p w:rsidR="00E630E9" w:rsidRPr="00BC6F57" w:rsidRDefault="00E630E9" w:rsidP="0038501E">
            <w:pPr>
              <w:pStyle w:val="a4"/>
              <w:tabs>
                <w:tab w:val="left" w:pos="708"/>
              </w:tabs>
              <w:snapToGrid w:val="0"/>
              <w:jc w:val="center"/>
            </w:pP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8501E" w:rsidRPr="00BC6F57" w:rsidRDefault="0038501E" w:rsidP="0038501E">
            <w:pPr>
              <w:pStyle w:val="a4"/>
              <w:tabs>
                <w:tab w:val="left" w:pos="708"/>
              </w:tabs>
              <w:snapToGrid w:val="0"/>
              <w:jc w:val="center"/>
            </w:pPr>
          </w:p>
        </w:tc>
        <w:tc>
          <w:tcPr>
            <w:tcW w:w="21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8501E" w:rsidRPr="00BC6F57" w:rsidRDefault="0038501E" w:rsidP="0038501E">
            <w:pPr>
              <w:pStyle w:val="a4"/>
              <w:tabs>
                <w:tab w:val="left" w:pos="708"/>
              </w:tabs>
              <w:snapToGrid w:val="0"/>
              <w:jc w:val="center"/>
            </w:pPr>
          </w:p>
        </w:tc>
        <w:tc>
          <w:tcPr>
            <w:tcW w:w="18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8501E" w:rsidRPr="00BC6F57" w:rsidRDefault="0038501E" w:rsidP="0038501E">
            <w:pPr>
              <w:pStyle w:val="a4"/>
              <w:tabs>
                <w:tab w:val="left" w:pos="708"/>
              </w:tabs>
              <w:snapToGrid w:val="0"/>
              <w:jc w:val="center"/>
            </w:pPr>
          </w:p>
        </w:tc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01E" w:rsidRPr="00BC6F57" w:rsidRDefault="0038501E" w:rsidP="0038501E">
            <w:pPr>
              <w:pStyle w:val="a4"/>
              <w:tabs>
                <w:tab w:val="left" w:pos="708"/>
              </w:tabs>
              <w:snapToGrid w:val="0"/>
              <w:jc w:val="center"/>
            </w:pPr>
          </w:p>
        </w:tc>
      </w:tr>
      <w:tr w:rsidR="0038501E" w:rsidRPr="00BC6F57" w:rsidTr="0038501E">
        <w:tc>
          <w:tcPr>
            <w:tcW w:w="24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501E" w:rsidRPr="00BC6F57" w:rsidRDefault="0038501E" w:rsidP="0038501E">
            <w:pPr>
              <w:pStyle w:val="a4"/>
              <w:tabs>
                <w:tab w:val="left" w:pos="708"/>
              </w:tabs>
              <w:snapToGrid w:val="0"/>
              <w:jc w:val="center"/>
            </w:pPr>
            <w:r w:rsidRPr="00BC6F57">
              <w:t xml:space="preserve">Нормы </w:t>
            </w:r>
            <w:proofErr w:type="gramStart"/>
            <w:r w:rsidRPr="00BC6F57">
              <w:rPr>
                <w:lang w:val="en-US"/>
              </w:rPr>
              <w:t>N</w:t>
            </w:r>
            <w:proofErr w:type="gramEnd"/>
            <w:r w:rsidRPr="00BC6F57">
              <w:t>РК,</w:t>
            </w:r>
          </w:p>
          <w:p w:rsidR="0038501E" w:rsidRPr="00BC6F57" w:rsidRDefault="0038501E" w:rsidP="0038501E">
            <w:pPr>
              <w:pStyle w:val="a4"/>
              <w:tabs>
                <w:tab w:val="left" w:pos="708"/>
              </w:tabs>
              <w:jc w:val="center"/>
            </w:pPr>
            <w:r w:rsidRPr="00BC6F57">
              <w:t xml:space="preserve">кг/га </w:t>
            </w:r>
            <w:proofErr w:type="spellStart"/>
            <w:r w:rsidRPr="00BC6F57">
              <w:t>д.</w:t>
            </w:r>
            <w:proofErr w:type="gramStart"/>
            <w:r w:rsidRPr="00BC6F57">
              <w:t>в</w:t>
            </w:r>
            <w:proofErr w:type="spellEnd"/>
            <w:proofErr w:type="gramEnd"/>
            <w:r w:rsidRPr="00BC6F57">
              <w:t>.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8501E" w:rsidRPr="00BC6F57" w:rsidRDefault="0038501E" w:rsidP="0038501E">
            <w:pPr>
              <w:pStyle w:val="a4"/>
              <w:tabs>
                <w:tab w:val="left" w:pos="708"/>
              </w:tabs>
              <w:snapToGrid w:val="0"/>
              <w:jc w:val="center"/>
            </w:pPr>
          </w:p>
        </w:tc>
        <w:tc>
          <w:tcPr>
            <w:tcW w:w="21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8501E" w:rsidRPr="00BC6F57" w:rsidRDefault="0038501E" w:rsidP="0038501E">
            <w:pPr>
              <w:pStyle w:val="a4"/>
              <w:tabs>
                <w:tab w:val="left" w:pos="708"/>
              </w:tabs>
              <w:snapToGrid w:val="0"/>
              <w:jc w:val="center"/>
            </w:pPr>
          </w:p>
        </w:tc>
        <w:tc>
          <w:tcPr>
            <w:tcW w:w="18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8501E" w:rsidRPr="00BC6F57" w:rsidRDefault="0038501E" w:rsidP="0038501E">
            <w:pPr>
              <w:pStyle w:val="a4"/>
              <w:tabs>
                <w:tab w:val="left" w:pos="708"/>
              </w:tabs>
              <w:snapToGrid w:val="0"/>
              <w:jc w:val="center"/>
            </w:pPr>
          </w:p>
        </w:tc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01E" w:rsidRPr="00BC6F57" w:rsidRDefault="0038501E" w:rsidP="0038501E">
            <w:pPr>
              <w:pStyle w:val="a4"/>
              <w:tabs>
                <w:tab w:val="left" w:pos="708"/>
              </w:tabs>
              <w:snapToGrid w:val="0"/>
              <w:jc w:val="center"/>
            </w:pPr>
          </w:p>
        </w:tc>
      </w:tr>
    </w:tbl>
    <w:p w:rsidR="0038501E" w:rsidRPr="00BC6F57" w:rsidRDefault="0038501E" w:rsidP="007C46B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b/>
          <w:color w:val="000000"/>
        </w:rPr>
      </w:pPr>
    </w:p>
    <w:p w:rsidR="007C46BC" w:rsidRPr="00BC6F57" w:rsidRDefault="007C46BC" w:rsidP="00936FA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BC6F57">
        <w:rPr>
          <w:rFonts w:ascii="Times New Roman" w:hAnsi="Times New Roman"/>
          <w:color w:val="000000"/>
          <w:sz w:val="28"/>
          <w:szCs w:val="28"/>
        </w:rPr>
        <w:t xml:space="preserve">Устанавливаются научно обоснованные сроки, дозы и способы внесения удобрений. Распределяют общую расчетную норму азотных, фосфорных и калийных удобрений по срокам внесения: под основную обработку почвы, под предпосевную обработку почвы, при посеве в рядки, в подкормку. </w:t>
      </w:r>
      <w:r w:rsidR="007B2D79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7C46BC" w:rsidRPr="00227CD8" w:rsidRDefault="007C46BC" w:rsidP="00936FA2">
      <w:pPr>
        <w:tabs>
          <w:tab w:val="left" w:pos="720"/>
        </w:tabs>
        <w:suppressAutoHyphens/>
        <w:spacing w:after="0" w:line="360" w:lineRule="auto"/>
        <w:ind w:left="360"/>
        <w:rPr>
          <w:rFonts w:ascii="Times New Roman" w:hAnsi="Times New Roman"/>
          <w:b/>
          <w:bCs/>
          <w:sz w:val="28"/>
          <w:szCs w:val="28"/>
        </w:rPr>
      </w:pPr>
      <w:r w:rsidRPr="00227CD8">
        <w:rPr>
          <w:rFonts w:ascii="Times New Roman" w:hAnsi="Times New Roman"/>
          <w:b/>
          <w:bCs/>
          <w:sz w:val="28"/>
          <w:szCs w:val="28"/>
        </w:rPr>
        <w:t>5</w:t>
      </w:r>
      <w:r w:rsidR="004420C6" w:rsidRPr="00227CD8">
        <w:rPr>
          <w:rFonts w:ascii="Times New Roman" w:hAnsi="Times New Roman"/>
          <w:b/>
          <w:bCs/>
          <w:sz w:val="28"/>
          <w:szCs w:val="28"/>
        </w:rPr>
        <w:t>.</w:t>
      </w:r>
      <w:r w:rsidRPr="00227CD8">
        <w:rPr>
          <w:rFonts w:ascii="Times New Roman" w:hAnsi="Times New Roman"/>
          <w:b/>
          <w:bCs/>
          <w:sz w:val="28"/>
          <w:szCs w:val="28"/>
        </w:rPr>
        <w:t>3</w:t>
      </w:r>
      <w:r w:rsidR="007B2D79" w:rsidRPr="00227CD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227CD8">
        <w:rPr>
          <w:rFonts w:ascii="Times New Roman" w:hAnsi="Times New Roman"/>
          <w:b/>
          <w:bCs/>
          <w:sz w:val="28"/>
          <w:szCs w:val="28"/>
        </w:rPr>
        <w:t xml:space="preserve"> Система обработки почвы</w:t>
      </w:r>
    </w:p>
    <w:p w:rsidR="007C46BC" w:rsidRPr="00BC6F57" w:rsidRDefault="007C46BC" w:rsidP="00936FA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7B2D79">
        <w:rPr>
          <w:rFonts w:ascii="Times New Roman" w:hAnsi="Times New Roman"/>
          <w:color w:val="000000"/>
          <w:sz w:val="28"/>
          <w:szCs w:val="28"/>
        </w:rPr>
        <w:t>Учитывая природн</w:t>
      </w:r>
      <w:r w:rsidR="007B2D79">
        <w:rPr>
          <w:rFonts w:ascii="Times New Roman" w:hAnsi="Times New Roman"/>
          <w:color w:val="000000"/>
          <w:sz w:val="28"/>
          <w:szCs w:val="28"/>
        </w:rPr>
        <w:t>ые условия хозяйства, тип почвы</w:t>
      </w:r>
      <w:r w:rsidRPr="007B2D79">
        <w:rPr>
          <w:rFonts w:ascii="Times New Roman" w:hAnsi="Times New Roman"/>
          <w:color w:val="000000"/>
          <w:sz w:val="28"/>
          <w:szCs w:val="28"/>
        </w:rPr>
        <w:t>, тип засоренности</w:t>
      </w:r>
      <w:r w:rsidR="0038501E" w:rsidRPr="007B2D79">
        <w:rPr>
          <w:rFonts w:ascii="Times New Roman" w:hAnsi="Times New Roman"/>
          <w:color w:val="000000"/>
          <w:sz w:val="28"/>
          <w:szCs w:val="28"/>
        </w:rPr>
        <w:t>,</w:t>
      </w:r>
      <w:r w:rsidRPr="007B2D79">
        <w:rPr>
          <w:rFonts w:ascii="Times New Roman" w:hAnsi="Times New Roman"/>
          <w:color w:val="000000"/>
          <w:sz w:val="28"/>
          <w:szCs w:val="28"/>
        </w:rPr>
        <w:t xml:space="preserve"> а также особенности культуры и предшественника, разрабатываются  приемы основной и предпосевной обработки почвы под культуру (с указанием срока проведения, глубины и качества обработки, сельскохозяйственных машин и орудий). При разработке способов обработки почвы учитываются требования борьбы с эрозией почвы и возможности </w:t>
      </w:r>
      <w:proofErr w:type="spellStart"/>
      <w:r w:rsidRPr="007B2D79">
        <w:rPr>
          <w:rFonts w:ascii="Times New Roman" w:hAnsi="Times New Roman"/>
          <w:color w:val="000000"/>
          <w:sz w:val="28"/>
          <w:szCs w:val="28"/>
        </w:rPr>
        <w:t>минимализации</w:t>
      </w:r>
      <w:proofErr w:type="spellEnd"/>
      <w:r w:rsidRPr="007B2D79">
        <w:rPr>
          <w:rFonts w:ascii="Times New Roman" w:hAnsi="Times New Roman"/>
          <w:color w:val="000000"/>
          <w:sz w:val="28"/>
          <w:szCs w:val="28"/>
        </w:rPr>
        <w:t xml:space="preserve"> обработки почвы, применения </w:t>
      </w:r>
      <w:r w:rsidRPr="007B2D79">
        <w:rPr>
          <w:rFonts w:ascii="Times New Roman" w:hAnsi="Times New Roman"/>
          <w:color w:val="000000"/>
          <w:sz w:val="28"/>
          <w:szCs w:val="28"/>
        </w:rPr>
        <w:lastRenderedPageBreak/>
        <w:t>комбинированных агрегатов.</w:t>
      </w:r>
      <w:r w:rsidR="0038501E" w:rsidRPr="007B2D79">
        <w:rPr>
          <w:rFonts w:ascii="Times New Roman" w:hAnsi="Times New Roman"/>
          <w:color w:val="000000"/>
          <w:sz w:val="28"/>
          <w:szCs w:val="28"/>
        </w:rPr>
        <w:t xml:space="preserve"> Отдельно излагаются приемы зяблевой и предпосевной обработки почвы. Указываются и обосновываются виды работ, сроки, глубина, качество и применяемые технические средства. Заполн</w:t>
      </w:r>
      <w:r w:rsidR="007B2D79">
        <w:rPr>
          <w:rFonts w:ascii="Times New Roman" w:hAnsi="Times New Roman"/>
          <w:color w:val="000000"/>
          <w:sz w:val="28"/>
          <w:szCs w:val="28"/>
        </w:rPr>
        <w:t>и</w:t>
      </w:r>
      <w:r w:rsidR="0038501E" w:rsidRPr="007B2D79">
        <w:rPr>
          <w:rFonts w:ascii="Times New Roman" w:hAnsi="Times New Roman"/>
          <w:color w:val="000000"/>
          <w:sz w:val="28"/>
          <w:szCs w:val="28"/>
        </w:rPr>
        <w:t>т</w:t>
      </w:r>
      <w:r w:rsidR="007B2D79">
        <w:rPr>
          <w:rFonts w:ascii="Times New Roman" w:hAnsi="Times New Roman"/>
          <w:color w:val="000000"/>
          <w:sz w:val="28"/>
          <w:szCs w:val="28"/>
        </w:rPr>
        <w:t>ь</w:t>
      </w:r>
      <w:r w:rsidR="0038501E" w:rsidRPr="007B2D79">
        <w:rPr>
          <w:rFonts w:ascii="Times New Roman" w:hAnsi="Times New Roman"/>
          <w:color w:val="000000"/>
          <w:sz w:val="28"/>
          <w:szCs w:val="28"/>
        </w:rPr>
        <w:t xml:space="preserve"> таблиц</w:t>
      </w:r>
      <w:r w:rsidR="007B2D79">
        <w:rPr>
          <w:rFonts w:ascii="Times New Roman" w:hAnsi="Times New Roman"/>
          <w:color w:val="000000"/>
          <w:sz w:val="28"/>
          <w:szCs w:val="28"/>
        </w:rPr>
        <w:t xml:space="preserve">у </w:t>
      </w:r>
      <w:r w:rsidR="0038501E" w:rsidRPr="007B2D7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D7CC0">
        <w:rPr>
          <w:rFonts w:ascii="Times New Roman" w:hAnsi="Times New Roman"/>
          <w:color w:val="000000"/>
          <w:sz w:val="28"/>
          <w:szCs w:val="28"/>
        </w:rPr>
        <w:t>7</w:t>
      </w:r>
      <w:r w:rsidR="00090D16">
        <w:rPr>
          <w:rFonts w:ascii="Times New Roman" w:hAnsi="Times New Roman"/>
          <w:color w:val="000000"/>
          <w:sz w:val="28"/>
          <w:szCs w:val="28"/>
        </w:rPr>
        <w:t>.</w:t>
      </w:r>
      <w:r w:rsidR="00FF07CE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38501E" w:rsidRPr="007B2D79" w:rsidRDefault="00FF07CE" w:rsidP="00FF07C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</w:rPr>
      </w:pPr>
      <w:r w:rsidRPr="00FF07CE">
        <w:rPr>
          <w:rFonts w:ascii="Times New Roman" w:hAnsi="Times New Roman"/>
          <w:bCs/>
          <w:color w:val="000000"/>
          <w:sz w:val="24"/>
          <w:szCs w:val="24"/>
        </w:rPr>
        <w:t xml:space="preserve">Таблица </w:t>
      </w:r>
      <w:r w:rsidR="001D7CC0">
        <w:rPr>
          <w:rFonts w:ascii="Times New Roman" w:hAnsi="Times New Roman"/>
          <w:bCs/>
          <w:color w:val="000000"/>
          <w:sz w:val="24"/>
          <w:szCs w:val="24"/>
        </w:rPr>
        <w:t>7</w:t>
      </w:r>
      <w:r w:rsidRPr="00FF07CE">
        <w:rPr>
          <w:rFonts w:ascii="Times New Roman" w:hAnsi="Times New Roman"/>
          <w:bCs/>
          <w:color w:val="000000"/>
          <w:sz w:val="24"/>
          <w:szCs w:val="24"/>
        </w:rPr>
        <w:t xml:space="preserve"> – </w:t>
      </w:r>
      <w:r w:rsidR="0038501E" w:rsidRPr="00FF07CE">
        <w:rPr>
          <w:rFonts w:ascii="Times New Roman" w:hAnsi="Times New Roman"/>
          <w:sz w:val="24"/>
          <w:szCs w:val="24"/>
        </w:rPr>
        <w:t>Система</w:t>
      </w:r>
      <w:r w:rsidR="0038501E" w:rsidRPr="00BC6F57">
        <w:rPr>
          <w:rFonts w:ascii="Times New Roman" w:hAnsi="Times New Roman"/>
          <w:sz w:val="24"/>
          <w:szCs w:val="24"/>
        </w:rPr>
        <w:t xml:space="preserve"> обработки почвы</w:t>
      </w:r>
    </w:p>
    <w:tbl>
      <w:tblPr>
        <w:tblW w:w="0" w:type="auto"/>
        <w:tblInd w:w="-35" w:type="dxa"/>
        <w:tblLayout w:type="fixed"/>
        <w:tblLook w:val="04A0" w:firstRow="1" w:lastRow="0" w:firstColumn="1" w:lastColumn="0" w:noHBand="0" w:noVBand="1"/>
      </w:tblPr>
      <w:tblGrid>
        <w:gridCol w:w="1670"/>
        <w:gridCol w:w="1670"/>
        <w:gridCol w:w="1671"/>
        <w:gridCol w:w="1671"/>
        <w:gridCol w:w="1671"/>
        <w:gridCol w:w="1741"/>
      </w:tblGrid>
      <w:tr w:rsidR="0038501E" w:rsidRPr="00BC6F57" w:rsidTr="0038501E"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8501E" w:rsidRPr="00BC6F57" w:rsidRDefault="0038501E" w:rsidP="0038501E">
            <w:pPr>
              <w:pStyle w:val="a4"/>
              <w:tabs>
                <w:tab w:val="left" w:pos="708"/>
              </w:tabs>
              <w:snapToGrid w:val="0"/>
              <w:jc w:val="center"/>
            </w:pPr>
          </w:p>
          <w:p w:rsidR="0038501E" w:rsidRPr="00BC6F57" w:rsidRDefault="0038501E" w:rsidP="0038501E">
            <w:pPr>
              <w:pStyle w:val="a4"/>
              <w:tabs>
                <w:tab w:val="left" w:pos="708"/>
              </w:tabs>
              <w:jc w:val="center"/>
            </w:pPr>
            <w:r w:rsidRPr="00BC6F57">
              <w:t>Способ</w:t>
            </w:r>
          </w:p>
          <w:p w:rsidR="0038501E" w:rsidRPr="00BC6F57" w:rsidRDefault="0038501E" w:rsidP="0038501E">
            <w:pPr>
              <w:pStyle w:val="a4"/>
              <w:tabs>
                <w:tab w:val="left" w:pos="708"/>
              </w:tabs>
              <w:jc w:val="center"/>
            </w:pPr>
            <w:r w:rsidRPr="00BC6F57">
              <w:t>обработки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8501E" w:rsidRPr="00BC6F57" w:rsidRDefault="0038501E" w:rsidP="0038501E">
            <w:pPr>
              <w:pStyle w:val="a4"/>
              <w:tabs>
                <w:tab w:val="left" w:pos="708"/>
              </w:tabs>
              <w:snapToGrid w:val="0"/>
              <w:jc w:val="center"/>
            </w:pPr>
          </w:p>
          <w:p w:rsidR="0038501E" w:rsidRPr="00BC6F57" w:rsidRDefault="0038501E" w:rsidP="0038501E">
            <w:pPr>
              <w:pStyle w:val="a4"/>
              <w:tabs>
                <w:tab w:val="left" w:pos="708"/>
              </w:tabs>
              <w:jc w:val="center"/>
            </w:pPr>
            <w:r w:rsidRPr="00BC6F57">
              <w:t>Вид</w:t>
            </w:r>
          </w:p>
          <w:p w:rsidR="0038501E" w:rsidRPr="00BC6F57" w:rsidRDefault="0038501E" w:rsidP="0038501E">
            <w:pPr>
              <w:pStyle w:val="a4"/>
              <w:tabs>
                <w:tab w:val="left" w:pos="708"/>
              </w:tabs>
              <w:jc w:val="center"/>
            </w:pPr>
            <w:r w:rsidRPr="00BC6F57">
              <w:t>обработки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8501E" w:rsidRPr="00BC6F57" w:rsidRDefault="0038501E" w:rsidP="0038501E">
            <w:pPr>
              <w:pStyle w:val="a4"/>
              <w:tabs>
                <w:tab w:val="left" w:pos="708"/>
              </w:tabs>
              <w:snapToGrid w:val="0"/>
              <w:jc w:val="center"/>
            </w:pPr>
          </w:p>
          <w:p w:rsidR="0038501E" w:rsidRPr="00BC6F57" w:rsidRDefault="0038501E" w:rsidP="0038501E">
            <w:pPr>
              <w:pStyle w:val="a4"/>
              <w:tabs>
                <w:tab w:val="left" w:pos="708"/>
              </w:tabs>
              <w:jc w:val="center"/>
            </w:pPr>
            <w:r w:rsidRPr="00BC6F57">
              <w:t>Календарные</w:t>
            </w:r>
          </w:p>
          <w:p w:rsidR="0038501E" w:rsidRPr="00BC6F57" w:rsidRDefault="0038501E" w:rsidP="0038501E">
            <w:pPr>
              <w:pStyle w:val="a4"/>
              <w:tabs>
                <w:tab w:val="left" w:pos="708"/>
              </w:tabs>
              <w:jc w:val="center"/>
            </w:pPr>
            <w:r w:rsidRPr="00BC6F57">
              <w:t>сроки</w:t>
            </w:r>
          </w:p>
          <w:p w:rsidR="0038501E" w:rsidRPr="00BC6F57" w:rsidRDefault="0038501E" w:rsidP="0038501E">
            <w:pPr>
              <w:pStyle w:val="a4"/>
              <w:tabs>
                <w:tab w:val="left" w:pos="708"/>
              </w:tabs>
              <w:jc w:val="center"/>
            </w:pP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8501E" w:rsidRPr="00BC6F57" w:rsidRDefault="0038501E" w:rsidP="0038501E">
            <w:pPr>
              <w:pStyle w:val="a4"/>
              <w:tabs>
                <w:tab w:val="left" w:pos="708"/>
              </w:tabs>
              <w:snapToGrid w:val="0"/>
              <w:jc w:val="center"/>
            </w:pPr>
          </w:p>
          <w:p w:rsidR="0038501E" w:rsidRPr="00BC6F57" w:rsidRDefault="0038501E" w:rsidP="0038501E">
            <w:pPr>
              <w:pStyle w:val="a4"/>
              <w:tabs>
                <w:tab w:val="left" w:pos="708"/>
              </w:tabs>
              <w:jc w:val="center"/>
            </w:pPr>
            <w:r w:rsidRPr="00BC6F57">
              <w:t xml:space="preserve">Глубина, </w:t>
            </w:r>
            <w:proofErr w:type="gramStart"/>
            <w:r w:rsidRPr="00BC6F57">
              <w:t>см</w:t>
            </w:r>
            <w:proofErr w:type="gramEnd"/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8501E" w:rsidRPr="00BC6F57" w:rsidRDefault="0038501E" w:rsidP="0038501E">
            <w:pPr>
              <w:pStyle w:val="a4"/>
              <w:tabs>
                <w:tab w:val="left" w:pos="708"/>
              </w:tabs>
              <w:snapToGrid w:val="0"/>
              <w:jc w:val="center"/>
            </w:pPr>
          </w:p>
          <w:p w:rsidR="0038501E" w:rsidRPr="00BC6F57" w:rsidRDefault="00E630E9" w:rsidP="0038501E">
            <w:pPr>
              <w:pStyle w:val="a4"/>
              <w:tabs>
                <w:tab w:val="left" w:pos="708"/>
              </w:tabs>
              <w:jc w:val="center"/>
            </w:pPr>
            <w:r w:rsidRPr="00BC6F57">
              <w:t>Состав агрегата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01E" w:rsidRPr="00BC6F57" w:rsidRDefault="0038501E" w:rsidP="0038501E">
            <w:pPr>
              <w:pStyle w:val="a4"/>
              <w:tabs>
                <w:tab w:val="left" w:pos="708"/>
              </w:tabs>
              <w:snapToGrid w:val="0"/>
              <w:jc w:val="center"/>
            </w:pPr>
          </w:p>
          <w:p w:rsidR="0038501E" w:rsidRPr="00BC6F57" w:rsidRDefault="0038501E" w:rsidP="0038501E">
            <w:pPr>
              <w:pStyle w:val="a4"/>
              <w:tabs>
                <w:tab w:val="left" w:pos="708"/>
              </w:tabs>
              <w:jc w:val="center"/>
            </w:pPr>
            <w:r w:rsidRPr="00BC6F57">
              <w:t>Цель</w:t>
            </w:r>
          </w:p>
          <w:p w:rsidR="0038501E" w:rsidRPr="00BC6F57" w:rsidRDefault="0038501E" w:rsidP="0038501E">
            <w:pPr>
              <w:pStyle w:val="a4"/>
              <w:tabs>
                <w:tab w:val="left" w:pos="708"/>
              </w:tabs>
              <w:jc w:val="center"/>
            </w:pPr>
            <w:r w:rsidRPr="00BC6F57">
              <w:t>обработки</w:t>
            </w:r>
          </w:p>
        </w:tc>
      </w:tr>
      <w:tr w:rsidR="0038501E" w:rsidRPr="00BC6F57" w:rsidTr="0038501E">
        <w:tc>
          <w:tcPr>
            <w:tcW w:w="1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8501E" w:rsidRPr="00BC6F57" w:rsidRDefault="0038501E" w:rsidP="0038501E">
            <w:pPr>
              <w:pStyle w:val="a4"/>
              <w:tabs>
                <w:tab w:val="left" w:pos="708"/>
              </w:tabs>
              <w:snapToGrid w:val="0"/>
              <w:jc w:val="center"/>
            </w:pPr>
          </w:p>
          <w:p w:rsidR="0038501E" w:rsidRPr="00BC6F57" w:rsidRDefault="0038501E" w:rsidP="0038501E">
            <w:pPr>
              <w:pStyle w:val="a4"/>
              <w:tabs>
                <w:tab w:val="left" w:pos="708"/>
              </w:tabs>
              <w:jc w:val="center"/>
            </w:pPr>
          </w:p>
        </w:tc>
        <w:tc>
          <w:tcPr>
            <w:tcW w:w="1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8501E" w:rsidRPr="00BC6F57" w:rsidRDefault="0038501E" w:rsidP="0038501E">
            <w:pPr>
              <w:pStyle w:val="a4"/>
              <w:tabs>
                <w:tab w:val="left" w:pos="708"/>
              </w:tabs>
              <w:snapToGrid w:val="0"/>
              <w:jc w:val="center"/>
            </w:pPr>
          </w:p>
        </w:tc>
        <w:tc>
          <w:tcPr>
            <w:tcW w:w="167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8501E" w:rsidRPr="00BC6F57" w:rsidRDefault="0038501E" w:rsidP="0038501E">
            <w:pPr>
              <w:pStyle w:val="a4"/>
              <w:tabs>
                <w:tab w:val="left" w:pos="708"/>
              </w:tabs>
              <w:snapToGrid w:val="0"/>
              <w:jc w:val="center"/>
            </w:pPr>
          </w:p>
        </w:tc>
        <w:tc>
          <w:tcPr>
            <w:tcW w:w="167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8501E" w:rsidRPr="00BC6F57" w:rsidRDefault="0038501E" w:rsidP="0038501E">
            <w:pPr>
              <w:pStyle w:val="a4"/>
              <w:tabs>
                <w:tab w:val="left" w:pos="708"/>
              </w:tabs>
              <w:snapToGrid w:val="0"/>
              <w:jc w:val="center"/>
            </w:pPr>
          </w:p>
        </w:tc>
        <w:tc>
          <w:tcPr>
            <w:tcW w:w="167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8501E" w:rsidRPr="00BC6F57" w:rsidRDefault="0038501E" w:rsidP="0038501E">
            <w:pPr>
              <w:pStyle w:val="a4"/>
              <w:tabs>
                <w:tab w:val="left" w:pos="708"/>
              </w:tabs>
              <w:snapToGrid w:val="0"/>
              <w:jc w:val="center"/>
            </w:pPr>
          </w:p>
        </w:tc>
        <w:tc>
          <w:tcPr>
            <w:tcW w:w="17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01E" w:rsidRPr="00BC6F57" w:rsidRDefault="0038501E" w:rsidP="0038501E">
            <w:pPr>
              <w:pStyle w:val="a4"/>
              <w:tabs>
                <w:tab w:val="left" w:pos="708"/>
              </w:tabs>
              <w:snapToGrid w:val="0"/>
              <w:jc w:val="center"/>
            </w:pPr>
          </w:p>
        </w:tc>
      </w:tr>
    </w:tbl>
    <w:p w:rsidR="00DB2F31" w:rsidRDefault="00DB2F31" w:rsidP="00DB2F31">
      <w:pPr>
        <w:tabs>
          <w:tab w:val="left" w:pos="720"/>
        </w:tabs>
        <w:suppressAutoHyphens/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</w:p>
    <w:p w:rsidR="00DB2F31" w:rsidRPr="00227CD8" w:rsidRDefault="00DB2F31" w:rsidP="00DB2F31">
      <w:pPr>
        <w:tabs>
          <w:tab w:val="left" w:pos="720"/>
        </w:tabs>
        <w:suppressAutoHyphens/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7C46BC" w:rsidRPr="00227CD8">
        <w:rPr>
          <w:rFonts w:ascii="Times New Roman" w:hAnsi="Times New Roman"/>
          <w:b/>
          <w:bCs/>
          <w:sz w:val="28"/>
          <w:szCs w:val="28"/>
        </w:rPr>
        <w:t>5.4</w:t>
      </w:r>
      <w:r w:rsidR="004420C6" w:rsidRPr="00227CD8">
        <w:rPr>
          <w:rFonts w:ascii="Times New Roman" w:hAnsi="Times New Roman"/>
          <w:b/>
          <w:bCs/>
          <w:sz w:val="28"/>
          <w:szCs w:val="28"/>
        </w:rPr>
        <w:t>.</w:t>
      </w:r>
      <w:r w:rsidR="007C46BC" w:rsidRPr="00227CD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7B2D79" w:rsidRPr="00227CD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7C46BC" w:rsidRPr="00227CD8">
        <w:rPr>
          <w:rFonts w:ascii="Times New Roman" w:hAnsi="Times New Roman"/>
          <w:b/>
          <w:bCs/>
          <w:sz w:val="28"/>
          <w:szCs w:val="28"/>
        </w:rPr>
        <w:t>Подготовка семян, посев</w:t>
      </w:r>
      <w:r w:rsidR="00E630E9" w:rsidRPr="00227CD8">
        <w:rPr>
          <w:rFonts w:ascii="Times New Roman" w:hAnsi="Times New Roman"/>
          <w:b/>
          <w:bCs/>
          <w:sz w:val="28"/>
          <w:szCs w:val="28"/>
        </w:rPr>
        <w:t xml:space="preserve"> (посадка)</w:t>
      </w:r>
    </w:p>
    <w:p w:rsidR="007C46BC" w:rsidRPr="00876A8B" w:rsidRDefault="007C46BC" w:rsidP="00DB2F3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BC6F57">
        <w:rPr>
          <w:rFonts w:ascii="Times New Roman" w:hAnsi="Times New Roman"/>
          <w:color w:val="000000"/>
          <w:sz w:val="28"/>
          <w:szCs w:val="28"/>
        </w:rPr>
        <w:t>Приводятся данные о посевных качествах семян, указывают массу 1000 семян (среднюю для выбранного сорта). Дают обоснование каждой операции по предпосевной подготовке семян (сортировка, калибровка, сушка, воздушно-тепловой обогрев, протравливание, инкрустация и т.д.) с указанием сроков и техники проведения, нормы расхода препаратов, марки машин и орудий, требований к качеству работ и охраны окружающей среды.</w:t>
      </w:r>
      <w:r w:rsidR="00876A8B" w:rsidRPr="00876A8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C6F57">
        <w:rPr>
          <w:rFonts w:ascii="Times New Roman" w:hAnsi="Times New Roman"/>
          <w:color w:val="000000"/>
          <w:sz w:val="28"/>
          <w:szCs w:val="28"/>
        </w:rPr>
        <w:t>Дается обоснование оптимальным срокам, нормам, способам посева и глубины заделки семян на основании данных научных учреждений, биологических особенностей культуры и сорта.</w:t>
      </w:r>
    </w:p>
    <w:p w:rsidR="007C46BC" w:rsidRPr="00876A8B" w:rsidRDefault="007C46BC" w:rsidP="00DB2F3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BC6F57">
        <w:rPr>
          <w:rFonts w:ascii="Times New Roman" w:hAnsi="Times New Roman"/>
          <w:color w:val="000000"/>
          <w:sz w:val="28"/>
          <w:szCs w:val="28"/>
        </w:rPr>
        <w:t>Расчет весовой нормы высева для культур сплошного посева проводят по следующей формуле:</w:t>
      </w:r>
      <w:r w:rsidR="009D7E3A" w:rsidRPr="009D7E3A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="009D7E3A" w:rsidRPr="00876A8B">
        <w:rPr>
          <w:rFonts w:ascii="Times New Roman" w:hAnsi="Times New Roman"/>
          <w:i/>
          <w:color w:val="000000"/>
          <w:position w:val="-24"/>
          <w:sz w:val="28"/>
          <w:szCs w:val="28"/>
        </w:rPr>
        <w:object w:dxaOrig="2520" w:dyaOrig="6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6pt;height:33.6pt" o:ole="">
            <v:imagedata r:id="rId9" o:title=""/>
          </v:shape>
          <o:OLEObject Type="Embed" ProgID="Equation.3" ShapeID="_x0000_i1025" DrawAspect="Content" ObjectID="_1633259077" r:id="rId10"/>
        </w:object>
      </w:r>
      <w:r w:rsidRPr="00876A8B">
        <w:rPr>
          <w:rFonts w:ascii="Times New Roman" w:hAnsi="Times New Roman"/>
          <w:color w:val="000000"/>
          <w:sz w:val="28"/>
          <w:szCs w:val="28"/>
        </w:rPr>
        <w:t>,</w:t>
      </w:r>
      <w:r w:rsidRPr="00876A8B">
        <w:rPr>
          <w:rFonts w:ascii="Times New Roman" w:hAnsi="Times New Roman"/>
          <w:color w:val="000000"/>
          <w:sz w:val="28"/>
          <w:szCs w:val="28"/>
        </w:rPr>
        <w:tab/>
      </w:r>
      <w:r w:rsidRPr="00876A8B">
        <w:rPr>
          <w:rFonts w:ascii="Times New Roman" w:hAnsi="Times New Roman"/>
          <w:color w:val="000000"/>
          <w:sz w:val="28"/>
          <w:szCs w:val="28"/>
        </w:rPr>
        <w:tab/>
      </w:r>
      <w:r w:rsidRPr="00876A8B">
        <w:rPr>
          <w:rFonts w:ascii="Times New Roman" w:hAnsi="Times New Roman"/>
          <w:color w:val="000000"/>
          <w:sz w:val="28"/>
          <w:szCs w:val="28"/>
        </w:rPr>
        <w:tab/>
      </w:r>
      <w:r w:rsidRPr="00876A8B">
        <w:rPr>
          <w:rFonts w:ascii="Times New Roman" w:hAnsi="Times New Roman"/>
          <w:color w:val="000000"/>
          <w:sz w:val="28"/>
          <w:szCs w:val="28"/>
        </w:rPr>
        <w:tab/>
      </w:r>
      <w:r w:rsidRPr="00876A8B">
        <w:rPr>
          <w:rFonts w:ascii="Times New Roman" w:hAnsi="Times New Roman"/>
          <w:color w:val="000000"/>
          <w:sz w:val="28"/>
          <w:szCs w:val="28"/>
        </w:rPr>
        <w:tab/>
      </w:r>
      <w:r w:rsidRPr="00876A8B">
        <w:rPr>
          <w:rFonts w:ascii="Times New Roman" w:hAnsi="Times New Roman"/>
          <w:color w:val="000000"/>
          <w:sz w:val="28"/>
          <w:szCs w:val="28"/>
        </w:rPr>
        <w:tab/>
      </w:r>
    </w:p>
    <w:p w:rsidR="007C46BC" w:rsidRPr="007B2D79" w:rsidRDefault="007C46BC" w:rsidP="007C46BC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7B2D79">
        <w:rPr>
          <w:rFonts w:ascii="Times New Roman" w:hAnsi="Times New Roman"/>
          <w:color w:val="000000"/>
          <w:sz w:val="28"/>
          <w:szCs w:val="28"/>
        </w:rPr>
        <w:t>где</w:t>
      </w:r>
      <w:r w:rsidRPr="007B2D79">
        <w:rPr>
          <w:rFonts w:ascii="Times New Roman" w:hAnsi="Times New Roman"/>
          <w:iCs/>
          <w:color w:val="000000"/>
          <w:sz w:val="28"/>
          <w:szCs w:val="28"/>
        </w:rPr>
        <w:t xml:space="preserve"> Н – </w:t>
      </w:r>
      <w:r w:rsidRPr="007B2D79">
        <w:rPr>
          <w:rFonts w:ascii="Times New Roman" w:hAnsi="Times New Roman"/>
          <w:color w:val="000000"/>
          <w:sz w:val="28"/>
          <w:szCs w:val="28"/>
        </w:rPr>
        <w:t>норма высева семян, кг/га;</w:t>
      </w:r>
    </w:p>
    <w:p w:rsidR="007C46BC" w:rsidRPr="007B2D79" w:rsidRDefault="007C46BC" w:rsidP="007C46B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pacing w:val="-6"/>
          <w:sz w:val="28"/>
          <w:szCs w:val="28"/>
        </w:rPr>
      </w:pPr>
      <w:proofErr w:type="gramStart"/>
      <w:r w:rsidRPr="007B2D79">
        <w:rPr>
          <w:rFonts w:ascii="Times New Roman" w:hAnsi="Times New Roman"/>
          <w:iCs/>
          <w:color w:val="000000"/>
          <w:spacing w:val="-6"/>
          <w:sz w:val="28"/>
          <w:szCs w:val="28"/>
        </w:rPr>
        <w:t>К</w:t>
      </w:r>
      <w:proofErr w:type="gramEnd"/>
      <w:r w:rsidRPr="007B2D79">
        <w:rPr>
          <w:rFonts w:ascii="Times New Roman" w:hAnsi="Times New Roman"/>
          <w:iCs/>
          <w:color w:val="000000"/>
          <w:spacing w:val="-6"/>
          <w:sz w:val="28"/>
          <w:szCs w:val="28"/>
        </w:rPr>
        <w:t xml:space="preserve"> – </w:t>
      </w:r>
      <w:proofErr w:type="gramStart"/>
      <w:r w:rsidRPr="007B2D79">
        <w:rPr>
          <w:rFonts w:ascii="Times New Roman" w:hAnsi="Times New Roman"/>
          <w:color w:val="000000"/>
          <w:spacing w:val="-6"/>
          <w:sz w:val="28"/>
          <w:szCs w:val="28"/>
        </w:rPr>
        <w:t>количественная</w:t>
      </w:r>
      <w:proofErr w:type="gramEnd"/>
      <w:r w:rsidRPr="007B2D79">
        <w:rPr>
          <w:rFonts w:ascii="Times New Roman" w:hAnsi="Times New Roman"/>
          <w:color w:val="000000"/>
          <w:spacing w:val="-6"/>
          <w:sz w:val="28"/>
          <w:szCs w:val="28"/>
        </w:rPr>
        <w:t xml:space="preserve"> (рекомендуемая) норма высева, млн. всхожих семян на </w:t>
      </w:r>
      <w:smartTag w:uri="urn:schemas-microsoft-com:office:smarttags" w:element="metricconverter">
        <w:smartTagPr>
          <w:attr w:name="ProductID" w:val="1 га"/>
        </w:smartTagPr>
        <w:r w:rsidRPr="007B2D79">
          <w:rPr>
            <w:rFonts w:ascii="Times New Roman" w:hAnsi="Times New Roman"/>
            <w:color w:val="000000"/>
            <w:spacing w:val="-6"/>
            <w:sz w:val="28"/>
            <w:szCs w:val="28"/>
          </w:rPr>
          <w:t>1 га</w:t>
        </w:r>
      </w:smartTag>
      <w:r w:rsidRPr="007B2D79">
        <w:rPr>
          <w:rFonts w:ascii="Times New Roman" w:hAnsi="Times New Roman"/>
          <w:color w:val="000000"/>
          <w:spacing w:val="-6"/>
          <w:sz w:val="28"/>
          <w:szCs w:val="28"/>
        </w:rPr>
        <w:t>;</w:t>
      </w:r>
    </w:p>
    <w:p w:rsidR="007C46BC" w:rsidRPr="007B2D79" w:rsidRDefault="007C46BC" w:rsidP="007C46BC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7B2D79">
        <w:rPr>
          <w:rFonts w:ascii="Times New Roman" w:hAnsi="Times New Roman"/>
          <w:color w:val="000000"/>
          <w:sz w:val="28"/>
          <w:szCs w:val="28"/>
        </w:rPr>
        <w:t>М – масса 1000 семян, г;</w:t>
      </w:r>
    </w:p>
    <w:p w:rsidR="007C46BC" w:rsidRPr="007B2D79" w:rsidRDefault="007C46BC" w:rsidP="007C46BC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7B2D79">
        <w:rPr>
          <w:rFonts w:ascii="Times New Roman" w:hAnsi="Times New Roman"/>
          <w:color w:val="000000"/>
          <w:sz w:val="28"/>
          <w:szCs w:val="28"/>
        </w:rPr>
        <w:t>Г – посевная годность семян, %.</w:t>
      </w:r>
    </w:p>
    <w:p w:rsidR="007C46BC" w:rsidRPr="007B2D79" w:rsidRDefault="007C46BC" w:rsidP="007C46BC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7B2D79">
        <w:rPr>
          <w:rFonts w:ascii="Times New Roman" w:hAnsi="Times New Roman"/>
          <w:color w:val="000000"/>
          <w:sz w:val="28"/>
          <w:szCs w:val="28"/>
        </w:rPr>
        <w:t>Посевную годность семян вычисляют в процентах по формуле:</w:t>
      </w:r>
    </w:p>
    <w:p w:rsidR="007C46BC" w:rsidRPr="00BC6F57" w:rsidRDefault="007C46BC" w:rsidP="007C46BC">
      <w:pPr>
        <w:shd w:val="clear" w:color="auto" w:fill="FFFFFF"/>
        <w:autoSpaceDE w:val="0"/>
        <w:autoSpaceDN w:val="0"/>
        <w:adjustRightInd w:val="0"/>
        <w:ind w:firstLine="2160"/>
        <w:rPr>
          <w:rFonts w:ascii="Times New Roman" w:hAnsi="Times New Roman"/>
          <w:color w:val="000000"/>
          <w:sz w:val="28"/>
          <w:szCs w:val="28"/>
        </w:rPr>
      </w:pPr>
      <w:r w:rsidRPr="00BC6F57">
        <w:rPr>
          <w:rFonts w:ascii="Times New Roman" w:hAnsi="Times New Roman"/>
          <w:color w:val="000000"/>
          <w:position w:val="-24"/>
          <w:sz w:val="28"/>
          <w:szCs w:val="28"/>
        </w:rPr>
        <w:object w:dxaOrig="1980" w:dyaOrig="645">
          <v:shape id="_x0000_i1026" type="#_x0000_t75" style="width:99pt;height:32.4pt" o:ole="">
            <v:imagedata r:id="rId11" o:title=""/>
          </v:shape>
          <o:OLEObject Type="Embed" ProgID="Equation.3" ShapeID="_x0000_i1026" DrawAspect="Content" ObjectID="_1633259078" r:id="rId12"/>
        </w:object>
      </w:r>
      <w:r w:rsidRPr="00BC6F57">
        <w:rPr>
          <w:rFonts w:ascii="Times New Roman" w:hAnsi="Times New Roman"/>
          <w:color w:val="000000"/>
          <w:sz w:val="28"/>
          <w:szCs w:val="28"/>
        </w:rPr>
        <w:t>,</w:t>
      </w:r>
      <w:r w:rsidRPr="00BC6F57">
        <w:rPr>
          <w:rFonts w:ascii="Times New Roman" w:hAnsi="Times New Roman"/>
          <w:color w:val="000000"/>
          <w:sz w:val="28"/>
          <w:szCs w:val="28"/>
        </w:rPr>
        <w:tab/>
      </w:r>
      <w:r w:rsidRPr="00BC6F57">
        <w:rPr>
          <w:rFonts w:ascii="Times New Roman" w:hAnsi="Times New Roman"/>
          <w:color w:val="000000"/>
          <w:sz w:val="28"/>
          <w:szCs w:val="28"/>
        </w:rPr>
        <w:tab/>
      </w:r>
      <w:r w:rsidRPr="00BC6F57">
        <w:rPr>
          <w:rFonts w:ascii="Times New Roman" w:hAnsi="Times New Roman"/>
          <w:color w:val="000000"/>
          <w:sz w:val="28"/>
          <w:szCs w:val="28"/>
        </w:rPr>
        <w:tab/>
      </w:r>
      <w:r w:rsidRPr="00BC6F57">
        <w:rPr>
          <w:rFonts w:ascii="Times New Roman" w:hAnsi="Times New Roman"/>
          <w:color w:val="000000"/>
          <w:sz w:val="28"/>
          <w:szCs w:val="28"/>
        </w:rPr>
        <w:tab/>
      </w:r>
      <w:r w:rsidRPr="00BC6F57">
        <w:rPr>
          <w:rFonts w:ascii="Times New Roman" w:hAnsi="Times New Roman"/>
          <w:color w:val="000000"/>
          <w:sz w:val="28"/>
          <w:szCs w:val="28"/>
        </w:rPr>
        <w:tab/>
      </w:r>
      <w:r w:rsidRPr="00BC6F57">
        <w:rPr>
          <w:rFonts w:ascii="Times New Roman" w:hAnsi="Times New Roman"/>
          <w:color w:val="000000"/>
          <w:sz w:val="28"/>
          <w:szCs w:val="28"/>
        </w:rPr>
        <w:tab/>
      </w:r>
      <w:r w:rsidRPr="00BC6F57">
        <w:rPr>
          <w:rFonts w:ascii="Times New Roman" w:hAnsi="Times New Roman"/>
          <w:color w:val="000000"/>
          <w:sz w:val="28"/>
          <w:szCs w:val="28"/>
        </w:rPr>
        <w:tab/>
      </w:r>
    </w:p>
    <w:p w:rsidR="007C46BC" w:rsidRPr="00BC6F57" w:rsidRDefault="007C46BC" w:rsidP="007C46BC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BC6F57">
        <w:rPr>
          <w:rFonts w:ascii="Times New Roman" w:hAnsi="Times New Roman"/>
          <w:color w:val="000000"/>
          <w:sz w:val="28"/>
          <w:szCs w:val="28"/>
        </w:rPr>
        <w:lastRenderedPageBreak/>
        <w:t xml:space="preserve">где </w:t>
      </w:r>
      <w:r w:rsidR="007B2D7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B2D79">
        <w:rPr>
          <w:rFonts w:ascii="Times New Roman" w:hAnsi="Times New Roman"/>
          <w:color w:val="000000"/>
          <w:sz w:val="28"/>
          <w:szCs w:val="28"/>
        </w:rPr>
        <w:t>Ч</w:t>
      </w:r>
      <w:r w:rsidRPr="00BC6F57">
        <w:rPr>
          <w:rFonts w:ascii="Times New Roman" w:hAnsi="Times New Roman"/>
          <w:color w:val="000000"/>
          <w:sz w:val="28"/>
          <w:szCs w:val="28"/>
        </w:rPr>
        <w:t xml:space="preserve"> – чистота семян</w:t>
      </w:r>
      <w:proofErr w:type="gramStart"/>
      <w:r w:rsidRPr="00BC6F57">
        <w:rPr>
          <w:rFonts w:ascii="Times New Roman" w:hAnsi="Times New Roman"/>
          <w:color w:val="000000"/>
          <w:sz w:val="28"/>
          <w:szCs w:val="28"/>
        </w:rPr>
        <w:t>, %;</w:t>
      </w:r>
      <w:proofErr w:type="gramEnd"/>
    </w:p>
    <w:p w:rsidR="007C46BC" w:rsidRPr="00BC6F57" w:rsidRDefault="007C46BC" w:rsidP="007C46BC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B2D79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BC6F57">
        <w:rPr>
          <w:rFonts w:ascii="Times New Roman" w:hAnsi="Times New Roman"/>
          <w:color w:val="000000"/>
          <w:sz w:val="28"/>
          <w:szCs w:val="28"/>
        </w:rPr>
        <w:t xml:space="preserve"> – всхожесть семян, %.</w:t>
      </w:r>
    </w:p>
    <w:p w:rsidR="007C46BC" w:rsidRPr="007B2D79" w:rsidRDefault="007C46BC" w:rsidP="007C46BC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BC6F57">
        <w:rPr>
          <w:rFonts w:ascii="Times New Roman" w:hAnsi="Times New Roman"/>
          <w:color w:val="000000"/>
          <w:sz w:val="28"/>
          <w:szCs w:val="28"/>
        </w:rPr>
        <w:t>При расчете весовой нормы посадки картофеля пользуются формулой:</w:t>
      </w:r>
    </w:p>
    <w:p w:rsidR="007C46BC" w:rsidRPr="00BC6F57" w:rsidRDefault="007C46BC" w:rsidP="007C46BC">
      <w:pPr>
        <w:shd w:val="clear" w:color="auto" w:fill="FFFFFF"/>
        <w:autoSpaceDE w:val="0"/>
        <w:autoSpaceDN w:val="0"/>
        <w:adjustRightInd w:val="0"/>
        <w:ind w:firstLine="2160"/>
        <w:jc w:val="both"/>
        <w:rPr>
          <w:rFonts w:ascii="Times New Roman" w:hAnsi="Times New Roman"/>
          <w:sz w:val="28"/>
          <w:szCs w:val="28"/>
        </w:rPr>
      </w:pPr>
      <w:r w:rsidRPr="00BC6F57">
        <w:rPr>
          <w:rFonts w:ascii="Times New Roman" w:hAnsi="Times New Roman"/>
          <w:position w:val="-30"/>
          <w:sz w:val="28"/>
          <w:szCs w:val="28"/>
        </w:rPr>
        <w:object w:dxaOrig="2160" w:dyaOrig="690">
          <v:shape id="_x0000_i1027" type="#_x0000_t75" style="width:108.6pt;height:34.2pt" o:ole="">
            <v:imagedata r:id="rId13" o:title=""/>
          </v:shape>
          <o:OLEObject Type="Embed" ProgID="Equation.3" ShapeID="_x0000_i1027" DrawAspect="Content" ObjectID="_1633259079" r:id="rId14"/>
        </w:object>
      </w:r>
      <w:r w:rsidRPr="00BC6F57">
        <w:rPr>
          <w:rFonts w:ascii="Times New Roman" w:hAnsi="Times New Roman"/>
          <w:sz w:val="28"/>
          <w:szCs w:val="28"/>
        </w:rPr>
        <w:tab/>
      </w:r>
      <w:r w:rsidRPr="00BC6F57">
        <w:rPr>
          <w:rFonts w:ascii="Times New Roman" w:hAnsi="Times New Roman"/>
          <w:sz w:val="28"/>
          <w:szCs w:val="28"/>
        </w:rPr>
        <w:tab/>
      </w:r>
      <w:r w:rsidRPr="00BC6F57">
        <w:rPr>
          <w:rFonts w:ascii="Times New Roman" w:hAnsi="Times New Roman"/>
          <w:sz w:val="28"/>
          <w:szCs w:val="28"/>
        </w:rPr>
        <w:tab/>
      </w:r>
      <w:r w:rsidRPr="00BC6F57">
        <w:rPr>
          <w:rFonts w:ascii="Times New Roman" w:hAnsi="Times New Roman"/>
          <w:sz w:val="28"/>
          <w:szCs w:val="28"/>
        </w:rPr>
        <w:tab/>
      </w:r>
      <w:r w:rsidRPr="00BC6F57">
        <w:rPr>
          <w:rFonts w:ascii="Times New Roman" w:hAnsi="Times New Roman"/>
          <w:sz w:val="28"/>
          <w:szCs w:val="28"/>
        </w:rPr>
        <w:tab/>
      </w:r>
      <w:r w:rsidRPr="00BC6F57">
        <w:rPr>
          <w:rFonts w:ascii="Times New Roman" w:hAnsi="Times New Roman"/>
          <w:sz w:val="28"/>
          <w:szCs w:val="28"/>
        </w:rPr>
        <w:tab/>
      </w:r>
    </w:p>
    <w:p w:rsidR="007C46BC" w:rsidRPr="00BC6F57" w:rsidRDefault="007C46BC" w:rsidP="007C46BC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BC6F57">
        <w:rPr>
          <w:rFonts w:ascii="Times New Roman" w:hAnsi="Times New Roman"/>
          <w:color w:val="000000"/>
          <w:sz w:val="28"/>
          <w:szCs w:val="28"/>
        </w:rPr>
        <w:t xml:space="preserve">где </w:t>
      </w:r>
      <w:r w:rsidRPr="007B2D79">
        <w:rPr>
          <w:rFonts w:ascii="Times New Roman" w:hAnsi="Times New Roman"/>
          <w:color w:val="000000"/>
          <w:sz w:val="28"/>
          <w:szCs w:val="28"/>
        </w:rPr>
        <w:t>НП</w:t>
      </w:r>
      <w:r w:rsidRPr="00BC6F57">
        <w:rPr>
          <w:rFonts w:ascii="Times New Roman" w:hAnsi="Times New Roman"/>
          <w:color w:val="000000"/>
          <w:sz w:val="28"/>
          <w:szCs w:val="28"/>
        </w:rPr>
        <w:t xml:space="preserve"> – весовая норма посадки картофеля, </w:t>
      </w:r>
      <w:proofErr w:type="gramStart"/>
      <w:r w:rsidRPr="00BC6F57">
        <w:rPr>
          <w:rFonts w:ascii="Times New Roman" w:hAnsi="Times New Roman"/>
          <w:color w:val="000000"/>
          <w:sz w:val="28"/>
          <w:szCs w:val="28"/>
        </w:rPr>
        <w:t>кг</w:t>
      </w:r>
      <w:proofErr w:type="gramEnd"/>
      <w:r w:rsidRPr="00BC6F57">
        <w:rPr>
          <w:rFonts w:ascii="Times New Roman" w:hAnsi="Times New Roman"/>
          <w:color w:val="000000"/>
          <w:sz w:val="28"/>
          <w:szCs w:val="28"/>
        </w:rPr>
        <w:t>/га;</w:t>
      </w:r>
    </w:p>
    <w:p w:rsidR="007C46BC" w:rsidRPr="00BC6F57" w:rsidRDefault="007C46BC" w:rsidP="007C46B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7B2D79"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 w:rsidRPr="00BC6F57">
        <w:rPr>
          <w:rFonts w:ascii="Times New Roman" w:hAnsi="Times New Roman"/>
          <w:color w:val="000000"/>
          <w:sz w:val="28"/>
          <w:szCs w:val="28"/>
        </w:rPr>
        <w:t xml:space="preserve"> – </w:t>
      </w:r>
      <w:proofErr w:type="gramStart"/>
      <w:r w:rsidRPr="00BC6F57">
        <w:rPr>
          <w:rFonts w:ascii="Times New Roman" w:hAnsi="Times New Roman"/>
          <w:color w:val="000000"/>
          <w:sz w:val="28"/>
          <w:szCs w:val="28"/>
        </w:rPr>
        <w:t>оптимальная</w:t>
      </w:r>
      <w:proofErr w:type="gramEnd"/>
      <w:r w:rsidRPr="00BC6F57">
        <w:rPr>
          <w:rFonts w:ascii="Times New Roman" w:hAnsi="Times New Roman"/>
          <w:color w:val="000000"/>
          <w:sz w:val="28"/>
          <w:szCs w:val="28"/>
        </w:rPr>
        <w:t xml:space="preserve"> густота стояния растений, </w:t>
      </w:r>
      <w:proofErr w:type="spellStart"/>
      <w:r w:rsidRPr="00BC6F57">
        <w:rPr>
          <w:rFonts w:ascii="Times New Roman" w:hAnsi="Times New Roman"/>
          <w:color w:val="000000"/>
          <w:sz w:val="28"/>
          <w:szCs w:val="28"/>
        </w:rPr>
        <w:t>тыс.шт</w:t>
      </w:r>
      <w:proofErr w:type="spellEnd"/>
      <w:r w:rsidRPr="00BC6F57">
        <w:rPr>
          <w:rFonts w:ascii="Times New Roman" w:hAnsi="Times New Roman"/>
          <w:color w:val="000000"/>
          <w:sz w:val="28"/>
          <w:szCs w:val="28"/>
        </w:rPr>
        <w:t>./га;</w:t>
      </w:r>
    </w:p>
    <w:p w:rsidR="007C46BC" w:rsidRPr="00BC6F57" w:rsidRDefault="007C46BC" w:rsidP="007C46BC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7B2D79">
        <w:rPr>
          <w:rFonts w:ascii="Times New Roman" w:hAnsi="Times New Roman"/>
          <w:color w:val="000000"/>
          <w:sz w:val="28"/>
          <w:szCs w:val="28"/>
        </w:rPr>
        <w:t>м</w:t>
      </w:r>
      <w:proofErr w:type="gramEnd"/>
      <w:r w:rsidRPr="007B2D7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C6F57">
        <w:rPr>
          <w:rFonts w:ascii="Times New Roman" w:hAnsi="Times New Roman"/>
          <w:color w:val="000000"/>
          <w:sz w:val="28"/>
          <w:szCs w:val="28"/>
        </w:rPr>
        <w:t>– средняя масса одного посадочного клубня, г;</w:t>
      </w:r>
    </w:p>
    <w:p w:rsidR="007C46BC" w:rsidRPr="00BC6F57" w:rsidRDefault="007C46BC" w:rsidP="00DB2F3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proofErr w:type="spellStart"/>
      <w:r w:rsidRPr="007B2D79">
        <w:rPr>
          <w:rFonts w:ascii="Times New Roman" w:hAnsi="Times New Roman"/>
          <w:color w:val="000000"/>
          <w:sz w:val="28"/>
          <w:szCs w:val="28"/>
        </w:rPr>
        <w:t>П</w:t>
      </w:r>
      <w:r w:rsidRPr="007B2D79">
        <w:rPr>
          <w:rFonts w:ascii="Times New Roman" w:hAnsi="Times New Roman"/>
          <w:b/>
          <w:color w:val="000000"/>
          <w:sz w:val="28"/>
          <w:szCs w:val="28"/>
          <w:vertAlign w:val="subscript"/>
        </w:rPr>
        <w:t>в</w:t>
      </w:r>
      <w:proofErr w:type="spellEnd"/>
      <w:r w:rsidRPr="00BC6F57">
        <w:rPr>
          <w:rFonts w:ascii="Times New Roman" w:hAnsi="Times New Roman"/>
          <w:color w:val="000000"/>
          <w:sz w:val="28"/>
          <w:szCs w:val="28"/>
        </w:rPr>
        <w:t xml:space="preserve"> – полнота всходов, или полевая всхожесть, %.</w:t>
      </w:r>
    </w:p>
    <w:p w:rsidR="00414E32" w:rsidRPr="00382F48" w:rsidRDefault="007C46BC" w:rsidP="00382F48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BC6F57">
        <w:rPr>
          <w:rFonts w:ascii="Times New Roman" w:hAnsi="Times New Roman"/>
          <w:color w:val="000000"/>
          <w:sz w:val="28"/>
          <w:szCs w:val="28"/>
        </w:rPr>
        <w:t>Полевая всхожесть картофеля в производственных условиях обычно составляет 80 - 90 %.</w:t>
      </w:r>
      <w:r w:rsidR="00090D1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630E9" w:rsidRPr="00B06208">
        <w:rPr>
          <w:rFonts w:ascii="Times New Roman" w:hAnsi="Times New Roman"/>
          <w:sz w:val="28"/>
          <w:szCs w:val="28"/>
        </w:rPr>
        <w:t xml:space="preserve">На основании биологических особенностей культуры установить оптимальные сроки, способы посева, норму высева, глубину заделки семян, указав при этом технические средства. Заполнить таблицу </w:t>
      </w:r>
      <w:r w:rsidR="001D7CC0">
        <w:rPr>
          <w:rFonts w:ascii="Times New Roman" w:hAnsi="Times New Roman"/>
          <w:sz w:val="28"/>
          <w:szCs w:val="28"/>
        </w:rPr>
        <w:t>8</w:t>
      </w:r>
      <w:r w:rsidR="00E630E9" w:rsidRPr="00B06208">
        <w:rPr>
          <w:rFonts w:ascii="Times New Roman" w:hAnsi="Times New Roman"/>
          <w:sz w:val="28"/>
          <w:szCs w:val="28"/>
        </w:rPr>
        <w:t>.</w:t>
      </w:r>
    </w:p>
    <w:p w:rsidR="00E630E9" w:rsidRPr="00BC6F57" w:rsidRDefault="00FF07CE" w:rsidP="00FF07CE">
      <w:pPr>
        <w:pStyle w:val="a4"/>
        <w:tabs>
          <w:tab w:val="left" w:pos="708"/>
        </w:tabs>
        <w:ind w:firstLine="720"/>
      </w:pPr>
      <w:r>
        <w:rPr>
          <w:bCs/>
          <w:color w:val="000000"/>
        </w:rPr>
        <w:t xml:space="preserve">Таблица </w:t>
      </w:r>
      <w:r w:rsidR="001D7CC0">
        <w:rPr>
          <w:bCs/>
          <w:color w:val="000000"/>
        </w:rPr>
        <w:t>8</w:t>
      </w:r>
      <w:r>
        <w:rPr>
          <w:bCs/>
          <w:color w:val="000000"/>
        </w:rPr>
        <w:t xml:space="preserve"> – </w:t>
      </w:r>
      <w:r w:rsidR="00E630E9" w:rsidRPr="00BC6F57">
        <w:t xml:space="preserve"> Качественные и количественные показатели посева культуры</w:t>
      </w:r>
    </w:p>
    <w:p w:rsidR="00E630E9" w:rsidRPr="00BC6F57" w:rsidRDefault="00E630E9" w:rsidP="00E630E9">
      <w:pPr>
        <w:pStyle w:val="a4"/>
        <w:tabs>
          <w:tab w:val="left" w:pos="708"/>
        </w:tabs>
        <w:ind w:firstLine="720"/>
        <w:jc w:val="center"/>
      </w:pPr>
    </w:p>
    <w:tbl>
      <w:tblPr>
        <w:tblW w:w="10094" w:type="dxa"/>
        <w:tblInd w:w="-35" w:type="dxa"/>
        <w:tblLayout w:type="fixed"/>
        <w:tblLook w:val="04A0" w:firstRow="1" w:lastRow="0" w:firstColumn="1" w:lastColumn="0" w:noHBand="0" w:noVBand="1"/>
      </w:tblPr>
      <w:tblGrid>
        <w:gridCol w:w="1419"/>
        <w:gridCol w:w="1701"/>
        <w:gridCol w:w="1134"/>
        <w:gridCol w:w="1276"/>
        <w:gridCol w:w="1276"/>
        <w:gridCol w:w="1275"/>
        <w:gridCol w:w="2013"/>
      </w:tblGrid>
      <w:tr w:rsidR="00AB1A8A" w:rsidRPr="00BC6F57" w:rsidTr="00AB1A8A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1A8A" w:rsidRPr="00BC6F57" w:rsidRDefault="00AB1A8A" w:rsidP="003B031D">
            <w:pPr>
              <w:pStyle w:val="a4"/>
              <w:tabs>
                <w:tab w:val="left" w:pos="708"/>
              </w:tabs>
              <w:snapToGrid w:val="0"/>
              <w:jc w:val="center"/>
            </w:pPr>
          </w:p>
          <w:p w:rsidR="00AB1A8A" w:rsidRPr="00BC6F57" w:rsidRDefault="00AB1A8A" w:rsidP="003B031D">
            <w:pPr>
              <w:pStyle w:val="a4"/>
              <w:tabs>
                <w:tab w:val="left" w:pos="708"/>
              </w:tabs>
              <w:jc w:val="center"/>
            </w:pPr>
          </w:p>
          <w:p w:rsidR="00AB1A8A" w:rsidRPr="00BC6F57" w:rsidRDefault="00AB1A8A" w:rsidP="003B031D">
            <w:pPr>
              <w:pStyle w:val="a4"/>
              <w:tabs>
                <w:tab w:val="left" w:pos="708"/>
              </w:tabs>
              <w:jc w:val="center"/>
            </w:pPr>
            <w:r w:rsidRPr="00BC6F57">
              <w:t xml:space="preserve">Сроки посева </w:t>
            </w:r>
          </w:p>
          <w:p w:rsidR="00AB1A8A" w:rsidRPr="00BC6F57" w:rsidRDefault="00AB1A8A" w:rsidP="003B031D">
            <w:pPr>
              <w:pStyle w:val="a4"/>
              <w:tabs>
                <w:tab w:val="left" w:pos="708"/>
              </w:tabs>
              <w:snapToGrid w:val="0"/>
              <w:jc w:val="center"/>
            </w:pPr>
          </w:p>
          <w:p w:rsidR="00AB1A8A" w:rsidRPr="00BC6F57" w:rsidRDefault="00AB1A8A" w:rsidP="003B031D">
            <w:pPr>
              <w:pStyle w:val="a4"/>
              <w:tabs>
                <w:tab w:val="left" w:pos="708"/>
              </w:tabs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1A8A" w:rsidRPr="00BC6F57" w:rsidRDefault="00AB1A8A" w:rsidP="003B031D">
            <w:pPr>
              <w:pStyle w:val="a4"/>
              <w:tabs>
                <w:tab w:val="left" w:pos="708"/>
              </w:tabs>
              <w:snapToGrid w:val="0"/>
              <w:jc w:val="center"/>
            </w:pPr>
          </w:p>
          <w:p w:rsidR="00AB1A8A" w:rsidRPr="00BC6F57" w:rsidRDefault="00AB1A8A" w:rsidP="003B031D">
            <w:pPr>
              <w:pStyle w:val="a4"/>
              <w:tabs>
                <w:tab w:val="left" w:pos="708"/>
              </w:tabs>
              <w:jc w:val="center"/>
            </w:pPr>
            <w:r w:rsidRPr="00BC6F57">
              <w:t>Способ</w:t>
            </w:r>
          </w:p>
          <w:p w:rsidR="00AB1A8A" w:rsidRPr="00BC6F57" w:rsidRDefault="00AB1A8A" w:rsidP="003B031D">
            <w:pPr>
              <w:pStyle w:val="a4"/>
              <w:tabs>
                <w:tab w:val="left" w:pos="708"/>
              </w:tabs>
              <w:jc w:val="center"/>
            </w:pPr>
            <w:r w:rsidRPr="00BC6F57">
              <w:t>посева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1A8A" w:rsidRPr="00BC6F57" w:rsidRDefault="00AB1A8A" w:rsidP="003B031D">
            <w:pPr>
              <w:pStyle w:val="a4"/>
              <w:tabs>
                <w:tab w:val="left" w:pos="708"/>
              </w:tabs>
              <w:snapToGrid w:val="0"/>
              <w:jc w:val="center"/>
            </w:pPr>
          </w:p>
          <w:p w:rsidR="00AB1A8A" w:rsidRPr="00BC6F57" w:rsidRDefault="00AB1A8A" w:rsidP="003B031D">
            <w:pPr>
              <w:pStyle w:val="a4"/>
              <w:tabs>
                <w:tab w:val="left" w:pos="708"/>
              </w:tabs>
              <w:jc w:val="center"/>
            </w:pPr>
            <w:r w:rsidRPr="00BC6F57">
              <w:t xml:space="preserve">Норма </w:t>
            </w:r>
          </w:p>
          <w:p w:rsidR="00AB1A8A" w:rsidRPr="00BC6F57" w:rsidRDefault="00AB1A8A" w:rsidP="003B031D">
            <w:pPr>
              <w:pStyle w:val="a4"/>
              <w:tabs>
                <w:tab w:val="left" w:pos="708"/>
              </w:tabs>
              <w:jc w:val="center"/>
            </w:pPr>
            <w:r w:rsidRPr="00BC6F57">
              <w:t xml:space="preserve">высева, </w:t>
            </w:r>
          </w:p>
          <w:p w:rsidR="00AB1A8A" w:rsidRPr="00BC6F57" w:rsidRDefault="00AB1A8A" w:rsidP="00AB1A8A">
            <w:pPr>
              <w:pStyle w:val="a4"/>
              <w:tabs>
                <w:tab w:val="left" w:pos="708"/>
              </w:tabs>
              <w:jc w:val="center"/>
            </w:pPr>
            <w:proofErr w:type="gramStart"/>
            <w:r w:rsidRPr="00BC6F57">
              <w:t>кг</w:t>
            </w:r>
            <w:proofErr w:type="gramEnd"/>
            <w:r w:rsidRPr="00BC6F57">
              <w:t xml:space="preserve">/га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1A8A" w:rsidRPr="00BC6F57" w:rsidRDefault="00AB1A8A" w:rsidP="003B031D">
            <w:pPr>
              <w:pStyle w:val="a4"/>
              <w:tabs>
                <w:tab w:val="left" w:pos="708"/>
              </w:tabs>
              <w:snapToGrid w:val="0"/>
              <w:jc w:val="center"/>
            </w:pPr>
          </w:p>
          <w:p w:rsidR="00AB1A8A" w:rsidRPr="00BC6F57" w:rsidRDefault="00AB1A8A" w:rsidP="003B031D">
            <w:pPr>
              <w:pStyle w:val="a4"/>
              <w:tabs>
                <w:tab w:val="left" w:pos="708"/>
              </w:tabs>
              <w:jc w:val="center"/>
            </w:pPr>
            <w:r w:rsidRPr="00BC6F57">
              <w:t>Площадь</w:t>
            </w:r>
          </w:p>
          <w:p w:rsidR="00AB1A8A" w:rsidRPr="00BC6F57" w:rsidRDefault="00AB1A8A" w:rsidP="003B031D">
            <w:pPr>
              <w:pStyle w:val="a4"/>
              <w:tabs>
                <w:tab w:val="left" w:pos="708"/>
              </w:tabs>
              <w:jc w:val="center"/>
            </w:pPr>
            <w:r w:rsidRPr="00BC6F57">
              <w:t>посева,</w:t>
            </w:r>
          </w:p>
          <w:p w:rsidR="00AB1A8A" w:rsidRPr="00BC6F57" w:rsidRDefault="00AB1A8A" w:rsidP="003B031D">
            <w:pPr>
              <w:pStyle w:val="a4"/>
              <w:tabs>
                <w:tab w:val="left" w:pos="708"/>
              </w:tabs>
              <w:jc w:val="center"/>
            </w:pPr>
            <w:r w:rsidRPr="00BC6F57">
              <w:t>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7CC0" w:rsidRDefault="001D7CC0" w:rsidP="003B031D">
            <w:pPr>
              <w:pStyle w:val="a4"/>
              <w:tabs>
                <w:tab w:val="left" w:pos="708"/>
              </w:tabs>
              <w:snapToGrid w:val="0"/>
              <w:jc w:val="center"/>
            </w:pPr>
          </w:p>
          <w:p w:rsidR="00AB1A8A" w:rsidRPr="00BC6F57" w:rsidRDefault="00AB1A8A" w:rsidP="003B031D">
            <w:pPr>
              <w:pStyle w:val="a4"/>
              <w:tabs>
                <w:tab w:val="left" w:pos="708"/>
              </w:tabs>
              <w:snapToGrid w:val="0"/>
              <w:jc w:val="center"/>
            </w:pPr>
            <w:r w:rsidRPr="00BC6F57">
              <w:t>Требуется</w:t>
            </w:r>
          </w:p>
          <w:p w:rsidR="00AB1A8A" w:rsidRPr="00BC6F57" w:rsidRDefault="00AB1A8A" w:rsidP="003B031D">
            <w:pPr>
              <w:pStyle w:val="a4"/>
              <w:tabs>
                <w:tab w:val="left" w:pos="708"/>
              </w:tabs>
              <w:jc w:val="center"/>
            </w:pPr>
            <w:r w:rsidRPr="00BC6F57">
              <w:t xml:space="preserve">семян </w:t>
            </w:r>
            <w:proofErr w:type="gramStart"/>
            <w:r w:rsidRPr="00BC6F57">
              <w:t>на</w:t>
            </w:r>
            <w:proofErr w:type="gramEnd"/>
          </w:p>
          <w:p w:rsidR="00AB1A8A" w:rsidRPr="00BC6F57" w:rsidRDefault="00AB1A8A" w:rsidP="003B031D">
            <w:pPr>
              <w:pStyle w:val="a4"/>
              <w:tabs>
                <w:tab w:val="left" w:pos="708"/>
              </w:tabs>
              <w:jc w:val="center"/>
            </w:pPr>
            <w:r w:rsidRPr="00BC6F57">
              <w:t>всю площадь,</w:t>
            </w:r>
          </w:p>
          <w:p w:rsidR="00AB1A8A" w:rsidRPr="00BC6F57" w:rsidRDefault="00AB1A8A" w:rsidP="003B031D">
            <w:pPr>
              <w:pStyle w:val="a4"/>
              <w:tabs>
                <w:tab w:val="left" w:pos="708"/>
              </w:tabs>
              <w:jc w:val="center"/>
            </w:pPr>
            <w:r w:rsidRPr="00BC6F57">
              <w:t>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1A8A" w:rsidRPr="00BC6F57" w:rsidRDefault="00AB1A8A" w:rsidP="003B031D">
            <w:pPr>
              <w:pStyle w:val="a4"/>
              <w:tabs>
                <w:tab w:val="left" w:pos="708"/>
              </w:tabs>
              <w:snapToGrid w:val="0"/>
              <w:jc w:val="center"/>
            </w:pPr>
          </w:p>
          <w:p w:rsidR="00AB1A8A" w:rsidRPr="00BC6F57" w:rsidRDefault="00AB1A8A" w:rsidP="003B031D">
            <w:pPr>
              <w:pStyle w:val="a4"/>
              <w:tabs>
                <w:tab w:val="left" w:pos="708"/>
              </w:tabs>
              <w:jc w:val="center"/>
            </w:pPr>
            <w:r w:rsidRPr="00BC6F57">
              <w:t>Глубина</w:t>
            </w:r>
          </w:p>
          <w:p w:rsidR="00AB1A8A" w:rsidRPr="00BC6F57" w:rsidRDefault="00AB1A8A" w:rsidP="003B031D">
            <w:pPr>
              <w:pStyle w:val="a4"/>
              <w:tabs>
                <w:tab w:val="left" w:pos="708"/>
              </w:tabs>
              <w:jc w:val="center"/>
            </w:pPr>
            <w:r w:rsidRPr="00BC6F57">
              <w:t xml:space="preserve">посева, </w:t>
            </w:r>
            <w:proofErr w:type="gramStart"/>
            <w:r w:rsidRPr="00BC6F57">
              <w:t>см</w:t>
            </w:r>
            <w:proofErr w:type="gramEnd"/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CC0" w:rsidRDefault="001D7CC0" w:rsidP="001D7CC0">
            <w:pPr>
              <w:pStyle w:val="a4"/>
              <w:tabs>
                <w:tab w:val="left" w:pos="708"/>
              </w:tabs>
            </w:pPr>
          </w:p>
          <w:p w:rsidR="00AB1A8A" w:rsidRPr="00BC6F57" w:rsidRDefault="00AB1A8A" w:rsidP="001D7CC0">
            <w:pPr>
              <w:pStyle w:val="a4"/>
              <w:tabs>
                <w:tab w:val="left" w:pos="708"/>
              </w:tabs>
            </w:pPr>
            <w:r w:rsidRPr="00BC6F57">
              <w:t xml:space="preserve"> Состав агрегата</w:t>
            </w:r>
          </w:p>
        </w:tc>
      </w:tr>
      <w:tr w:rsidR="00AB1A8A" w:rsidRPr="00BC6F57" w:rsidTr="00AB1A8A">
        <w:tc>
          <w:tcPr>
            <w:tcW w:w="14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B1A8A" w:rsidRPr="00BC6F57" w:rsidRDefault="00AB1A8A" w:rsidP="003B031D">
            <w:pPr>
              <w:pStyle w:val="a4"/>
              <w:tabs>
                <w:tab w:val="left" w:pos="708"/>
              </w:tabs>
              <w:snapToGrid w:val="0"/>
              <w:jc w:val="center"/>
            </w:pPr>
          </w:p>
          <w:p w:rsidR="00AB1A8A" w:rsidRPr="00BC6F57" w:rsidRDefault="00AB1A8A" w:rsidP="00090D16">
            <w:pPr>
              <w:pStyle w:val="a4"/>
              <w:tabs>
                <w:tab w:val="left" w:pos="708"/>
              </w:tabs>
              <w:snapToGrid w:val="0"/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B1A8A" w:rsidRPr="00BC6F57" w:rsidRDefault="00AB1A8A" w:rsidP="003B031D">
            <w:pPr>
              <w:pStyle w:val="a4"/>
              <w:tabs>
                <w:tab w:val="left" w:pos="708"/>
              </w:tabs>
              <w:snapToGrid w:val="0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B1A8A" w:rsidRPr="00BC6F57" w:rsidRDefault="00AB1A8A" w:rsidP="003B031D">
            <w:pPr>
              <w:pStyle w:val="a4"/>
              <w:tabs>
                <w:tab w:val="left" w:pos="708"/>
              </w:tabs>
              <w:snapToGrid w:val="0"/>
              <w:jc w:val="center"/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B1A8A" w:rsidRPr="00BC6F57" w:rsidRDefault="00AB1A8A" w:rsidP="003B031D">
            <w:pPr>
              <w:pStyle w:val="a4"/>
              <w:tabs>
                <w:tab w:val="left" w:pos="708"/>
              </w:tabs>
              <w:snapToGrid w:val="0"/>
              <w:jc w:val="center"/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B1A8A" w:rsidRPr="00BC6F57" w:rsidRDefault="00AB1A8A" w:rsidP="003B031D">
            <w:pPr>
              <w:pStyle w:val="a4"/>
              <w:tabs>
                <w:tab w:val="left" w:pos="708"/>
              </w:tabs>
              <w:snapToGrid w:val="0"/>
              <w:jc w:val="center"/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B1A8A" w:rsidRPr="00BC6F57" w:rsidRDefault="00AB1A8A" w:rsidP="003B031D">
            <w:pPr>
              <w:pStyle w:val="a4"/>
              <w:tabs>
                <w:tab w:val="left" w:pos="708"/>
              </w:tabs>
              <w:snapToGrid w:val="0"/>
              <w:jc w:val="center"/>
            </w:pPr>
          </w:p>
        </w:tc>
        <w:tc>
          <w:tcPr>
            <w:tcW w:w="20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8A" w:rsidRPr="00BC6F57" w:rsidRDefault="00AB1A8A" w:rsidP="003B031D">
            <w:pPr>
              <w:pStyle w:val="a4"/>
              <w:tabs>
                <w:tab w:val="left" w:pos="708"/>
              </w:tabs>
              <w:snapToGrid w:val="0"/>
              <w:jc w:val="center"/>
            </w:pPr>
          </w:p>
        </w:tc>
      </w:tr>
    </w:tbl>
    <w:p w:rsidR="007C46BC" w:rsidRPr="00BC6F57" w:rsidRDefault="007C46BC" w:rsidP="007C46B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C46BC" w:rsidRPr="00227CD8" w:rsidRDefault="00A217FD" w:rsidP="00DB2F31">
      <w:pPr>
        <w:tabs>
          <w:tab w:val="left" w:pos="720"/>
        </w:tabs>
        <w:suppressAutoHyphens/>
        <w:spacing w:after="0" w:line="360" w:lineRule="auto"/>
        <w:ind w:left="360"/>
        <w:rPr>
          <w:rFonts w:ascii="Times New Roman" w:hAnsi="Times New Roman"/>
          <w:b/>
          <w:bCs/>
          <w:sz w:val="28"/>
          <w:szCs w:val="28"/>
        </w:rPr>
      </w:pPr>
      <w:r w:rsidRPr="00227CD8">
        <w:rPr>
          <w:rFonts w:ascii="Times New Roman" w:hAnsi="Times New Roman"/>
          <w:b/>
          <w:bCs/>
          <w:sz w:val="28"/>
          <w:szCs w:val="28"/>
        </w:rPr>
        <w:t>5.5</w:t>
      </w:r>
      <w:r w:rsidR="00DB2F3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7C46BC" w:rsidRPr="00227CD8">
        <w:rPr>
          <w:rFonts w:ascii="Times New Roman" w:hAnsi="Times New Roman"/>
          <w:b/>
          <w:bCs/>
          <w:sz w:val="28"/>
          <w:szCs w:val="28"/>
        </w:rPr>
        <w:t>Уход за посевами</w:t>
      </w:r>
    </w:p>
    <w:p w:rsidR="007C46BC" w:rsidRPr="00BC6F57" w:rsidRDefault="007C46BC" w:rsidP="00487810">
      <w:pPr>
        <w:pStyle w:val="a4"/>
        <w:tabs>
          <w:tab w:val="left" w:pos="708"/>
        </w:tabs>
        <w:spacing w:line="360" w:lineRule="auto"/>
        <w:ind w:firstLine="720"/>
        <w:jc w:val="both"/>
        <w:rPr>
          <w:sz w:val="28"/>
          <w:szCs w:val="28"/>
        </w:rPr>
      </w:pPr>
      <w:r w:rsidRPr="00876A8B">
        <w:rPr>
          <w:sz w:val="28"/>
          <w:szCs w:val="28"/>
        </w:rPr>
        <w:t>Мероприятия по уходу за растениями разрабатывают с учетом способа посева, сроков прохождения основных фаз развития, погодных и почвенных условий, типа и степени засоренности сорными растениями, прогноза развития основных болезней и вредителей культуры.</w:t>
      </w:r>
      <w:r w:rsidR="00B06208">
        <w:rPr>
          <w:sz w:val="28"/>
          <w:szCs w:val="28"/>
        </w:rPr>
        <w:t xml:space="preserve"> </w:t>
      </w:r>
      <w:r w:rsidRPr="00876A8B">
        <w:rPr>
          <w:sz w:val="28"/>
          <w:szCs w:val="28"/>
        </w:rPr>
        <w:t xml:space="preserve"> Дается</w:t>
      </w:r>
      <w:r w:rsidR="001D7CC0">
        <w:rPr>
          <w:sz w:val="28"/>
          <w:szCs w:val="28"/>
        </w:rPr>
        <w:t xml:space="preserve">  </w:t>
      </w:r>
      <w:r w:rsidRPr="00876A8B">
        <w:rPr>
          <w:sz w:val="28"/>
          <w:szCs w:val="28"/>
        </w:rPr>
        <w:t>обоснование каждому мероприятию</w:t>
      </w:r>
      <w:r w:rsidR="00B06208">
        <w:rPr>
          <w:sz w:val="28"/>
          <w:szCs w:val="28"/>
        </w:rPr>
        <w:t xml:space="preserve">   </w:t>
      </w:r>
      <w:r w:rsidRPr="00876A8B">
        <w:rPr>
          <w:sz w:val="28"/>
          <w:szCs w:val="28"/>
        </w:rPr>
        <w:t xml:space="preserve">(прикатывание, </w:t>
      </w:r>
      <w:proofErr w:type="gramStart"/>
      <w:r w:rsidRPr="00876A8B">
        <w:rPr>
          <w:sz w:val="28"/>
          <w:szCs w:val="28"/>
        </w:rPr>
        <w:t>до</w:t>
      </w:r>
      <w:proofErr w:type="gramEnd"/>
      <w:r w:rsidRPr="00876A8B">
        <w:rPr>
          <w:sz w:val="28"/>
          <w:szCs w:val="28"/>
        </w:rPr>
        <w:t xml:space="preserve">- и </w:t>
      </w:r>
      <w:proofErr w:type="gramStart"/>
      <w:r w:rsidRPr="00876A8B">
        <w:rPr>
          <w:sz w:val="28"/>
          <w:szCs w:val="28"/>
        </w:rPr>
        <w:t>послевсходовое</w:t>
      </w:r>
      <w:proofErr w:type="gramEnd"/>
      <w:r w:rsidRPr="00876A8B">
        <w:rPr>
          <w:sz w:val="28"/>
          <w:szCs w:val="28"/>
        </w:rPr>
        <w:t xml:space="preserve"> боронование, междурядные обработки, подкормки, применение </w:t>
      </w:r>
      <w:r w:rsidR="00B06208">
        <w:rPr>
          <w:sz w:val="28"/>
          <w:szCs w:val="28"/>
        </w:rPr>
        <w:t xml:space="preserve">  </w:t>
      </w:r>
      <w:r w:rsidRPr="00876A8B">
        <w:rPr>
          <w:sz w:val="28"/>
          <w:szCs w:val="28"/>
        </w:rPr>
        <w:t xml:space="preserve">пестицидов против сорняков, болезней и вредителей и др.), с указанием оптимальных </w:t>
      </w:r>
      <w:r w:rsidRPr="00876A8B">
        <w:rPr>
          <w:sz w:val="28"/>
          <w:szCs w:val="28"/>
        </w:rPr>
        <w:lastRenderedPageBreak/>
        <w:t>биологических сроков проведения работ (фаз развития растений), требований к качеству их проведения и марок машин.</w:t>
      </w:r>
    </w:p>
    <w:p w:rsidR="00AC00EC" w:rsidRPr="003B24EC" w:rsidRDefault="007C46BC" w:rsidP="00487810">
      <w:pPr>
        <w:pStyle w:val="a4"/>
        <w:tabs>
          <w:tab w:val="left" w:pos="708"/>
        </w:tabs>
        <w:spacing w:line="360" w:lineRule="auto"/>
        <w:ind w:firstLine="720"/>
        <w:jc w:val="both"/>
        <w:rPr>
          <w:sz w:val="28"/>
          <w:szCs w:val="28"/>
        </w:rPr>
      </w:pPr>
      <w:r w:rsidRPr="00876A8B">
        <w:rPr>
          <w:sz w:val="28"/>
          <w:szCs w:val="28"/>
        </w:rPr>
        <w:t xml:space="preserve">При использовании пестицидов обосновывается выбор препаратов с указанием норм расхода, сроков, способов и кратности их применения в соответствии с </w:t>
      </w:r>
      <w:r w:rsidR="00AD7911">
        <w:rPr>
          <w:sz w:val="28"/>
          <w:szCs w:val="28"/>
        </w:rPr>
        <w:t xml:space="preserve"> </w:t>
      </w:r>
      <w:r w:rsidRPr="00876A8B">
        <w:rPr>
          <w:sz w:val="28"/>
          <w:szCs w:val="28"/>
        </w:rPr>
        <w:t xml:space="preserve"> </w:t>
      </w:r>
      <w:r w:rsidR="00AD7911" w:rsidRPr="00AD7911">
        <w:rPr>
          <w:bCs/>
          <w:color w:val="222222"/>
          <w:sz w:val="26"/>
          <w:szCs w:val="26"/>
          <w:shd w:val="clear" w:color="auto" w:fill="FFFFFF"/>
        </w:rPr>
        <w:t>Государственн</w:t>
      </w:r>
      <w:r w:rsidR="00AD7911">
        <w:rPr>
          <w:bCs/>
          <w:color w:val="222222"/>
          <w:sz w:val="26"/>
          <w:szCs w:val="26"/>
          <w:shd w:val="clear" w:color="auto" w:fill="FFFFFF"/>
        </w:rPr>
        <w:t xml:space="preserve">ым </w:t>
      </w:r>
      <w:r w:rsidR="00AD7911" w:rsidRPr="00AD7911">
        <w:rPr>
          <w:bCs/>
          <w:color w:val="222222"/>
          <w:sz w:val="26"/>
          <w:szCs w:val="26"/>
          <w:shd w:val="clear" w:color="auto" w:fill="FFFFFF"/>
        </w:rPr>
        <w:t xml:space="preserve"> каталог</w:t>
      </w:r>
      <w:r w:rsidR="00AD7911">
        <w:rPr>
          <w:bCs/>
          <w:color w:val="222222"/>
          <w:sz w:val="26"/>
          <w:szCs w:val="26"/>
          <w:shd w:val="clear" w:color="auto" w:fill="FFFFFF"/>
        </w:rPr>
        <w:t>ом</w:t>
      </w:r>
      <w:r w:rsidR="00AD7911" w:rsidRPr="00AD7911">
        <w:rPr>
          <w:bCs/>
          <w:color w:val="222222"/>
          <w:sz w:val="26"/>
          <w:szCs w:val="26"/>
          <w:shd w:val="clear" w:color="auto" w:fill="FFFFFF"/>
        </w:rPr>
        <w:t xml:space="preserve"> пестицидов и </w:t>
      </w:r>
      <w:proofErr w:type="spellStart"/>
      <w:r w:rsidR="00AD7911" w:rsidRPr="00AD7911">
        <w:rPr>
          <w:bCs/>
          <w:color w:val="222222"/>
          <w:sz w:val="26"/>
          <w:szCs w:val="26"/>
          <w:shd w:val="clear" w:color="auto" w:fill="FFFFFF"/>
        </w:rPr>
        <w:t>агрохимикатов</w:t>
      </w:r>
      <w:proofErr w:type="spellEnd"/>
      <w:r w:rsidR="00AD7911" w:rsidRPr="00AD7911">
        <w:rPr>
          <w:bCs/>
          <w:color w:val="222222"/>
          <w:sz w:val="26"/>
          <w:szCs w:val="26"/>
          <w:shd w:val="clear" w:color="auto" w:fill="FFFFFF"/>
        </w:rPr>
        <w:t>, разрешенных к применению на территории Российской Федерации</w:t>
      </w:r>
      <w:r w:rsidR="00AD7911" w:rsidRPr="00AD7911">
        <w:rPr>
          <w:rStyle w:val="apple-converted-space"/>
          <w:bCs/>
          <w:color w:val="222222"/>
          <w:sz w:val="26"/>
          <w:szCs w:val="26"/>
          <w:shd w:val="clear" w:color="auto" w:fill="FFFFFF"/>
        </w:rPr>
        <w:t> </w:t>
      </w:r>
      <w:r w:rsidR="00AD7911" w:rsidRPr="00876A8B">
        <w:rPr>
          <w:sz w:val="28"/>
          <w:szCs w:val="28"/>
        </w:rPr>
        <w:t xml:space="preserve"> </w:t>
      </w:r>
      <w:r w:rsidR="00AD7911">
        <w:rPr>
          <w:sz w:val="28"/>
          <w:szCs w:val="28"/>
        </w:rPr>
        <w:t xml:space="preserve"> </w:t>
      </w:r>
      <w:r w:rsidRPr="00876A8B">
        <w:rPr>
          <w:sz w:val="28"/>
          <w:szCs w:val="28"/>
        </w:rPr>
        <w:t xml:space="preserve">и с учетом требований охраны окружающей среды. </w:t>
      </w:r>
      <w:r w:rsidR="00BD1FA5">
        <w:rPr>
          <w:sz w:val="28"/>
          <w:szCs w:val="28"/>
        </w:rPr>
        <w:t xml:space="preserve">Заполнить таблицу </w:t>
      </w:r>
      <w:r w:rsidR="001D7CC0">
        <w:rPr>
          <w:sz w:val="28"/>
          <w:szCs w:val="28"/>
        </w:rPr>
        <w:t>9</w:t>
      </w:r>
      <w:r w:rsidR="00BD1FA5">
        <w:rPr>
          <w:sz w:val="28"/>
          <w:szCs w:val="28"/>
        </w:rPr>
        <w:t>.</w:t>
      </w:r>
    </w:p>
    <w:p w:rsidR="00414E32" w:rsidRDefault="00414E32" w:rsidP="00FF07CE">
      <w:pPr>
        <w:pStyle w:val="a4"/>
        <w:tabs>
          <w:tab w:val="left" w:pos="708"/>
        </w:tabs>
        <w:ind w:firstLine="720"/>
        <w:rPr>
          <w:bCs/>
          <w:color w:val="000000"/>
        </w:rPr>
      </w:pPr>
    </w:p>
    <w:p w:rsidR="00AB1A8A" w:rsidRPr="00BC6F57" w:rsidRDefault="00FF07CE" w:rsidP="00FF07CE">
      <w:pPr>
        <w:pStyle w:val="a4"/>
        <w:tabs>
          <w:tab w:val="left" w:pos="708"/>
        </w:tabs>
        <w:ind w:firstLine="720"/>
      </w:pPr>
      <w:r>
        <w:rPr>
          <w:bCs/>
          <w:color w:val="000000"/>
        </w:rPr>
        <w:t xml:space="preserve">Таблица </w:t>
      </w:r>
      <w:r w:rsidR="001D7CC0">
        <w:rPr>
          <w:bCs/>
          <w:color w:val="000000"/>
        </w:rPr>
        <w:t>9</w:t>
      </w:r>
      <w:r>
        <w:rPr>
          <w:bCs/>
          <w:color w:val="000000"/>
        </w:rPr>
        <w:t xml:space="preserve"> – </w:t>
      </w:r>
      <w:r w:rsidR="00AB1A8A" w:rsidRPr="00BC6F57">
        <w:t xml:space="preserve">  Мероприятия по уходу за посевами культуры</w:t>
      </w:r>
    </w:p>
    <w:p w:rsidR="00AB1A8A" w:rsidRPr="00BC6F57" w:rsidRDefault="00AB1A8A" w:rsidP="00AB1A8A">
      <w:pPr>
        <w:pStyle w:val="a4"/>
        <w:tabs>
          <w:tab w:val="left" w:pos="708"/>
        </w:tabs>
        <w:ind w:firstLine="720"/>
        <w:jc w:val="center"/>
      </w:pPr>
    </w:p>
    <w:tbl>
      <w:tblPr>
        <w:tblW w:w="10094" w:type="dxa"/>
        <w:tblInd w:w="-35" w:type="dxa"/>
        <w:tblLayout w:type="fixed"/>
        <w:tblLook w:val="04A0" w:firstRow="1" w:lastRow="0" w:firstColumn="1" w:lastColumn="0" w:noHBand="0" w:noVBand="1"/>
      </w:tblPr>
      <w:tblGrid>
        <w:gridCol w:w="3404"/>
        <w:gridCol w:w="2835"/>
        <w:gridCol w:w="1842"/>
        <w:gridCol w:w="2013"/>
      </w:tblGrid>
      <w:tr w:rsidR="00AB1A8A" w:rsidRPr="00BC6F57" w:rsidTr="003B031D"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1A8A" w:rsidRPr="00BC6F57" w:rsidRDefault="00AB1A8A" w:rsidP="003B031D">
            <w:pPr>
              <w:pStyle w:val="a4"/>
              <w:tabs>
                <w:tab w:val="left" w:pos="708"/>
              </w:tabs>
              <w:snapToGrid w:val="0"/>
              <w:jc w:val="center"/>
            </w:pPr>
          </w:p>
          <w:p w:rsidR="00AB1A8A" w:rsidRPr="00BC6F57" w:rsidRDefault="00AB1A8A" w:rsidP="003B031D">
            <w:pPr>
              <w:pStyle w:val="a4"/>
              <w:tabs>
                <w:tab w:val="left" w:pos="708"/>
              </w:tabs>
              <w:jc w:val="center"/>
            </w:pPr>
            <w:r w:rsidRPr="00BC6F57">
              <w:t>Наименование</w:t>
            </w:r>
          </w:p>
          <w:p w:rsidR="00AB1A8A" w:rsidRPr="00BC6F57" w:rsidRDefault="00AB1A8A" w:rsidP="003B031D">
            <w:pPr>
              <w:pStyle w:val="a4"/>
              <w:tabs>
                <w:tab w:val="left" w:pos="708"/>
              </w:tabs>
              <w:jc w:val="center"/>
            </w:pPr>
            <w:r w:rsidRPr="00BC6F57">
              <w:t xml:space="preserve">работ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1A8A" w:rsidRPr="00BC6F57" w:rsidRDefault="00AB1A8A" w:rsidP="003B031D">
            <w:pPr>
              <w:pStyle w:val="a4"/>
              <w:tabs>
                <w:tab w:val="left" w:pos="708"/>
              </w:tabs>
              <w:snapToGrid w:val="0"/>
              <w:jc w:val="center"/>
            </w:pPr>
          </w:p>
          <w:p w:rsidR="00AB1A8A" w:rsidRPr="00BC6F57" w:rsidRDefault="00AB1A8A" w:rsidP="003B031D">
            <w:pPr>
              <w:pStyle w:val="a4"/>
              <w:tabs>
                <w:tab w:val="left" w:pos="708"/>
              </w:tabs>
              <w:jc w:val="center"/>
            </w:pPr>
            <w:r w:rsidRPr="00BC6F57">
              <w:t>Агротехнические</w:t>
            </w:r>
          </w:p>
          <w:p w:rsidR="00AB1A8A" w:rsidRPr="00BC6F57" w:rsidRDefault="00AB1A8A" w:rsidP="003B031D">
            <w:pPr>
              <w:pStyle w:val="a4"/>
              <w:tabs>
                <w:tab w:val="left" w:pos="708"/>
              </w:tabs>
              <w:jc w:val="center"/>
            </w:pPr>
            <w:r w:rsidRPr="00BC6F57">
              <w:t>сроки</w:t>
            </w:r>
          </w:p>
          <w:p w:rsidR="00AB1A8A" w:rsidRPr="00BC6F57" w:rsidRDefault="00AB1A8A" w:rsidP="003B031D">
            <w:pPr>
              <w:pStyle w:val="a4"/>
              <w:tabs>
                <w:tab w:val="left" w:pos="708"/>
              </w:tabs>
              <w:jc w:val="center"/>
            </w:pPr>
            <w:r w:rsidRPr="00BC6F57">
              <w:t>(фаза роста)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1A8A" w:rsidRPr="00BC6F57" w:rsidRDefault="00AB1A8A" w:rsidP="003B031D">
            <w:pPr>
              <w:pStyle w:val="a4"/>
              <w:tabs>
                <w:tab w:val="left" w:pos="708"/>
              </w:tabs>
              <w:snapToGrid w:val="0"/>
              <w:jc w:val="center"/>
            </w:pPr>
          </w:p>
          <w:p w:rsidR="00AB1A8A" w:rsidRPr="00BC6F57" w:rsidRDefault="00AB1A8A" w:rsidP="003B031D">
            <w:pPr>
              <w:pStyle w:val="a4"/>
              <w:tabs>
                <w:tab w:val="left" w:pos="708"/>
              </w:tabs>
              <w:jc w:val="center"/>
            </w:pPr>
            <w:r w:rsidRPr="00BC6F57">
              <w:t>Препарат,</w:t>
            </w:r>
          </w:p>
          <w:p w:rsidR="00AB1A8A" w:rsidRPr="00BC6F57" w:rsidRDefault="00AB1A8A" w:rsidP="003B031D">
            <w:pPr>
              <w:pStyle w:val="a4"/>
              <w:tabs>
                <w:tab w:val="left" w:pos="708"/>
              </w:tabs>
              <w:jc w:val="center"/>
            </w:pPr>
            <w:r w:rsidRPr="00BC6F57">
              <w:t>норма расхода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8A" w:rsidRPr="00BC6F57" w:rsidRDefault="00AB1A8A" w:rsidP="003B031D">
            <w:pPr>
              <w:pStyle w:val="a4"/>
              <w:tabs>
                <w:tab w:val="left" w:pos="708"/>
              </w:tabs>
              <w:snapToGrid w:val="0"/>
              <w:jc w:val="center"/>
            </w:pPr>
          </w:p>
          <w:p w:rsidR="00AB1A8A" w:rsidRPr="00BC6F57" w:rsidRDefault="00AB1A8A" w:rsidP="003B031D">
            <w:pPr>
              <w:pStyle w:val="a4"/>
              <w:tabs>
                <w:tab w:val="left" w:pos="708"/>
              </w:tabs>
              <w:jc w:val="center"/>
            </w:pPr>
            <w:r w:rsidRPr="00BC6F57">
              <w:t xml:space="preserve">Состав агрегата </w:t>
            </w:r>
          </w:p>
          <w:p w:rsidR="00AB1A8A" w:rsidRPr="00BC6F57" w:rsidRDefault="00AB1A8A" w:rsidP="003B031D">
            <w:pPr>
              <w:pStyle w:val="a4"/>
              <w:tabs>
                <w:tab w:val="left" w:pos="708"/>
              </w:tabs>
              <w:snapToGrid w:val="0"/>
              <w:jc w:val="center"/>
            </w:pPr>
          </w:p>
          <w:p w:rsidR="00AB1A8A" w:rsidRPr="00BC6F57" w:rsidRDefault="00AB1A8A" w:rsidP="003B031D">
            <w:pPr>
              <w:pStyle w:val="a4"/>
              <w:tabs>
                <w:tab w:val="left" w:pos="708"/>
              </w:tabs>
              <w:jc w:val="center"/>
            </w:pPr>
          </w:p>
        </w:tc>
      </w:tr>
      <w:tr w:rsidR="00AB1A8A" w:rsidRPr="00BC6F57" w:rsidTr="003B031D">
        <w:tc>
          <w:tcPr>
            <w:tcW w:w="34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B1A8A" w:rsidRPr="00BC6F57" w:rsidRDefault="00AB1A8A" w:rsidP="003B031D">
            <w:pPr>
              <w:pStyle w:val="a4"/>
              <w:tabs>
                <w:tab w:val="left" w:pos="708"/>
              </w:tabs>
              <w:snapToGrid w:val="0"/>
              <w:jc w:val="center"/>
            </w:pPr>
          </w:p>
          <w:p w:rsidR="00AB1A8A" w:rsidRPr="00BC6F57" w:rsidRDefault="00AB1A8A" w:rsidP="003B031D">
            <w:pPr>
              <w:pStyle w:val="a4"/>
              <w:tabs>
                <w:tab w:val="left" w:pos="708"/>
              </w:tabs>
              <w:snapToGrid w:val="0"/>
              <w:jc w:val="center"/>
            </w:pP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B1A8A" w:rsidRPr="00BC6F57" w:rsidRDefault="00AB1A8A" w:rsidP="003B031D">
            <w:pPr>
              <w:pStyle w:val="a4"/>
              <w:tabs>
                <w:tab w:val="left" w:pos="708"/>
              </w:tabs>
              <w:snapToGrid w:val="0"/>
              <w:jc w:val="center"/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B1A8A" w:rsidRPr="00BC6F57" w:rsidRDefault="00AB1A8A" w:rsidP="003B031D">
            <w:pPr>
              <w:pStyle w:val="a4"/>
              <w:tabs>
                <w:tab w:val="left" w:pos="708"/>
              </w:tabs>
              <w:snapToGrid w:val="0"/>
              <w:jc w:val="center"/>
            </w:pPr>
          </w:p>
        </w:tc>
        <w:tc>
          <w:tcPr>
            <w:tcW w:w="20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8A" w:rsidRPr="00BC6F57" w:rsidRDefault="00AB1A8A" w:rsidP="003B031D">
            <w:pPr>
              <w:pStyle w:val="a4"/>
              <w:tabs>
                <w:tab w:val="left" w:pos="708"/>
              </w:tabs>
              <w:snapToGrid w:val="0"/>
              <w:jc w:val="center"/>
            </w:pPr>
          </w:p>
        </w:tc>
      </w:tr>
    </w:tbl>
    <w:p w:rsidR="003B24EC" w:rsidRPr="00BC6F57" w:rsidRDefault="003B24EC" w:rsidP="00DB2F31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7C46BC" w:rsidRPr="00227CD8" w:rsidRDefault="007C46BC" w:rsidP="00DB2F31">
      <w:pPr>
        <w:tabs>
          <w:tab w:val="left" w:pos="720"/>
        </w:tabs>
        <w:suppressAutoHyphens/>
        <w:spacing w:after="0" w:line="360" w:lineRule="auto"/>
        <w:ind w:left="360"/>
        <w:rPr>
          <w:rFonts w:ascii="Times New Roman" w:hAnsi="Times New Roman"/>
          <w:b/>
          <w:bCs/>
          <w:sz w:val="28"/>
          <w:szCs w:val="28"/>
        </w:rPr>
      </w:pPr>
      <w:r w:rsidRPr="00227CD8">
        <w:rPr>
          <w:rFonts w:ascii="Times New Roman" w:hAnsi="Times New Roman"/>
          <w:b/>
          <w:bCs/>
          <w:sz w:val="28"/>
          <w:szCs w:val="28"/>
        </w:rPr>
        <w:t xml:space="preserve">5.6 </w:t>
      </w:r>
      <w:r w:rsidR="001D7CC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227CD8">
        <w:rPr>
          <w:rFonts w:ascii="Times New Roman" w:hAnsi="Times New Roman"/>
          <w:b/>
          <w:bCs/>
          <w:sz w:val="28"/>
          <w:szCs w:val="28"/>
        </w:rPr>
        <w:t xml:space="preserve">Уборка и послеуборочная </w:t>
      </w:r>
      <w:r w:rsidR="00106094" w:rsidRPr="00227CD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227CD8">
        <w:rPr>
          <w:rFonts w:ascii="Times New Roman" w:hAnsi="Times New Roman"/>
          <w:b/>
          <w:bCs/>
          <w:sz w:val="28"/>
          <w:szCs w:val="28"/>
        </w:rPr>
        <w:t>о</w:t>
      </w:r>
      <w:r w:rsidR="00106094" w:rsidRPr="00227CD8">
        <w:rPr>
          <w:rFonts w:ascii="Times New Roman" w:hAnsi="Times New Roman"/>
          <w:b/>
          <w:bCs/>
          <w:sz w:val="28"/>
          <w:szCs w:val="28"/>
        </w:rPr>
        <w:t>б</w:t>
      </w:r>
      <w:r w:rsidRPr="00227CD8">
        <w:rPr>
          <w:rFonts w:ascii="Times New Roman" w:hAnsi="Times New Roman"/>
          <w:b/>
          <w:bCs/>
          <w:sz w:val="28"/>
          <w:szCs w:val="28"/>
        </w:rPr>
        <w:t>работка урожая</w:t>
      </w:r>
    </w:p>
    <w:p w:rsidR="007C46BC" w:rsidRPr="00BC6F57" w:rsidRDefault="007C46BC" w:rsidP="00DB2F3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C6F57">
        <w:rPr>
          <w:rFonts w:ascii="Times New Roman" w:hAnsi="Times New Roman"/>
          <w:color w:val="000000"/>
          <w:sz w:val="28"/>
          <w:szCs w:val="28"/>
        </w:rPr>
        <w:t>В зависимости от цели возделывания, особенностей созревания культуры (сорта) и метеорологических условий дается обоснование срокам, способам и организационным формам уборки с указанием марок используемых машин. Приводятся требования к качеству уборочных работ (высота среза, чистота и дробление зерна в бункере, потери зерна за уборочным агрегатом и др.). Указываются мероприятия по уменьшению потерь и улучшению качества продукции при уборке. Приводят приемы уборки побочной продукции в зависимости от целей ее использования.</w:t>
      </w:r>
    </w:p>
    <w:p w:rsidR="007C46BC" w:rsidRPr="00BD1FA5" w:rsidRDefault="007C46BC" w:rsidP="00AC00EC">
      <w:pPr>
        <w:pStyle w:val="a4"/>
        <w:tabs>
          <w:tab w:val="left" w:pos="708"/>
        </w:tabs>
        <w:spacing w:line="360" w:lineRule="auto"/>
        <w:ind w:firstLine="720"/>
      </w:pPr>
      <w:r w:rsidRPr="00BC6F57">
        <w:rPr>
          <w:color w:val="000000"/>
          <w:sz w:val="28"/>
          <w:szCs w:val="28"/>
        </w:rPr>
        <w:t>Разрабатывают мероприятия по послеуборочной доработке продукции с учетом ее качества: очистка, сушка, сортировка зерна, сортировка и закладка на хранение картофеля, корнеплодов и других культур.</w:t>
      </w:r>
      <w:r w:rsidR="00DB48F8">
        <w:rPr>
          <w:color w:val="000000"/>
          <w:sz w:val="28"/>
          <w:szCs w:val="28"/>
        </w:rPr>
        <w:t xml:space="preserve"> </w:t>
      </w:r>
      <w:r w:rsidR="001F0490" w:rsidRPr="00BC6F57">
        <w:rPr>
          <w:sz w:val="28"/>
          <w:szCs w:val="28"/>
        </w:rPr>
        <w:t>Заполн</w:t>
      </w:r>
      <w:r w:rsidR="00DB48F8">
        <w:rPr>
          <w:sz w:val="28"/>
          <w:szCs w:val="28"/>
        </w:rPr>
        <w:t>и</w:t>
      </w:r>
      <w:r w:rsidR="001F0490" w:rsidRPr="00BC6F57">
        <w:rPr>
          <w:sz w:val="28"/>
          <w:szCs w:val="28"/>
        </w:rPr>
        <w:t>т</w:t>
      </w:r>
      <w:r w:rsidR="00DB48F8">
        <w:rPr>
          <w:sz w:val="28"/>
          <w:szCs w:val="28"/>
        </w:rPr>
        <w:t xml:space="preserve">ь </w:t>
      </w:r>
      <w:r w:rsidR="001F0490" w:rsidRPr="00BC6F57">
        <w:rPr>
          <w:sz w:val="28"/>
          <w:szCs w:val="28"/>
        </w:rPr>
        <w:t>таблиц</w:t>
      </w:r>
      <w:r w:rsidR="00DB48F8">
        <w:rPr>
          <w:sz w:val="28"/>
          <w:szCs w:val="28"/>
        </w:rPr>
        <w:t>у</w:t>
      </w:r>
      <w:r w:rsidR="001F0490" w:rsidRPr="00BC6F57">
        <w:rPr>
          <w:sz w:val="28"/>
          <w:szCs w:val="28"/>
        </w:rPr>
        <w:t xml:space="preserve"> 1</w:t>
      </w:r>
      <w:r w:rsidR="00AB52F9">
        <w:rPr>
          <w:sz w:val="28"/>
          <w:szCs w:val="28"/>
        </w:rPr>
        <w:t>0</w:t>
      </w:r>
      <w:r w:rsidR="001F0490" w:rsidRPr="00BC6F57">
        <w:rPr>
          <w:sz w:val="28"/>
          <w:szCs w:val="28"/>
        </w:rPr>
        <w:t>.</w:t>
      </w:r>
      <w:r w:rsidR="00BD1FA5" w:rsidRPr="00BC6F57">
        <w:t xml:space="preserve">                                                                                            </w:t>
      </w:r>
    </w:p>
    <w:p w:rsidR="001F0490" w:rsidRPr="00BC6F57" w:rsidRDefault="00FF07CE" w:rsidP="00FF07CE">
      <w:pPr>
        <w:pStyle w:val="a4"/>
        <w:tabs>
          <w:tab w:val="left" w:pos="708"/>
        </w:tabs>
        <w:ind w:firstLine="720"/>
        <w:rPr>
          <w:sz w:val="28"/>
          <w:szCs w:val="28"/>
        </w:rPr>
      </w:pPr>
      <w:r w:rsidRPr="00FF07CE">
        <w:rPr>
          <w:bCs/>
          <w:color w:val="000000"/>
        </w:rPr>
        <w:t>Таблица 1</w:t>
      </w:r>
      <w:r w:rsidR="00AB52F9">
        <w:rPr>
          <w:bCs/>
          <w:color w:val="000000"/>
        </w:rPr>
        <w:t>0</w:t>
      </w:r>
      <w:r w:rsidRPr="00FF07CE">
        <w:rPr>
          <w:bCs/>
          <w:color w:val="000000"/>
        </w:rPr>
        <w:t xml:space="preserve"> –</w:t>
      </w:r>
      <w:r>
        <w:rPr>
          <w:bCs/>
          <w:color w:val="000000"/>
        </w:rPr>
        <w:t xml:space="preserve"> </w:t>
      </w:r>
      <w:r w:rsidR="001F0490" w:rsidRPr="00BC6F57">
        <w:rPr>
          <w:sz w:val="28"/>
          <w:szCs w:val="28"/>
        </w:rPr>
        <w:t xml:space="preserve">Уборка и </w:t>
      </w:r>
      <w:r w:rsidR="00B1769D">
        <w:rPr>
          <w:color w:val="000000"/>
          <w:sz w:val="28"/>
          <w:szCs w:val="28"/>
        </w:rPr>
        <w:t>первичная об</w:t>
      </w:r>
      <w:r w:rsidR="001F0490" w:rsidRPr="00BC6F57">
        <w:rPr>
          <w:color w:val="000000"/>
          <w:sz w:val="28"/>
          <w:szCs w:val="28"/>
        </w:rPr>
        <w:t xml:space="preserve">работка </w:t>
      </w:r>
      <w:r w:rsidR="001F0490" w:rsidRPr="00BC6F57">
        <w:rPr>
          <w:sz w:val="28"/>
          <w:szCs w:val="28"/>
        </w:rPr>
        <w:t>урожая</w:t>
      </w:r>
    </w:p>
    <w:p w:rsidR="001F0490" w:rsidRPr="00BC6F57" w:rsidRDefault="001F0490" w:rsidP="001F0490">
      <w:pPr>
        <w:pStyle w:val="a4"/>
        <w:tabs>
          <w:tab w:val="left" w:pos="708"/>
        </w:tabs>
        <w:ind w:firstLine="720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8"/>
        <w:gridCol w:w="2378"/>
        <w:gridCol w:w="2379"/>
        <w:gridCol w:w="2379"/>
      </w:tblGrid>
      <w:tr w:rsidR="001F0490" w:rsidRPr="00BC6F57" w:rsidTr="001F0490">
        <w:tc>
          <w:tcPr>
            <w:tcW w:w="2378" w:type="dxa"/>
          </w:tcPr>
          <w:p w:rsidR="001F0490" w:rsidRPr="00BC6F57" w:rsidRDefault="001F0490" w:rsidP="001F0490">
            <w:pPr>
              <w:pStyle w:val="a4"/>
              <w:tabs>
                <w:tab w:val="left" w:pos="708"/>
              </w:tabs>
              <w:jc w:val="center"/>
            </w:pPr>
            <w:r w:rsidRPr="00BC6F57">
              <w:t>Наименование</w:t>
            </w:r>
          </w:p>
          <w:p w:rsidR="001F0490" w:rsidRPr="00BC6F57" w:rsidRDefault="001F0490" w:rsidP="001F0490">
            <w:pPr>
              <w:pStyle w:val="a4"/>
              <w:tabs>
                <w:tab w:val="left" w:pos="708"/>
              </w:tabs>
              <w:jc w:val="center"/>
            </w:pPr>
            <w:r w:rsidRPr="00BC6F57">
              <w:t>работ</w:t>
            </w:r>
          </w:p>
        </w:tc>
        <w:tc>
          <w:tcPr>
            <w:tcW w:w="2378" w:type="dxa"/>
          </w:tcPr>
          <w:p w:rsidR="001F0490" w:rsidRPr="00BC6F57" w:rsidRDefault="001F0490" w:rsidP="001F0490">
            <w:pPr>
              <w:pStyle w:val="a4"/>
              <w:tabs>
                <w:tab w:val="left" w:pos="708"/>
              </w:tabs>
              <w:snapToGrid w:val="0"/>
              <w:jc w:val="center"/>
            </w:pPr>
            <w:r w:rsidRPr="00BC6F57">
              <w:t>Сроки проведения</w:t>
            </w:r>
          </w:p>
          <w:p w:rsidR="001F0490" w:rsidRPr="00BC6F57" w:rsidRDefault="001F0490" w:rsidP="001F0490">
            <w:pPr>
              <w:pStyle w:val="a4"/>
              <w:tabs>
                <w:tab w:val="left" w:pos="708"/>
              </w:tabs>
            </w:pPr>
          </w:p>
        </w:tc>
        <w:tc>
          <w:tcPr>
            <w:tcW w:w="2379" w:type="dxa"/>
          </w:tcPr>
          <w:p w:rsidR="001F0490" w:rsidRPr="00BC6F57" w:rsidRDefault="001F0490" w:rsidP="001F0490">
            <w:pPr>
              <w:pStyle w:val="a4"/>
              <w:tabs>
                <w:tab w:val="left" w:pos="708"/>
              </w:tabs>
              <w:jc w:val="center"/>
            </w:pPr>
            <w:r w:rsidRPr="00BC6F57">
              <w:t>Технические</w:t>
            </w:r>
          </w:p>
          <w:p w:rsidR="001F0490" w:rsidRPr="00BC6F57" w:rsidRDefault="001F0490" w:rsidP="001F0490">
            <w:pPr>
              <w:pStyle w:val="a4"/>
              <w:tabs>
                <w:tab w:val="left" w:pos="708"/>
              </w:tabs>
              <w:jc w:val="center"/>
            </w:pPr>
            <w:r w:rsidRPr="00BC6F57">
              <w:t>средства</w:t>
            </w:r>
          </w:p>
        </w:tc>
        <w:tc>
          <w:tcPr>
            <w:tcW w:w="2379" w:type="dxa"/>
          </w:tcPr>
          <w:p w:rsidR="001F0490" w:rsidRPr="00BC6F57" w:rsidRDefault="001F0490" w:rsidP="001F0490">
            <w:pPr>
              <w:pStyle w:val="a4"/>
              <w:tabs>
                <w:tab w:val="left" w:pos="708"/>
              </w:tabs>
              <w:jc w:val="center"/>
            </w:pPr>
            <w:r w:rsidRPr="00BC6F57">
              <w:t>Качественные</w:t>
            </w:r>
          </w:p>
          <w:p w:rsidR="001F0490" w:rsidRPr="00BC6F57" w:rsidRDefault="001F0490" w:rsidP="001F0490">
            <w:pPr>
              <w:pStyle w:val="a4"/>
              <w:tabs>
                <w:tab w:val="left" w:pos="708"/>
              </w:tabs>
              <w:jc w:val="center"/>
            </w:pPr>
            <w:r w:rsidRPr="00BC6F57">
              <w:t>показатели</w:t>
            </w:r>
          </w:p>
        </w:tc>
      </w:tr>
      <w:tr w:rsidR="001F0490" w:rsidRPr="00BC6F57" w:rsidTr="001F0490">
        <w:tc>
          <w:tcPr>
            <w:tcW w:w="2378" w:type="dxa"/>
          </w:tcPr>
          <w:p w:rsidR="00DB2F31" w:rsidRPr="00BC6F57" w:rsidRDefault="00DB2F31" w:rsidP="001F0490">
            <w:pPr>
              <w:pStyle w:val="a4"/>
              <w:tabs>
                <w:tab w:val="left" w:pos="708"/>
              </w:tabs>
            </w:pPr>
          </w:p>
        </w:tc>
        <w:tc>
          <w:tcPr>
            <w:tcW w:w="2378" w:type="dxa"/>
          </w:tcPr>
          <w:p w:rsidR="001F0490" w:rsidRPr="00BC6F57" w:rsidRDefault="001F0490" w:rsidP="001F0490">
            <w:pPr>
              <w:pStyle w:val="a4"/>
              <w:tabs>
                <w:tab w:val="left" w:pos="708"/>
              </w:tabs>
            </w:pPr>
          </w:p>
        </w:tc>
        <w:tc>
          <w:tcPr>
            <w:tcW w:w="2379" w:type="dxa"/>
          </w:tcPr>
          <w:p w:rsidR="001F0490" w:rsidRPr="00BC6F57" w:rsidRDefault="001F0490" w:rsidP="001F0490">
            <w:pPr>
              <w:pStyle w:val="a4"/>
              <w:tabs>
                <w:tab w:val="left" w:pos="708"/>
              </w:tabs>
            </w:pPr>
          </w:p>
        </w:tc>
        <w:tc>
          <w:tcPr>
            <w:tcW w:w="2379" w:type="dxa"/>
          </w:tcPr>
          <w:p w:rsidR="001F0490" w:rsidRPr="00BC6F57" w:rsidRDefault="001F0490" w:rsidP="001F0490">
            <w:pPr>
              <w:pStyle w:val="a4"/>
              <w:tabs>
                <w:tab w:val="left" w:pos="708"/>
              </w:tabs>
            </w:pPr>
          </w:p>
        </w:tc>
      </w:tr>
    </w:tbl>
    <w:p w:rsidR="001F0490" w:rsidRPr="00BC6F57" w:rsidRDefault="001F0490" w:rsidP="00382F48">
      <w:pPr>
        <w:pStyle w:val="a4"/>
        <w:tabs>
          <w:tab w:val="left" w:pos="708"/>
        </w:tabs>
      </w:pPr>
    </w:p>
    <w:p w:rsidR="00BE32B2" w:rsidRPr="00227CD8" w:rsidRDefault="00BE32B2" w:rsidP="00227CD8">
      <w:pPr>
        <w:tabs>
          <w:tab w:val="left" w:pos="720"/>
        </w:tabs>
        <w:suppressAutoHyphens/>
        <w:spacing w:after="0" w:line="240" w:lineRule="auto"/>
        <w:ind w:left="360"/>
        <w:rPr>
          <w:rFonts w:ascii="Times New Roman" w:hAnsi="Times New Roman"/>
          <w:b/>
          <w:bCs/>
          <w:sz w:val="28"/>
          <w:szCs w:val="28"/>
        </w:rPr>
      </w:pPr>
      <w:r w:rsidRPr="00227CD8">
        <w:rPr>
          <w:rFonts w:ascii="Times New Roman" w:hAnsi="Times New Roman"/>
          <w:b/>
          <w:bCs/>
          <w:sz w:val="28"/>
          <w:szCs w:val="28"/>
        </w:rPr>
        <w:t>6.</w:t>
      </w:r>
      <w:r w:rsidR="00990EB4" w:rsidRPr="00227CD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227CD8">
        <w:rPr>
          <w:rFonts w:ascii="Times New Roman" w:hAnsi="Times New Roman"/>
          <w:b/>
          <w:bCs/>
          <w:sz w:val="28"/>
          <w:szCs w:val="28"/>
        </w:rPr>
        <w:t>Технологическая схема возделывания культуры</w:t>
      </w:r>
    </w:p>
    <w:p w:rsidR="00BE32B2" w:rsidRPr="00495905" w:rsidRDefault="00BE32B2" w:rsidP="00BE32B2">
      <w:pPr>
        <w:pStyle w:val="a4"/>
        <w:tabs>
          <w:tab w:val="left" w:pos="708"/>
        </w:tabs>
        <w:jc w:val="center"/>
        <w:rPr>
          <w:caps/>
          <w:color w:val="000000"/>
          <w:sz w:val="28"/>
          <w:szCs w:val="28"/>
        </w:rPr>
      </w:pPr>
    </w:p>
    <w:p w:rsidR="00AB52F9" w:rsidRPr="00487810" w:rsidRDefault="00BE32B2" w:rsidP="00487810">
      <w:pPr>
        <w:pStyle w:val="a4"/>
        <w:tabs>
          <w:tab w:val="left" w:pos="708"/>
        </w:tabs>
        <w:spacing w:line="360" w:lineRule="auto"/>
        <w:rPr>
          <w:sz w:val="28"/>
          <w:szCs w:val="28"/>
        </w:rPr>
      </w:pPr>
      <w:r w:rsidRPr="00BC6F57">
        <w:rPr>
          <w:sz w:val="28"/>
          <w:szCs w:val="28"/>
        </w:rPr>
        <w:tab/>
        <w:t>Завершается курсовая работа технологической схемой возделывания выбранной культуры, сорта применительно к конкретным почвенно-климатическим условиям хозяйства с учетов проведенных расчетов с элементами программирования урожаев. Заполняется таблица 1</w:t>
      </w:r>
      <w:r w:rsidR="00AB52F9">
        <w:rPr>
          <w:sz w:val="28"/>
          <w:szCs w:val="28"/>
        </w:rPr>
        <w:t>1</w:t>
      </w:r>
      <w:r w:rsidRPr="00BC6F57">
        <w:rPr>
          <w:sz w:val="28"/>
          <w:szCs w:val="28"/>
        </w:rPr>
        <w:t>.</w:t>
      </w:r>
    </w:p>
    <w:p w:rsidR="00AB52F9" w:rsidRDefault="00AB52F9" w:rsidP="00FF07CE">
      <w:pPr>
        <w:pStyle w:val="a4"/>
        <w:tabs>
          <w:tab w:val="left" w:pos="708"/>
        </w:tabs>
        <w:rPr>
          <w:bCs/>
          <w:color w:val="000000"/>
        </w:rPr>
      </w:pPr>
    </w:p>
    <w:p w:rsidR="00BE32B2" w:rsidRPr="00BC6F57" w:rsidRDefault="00FF07CE" w:rsidP="00FF07CE">
      <w:pPr>
        <w:pStyle w:val="a4"/>
        <w:tabs>
          <w:tab w:val="left" w:pos="708"/>
        </w:tabs>
        <w:rPr>
          <w:sz w:val="28"/>
          <w:szCs w:val="28"/>
        </w:rPr>
      </w:pPr>
      <w:r w:rsidRPr="00FF07CE">
        <w:rPr>
          <w:bCs/>
          <w:color w:val="000000"/>
        </w:rPr>
        <w:t>Таблица 1</w:t>
      </w:r>
      <w:r w:rsidR="00AB52F9">
        <w:rPr>
          <w:bCs/>
          <w:color w:val="000000"/>
        </w:rPr>
        <w:t>1</w:t>
      </w:r>
      <w:r w:rsidRPr="00FF07CE">
        <w:rPr>
          <w:bCs/>
          <w:color w:val="000000"/>
        </w:rPr>
        <w:t xml:space="preserve"> – </w:t>
      </w:r>
      <w:r w:rsidR="00BE32B2" w:rsidRPr="00FF07CE">
        <w:t>Технологическая</w:t>
      </w:r>
      <w:r w:rsidR="00BE32B2" w:rsidRPr="00BC6F57">
        <w:rPr>
          <w:sz w:val="28"/>
          <w:szCs w:val="28"/>
        </w:rPr>
        <w:t xml:space="preserve"> </w:t>
      </w:r>
      <w:r w:rsidR="00BE32B2" w:rsidRPr="00FF07CE">
        <w:t>схема возделывания культуры</w:t>
      </w:r>
    </w:p>
    <w:p w:rsidR="005C3201" w:rsidRPr="00BC6F57" w:rsidRDefault="005C3201" w:rsidP="00BE32B2">
      <w:pPr>
        <w:pStyle w:val="a4"/>
        <w:tabs>
          <w:tab w:val="left" w:pos="708"/>
        </w:tabs>
        <w:jc w:val="center"/>
        <w:rPr>
          <w:sz w:val="28"/>
          <w:szCs w:val="28"/>
        </w:rPr>
      </w:pPr>
    </w:p>
    <w:p w:rsidR="00BE32B2" w:rsidRPr="00BC6F57" w:rsidRDefault="00BE32B2" w:rsidP="00BE32B2">
      <w:pPr>
        <w:pStyle w:val="a4"/>
        <w:tabs>
          <w:tab w:val="left" w:pos="708"/>
        </w:tabs>
        <w:jc w:val="center"/>
      </w:pPr>
      <w:r w:rsidRPr="00BC6F57">
        <w:t>(Урожайность _________ц/га,  площадь _______га)</w:t>
      </w:r>
    </w:p>
    <w:p w:rsidR="005C3201" w:rsidRPr="00BC6F57" w:rsidRDefault="005C3201" w:rsidP="00BE32B2">
      <w:pPr>
        <w:pStyle w:val="a4"/>
        <w:tabs>
          <w:tab w:val="left" w:pos="708"/>
        </w:tabs>
        <w:jc w:val="center"/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538"/>
        <w:gridCol w:w="2689"/>
        <w:gridCol w:w="992"/>
        <w:gridCol w:w="1985"/>
        <w:gridCol w:w="1701"/>
        <w:gridCol w:w="1701"/>
      </w:tblGrid>
      <w:tr w:rsidR="005C3201" w:rsidRPr="00BC6F57" w:rsidTr="005C3201">
        <w:tc>
          <w:tcPr>
            <w:tcW w:w="538" w:type="dxa"/>
          </w:tcPr>
          <w:p w:rsidR="005C3201" w:rsidRPr="00BC6F57" w:rsidRDefault="005C3201" w:rsidP="00BE32B2">
            <w:pPr>
              <w:pStyle w:val="a4"/>
              <w:tabs>
                <w:tab w:val="left" w:pos="708"/>
              </w:tabs>
              <w:snapToGrid w:val="0"/>
              <w:jc w:val="center"/>
            </w:pPr>
            <w:r w:rsidRPr="00BC6F57">
              <w:t>№</w:t>
            </w:r>
          </w:p>
        </w:tc>
        <w:tc>
          <w:tcPr>
            <w:tcW w:w="2689" w:type="dxa"/>
          </w:tcPr>
          <w:p w:rsidR="005C3201" w:rsidRPr="00BC6F57" w:rsidRDefault="005C3201" w:rsidP="005C3201">
            <w:pPr>
              <w:pStyle w:val="a4"/>
              <w:tabs>
                <w:tab w:val="left" w:pos="708"/>
              </w:tabs>
              <w:jc w:val="center"/>
            </w:pPr>
            <w:r w:rsidRPr="00BC6F57">
              <w:t>Наименование работ</w:t>
            </w:r>
          </w:p>
          <w:p w:rsidR="005C3201" w:rsidRPr="00BC6F57" w:rsidRDefault="005C3201" w:rsidP="005C3201">
            <w:pPr>
              <w:pStyle w:val="a4"/>
              <w:tabs>
                <w:tab w:val="left" w:pos="708"/>
              </w:tabs>
              <w:jc w:val="center"/>
            </w:pPr>
          </w:p>
        </w:tc>
        <w:tc>
          <w:tcPr>
            <w:tcW w:w="992" w:type="dxa"/>
          </w:tcPr>
          <w:p w:rsidR="005C3201" w:rsidRPr="00BC6F57" w:rsidRDefault="005C3201" w:rsidP="005C3201">
            <w:pPr>
              <w:pStyle w:val="a4"/>
              <w:tabs>
                <w:tab w:val="left" w:pos="708"/>
              </w:tabs>
              <w:jc w:val="center"/>
            </w:pPr>
            <w:r w:rsidRPr="00BC6F57">
              <w:t>Объем работ  (</w:t>
            </w:r>
            <w:proofErr w:type="gramStart"/>
            <w:r w:rsidRPr="00BC6F57">
              <w:t>га</w:t>
            </w:r>
            <w:proofErr w:type="gramEnd"/>
            <w:r w:rsidRPr="00BC6F57">
              <w:t>, т)</w:t>
            </w:r>
          </w:p>
        </w:tc>
        <w:tc>
          <w:tcPr>
            <w:tcW w:w="1985" w:type="dxa"/>
          </w:tcPr>
          <w:p w:rsidR="005C3201" w:rsidRPr="00BC6F57" w:rsidRDefault="005C3201" w:rsidP="005C3201">
            <w:pPr>
              <w:pStyle w:val="a4"/>
              <w:tabs>
                <w:tab w:val="left" w:pos="708"/>
              </w:tabs>
              <w:snapToGrid w:val="0"/>
              <w:jc w:val="center"/>
            </w:pPr>
            <w:r w:rsidRPr="00BC6F57">
              <w:t>Сроки выполнения</w:t>
            </w:r>
          </w:p>
          <w:p w:rsidR="005C3201" w:rsidRPr="00BC6F57" w:rsidRDefault="005C3201" w:rsidP="00BE32B2">
            <w:pPr>
              <w:pStyle w:val="a4"/>
              <w:tabs>
                <w:tab w:val="left" w:pos="708"/>
              </w:tabs>
              <w:jc w:val="center"/>
            </w:pPr>
          </w:p>
        </w:tc>
        <w:tc>
          <w:tcPr>
            <w:tcW w:w="1701" w:type="dxa"/>
          </w:tcPr>
          <w:p w:rsidR="005C3201" w:rsidRPr="00BC6F57" w:rsidRDefault="005C3201" w:rsidP="005C3201">
            <w:pPr>
              <w:pStyle w:val="a4"/>
              <w:tabs>
                <w:tab w:val="left" w:pos="708"/>
              </w:tabs>
              <w:jc w:val="center"/>
            </w:pPr>
            <w:r w:rsidRPr="00BC6F57">
              <w:t>Технические</w:t>
            </w:r>
          </w:p>
          <w:p w:rsidR="005C3201" w:rsidRPr="00BC6F57" w:rsidRDefault="005C3201" w:rsidP="005C3201">
            <w:pPr>
              <w:pStyle w:val="a4"/>
              <w:tabs>
                <w:tab w:val="left" w:pos="708"/>
              </w:tabs>
              <w:jc w:val="center"/>
            </w:pPr>
            <w:r w:rsidRPr="00BC6F57">
              <w:t>средства</w:t>
            </w:r>
          </w:p>
        </w:tc>
        <w:tc>
          <w:tcPr>
            <w:tcW w:w="1701" w:type="dxa"/>
          </w:tcPr>
          <w:p w:rsidR="005C3201" w:rsidRPr="00BC6F57" w:rsidRDefault="005C3201" w:rsidP="005C3201">
            <w:pPr>
              <w:pStyle w:val="a4"/>
              <w:tabs>
                <w:tab w:val="left" w:pos="708"/>
              </w:tabs>
              <w:jc w:val="center"/>
            </w:pPr>
            <w:r w:rsidRPr="00BC6F57">
              <w:t>Качественные</w:t>
            </w:r>
          </w:p>
          <w:p w:rsidR="005C3201" w:rsidRPr="00BC6F57" w:rsidRDefault="005C3201" w:rsidP="005C3201">
            <w:pPr>
              <w:pStyle w:val="a4"/>
              <w:tabs>
                <w:tab w:val="left" w:pos="708"/>
              </w:tabs>
              <w:jc w:val="center"/>
            </w:pPr>
            <w:r w:rsidRPr="00BC6F57">
              <w:t>показатели</w:t>
            </w:r>
          </w:p>
        </w:tc>
      </w:tr>
      <w:tr w:rsidR="005C3201" w:rsidRPr="00BC6F57" w:rsidTr="005C3201">
        <w:tc>
          <w:tcPr>
            <w:tcW w:w="538" w:type="dxa"/>
          </w:tcPr>
          <w:p w:rsidR="005C3201" w:rsidRPr="00BC6F57" w:rsidRDefault="005C3201" w:rsidP="00BE32B2">
            <w:pPr>
              <w:pStyle w:val="a4"/>
              <w:tabs>
                <w:tab w:val="left" w:pos="708"/>
              </w:tabs>
              <w:jc w:val="center"/>
            </w:pPr>
          </w:p>
        </w:tc>
        <w:tc>
          <w:tcPr>
            <w:tcW w:w="2689" w:type="dxa"/>
          </w:tcPr>
          <w:p w:rsidR="005C3201" w:rsidRPr="00BC6F57" w:rsidRDefault="005C3201" w:rsidP="00BE32B2">
            <w:pPr>
              <w:pStyle w:val="a4"/>
              <w:tabs>
                <w:tab w:val="left" w:pos="708"/>
              </w:tabs>
              <w:jc w:val="center"/>
            </w:pPr>
          </w:p>
        </w:tc>
        <w:tc>
          <w:tcPr>
            <w:tcW w:w="992" w:type="dxa"/>
          </w:tcPr>
          <w:p w:rsidR="005C3201" w:rsidRPr="00BC6F57" w:rsidRDefault="005C3201" w:rsidP="00BE32B2">
            <w:pPr>
              <w:pStyle w:val="a4"/>
              <w:tabs>
                <w:tab w:val="left" w:pos="708"/>
              </w:tabs>
              <w:jc w:val="center"/>
            </w:pPr>
          </w:p>
        </w:tc>
        <w:tc>
          <w:tcPr>
            <w:tcW w:w="1985" w:type="dxa"/>
          </w:tcPr>
          <w:p w:rsidR="005C3201" w:rsidRPr="00BC6F57" w:rsidRDefault="005C3201" w:rsidP="00BE32B2">
            <w:pPr>
              <w:pStyle w:val="a4"/>
              <w:tabs>
                <w:tab w:val="left" w:pos="708"/>
              </w:tabs>
              <w:jc w:val="center"/>
            </w:pPr>
          </w:p>
        </w:tc>
        <w:tc>
          <w:tcPr>
            <w:tcW w:w="1701" w:type="dxa"/>
          </w:tcPr>
          <w:p w:rsidR="005C3201" w:rsidRPr="00BC6F57" w:rsidRDefault="005C3201" w:rsidP="00BE32B2">
            <w:pPr>
              <w:pStyle w:val="a4"/>
              <w:tabs>
                <w:tab w:val="left" w:pos="708"/>
              </w:tabs>
              <w:jc w:val="center"/>
            </w:pPr>
          </w:p>
        </w:tc>
        <w:tc>
          <w:tcPr>
            <w:tcW w:w="1701" w:type="dxa"/>
          </w:tcPr>
          <w:p w:rsidR="005C3201" w:rsidRPr="00BC6F57" w:rsidRDefault="005C3201" w:rsidP="00BE32B2">
            <w:pPr>
              <w:pStyle w:val="a4"/>
              <w:tabs>
                <w:tab w:val="left" w:pos="708"/>
              </w:tabs>
              <w:jc w:val="center"/>
            </w:pPr>
          </w:p>
        </w:tc>
      </w:tr>
      <w:tr w:rsidR="005C3201" w:rsidRPr="00BC6F57" w:rsidTr="005C3201">
        <w:tc>
          <w:tcPr>
            <w:tcW w:w="538" w:type="dxa"/>
          </w:tcPr>
          <w:p w:rsidR="005C3201" w:rsidRPr="00BC6F57" w:rsidRDefault="005C3201" w:rsidP="00BE32B2">
            <w:pPr>
              <w:pStyle w:val="a4"/>
              <w:tabs>
                <w:tab w:val="left" w:pos="708"/>
              </w:tabs>
              <w:jc w:val="center"/>
            </w:pPr>
          </w:p>
        </w:tc>
        <w:tc>
          <w:tcPr>
            <w:tcW w:w="2689" w:type="dxa"/>
          </w:tcPr>
          <w:p w:rsidR="005C3201" w:rsidRPr="00BC6F57" w:rsidRDefault="005C3201" w:rsidP="00BE32B2">
            <w:pPr>
              <w:pStyle w:val="a4"/>
              <w:tabs>
                <w:tab w:val="left" w:pos="708"/>
              </w:tabs>
              <w:jc w:val="center"/>
            </w:pPr>
          </w:p>
        </w:tc>
        <w:tc>
          <w:tcPr>
            <w:tcW w:w="992" w:type="dxa"/>
          </w:tcPr>
          <w:p w:rsidR="005C3201" w:rsidRPr="00BC6F57" w:rsidRDefault="005C3201" w:rsidP="00BE32B2">
            <w:pPr>
              <w:pStyle w:val="a4"/>
              <w:tabs>
                <w:tab w:val="left" w:pos="708"/>
              </w:tabs>
              <w:jc w:val="center"/>
            </w:pPr>
          </w:p>
        </w:tc>
        <w:tc>
          <w:tcPr>
            <w:tcW w:w="1985" w:type="dxa"/>
          </w:tcPr>
          <w:p w:rsidR="005C3201" w:rsidRPr="00BC6F57" w:rsidRDefault="005C3201" w:rsidP="00BE32B2">
            <w:pPr>
              <w:pStyle w:val="a4"/>
              <w:tabs>
                <w:tab w:val="left" w:pos="708"/>
              </w:tabs>
              <w:jc w:val="center"/>
            </w:pPr>
          </w:p>
        </w:tc>
        <w:tc>
          <w:tcPr>
            <w:tcW w:w="1701" w:type="dxa"/>
          </w:tcPr>
          <w:p w:rsidR="005C3201" w:rsidRPr="00BC6F57" w:rsidRDefault="005C3201" w:rsidP="00BE32B2">
            <w:pPr>
              <w:pStyle w:val="a4"/>
              <w:tabs>
                <w:tab w:val="left" w:pos="708"/>
              </w:tabs>
              <w:jc w:val="center"/>
            </w:pPr>
          </w:p>
        </w:tc>
        <w:tc>
          <w:tcPr>
            <w:tcW w:w="1701" w:type="dxa"/>
          </w:tcPr>
          <w:p w:rsidR="005C3201" w:rsidRPr="00BC6F57" w:rsidRDefault="005C3201" w:rsidP="00BE32B2">
            <w:pPr>
              <w:pStyle w:val="a4"/>
              <w:tabs>
                <w:tab w:val="left" w:pos="708"/>
              </w:tabs>
              <w:jc w:val="center"/>
            </w:pPr>
          </w:p>
        </w:tc>
      </w:tr>
      <w:tr w:rsidR="005C3201" w:rsidRPr="00BC6F57" w:rsidTr="005C3201">
        <w:tc>
          <w:tcPr>
            <w:tcW w:w="538" w:type="dxa"/>
          </w:tcPr>
          <w:p w:rsidR="005C3201" w:rsidRPr="00BC6F57" w:rsidRDefault="005C3201" w:rsidP="00BE32B2">
            <w:pPr>
              <w:pStyle w:val="a4"/>
              <w:tabs>
                <w:tab w:val="left" w:pos="708"/>
              </w:tabs>
              <w:jc w:val="center"/>
            </w:pPr>
          </w:p>
        </w:tc>
        <w:tc>
          <w:tcPr>
            <w:tcW w:w="2689" w:type="dxa"/>
          </w:tcPr>
          <w:p w:rsidR="005C3201" w:rsidRPr="00BC6F57" w:rsidRDefault="005C3201" w:rsidP="00BE32B2">
            <w:pPr>
              <w:pStyle w:val="a4"/>
              <w:tabs>
                <w:tab w:val="left" w:pos="708"/>
              </w:tabs>
              <w:jc w:val="center"/>
            </w:pPr>
          </w:p>
        </w:tc>
        <w:tc>
          <w:tcPr>
            <w:tcW w:w="992" w:type="dxa"/>
          </w:tcPr>
          <w:p w:rsidR="005C3201" w:rsidRPr="00BC6F57" w:rsidRDefault="005C3201" w:rsidP="00BE32B2">
            <w:pPr>
              <w:pStyle w:val="a4"/>
              <w:tabs>
                <w:tab w:val="left" w:pos="708"/>
              </w:tabs>
              <w:jc w:val="center"/>
            </w:pPr>
          </w:p>
        </w:tc>
        <w:tc>
          <w:tcPr>
            <w:tcW w:w="1985" w:type="dxa"/>
          </w:tcPr>
          <w:p w:rsidR="005C3201" w:rsidRPr="00BC6F57" w:rsidRDefault="005C3201" w:rsidP="00BE32B2">
            <w:pPr>
              <w:pStyle w:val="a4"/>
              <w:tabs>
                <w:tab w:val="left" w:pos="708"/>
              </w:tabs>
              <w:jc w:val="center"/>
            </w:pPr>
          </w:p>
        </w:tc>
        <w:tc>
          <w:tcPr>
            <w:tcW w:w="1701" w:type="dxa"/>
          </w:tcPr>
          <w:p w:rsidR="005C3201" w:rsidRPr="00BC6F57" w:rsidRDefault="005C3201" w:rsidP="00BE32B2">
            <w:pPr>
              <w:pStyle w:val="a4"/>
              <w:tabs>
                <w:tab w:val="left" w:pos="708"/>
              </w:tabs>
              <w:jc w:val="center"/>
            </w:pPr>
          </w:p>
        </w:tc>
        <w:tc>
          <w:tcPr>
            <w:tcW w:w="1701" w:type="dxa"/>
          </w:tcPr>
          <w:p w:rsidR="005C3201" w:rsidRPr="00BC6F57" w:rsidRDefault="005C3201" w:rsidP="00BE32B2">
            <w:pPr>
              <w:pStyle w:val="a4"/>
              <w:tabs>
                <w:tab w:val="left" w:pos="708"/>
              </w:tabs>
              <w:jc w:val="center"/>
            </w:pPr>
          </w:p>
        </w:tc>
      </w:tr>
    </w:tbl>
    <w:p w:rsidR="00AB52F9" w:rsidRDefault="003B24EC" w:rsidP="003B24EC">
      <w:pPr>
        <w:tabs>
          <w:tab w:val="left" w:pos="720"/>
        </w:tabs>
        <w:suppressAutoHyphens/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</w:t>
      </w:r>
    </w:p>
    <w:p w:rsidR="005C3201" w:rsidRPr="00DB2F31" w:rsidRDefault="005C3201" w:rsidP="00AB52F9">
      <w:pPr>
        <w:tabs>
          <w:tab w:val="left" w:pos="720"/>
        </w:tabs>
        <w:suppressAutoHyphens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27CD8">
        <w:rPr>
          <w:rFonts w:ascii="Times New Roman" w:hAnsi="Times New Roman"/>
          <w:b/>
          <w:bCs/>
          <w:sz w:val="28"/>
          <w:szCs w:val="28"/>
        </w:rPr>
        <w:t>Заключение</w:t>
      </w:r>
    </w:p>
    <w:p w:rsidR="005C3201" w:rsidRPr="00BC6F57" w:rsidRDefault="005C3201" w:rsidP="00DB2F3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C6F57">
        <w:rPr>
          <w:rFonts w:ascii="Times New Roman" w:hAnsi="Times New Roman"/>
          <w:color w:val="000000"/>
          <w:sz w:val="28"/>
          <w:szCs w:val="28"/>
        </w:rPr>
        <w:t xml:space="preserve">Указываются основные преимущества разработанной технологии возделывания </w:t>
      </w:r>
      <w:r w:rsidR="00990EB4">
        <w:rPr>
          <w:rFonts w:ascii="Times New Roman" w:hAnsi="Times New Roman"/>
          <w:color w:val="000000"/>
          <w:sz w:val="28"/>
          <w:szCs w:val="28"/>
        </w:rPr>
        <w:t xml:space="preserve">и первичной обработки </w:t>
      </w:r>
      <w:r w:rsidRPr="00BC6F57">
        <w:rPr>
          <w:rFonts w:ascii="Times New Roman" w:hAnsi="Times New Roman"/>
          <w:color w:val="000000"/>
          <w:sz w:val="28"/>
          <w:szCs w:val="28"/>
        </w:rPr>
        <w:t>культуры, факторы, ограничивающие получение высоких урожаев, возможные пути сокращения энергетических затрат.</w:t>
      </w:r>
    </w:p>
    <w:p w:rsidR="00BE32B2" w:rsidRPr="00DB2F31" w:rsidRDefault="005C3201" w:rsidP="00DB2F3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BC6F57">
        <w:rPr>
          <w:rFonts w:ascii="Times New Roman" w:hAnsi="Times New Roman"/>
          <w:color w:val="000000"/>
          <w:sz w:val="28"/>
          <w:szCs w:val="28"/>
        </w:rPr>
        <w:t>Предлагаются мероприятия по увеличению урожайности, улучшению качества продукции выбранной культуры в конкретн</w:t>
      </w:r>
      <w:r w:rsidR="00DB2F31">
        <w:rPr>
          <w:rFonts w:ascii="Times New Roman" w:hAnsi="Times New Roman"/>
          <w:color w:val="000000"/>
          <w:sz w:val="28"/>
          <w:szCs w:val="28"/>
        </w:rPr>
        <w:t>ых условиях хозяйства (района).</w:t>
      </w:r>
    </w:p>
    <w:p w:rsidR="00DB2F31" w:rsidRPr="00DB2F31" w:rsidRDefault="00227CD8" w:rsidP="00AB52F9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227CD8">
        <w:rPr>
          <w:rFonts w:ascii="Times New Roman" w:hAnsi="Times New Roman"/>
          <w:b/>
          <w:sz w:val="28"/>
          <w:szCs w:val="28"/>
        </w:rPr>
        <w:t>С</w:t>
      </w:r>
      <w:r w:rsidR="00DB2F31">
        <w:rPr>
          <w:rFonts w:ascii="Times New Roman" w:hAnsi="Times New Roman"/>
          <w:b/>
          <w:sz w:val="28"/>
          <w:szCs w:val="28"/>
        </w:rPr>
        <w:t>писок использованных источников</w:t>
      </w:r>
    </w:p>
    <w:p w:rsidR="00104AC1" w:rsidRPr="00104AC1" w:rsidRDefault="00BE32B2" w:rsidP="00104AC1">
      <w:pPr>
        <w:pStyle w:val="a4"/>
        <w:tabs>
          <w:tab w:val="left" w:pos="708"/>
        </w:tabs>
        <w:spacing w:line="360" w:lineRule="auto"/>
        <w:rPr>
          <w:sz w:val="28"/>
          <w:szCs w:val="28"/>
        </w:rPr>
      </w:pPr>
      <w:r w:rsidRPr="00BC6F57">
        <w:rPr>
          <w:sz w:val="28"/>
          <w:szCs w:val="28"/>
        </w:rPr>
        <w:tab/>
        <w:t>Список должен быть оформлен по ГОСТу. Необходимо привести не менее 1</w:t>
      </w:r>
      <w:r w:rsidR="00DB48F8">
        <w:rPr>
          <w:sz w:val="28"/>
          <w:szCs w:val="28"/>
        </w:rPr>
        <w:t>0</w:t>
      </w:r>
      <w:r w:rsidRPr="00BC6F57">
        <w:rPr>
          <w:sz w:val="28"/>
          <w:szCs w:val="28"/>
        </w:rPr>
        <w:t>-</w:t>
      </w:r>
      <w:r w:rsidR="00DB48F8">
        <w:rPr>
          <w:sz w:val="28"/>
          <w:szCs w:val="28"/>
        </w:rPr>
        <w:t xml:space="preserve">15 </w:t>
      </w:r>
      <w:r w:rsidRPr="00BC6F57">
        <w:rPr>
          <w:sz w:val="28"/>
          <w:szCs w:val="28"/>
        </w:rPr>
        <w:t xml:space="preserve"> </w:t>
      </w:r>
      <w:r w:rsidR="00AB52F9">
        <w:rPr>
          <w:sz w:val="28"/>
          <w:szCs w:val="28"/>
        </w:rPr>
        <w:t xml:space="preserve">информационных </w:t>
      </w:r>
      <w:r w:rsidRPr="00BC6F57">
        <w:rPr>
          <w:sz w:val="28"/>
          <w:szCs w:val="28"/>
        </w:rPr>
        <w:t xml:space="preserve">источников </w:t>
      </w:r>
      <w:r w:rsidR="00AB52F9">
        <w:rPr>
          <w:sz w:val="28"/>
          <w:szCs w:val="28"/>
        </w:rPr>
        <w:t xml:space="preserve"> </w:t>
      </w:r>
      <w:r w:rsidR="00DB48F8">
        <w:rPr>
          <w:sz w:val="28"/>
          <w:szCs w:val="28"/>
        </w:rPr>
        <w:t xml:space="preserve"> (приложение</w:t>
      </w:r>
      <w:r w:rsidR="00990EB4">
        <w:rPr>
          <w:sz w:val="28"/>
          <w:szCs w:val="28"/>
        </w:rPr>
        <w:t xml:space="preserve"> Г</w:t>
      </w:r>
      <w:r w:rsidR="00104AC1">
        <w:rPr>
          <w:sz w:val="28"/>
          <w:szCs w:val="28"/>
        </w:rPr>
        <w:t>)</w:t>
      </w:r>
    </w:p>
    <w:p w:rsidR="00104AC1" w:rsidRDefault="00104AC1" w:rsidP="00DB2F31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/>
          <w:b/>
          <w:sz w:val="28"/>
          <w:szCs w:val="28"/>
        </w:rPr>
      </w:pPr>
    </w:p>
    <w:p w:rsidR="00AB52F9" w:rsidRDefault="00AB52F9" w:rsidP="00AB52F9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Приложения</w:t>
      </w:r>
    </w:p>
    <w:p w:rsidR="00AB52F9" w:rsidRDefault="00AB52F9" w:rsidP="00DB2F31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/>
          <w:b/>
          <w:sz w:val="28"/>
          <w:szCs w:val="28"/>
        </w:rPr>
      </w:pPr>
    </w:p>
    <w:p w:rsidR="00AB52F9" w:rsidRDefault="00AB52F9" w:rsidP="00487810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</w:rPr>
      </w:pPr>
    </w:p>
    <w:p w:rsidR="007C46BC" w:rsidRPr="00A217FD" w:rsidRDefault="0059614E" w:rsidP="00DB2F31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/>
          <w:b/>
          <w:sz w:val="28"/>
          <w:szCs w:val="28"/>
        </w:rPr>
      </w:pPr>
      <w:r w:rsidRPr="00A217FD">
        <w:rPr>
          <w:rFonts w:ascii="Times New Roman" w:hAnsi="Times New Roman"/>
          <w:b/>
          <w:sz w:val="28"/>
          <w:szCs w:val="28"/>
        </w:rPr>
        <w:lastRenderedPageBreak/>
        <w:t>При</w:t>
      </w:r>
      <w:r w:rsidR="007C46BC" w:rsidRPr="00A217FD">
        <w:rPr>
          <w:rFonts w:ascii="Times New Roman" w:hAnsi="Times New Roman"/>
          <w:b/>
          <w:sz w:val="28"/>
          <w:szCs w:val="28"/>
        </w:rPr>
        <w:t>ложение</w:t>
      </w:r>
      <w:proofErr w:type="gramStart"/>
      <w:r w:rsidR="007C46BC" w:rsidRPr="00A217FD">
        <w:rPr>
          <w:rFonts w:ascii="Times New Roman" w:hAnsi="Times New Roman"/>
          <w:b/>
          <w:sz w:val="28"/>
          <w:szCs w:val="28"/>
        </w:rPr>
        <w:t xml:space="preserve"> </w:t>
      </w:r>
      <w:r w:rsidR="007E689F" w:rsidRPr="00A217FD">
        <w:rPr>
          <w:rFonts w:ascii="Times New Roman" w:hAnsi="Times New Roman"/>
          <w:b/>
          <w:sz w:val="28"/>
          <w:szCs w:val="28"/>
        </w:rPr>
        <w:t xml:space="preserve"> А</w:t>
      </w:r>
      <w:proofErr w:type="gramEnd"/>
    </w:p>
    <w:p w:rsidR="007C46BC" w:rsidRPr="00DB48F8" w:rsidRDefault="007C46BC" w:rsidP="007C46B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DB48F8">
        <w:rPr>
          <w:rFonts w:ascii="Times New Roman" w:hAnsi="Times New Roman"/>
          <w:sz w:val="28"/>
          <w:szCs w:val="28"/>
        </w:rPr>
        <w:t>Титульный лист работы</w:t>
      </w:r>
    </w:p>
    <w:p w:rsidR="00BD1FA5" w:rsidRPr="00DB48F8" w:rsidRDefault="00BD1FA5" w:rsidP="00BD1F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B48F8">
        <w:rPr>
          <w:rFonts w:ascii="Times New Roman" w:hAnsi="Times New Roman"/>
          <w:sz w:val="24"/>
          <w:szCs w:val="24"/>
        </w:rPr>
        <w:t>Министерство  сельского хозяйства и продовольствия  Самарской области</w:t>
      </w:r>
    </w:p>
    <w:p w:rsidR="00BD1FA5" w:rsidRPr="00DB48F8" w:rsidRDefault="00BD1FA5" w:rsidP="00BD1F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B48F8">
        <w:rPr>
          <w:rFonts w:ascii="Times New Roman" w:hAnsi="Times New Roman"/>
          <w:sz w:val="24"/>
          <w:szCs w:val="24"/>
        </w:rPr>
        <w:t>государственное бюджетное профессиональное образовательное учреждение  «Безенчукский аграрный техникум»</w:t>
      </w:r>
    </w:p>
    <w:p w:rsidR="00BD1FA5" w:rsidRPr="00DB48F8" w:rsidRDefault="00BD1FA5" w:rsidP="00BD1FA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7C46BC" w:rsidRPr="00BC6F57" w:rsidRDefault="007C46BC" w:rsidP="007C46BC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</w:p>
    <w:p w:rsidR="007C46BC" w:rsidRPr="00BC6F57" w:rsidRDefault="00BD1FA5" w:rsidP="007C46B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aps/>
        </w:rPr>
        <w:t xml:space="preserve"> </w:t>
      </w:r>
      <w:r w:rsidR="007C46BC" w:rsidRPr="00BC6F57">
        <w:rPr>
          <w:rFonts w:ascii="Times New Roman" w:hAnsi="Times New Roman"/>
          <w:caps/>
        </w:rPr>
        <w:t xml:space="preserve"> </w:t>
      </w:r>
      <w:r>
        <w:rPr>
          <w:rFonts w:ascii="Times New Roman" w:hAnsi="Times New Roman"/>
          <w:caps/>
        </w:rPr>
        <w:t xml:space="preserve"> </w:t>
      </w:r>
    </w:p>
    <w:p w:rsidR="007C46BC" w:rsidRPr="00BD1FA5" w:rsidRDefault="007C46BC" w:rsidP="007C46B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  <w:r w:rsidRPr="00BD1FA5">
        <w:rPr>
          <w:rFonts w:ascii="Times New Roman" w:hAnsi="Times New Roman"/>
          <w:caps/>
          <w:sz w:val="28"/>
          <w:szCs w:val="28"/>
        </w:rPr>
        <w:t>Курсовая работа</w:t>
      </w:r>
    </w:p>
    <w:p w:rsidR="00BD1FA5" w:rsidRPr="00BD1FA5" w:rsidRDefault="00BD1FA5" w:rsidP="00BD1FA5">
      <w:pPr>
        <w:spacing w:after="0"/>
        <w:ind w:firstLine="36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BD1FA5">
        <w:rPr>
          <w:rFonts w:ascii="Times New Roman" w:hAnsi="Times New Roman"/>
          <w:sz w:val="32"/>
          <w:szCs w:val="32"/>
        </w:rPr>
        <w:t>по профессиональному модулю</w:t>
      </w:r>
    </w:p>
    <w:p w:rsidR="00BD1FA5" w:rsidRPr="00BD1FA5" w:rsidRDefault="00BD1FA5" w:rsidP="00BD1FA5">
      <w:pPr>
        <w:spacing w:after="0"/>
        <w:ind w:firstLine="360"/>
        <w:jc w:val="center"/>
        <w:rPr>
          <w:rFonts w:ascii="Times New Roman" w:hAnsi="Times New Roman"/>
          <w:sz w:val="28"/>
          <w:szCs w:val="28"/>
        </w:rPr>
      </w:pPr>
      <w:r w:rsidRPr="00BD1FA5">
        <w:rPr>
          <w:rFonts w:ascii="Times New Roman" w:hAnsi="Times New Roman"/>
          <w:sz w:val="28"/>
          <w:szCs w:val="28"/>
        </w:rPr>
        <w:t>ПМ 01 Производство и первичная обработка продукции растениеводства</w:t>
      </w:r>
    </w:p>
    <w:p w:rsidR="007C46BC" w:rsidRPr="00BC6F57" w:rsidRDefault="00B1769D" w:rsidP="007C46B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Специальность: 35.02.06 </w:t>
      </w:r>
      <w:r w:rsidRPr="0059614E">
        <w:rPr>
          <w:rFonts w:ascii="Times New Roman" w:hAnsi="Times New Roman"/>
          <w:sz w:val="28"/>
          <w:szCs w:val="28"/>
        </w:rPr>
        <w:t xml:space="preserve"> Технология производства и   переработки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9614E">
        <w:rPr>
          <w:rFonts w:ascii="Times New Roman" w:hAnsi="Times New Roman"/>
          <w:sz w:val="28"/>
          <w:szCs w:val="28"/>
        </w:rPr>
        <w:t>сельскохозяйственной продукции</w:t>
      </w:r>
    </w:p>
    <w:p w:rsidR="007C46BC" w:rsidRPr="00BC6F57" w:rsidRDefault="007C46BC" w:rsidP="007C46B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7C46BC" w:rsidRPr="00BC6F57" w:rsidRDefault="007C46BC" w:rsidP="007C46B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BC6F57">
        <w:rPr>
          <w:rFonts w:ascii="Times New Roman" w:hAnsi="Times New Roman"/>
          <w:sz w:val="28"/>
          <w:szCs w:val="28"/>
        </w:rPr>
        <w:t>Тема:________________________________________________</w:t>
      </w:r>
    </w:p>
    <w:p w:rsidR="007C46BC" w:rsidRPr="00BC6F57" w:rsidRDefault="007C46BC" w:rsidP="007C46B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BC6F57">
        <w:rPr>
          <w:rFonts w:ascii="Times New Roman" w:hAnsi="Times New Roman"/>
          <w:sz w:val="28"/>
          <w:szCs w:val="28"/>
        </w:rPr>
        <w:t>_____________________________________________________</w:t>
      </w:r>
    </w:p>
    <w:p w:rsidR="007C46BC" w:rsidRPr="00BC6F57" w:rsidRDefault="007C46BC" w:rsidP="007C46B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BC6F57">
        <w:rPr>
          <w:rFonts w:ascii="Times New Roman" w:hAnsi="Times New Roman"/>
          <w:sz w:val="28"/>
          <w:szCs w:val="28"/>
        </w:rPr>
        <w:t>_____________________________________________________</w:t>
      </w:r>
    </w:p>
    <w:p w:rsidR="007C46BC" w:rsidRPr="00BC6F57" w:rsidRDefault="007C46BC" w:rsidP="00AB52F9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BD1FA5" w:rsidRDefault="00BD1FA5" w:rsidP="00AB52F9">
      <w:pPr>
        <w:shd w:val="clear" w:color="auto" w:fill="FFFFFF"/>
        <w:autoSpaceDE w:val="0"/>
        <w:autoSpaceDN w:val="0"/>
        <w:adjustRightInd w:val="0"/>
        <w:spacing w:line="240" w:lineRule="auto"/>
        <w:ind w:left="4320"/>
        <w:jc w:val="both"/>
        <w:rPr>
          <w:rFonts w:ascii="Times New Roman" w:hAnsi="Times New Roman"/>
          <w:sz w:val="28"/>
          <w:szCs w:val="28"/>
        </w:rPr>
      </w:pPr>
      <w:r w:rsidRPr="00BC6F57">
        <w:rPr>
          <w:rFonts w:ascii="Times New Roman" w:hAnsi="Times New Roman"/>
          <w:sz w:val="28"/>
          <w:szCs w:val="28"/>
        </w:rPr>
        <w:t xml:space="preserve">Работу </w:t>
      </w:r>
      <w:r>
        <w:rPr>
          <w:rFonts w:ascii="Times New Roman" w:hAnsi="Times New Roman"/>
          <w:sz w:val="28"/>
          <w:szCs w:val="28"/>
        </w:rPr>
        <w:t>выполни</w:t>
      </w:r>
      <w:proofErr w:type="gramStart"/>
      <w:r>
        <w:rPr>
          <w:rFonts w:ascii="Times New Roman" w:hAnsi="Times New Roman"/>
          <w:sz w:val="28"/>
          <w:szCs w:val="28"/>
        </w:rPr>
        <w:t>л(</w:t>
      </w:r>
      <w:proofErr w:type="gramEnd"/>
      <w:r>
        <w:rPr>
          <w:rFonts w:ascii="Times New Roman" w:hAnsi="Times New Roman"/>
          <w:sz w:val="28"/>
          <w:szCs w:val="28"/>
        </w:rPr>
        <w:t>а)</w:t>
      </w:r>
      <w:r w:rsidR="007C46BC" w:rsidRPr="00BC6F57">
        <w:rPr>
          <w:rFonts w:ascii="Times New Roman" w:hAnsi="Times New Roman"/>
          <w:sz w:val="28"/>
          <w:szCs w:val="28"/>
        </w:rPr>
        <w:t xml:space="preserve">: студент(ка) </w:t>
      </w:r>
      <w:r w:rsidR="00AB52F9">
        <w:rPr>
          <w:rFonts w:ascii="Times New Roman" w:hAnsi="Times New Roman"/>
          <w:sz w:val="28"/>
          <w:szCs w:val="28"/>
        </w:rPr>
        <w:t>группы</w:t>
      </w:r>
    </w:p>
    <w:p w:rsidR="007C46BC" w:rsidRPr="00BC6F57" w:rsidRDefault="00AB52F9" w:rsidP="00AB52F9">
      <w:pPr>
        <w:shd w:val="clear" w:color="auto" w:fill="FFFFFF"/>
        <w:autoSpaceDE w:val="0"/>
        <w:autoSpaceDN w:val="0"/>
        <w:adjustRightInd w:val="0"/>
        <w:spacing w:line="240" w:lineRule="auto"/>
        <w:ind w:left="43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7C46BC" w:rsidRPr="00BC6F57">
        <w:rPr>
          <w:rFonts w:ascii="Times New Roman" w:hAnsi="Times New Roman"/>
          <w:sz w:val="28"/>
          <w:szCs w:val="28"/>
        </w:rPr>
        <w:t xml:space="preserve"> </w:t>
      </w:r>
      <w:r w:rsidR="00BD1FA5">
        <w:rPr>
          <w:rFonts w:ascii="Times New Roman" w:hAnsi="Times New Roman"/>
          <w:sz w:val="28"/>
          <w:szCs w:val="28"/>
        </w:rPr>
        <w:t>___________________________</w:t>
      </w:r>
      <w:r>
        <w:rPr>
          <w:rFonts w:ascii="Times New Roman" w:hAnsi="Times New Roman"/>
          <w:sz w:val="28"/>
          <w:szCs w:val="28"/>
        </w:rPr>
        <w:t>______</w:t>
      </w:r>
      <w:r w:rsidR="00BD1FA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</w:t>
      </w:r>
      <w:r w:rsidR="007C46BC" w:rsidRPr="00BC6F57">
        <w:rPr>
          <w:rFonts w:ascii="Times New Roman" w:hAnsi="Times New Roman"/>
          <w:sz w:val="28"/>
          <w:szCs w:val="28"/>
        </w:rPr>
        <w:t>Работ</w:t>
      </w:r>
      <w:r>
        <w:rPr>
          <w:rFonts w:ascii="Times New Roman" w:hAnsi="Times New Roman"/>
          <w:sz w:val="28"/>
          <w:szCs w:val="28"/>
        </w:rPr>
        <w:t>у проверил: ____________________</w:t>
      </w:r>
      <w:r w:rsidR="007C46BC" w:rsidRPr="00BC6F57">
        <w:rPr>
          <w:rFonts w:ascii="Times New Roman" w:hAnsi="Times New Roman"/>
          <w:sz w:val="28"/>
          <w:szCs w:val="28"/>
        </w:rPr>
        <w:t>_______________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C46BC" w:rsidRPr="00BC6F57" w:rsidRDefault="007C46BC" w:rsidP="00AB52F9">
      <w:pPr>
        <w:shd w:val="clear" w:color="auto" w:fill="FFFFFF"/>
        <w:autoSpaceDE w:val="0"/>
        <w:autoSpaceDN w:val="0"/>
        <w:adjustRightInd w:val="0"/>
        <w:spacing w:line="240" w:lineRule="auto"/>
        <w:ind w:left="4320"/>
        <w:jc w:val="both"/>
        <w:rPr>
          <w:rFonts w:ascii="Times New Roman" w:hAnsi="Times New Roman"/>
          <w:sz w:val="28"/>
          <w:szCs w:val="28"/>
        </w:rPr>
      </w:pPr>
      <w:r w:rsidRPr="00BC6F57">
        <w:rPr>
          <w:rFonts w:ascii="Times New Roman" w:hAnsi="Times New Roman"/>
          <w:sz w:val="28"/>
          <w:szCs w:val="28"/>
        </w:rPr>
        <w:t>«____»_______________________20</w:t>
      </w:r>
      <w:r w:rsidR="00BD1FA5">
        <w:rPr>
          <w:rFonts w:ascii="Times New Roman" w:hAnsi="Times New Roman"/>
          <w:sz w:val="28"/>
          <w:szCs w:val="28"/>
        </w:rPr>
        <w:t>1</w:t>
      </w:r>
      <w:r w:rsidRPr="00BC6F57">
        <w:rPr>
          <w:rFonts w:ascii="Times New Roman" w:hAnsi="Times New Roman"/>
          <w:sz w:val="28"/>
          <w:szCs w:val="28"/>
        </w:rPr>
        <w:t>__г.</w:t>
      </w:r>
    </w:p>
    <w:p w:rsidR="007C46BC" w:rsidRPr="00BC6F57" w:rsidRDefault="007C46BC" w:rsidP="00AB52F9">
      <w:pPr>
        <w:shd w:val="clear" w:color="auto" w:fill="FFFFFF"/>
        <w:autoSpaceDE w:val="0"/>
        <w:autoSpaceDN w:val="0"/>
        <w:adjustRightInd w:val="0"/>
        <w:spacing w:line="240" w:lineRule="auto"/>
        <w:ind w:left="4320"/>
        <w:jc w:val="both"/>
        <w:rPr>
          <w:rFonts w:ascii="Times New Roman" w:hAnsi="Times New Roman"/>
          <w:sz w:val="28"/>
          <w:szCs w:val="28"/>
        </w:rPr>
      </w:pPr>
      <w:r w:rsidRPr="00BC6F57">
        <w:rPr>
          <w:rFonts w:ascii="Times New Roman" w:hAnsi="Times New Roman"/>
          <w:sz w:val="28"/>
          <w:szCs w:val="28"/>
        </w:rPr>
        <w:t>Оценка ____________________________</w:t>
      </w:r>
    </w:p>
    <w:p w:rsidR="00A23E29" w:rsidRPr="00B1769D" w:rsidRDefault="007C46BC" w:rsidP="00AB52F9">
      <w:pPr>
        <w:shd w:val="clear" w:color="auto" w:fill="FFFFFF"/>
        <w:autoSpaceDE w:val="0"/>
        <w:autoSpaceDN w:val="0"/>
        <w:adjustRightInd w:val="0"/>
        <w:spacing w:line="240" w:lineRule="auto"/>
        <w:ind w:left="4320"/>
        <w:jc w:val="both"/>
        <w:rPr>
          <w:rFonts w:ascii="Times New Roman" w:hAnsi="Times New Roman"/>
          <w:sz w:val="28"/>
          <w:szCs w:val="28"/>
        </w:rPr>
      </w:pPr>
      <w:r w:rsidRPr="00BC6F57">
        <w:rPr>
          <w:rFonts w:ascii="Times New Roman" w:hAnsi="Times New Roman"/>
          <w:sz w:val="28"/>
          <w:szCs w:val="28"/>
        </w:rPr>
        <w:t>Подпись ___________________________</w:t>
      </w:r>
    </w:p>
    <w:p w:rsidR="00542733" w:rsidRDefault="00542733" w:rsidP="00AB52F9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</w:rPr>
        <w:sectPr w:rsidR="00542733" w:rsidSect="00A01D86">
          <w:footerReference w:type="default" r:id="rId15"/>
          <w:pgSz w:w="11906" w:h="16838"/>
          <w:pgMar w:top="993" w:right="1361" w:bottom="426" w:left="1247" w:header="709" w:footer="967" w:gutter="0"/>
          <w:cols w:space="720"/>
        </w:sectPr>
      </w:pPr>
    </w:p>
    <w:p w:rsidR="00104AC1" w:rsidRDefault="00104AC1" w:rsidP="00AB52F9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AB52F9" w:rsidRDefault="00AB52F9" w:rsidP="00B8495B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:rsidR="00AB52F9" w:rsidRDefault="00AB52F9" w:rsidP="00B8495B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:rsidR="00104AC1" w:rsidRDefault="00BD1FA5" w:rsidP="00B8495B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 w:rsidRPr="00DB48F8">
        <w:rPr>
          <w:rFonts w:ascii="Times New Roman" w:hAnsi="Times New Roman"/>
          <w:sz w:val="24"/>
          <w:szCs w:val="24"/>
        </w:rPr>
        <w:t>Безенчук</w:t>
      </w:r>
      <w:r w:rsidR="003B012D">
        <w:rPr>
          <w:rFonts w:ascii="Times New Roman" w:hAnsi="Times New Roman"/>
          <w:sz w:val="24"/>
          <w:szCs w:val="24"/>
        </w:rPr>
        <w:t xml:space="preserve"> 201</w:t>
      </w:r>
      <w:r w:rsidR="00B1769D">
        <w:rPr>
          <w:rFonts w:ascii="Times New Roman" w:hAnsi="Times New Roman"/>
          <w:sz w:val="24"/>
          <w:szCs w:val="24"/>
        </w:rPr>
        <w:t>8</w:t>
      </w:r>
    </w:p>
    <w:p w:rsidR="00451CB7" w:rsidRDefault="00451CB7" w:rsidP="00AB52F9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AB52F9" w:rsidRPr="00A217FD" w:rsidRDefault="00B8495B" w:rsidP="00AB52F9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</w:t>
      </w:r>
      <w:r w:rsidR="00AB52F9" w:rsidRPr="00A217FD">
        <w:rPr>
          <w:rFonts w:ascii="Times New Roman" w:hAnsi="Times New Roman"/>
          <w:b/>
          <w:sz w:val="28"/>
          <w:szCs w:val="28"/>
        </w:rPr>
        <w:t>Приложение</w:t>
      </w:r>
      <w:proofErr w:type="gramStart"/>
      <w:r w:rsidR="00AB52F9" w:rsidRPr="00A217FD">
        <w:rPr>
          <w:rFonts w:ascii="Times New Roman" w:hAnsi="Times New Roman"/>
          <w:b/>
          <w:sz w:val="28"/>
          <w:szCs w:val="28"/>
        </w:rPr>
        <w:t xml:space="preserve">  </w:t>
      </w:r>
      <w:r w:rsidR="00AB52F9">
        <w:rPr>
          <w:rFonts w:ascii="Times New Roman" w:hAnsi="Times New Roman"/>
          <w:b/>
          <w:sz w:val="28"/>
          <w:szCs w:val="28"/>
        </w:rPr>
        <w:t>Б</w:t>
      </w:r>
      <w:proofErr w:type="gramEnd"/>
    </w:p>
    <w:p w:rsidR="007E689F" w:rsidRPr="00542733" w:rsidRDefault="007E689F" w:rsidP="00B8495B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4118C0" w:rsidRPr="00DB48F8" w:rsidRDefault="004118C0" w:rsidP="004118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B48F8">
        <w:rPr>
          <w:rFonts w:ascii="Times New Roman" w:hAnsi="Times New Roman"/>
          <w:sz w:val="24"/>
          <w:szCs w:val="24"/>
        </w:rPr>
        <w:t>Министерство  сельского хозяйства и продовольствия  Самарской области</w:t>
      </w:r>
      <w:r w:rsidR="00AB52F9" w:rsidRPr="00AB52F9">
        <w:rPr>
          <w:rFonts w:ascii="Times New Roman" w:hAnsi="Times New Roman"/>
          <w:sz w:val="24"/>
          <w:szCs w:val="24"/>
        </w:rPr>
        <w:t xml:space="preserve"> </w:t>
      </w:r>
      <w:r w:rsidR="00AB52F9" w:rsidRPr="00DB48F8">
        <w:rPr>
          <w:rFonts w:ascii="Times New Roman" w:hAnsi="Times New Roman"/>
          <w:sz w:val="24"/>
          <w:szCs w:val="24"/>
        </w:rPr>
        <w:t xml:space="preserve">государственное бюджетное профессиональное образовательное учреждение  </w:t>
      </w:r>
    </w:p>
    <w:p w:rsidR="007E689F" w:rsidRDefault="00AB52F9" w:rsidP="007E689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4118C0">
        <w:rPr>
          <w:rFonts w:ascii="Times New Roman" w:hAnsi="Times New Roman"/>
          <w:sz w:val="24"/>
          <w:szCs w:val="24"/>
        </w:rPr>
        <w:t xml:space="preserve"> «Безенчукский аграрный техникум»</w:t>
      </w:r>
    </w:p>
    <w:p w:rsidR="007E689F" w:rsidRPr="00105047" w:rsidRDefault="00BB4327" w:rsidP="007E689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A23E29" w:rsidRDefault="00A23E29" w:rsidP="00AB52F9">
      <w:pPr>
        <w:rPr>
          <w:rFonts w:ascii="Times New Roman" w:hAnsi="Times New Roman"/>
          <w:sz w:val="28"/>
          <w:szCs w:val="28"/>
        </w:rPr>
      </w:pPr>
    </w:p>
    <w:p w:rsidR="007E689F" w:rsidRPr="00DE37D3" w:rsidRDefault="00A23E29" w:rsidP="007E689F">
      <w:pPr>
        <w:jc w:val="center"/>
        <w:rPr>
          <w:rFonts w:ascii="Times New Roman" w:hAnsi="Times New Roman"/>
          <w:sz w:val="28"/>
          <w:szCs w:val="28"/>
        </w:rPr>
      </w:pPr>
      <w:r w:rsidRPr="00DE37D3">
        <w:rPr>
          <w:rFonts w:ascii="Times New Roman" w:hAnsi="Times New Roman"/>
          <w:sz w:val="28"/>
          <w:szCs w:val="28"/>
        </w:rPr>
        <w:t>ЗАДАНИЕ ДЛЯ КУРСОВОЙ РАБОТЫ</w:t>
      </w:r>
    </w:p>
    <w:p w:rsidR="007E689F" w:rsidRPr="00DE37D3" w:rsidRDefault="00E847F5" w:rsidP="00A23E29">
      <w:pPr>
        <w:rPr>
          <w:rFonts w:ascii="Times New Roman" w:hAnsi="Times New Roman"/>
          <w:sz w:val="24"/>
          <w:szCs w:val="24"/>
        </w:rPr>
      </w:pPr>
      <w:r w:rsidRPr="00DE37D3">
        <w:rPr>
          <w:rFonts w:ascii="Times New Roman" w:hAnsi="Times New Roman"/>
          <w:sz w:val="24"/>
          <w:szCs w:val="24"/>
        </w:rPr>
        <w:t>ПО ПРОФЕССИОНАЛЬНОМУ МОДУЛЮ</w:t>
      </w:r>
      <w:r w:rsidR="007E689F" w:rsidRPr="00DE37D3">
        <w:rPr>
          <w:rFonts w:ascii="Times New Roman" w:hAnsi="Times New Roman"/>
          <w:sz w:val="24"/>
          <w:szCs w:val="24"/>
        </w:rPr>
        <w:t>:</w:t>
      </w:r>
      <w:r w:rsidR="00A23E29">
        <w:rPr>
          <w:rFonts w:ascii="Times New Roman" w:hAnsi="Times New Roman"/>
          <w:sz w:val="24"/>
          <w:szCs w:val="24"/>
        </w:rPr>
        <w:t xml:space="preserve"> ПМ.01  Производство и первичная обработка продукции  растениеводства</w:t>
      </w:r>
    </w:p>
    <w:p w:rsidR="007E689F" w:rsidRPr="00DE37D3" w:rsidRDefault="007E689F" w:rsidP="007E689F">
      <w:pPr>
        <w:rPr>
          <w:rFonts w:ascii="Times New Roman" w:hAnsi="Times New Roman"/>
          <w:sz w:val="24"/>
          <w:szCs w:val="24"/>
        </w:rPr>
      </w:pPr>
      <w:r w:rsidRPr="00DE37D3">
        <w:rPr>
          <w:rFonts w:ascii="Times New Roman" w:hAnsi="Times New Roman"/>
          <w:sz w:val="24"/>
          <w:szCs w:val="24"/>
        </w:rPr>
        <w:t>сту</w:t>
      </w:r>
      <w:r>
        <w:rPr>
          <w:rFonts w:ascii="Times New Roman" w:hAnsi="Times New Roman"/>
          <w:sz w:val="24"/>
          <w:szCs w:val="24"/>
        </w:rPr>
        <w:t>денту _________ курса _____________________________________________ отделения</w:t>
      </w:r>
    </w:p>
    <w:p w:rsidR="007E689F" w:rsidRPr="00105047" w:rsidRDefault="007E689F" w:rsidP="007E689F">
      <w:pPr>
        <w:jc w:val="center"/>
        <w:rPr>
          <w:rFonts w:ascii="Times New Roman" w:hAnsi="Times New Roman"/>
          <w:sz w:val="20"/>
          <w:szCs w:val="20"/>
        </w:rPr>
      </w:pPr>
      <w:r w:rsidRPr="00DE37D3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 xml:space="preserve">  </w:t>
      </w:r>
      <w:r w:rsidRPr="00DE37D3">
        <w:rPr>
          <w:rFonts w:ascii="Times New Roman" w:hAnsi="Times New Roman"/>
          <w:sz w:val="24"/>
          <w:szCs w:val="24"/>
        </w:rPr>
        <w:t xml:space="preserve"> </w:t>
      </w:r>
      <w:r w:rsidRPr="00105047">
        <w:rPr>
          <w:rFonts w:ascii="Times New Roman" w:hAnsi="Times New Roman"/>
          <w:sz w:val="20"/>
          <w:szCs w:val="20"/>
        </w:rPr>
        <w:t>(Ф.И.О.)</w:t>
      </w:r>
    </w:p>
    <w:p w:rsidR="007E689F" w:rsidRPr="00DE37D3" w:rsidRDefault="00A23E29" w:rsidP="007E689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ТЕМА ЗАДАНИЯ</w:t>
      </w:r>
      <w:r w:rsidR="007E689F" w:rsidRPr="00DE37D3">
        <w:rPr>
          <w:rFonts w:ascii="Times New Roman" w:hAnsi="Times New Roman"/>
          <w:sz w:val="24"/>
          <w:szCs w:val="24"/>
        </w:rPr>
        <w:t>: ____________________________________________________________________</w:t>
      </w:r>
      <w:r w:rsidR="007E689F">
        <w:rPr>
          <w:rFonts w:ascii="Times New Roman" w:hAnsi="Times New Roman"/>
          <w:sz w:val="24"/>
          <w:szCs w:val="24"/>
        </w:rPr>
        <w:t>_________</w:t>
      </w:r>
    </w:p>
    <w:p w:rsidR="007E689F" w:rsidRPr="00DE37D3" w:rsidRDefault="007E689F" w:rsidP="007E689F">
      <w:pPr>
        <w:rPr>
          <w:rFonts w:ascii="Times New Roman" w:hAnsi="Times New Roman"/>
          <w:sz w:val="24"/>
          <w:szCs w:val="24"/>
        </w:rPr>
      </w:pPr>
      <w:r w:rsidRPr="00DE37D3">
        <w:rPr>
          <w:rFonts w:ascii="Times New Roman" w:hAnsi="Times New Roman"/>
          <w:sz w:val="24"/>
          <w:szCs w:val="24"/>
        </w:rPr>
        <w:t>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</w:t>
      </w:r>
    </w:p>
    <w:p w:rsidR="007E689F" w:rsidRPr="00DE37D3" w:rsidRDefault="007E689F" w:rsidP="007E689F">
      <w:pPr>
        <w:rPr>
          <w:rFonts w:ascii="Times New Roman" w:hAnsi="Times New Roman"/>
          <w:sz w:val="24"/>
          <w:szCs w:val="24"/>
        </w:rPr>
      </w:pPr>
      <w:r w:rsidRPr="00DE37D3">
        <w:rPr>
          <w:rFonts w:ascii="Times New Roman" w:hAnsi="Times New Roman"/>
          <w:sz w:val="24"/>
          <w:szCs w:val="24"/>
        </w:rPr>
        <w:t>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</w:t>
      </w:r>
    </w:p>
    <w:p w:rsidR="007E689F" w:rsidRPr="00DE37D3" w:rsidRDefault="00A23E29" w:rsidP="007E689F">
      <w:pPr>
        <w:rPr>
          <w:rFonts w:ascii="Times New Roman" w:hAnsi="Times New Roman"/>
          <w:sz w:val="24"/>
          <w:szCs w:val="24"/>
        </w:rPr>
      </w:pPr>
      <w:r w:rsidRPr="00105047">
        <w:rPr>
          <w:rFonts w:ascii="Times New Roman" w:hAnsi="Times New Roman"/>
          <w:sz w:val="24"/>
          <w:szCs w:val="24"/>
        </w:rPr>
        <w:t xml:space="preserve"> ИСХОДНЫЕ ДАННЫЕ</w:t>
      </w:r>
      <w:r w:rsidR="007E689F" w:rsidRPr="00105047">
        <w:rPr>
          <w:rFonts w:ascii="Times New Roman" w:hAnsi="Times New Roman"/>
          <w:sz w:val="24"/>
          <w:szCs w:val="24"/>
        </w:rPr>
        <w:t>:</w:t>
      </w:r>
      <w:r w:rsidR="007E689F" w:rsidRPr="00DE37D3">
        <w:rPr>
          <w:rFonts w:ascii="Times New Roman" w:hAnsi="Times New Roman"/>
          <w:sz w:val="24"/>
          <w:szCs w:val="24"/>
        </w:rPr>
        <w:t xml:space="preserve"> _______________________________</w:t>
      </w:r>
      <w:r w:rsidR="007E689F">
        <w:rPr>
          <w:rFonts w:ascii="Times New Roman" w:hAnsi="Times New Roman"/>
          <w:sz w:val="24"/>
          <w:szCs w:val="24"/>
        </w:rPr>
        <w:t>_____________________________</w:t>
      </w:r>
      <w:r w:rsidR="00487810">
        <w:rPr>
          <w:rFonts w:ascii="Times New Roman" w:hAnsi="Times New Roman"/>
          <w:sz w:val="24"/>
          <w:szCs w:val="24"/>
        </w:rPr>
        <w:t>_________________</w:t>
      </w:r>
    </w:p>
    <w:p w:rsidR="007E689F" w:rsidRDefault="007E689F" w:rsidP="007E689F">
      <w:pPr>
        <w:rPr>
          <w:rFonts w:ascii="Times New Roman" w:hAnsi="Times New Roman"/>
          <w:sz w:val="24"/>
          <w:szCs w:val="24"/>
        </w:rPr>
      </w:pPr>
      <w:r w:rsidRPr="00DE37D3">
        <w:rPr>
          <w:rFonts w:ascii="Times New Roman" w:hAnsi="Times New Roman"/>
          <w:sz w:val="24"/>
          <w:szCs w:val="24"/>
        </w:rPr>
        <w:t>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</w:t>
      </w:r>
    </w:p>
    <w:p w:rsidR="007E689F" w:rsidRPr="00DE37D3" w:rsidRDefault="007E689F" w:rsidP="007E689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7E689F" w:rsidRPr="00DE37D3" w:rsidRDefault="007E689F" w:rsidP="007E689F">
      <w:pPr>
        <w:rPr>
          <w:rFonts w:ascii="Times New Roman" w:hAnsi="Times New Roman"/>
          <w:sz w:val="24"/>
          <w:szCs w:val="24"/>
        </w:rPr>
      </w:pPr>
      <w:r w:rsidRPr="00DE37D3">
        <w:rPr>
          <w:rFonts w:ascii="Times New Roman" w:hAnsi="Times New Roman"/>
          <w:sz w:val="24"/>
          <w:szCs w:val="24"/>
        </w:rPr>
        <w:t>ПОЯСНИТЕЛЬНАЯ ЗАПИСКА  /перечень вопросов, подлежащих разработке/</w:t>
      </w:r>
    </w:p>
    <w:p w:rsidR="007E689F" w:rsidRPr="00DE37D3" w:rsidRDefault="007E689F" w:rsidP="007E689F">
      <w:pPr>
        <w:rPr>
          <w:rFonts w:ascii="Times New Roman" w:hAnsi="Times New Roman"/>
          <w:sz w:val="24"/>
          <w:szCs w:val="24"/>
        </w:rPr>
      </w:pPr>
      <w:r w:rsidRPr="00DE37D3">
        <w:rPr>
          <w:rFonts w:ascii="Times New Roman" w:hAnsi="Times New Roman"/>
          <w:sz w:val="24"/>
          <w:szCs w:val="24"/>
        </w:rPr>
        <w:t>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</w:t>
      </w:r>
    </w:p>
    <w:p w:rsidR="007E689F" w:rsidRPr="00BC6F57" w:rsidRDefault="007E689F" w:rsidP="007E689F">
      <w:pPr>
        <w:rPr>
          <w:rFonts w:ascii="Times New Roman" w:hAnsi="Times New Roman"/>
        </w:rPr>
      </w:pPr>
      <w:r w:rsidRPr="00DE37D3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7E689F" w:rsidRDefault="007E689F" w:rsidP="007E689F">
      <w:pPr>
        <w:rPr>
          <w:rFonts w:ascii="Times New Roman" w:hAnsi="Times New Roman"/>
        </w:rPr>
      </w:pPr>
      <w:r w:rsidRPr="00BC6F57">
        <w:rPr>
          <w:rFonts w:ascii="Times New Roman" w:hAnsi="Times New Roman"/>
        </w:rPr>
        <w:t>____________________</w:t>
      </w:r>
      <w:r>
        <w:rPr>
          <w:rFonts w:ascii="Times New Roman" w:hAnsi="Times New Roman"/>
        </w:rPr>
        <w:t>________________________________________________________________</w:t>
      </w:r>
    </w:p>
    <w:p w:rsidR="007E689F" w:rsidRPr="00DE37D3" w:rsidRDefault="007E689F" w:rsidP="007E689F">
      <w:pPr>
        <w:rPr>
          <w:rFonts w:ascii="Times New Roman" w:hAnsi="Times New Roman"/>
          <w:sz w:val="24"/>
          <w:szCs w:val="24"/>
        </w:rPr>
      </w:pPr>
      <w:r w:rsidRPr="00DE37D3">
        <w:rPr>
          <w:rFonts w:ascii="Times New Roman" w:hAnsi="Times New Roman"/>
          <w:sz w:val="24"/>
          <w:szCs w:val="24"/>
        </w:rPr>
        <w:t>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</w:t>
      </w:r>
    </w:p>
    <w:p w:rsidR="00A23E29" w:rsidRDefault="007E689F" w:rsidP="00487810">
      <w:pPr>
        <w:rPr>
          <w:rFonts w:ascii="Times New Roman" w:hAnsi="Times New Roman"/>
        </w:rPr>
      </w:pPr>
      <w:r w:rsidRPr="00DE37D3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7E689F" w:rsidRPr="00BC6F57" w:rsidRDefault="007E689F" w:rsidP="007E689F">
      <w:pPr>
        <w:ind w:left="4956" w:firstLine="708"/>
        <w:rPr>
          <w:rFonts w:ascii="Times New Roman" w:hAnsi="Times New Roman"/>
        </w:rPr>
      </w:pPr>
      <w:r w:rsidRPr="00BC6F57">
        <w:rPr>
          <w:rFonts w:ascii="Times New Roman" w:hAnsi="Times New Roman"/>
        </w:rPr>
        <w:t>Дата в</w:t>
      </w:r>
      <w:r>
        <w:rPr>
          <w:rFonts w:ascii="Times New Roman" w:hAnsi="Times New Roman"/>
        </w:rPr>
        <w:t>ыдачи зада</w:t>
      </w:r>
      <w:r w:rsidR="00AB52F9">
        <w:rPr>
          <w:rFonts w:ascii="Times New Roman" w:hAnsi="Times New Roman"/>
        </w:rPr>
        <w:t>ния</w:t>
      </w:r>
      <w:r>
        <w:rPr>
          <w:rFonts w:ascii="Times New Roman" w:hAnsi="Times New Roman"/>
        </w:rPr>
        <w:t xml:space="preserve"> _____________</w:t>
      </w:r>
    </w:p>
    <w:p w:rsidR="007E689F" w:rsidRPr="00BC6F57" w:rsidRDefault="007E689F" w:rsidP="007E689F">
      <w:pPr>
        <w:ind w:left="4956" w:firstLine="708"/>
        <w:rPr>
          <w:rFonts w:ascii="Times New Roman" w:hAnsi="Times New Roman"/>
        </w:rPr>
      </w:pPr>
      <w:r w:rsidRPr="00BC6F57">
        <w:rPr>
          <w:rFonts w:ascii="Times New Roman" w:hAnsi="Times New Roman"/>
        </w:rPr>
        <w:t>Дата п</w:t>
      </w:r>
      <w:r>
        <w:rPr>
          <w:rFonts w:ascii="Times New Roman" w:hAnsi="Times New Roman"/>
        </w:rPr>
        <w:t>редставления работы ________</w:t>
      </w:r>
    </w:p>
    <w:p w:rsidR="007C46BC" w:rsidRPr="00373EDA" w:rsidRDefault="00382F48" w:rsidP="00382F48">
      <w:pPr>
        <w:ind w:left="4956"/>
        <w:rPr>
          <w:rFonts w:ascii="Times New Roman" w:hAnsi="Times New Roman"/>
        </w:rPr>
        <w:sectPr w:rsidR="007C46BC" w:rsidRPr="00373EDA" w:rsidSect="00542733">
          <w:type w:val="continuous"/>
          <w:pgSz w:w="11906" w:h="16838"/>
          <w:pgMar w:top="993" w:right="1361" w:bottom="426" w:left="1247" w:header="709" w:footer="1531" w:gutter="0"/>
          <w:cols w:space="720"/>
        </w:sectPr>
      </w:pPr>
      <w:r>
        <w:rPr>
          <w:rFonts w:ascii="Times New Roman" w:hAnsi="Times New Roman"/>
        </w:rPr>
        <w:t xml:space="preserve">             </w:t>
      </w:r>
      <w:r w:rsidR="007E689F" w:rsidRPr="00BC6F57">
        <w:rPr>
          <w:rFonts w:ascii="Times New Roman" w:hAnsi="Times New Roman"/>
        </w:rPr>
        <w:t>Препод</w:t>
      </w:r>
      <w:r w:rsidR="009D7E3A">
        <w:rPr>
          <w:rFonts w:ascii="Times New Roman" w:hAnsi="Times New Roman"/>
        </w:rPr>
        <w:t>аватель: __________________</w:t>
      </w:r>
    </w:p>
    <w:p w:rsidR="007C46BC" w:rsidRPr="00A217FD" w:rsidRDefault="007C46BC" w:rsidP="009D7E3A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/>
          <w:b/>
          <w:sz w:val="28"/>
          <w:szCs w:val="28"/>
        </w:rPr>
      </w:pPr>
      <w:r w:rsidRPr="00A217FD">
        <w:rPr>
          <w:rFonts w:ascii="Times New Roman" w:hAnsi="Times New Roman"/>
          <w:b/>
          <w:sz w:val="28"/>
          <w:szCs w:val="28"/>
        </w:rPr>
        <w:lastRenderedPageBreak/>
        <w:t>Приложение</w:t>
      </w:r>
      <w:proofErr w:type="gramStart"/>
      <w:r w:rsidRPr="00A217FD">
        <w:rPr>
          <w:rFonts w:ascii="Times New Roman" w:hAnsi="Times New Roman"/>
          <w:b/>
          <w:sz w:val="28"/>
          <w:szCs w:val="28"/>
        </w:rPr>
        <w:t xml:space="preserve"> </w:t>
      </w:r>
      <w:r w:rsidR="008D2D58" w:rsidRPr="00A217FD">
        <w:rPr>
          <w:rFonts w:ascii="Times New Roman" w:hAnsi="Times New Roman"/>
          <w:b/>
          <w:sz w:val="28"/>
          <w:szCs w:val="28"/>
        </w:rPr>
        <w:t xml:space="preserve"> </w:t>
      </w:r>
      <w:r w:rsidR="007E689F" w:rsidRPr="00A217FD">
        <w:rPr>
          <w:rFonts w:ascii="Times New Roman" w:hAnsi="Times New Roman"/>
          <w:b/>
          <w:sz w:val="28"/>
          <w:szCs w:val="28"/>
        </w:rPr>
        <w:t>В</w:t>
      </w:r>
      <w:proofErr w:type="gramEnd"/>
    </w:p>
    <w:p w:rsidR="000E5F78" w:rsidRPr="00DB48F8" w:rsidRDefault="00BD2FB7" w:rsidP="00DB48F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Таблица </w:t>
      </w:r>
      <w:r w:rsidR="00EB36FE">
        <w:rPr>
          <w:rFonts w:ascii="Times New Roman" w:hAnsi="Times New Roman"/>
          <w:sz w:val="24"/>
          <w:szCs w:val="24"/>
        </w:rPr>
        <w:t>В.</w:t>
      </w:r>
      <w:r>
        <w:rPr>
          <w:rFonts w:ascii="Times New Roman" w:hAnsi="Times New Roman"/>
          <w:sz w:val="24"/>
          <w:szCs w:val="24"/>
        </w:rPr>
        <w:t>1</w:t>
      </w:r>
      <w:r w:rsidR="00EB36FE">
        <w:rPr>
          <w:rFonts w:ascii="Times New Roman" w:hAnsi="Times New Roman"/>
          <w:sz w:val="24"/>
          <w:szCs w:val="24"/>
        </w:rPr>
        <w:t>.–</w:t>
      </w:r>
      <w:r>
        <w:rPr>
          <w:rFonts w:ascii="Times New Roman" w:hAnsi="Times New Roman"/>
          <w:sz w:val="24"/>
          <w:szCs w:val="24"/>
        </w:rPr>
        <w:t xml:space="preserve"> </w:t>
      </w:r>
      <w:r w:rsidR="00DB48F8" w:rsidRPr="00DB48F8">
        <w:rPr>
          <w:rFonts w:ascii="Times New Roman" w:hAnsi="Times New Roman"/>
          <w:sz w:val="24"/>
          <w:szCs w:val="24"/>
        </w:rPr>
        <w:t xml:space="preserve"> </w:t>
      </w:r>
      <w:r w:rsidR="000E5F78" w:rsidRPr="00DB48F8">
        <w:rPr>
          <w:rFonts w:ascii="Times New Roman" w:hAnsi="Times New Roman"/>
          <w:sz w:val="24"/>
          <w:szCs w:val="24"/>
        </w:rPr>
        <w:t xml:space="preserve"> Средне</w:t>
      </w:r>
      <w:r w:rsidR="0029377D" w:rsidRPr="00DB48F8">
        <w:rPr>
          <w:rFonts w:ascii="Times New Roman" w:hAnsi="Times New Roman"/>
          <w:sz w:val="24"/>
          <w:szCs w:val="24"/>
        </w:rPr>
        <w:t xml:space="preserve">месячное </w:t>
      </w:r>
      <w:r w:rsidR="000E5F78" w:rsidRPr="00DB48F8">
        <w:rPr>
          <w:rFonts w:ascii="Times New Roman" w:hAnsi="Times New Roman"/>
          <w:sz w:val="24"/>
          <w:szCs w:val="24"/>
        </w:rPr>
        <w:t xml:space="preserve"> количество осадков за теплый период года</w:t>
      </w:r>
      <w:r w:rsidR="00DE37D3">
        <w:rPr>
          <w:rFonts w:ascii="Times New Roman" w:hAnsi="Times New Roman"/>
          <w:sz w:val="24"/>
          <w:szCs w:val="24"/>
        </w:rPr>
        <w:t xml:space="preserve"> по зонам Самарской области</w:t>
      </w:r>
      <w:r w:rsidR="000E5F78" w:rsidRPr="00DB48F8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="000E5F78" w:rsidRPr="00DB48F8">
        <w:rPr>
          <w:rFonts w:ascii="Times New Roman" w:hAnsi="Times New Roman"/>
          <w:sz w:val="24"/>
          <w:szCs w:val="24"/>
        </w:rPr>
        <w:t>мм</w:t>
      </w:r>
      <w:proofErr w:type="gram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1913"/>
        <w:gridCol w:w="1914"/>
        <w:gridCol w:w="1914"/>
        <w:gridCol w:w="1913"/>
        <w:gridCol w:w="1914"/>
        <w:gridCol w:w="1914"/>
      </w:tblGrid>
      <w:tr w:rsidR="000E5F78" w:rsidRPr="0029377D" w:rsidTr="00E02A15">
        <w:tc>
          <w:tcPr>
            <w:tcW w:w="2943" w:type="dxa"/>
          </w:tcPr>
          <w:p w:rsidR="000E5F78" w:rsidRDefault="000E5F78" w:rsidP="007C46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77D">
              <w:rPr>
                <w:rFonts w:ascii="Times New Roman" w:hAnsi="Times New Roman"/>
                <w:sz w:val="24"/>
                <w:szCs w:val="24"/>
              </w:rPr>
              <w:t>Метеостанция</w:t>
            </w:r>
          </w:p>
          <w:p w:rsidR="00E02A15" w:rsidRPr="0029377D" w:rsidRDefault="00E02A15" w:rsidP="007C46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913" w:type="dxa"/>
          </w:tcPr>
          <w:p w:rsidR="000E5F78" w:rsidRPr="0029377D" w:rsidRDefault="000E5F78" w:rsidP="00E02A15">
            <w:pPr>
              <w:pStyle w:val="a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9377D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1914" w:type="dxa"/>
          </w:tcPr>
          <w:p w:rsidR="000E5F78" w:rsidRPr="0029377D" w:rsidRDefault="000E5F78" w:rsidP="00E02A15">
            <w:pPr>
              <w:pStyle w:val="a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9377D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914" w:type="dxa"/>
          </w:tcPr>
          <w:p w:rsidR="000E5F78" w:rsidRPr="0029377D" w:rsidRDefault="000E5F78" w:rsidP="00E02A15">
            <w:pPr>
              <w:pStyle w:val="a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9377D"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913" w:type="dxa"/>
          </w:tcPr>
          <w:p w:rsidR="000E5F78" w:rsidRPr="0029377D" w:rsidRDefault="000E5F78" w:rsidP="00E02A15">
            <w:pPr>
              <w:pStyle w:val="a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9377D">
              <w:rPr>
                <w:rFonts w:ascii="Times New Roman" w:hAnsi="Times New Roman"/>
                <w:sz w:val="24"/>
                <w:szCs w:val="24"/>
              </w:rPr>
              <w:t>июль</w:t>
            </w:r>
          </w:p>
        </w:tc>
        <w:tc>
          <w:tcPr>
            <w:tcW w:w="1914" w:type="dxa"/>
          </w:tcPr>
          <w:p w:rsidR="000E5F78" w:rsidRPr="0029377D" w:rsidRDefault="000E5F78" w:rsidP="00E02A15">
            <w:pPr>
              <w:pStyle w:val="a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9377D">
              <w:rPr>
                <w:rFonts w:ascii="Times New Roman" w:hAnsi="Times New Roman"/>
                <w:sz w:val="24"/>
                <w:szCs w:val="24"/>
              </w:rPr>
              <w:t>август</w:t>
            </w:r>
          </w:p>
        </w:tc>
        <w:tc>
          <w:tcPr>
            <w:tcW w:w="1914" w:type="dxa"/>
          </w:tcPr>
          <w:p w:rsidR="000E5F78" w:rsidRPr="0029377D" w:rsidRDefault="000E5F78" w:rsidP="000E5F7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29377D">
              <w:rPr>
                <w:rFonts w:ascii="Times New Roman" w:hAnsi="Times New Roman"/>
                <w:sz w:val="24"/>
                <w:szCs w:val="24"/>
              </w:rPr>
              <w:t>сумма за год</w:t>
            </w:r>
          </w:p>
        </w:tc>
      </w:tr>
      <w:tr w:rsidR="000E5F78" w:rsidRPr="0029377D" w:rsidTr="00E02A15">
        <w:tc>
          <w:tcPr>
            <w:tcW w:w="14425" w:type="dxa"/>
            <w:gridSpan w:val="7"/>
          </w:tcPr>
          <w:p w:rsidR="000E5F78" w:rsidRPr="0029377D" w:rsidRDefault="000E5F78" w:rsidP="007C46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77D">
              <w:rPr>
                <w:rFonts w:ascii="Times New Roman" w:hAnsi="Times New Roman"/>
                <w:sz w:val="24"/>
                <w:szCs w:val="24"/>
              </w:rPr>
              <w:t>северная зона</w:t>
            </w:r>
          </w:p>
        </w:tc>
      </w:tr>
      <w:tr w:rsidR="000E5F78" w:rsidRPr="0029377D" w:rsidTr="00E02A15">
        <w:tc>
          <w:tcPr>
            <w:tcW w:w="2943" w:type="dxa"/>
          </w:tcPr>
          <w:p w:rsidR="000E5F78" w:rsidRPr="0029377D" w:rsidRDefault="000E5F78" w:rsidP="007C46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77D">
              <w:rPr>
                <w:rFonts w:ascii="Times New Roman" w:hAnsi="Times New Roman"/>
                <w:sz w:val="24"/>
                <w:szCs w:val="24"/>
              </w:rPr>
              <w:t xml:space="preserve">Шентала </w:t>
            </w:r>
          </w:p>
        </w:tc>
        <w:tc>
          <w:tcPr>
            <w:tcW w:w="1913" w:type="dxa"/>
          </w:tcPr>
          <w:p w:rsidR="000E5F78" w:rsidRPr="0029377D" w:rsidRDefault="0029377D" w:rsidP="007C46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29377D">
              <w:rPr>
                <w:rFonts w:ascii="Times New Roman" w:hAnsi="Times New Roman"/>
                <w:caps/>
                <w:sz w:val="24"/>
                <w:szCs w:val="24"/>
              </w:rPr>
              <w:t>28</w:t>
            </w:r>
          </w:p>
        </w:tc>
        <w:tc>
          <w:tcPr>
            <w:tcW w:w="1914" w:type="dxa"/>
          </w:tcPr>
          <w:p w:rsidR="000E5F78" w:rsidRPr="0029377D" w:rsidRDefault="0029377D" w:rsidP="007C46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29377D">
              <w:rPr>
                <w:rFonts w:ascii="Times New Roman" w:hAnsi="Times New Roman"/>
                <w:caps/>
                <w:sz w:val="24"/>
                <w:szCs w:val="24"/>
              </w:rPr>
              <w:t>38</w:t>
            </w:r>
          </w:p>
        </w:tc>
        <w:tc>
          <w:tcPr>
            <w:tcW w:w="1914" w:type="dxa"/>
          </w:tcPr>
          <w:p w:rsidR="000E5F78" w:rsidRPr="0029377D" w:rsidRDefault="0029377D" w:rsidP="007C46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29377D">
              <w:rPr>
                <w:rFonts w:ascii="Times New Roman" w:hAnsi="Times New Roman"/>
                <w:caps/>
                <w:sz w:val="24"/>
                <w:szCs w:val="24"/>
              </w:rPr>
              <w:t>50</w:t>
            </w:r>
          </w:p>
        </w:tc>
        <w:tc>
          <w:tcPr>
            <w:tcW w:w="1913" w:type="dxa"/>
          </w:tcPr>
          <w:p w:rsidR="000E5F78" w:rsidRPr="0029377D" w:rsidRDefault="0029377D" w:rsidP="007C46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29377D">
              <w:rPr>
                <w:rFonts w:ascii="Times New Roman" w:hAnsi="Times New Roman"/>
                <w:caps/>
                <w:sz w:val="24"/>
                <w:szCs w:val="24"/>
              </w:rPr>
              <w:t>57</w:t>
            </w:r>
          </w:p>
        </w:tc>
        <w:tc>
          <w:tcPr>
            <w:tcW w:w="1914" w:type="dxa"/>
          </w:tcPr>
          <w:p w:rsidR="000E5F78" w:rsidRPr="0029377D" w:rsidRDefault="0029377D" w:rsidP="007C46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29377D">
              <w:rPr>
                <w:rFonts w:ascii="Times New Roman" w:hAnsi="Times New Roman"/>
                <w:caps/>
                <w:sz w:val="24"/>
                <w:szCs w:val="24"/>
              </w:rPr>
              <w:t>44</w:t>
            </w:r>
          </w:p>
        </w:tc>
        <w:tc>
          <w:tcPr>
            <w:tcW w:w="1914" w:type="dxa"/>
          </w:tcPr>
          <w:p w:rsidR="000E5F78" w:rsidRPr="0029377D" w:rsidRDefault="0029377D" w:rsidP="007C46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29377D">
              <w:rPr>
                <w:rFonts w:ascii="Times New Roman" w:hAnsi="Times New Roman"/>
                <w:caps/>
                <w:sz w:val="24"/>
                <w:szCs w:val="24"/>
              </w:rPr>
              <w:t>441</w:t>
            </w:r>
          </w:p>
        </w:tc>
      </w:tr>
      <w:tr w:rsidR="000E5F78" w:rsidRPr="0029377D" w:rsidTr="00E02A15">
        <w:tc>
          <w:tcPr>
            <w:tcW w:w="2943" w:type="dxa"/>
          </w:tcPr>
          <w:p w:rsidR="000E5F78" w:rsidRPr="0029377D" w:rsidRDefault="000E5F78" w:rsidP="007C46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77D">
              <w:rPr>
                <w:rFonts w:ascii="Times New Roman" w:hAnsi="Times New Roman"/>
                <w:sz w:val="24"/>
                <w:szCs w:val="24"/>
              </w:rPr>
              <w:t xml:space="preserve">Клявлино </w:t>
            </w:r>
          </w:p>
        </w:tc>
        <w:tc>
          <w:tcPr>
            <w:tcW w:w="1913" w:type="dxa"/>
          </w:tcPr>
          <w:p w:rsidR="000E5F78" w:rsidRPr="0029377D" w:rsidRDefault="0029377D" w:rsidP="007C46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29377D">
              <w:rPr>
                <w:rFonts w:ascii="Times New Roman" w:hAnsi="Times New Roman"/>
                <w:caps/>
                <w:sz w:val="24"/>
                <w:szCs w:val="24"/>
              </w:rPr>
              <w:t>29</w:t>
            </w:r>
          </w:p>
        </w:tc>
        <w:tc>
          <w:tcPr>
            <w:tcW w:w="1914" w:type="dxa"/>
          </w:tcPr>
          <w:p w:rsidR="000E5F78" w:rsidRPr="0029377D" w:rsidRDefault="0029377D" w:rsidP="007C46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29377D">
              <w:rPr>
                <w:rFonts w:ascii="Times New Roman" w:hAnsi="Times New Roman"/>
                <w:caps/>
                <w:sz w:val="24"/>
                <w:szCs w:val="24"/>
              </w:rPr>
              <w:t>38</w:t>
            </w:r>
          </w:p>
        </w:tc>
        <w:tc>
          <w:tcPr>
            <w:tcW w:w="1914" w:type="dxa"/>
          </w:tcPr>
          <w:p w:rsidR="000E5F78" w:rsidRPr="0029377D" w:rsidRDefault="0029377D" w:rsidP="007C46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29377D">
              <w:rPr>
                <w:rFonts w:ascii="Times New Roman" w:hAnsi="Times New Roman"/>
                <w:caps/>
                <w:sz w:val="24"/>
                <w:szCs w:val="24"/>
              </w:rPr>
              <w:t>51</w:t>
            </w:r>
          </w:p>
        </w:tc>
        <w:tc>
          <w:tcPr>
            <w:tcW w:w="1913" w:type="dxa"/>
          </w:tcPr>
          <w:p w:rsidR="000E5F78" w:rsidRPr="0029377D" w:rsidRDefault="0029377D" w:rsidP="007C46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29377D">
              <w:rPr>
                <w:rFonts w:ascii="Times New Roman" w:hAnsi="Times New Roman"/>
                <w:caps/>
                <w:sz w:val="24"/>
                <w:szCs w:val="24"/>
              </w:rPr>
              <w:t>58</w:t>
            </w:r>
          </w:p>
        </w:tc>
        <w:tc>
          <w:tcPr>
            <w:tcW w:w="1914" w:type="dxa"/>
          </w:tcPr>
          <w:p w:rsidR="000E5F78" w:rsidRPr="0029377D" w:rsidRDefault="0029377D" w:rsidP="007C46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29377D">
              <w:rPr>
                <w:rFonts w:ascii="Times New Roman" w:hAnsi="Times New Roman"/>
                <w:caps/>
                <w:sz w:val="24"/>
                <w:szCs w:val="24"/>
              </w:rPr>
              <w:t>45</w:t>
            </w:r>
          </w:p>
        </w:tc>
        <w:tc>
          <w:tcPr>
            <w:tcW w:w="1914" w:type="dxa"/>
          </w:tcPr>
          <w:p w:rsidR="000E5F78" w:rsidRPr="0029377D" w:rsidRDefault="0029377D" w:rsidP="007C46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29377D">
              <w:rPr>
                <w:rFonts w:ascii="Times New Roman" w:hAnsi="Times New Roman"/>
                <w:caps/>
                <w:sz w:val="24"/>
                <w:szCs w:val="24"/>
              </w:rPr>
              <w:t>448</w:t>
            </w:r>
          </w:p>
        </w:tc>
      </w:tr>
      <w:tr w:rsidR="000E5F78" w:rsidRPr="0029377D" w:rsidTr="00E02A15">
        <w:tc>
          <w:tcPr>
            <w:tcW w:w="2943" w:type="dxa"/>
          </w:tcPr>
          <w:p w:rsidR="000E5F78" w:rsidRPr="0029377D" w:rsidRDefault="00C8442A" w:rsidP="007C46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9377D">
              <w:rPr>
                <w:rFonts w:ascii="Times New Roman" w:hAnsi="Times New Roman"/>
                <w:sz w:val="24"/>
                <w:szCs w:val="24"/>
              </w:rPr>
              <w:t>И</w:t>
            </w:r>
            <w:r w:rsidR="000E5F78" w:rsidRPr="0029377D">
              <w:rPr>
                <w:rFonts w:ascii="Times New Roman" w:hAnsi="Times New Roman"/>
                <w:sz w:val="24"/>
                <w:szCs w:val="24"/>
              </w:rPr>
              <w:t>саклы</w:t>
            </w:r>
            <w:proofErr w:type="spellEnd"/>
            <w:r w:rsidRPr="0029377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13" w:type="dxa"/>
          </w:tcPr>
          <w:p w:rsidR="000E5F78" w:rsidRPr="0029377D" w:rsidRDefault="0029377D" w:rsidP="007C46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29377D">
              <w:rPr>
                <w:rFonts w:ascii="Times New Roman" w:hAnsi="Times New Roman"/>
                <w:caps/>
                <w:sz w:val="24"/>
                <w:szCs w:val="24"/>
              </w:rPr>
              <w:t>28</w:t>
            </w:r>
          </w:p>
        </w:tc>
        <w:tc>
          <w:tcPr>
            <w:tcW w:w="1914" w:type="dxa"/>
          </w:tcPr>
          <w:p w:rsidR="000E5F78" w:rsidRPr="0029377D" w:rsidRDefault="0029377D" w:rsidP="007C46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29377D">
              <w:rPr>
                <w:rFonts w:ascii="Times New Roman" w:hAnsi="Times New Roman"/>
                <w:caps/>
                <w:sz w:val="24"/>
                <w:szCs w:val="24"/>
              </w:rPr>
              <w:t>37</w:t>
            </w:r>
          </w:p>
        </w:tc>
        <w:tc>
          <w:tcPr>
            <w:tcW w:w="1914" w:type="dxa"/>
          </w:tcPr>
          <w:p w:rsidR="000E5F78" w:rsidRPr="0029377D" w:rsidRDefault="0029377D" w:rsidP="007C46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29377D">
              <w:rPr>
                <w:rFonts w:ascii="Times New Roman" w:hAnsi="Times New Roman"/>
                <w:caps/>
                <w:sz w:val="24"/>
                <w:szCs w:val="24"/>
              </w:rPr>
              <w:t>50</w:t>
            </w:r>
          </w:p>
        </w:tc>
        <w:tc>
          <w:tcPr>
            <w:tcW w:w="1913" w:type="dxa"/>
          </w:tcPr>
          <w:p w:rsidR="000E5F78" w:rsidRPr="0029377D" w:rsidRDefault="0029377D" w:rsidP="007C46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29377D">
              <w:rPr>
                <w:rFonts w:ascii="Times New Roman" w:hAnsi="Times New Roman"/>
                <w:caps/>
                <w:sz w:val="24"/>
                <w:szCs w:val="24"/>
              </w:rPr>
              <w:t>56</w:t>
            </w:r>
          </w:p>
        </w:tc>
        <w:tc>
          <w:tcPr>
            <w:tcW w:w="1914" w:type="dxa"/>
          </w:tcPr>
          <w:p w:rsidR="000E5F78" w:rsidRPr="0029377D" w:rsidRDefault="0029377D" w:rsidP="007C46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29377D">
              <w:rPr>
                <w:rFonts w:ascii="Times New Roman" w:hAnsi="Times New Roman"/>
                <w:caps/>
                <w:sz w:val="24"/>
                <w:szCs w:val="24"/>
              </w:rPr>
              <w:t>46</w:t>
            </w:r>
          </w:p>
        </w:tc>
        <w:tc>
          <w:tcPr>
            <w:tcW w:w="1914" w:type="dxa"/>
          </w:tcPr>
          <w:p w:rsidR="000E5F78" w:rsidRPr="0029377D" w:rsidRDefault="0029377D" w:rsidP="007C46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29377D">
              <w:rPr>
                <w:rFonts w:ascii="Times New Roman" w:hAnsi="Times New Roman"/>
                <w:caps/>
                <w:sz w:val="24"/>
                <w:szCs w:val="24"/>
              </w:rPr>
              <w:t>445</w:t>
            </w:r>
          </w:p>
        </w:tc>
      </w:tr>
      <w:tr w:rsidR="000E5F78" w:rsidRPr="0029377D" w:rsidTr="00E02A15">
        <w:tc>
          <w:tcPr>
            <w:tcW w:w="14425" w:type="dxa"/>
            <w:gridSpan w:val="7"/>
          </w:tcPr>
          <w:p w:rsidR="000E5F78" w:rsidRPr="0029377D" w:rsidRDefault="00C8442A" w:rsidP="007C46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77D">
              <w:rPr>
                <w:rFonts w:ascii="Times New Roman" w:hAnsi="Times New Roman"/>
                <w:sz w:val="24"/>
                <w:szCs w:val="24"/>
              </w:rPr>
              <w:t>центральная зона</w:t>
            </w:r>
          </w:p>
        </w:tc>
      </w:tr>
      <w:tr w:rsidR="000E5F78" w:rsidRPr="0029377D" w:rsidTr="00E02A15">
        <w:tc>
          <w:tcPr>
            <w:tcW w:w="2943" w:type="dxa"/>
          </w:tcPr>
          <w:p w:rsidR="000E5F78" w:rsidRPr="0029377D" w:rsidRDefault="00C8442A" w:rsidP="007C46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9377D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</w:p>
        </w:tc>
        <w:tc>
          <w:tcPr>
            <w:tcW w:w="1913" w:type="dxa"/>
          </w:tcPr>
          <w:p w:rsidR="000E5F78" w:rsidRPr="0029377D" w:rsidRDefault="0029377D" w:rsidP="007C46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29377D">
              <w:rPr>
                <w:rFonts w:ascii="Times New Roman" w:hAnsi="Times New Roman"/>
                <w:caps/>
                <w:sz w:val="24"/>
                <w:szCs w:val="24"/>
              </w:rPr>
              <w:t>27</w:t>
            </w:r>
          </w:p>
        </w:tc>
        <w:tc>
          <w:tcPr>
            <w:tcW w:w="1914" w:type="dxa"/>
          </w:tcPr>
          <w:p w:rsidR="000E5F78" w:rsidRPr="0029377D" w:rsidRDefault="0029377D" w:rsidP="007C46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29377D">
              <w:rPr>
                <w:rFonts w:ascii="Times New Roman" w:hAnsi="Times New Roman"/>
                <w:caps/>
                <w:sz w:val="24"/>
                <w:szCs w:val="24"/>
              </w:rPr>
              <w:t>33</w:t>
            </w:r>
          </w:p>
        </w:tc>
        <w:tc>
          <w:tcPr>
            <w:tcW w:w="1914" w:type="dxa"/>
          </w:tcPr>
          <w:p w:rsidR="000E5F78" w:rsidRPr="0029377D" w:rsidRDefault="0029377D" w:rsidP="007C46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29377D">
              <w:rPr>
                <w:rFonts w:ascii="Times New Roman" w:hAnsi="Times New Roman"/>
                <w:caps/>
                <w:sz w:val="24"/>
                <w:szCs w:val="24"/>
              </w:rPr>
              <w:t>39</w:t>
            </w:r>
          </w:p>
        </w:tc>
        <w:tc>
          <w:tcPr>
            <w:tcW w:w="1913" w:type="dxa"/>
          </w:tcPr>
          <w:p w:rsidR="000E5F78" w:rsidRPr="0029377D" w:rsidRDefault="0029377D" w:rsidP="007C46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29377D">
              <w:rPr>
                <w:rFonts w:ascii="Times New Roman" w:hAnsi="Times New Roman"/>
                <w:caps/>
                <w:sz w:val="24"/>
                <w:szCs w:val="24"/>
              </w:rPr>
              <w:t>47</w:t>
            </w:r>
          </w:p>
        </w:tc>
        <w:tc>
          <w:tcPr>
            <w:tcW w:w="1914" w:type="dxa"/>
          </w:tcPr>
          <w:p w:rsidR="000E5F78" w:rsidRPr="0029377D" w:rsidRDefault="0029377D" w:rsidP="007C46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29377D">
              <w:rPr>
                <w:rFonts w:ascii="Times New Roman" w:hAnsi="Times New Roman"/>
                <w:caps/>
                <w:sz w:val="24"/>
                <w:szCs w:val="24"/>
              </w:rPr>
              <w:t>44</w:t>
            </w:r>
          </w:p>
        </w:tc>
        <w:tc>
          <w:tcPr>
            <w:tcW w:w="1914" w:type="dxa"/>
          </w:tcPr>
          <w:p w:rsidR="000E5F78" w:rsidRPr="0029377D" w:rsidRDefault="0029377D" w:rsidP="007C46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29377D">
              <w:rPr>
                <w:rFonts w:ascii="Times New Roman" w:hAnsi="Times New Roman"/>
                <w:caps/>
                <w:sz w:val="24"/>
                <w:szCs w:val="24"/>
              </w:rPr>
              <w:t>410</w:t>
            </w:r>
          </w:p>
        </w:tc>
      </w:tr>
      <w:tr w:rsidR="000E5F78" w:rsidRPr="0029377D" w:rsidTr="00E02A15">
        <w:tc>
          <w:tcPr>
            <w:tcW w:w="2943" w:type="dxa"/>
          </w:tcPr>
          <w:p w:rsidR="000E5F78" w:rsidRPr="0029377D" w:rsidRDefault="00C8442A" w:rsidP="007C46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77D">
              <w:rPr>
                <w:rFonts w:ascii="Times New Roman" w:hAnsi="Times New Roman"/>
                <w:sz w:val="24"/>
                <w:szCs w:val="24"/>
              </w:rPr>
              <w:t>Богатое</w:t>
            </w:r>
          </w:p>
        </w:tc>
        <w:tc>
          <w:tcPr>
            <w:tcW w:w="1913" w:type="dxa"/>
          </w:tcPr>
          <w:p w:rsidR="000E5F78" w:rsidRPr="0029377D" w:rsidRDefault="0029377D" w:rsidP="007C46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29377D">
              <w:rPr>
                <w:rFonts w:ascii="Times New Roman" w:hAnsi="Times New Roman"/>
                <w:caps/>
                <w:sz w:val="24"/>
                <w:szCs w:val="24"/>
              </w:rPr>
              <w:t>24</w:t>
            </w:r>
          </w:p>
        </w:tc>
        <w:tc>
          <w:tcPr>
            <w:tcW w:w="1914" w:type="dxa"/>
          </w:tcPr>
          <w:p w:rsidR="000E5F78" w:rsidRPr="0029377D" w:rsidRDefault="0029377D" w:rsidP="007C46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29377D">
              <w:rPr>
                <w:rFonts w:ascii="Times New Roman" w:hAnsi="Times New Roman"/>
                <w:caps/>
                <w:sz w:val="24"/>
                <w:szCs w:val="24"/>
              </w:rPr>
              <w:t>32</w:t>
            </w:r>
          </w:p>
        </w:tc>
        <w:tc>
          <w:tcPr>
            <w:tcW w:w="1914" w:type="dxa"/>
          </w:tcPr>
          <w:p w:rsidR="000E5F78" w:rsidRPr="0029377D" w:rsidRDefault="0029377D" w:rsidP="007C46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29377D">
              <w:rPr>
                <w:rFonts w:ascii="Times New Roman" w:hAnsi="Times New Roman"/>
                <w:caps/>
                <w:sz w:val="24"/>
                <w:szCs w:val="24"/>
              </w:rPr>
              <w:t>43</w:t>
            </w:r>
          </w:p>
        </w:tc>
        <w:tc>
          <w:tcPr>
            <w:tcW w:w="1913" w:type="dxa"/>
          </w:tcPr>
          <w:p w:rsidR="000E5F78" w:rsidRPr="0029377D" w:rsidRDefault="0029377D" w:rsidP="007C46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29377D">
              <w:rPr>
                <w:rFonts w:ascii="Times New Roman" w:hAnsi="Times New Roman"/>
                <w:caps/>
                <w:sz w:val="24"/>
                <w:szCs w:val="24"/>
              </w:rPr>
              <w:t>52</w:t>
            </w:r>
          </w:p>
        </w:tc>
        <w:tc>
          <w:tcPr>
            <w:tcW w:w="1914" w:type="dxa"/>
          </w:tcPr>
          <w:p w:rsidR="000E5F78" w:rsidRPr="0029377D" w:rsidRDefault="0029377D" w:rsidP="007C46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29377D">
              <w:rPr>
                <w:rFonts w:ascii="Times New Roman" w:hAnsi="Times New Roman"/>
                <w:caps/>
                <w:sz w:val="24"/>
                <w:szCs w:val="24"/>
              </w:rPr>
              <w:t>43</w:t>
            </w:r>
          </w:p>
        </w:tc>
        <w:tc>
          <w:tcPr>
            <w:tcW w:w="1914" w:type="dxa"/>
          </w:tcPr>
          <w:p w:rsidR="000E5F78" w:rsidRPr="0029377D" w:rsidRDefault="0029377D" w:rsidP="007C46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29377D">
              <w:rPr>
                <w:rFonts w:ascii="Times New Roman" w:hAnsi="Times New Roman"/>
                <w:caps/>
                <w:sz w:val="24"/>
                <w:szCs w:val="24"/>
              </w:rPr>
              <w:t>398</w:t>
            </w:r>
          </w:p>
        </w:tc>
      </w:tr>
      <w:tr w:rsidR="000E5F78" w:rsidRPr="0029377D" w:rsidTr="00E02A15">
        <w:tc>
          <w:tcPr>
            <w:tcW w:w="2943" w:type="dxa"/>
          </w:tcPr>
          <w:p w:rsidR="000E5F78" w:rsidRPr="0029377D" w:rsidRDefault="00C8442A" w:rsidP="007C46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9377D">
              <w:rPr>
                <w:rFonts w:ascii="Times New Roman" w:hAnsi="Times New Roman"/>
                <w:sz w:val="24"/>
                <w:szCs w:val="24"/>
              </w:rPr>
              <w:t>Аглос</w:t>
            </w:r>
            <w:proofErr w:type="spellEnd"/>
          </w:p>
        </w:tc>
        <w:tc>
          <w:tcPr>
            <w:tcW w:w="1913" w:type="dxa"/>
          </w:tcPr>
          <w:p w:rsidR="000E5F78" w:rsidRPr="0029377D" w:rsidRDefault="0029377D" w:rsidP="007C46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29377D">
              <w:rPr>
                <w:rFonts w:ascii="Times New Roman" w:hAnsi="Times New Roman"/>
                <w:caps/>
                <w:sz w:val="24"/>
                <w:szCs w:val="24"/>
              </w:rPr>
              <w:t>26</w:t>
            </w:r>
          </w:p>
        </w:tc>
        <w:tc>
          <w:tcPr>
            <w:tcW w:w="1914" w:type="dxa"/>
          </w:tcPr>
          <w:p w:rsidR="000E5F78" w:rsidRPr="0029377D" w:rsidRDefault="0029377D" w:rsidP="007C46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29377D">
              <w:rPr>
                <w:rFonts w:ascii="Times New Roman" w:hAnsi="Times New Roman"/>
                <w:caps/>
                <w:sz w:val="24"/>
                <w:szCs w:val="24"/>
              </w:rPr>
              <w:t>37</w:t>
            </w:r>
          </w:p>
        </w:tc>
        <w:tc>
          <w:tcPr>
            <w:tcW w:w="1914" w:type="dxa"/>
          </w:tcPr>
          <w:p w:rsidR="000E5F78" w:rsidRPr="0029377D" w:rsidRDefault="0029377D" w:rsidP="007C46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29377D">
              <w:rPr>
                <w:rFonts w:ascii="Times New Roman" w:hAnsi="Times New Roman"/>
                <w:caps/>
                <w:sz w:val="24"/>
                <w:szCs w:val="24"/>
              </w:rPr>
              <w:t>41</w:t>
            </w:r>
          </w:p>
        </w:tc>
        <w:tc>
          <w:tcPr>
            <w:tcW w:w="1913" w:type="dxa"/>
          </w:tcPr>
          <w:p w:rsidR="000E5F78" w:rsidRPr="0029377D" w:rsidRDefault="0029377D" w:rsidP="007C46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29377D">
              <w:rPr>
                <w:rFonts w:ascii="Times New Roman" w:hAnsi="Times New Roman"/>
                <w:caps/>
                <w:sz w:val="24"/>
                <w:szCs w:val="24"/>
              </w:rPr>
              <w:t>50</w:t>
            </w:r>
          </w:p>
        </w:tc>
        <w:tc>
          <w:tcPr>
            <w:tcW w:w="1914" w:type="dxa"/>
          </w:tcPr>
          <w:p w:rsidR="000E5F78" w:rsidRPr="0029377D" w:rsidRDefault="0029377D" w:rsidP="007C46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29377D">
              <w:rPr>
                <w:rFonts w:ascii="Times New Roman" w:hAnsi="Times New Roman"/>
                <w:caps/>
                <w:sz w:val="24"/>
                <w:szCs w:val="24"/>
              </w:rPr>
              <w:t>45</w:t>
            </w:r>
          </w:p>
        </w:tc>
        <w:tc>
          <w:tcPr>
            <w:tcW w:w="1914" w:type="dxa"/>
          </w:tcPr>
          <w:p w:rsidR="000E5F78" w:rsidRPr="0029377D" w:rsidRDefault="0029377D" w:rsidP="007C46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29377D">
              <w:rPr>
                <w:rFonts w:ascii="Times New Roman" w:hAnsi="Times New Roman"/>
                <w:caps/>
                <w:sz w:val="24"/>
                <w:szCs w:val="24"/>
              </w:rPr>
              <w:t>412</w:t>
            </w:r>
          </w:p>
        </w:tc>
      </w:tr>
      <w:tr w:rsidR="000E5F78" w:rsidRPr="0029377D" w:rsidTr="00E02A15">
        <w:tc>
          <w:tcPr>
            <w:tcW w:w="2943" w:type="dxa"/>
          </w:tcPr>
          <w:p w:rsidR="000E5F78" w:rsidRPr="0029377D" w:rsidRDefault="00C8442A" w:rsidP="007C46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77D">
              <w:rPr>
                <w:rFonts w:ascii="Times New Roman" w:hAnsi="Times New Roman"/>
                <w:sz w:val="24"/>
                <w:szCs w:val="24"/>
              </w:rPr>
              <w:t>Безенчук</w:t>
            </w:r>
          </w:p>
        </w:tc>
        <w:tc>
          <w:tcPr>
            <w:tcW w:w="1913" w:type="dxa"/>
          </w:tcPr>
          <w:p w:rsidR="000E5F78" w:rsidRPr="0029377D" w:rsidRDefault="0029377D" w:rsidP="007C46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29377D">
              <w:rPr>
                <w:rFonts w:ascii="Times New Roman" w:hAnsi="Times New Roman"/>
                <w:caps/>
                <w:sz w:val="24"/>
                <w:szCs w:val="24"/>
              </w:rPr>
              <w:t>23</w:t>
            </w:r>
          </w:p>
        </w:tc>
        <w:tc>
          <w:tcPr>
            <w:tcW w:w="1914" w:type="dxa"/>
          </w:tcPr>
          <w:p w:rsidR="000E5F78" w:rsidRPr="0029377D" w:rsidRDefault="0029377D" w:rsidP="007C46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29377D">
              <w:rPr>
                <w:rFonts w:ascii="Times New Roman" w:hAnsi="Times New Roman"/>
                <w:caps/>
                <w:sz w:val="24"/>
                <w:szCs w:val="24"/>
              </w:rPr>
              <w:t>36</w:t>
            </w:r>
          </w:p>
        </w:tc>
        <w:tc>
          <w:tcPr>
            <w:tcW w:w="1914" w:type="dxa"/>
          </w:tcPr>
          <w:p w:rsidR="000E5F78" w:rsidRPr="0029377D" w:rsidRDefault="0029377D" w:rsidP="00D962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29377D">
              <w:rPr>
                <w:rFonts w:ascii="Times New Roman" w:hAnsi="Times New Roman"/>
                <w:caps/>
                <w:sz w:val="24"/>
                <w:szCs w:val="24"/>
              </w:rPr>
              <w:t>3</w:t>
            </w:r>
            <w:r w:rsidR="00D96273">
              <w:rPr>
                <w:rFonts w:ascii="Times New Roman" w:hAnsi="Times New Roman"/>
                <w:caps/>
                <w:sz w:val="24"/>
                <w:szCs w:val="24"/>
              </w:rPr>
              <w:t>9</w:t>
            </w:r>
          </w:p>
        </w:tc>
        <w:tc>
          <w:tcPr>
            <w:tcW w:w="1913" w:type="dxa"/>
          </w:tcPr>
          <w:p w:rsidR="000E5F78" w:rsidRPr="0029377D" w:rsidRDefault="0029377D" w:rsidP="007C46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29377D">
              <w:rPr>
                <w:rFonts w:ascii="Times New Roman" w:hAnsi="Times New Roman"/>
                <w:caps/>
                <w:sz w:val="24"/>
                <w:szCs w:val="24"/>
              </w:rPr>
              <w:t>45</w:t>
            </w:r>
          </w:p>
        </w:tc>
        <w:tc>
          <w:tcPr>
            <w:tcW w:w="1914" w:type="dxa"/>
          </w:tcPr>
          <w:p w:rsidR="000E5F78" w:rsidRPr="0029377D" w:rsidRDefault="0029377D" w:rsidP="007C46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29377D">
              <w:rPr>
                <w:rFonts w:ascii="Times New Roman" w:hAnsi="Times New Roman"/>
                <w:caps/>
                <w:sz w:val="24"/>
                <w:szCs w:val="24"/>
              </w:rPr>
              <w:t>41</w:t>
            </w:r>
          </w:p>
        </w:tc>
        <w:tc>
          <w:tcPr>
            <w:tcW w:w="1914" w:type="dxa"/>
          </w:tcPr>
          <w:p w:rsidR="000E5F78" w:rsidRPr="0029377D" w:rsidRDefault="0029377D" w:rsidP="007C46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29377D">
              <w:rPr>
                <w:rFonts w:ascii="Times New Roman" w:hAnsi="Times New Roman"/>
                <w:caps/>
                <w:sz w:val="24"/>
                <w:szCs w:val="24"/>
              </w:rPr>
              <w:t>363</w:t>
            </w:r>
          </w:p>
        </w:tc>
      </w:tr>
      <w:tr w:rsidR="00C8442A" w:rsidRPr="0029377D" w:rsidTr="00E02A15">
        <w:tc>
          <w:tcPr>
            <w:tcW w:w="14425" w:type="dxa"/>
            <w:gridSpan w:val="7"/>
          </w:tcPr>
          <w:p w:rsidR="00C8442A" w:rsidRPr="0029377D" w:rsidRDefault="00C8442A" w:rsidP="007C46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77D">
              <w:rPr>
                <w:rFonts w:ascii="Times New Roman" w:hAnsi="Times New Roman"/>
                <w:sz w:val="24"/>
                <w:szCs w:val="24"/>
              </w:rPr>
              <w:t>южная зона</w:t>
            </w:r>
          </w:p>
        </w:tc>
      </w:tr>
      <w:tr w:rsidR="000E5F78" w:rsidRPr="0029377D" w:rsidTr="00E02A15">
        <w:tc>
          <w:tcPr>
            <w:tcW w:w="2943" w:type="dxa"/>
          </w:tcPr>
          <w:p w:rsidR="000E5F78" w:rsidRPr="0029377D" w:rsidRDefault="00C8442A" w:rsidP="007C46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77D">
              <w:rPr>
                <w:rFonts w:ascii="Times New Roman" w:hAnsi="Times New Roman"/>
                <w:sz w:val="24"/>
                <w:szCs w:val="24"/>
              </w:rPr>
              <w:t xml:space="preserve">Алексеевка </w:t>
            </w:r>
          </w:p>
        </w:tc>
        <w:tc>
          <w:tcPr>
            <w:tcW w:w="1913" w:type="dxa"/>
          </w:tcPr>
          <w:p w:rsidR="000E5F78" w:rsidRPr="0029377D" w:rsidRDefault="0029377D" w:rsidP="007C46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20</w:t>
            </w:r>
          </w:p>
        </w:tc>
        <w:tc>
          <w:tcPr>
            <w:tcW w:w="1914" w:type="dxa"/>
          </w:tcPr>
          <w:p w:rsidR="000E5F78" w:rsidRPr="0029377D" w:rsidRDefault="0029377D" w:rsidP="007C46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27</w:t>
            </w:r>
          </w:p>
        </w:tc>
        <w:tc>
          <w:tcPr>
            <w:tcW w:w="1914" w:type="dxa"/>
          </w:tcPr>
          <w:p w:rsidR="000E5F78" w:rsidRPr="0029377D" w:rsidRDefault="0029377D" w:rsidP="007C46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34</w:t>
            </w:r>
          </w:p>
        </w:tc>
        <w:tc>
          <w:tcPr>
            <w:tcW w:w="1913" w:type="dxa"/>
          </w:tcPr>
          <w:p w:rsidR="000E5F78" w:rsidRPr="0029377D" w:rsidRDefault="0029377D" w:rsidP="007C46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43</w:t>
            </w:r>
          </w:p>
        </w:tc>
        <w:tc>
          <w:tcPr>
            <w:tcW w:w="1914" w:type="dxa"/>
          </w:tcPr>
          <w:p w:rsidR="000E5F78" w:rsidRPr="0029377D" w:rsidRDefault="0029377D" w:rsidP="007C46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34</w:t>
            </w:r>
          </w:p>
        </w:tc>
        <w:tc>
          <w:tcPr>
            <w:tcW w:w="1914" w:type="dxa"/>
          </w:tcPr>
          <w:p w:rsidR="000E5F78" w:rsidRPr="0029377D" w:rsidRDefault="0029377D" w:rsidP="007C46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327</w:t>
            </w:r>
          </w:p>
        </w:tc>
      </w:tr>
      <w:tr w:rsidR="000E5F78" w:rsidRPr="0029377D" w:rsidTr="00E02A15">
        <w:tc>
          <w:tcPr>
            <w:tcW w:w="2943" w:type="dxa"/>
          </w:tcPr>
          <w:p w:rsidR="000E5F78" w:rsidRPr="0029377D" w:rsidRDefault="00C8442A" w:rsidP="007C46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77D">
              <w:rPr>
                <w:rFonts w:ascii="Times New Roman" w:hAnsi="Times New Roman"/>
                <w:sz w:val="24"/>
                <w:szCs w:val="24"/>
              </w:rPr>
              <w:t xml:space="preserve">Пестравка </w:t>
            </w:r>
          </w:p>
        </w:tc>
        <w:tc>
          <w:tcPr>
            <w:tcW w:w="1913" w:type="dxa"/>
          </w:tcPr>
          <w:p w:rsidR="000E5F78" w:rsidRPr="0029377D" w:rsidRDefault="0029377D" w:rsidP="007C46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20</w:t>
            </w:r>
          </w:p>
        </w:tc>
        <w:tc>
          <w:tcPr>
            <w:tcW w:w="1914" w:type="dxa"/>
          </w:tcPr>
          <w:p w:rsidR="000E5F78" w:rsidRPr="0029377D" w:rsidRDefault="0029377D" w:rsidP="007C46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30</w:t>
            </w:r>
          </w:p>
        </w:tc>
        <w:tc>
          <w:tcPr>
            <w:tcW w:w="1914" w:type="dxa"/>
          </w:tcPr>
          <w:p w:rsidR="000E5F78" w:rsidRPr="0029377D" w:rsidRDefault="0029377D" w:rsidP="007C46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32</w:t>
            </w:r>
          </w:p>
        </w:tc>
        <w:tc>
          <w:tcPr>
            <w:tcW w:w="1913" w:type="dxa"/>
          </w:tcPr>
          <w:p w:rsidR="000E5F78" w:rsidRPr="0029377D" w:rsidRDefault="0029377D" w:rsidP="007C46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35</w:t>
            </w:r>
          </w:p>
        </w:tc>
        <w:tc>
          <w:tcPr>
            <w:tcW w:w="1914" w:type="dxa"/>
          </w:tcPr>
          <w:p w:rsidR="000E5F78" w:rsidRPr="0029377D" w:rsidRDefault="0029377D" w:rsidP="007C46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35</w:t>
            </w:r>
          </w:p>
        </w:tc>
        <w:tc>
          <w:tcPr>
            <w:tcW w:w="1914" w:type="dxa"/>
          </w:tcPr>
          <w:p w:rsidR="000E5F78" w:rsidRPr="0029377D" w:rsidRDefault="0029377D" w:rsidP="007C46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325</w:t>
            </w:r>
          </w:p>
        </w:tc>
      </w:tr>
      <w:tr w:rsidR="000E5F78" w:rsidRPr="0029377D" w:rsidTr="00E02A15">
        <w:tc>
          <w:tcPr>
            <w:tcW w:w="2943" w:type="dxa"/>
          </w:tcPr>
          <w:p w:rsidR="000E5F78" w:rsidRPr="0029377D" w:rsidRDefault="00C8442A" w:rsidP="007C46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77D">
              <w:rPr>
                <w:rFonts w:ascii="Times New Roman" w:hAnsi="Times New Roman"/>
                <w:sz w:val="24"/>
                <w:szCs w:val="24"/>
              </w:rPr>
              <w:t>Большая  Глушица</w:t>
            </w:r>
          </w:p>
        </w:tc>
        <w:tc>
          <w:tcPr>
            <w:tcW w:w="1913" w:type="dxa"/>
          </w:tcPr>
          <w:p w:rsidR="000E5F78" w:rsidRPr="0029377D" w:rsidRDefault="0029377D" w:rsidP="007C46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20</w:t>
            </w:r>
          </w:p>
        </w:tc>
        <w:tc>
          <w:tcPr>
            <w:tcW w:w="1914" w:type="dxa"/>
          </w:tcPr>
          <w:p w:rsidR="000E5F78" w:rsidRPr="0029377D" w:rsidRDefault="0029377D" w:rsidP="007C46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31</w:t>
            </w:r>
          </w:p>
        </w:tc>
        <w:tc>
          <w:tcPr>
            <w:tcW w:w="1914" w:type="dxa"/>
          </w:tcPr>
          <w:p w:rsidR="000E5F78" w:rsidRPr="0029377D" w:rsidRDefault="0029377D" w:rsidP="007C46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31</w:t>
            </w:r>
          </w:p>
        </w:tc>
        <w:tc>
          <w:tcPr>
            <w:tcW w:w="1913" w:type="dxa"/>
          </w:tcPr>
          <w:p w:rsidR="000E5F78" w:rsidRPr="0029377D" w:rsidRDefault="0029377D" w:rsidP="007C46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38</w:t>
            </w:r>
          </w:p>
        </w:tc>
        <w:tc>
          <w:tcPr>
            <w:tcW w:w="1914" w:type="dxa"/>
          </w:tcPr>
          <w:p w:rsidR="000E5F78" w:rsidRPr="0029377D" w:rsidRDefault="0029377D" w:rsidP="007C46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33</w:t>
            </w:r>
          </w:p>
        </w:tc>
        <w:tc>
          <w:tcPr>
            <w:tcW w:w="1914" w:type="dxa"/>
          </w:tcPr>
          <w:p w:rsidR="000E5F78" w:rsidRPr="0029377D" w:rsidRDefault="0029377D" w:rsidP="007C46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322</w:t>
            </w:r>
          </w:p>
        </w:tc>
      </w:tr>
      <w:tr w:rsidR="000E5F78" w:rsidRPr="0029377D" w:rsidTr="00E02A15">
        <w:tc>
          <w:tcPr>
            <w:tcW w:w="2943" w:type="dxa"/>
          </w:tcPr>
          <w:p w:rsidR="000E5F78" w:rsidRPr="0029377D" w:rsidRDefault="00C8442A" w:rsidP="007C46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77D">
              <w:rPr>
                <w:rFonts w:ascii="Times New Roman" w:hAnsi="Times New Roman"/>
                <w:sz w:val="24"/>
                <w:szCs w:val="24"/>
              </w:rPr>
              <w:t>Большая  Черниговка</w:t>
            </w:r>
          </w:p>
        </w:tc>
        <w:tc>
          <w:tcPr>
            <w:tcW w:w="1913" w:type="dxa"/>
          </w:tcPr>
          <w:p w:rsidR="000E5F78" w:rsidRPr="0029377D" w:rsidRDefault="0029377D" w:rsidP="007C46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19</w:t>
            </w:r>
          </w:p>
        </w:tc>
        <w:tc>
          <w:tcPr>
            <w:tcW w:w="1914" w:type="dxa"/>
          </w:tcPr>
          <w:p w:rsidR="000E5F78" w:rsidRPr="0029377D" w:rsidRDefault="0029377D" w:rsidP="007C46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29</w:t>
            </w:r>
          </w:p>
        </w:tc>
        <w:tc>
          <w:tcPr>
            <w:tcW w:w="1914" w:type="dxa"/>
          </w:tcPr>
          <w:p w:rsidR="000E5F78" w:rsidRPr="0029377D" w:rsidRDefault="0029377D" w:rsidP="007C46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31</w:t>
            </w:r>
          </w:p>
        </w:tc>
        <w:tc>
          <w:tcPr>
            <w:tcW w:w="1913" w:type="dxa"/>
          </w:tcPr>
          <w:p w:rsidR="000E5F78" w:rsidRPr="0029377D" w:rsidRDefault="0029377D" w:rsidP="007C46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34</w:t>
            </w:r>
          </w:p>
        </w:tc>
        <w:tc>
          <w:tcPr>
            <w:tcW w:w="1914" w:type="dxa"/>
          </w:tcPr>
          <w:p w:rsidR="000E5F78" w:rsidRPr="0029377D" w:rsidRDefault="0029377D" w:rsidP="007C46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31</w:t>
            </w:r>
          </w:p>
        </w:tc>
        <w:tc>
          <w:tcPr>
            <w:tcW w:w="1914" w:type="dxa"/>
          </w:tcPr>
          <w:p w:rsidR="000E5F78" w:rsidRPr="0029377D" w:rsidRDefault="0029377D" w:rsidP="007C46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312</w:t>
            </w:r>
          </w:p>
        </w:tc>
      </w:tr>
    </w:tbl>
    <w:p w:rsidR="000E5F78" w:rsidRPr="0029377D" w:rsidRDefault="000E5F78" w:rsidP="007C46B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caps/>
          <w:sz w:val="24"/>
          <w:szCs w:val="24"/>
        </w:rPr>
      </w:pPr>
    </w:p>
    <w:p w:rsidR="000E5F78" w:rsidRPr="0029377D" w:rsidRDefault="000E5F78" w:rsidP="000E5F7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29377D">
        <w:rPr>
          <w:rFonts w:ascii="Times New Roman" w:hAnsi="Times New Roman"/>
          <w:sz w:val="24"/>
          <w:szCs w:val="24"/>
        </w:rPr>
        <w:t xml:space="preserve">Примечание – </w:t>
      </w:r>
      <w:proofErr w:type="gramStart"/>
      <w:r w:rsidRPr="0029377D">
        <w:rPr>
          <w:rFonts w:ascii="Times New Roman" w:hAnsi="Times New Roman"/>
          <w:sz w:val="24"/>
          <w:szCs w:val="24"/>
          <w:lang w:val="en-US"/>
        </w:rPr>
        <w:t>W</w:t>
      </w:r>
      <w:proofErr w:type="gramEnd"/>
      <w:r w:rsidRPr="0029377D">
        <w:rPr>
          <w:rFonts w:ascii="Times New Roman" w:hAnsi="Times New Roman"/>
          <w:sz w:val="24"/>
          <w:szCs w:val="24"/>
          <w:vertAlign w:val="subscript"/>
        </w:rPr>
        <w:t>о</w:t>
      </w:r>
      <w:r w:rsidRPr="0029377D">
        <w:rPr>
          <w:rFonts w:ascii="Times New Roman" w:hAnsi="Times New Roman"/>
          <w:sz w:val="24"/>
          <w:szCs w:val="24"/>
        </w:rPr>
        <w:t xml:space="preserve"> – запасы продуктивной влаги в метровом слое почвы к моменту посева яровых </w:t>
      </w:r>
      <w:r w:rsidR="009D7E3A">
        <w:rPr>
          <w:rFonts w:ascii="Times New Roman" w:hAnsi="Times New Roman"/>
          <w:sz w:val="24"/>
          <w:szCs w:val="24"/>
        </w:rPr>
        <w:t xml:space="preserve"> </w:t>
      </w:r>
      <w:r w:rsidRPr="0029377D">
        <w:rPr>
          <w:rFonts w:ascii="Times New Roman" w:hAnsi="Times New Roman"/>
          <w:sz w:val="24"/>
          <w:szCs w:val="24"/>
        </w:rPr>
        <w:t xml:space="preserve">  в  Самарской области  составляют в северной зоне –  130-145 мм,  в центральной зоне– 125-140 в   южной зоне – 105 - 130мм. </w:t>
      </w:r>
    </w:p>
    <w:p w:rsidR="000E5F78" w:rsidRPr="0029377D" w:rsidRDefault="000E5F78" w:rsidP="007C46B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caps/>
          <w:sz w:val="24"/>
          <w:szCs w:val="24"/>
        </w:rPr>
      </w:pPr>
    </w:p>
    <w:p w:rsidR="007C46BC" w:rsidRPr="00BC6F57" w:rsidRDefault="007C46BC" w:rsidP="007C46BC">
      <w:pPr>
        <w:spacing w:after="0"/>
        <w:rPr>
          <w:rFonts w:ascii="Times New Roman" w:hAnsi="Times New Roman"/>
          <w:sz w:val="28"/>
          <w:szCs w:val="28"/>
        </w:rPr>
        <w:sectPr w:rsidR="007C46BC" w:rsidRPr="00BC6F57">
          <w:pgSz w:w="16838" w:h="11906" w:orient="landscape"/>
          <w:pgMar w:top="1247" w:right="1134" w:bottom="1361" w:left="1134" w:header="709" w:footer="1531" w:gutter="0"/>
          <w:cols w:space="720"/>
        </w:sectPr>
      </w:pPr>
    </w:p>
    <w:p w:rsidR="007C46BC" w:rsidRPr="00A72439" w:rsidRDefault="00DB2F31" w:rsidP="00EB36F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Таблица В.2.– </w:t>
      </w:r>
      <w:r w:rsidRPr="00DB48F8">
        <w:rPr>
          <w:rFonts w:ascii="Times New Roman" w:hAnsi="Times New Roman"/>
          <w:sz w:val="24"/>
          <w:szCs w:val="24"/>
        </w:rPr>
        <w:t xml:space="preserve">  </w:t>
      </w:r>
      <w:r w:rsidRPr="00A72439">
        <w:rPr>
          <w:rFonts w:ascii="Times New Roman" w:hAnsi="Times New Roman"/>
          <w:sz w:val="24"/>
          <w:szCs w:val="24"/>
        </w:rPr>
        <w:t>Сведения для расчета планируемой урожайности</w:t>
      </w:r>
    </w:p>
    <w:tbl>
      <w:tblPr>
        <w:tblStyle w:val="a3"/>
        <w:tblW w:w="0" w:type="auto"/>
        <w:tblInd w:w="108" w:type="dxa"/>
        <w:tblLook w:val="01E0" w:firstRow="1" w:lastRow="1" w:firstColumn="1" w:lastColumn="1" w:noHBand="0" w:noVBand="0"/>
      </w:tblPr>
      <w:tblGrid>
        <w:gridCol w:w="4124"/>
        <w:gridCol w:w="2160"/>
        <w:gridCol w:w="2340"/>
        <w:gridCol w:w="1620"/>
        <w:gridCol w:w="1800"/>
      </w:tblGrid>
      <w:tr w:rsidR="000453A0" w:rsidRPr="00A72439" w:rsidTr="007C46BC">
        <w:trPr>
          <w:trHeight w:val="480"/>
        </w:trPr>
        <w:tc>
          <w:tcPr>
            <w:tcW w:w="4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A0" w:rsidRPr="00A72439" w:rsidRDefault="000453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43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A0" w:rsidRPr="00A72439" w:rsidRDefault="000453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439">
              <w:rPr>
                <w:rFonts w:ascii="Times New Roman" w:hAnsi="Times New Roman"/>
                <w:sz w:val="24"/>
                <w:szCs w:val="24"/>
              </w:rPr>
              <w:t xml:space="preserve">Коэффициент </w:t>
            </w:r>
          </w:p>
          <w:p w:rsidR="000453A0" w:rsidRPr="00A72439" w:rsidRDefault="000453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439">
              <w:rPr>
                <w:rFonts w:ascii="Times New Roman" w:hAnsi="Times New Roman"/>
                <w:sz w:val="24"/>
                <w:szCs w:val="24"/>
              </w:rPr>
              <w:t>водопотребления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A0" w:rsidRPr="00A72439" w:rsidRDefault="000453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439">
              <w:rPr>
                <w:rFonts w:ascii="Times New Roman" w:hAnsi="Times New Roman"/>
                <w:sz w:val="24"/>
                <w:szCs w:val="24"/>
              </w:rPr>
              <w:t xml:space="preserve">Соотношение </w:t>
            </w:r>
            <w:proofErr w:type="gramStart"/>
            <w:r w:rsidRPr="00A72439">
              <w:rPr>
                <w:rFonts w:ascii="Times New Roman" w:hAnsi="Times New Roman"/>
                <w:sz w:val="24"/>
                <w:szCs w:val="24"/>
              </w:rPr>
              <w:t>основной</w:t>
            </w:r>
            <w:proofErr w:type="gramEnd"/>
            <w:r w:rsidRPr="00A72439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</w:p>
          <w:p w:rsidR="000453A0" w:rsidRPr="00A72439" w:rsidRDefault="000453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439">
              <w:rPr>
                <w:rFonts w:ascii="Times New Roman" w:hAnsi="Times New Roman"/>
                <w:sz w:val="24"/>
                <w:szCs w:val="24"/>
              </w:rPr>
              <w:t>побочной продукции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A0" w:rsidRPr="00A72439" w:rsidRDefault="000453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439">
              <w:rPr>
                <w:rFonts w:ascii="Times New Roman" w:hAnsi="Times New Roman"/>
                <w:sz w:val="24"/>
                <w:szCs w:val="24"/>
              </w:rPr>
              <w:t xml:space="preserve">Стандартная </w:t>
            </w:r>
          </w:p>
          <w:p w:rsidR="000453A0" w:rsidRPr="00A72439" w:rsidRDefault="000453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439">
              <w:rPr>
                <w:rFonts w:ascii="Times New Roman" w:hAnsi="Times New Roman"/>
                <w:sz w:val="24"/>
                <w:szCs w:val="24"/>
              </w:rPr>
              <w:t>влажность, %</w:t>
            </w:r>
          </w:p>
        </w:tc>
      </w:tr>
      <w:tr w:rsidR="000453A0" w:rsidRPr="00A72439" w:rsidTr="007C46BC">
        <w:trPr>
          <w:trHeight w:val="4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A0" w:rsidRPr="00A72439" w:rsidRDefault="000453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A0" w:rsidRPr="00A72439" w:rsidRDefault="000453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A0" w:rsidRPr="00A72439" w:rsidRDefault="000453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439">
              <w:rPr>
                <w:rFonts w:ascii="Times New Roman" w:hAnsi="Times New Roman"/>
                <w:sz w:val="24"/>
                <w:szCs w:val="24"/>
              </w:rPr>
              <w:t>продукция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A0" w:rsidRPr="00A72439" w:rsidRDefault="000453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439">
              <w:rPr>
                <w:rFonts w:ascii="Times New Roman" w:hAnsi="Times New Roman"/>
                <w:sz w:val="24"/>
                <w:szCs w:val="24"/>
              </w:rPr>
              <w:t>соотношение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A0" w:rsidRPr="00A72439" w:rsidRDefault="000453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3A0" w:rsidRPr="00A72439" w:rsidTr="007C46BC"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A0" w:rsidRPr="00A72439" w:rsidRDefault="000453A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72439">
              <w:rPr>
                <w:rFonts w:ascii="Times New Roman" w:hAnsi="Times New Roman"/>
                <w:sz w:val="24"/>
                <w:szCs w:val="24"/>
              </w:rPr>
              <w:t>Озимая рожь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A0" w:rsidRPr="00A72439" w:rsidRDefault="000453A0" w:rsidP="006B59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439">
              <w:rPr>
                <w:rFonts w:ascii="Times New Roman" w:hAnsi="Times New Roman"/>
                <w:sz w:val="24"/>
                <w:szCs w:val="24"/>
              </w:rPr>
              <w:t>4</w:t>
            </w:r>
            <w:r w:rsidR="00946EA1">
              <w:rPr>
                <w:rFonts w:ascii="Times New Roman" w:hAnsi="Times New Roman"/>
                <w:sz w:val="24"/>
                <w:szCs w:val="24"/>
              </w:rPr>
              <w:t>35</w:t>
            </w:r>
            <w:r w:rsidRPr="00A72439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="00946EA1">
              <w:rPr>
                <w:rFonts w:ascii="Times New Roman" w:hAnsi="Times New Roman"/>
                <w:sz w:val="24"/>
                <w:szCs w:val="24"/>
              </w:rPr>
              <w:t>450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A0" w:rsidRPr="00A72439" w:rsidRDefault="000453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439">
              <w:rPr>
                <w:rFonts w:ascii="Times New Roman" w:hAnsi="Times New Roman"/>
                <w:sz w:val="24"/>
                <w:szCs w:val="24"/>
              </w:rPr>
              <w:t>зерно</w:t>
            </w:r>
            <w:proofErr w:type="gramStart"/>
            <w:r w:rsidRPr="00A72439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A72439">
              <w:rPr>
                <w:rFonts w:ascii="Times New Roman" w:hAnsi="Times New Roman"/>
                <w:sz w:val="24"/>
                <w:szCs w:val="24"/>
              </w:rPr>
              <w:t xml:space="preserve"> солома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A0" w:rsidRPr="00A72439" w:rsidRDefault="000453A0" w:rsidP="008811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439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Start"/>
            <w:r w:rsidRPr="00A72439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A724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811F3" w:rsidRPr="00A72439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A0" w:rsidRPr="00A72439" w:rsidRDefault="000453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43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0453A0" w:rsidRPr="00A72439" w:rsidTr="007C46BC"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A0" w:rsidRPr="00A72439" w:rsidRDefault="000453A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72439">
              <w:rPr>
                <w:rFonts w:ascii="Times New Roman" w:hAnsi="Times New Roman"/>
                <w:sz w:val="24"/>
                <w:szCs w:val="24"/>
              </w:rPr>
              <w:t>Озимая пшеница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A0" w:rsidRPr="00A72439" w:rsidRDefault="000453A0" w:rsidP="006B59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439">
              <w:rPr>
                <w:rFonts w:ascii="Times New Roman" w:hAnsi="Times New Roman"/>
                <w:sz w:val="24"/>
                <w:szCs w:val="24"/>
              </w:rPr>
              <w:t>4</w:t>
            </w:r>
            <w:r w:rsidR="00946EA1">
              <w:rPr>
                <w:rFonts w:ascii="Times New Roman" w:hAnsi="Times New Roman"/>
                <w:sz w:val="24"/>
                <w:szCs w:val="24"/>
              </w:rPr>
              <w:t>5</w:t>
            </w:r>
            <w:r w:rsidRPr="00A72439">
              <w:rPr>
                <w:rFonts w:ascii="Times New Roman" w:hAnsi="Times New Roman"/>
                <w:sz w:val="24"/>
                <w:szCs w:val="24"/>
              </w:rPr>
              <w:t>0 - 500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A0" w:rsidRPr="00A72439" w:rsidRDefault="000453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439">
              <w:rPr>
                <w:rFonts w:ascii="Times New Roman" w:hAnsi="Times New Roman"/>
                <w:sz w:val="24"/>
                <w:szCs w:val="24"/>
              </w:rPr>
              <w:t>зерно</w:t>
            </w:r>
            <w:proofErr w:type="gramStart"/>
            <w:r w:rsidRPr="00A72439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A72439">
              <w:rPr>
                <w:rFonts w:ascii="Times New Roman" w:hAnsi="Times New Roman"/>
                <w:sz w:val="24"/>
                <w:szCs w:val="24"/>
              </w:rPr>
              <w:t xml:space="preserve"> солома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A0" w:rsidRPr="00A72439" w:rsidRDefault="000453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439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Start"/>
            <w:r w:rsidRPr="00A72439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A72439">
              <w:rPr>
                <w:rFonts w:ascii="Times New Roman" w:hAnsi="Times New Roman"/>
                <w:sz w:val="24"/>
                <w:szCs w:val="24"/>
              </w:rPr>
              <w:t xml:space="preserve"> 1,5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A0" w:rsidRPr="00A72439" w:rsidRDefault="000453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43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0453A0" w:rsidRPr="00A72439" w:rsidTr="007C46BC"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A0" w:rsidRPr="00A72439" w:rsidRDefault="000453A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72439">
              <w:rPr>
                <w:rFonts w:ascii="Times New Roman" w:hAnsi="Times New Roman"/>
                <w:sz w:val="24"/>
                <w:szCs w:val="24"/>
              </w:rPr>
              <w:t>Яровая пшеница мягкая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A0" w:rsidRPr="00A72439" w:rsidRDefault="000453A0" w:rsidP="006B59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439">
              <w:rPr>
                <w:rFonts w:ascii="Times New Roman" w:hAnsi="Times New Roman"/>
                <w:sz w:val="24"/>
                <w:szCs w:val="24"/>
              </w:rPr>
              <w:t>4</w:t>
            </w:r>
            <w:r w:rsidR="00946EA1">
              <w:rPr>
                <w:rFonts w:ascii="Times New Roman" w:hAnsi="Times New Roman"/>
                <w:sz w:val="24"/>
                <w:szCs w:val="24"/>
              </w:rPr>
              <w:t>3</w:t>
            </w:r>
            <w:r w:rsidRPr="00A72439">
              <w:rPr>
                <w:rFonts w:ascii="Times New Roman" w:hAnsi="Times New Roman"/>
                <w:sz w:val="24"/>
                <w:szCs w:val="24"/>
              </w:rPr>
              <w:t xml:space="preserve">0 </w:t>
            </w:r>
            <w:r w:rsidR="00946EA1">
              <w:rPr>
                <w:rFonts w:ascii="Times New Roman" w:hAnsi="Times New Roman"/>
                <w:sz w:val="24"/>
                <w:szCs w:val="24"/>
              </w:rPr>
              <w:t>–</w:t>
            </w:r>
            <w:r w:rsidRPr="00A72439">
              <w:rPr>
                <w:rFonts w:ascii="Times New Roman" w:hAnsi="Times New Roman"/>
                <w:sz w:val="24"/>
                <w:szCs w:val="24"/>
              </w:rPr>
              <w:t xml:space="preserve"> 5</w:t>
            </w:r>
            <w:r w:rsidR="00946EA1">
              <w:rPr>
                <w:rFonts w:ascii="Times New Roman" w:hAnsi="Times New Roman"/>
                <w:sz w:val="24"/>
                <w:szCs w:val="24"/>
              </w:rPr>
              <w:t>0</w:t>
            </w:r>
            <w:r w:rsidRPr="00A7243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A0" w:rsidRPr="00A72439" w:rsidRDefault="000453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439">
              <w:rPr>
                <w:rFonts w:ascii="Times New Roman" w:hAnsi="Times New Roman"/>
                <w:sz w:val="24"/>
                <w:szCs w:val="24"/>
              </w:rPr>
              <w:t>зерно</w:t>
            </w:r>
            <w:proofErr w:type="gramStart"/>
            <w:r w:rsidRPr="00A72439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A72439">
              <w:rPr>
                <w:rFonts w:ascii="Times New Roman" w:hAnsi="Times New Roman"/>
                <w:sz w:val="24"/>
                <w:szCs w:val="24"/>
              </w:rPr>
              <w:t xml:space="preserve"> солома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A0" w:rsidRPr="00A72439" w:rsidRDefault="000453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439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Start"/>
            <w:r w:rsidRPr="00A72439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A72439">
              <w:rPr>
                <w:rFonts w:ascii="Times New Roman" w:hAnsi="Times New Roman"/>
                <w:sz w:val="24"/>
                <w:szCs w:val="24"/>
              </w:rPr>
              <w:t xml:space="preserve"> 1,2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A0" w:rsidRPr="00A72439" w:rsidRDefault="000453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43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0453A0" w:rsidRPr="00A72439" w:rsidTr="007C46BC"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A0" w:rsidRPr="00A72439" w:rsidRDefault="000453A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72439">
              <w:rPr>
                <w:rFonts w:ascii="Times New Roman" w:hAnsi="Times New Roman"/>
                <w:sz w:val="24"/>
                <w:szCs w:val="24"/>
              </w:rPr>
              <w:t>Ячмень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A0" w:rsidRPr="00A72439" w:rsidRDefault="000453A0" w:rsidP="006B59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439">
              <w:rPr>
                <w:rFonts w:ascii="Times New Roman" w:hAnsi="Times New Roman"/>
                <w:sz w:val="24"/>
                <w:szCs w:val="24"/>
              </w:rPr>
              <w:t>400 - 500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A0" w:rsidRPr="00A72439" w:rsidRDefault="000453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439">
              <w:rPr>
                <w:rFonts w:ascii="Times New Roman" w:hAnsi="Times New Roman"/>
                <w:sz w:val="24"/>
                <w:szCs w:val="24"/>
              </w:rPr>
              <w:t>зерно</w:t>
            </w:r>
            <w:proofErr w:type="gramStart"/>
            <w:r w:rsidRPr="00A72439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A72439">
              <w:rPr>
                <w:rFonts w:ascii="Times New Roman" w:hAnsi="Times New Roman"/>
                <w:sz w:val="24"/>
                <w:szCs w:val="24"/>
              </w:rPr>
              <w:t xml:space="preserve"> солома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A0" w:rsidRPr="00A72439" w:rsidRDefault="000453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439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Start"/>
            <w:r w:rsidRPr="00A72439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A72439">
              <w:rPr>
                <w:rFonts w:ascii="Times New Roman" w:hAnsi="Times New Roman"/>
                <w:sz w:val="24"/>
                <w:szCs w:val="24"/>
              </w:rPr>
              <w:t xml:space="preserve"> 1,1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A0" w:rsidRPr="00A72439" w:rsidRDefault="000453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43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0453A0" w:rsidRPr="00A72439" w:rsidTr="007C46BC"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A0" w:rsidRPr="00A72439" w:rsidRDefault="000453A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72439">
              <w:rPr>
                <w:rFonts w:ascii="Times New Roman" w:hAnsi="Times New Roman"/>
                <w:sz w:val="24"/>
                <w:szCs w:val="24"/>
              </w:rPr>
              <w:t>Овес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A0" w:rsidRPr="00A72439" w:rsidRDefault="006B59CC" w:rsidP="006B59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500 - 55</w:t>
            </w:r>
            <w:r w:rsidR="000453A0" w:rsidRPr="00A7243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A0" w:rsidRPr="00A72439" w:rsidRDefault="000453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439">
              <w:rPr>
                <w:rFonts w:ascii="Times New Roman" w:hAnsi="Times New Roman"/>
                <w:sz w:val="24"/>
                <w:szCs w:val="24"/>
              </w:rPr>
              <w:t>зерно</w:t>
            </w:r>
            <w:proofErr w:type="gramStart"/>
            <w:r w:rsidRPr="00A72439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A72439">
              <w:rPr>
                <w:rFonts w:ascii="Times New Roman" w:hAnsi="Times New Roman"/>
                <w:sz w:val="24"/>
                <w:szCs w:val="24"/>
              </w:rPr>
              <w:t xml:space="preserve"> солома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A0" w:rsidRPr="00A72439" w:rsidRDefault="008811F3" w:rsidP="006B59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439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Start"/>
            <w:r w:rsidRPr="00A72439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A72439">
              <w:rPr>
                <w:rFonts w:ascii="Times New Roman" w:hAnsi="Times New Roman"/>
                <w:sz w:val="24"/>
                <w:szCs w:val="24"/>
              </w:rPr>
              <w:t xml:space="preserve"> 1,</w:t>
            </w:r>
            <w:r w:rsidR="006B59C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A0" w:rsidRPr="00A72439" w:rsidRDefault="000453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43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0453A0" w:rsidRPr="00A72439" w:rsidTr="007C46BC"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A0" w:rsidRPr="00A72439" w:rsidRDefault="000453A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72439">
              <w:rPr>
                <w:rFonts w:ascii="Times New Roman" w:hAnsi="Times New Roman"/>
                <w:sz w:val="24"/>
                <w:szCs w:val="24"/>
              </w:rPr>
              <w:t>Кукуруза на силос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A0" w:rsidRPr="00A72439" w:rsidRDefault="001E4621" w:rsidP="006B59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B59CC">
              <w:rPr>
                <w:rFonts w:ascii="Times New Roman" w:hAnsi="Times New Roman"/>
                <w:sz w:val="24"/>
                <w:szCs w:val="24"/>
              </w:rPr>
              <w:t>80-250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A0" w:rsidRPr="00A72439" w:rsidRDefault="000453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439">
              <w:rPr>
                <w:rFonts w:ascii="Times New Roman" w:hAnsi="Times New Roman"/>
                <w:sz w:val="24"/>
                <w:szCs w:val="24"/>
              </w:rPr>
              <w:t>зеленая масса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A0" w:rsidRPr="00A72439" w:rsidRDefault="006B59CC" w:rsidP="006B59C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0453A0" w:rsidRPr="00A72439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Start"/>
            <w:r w:rsidR="000453A0" w:rsidRPr="00A72439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="00F702A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0453A0" w:rsidRPr="00A72439">
              <w:rPr>
                <w:rFonts w:ascii="Times New Roman" w:hAnsi="Times New Roman"/>
                <w:sz w:val="24"/>
                <w:szCs w:val="24"/>
              </w:rPr>
              <w:t xml:space="preserve"> 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A0" w:rsidRPr="00A72439" w:rsidRDefault="000453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439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6B59CC" w:rsidRPr="00A72439" w:rsidTr="007C46BC"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9CC" w:rsidRPr="00A72439" w:rsidRDefault="006B59CC" w:rsidP="006B59C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72439">
              <w:rPr>
                <w:rFonts w:ascii="Times New Roman" w:hAnsi="Times New Roman"/>
                <w:sz w:val="24"/>
                <w:szCs w:val="24"/>
              </w:rPr>
              <w:t xml:space="preserve">Кукуруза на </w:t>
            </w:r>
            <w:r>
              <w:rPr>
                <w:rFonts w:ascii="Times New Roman" w:hAnsi="Times New Roman"/>
                <w:sz w:val="24"/>
                <w:szCs w:val="24"/>
              </w:rPr>
              <w:t>зерно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9CC" w:rsidRPr="00A72439" w:rsidRDefault="006B59CC" w:rsidP="006B59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439">
              <w:rPr>
                <w:rFonts w:ascii="Times New Roman" w:hAnsi="Times New Roman"/>
                <w:sz w:val="24"/>
                <w:szCs w:val="24"/>
              </w:rPr>
              <w:t>250 - 325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9CC" w:rsidRPr="00A72439" w:rsidRDefault="006B59CC" w:rsidP="006B59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439">
              <w:rPr>
                <w:rFonts w:ascii="Times New Roman" w:hAnsi="Times New Roman"/>
                <w:sz w:val="24"/>
                <w:szCs w:val="24"/>
              </w:rPr>
              <w:t>зерно</w:t>
            </w:r>
            <w:proofErr w:type="gramStart"/>
            <w:r w:rsidRPr="00A72439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A724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стебли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9CC" w:rsidRPr="00A72439" w:rsidRDefault="00F702AA" w:rsidP="00F702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1</w:t>
            </w:r>
            <w:proofErr w:type="gramStart"/>
            <w:r w:rsidR="006B59CC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="006B59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B59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9CC" w:rsidRPr="00A72439" w:rsidRDefault="006B59CC" w:rsidP="006B59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0453A0" w:rsidRPr="00A72439" w:rsidTr="007C46BC"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A0" w:rsidRPr="00A72439" w:rsidRDefault="000453A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72439">
              <w:rPr>
                <w:rFonts w:ascii="Times New Roman" w:hAnsi="Times New Roman"/>
                <w:sz w:val="24"/>
                <w:szCs w:val="24"/>
              </w:rPr>
              <w:t>Гречиха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A0" w:rsidRPr="00A72439" w:rsidRDefault="000453A0" w:rsidP="006B59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439">
              <w:rPr>
                <w:rFonts w:ascii="Times New Roman" w:hAnsi="Times New Roman"/>
                <w:sz w:val="24"/>
                <w:szCs w:val="24"/>
              </w:rPr>
              <w:t>500 - 600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A0" w:rsidRPr="00A72439" w:rsidRDefault="000453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439">
              <w:rPr>
                <w:rFonts w:ascii="Times New Roman" w:hAnsi="Times New Roman"/>
                <w:sz w:val="24"/>
                <w:szCs w:val="24"/>
              </w:rPr>
              <w:t>зерно</w:t>
            </w:r>
            <w:proofErr w:type="gramStart"/>
            <w:r w:rsidRPr="00A72439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A72439">
              <w:rPr>
                <w:rFonts w:ascii="Times New Roman" w:hAnsi="Times New Roman"/>
                <w:sz w:val="24"/>
                <w:szCs w:val="24"/>
              </w:rPr>
              <w:t xml:space="preserve"> солома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A0" w:rsidRPr="00A72439" w:rsidRDefault="00F702AA" w:rsidP="00F702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0453A0" w:rsidRPr="00A72439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Start"/>
            <w:r w:rsidR="000453A0" w:rsidRPr="00A72439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="000453A0" w:rsidRPr="00A72439">
              <w:rPr>
                <w:rFonts w:ascii="Times New Roman" w:hAnsi="Times New Roman"/>
                <w:sz w:val="24"/>
                <w:szCs w:val="24"/>
              </w:rPr>
              <w:t xml:space="preserve"> 1,5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A0" w:rsidRPr="00A72439" w:rsidRDefault="000453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43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6B59CC" w:rsidRPr="00A72439" w:rsidTr="007C46BC"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9CC" w:rsidRPr="00A72439" w:rsidRDefault="006B59C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Просо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9CC" w:rsidRPr="00A72439" w:rsidRDefault="006B59CC" w:rsidP="006B59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200-250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9CC" w:rsidRPr="00A72439" w:rsidRDefault="006B59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439">
              <w:rPr>
                <w:rFonts w:ascii="Times New Roman" w:hAnsi="Times New Roman"/>
                <w:sz w:val="24"/>
                <w:szCs w:val="24"/>
              </w:rPr>
              <w:t>зерно</w:t>
            </w:r>
            <w:proofErr w:type="gramStart"/>
            <w:r w:rsidRPr="00A72439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A72439">
              <w:rPr>
                <w:rFonts w:ascii="Times New Roman" w:hAnsi="Times New Roman"/>
                <w:sz w:val="24"/>
                <w:szCs w:val="24"/>
              </w:rPr>
              <w:t xml:space="preserve"> солома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9CC" w:rsidRPr="00A72439" w:rsidRDefault="00F702AA" w:rsidP="00F702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6B59CC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Start"/>
            <w:r w:rsidR="006B59CC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="006B59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B59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9CC" w:rsidRPr="00A72439" w:rsidRDefault="006B59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0453A0" w:rsidRPr="00A72439" w:rsidTr="007C46BC"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A0" w:rsidRPr="00A72439" w:rsidRDefault="000453A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72439">
              <w:rPr>
                <w:rFonts w:ascii="Times New Roman" w:hAnsi="Times New Roman"/>
                <w:sz w:val="24"/>
                <w:szCs w:val="24"/>
              </w:rPr>
              <w:t>Горох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A0" w:rsidRPr="00A72439" w:rsidRDefault="000453A0" w:rsidP="006B59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439">
              <w:rPr>
                <w:rFonts w:ascii="Times New Roman" w:hAnsi="Times New Roman"/>
                <w:sz w:val="24"/>
                <w:szCs w:val="24"/>
              </w:rPr>
              <w:t>400 - 500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A0" w:rsidRPr="00A72439" w:rsidRDefault="00462B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72439">
              <w:rPr>
                <w:rFonts w:ascii="Times New Roman" w:hAnsi="Times New Roman"/>
                <w:sz w:val="24"/>
                <w:szCs w:val="24"/>
              </w:rPr>
              <w:t>зерно</w:t>
            </w:r>
            <w:proofErr w:type="gramStart"/>
            <w:r w:rsidRPr="00A72439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A72439">
              <w:rPr>
                <w:rFonts w:ascii="Times New Roman" w:hAnsi="Times New Roman"/>
                <w:sz w:val="24"/>
                <w:szCs w:val="24"/>
              </w:rPr>
              <w:t xml:space="preserve"> солома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A0" w:rsidRPr="00A72439" w:rsidRDefault="000453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439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Start"/>
            <w:r w:rsidRPr="00A72439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A72439">
              <w:rPr>
                <w:rFonts w:ascii="Times New Roman" w:hAnsi="Times New Roman"/>
                <w:sz w:val="24"/>
                <w:szCs w:val="24"/>
              </w:rPr>
              <w:t xml:space="preserve"> 1,2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A0" w:rsidRPr="00A72439" w:rsidRDefault="000453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43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0453A0" w:rsidRPr="00A72439" w:rsidTr="007C46BC"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A0" w:rsidRPr="00A72439" w:rsidRDefault="000453A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72439">
              <w:rPr>
                <w:rFonts w:ascii="Times New Roman" w:hAnsi="Times New Roman"/>
                <w:sz w:val="24"/>
                <w:szCs w:val="24"/>
              </w:rPr>
              <w:t>Сахарная свекла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A0" w:rsidRPr="00A72439" w:rsidRDefault="000453A0" w:rsidP="006B59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439">
              <w:rPr>
                <w:rFonts w:ascii="Times New Roman" w:hAnsi="Times New Roman"/>
                <w:sz w:val="24"/>
                <w:szCs w:val="24"/>
              </w:rPr>
              <w:t xml:space="preserve">250 - </w:t>
            </w:r>
            <w:r w:rsidR="006B59CC">
              <w:rPr>
                <w:rFonts w:ascii="Times New Roman" w:hAnsi="Times New Roman"/>
                <w:sz w:val="24"/>
                <w:szCs w:val="24"/>
              </w:rPr>
              <w:t>3</w:t>
            </w:r>
            <w:r w:rsidRPr="00A7243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A0" w:rsidRPr="00A72439" w:rsidRDefault="000453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439">
              <w:rPr>
                <w:rFonts w:ascii="Times New Roman" w:hAnsi="Times New Roman"/>
                <w:sz w:val="24"/>
                <w:szCs w:val="24"/>
              </w:rPr>
              <w:t>корнеплоды</w:t>
            </w:r>
            <w:proofErr w:type="gramStart"/>
            <w:r w:rsidRPr="00A72439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A72439">
              <w:rPr>
                <w:rFonts w:ascii="Times New Roman" w:hAnsi="Times New Roman"/>
                <w:sz w:val="24"/>
                <w:szCs w:val="24"/>
              </w:rPr>
              <w:t xml:space="preserve"> листья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A0" w:rsidRPr="00A72439" w:rsidRDefault="000453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439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Start"/>
            <w:r w:rsidRPr="00A72439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A72439">
              <w:rPr>
                <w:rFonts w:ascii="Times New Roman" w:hAnsi="Times New Roman"/>
                <w:sz w:val="24"/>
                <w:szCs w:val="24"/>
              </w:rPr>
              <w:t xml:space="preserve"> 0,5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A0" w:rsidRPr="00A72439" w:rsidRDefault="000453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439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</w:tr>
      <w:tr w:rsidR="000453A0" w:rsidRPr="00A72439" w:rsidTr="007C46BC"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A0" w:rsidRPr="00A72439" w:rsidRDefault="000453A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72439">
              <w:rPr>
                <w:rFonts w:ascii="Times New Roman" w:hAnsi="Times New Roman"/>
                <w:sz w:val="24"/>
                <w:szCs w:val="24"/>
              </w:rPr>
              <w:t>Кормовая свекла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A0" w:rsidRPr="00A72439" w:rsidRDefault="000453A0" w:rsidP="00D962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439">
              <w:rPr>
                <w:rFonts w:ascii="Times New Roman" w:hAnsi="Times New Roman"/>
                <w:sz w:val="24"/>
                <w:szCs w:val="24"/>
              </w:rPr>
              <w:t xml:space="preserve">250 - </w:t>
            </w:r>
            <w:r w:rsidR="00D96273" w:rsidRPr="00A72439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A0" w:rsidRPr="00A72439" w:rsidRDefault="000453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439">
              <w:rPr>
                <w:rFonts w:ascii="Times New Roman" w:hAnsi="Times New Roman"/>
                <w:sz w:val="24"/>
                <w:szCs w:val="24"/>
              </w:rPr>
              <w:t>корнеплоды</w:t>
            </w:r>
            <w:proofErr w:type="gramStart"/>
            <w:r w:rsidRPr="00A72439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A72439">
              <w:rPr>
                <w:rFonts w:ascii="Times New Roman" w:hAnsi="Times New Roman"/>
                <w:sz w:val="24"/>
                <w:szCs w:val="24"/>
              </w:rPr>
              <w:t xml:space="preserve"> листья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A0" w:rsidRPr="00A72439" w:rsidRDefault="000453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439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Start"/>
            <w:r w:rsidRPr="00A72439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A72439">
              <w:rPr>
                <w:rFonts w:ascii="Times New Roman" w:hAnsi="Times New Roman"/>
                <w:sz w:val="24"/>
                <w:szCs w:val="24"/>
              </w:rPr>
              <w:t xml:space="preserve"> 0,4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A0" w:rsidRPr="00A72439" w:rsidRDefault="000453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439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</w:tr>
      <w:tr w:rsidR="000453A0" w:rsidRPr="00A72439" w:rsidTr="007C46BC"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A0" w:rsidRPr="00A72439" w:rsidRDefault="000453A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72439">
              <w:rPr>
                <w:rFonts w:ascii="Times New Roman" w:hAnsi="Times New Roman"/>
                <w:sz w:val="24"/>
                <w:szCs w:val="24"/>
              </w:rPr>
              <w:t>Картофель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A0" w:rsidRPr="00A72439" w:rsidRDefault="000453A0" w:rsidP="00D962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439">
              <w:rPr>
                <w:rFonts w:ascii="Times New Roman" w:hAnsi="Times New Roman"/>
                <w:sz w:val="24"/>
                <w:szCs w:val="24"/>
              </w:rPr>
              <w:t xml:space="preserve">200 - </w:t>
            </w:r>
            <w:r w:rsidR="00D96273" w:rsidRPr="00A72439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A0" w:rsidRPr="00A72439" w:rsidRDefault="000453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439">
              <w:rPr>
                <w:rFonts w:ascii="Times New Roman" w:hAnsi="Times New Roman"/>
                <w:sz w:val="24"/>
                <w:szCs w:val="24"/>
              </w:rPr>
              <w:t>клубни</w:t>
            </w:r>
            <w:proofErr w:type="gramStart"/>
            <w:r w:rsidRPr="00A72439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A72439">
              <w:rPr>
                <w:rFonts w:ascii="Times New Roman" w:hAnsi="Times New Roman"/>
                <w:sz w:val="24"/>
                <w:szCs w:val="24"/>
              </w:rPr>
              <w:t xml:space="preserve"> ботва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A0" w:rsidRPr="00A72439" w:rsidRDefault="000453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439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Start"/>
            <w:r w:rsidRPr="00A72439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A72439">
              <w:rPr>
                <w:rFonts w:ascii="Times New Roman" w:hAnsi="Times New Roman"/>
                <w:sz w:val="24"/>
                <w:szCs w:val="24"/>
              </w:rPr>
              <w:t xml:space="preserve"> 0,7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A0" w:rsidRPr="00A72439" w:rsidRDefault="000453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439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</w:tr>
    </w:tbl>
    <w:p w:rsidR="007C46BC" w:rsidRPr="00A72439" w:rsidRDefault="007C46BC" w:rsidP="007C46B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7C46BC" w:rsidRPr="00A72439" w:rsidRDefault="007C46BC" w:rsidP="007C46B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7C46BC" w:rsidRPr="00BC6F57" w:rsidRDefault="007C46BC" w:rsidP="007C46B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7C46BC" w:rsidRPr="00BC6F57" w:rsidRDefault="007C46BC" w:rsidP="007C46B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7C46BC" w:rsidRPr="00BC6F57" w:rsidRDefault="007C46BC" w:rsidP="007C46BC">
      <w:pPr>
        <w:spacing w:after="0"/>
        <w:rPr>
          <w:rFonts w:ascii="Times New Roman" w:hAnsi="Times New Roman"/>
          <w:sz w:val="28"/>
          <w:szCs w:val="28"/>
        </w:rPr>
        <w:sectPr w:rsidR="007C46BC" w:rsidRPr="00BC6F57">
          <w:pgSz w:w="16838" w:h="11906" w:orient="landscape"/>
          <w:pgMar w:top="1134" w:right="1134" w:bottom="1134" w:left="1134" w:header="709" w:footer="1134" w:gutter="0"/>
          <w:cols w:space="720"/>
        </w:sectPr>
      </w:pPr>
    </w:p>
    <w:p w:rsidR="007C46BC" w:rsidRPr="007E689F" w:rsidRDefault="00EB36FE" w:rsidP="009D7E3A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Таблица В.3.–</w:t>
      </w:r>
      <w:r w:rsidR="007C46BC" w:rsidRPr="007E689F">
        <w:rPr>
          <w:rFonts w:ascii="Times New Roman" w:hAnsi="Times New Roman"/>
          <w:sz w:val="24"/>
          <w:szCs w:val="24"/>
        </w:rPr>
        <w:t>Вынос питательных веществ с урожаем основной и побочной</w:t>
      </w:r>
      <w:r w:rsidR="007E689F">
        <w:rPr>
          <w:rFonts w:ascii="Times New Roman" w:hAnsi="Times New Roman"/>
          <w:sz w:val="24"/>
          <w:szCs w:val="24"/>
        </w:rPr>
        <w:t xml:space="preserve"> продукции</w:t>
      </w:r>
    </w:p>
    <w:tbl>
      <w:tblPr>
        <w:tblStyle w:val="a3"/>
        <w:tblW w:w="9685" w:type="dxa"/>
        <w:jc w:val="center"/>
        <w:tblInd w:w="291" w:type="dxa"/>
        <w:tblLook w:val="01E0" w:firstRow="1" w:lastRow="1" w:firstColumn="1" w:lastColumn="1" w:noHBand="0" w:noVBand="0"/>
      </w:tblPr>
      <w:tblGrid>
        <w:gridCol w:w="2877"/>
        <w:gridCol w:w="1980"/>
        <w:gridCol w:w="1620"/>
        <w:gridCol w:w="1620"/>
        <w:gridCol w:w="1588"/>
      </w:tblGrid>
      <w:tr w:rsidR="007C46BC" w:rsidRPr="007E689F" w:rsidTr="007C46BC">
        <w:trPr>
          <w:trHeight w:val="323"/>
          <w:jc w:val="center"/>
        </w:trPr>
        <w:tc>
          <w:tcPr>
            <w:tcW w:w="2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6BC" w:rsidRPr="007E689F" w:rsidRDefault="007C46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6BC" w:rsidRPr="007E689F" w:rsidRDefault="007C46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>Основная продукция</w:t>
            </w:r>
          </w:p>
        </w:tc>
        <w:tc>
          <w:tcPr>
            <w:tcW w:w="4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6BC" w:rsidRPr="007E689F" w:rsidRDefault="007C46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 xml:space="preserve">Вынос общим урожаем биомассы на 1 т основной продукции, </w:t>
            </w:r>
            <w:proofErr w:type="gramStart"/>
            <w:r w:rsidRPr="007E689F">
              <w:rPr>
                <w:rFonts w:ascii="Times New Roman" w:hAnsi="Times New Roman"/>
                <w:sz w:val="24"/>
                <w:szCs w:val="24"/>
              </w:rPr>
              <w:t>кг</w:t>
            </w:r>
            <w:proofErr w:type="gramEnd"/>
          </w:p>
        </w:tc>
      </w:tr>
      <w:tr w:rsidR="007C46BC" w:rsidRPr="007E689F" w:rsidTr="007C46BC">
        <w:trPr>
          <w:trHeight w:val="32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6BC" w:rsidRPr="007E689F" w:rsidRDefault="007C46B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6BC" w:rsidRPr="007E689F" w:rsidRDefault="007C46B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6BC" w:rsidRPr="007E689F" w:rsidRDefault="007C46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6BC" w:rsidRPr="007E689F" w:rsidRDefault="007C46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>Р</w:t>
            </w:r>
            <w:r w:rsidRPr="007E689F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7E689F">
              <w:rPr>
                <w:rFonts w:ascii="Times New Roman" w:hAnsi="Times New Roman"/>
                <w:sz w:val="24"/>
                <w:szCs w:val="24"/>
              </w:rPr>
              <w:t>О</w:t>
            </w:r>
            <w:r w:rsidRPr="007E689F">
              <w:rPr>
                <w:rFonts w:ascii="Times New Roman" w:hAnsi="Times New Roman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6BC" w:rsidRPr="007E689F" w:rsidRDefault="007C46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>К</w:t>
            </w:r>
            <w:r w:rsidRPr="007E689F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7E689F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</w:tr>
      <w:tr w:rsidR="007C46BC" w:rsidRPr="007E689F" w:rsidTr="007C46BC">
        <w:trPr>
          <w:jc w:val="center"/>
        </w:trPr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BC" w:rsidRPr="007E689F" w:rsidRDefault="007C46B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>Озимая рожь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BC" w:rsidRPr="007E689F" w:rsidRDefault="007C46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>зерно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BC" w:rsidRPr="007E689F" w:rsidRDefault="000453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BC" w:rsidRPr="007E689F" w:rsidRDefault="007C46BC" w:rsidP="008558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>1</w:t>
            </w:r>
            <w:r w:rsidR="008558E3" w:rsidRPr="007E689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BC" w:rsidRPr="007E689F" w:rsidRDefault="007C46BC" w:rsidP="000453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>2</w:t>
            </w:r>
            <w:r w:rsidR="000453A0" w:rsidRPr="007E689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C46BC" w:rsidRPr="007E689F" w:rsidTr="007C46BC">
        <w:trPr>
          <w:jc w:val="center"/>
        </w:trPr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BC" w:rsidRPr="007E689F" w:rsidRDefault="007C46B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>Озимая пшеница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BC" w:rsidRPr="007E689F" w:rsidRDefault="007C46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>зерно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BC" w:rsidRPr="007E689F" w:rsidRDefault="007C46BC" w:rsidP="001E46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>3</w:t>
            </w:r>
            <w:r w:rsidR="001E462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BC" w:rsidRPr="007E689F" w:rsidRDefault="008558E3" w:rsidP="000453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BC" w:rsidRPr="007E689F" w:rsidRDefault="007C46BC" w:rsidP="008558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>2</w:t>
            </w:r>
            <w:r w:rsidR="008558E3" w:rsidRPr="007E689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C46BC" w:rsidRPr="007E689F" w:rsidTr="007C46BC">
        <w:trPr>
          <w:jc w:val="center"/>
        </w:trPr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BC" w:rsidRPr="007E689F" w:rsidRDefault="007C46B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>Яровая пшеница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BC" w:rsidRPr="007E689F" w:rsidRDefault="007C46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>зерно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BC" w:rsidRPr="007E689F" w:rsidRDefault="007C46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>4</w:t>
            </w:r>
            <w:r w:rsidR="008558E3" w:rsidRPr="007E689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BC" w:rsidRPr="007E689F" w:rsidRDefault="007C46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BC" w:rsidRPr="007E689F" w:rsidRDefault="008558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7C46BC" w:rsidRPr="007E689F" w:rsidTr="007C46BC">
        <w:trPr>
          <w:jc w:val="center"/>
        </w:trPr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BC" w:rsidRPr="007E689F" w:rsidRDefault="007C46B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 xml:space="preserve">Ячмень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BC" w:rsidRPr="007E689F" w:rsidRDefault="007C46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>зерно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BC" w:rsidRPr="007E689F" w:rsidRDefault="007C46BC" w:rsidP="008558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>2</w:t>
            </w:r>
            <w:r w:rsidR="008558E3" w:rsidRPr="007E689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BC" w:rsidRPr="007E689F" w:rsidRDefault="007C46BC" w:rsidP="008558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>1</w:t>
            </w:r>
            <w:r w:rsidR="008558E3" w:rsidRPr="007E68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BC" w:rsidRPr="007E689F" w:rsidRDefault="007C46BC" w:rsidP="008558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>2</w:t>
            </w:r>
            <w:r w:rsidR="008558E3" w:rsidRPr="007E689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7C46BC" w:rsidRPr="007E689F" w:rsidTr="007C46BC">
        <w:trPr>
          <w:jc w:val="center"/>
        </w:trPr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BC" w:rsidRPr="007E689F" w:rsidRDefault="007C46B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 xml:space="preserve">Овес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BC" w:rsidRPr="007E689F" w:rsidRDefault="007C46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>зерно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BC" w:rsidRPr="007E689F" w:rsidRDefault="007C46BC" w:rsidP="008558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>3</w:t>
            </w:r>
            <w:r w:rsidR="008558E3" w:rsidRPr="007E68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BC" w:rsidRPr="007E689F" w:rsidRDefault="007C46BC" w:rsidP="008558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>1</w:t>
            </w:r>
            <w:r w:rsidR="008558E3" w:rsidRPr="007E689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BC" w:rsidRPr="007E689F" w:rsidRDefault="008558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F16185" w:rsidRPr="007E689F" w:rsidTr="007C46BC">
        <w:trPr>
          <w:jc w:val="center"/>
        </w:trPr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185" w:rsidRPr="007E689F" w:rsidRDefault="00F16185" w:rsidP="00F161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>Просо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185" w:rsidRPr="007E689F" w:rsidRDefault="00F16185" w:rsidP="00F161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>зерно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185" w:rsidRPr="007E689F" w:rsidRDefault="00F16185" w:rsidP="00F161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185" w:rsidRPr="007E689F" w:rsidRDefault="00F16185" w:rsidP="00F161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185" w:rsidRPr="007E689F" w:rsidRDefault="00F16185" w:rsidP="00F161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F16185" w:rsidRPr="007E689F" w:rsidTr="007C46BC">
        <w:trPr>
          <w:jc w:val="center"/>
        </w:trPr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185" w:rsidRPr="007E689F" w:rsidRDefault="00F16185" w:rsidP="00F161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 xml:space="preserve">Гречиха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185" w:rsidRPr="007E689F" w:rsidRDefault="00F16185" w:rsidP="00F161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>зерно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185" w:rsidRPr="007E689F" w:rsidRDefault="00F16185" w:rsidP="00F161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185" w:rsidRPr="007E689F" w:rsidRDefault="00F16185" w:rsidP="00F161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185" w:rsidRPr="007E689F" w:rsidRDefault="00F16185" w:rsidP="00F161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</w:tr>
      <w:tr w:rsidR="00F16185" w:rsidRPr="007E689F" w:rsidTr="007C46BC">
        <w:trPr>
          <w:jc w:val="center"/>
        </w:trPr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185" w:rsidRPr="007E689F" w:rsidRDefault="00F16185" w:rsidP="00F161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 xml:space="preserve">Горох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185" w:rsidRPr="007E689F" w:rsidRDefault="00F16185" w:rsidP="00F161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>зерно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185" w:rsidRPr="007E689F" w:rsidRDefault="00F16185" w:rsidP="00F161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185" w:rsidRPr="007E689F" w:rsidRDefault="00F16185" w:rsidP="00F161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185" w:rsidRPr="007E689F" w:rsidRDefault="00F16185" w:rsidP="00F161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F16185" w:rsidRPr="007E689F" w:rsidTr="007C46BC">
        <w:trPr>
          <w:jc w:val="center"/>
        </w:trPr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185" w:rsidRPr="007E689F" w:rsidRDefault="00F16185" w:rsidP="00F161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>Соя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185" w:rsidRPr="007E689F" w:rsidRDefault="00F16185" w:rsidP="00F161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>зерно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185" w:rsidRPr="007E689F" w:rsidRDefault="00F16185" w:rsidP="00F161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185" w:rsidRPr="007E689F" w:rsidRDefault="00F16185" w:rsidP="00F161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185" w:rsidRPr="007E689F" w:rsidRDefault="00F16185" w:rsidP="00F161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F16185" w:rsidRPr="007E689F" w:rsidTr="007C46BC">
        <w:trPr>
          <w:jc w:val="center"/>
        </w:trPr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185" w:rsidRPr="007E689F" w:rsidRDefault="00F16185" w:rsidP="00F161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 xml:space="preserve">Картофель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185" w:rsidRPr="007E689F" w:rsidRDefault="00F16185" w:rsidP="00F161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>клубни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185" w:rsidRPr="007E689F" w:rsidRDefault="00F16185" w:rsidP="00F161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185" w:rsidRPr="007E689F" w:rsidRDefault="00F16185" w:rsidP="00F161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>2,2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185" w:rsidRPr="007E689F" w:rsidRDefault="00F16185" w:rsidP="00F161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 xml:space="preserve"> 13</w:t>
            </w:r>
          </w:p>
        </w:tc>
      </w:tr>
      <w:tr w:rsidR="00F16185" w:rsidRPr="007E689F" w:rsidTr="007C46BC">
        <w:trPr>
          <w:jc w:val="center"/>
        </w:trPr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185" w:rsidRPr="007E689F" w:rsidRDefault="00F16185" w:rsidP="00F161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>Сахарная свекла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185" w:rsidRPr="007E689F" w:rsidRDefault="00F16185" w:rsidP="00F161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>корнеплоды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185" w:rsidRPr="007E689F" w:rsidRDefault="00F16185" w:rsidP="00F161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>6,2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185" w:rsidRPr="007E689F" w:rsidRDefault="00F16185" w:rsidP="00F161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 xml:space="preserve"> 2,1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185" w:rsidRPr="007E689F" w:rsidRDefault="00F16185" w:rsidP="00F161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 xml:space="preserve"> 7,3</w:t>
            </w:r>
          </w:p>
        </w:tc>
      </w:tr>
      <w:tr w:rsidR="00F16185" w:rsidRPr="007E689F" w:rsidTr="007C46BC">
        <w:trPr>
          <w:jc w:val="center"/>
        </w:trPr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185" w:rsidRPr="007E689F" w:rsidRDefault="00F16185" w:rsidP="00F161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 xml:space="preserve">Кукуруза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185" w:rsidRPr="007E689F" w:rsidRDefault="00F16185" w:rsidP="00F161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>зеленая масса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185" w:rsidRPr="007E689F" w:rsidRDefault="00F16185" w:rsidP="00F161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185" w:rsidRPr="007E689F" w:rsidRDefault="00F16185" w:rsidP="00F161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185" w:rsidRPr="007E689F" w:rsidRDefault="00F16185" w:rsidP="00F161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</w:tr>
      <w:tr w:rsidR="00F16185" w:rsidRPr="007E689F" w:rsidTr="007C46BC">
        <w:trPr>
          <w:jc w:val="center"/>
        </w:trPr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185" w:rsidRPr="007E689F" w:rsidRDefault="00F16185" w:rsidP="00F161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>Кукуруза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185" w:rsidRPr="007E689F" w:rsidRDefault="00F16185" w:rsidP="00F161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>зерно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185" w:rsidRPr="007E689F" w:rsidRDefault="00F16185" w:rsidP="00F161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185" w:rsidRPr="007E689F" w:rsidRDefault="00F16185" w:rsidP="00F161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185" w:rsidRPr="007E689F" w:rsidRDefault="00F16185" w:rsidP="00F161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</w:tr>
      <w:tr w:rsidR="00F16185" w:rsidRPr="007E689F" w:rsidTr="007C46BC">
        <w:trPr>
          <w:jc w:val="center"/>
        </w:trPr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185" w:rsidRPr="007E689F" w:rsidRDefault="00F16185" w:rsidP="00F161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 xml:space="preserve">Подсолнечник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185" w:rsidRPr="007E689F" w:rsidRDefault="00F16185" w:rsidP="00F161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>семена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185" w:rsidRPr="007E689F" w:rsidRDefault="00F16185" w:rsidP="00F161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185" w:rsidRPr="007E689F" w:rsidRDefault="00F16185" w:rsidP="00F161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 xml:space="preserve"> 37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185" w:rsidRPr="007E689F" w:rsidRDefault="00F16185" w:rsidP="00F161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 xml:space="preserve"> 94</w:t>
            </w:r>
          </w:p>
        </w:tc>
      </w:tr>
      <w:tr w:rsidR="00F16185" w:rsidRPr="007E689F" w:rsidTr="007C46BC">
        <w:trPr>
          <w:jc w:val="center"/>
        </w:trPr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185" w:rsidRPr="007E689F" w:rsidRDefault="00F16185" w:rsidP="00F161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 xml:space="preserve">Морковь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185" w:rsidRPr="007E689F" w:rsidRDefault="00F16185" w:rsidP="00F161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>корнеплод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185" w:rsidRPr="007E689F" w:rsidRDefault="00F16185" w:rsidP="00F161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 xml:space="preserve"> 2,3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185" w:rsidRPr="007E689F" w:rsidRDefault="00F16185" w:rsidP="00F161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185" w:rsidRPr="007E689F" w:rsidRDefault="00F16185" w:rsidP="00F161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 xml:space="preserve"> 6,7</w:t>
            </w:r>
          </w:p>
        </w:tc>
      </w:tr>
      <w:tr w:rsidR="00F16185" w:rsidRPr="007E689F" w:rsidTr="007C46BC">
        <w:trPr>
          <w:jc w:val="center"/>
        </w:trPr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185" w:rsidRPr="007E689F" w:rsidRDefault="00F16185" w:rsidP="00F161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 xml:space="preserve">Капуста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185" w:rsidRPr="007E689F" w:rsidRDefault="00F16185" w:rsidP="00F161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>кочаны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185" w:rsidRPr="007E689F" w:rsidRDefault="00F16185" w:rsidP="00F161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>3,3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185" w:rsidRPr="007E689F" w:rsidRDefault="00F16185" w:rsidP="00F161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>1,4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185" w:rsidRPr="007E689F" w:rsidRDefault="00F16185" w:rsidP="00F161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>4,4</w:t>
            </w:r>
          </w:p>
        </w:tc>
      </w:tr>
      <w:tr w:rsidR="00F16185" w:rsidRPr="007E689F" w:rsidTr="007C46BC">
        <w:trPr>
          <w:jc w:val="center"/>
        </w:trPr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185" w:rsidRPr="007E689F" w:rsidRDefault="00F16185" w:rsidP="00F161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 xml:space="preserve">Лук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185" w:rsidRPr="007E689F" w:rsidRDefault="00F16185" w:rsidP="00F161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>луковицы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185" w:rsidRPr="007E689F" w:rsidRDefault="00F16185" w:rsidP="00F161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185" w:rsidRPr="007E689F" w:rsidRDefault="00F16185" w:rsidP="00F161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185" w:rsidRPr="007E689F" w:rsidRDefault="00F16185" w:rsidP="00F161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</w:tr>
      <w:tr w:rsidR="00F16185" w:rsidRPr="007E689F" w:rsidTr="007C46BC">
        <w:trPr>
          <w:jc w:val="center"/>
        </w:trPr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185" w:rsidRPr="007E689F" w:rsidRDefault="00F16185" w:rsidP="00F161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 xml:space="preserve"> Томаты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185" w:rsidRPr="007E689F" w:rsidRDefault="00F16185" w:rsidP="00F161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>плоды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185" w:rsidRPr="007E689F" w:rsidRDefault="00F16185" w:rsidP="00F161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185" w:rsidRPr="007E689F" w:rsidRDefault="00F16185" w:rsidP="00F161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185" w:rsidRPr="007E689F" w:rsidRDefault="00F16185" w:rsidP="00F161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F16185" w:rsidRPr="007E689F" w:rsidTr="007C46BC">
        <w:trPr>
          <w:jc w:val="center"/>
        </w:trPr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185" w:rsidRPr="007E689F" w:rsidRDefault="00F16185" w:rsidP="00F161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>Овощи (в среднем)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185" w:rsidRPr="007E689F" w:rsidRDefault="00F16185" w:rsidP="00F161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185" w:rsidRPr="007E689F" w:rsidRDefault="00F16185" w:rsidP="00F161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 xml:space="preserve">2,9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185" w:rsidRPr="007E689F" w:rsidRDefault="00F16185" w:rsidP="00F161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185" w:rsidRPr="007E689F" w:rsidRDefault="00F16185" w:rsidP="00F161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9F"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</w:tr>
    </w:tbl>
    <w:p w:rsidR="009E5F4C" w:rsidRPr="00036E4A" w:rsidRDefault="00EB36FE" w:rsidP="00EB36FE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9E5F4C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7C46BC" w:rsidRPr="00036E4A" w:rsidRDefault="00EB36FE" w:rsidP="007C46BC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Таблица В.4.– </w:t>
      </w:r>
      <w:r w:rsidRPr="00DB48F8">
        <w:rPr>
          <w:rFonts w:ascii="Times New Roman" w:hAnsi="Times New Roman"/>
          <w:sz w:val="24"/>
          <w:szCs w:val="24"/>
        </w:rPr>
        <w:t xml:space="preserve"> </w:t>
      </w:r>
      <w:r w:rsidR="009E5F4C" w:rsidRPr="00036E4A">
        <w:rPr>
          <w:rFonts w:ascii="Times New Roman" w:hAnsi="Times New Roman"/>
        </w:rPr>
        <w:t xml:space="preserve">Коэффициенты  использования сельскохозяйственными культурами питательных веществ из </w:t>
      </w:r>
      <w:r w:rsidR="002711DC">
        <w:rPr>
          <w:rFonts w:ascii="Times New Roman" w:hAnsi="Times New Roman"/>
        </w:rPr>
        <w:t>почвы и</w:t>
      </w:r>
      <w:r>
        <w:rPr>
          <w:rFonts w:ascii="Times New Roman" w:hAnsi="Times New Roman"/>
        </w:rPr>
        <w:t xml:space="preserve"> </w:t>
      </w:r>
      <w:r w:rsidR="009E5F4C" w:rsidRPr="00036E4A">
        <w:rPr>
          <w:rFonts w:ascii="Times New Roman" w:hAnsi="Times New Roman"/>
        </w:rPr>
        <w:t>минеральных удобрений, %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94"/>
        <w:gridCol w:w="1984"/>
        <w:gridCol w:w="2268"/>
        <w:gridCol w:w="1808"/>
      </w:tblGrid>
      <w:tr w:rsidR="009E5F4C" w:rsidRPr="00036E4A" w:rsidTr="009E5F4C">
        <w:tc>
          <w:tcPr>
            <w:tcW w:w="3794" w:type="dxa"/>
            <w:vMerge w:val="restart"/>
          </w:tcPr>
          <w:p w:rsidR="009E5F4C" w:rsidRPr="00036E4A" w:rsidRDefault="009E5F4C" w:rsidP="007C46BC">
            <w:pPr>
              <w:rPr>
                <w:rFonts w:ascii="Times New Roman" w:hAnsi="Times New Roman"/>
              </w:rPr>
            </w:pPr>
            <w:r w:rsidRPr="00036E4A">
              <w:rPr>
                <w:rFonts w:ascii="Times New Roman" w:hAnsi="Times New Roman"/>
              </w:rPr>
              <w:t xml:space="preserve">Культура </w:t>
            </w:r>
          </w:p>
          <w:p w:rsidR="009E5F4C" w:rsidRPr="00036E4A" w:rsidRDefault="009E5F4C" w:rsidP="007C46BC">
            <w:pPr>
              <w:rPr>
                <w:rFonts w:ascii="Times New Roman" w:hAnsi="Times New Roman"/>
              </w:rPr>
            </w:pPr>
          </w:p>
        </w:tc>
        <w:tc>
          <w:tcPr>
            <w:tcW w:w="6060" w:type="dxa"/>
            <w:gridSpan w:val="3"/>
          </w:tcPr>
          <w:p w:rsidR="009E5F4C" w:rsidRPr="00036E4A" w:rsidRDefault="009E5F4C" w:rsidP="009E5F4C">
            <w:pPr>
              <w:jc w:val="center"/>
              <w:rPr>
                <w:rFonts w:ascii="Times New Roman" w:hAnsi="Times New Roman"/>
              </w:rPr>
            </w:pPr>
            <w:r w:rsidRPr="00036E4A">
              <w:rPr>
                <w:rFonts w:ascii="Times New Roman" w:hAnsi="Times New Roman"/>
              </w:rPr>
              <w:t>Элементы питания</w:t>
            </w:r>
          </w:p>
        </w:tc>
      </w:tr>
      <w:tr w:rsidR="009E5F4C" w:rsidRPr="00036E4A" w:rsidTr="009E5F4C">
        <w:tc>
          <w:tcPr>
            <w:tcW w:w="3794" w:type="dxa"/>
            <w:vMerge/>
          </w:tcPr>
          <w:p w:rsidR="009E5F4C" w:rsidRPr="00036E4A" w:rsidRDefault="009E5F4C" w:rsidP="007C46BC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9E5F4C" w:rsidRPr="00036E4A" w:rsidRDefault="009E5F4C" w:rsidP="007C46BC">
            <w:pPr>
              <w:rPr>
                <w:rFonts w:ascii="Times New Roman" w:hAnsi="Times New Roman"/>
              </w:rPr>
            </w:pPr>
            <w:r w:rsidRPr="00036E4A">
              <w:rPr>
                <w:rFonts w:ascii="Times New Roman" w:hAnsi="Times New Roman"/>
              </w:rPr>
              <w:t xml:space="preserve">Азот </w:t>
            </w:r>
          </w:p>
          <w:p w:rsidR="009E5F4C" w:rsidRPr="00036E4A" w:rsidRDefault="009E5F4C" w:rsidP="007C46BC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9E5F4C" w:rsidRPr="00036E4A" w:rsidRDefault="009E5F4C" w:rsidP="007C46BC">
            <w:pPr>
              <w:rPr>
                <w:rFonts w:ascii="Times New Roman" w:hAnsi="Times New Roman"/>
              </w:rPr>
            </w:pPr>
            <w:r w:rsidRPr="00036E4A">
              <w:rPr>
                <w:rFonts w:ascii="Times New Roman" w:hAnsi="Times New Roman"/>
              </w:rPr>
              <w:t xml:space="preserve">Фосфор </w:t>
            </w:r>
          </w:p>
        </w:tc>
        <w:tc>
          <w:tcPr>
            <w:tcW w:w="1808" w:type="dxa"/>
          </w:tcPr>
          <w:p w:rsidR="009E5F4C" w:rsidRPr="00036E4A" w:rsidRDefault="009E5F4C" w:rsidP="007C46BC">
            <w:pPr>
              <w:rPr>
                <w:rFonts w:ascii="Times New Roman" w:hAnsi="Times New Roman"/>
              </w:rPr>
            </w:pPr>
            <w:r w:rsidRPr="00036E4A">
              <w:rPr>
                <w:rFonts w:ascii="Times New Roman" w:hAnsi="Times New Roman"/>
              </w:rPr>
              <w:t xml:space="preserve">Калий </w:t>
            </w:r>
          </w:p>
        </w:tc>
      </w:tr>
      <w:tr w:rsidR="00904405" w:rsidRPr="00036E4A" w:rsidTr="00DE51D0">
        <w:tc>
          <w:tcPr>
            <w:tcW w:w="9854" w:type="dxa"/>
            <w:gridSpan w:val="4"/>
          </w:tcPr>
          <w:p w:rsidR="00904405" w:rsidRPr="002711DC" w:rsidRDefault="00904405" w:rsidP="007C46BC">
            <w:pPr>
              <w:rPr>
                <w:rFonts w:ascii="Times New Roman" w:hAnsi="Times New Roman"/>
                <w:b/>
              </w:rPr>
            </w:pPr>
            <w:r w:rsidRPr="002711DC">
              <w:rPr>
                <w:rFonts w:ascii="Times New Roman" w:hAnsi="Times New Roman"/>
                <w:b/>
              </w:rPr>
              <w:t>Из почвы</w:t>
            </w:r>
            <w:r w:rsidR="002711DC">
              <w:rPr>
                <w:rFonts w:ascii="Times New Roman" w:hAnsi="Times New Roman"/>
                <w:b/>
              </w:rPr>
              <w:t>:</w:t>
            </w:r>
            <w:r w:rsidRPr="002711DC">
              <w:rPr>
                <w:rFonts w:ascii="Times New Roman" w:hAnsi="Times New Roman"/>
                <w:b/>
              </w:rPr>
              <w:t xml:space="preserve"> </w:t>
            </w:r>
          </w:p>
        </w:tc>
      </w:tr>
      <w:tr w:rsidR="00904405" w:rsidRPr="00036E4A" w:rsidTr="009E5F4C">
        <w:tc>
          <w:tcPr>
            <w:tcW w:w="3794" w:type="dxa"/>
          </w:tcPr>
          <w:p w:rsidR="00904405" w:rsidRPr="00036E4A" w:rsidRDefault="00A85F38" w:rsidP="007C46B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Озимые </w:t>
            </w:r>
            <w:r w:rsidR="002711DC">
              <w:rPr>
                <w:rFonts w:ascii="Times New Roman" w:hAnsi="Times New Roman"/>
              </w:rPr>
              <w:t>зерновые</w:t>
            </w:r>
          </w:p>
        </w:tc>
        <w:tc>
          <w:tcPr>
            <w:tcW w:w="1984" w:type="dxa"/>
          </w:tcPr>
          <w:p w:rsidR="00904405" w:rsidRPr="00036E4A" w:rsidRDefault="00A85F38" w:rsidP="00A85F3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35-40</w:t>
            </w:r>
          </w:p>
        </w:tc>
        <w:tc>
          <w:tcPr>
            <w:tcW w:w="2268" w:type="dxa"/>
          </w:tcPr>
          <w:p w:rsidR="00904405" w:rsidRPr="00036E4A" w:rsidRDefault="002711DC" w:rsidP="00A85F3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5-10</w:t>
            </w:r>
          </w:p>
        </w:tc>
        <w:tc>
          <w:tcPr>
            <w:tcW w:w="1808" w:type="dxa"/>
          </w:tcPr>
          <w:p w:rsidR="00904405" w:rsidRPr="00036E4A" w:rsidRDefault="00A85F38" w:rsidP="00A85F3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2711DC">
              <w:rPr>
                <w:rFonts w:ascii="Times New Roman" w:hAnsi="Times New Roman"/>
              </w:rPr>
              <w:t>-1</w:t>
            </w:r>
            <w:r>
              <w:rPr>
                <w:rFonts w:ascii="Times New Roman" w:hAnsi="Times New Roman"/>
              </w:rPr>
              <w:t>5</w:t>
            </w:r>
          </w:p>
        </w:tc>
      </w:tr>
      <w:tr w:rsidR="00A85F38" w:rsidRPr="00036E4A" w:rsidTr="009E5F4C">
        <w:tc>
          <w:tcPr>
            <w:tcW w:w="3794" w:type="dxa"/>
          </w:tcPr>
          <w:p w:rsidR="00A85F38" w:rsidRDefault="00A85F38" w:rsidP="007C46B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Яровые зерновые</w:t>
            </w:r>
          </w:p>
        </w:tc>
        <w:tc>
          <w:tcPr>
            <w:tcW w:w="1984" w:type="dxa"/>
          </w:tcPr>
          <w:p w:rsidR="00A85F38" w:rsidRDefault="00A85F38" w:rsidP="00A85F3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20-25</w:t>
            </w:r>
          </w:p>
        </w:tc>
        <w:tc>
          <w:tcPr>
            <w:tcW w:w="2268" w:type="dxa"/>
          </w:tcPr>
          <w:p w:rsidR="00A85F38" w:rsidRDefault="00A85F38" w:rsidP="00A85F3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5-8</w:t>
            </w:r>
          </w:p>
        </w:tc>
        <w:tc>
          <w:tcPr>
            <w:tcW w:w="1808" w:type="dxa"/>
          </w:tcPr>
          <w:p w:rsidR="00A85F38" w:rsidRDefault="00A85F38" w:rsidP="00A85F3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6-12</w:t>
            </w:r>
          </w:p>
        </w:tc>
      </w:tr>
      <w:tr w:rsidR="00904405" w:rsidRPr="00036E4A" w:rsidTr="009E5F4C">
        <w:tc>
          <w:tcPr>
            <w:tcW w:w="3794" w:type="dxa"/>
          </w:tcPr>
          <w:p w:rsidR="00904405" w:rsidRPr="00036E4A" w:rsidRDefault="00A85F38" w:rsidP="007C46B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  <w:r w:rsidR="002711DC">
              <w:rPr>
                <w:rFonts w:ascii="Times New Roman" w:hAnsi="Times New Roman"/>
              </w:rPr>
              <w:t>ернобобовые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984" w:type="dxa"/>
          </w:tcPr>
          <w:p w:rsidR="00904405" w:rsidRPr="00036E4A" w:rsidRDefault="00A85F38" w:rsidP="00A85F3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  <w:r w:rsidR="002711DC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 xml:space="preserve"> 60</w:t>
            </w:r>
          </w:p>
        </w:tc>
        <w:tc>
          <w:tcPr>
            <w:tcW w:w="2268" w:type="dxa"/>
          </w:tcPr>
          <w:p w:rsidR="00904405" w:rsidRPr="00036E4A" w:rsidRDefault="00A85F38" w:rsidP="00A85F3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9-16</w:t>
            </w:r>
          </w:p>
        </w:tc>
        <w:tc>
          <w:tcPr>
            <w:tcW w:w="1808" w:type="dxa"/>
          </w:tcPr>
          <w:p w:rsidR="00904405" w:rsidRPr="00036E4A" w:rsidRDefault="00A85F38" w:rsidP="00A85F3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2711DC">
              <w:rPr>
                <w:rFonts w:ascii="Times New Roman" w:hAnsi="Times New Roman"/>
              </w:rPr>
              <w:t>-1</w:t>
            </w:r>
            <w:r>
              <w:rPr>
                <w:rFonts w:ascii="Times New Roman" w:hAnsi="Times New Roman"/>
              </w:rPr>
              <w:t>7</w:t>
            </w:r>
          </w:p>
        </w:tc>
      </w:tr>
      <w:tr w:rsidR="002711DC" w:rsidRPr="00036E4A" w:rsidTr="009E5F4C">
        <w:tc>
          <w:tcPr>
            <w:tcW w:w="3794" w:type="dxa"/>
          </w:tcPr>
          <w:p w:rsidR="002711DC" w:rsidRPr="00036E4A" w:rsidRDefault="00A85F38" w:rsidP="00BD2FB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="002711DC">
              <w:rPr>
                <w:rFonts w:ascii="Times New Roman" w:hAnsi="Times New Roman"/>
              </w:rPr>
              <w:t>ропашные</w:t>
            </w:r>
            <w:r>
              <w:rPr>
                <w:rFonts w:ascii="Times New Roman" w:hAnsi="Times New Roman"/>
              </w:rPr>
              <w:t>, травы</w:t>
            </w:r>
          </w:p>
        </w:tc>
        <w:tc>
          <w:tcPr>
            <w:tcW w:w="1984" w:type="dxa"/>
          </w:tcPr>
          <w:p w:rsidR="002711DC" w:rsidRPr="00036E4A" w:rsidRDefault="002711DC" w:rsidP="00A85F3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  <w:r w:rsidR="00A85F38">
              <w:rPr>
                <w:rFonts w:ascii="Times New Roman" w:hAnsi="Times New Roman"/>
              </w:rPr>
              <w:t>-35</w:t>
            </w:r>
          </w:p>
        </w:tc>
        <w:tc>
          <w:tcPr>
            <w:tcW w:w="2268" w:type="dxa"/>
          </w:tcPr>
          <w:p w:rsidR="002711DC" w:rsidRPr="00036E4A" w:rsidRDefault="002711DC" w:rsidP="00A85F3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10-15</w:t>
            </w:r>
          </w:p>
        </w:tc>
        <w:tc>
          <w:tcPr>
            <w:tcW w:w="1808" w:type="dxa"/>
          </w:tcPr>
          <w:p w:rsidR="002711DC" w:rsidRPr="00036E4A" w:rsidRDefault="002711DC" w:rsidP="00A85F3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A85F38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-</w:t>
            </w:r>
            <w:r w:rsidR="00A85F38">
              <w:rPr>
                <w:rFonts w:ascii="Times New Roman" w:hAnsi="Times New Roman"/>
              </w:rPr>
              <w:t>35</w:t>
            </w:r>
          </w:p>
        </w:tc>
      </w:tr>
      <w:tr w:rsidR="002711DC" w:rsidRPr="00036E4A" w:rsidTr="009E5F4C">
        <w:tc>
          <w:tcPr>
            <w:tcW w:w="3794" w:type="dxa"/>
          </w:tcPr>
          <w:p w:rsidR="002711DC" w:rsidRPr="002711DC" w:rsidRDefault="002711DC" w:rsidP="007C46BC">
            <w:pPr>
              <w:rPr>
                <w:rFonts w:ascii="Times New Roman" w:hAnsi="Times New Roman"/>
                <w:b/>
              </w:rPr>
            </w:pPr>
            <w:r w:rsidRPr="002711DC">
              <w:rPr>
                <w:rFonts w:ascii="Times New Roman" w:hAnsi="Times New Roman"/>
                <w:b/>
              </w:rPr>
              <w:t>Из минеральных удобрений:</w:t>
            </w:r>
          </w:p>
        </w:tc>
        <w:tc>
          <w:tcPr>
            <w:tcW w:w="1984" w:type="dxa"/>
          </w:tcPr>
          <w:p w:rsidR="002711DC" w:rsidRPr="00036E4A" w:rsidRDefault="002711DC" w:rsidP="007C46BC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2711DC" w:rsidRPr="00036E4A" w:rsidRDefault="002711DC" w:rsidP="007C46BC">
            <w:pPr>
              <w:rPr>
                <w:rFonts w:ascii="Times New Roman" w:hAnsi="Times New Roman"/>
              </w:rPr>
            </w:pPr>
          </w:p>
        </w:tc>
        <w:tc>
          <w:tcPr>
            <w:tcW w:w="1808" w:type="dxa"/>
          </w:tcPr>
          <w:p w:rsidR="002711DC" w:rsidRPr="00036E4A" w:rsidRDefault="002711DC" w:rsidP="007C46BC">
            <w:pPr>
              <w:rPr>
                <w:rFonts w:ascii="Times New Roman" w:hAnsi="Times New Roman"/>
              </w:rPr>
            </w:pPr>
          </w:p>
        </w:tc>
      </w:tr>
      <w:tr w:rsidR="002711DC" w:rsidRPr="00036E4A" w:rsidTr="009E5F4C">
        <w:tc>
          <w:tcPr>
            <w:tcW w:w="3794" w:type="dxa"/>
          </w:tcPr>
          <w:p w:rsidR="002711DC" w:rsidRPr="00036E4A" w:rsidRDefault="002711DC" w:rsidP="00DE51D0">
            <w:pPr>
              <w:rPr>
                <w:rFonts w:ascii="Times New Roman" w:hAnsi="Times New Roman"/>
              </w:rPr>
            </w:pPr>
            <w:r w:rsidRPr="00036E4A">
              <w:rPr>
                <w:rFonts w:ascii="Times New Roman" w:hAnsi="Times New Roman"/>
              </w:rPr>
              <w:t xml:space="preserve">Озимые </w:t>
            </w:r>
          </w:p>
        </w:tc>
        <w:tc>
          <w:tcPr>
            <w:tcW w:w="1984" w:type="dxa"/>
          </w:tcPr>
          <w:p w:rsidR="002711DC" w:rsidRPr="00036E4A" w:rsidRDefault="002711DC" w:rsidP="00A85F38">
            <w:pPr>
              <w:jc w:val="center"/>
              <w:rPr>
                <w:rFonts w:ascii="Times New Roman" w:hAnsi="Times New Roman"/>
              </w:rPr>
            </w:pPr>
            <w:r w:rsidRPr="00036E4A">
              <w:rPr>
                <w:rFonts w:ascii="Times New Roman" w:hAnsi="Times New Roman"/>
              </w:rPr>
              <w:t>50-60</w:t>
            </w:r>
          </w:p>
        </w:tc>
        <w:tc>
          <w:tcPr>
            <w:tcW w:w="2268" w:type="dxa"/>
          </w:tcPr>
          <w:p w:rsidR="002711DC" w:rsidRPr="00036E4A" w:rsidRDefault="002711DC" w:rsidP="00A85F38">
            <w:pPr>
              <w:jc w:val="center"/>
              <w:rPr>
                <w:rFonts w:ascii="Times New Roman" w:hAnsi="Times New Roman"/>
              </w:rPr>
            </w:pPr>
            <w:r w:rsidRPr="00036E4A">
              <w:rPr>
                <w:rFonts w:ascii="Times New Roman" w:hAnsi="Times New Roman"/>
              </w:rPr>
              <w:t>15-30</w:t>
            </w:r>
          </w:p>
        </w:tc>
        <w:tc>
          <w:tcPr>
            <w:tcW w:w="1808" w:type="dxa"/>
          </w:tcPr>
          <w:p w:rsidR="002711DC" w:rsidRPr="00036E4A" w:rsidRDefault="002711DC" w:rsidP="00A85F38">
            <w:pPr>
              <w:jc w:val="center"/>
              <w:rPr>
                <w:rFonts w:ascii="Times New Roman" w:hAnsi="Times New Roman"/>
              </w:rPr>
            </w:pPr>
            <w:r w:rsidRPr="00036E4A">
              <w:rPr>
                <w:rFonts w:ascii="Times New Roman" w:hAnsi="Times New Roman"/>
              </w:rPr>
              <w:t>55-60</w:t>
            </w:r>
          </w:p>
        </w:tc>
      </w:tr>
      <w:tr w:rsidR="002711DC" w:rsidRPr="00036E4A" w:rsidTr="009E5F4C">
        <w:tc>
          <w:tcPr>
            <w:tcW w:w="3794" w:type="dxa"/>
          </w:tcPr>
          <w:p w:rsidR="002711DC" w:rsidRPr="00036E4A" w:rsidRDefault="002711DC" w:rsidP="007C46BC">
            <w:pPr>
              <w:rPr>
                <w:rFonts w:ascii="Times New Roman" w:hAnsi="Times New Roman"/>
              </w:rPr>
            </w:pPr>
            <w:r w:rsidRPr="00036E4A">
              <w:rPr>
                <w:rFonts w:ascii="Times New Roman" w:hAnsi="Times New Roman"/>
              </w:rPr>
              <w:t xml:space="preserve">Яровая пшеница </w:t>
            </w:r>
          </w:p>
        </w:tc>
        <w:tc>
          <w:tcPr>
            <w:tcW w:w="1984" w:type="dxa"/>
          </w:tcPr>
          <w:p w:rsidR="002711DC" w:rsidRPr="00036E4A" w:rsidRDefault="002711DC" w:rsidP="00A85F38">
            <w:pPr>
              <w:jc w:val="center"/>
              <w:rPr>
                <w:rFonts w:ascii="Times New Roman" w:hAnsi="Times New Roman"/>
              </w:rPr>
            </w:pPr>
            <w:r w:rsidRPr="00036E4A">
              <w:rPr>
                <w:rFonts w:ascii="Times New Roman" w:hAnsi="Times New Roman"/>
              </w:rPr>
              <w:t>45-60</w:t>
            </w:r>
          </w:p>
        </w:tc>
        <w:tc>
          <w:tcPr>
            <w:tcW w:w="2268" w:type="dxa"/>
          </w:tcPr>
          <w:p w:rsidR="002711DC" w:rsidRPr="00036E4A" w:rsidRDefault="002711DC" w:rsidP="00A85F38">
            <w:pPr>
              <w:jc w:val="center"/>
              <w:rPr>
                <w:rFonts w:ascii="Times New Roman" w:hAnsi="Times New Roman"/>
              </w:rPr>
            </w:pPr>
            <w:r w:rsidRPr="00036E4A">
              <w:rPr>
                <w:rFonts w:ascii="Times New Roman" w:hAnsi="Times New Roman"/>
              </w:rPr>
              <w:t>15-25</w:t>
            </w:r>
          </w:p>
        </w:tc>
        <w:tc>
          <w:tcPr>
            <w:tcW w:w="1808" w:type="dxa"/>
          </w:tcPr>
          <w:p w:rsidR="002711DC" w:rsidRPr="00036E4A" w:rsidRDefault="002711DC" w:rsidP="00A85F38">
            <w:pPr>
              <w:jc w:val="center"/>
              <w:rPr>
                <w:rFonts w:ascii="Times New Roman" w:hAnsi="Times New Roman"/>
              </w:rPr>
            </w:pPr>
            <w:r w:rsidRPr="00036E4A">
              <w:rPr>
                <w:rFonts w:ascii="Times New Roman" w:hAnsi="Times New Roman"/>
              </w:rPr>
              <w:t>50-65</w:t>
            </w:r>
          </w:p>
        </w:tc>
      </w:tr>
      <w:tr w:rsidR="002711DC" w:rsidRPr="00036E4A" w:rsidTr="009E5F4C">
        <w:tc>
          <w:tcPr>
            <w:tcW w:w="3794" w:type="dxa"/>
          </w:tcPr>
          <w:p w:rsidR="002711DC" w:rsidRPr="00036E4A" w:rsidRDefault="002711DC" w:rsidP="007C46BC">
            <w:pPr>
              <w:rPr>
                <w:rFonts w:ascii="Times New Roman" w:hAnsi="Times New Roman"/>
              </w:rPr>
            </w:pPr>
            <w:r w:rsidRPr="00036E4A">
              <w:rPr>
                <w:rFonts w:ascii="Times New Roman" w:hAnsi="Times New Roman"/>
              </w:rPr>
              <w:t xml:space="preserve">Ячмень </w:t>
            </w:r>
          </w:p>
        </w:tc>
        <w:tc>
          <w:tcPr>
            <w:tcW w:w="1984" w:type="dxa"/>
          </w:tcPr>
          <w:p w:rsidR="002711DC" w:rsidRPr="00036E4A" w:rsidRDefault="002711DC" w:rsidP="00A85F38">
            <w:pPr>
              <w:jc w:val="center"/>
              <w:rPr>
                <w:rFonts w:ascii="Times New Roman" w:hAnsi="Times New Roman"/>
              </w:rPr>
            </w:pPr>
            <w:r w:rsidRPr="00036E4A">
              <w:rPr>
                <w:rFonts w:ascii="Times New Roman" w:hAnsi="Times New Roman"/>
              </w:rPr>
              <w:t>50-60</w:t>
            </w:r>
          </w:p>
        </w:tc>
        <w:tc>
          <w:tcPr>
            <w:tcW w:w="2268" w:type="dxa"/>
          </w:tcPr>
          <w:p w:rsidR="002711DC" w:rsidRPr="00036E4A" w:rsidRDefault="002711DC" w:rsidP="00A85F38">
            <w:pPr>
              <w:jc w:val="center"/>
              <w:rPr>
                <w:rFonts w:ascii="Times New Roman" w:hAnsi="Times New Roman"/>
              </w:rPr>
            </w:pPr>
            <w:r w:rsidRPr="00036E4A">
              <w:rPr>
                <w:rFonts w:ascii="Times New Roman" w:hAnsi="Times New Roman"/>
              </w:rPr>
              <w:t>20-30</w:t>
            </w:r>
          </w:p>
        </w:tc>
        <w:tc>
          <w:tcPr>
            <w:tcW w:w="1808" w:type="dxa"/>
          </w:tcPr>
          <w:p w:rsidR="002711DC" w:rsidRPr="00036E4A" w:rsidRDefault="002711DC" w:rsidP="00A85F38">
            <w:pPr>
              <w:jc w:val="center"/>
              <w:rPr>
                <w:rFonts w:ascii="Times New Roman" w:hAnsi="Times New Roman"/>
              </w:rPr>
            </w:pPr>
            <w:r w:rsidRPr="00036E4A">
              <w:rPr>
                <w:rFonts w:ascii="Times New Roman" w:hAnsi="Times New Roman"/>
              </w:rPr>
              <w:t>60-70</w:t>
            </w:r>
          </w:p>
        </w:tc>
      </w:tr>
      <w:tr w:rsidR="002711DC" w:rsidRPr="00036E4A" w:rsidTr="009E5F4C">
        <w:tc>
          <w:tcPr>
            <w:tcW w:w="3794" w:type="dxa"/>
          </w:tcPr>
          <w:p w:rsidR="002711DC" w:rsidRPr="00036E4A" w:rsidRDefault="002711DC" w:rsidP="007C46BC">
            <w:pPr>
              <w:rPr>
                <w:rFonts w:ascii="Times New Roman" w:hAnsi="Times New Roman"/>
              </w:rPr>
            </w:pPr>
            <w:r w:rsidRPr="00036E4A">
              <w:rPr>
                <w:rFonts w:ascii="Times New Roman" w:hAnsi="Times New Roman"/>
              </w:rPr>
              <w:t xml:space="preserve">Овес </w:t>
            </w:r>
          </w:p>
        </w:tc>
        <w:tc>
          <w:tcPr>
            <w:tcW w:w="1984" w:type="dxa"/>
          </w:tcPr>
          <w:p w:rsidR="002711DC" w:rsidRPr="00036E4A" w:rsidRDefault="002711DC" w:rsidP="00A85F38">
            <w:pPr>
              <w:jc w:val="center"/>
              <w:rPr>
                <w:rFonts w:ascii="Times New Roman" w:hAnsi="Times New Roman"/>
              </w:rPr>
            </w:pPr>
            <w:r w:rsidRPr="00036E4A">
              <w:rPr>
                <w:rFonts w:ascii="Times New Roman" w:hAnsi="Times New Roman"/>
              </w:rPr>
              <w:t>50-60</w:t>
            </w:r>
          </w:p>
        </w:tc>
        <w:tc>
          <w:tcPr>
            <w:tcW w:w="2268" w:type="dxa"/>
          </w:tcPr>
          <w:p w:rsidR="002711DC" w:rsidRPr="00036E4A" w:rsidRDefault="002711DC" w:rsidP="00A85F38">
            <w:pPr>
              <w:jc w:val="center"/>
              <w:rPr>
                <w:rFonts w:ascii="Times New Roman" w:hAnsi="Times New Roman"/>
              </w:rPr>
            </w:pPr>
            <w:r w:rsidRPr="00036E4A">
              <w:rPr>
                <w:rFonts w:ascii="Times New Roman" w:hAnsi="Times New Roman"/>
              </w:rPr>
              <w:t>25-30</w:t>
            </w:r>
          </w:p>
        </w:tc>
        <w:tc>
          <w:tcPr>
            <w:tcW w:w="1808" w:type="dxa"/>
          </w:tcPr>
          <w:p w:rsidR="002711DC" w:rsidRPr="00036E4A" w:rsidRDefault="002711DC" w:rsidP="00A85F38">
            <w:pPr>
              <w:jc w:val="center"/>
              <w:rPr>
                <w:rFonts w:ascii="Times New Roman" w:hAnsi="Times New Roman"/>
              </w:rPr>
            </w:pPr>
            <w:r w:rsidRPr="00036E4A">
              <w:rPr>
                <w:rFonts w:ascii="Times New Roman" w:hAnsi="Times New Roman"/>
              </w:rPr>
              <w:t>65-80</w:t>
            </w:r>
          </w:p>
        </w:tc>
      </w:tr>
      <w:tr w:rsidR="002711DC" w:rsidRPr="00036E4A" w:rsidTr="009E5F4C">
        <w:tc>
          <w:tcPr>
            <w:tcW w:w="3794" w:type="dxa"/>
          </w:tcPr>
          <w:p w:rsidR="002711DC" w:rsidRPr="00036E4A" w:rsidRDefault="002711DC" w:rsidP="007C46BC">
            <w:pPr>
              <w:rPr>
                <w:rFonts w:ascii="Times New Roman" w:hAnsi="Times New Roman"/>
              </w:rPr>
            </w:pPr>
            <w:r w:rsidRPr="00036E4A">
              <w:rPr>
                <w:rFonts w:ascii="Times New Roman" w:hAnsi="Times New Roman"/>
              </w:rPr>
              <w:t xml:space="preserve">Просо </w:t>
            </w:r>
          </w:p>
        </w:tc>
        <w:tc>
          <w:tcPr>
            <w:tcW w:w="1984" w:type="dxa"/>
          </w:tcPr>
          <w:p w:rsidR="002711DC" w:rsidRPr="00036E4A" w:rsidRDefault="002711DC" w:rsidP="00A85F38">
            <w:pPr>
              <w:jc w:val="center"/>
              <w:rPr>
                <w:rFonts w:ascii="Times New Roman" w:hAnsi="Times New Roman"/>
              </w:rPr>
            </w:pPr>
            <w:r w:rsidRPr="00036E4A">
              <w:rPr>
                <w:rFonts w:ascii="Times New Roman" w:hAnsi="Times New Roman"/>
              </w:rPr>
              <w:t>50-60</w:t>
            </w:r>
          </w:p>
        </w:tc>
        <w:tc>
          <w:tcPr>
            <w:tcW w:w="2268" w:type="dxa"/>
          </w:tcPr>
          <w:p w:rsidR="002711DC" w:rsidRPr="00036E4A" w:rsidRDefault="002711DC" w:rsidP="00A85F38">
            <w:pPr>
              <w:jc w:val="center"/>
              <w:rPr>
                <w:rFonts w:ascii="Times New Roman" w:hAnsi="Times New Roman"/>
              </w:rPr>
            </w:pPr>
            <w:r w:rsidRPr="00036E4A">
              <w:rPr>
                <w:rFonts w:ascii="Times New Roman" w:hAnsi="Times New Roman"/>
              </w:rPr>
              <w:t>25-40</w:t>
            </w:r>
          </w:p>
        </w:tc>
        <w:tc>
          <w:tcPr>
            <w:tcW w:w="1808" w:type="dxa"/>
          </w:tcPr>
          <w:p w:rsidR="002711DC" w:rsidRPr="00036E4A" w:rsidRDefault="002711DC" w:rsidP="00A85F38">
            <w:pPr>
              <w:jc w:val="center"/>
              <w:rPr>
                <w:rFonts w:ascii="Times New Roman" w:hAnsi="Times New Roman"/>
              </w:rPr>
            </w:pPr>
            <w:r w:rsidRPr="00036E4A">
              <w:rPr>
                <w:rFonts w:ascii="Times New Roman" w:hAnsi="Times New Roman"/>
              </w:rPr>
              <w:t>65-80</w:t>
            </w:r>
          </w:p>
        </w:tc>
      </w:tr>
      <w:tr w:rsidR="002711DC" w:rsidRPr="00036E4A" w:rsidTr="009E5F4C">
        <w:tc>
          <w:tcPr>
            <w:tcW w:w="3794" w:type="dxa"/>
          </w:tcPr>
          <w:p w:rsidR="002711DC" w:rsidRPr="00036E4A" w:rsidRDefault="002711DC" w:rsidP="007C46BC">
            <w:pPr>
              <w:rPr>
                <w:rFonts w:ascii="Times New Roman" w:hAnsi="Times New Roman"/>
              </w:rPr>
            </w:pPr>
            <w:r w:rsidRPr="00036E4A">
              <w:rPr>
                <w:rFonts w:ascii="Times New Roman" w:hAnsi="Times New Roman"/>
              </w:rPr>
              <w:t xml:space="preserve">Кукуруза </w:t>
            </w:r>
          </w:p>
        </w:tc>
        <w:tc>
          <w:tcPr>
            <w:tcW w:w="1984" w:type="dxa"/>
          </w:tcPr>
          <w:p w:rsidR="002711DC" w:rsidRPr="00036E4A" w:rsidRDefault="002711DC" w:rsidP="00A85F38">
            <w:pPr>
              <w:jc w:val="center"/>
              <w:rPr>
                <w:rFonts w:ascii="Times New Roman" w:hAnsi="Times New Roman"/>
              </w:rPr>
            </w:pPr>
            <w:r w:rsidRPr="00036E4A">
              <w:rPr>
                <w:rFonts w:ascii="Times New Roman" w:hAnsi="Times New Roman"/>
              </w:rPr>
              <w:t>50-60</w:t>
            </w:r>
          </w:p>
        </w:tc>
        <w:tc>
          <w:tcPr>
            <w:tcW w:w="2268" w:type="dxa"/>
          </w:tcPr>
          <w:p w:rsidR="002711DC" w:rsidRPr="00036E4A" w:rsidRDefault="002711DC" w:rsidP="00A85F38">
            <w:pPr>
              <w:jc w:val="center"/>
              <w:rPr>
                <w:rFonts w:ascii="Times New Roman" w:hAnsi="Times New Roman"/>
              </w:rPr>
            </w:pPr>
            <w:r w:rsidRPr="00036E4A">
              <w:rPr>
                <w:rFonts w:ascii="Times New Roman" w:hAnsi="Times New Roman"/>
              </w:rPr>
              <w:t>25-35</w:t>
            </w:r>
          </w:p>
        </w:tc>
        <w:tc>
          <w:tcPr>
            <w:tcW w:w="1808" w:type="dxa"/>
          </w:tcPr>
          <w:p w:rsidR="002711DC" w:rsidRPr="00036E4A" w:rsidRDefault="002711DC" w:rsidP="00A85F38">
            <w:pPr>
              <w:jc w:val="center"/>
              <w:rPr>
                <w:rFonts w:ascii="Times New Roman" w:hAnsi="Times New Roman"/>
              </w:rPr>
            </w:pPr>
            <w:r w:rsidRPr="00036E4A">
              <w:rPr>
                <w:rFonts w:ascii="Times New Roman" w:hAnsi="Times New Roman"/>
              </w:rPr>
              <w:t>75-90</w:t>
            </w:r>
          </w:p>
        </w:tc>
      </w:tr>
      <w:tr w:rsidR="002711DC" w:rsidRPr="00036E4A" w:rsidTr="009E5F4C">
        <w:tc>
          <w:tcPr>
            <w:tcW w:w="3794" w:type="dxa"/>
          </w:tcPr>
          <w:p w:rsidR="002711DC" w:rsidRPr="00036E4A" w:rsidRDefault="002711DC" w:rsidP="007C46BC">
            <w:pPr>
              <w:rPr>
                <w:rFonts w:ascii="Times New Roman" w:hAnsi="Times New Roman"/>
              </w:rPr>
            </w:pPr>
            <w:r w:rsidRPr="00036E4A">
              <w:rPr>
                <w:rFonts w:ascii="Times New Roman" w:hAnsi="Times New Roman"/>
              </w:rPr>
              <w:t>Горох</w:t>
            </w:r>
          </w:p>
        </w:tc>
        <w:tc>
          <w:tcPr>
            <w:tcW w:w="1984" w:type="dxa"/>
          </w:tcPr>
          <w:p w:rsidR="002711DC" w:rsidRPr="00036E4A" w:rsidRDefault="002711DC" w:rsidP="00A85F38">
            <w:pPr>
              <w:jc w:val="center"/>
              <w:rPr>
                <w:rFonts w:ascii="Times New Roman" w:hAnsi="Times New Roman"/>
              </w:rPr>
            </w:pPr>
            <w:r w:rsidRPr="00036E4A">
              <w:rPr>
                <w:rFonts w:ascii="Times New Roman" w:hAnsi="Times New Roman"/>
              </w:rPr>
              <w:t>50-60</w:t>
            </w:r>
          </w:p>
        </w:tc>
        <w:tc>
          <w:tcPr>
            <w:tcW w:w="2268" w:type="dxa"/>
          </w:tcPr>
          <w:p w:rsidR="002711DC" w:rsidRPr="00036E4A" w:rsidRDefault="002711DC" w:rsidP="00A85F38">
            <w:pPr>
              <w:jc w:val="center"/>
              <w:rPr>
                <w:rFonts w:ascii="Times New Roman" w:hAnsi="Times New Roman"/>
              </w:rPr>
            </w:pPr>
            <w:r w:rsidRPr="00036E4A">
              <w:rPr>
                <w:rFonts w:ascii="Times New Roman" w:hAnsi="Times New Roman"/>
              </w:rPr>
              <w:t>30-40</w:t>
            </w:r>
          </w:p>
        </w:tc>
        <w:tc>
          <w:tcPr>
            <w:tcW w:w="1808" w:type="dxa"/>
          </w:tcPr>
          <w:p w:rsidR="002711DC" w:rsidRPr="00036E4A" w:rsidRDefault="002711DC" w:rsidP="00A85F38">
            <w:pPr>
              <w:jc w:val="center"/>
              <w:rPr>
                <w:rFonts w:ascii="Times New Roman" w:hAnsi="Times New Roman"/>
              </w:rPr>
            </w:pPr>
            <w:r w:rsidRPr="00036E4A">
              <w:rPr>
                <w:rFonts w:ascii="Times New Roman" w:hAnsi="Times New Roman"/>
              </w:rPr>
              <w:t>60-70</w:t>
            </w:r>
          </w:p>
        </w:tc>
      </w:tr>
      <w:tr w:rsidR="002711DC" w:rsidRPr="00036E4A" w:rsidTr="009E5F4C">
        <w:tc>
          <w:tcPr>
            <w:tcW w:w="3794" w:type="dxa"/>
          </w:tcPr>
          <w:p w:rsidR="002711DC" w:rsidRPr="00036E4A" w:rsidRDefault="002711DC" w:rsidP="007C46BC">
            <w:pPr>
              <w:rPr>
                <w:rFonts w:ascii="Times New Roman" w:hAnsi="Times New Roman"/>
              </w:rPr>
            </w:pPr>
            <w:r w:rsidRPr="00036E4A">
              <w:rPr>
                <w:rFonts w:ascii="Times New Roman" w:hAnsi="Times New Roman"/>
              </w:rPr>
              <w:t xml:space="preserve">Гречиха </w:t>
            </w:r>
          </w:p>
        </w:tc>
        <w:tc>
          <w:tcPr>
            <w:tcW w:w="1984" w:type="dxa"/>
          </w:tcPr>
          <w:p w:rsidR="002711DC" w:rsidRPr="00036E4A" w:rsidRDefault="002711DC" w:rsidP="00A85F38">
            <w:pPr>
              <w:jc w:val="center"/>
              <w:rPr>
                <w:rFonts w:ascii="Times New Roman" w:hAnsi="Times New Roman"/>
              </w:rPr>
            </w:pPr>
            <w:r w:rsidRPr="00036E4A">
              <w:rPr>
                <w:rFonts w:ascii="Times New Roman" w:hAnsi="Times New Roman"/>
              </w:rPr>
              <w:t>50-70</w:t>
            </w:r>
          </w:p>
        </w:tc>
        <w:tc>
          <w:tcPr>
            <w:tcW w:w="2268" w:type="dxa"/>
          </w:tcPr>
          <w:p w:rsidR="002711DC" w:rsidRPr="00036E4A" w:rsidRDefault="002711DC" w:rsidP="00A85F38">
            <w:pPr>
              <w:jc w:val="center"/>
              <w:rPr>
                <w:rFonts w:ascii="Times New Roman" w:hAnsi="Times New Roman"/>
              </w:rPr>
            </w:pPr>
            <w:r w:rsidRPr="00036E4A">
              <w:rPr>
                <w:rFonts w:ascii="Times New Roman" w:hAnsi="Times New Roman"/>
              </w:rPr>
              <w:t>30-40</w:t>
            </w:r>
          </w:p>
        </w:tc>
        <w:tc>
          <w:tcPr>
            <w:tcW w:w="1808" w:type="dxa"/>
          </w:tcPr>
          <w:p w:rsidR="002711DC" w:rsidRPr="00036E4A" w:rsidRDefault="002711DC" w:rsidP="00A85F38">
            <w:pPr>
              <w:jc w:val="center"/>
              <w:rPr>
                <w:rFonts w:ascii="Times New Roman" w:hAnsi="Times New Roman"/>
              </w:rPr>
            </w:pPr>
            <w:r w:rsidRPr="00036E4A">
              <w:rPr>
                <w:rFonts w:ascii="Times New Roman" w:hAnsi="Times New Roman"/>
              </w:rPr>
              <w:t>70-80</w:t>
            </w:r>
          </w:p>
        </w:tc>
      </w:tr>
      <w:tr w:rsidR="002711DC" w:rsidRPr="00036E4A" w:rsidTr="009E5F4C">
        <w:tc>
          <w:tcPr>
            <w:tcW w:w="3794" w:type="dxa"/>
          </w:tcPr>
          <w:p w:rsidR="002711DC" w:rsidRPr="00036E4A" w:rsidRDefault="002711DC" w:rsidP="007C46BC">
            <w:pPr>
              <w:rPr>
                <w:rFonts w:ascii="Times New Roman" w:hAnsi="Times New Roman"/>
              </w:rPr>
            </w:pPr>
            <w:r w:rsidRPr="00036E4A">
              <w:rPr>
                <w:rFonts w:ascii="Times New Roman" w:hAnsi="Times New Roman"/>
              </w:rPr>
              <w:t>Подсолнечник на семена</w:t>
            </w:r>
          </w:p>
        </w:tc>
        <w:tc>
          <w:tcPr>
            <w:tcW w:w="1984" w:type="dxa"/>
          </w:tcPr>
          <w:p w:rsidR="002711DC" w:rsidRPr="00036E4A" w:rsidRDefault="002711DC" w:rsidP="00A85F3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  <w:r w:rsidRPr="00036E4A">
              <w:rPr>
                <w:rFonts w:ascii="Times New Roman" w:hAnsi="Times New Roman"/>
              </w:rPr>
              <w:t>-70</w:t>
            </w:r>
          </w:p>
        </w:tc>
        <w:tc>
          <w:tcPr>
            <w:tcW w:w="2268" w:type="dxa"/>
          </w:tcPr>
          <w:p w:rsidR="002711DC" w:rsidRPr="00036E4A" w:rsidRDefault="002711DC" w:rsidP="00A85F38">
            <w:pPr>
              <w:jc w:val="center"/>
              <w:rPr>
                <w:rFonts w:ascii="Times New Roman" w:hAnsi="Times New Roman"/>
              </w:rPr>
            </w:pPr>
            <w:r w:rsidRPr="00036E4A">
              <w:rPr>
                <w:rFonts w:ascii="Times New Roman" w:hAnsi="Times New Roman"/>
              </w:rPr>
              <w:t>25-30</w:t>
            </w:r>
          </w:p>
        </w:tc>
        <w:tc>
          <w:tcPr>
            <w:tcW w:w="1808" w:type="dxa"/>
          </w:tcPr>
          <w:p w:rsidR="002711DC" w:rsidRPr="00036E4A" w:rsidRDefault="002711DC" w:rsidP="00A85F38">
            <w:pPr>
              <w:jc w:val="center"/>
              <w:rPr>
                <w:rFonts w:ascii="Times New Roman" w:hAnsi="Times New Roman"/>
              </w:rPr>
            </w:pPr>
            <w:r w:rsidRPr="00036E4A">
              <w:rPr>
                <w:rFonts w:ascii="Times New Roman" w:hAnsi="Times New Roman"/>
              </w:rPr>
              <w:t>65-90</w:t>
            </w:r>
          </w:p>
        </w:tc>
      </w:tr>
      <w:tr w:rsidR="002711DC" w:rsidRPr="00036E4A" w:rsidTr="009E5F4C">
        <w:tc>
          <w:tcPr>
            <w:tcW w:w="3794" w:type="dxa"/>
          </w:tcPr>
          <w:p w:rsidR="002711DC" w:rsidRPr="00036E4A" w:rsidRDefault="002711DC" w:rsidP="007C46BC">
            <w:pPr>
              <w:rPr>
                <w:rFonts w:ascii="Times New Roman" w:hAnsi="Times New Roman"/>
              </w:rPr>
            </w:pPr>
            <w:r w:rsidRPr="00036E4A">
              <w:rPr>
                <w:rFonts w:ascii="Times New Roman" w:hAnsi="Times New Roman"/>
              </w:rPr>
              <w:t xml:space="preserve">Сахарная свекла </w:t>
            </w:r>
          </w:p>
        </w:tc>
        <w:tc>
          <w:tcPr>
            <w:tcW w:w="1984" w:type="dxa"/>
          </w:tcPr>
          <w:p w:rsidR="002711DC" w:rsidRPr="00036E4A" w:rsidRDefault="002711DC" w:rsidP="00A85F38">
            <w:pPr>
              <w:jc w:val="center"/>
              <w:rPr>
                <w:rFonts w:ascii="Times New Roman" w:hAnsi="Times New Roman"/>
              </w:rPr>
            </w:pPr>
            <w:r w:rsidRPr="00036E4A">
              <w:rPr>
                <w:rFonts w:ascii="Times New Roman" w:hAnsi="Times New Roman"/>
              </w:rPr>
              <w:t>60-80</w:t>
            </w:r>
          </w:p>
        </w:tc>
        <w:tc>
          <w:tcPr>
            <w:tcW w:w="2268" w:type="dxa"/>
          </w:tcPr>
          <w:p w:rsidR="002711DC" w:rsidRPr="00036E4A" w:rsidRDefault="002711DC" w:rsidP="00A85F38">
            <w:pPr>
              <w:jc w:val="center"/>
              <w:rPr>
                <w:rFonts w:ascii="Times New Roman" w:hAnsi="Times New Roman"/>
              </w:rPr>
            </w:pPr>
            <w:r w:rsidRPr="00036E4A">
              <w:rPr>
                <w:rFonts w:ascii="Times New Roman" w:hAnsi="Times New Roman"/>
              </w:rPr>
              <w:t>25-40</w:t>
            </w:r>
          </w:p>
        </w:tc>
        <w:tc>
          <w:tcPr>
            <w:tcW w:w="1808" w:type="dxa"/>
          </w:tcPr>
          <w:p w:rsidR="002711DC" w:rsidRPr="00036E4A" w:rsidRDefault="002711DC" w:rsidP="00A85F38">
            <w:pPr>
              <w:jc w:val="center"/>
              <w:rPr>
                <w:rFonts w:ascii="Times New Roman" w:hAnsi="Times New Roman"/>
              </w:rPr>
            </w:pPr>
            <w:r w:rsidRPr="00036E4A">
              <w:rPr>
                <w:rFonts w:ascii="Times New Roman" w:hAnsi="Times New Roman"/>
              </w:rPr>
              <w:t>70-90</w:t>
            </w:r>
          </w:p>
        </w:tc>
      </w:tr>
      <w:tr w:rsidR="002711DC" w:rsidRPr="00036E4A" w:rsidTr="009E5F4C">
        <w:tc>
          <w:tcPr>
            <w:tcW w:w="3794" w:type="dxa"/>
          </w:tcPr>
          <w:p w:rsidR="002711DC" w:rsidRPr="00036E4A" w:rsidRDefault="002711DC" w:rsidP="007C46BC">
            <w:pPr>
              <w:rPr>
                <w:rFonts w:ascii="Times New Roman" w:hAnsi="Times New Roman"/>
              </w:rPr>
            </w:pPr>
            <w:r w:rsidRPr="00036E4A">
              <w:rPr>
                <w:rFonts w:ascii="Times New Roman" w:hAnsi="Times New Roman"/>
              </w:rPr>
              <w:t xml:space="preserve">Картофель </w:t>
            </w:r>
          </w:p>
        </w:tc>
        <w:tc>
          <w:tcPr>
            <w:tcW w:w="1984" w:type="dxa"/>
          </w:tcPr>
          <w:p w:rsidR="002711DC" w:rsidRPr="00036E4A" w:rsidRDefault="002711DC" w:rsidP="00A85F38">
            <w:pPr>
              <w:jc w:val="center"/>
              <w:rPr>
                <w:rFonts w:ascii="Times New Roman" w:hAnsi="Times New Roman"/>
              </w:rPr>
            </w:pPr>
            <w:r w:rsidRPr="00036E4A">
              <w:rPr>
                <w:rFonts w:ascii="Times New Roman" w:hAnsi="Times New Roman"/>
              </w:rPr>
              <w:t>50-70</w:t>
            </w:r>
          </w:p>
        </w:tc>
        <w:tc>
          <w:tcPr>
            <w:tcW w:w="2268" w:type="dxa"/>
          </w:tcPr>
          <w:p w:rsidR="002711DC" w:rsidRPr="00036E4A" w:rsidRDefault="002711DC" w:rsidP="00A85F38">
            <w:pPr>
              <w:jc w:val="center"/>
              <w:rPr>
                <w:rFonts w:ascii="Times New Roman" w:hAnsi="Times New Roman"/>
              </w:rPr>
            </w:pPr>
            <w:r w:rsidRPr="00036E4A">
              <w:rPr>
                <w:rFonts w:ascii="Times New Roman" w:hAnsi="Times New Roman"/>
              </w:rPr>
              <w:t>25-35</w:t>
            </w:r>
          </w:p>
        </w:tc>
        <w:tc>
          <w:tcPr>
            <w:tcW w:w="1808" w:type="dxa"/>
          </w:tcPr>
          <w:p w:rsidR="002711DC" w:rsidRPr="00036E4A" w:rsidRDefault="002711DC" w:rsidP="00A85F38">
            <w:pPr>
              <w:jc w:val="center"/>
              <w:rPr>
                <w:rFonts w:ascii="Times New Roman" w:hAnsi="Times New Roman"/>
              </w:rPr>
            </w:pPr>
            <w:r w:rsidRPr="00036E4A">
              <w:rPr>
                <w:rFonts w:ascii="Times New Roman" w:hAnsi="Times New Roman"/>
              </w:rPr>
              <w:t>80-90</w:t>
            </w:r>
          </w:p>
        </w:tc>
      </w:tr>
      <w:tr w:rsidR="002711DC" w:rsidRPr="00036E4A" w:rsidTr="009E5F4C">
        <w:tc>
          <w:tcPr>
            <w:tcW w:w="3794" w:type="dxa"/>
          </w:tcPr>
          <w:p w:rsidR="002711DC" w:rsidRPr="00036E4A" w:rsidRDefault="002711DC" w:rsidP="007C46BC">
            <w:pPr>
              <w:rPr>
                <w:rFonts w:ascii="Times New Roman" w:hAnsi="Times New Roman"/>
              </w:rPr>
            </w:pPr>
            <w:r w:rsidRPr="00036E4A">
              <w:rPr>
                <w:rFonts w:ascii="Times New Roman" w:hAnsi="Times New Roman"/>
              </w:rPr>
              <w:t xml:space="preserve">Капуста </w:t>
            </w:r>
          </w:p>
        </w:tc>
        <w:tc>
          <w:tcPr>
            <w:tcW w:w="1984" w:type="dxa"/>
          </w:tcPr>
          <w:p w:rsidR="002711DC" w:rsidRPr="00036E4A" w:rsidRDefault="002711DC" w:rsidP="00A85F38">
            <w:pPr>
              <w:jc w:val="center"/>
              <w:rPr>
                <w:rFonts w:ascii="Times New Roman" w:hAnsi="Times New Roman"/>
              </w:rPr>
            </w:pPr>
            <w:r w:rsidRPr="00036E4A">
              <w:rPr>
                <w:rFonts w:ascii="Times New Roman" w:hAnsi="Times New Roman"/>
              </w:rPr>
              <w:t>50-80</w:t>
            </w:r>
          </w:p>
        </w:tc>
        <w:tc>
          <w:tcPr>
            <w:tcW w:w="2268" w:type="dxa"/>
          </w:tcPr>
          <w:p w:rsidR="002711DC" w:rsidRPr="00036E4A" w:rsidRDefault="002711DC" w:rsidP="00A85F38">
            <w:pPr>
              <w:jc w:val="center"/>
              <w:rPr>
                <w:rFonts w:ascii="Times New Roman" w:hAnsi="Times New Roman"/>
              </w:rPr>
            </w:pPr>
            <w:r w:rsidRPr="00036E4A">
              <w:rPr>
                <w:rFonts w:ascii="Times New Roman" w:hAnsi="Times New Roman"/>
              </w:rPr>
              <w:t>25-40</w:t>
            </w:r>
          </w:p>
        </w:tc>
        <w:tc>
          <w:tcPr>
            <w:tcW w:w="1808" w:type="dxa"/>
          </w:tcPr>
          <w:p w:rsidR="002711DC" w:rsidRPr="00036E4A" w:rsidRDefault="002711DC" w:rsidP="00A85F38">
            <w:pPr>
              <w:jc w:val="center"/>
              <w:rPr>
                <w:rFonts w:ascii="Times New Roman" w:hAnsi="Times New Roman"/>
              </w:rPr>
            </w:pPr>
            <w:r w:rsidRPr="00036E4A">
              <w:rPr>
                <w:rFonts w:ascii="Times New Roman" w:hAnsi="Times New Roman"/>
              </w:rPr>
              <w:t>80-90</w:t>
            </w:r>
          </w:p>
        </w:tc>
      </w:tr>
    </w:tbl>
    <w:p w:rsidR="00036E4A" w:rsidRPr="00036E4A" w:rsidRDefault="00036E4A" w:rsidP="00036E4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036E4A" w:rsidRPr="00036E4A" w:rsidRDefault="00487810" w:rsidP="00036E4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</w:t>
      </w:r>
    </w:p>
    <w:p w:rsidR="00036E4A" w:rsidRPr="00036E4A" w:rsidRDefault="00036E4A" w:rsidP="007C46BC">
      <w:pPr>
        <w:spacing w:after="0"/>
        <w:rPr>
          <w:rFonts w:ascii="Times New Roman" w:hAnsi="Times New Roman"/>
        </w:rPr>
        <w:sectPr w:rsidR="00036E4A" w:rsidRPr="00036E4A">
          <w:pgSz w:w="11906" w:h="16838"/>
          <w:pgMar w:top="1134" w:right="1134" w:bottom="1134" w:left="1134" w:header="709" w:footer="1134" w:gutter="0"/>
          <w:cols w:space="720"/>
        </w:sectPr>
      </w:pPr>
    </w:p>
    <w:p w:rsidR="00DB48F8" w:rsidRDefault="00F73F80" w:rsidP="00382F48">
      <w:pPr>
        <w:shd w:val="clear" w:color="auto" w:fill="FFFFFF"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DB2F31">
        <w:rPr>
          <w:rFonts w:ascii="Times New Roman" w:hAnsi="Times New Roman"/>
          <w:b/>
          <w:sz w:val="28"/>
          <w:szCs w:val="28"/>
        </w:rPr>
        <w:lastRenderedPageBreak/>
        <w:t>Приложение Г</w:t>
      </w:r>
    </w:p>
    <w:p w:rsidR="00DB1091" w:rsidRPr="00DB1091" w:rsidRDefault="00DB1091" w:rsidP="00DB109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Примерный </w:t>
      </w:r>
      <w:r w:rsidRPr="00DB1091">
        <w:rPr>
          <w:rFonts w:ascii="Times New Roman" w:hAnsi="Times New Roman"/>
          <w:b/>
          <w:sz w:val="28"/>
          <w:szCs w:val="28"/>
        </w:rPr>
        <w:t>Список информационных  источников</w:t>
      </w:r>
    </w:p>
    <w:p w:rsidR="00DB1091" w:rsidRPr="00DB2F31" w:rsidRDefault="00DB1091" w:rsidP="00382F48">
      <w:pPr>
        <w:shd w:val="clear" w:color="auto" w:fill="FFFFFF"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73F80" w:rsidRPr="00F73F80" w:rsidRDefault="00DB48F8" w:rsidP="00382F48">
      <w:pPr>
        <w:pStyle w:val="2"/>
        <w:jc w:val="both"/>
        <w:rPr>
          <w:sz w:val="28"/>
        </w:rPr>
      </w:pPr>
      <w:r w:rsidRPr="00F73F80">
        <w:rPr>
          <w:color w:val="000000"/>
          <w:sz w:val="28"/>
        </w:rPr>
        <w:t>1</w:t>
      </w:r>
      <w:r w:rsidR="00F73F80">
        <w:rPr>
          <w:color w:val="000000"/>
          <w:spacing w:val="4"/>
          <w:sz w:val="28"/>
        </w:rPr>
        <w:t>.</w:t>
      </w:r>
      <w:r w:rsidR="005B2499" w:rsidRPr="00F73F80">
        <w:rPr>
          <w:sz w:val="28"/>
        </w:rPr>
        <w:t xml:space="preserve">Агробиологические основы производства, хранения и переработки продукции растениеводства / В.И. Филатов, Г.И. </w:t>
      </w:r>
      <w:proofErr w:type="spellStart"/>
      <w:r w:rsidR="005B2499" w:rsidRPr="00F73F80">
        <w:rPr>
          <w:sz w:val="28"/>
        </w:rPr>
        <w:t>Баздырев</w:t>
      </w:r>
      <w:proofErr w:type="spellEnd"/>
      <w:r w:rsidR="005B2499" w:rsidRPr="00F73F80">
        <w:rPr>
          <w:sz w:val="28"/>
        </w:rPr>
        <w:t xml:space="preserve">, М.Г. Объедков </w:t>
      </w:r>
      <w:r w:rsidR="0018209E" w:rsidRPr="00F73F80">
        <w:rPr>
          <w:sz w:val="28"/>
        </w:rPr>
        <w:t xml:space="preserve">[и </w:t>
      </w:r>
      <w:proofErr w:type="spellStart"/>
      <w:proofErr w:type="gramStart"/>
      <w:r w:rsidR="0018209E" w:rsidRPr="00F73F80">
        <w:rPr>
          <w:sz w:val="28"/>
        </w:rPr>
        <w:t>др</w:t>
      </w:r>
      <w:proofErr w:type="spellEnd"/>
      <w:proofErr w:type="gramEnd"/>
      <w:r w:rsidR="0018209E" w:rsidRPr="00F73F80">
        <w:rPr>
          <w:sz w:val="28"/>
        </w:rPr>
        <w:t xml:space="preserve">]. </w:t>
      </w:r>
      <w:r w:rsidR="005B2499" w:rsidRPr="00F73F80">
        <w:rPr>
          <w:sz w:val="28"/>
        </w:rPr>
        <w:t xml:space="preserve"> </w:t>
      </w:r>
      <w:r w:rsidR="0018209E" w:rsidRPr="00F73F80">
        <w:rPr>
          <w:sz w:val="28"/>
        </w:rPr>
        <w:t>/под ред. В.И. Филатова. – М.</w:t>
      </w:r>
      <w:r w:rsidR="005B2499" w:rsidRPr="00F73F80">
        <w:rPr>
          <w:sz w:val="28"/>
        </w:rPr>
        <w:t>: Колос, 1999. –  724 с.</w:t>
      </w:r>
    </w:p>
    <w:p w:rsidR="005B2499" w:rsidRPr="00F73F80" w:rsidRDefault="00DB48F8" w:rsidP="00382F48">
      <w:pPr>
        <w:pStyle w:val="2"/>
        <w:jc w:val="both"/>
        <w:rPr>
          <w:sz w:val="28"/>
        </w:rPr>
      </w:pPr>
      <w:r w:rsidRPr="00F73F80">
        <w:rPr>
          <w:sz w:val="28"/>
        </w:rPr>
        <w:t xml:space="preserve">2. </w:t>
      </w:r>
      <w:proofErr w:type="spellStart"/>
      <w:r w:rsidR="005B2499" w:rsidRPr="00F73F80">
        <w:rPr>
          <w:sz w:val="28"/>
        </w:rPr>
        <w:t>Баздырев</w:t>
      </w:r>
      <w:proofErr w:type="spellEnd"/>
      <w:r w:rsidR="005B2499" w:rsidRPr="00F73F80">
        <w:rPr>
          <w:sz w:val="28"/>
        </w:rPr>
        <w:t xml:space="preserve">, Г.И. </w:t>
      </w:r>
      <w:r w:rsidR="005B2499" w:rsidRPr="00F73F80">
        <w:rPr>
          <w:color w:val="000000"/>
          <w:sz w:val="28"/>
        </w:rPr>
        <w:t>Защита сельскохозяйственных культур от сорных растений. /</w:t>
      </w:r>
      <w:r w:rsidR="005B2499" w:rsidRPr="00F73F80">
        <w:rPr>
          <w:sz w:val="28"/>
        </w:rPr>
        <w:t xml:space="preserve">Г.И. </w:t>
      </w:r>
      <w:proofErr w:type="spellStart"/>
      <w:r w:rsidR="005B2499" w:rsidRPr="00F73F80">
        <w:rPr>
          <w:sz w:val="28"/>
        </w:rPr>
        <w:t>Баздырев</w:t>
      </w:r>
      <w:proofErr w:type="spellEnd"/>
      <w:r w:rsidR="005B2499" w:rsidRPr="00F73F80">
        <w:rPr>
          <w:sz w:val="28"/>
        </w:rPr>
        <w:t>. – М.</w:t>
      </w:r>
      <w:proofErr w:type="gramStart"/>
      <w:r w:rsidR="005B2499" w:rsidRPr="00F73F80">
        <w:rPr>
          <w:sz w:val="28"/>
        </w:rPr>
        <w:t xml:space="preserve"> :</w:t>
      </w:r>
      <w:proofErr w:type="spellStart"/>
      <w:proofErr w:type="gramEnd"/>
      <w:r w:rsidR="005B2499" w:rsidRPr="00F73F80">
        <w:rPr>
          <w:sz w:val="28"/>
        </w:rPr>
        <w:t>КолосС</w:t>
      </w:r>
      <w:proofErr w:type="spellEnd"/>
      <w:r w:rsidR="005B2499" w:rsidRPr="00F73F80">
        <w:rPr>
          <w:sz w:val="28"/>
        </w:rPr>
        <w:t>, 20</w:t>
      </w:r>
      <w:r w:rsidR="00AB52F9">
        <w:rPr>
          <w:sz w:val="28"/>
        </w:rPr>
        <w:t>1</w:t>
      </w:r>
      <w:r w:rsidR="005B2499" w:rsidRPr="00F73F80">
        <w:rPr>
          <w:sz w:val="28"/>
        </w:rPr>
        <w:t>4. –  328 с.</w:t>
      </w:r>
    </w:p>
    <w:p w:rsidR="005B2499" w:rsidRPr="00F73F80" w:rsidRDefault="00AB2695" w:rsidP="00382F48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73F80">
        <w:rPr>
          <w:rFonts w:ascii="Times New Roman" w:hAnsi="Times New Roman"/>
          <w:color w:val="000000"/>
          <w:sz w:val="28"/>
          <w:szCs w:val="28"/>
        </w:rPr>
        <w:t>3.</w:t>
      </w:r>
      <w:r w:rsidR="00A527A7" w:rsidRPr="00F73F8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8209E" w:rsidRPr="00F73F80">
        <w:rPr>
          <w:rFonts w:ascii="Times New Roman" w:hAnsi="Times New Roman"/>
          <w:sz w:val="28"/>
          <w:szCs w:val="28"/>
        </w:rPr>
        <w:t>Гатаулина</w:t>
      </w:r>
      <w:proofErr w:type="gramStart"/>
      <w:r w:rsidR="0018209E" w:rsidRPr="00F73F80">
        <w:rPr>
          <w:rFonts w:ascii="Times New Roman" w:hAnsi="Times New Roman"/>
          <w:sz w:val="28"/>
          <w:szCs w:val="28"/>
        </w:rPr>
        <w:t>,Г</w:t>
      </w:r>
      <w:proofErr w:type="gramEnd"/>
      <w:r w:rsidR="0018209E" w:rsidRPr="00F73F80">
        <w:rPr>
          <w:rFonts w:ascii="Times New Roman" w:hAnsi="Times New Roman"/>
          <w:sz w:val="28"/>
          <w:szCs w:val="28"/>
        </w:rPr>
        <w:t>.Г</w:t>
      </w:r>
      <w:proofErr w:type="spellEnd"/>
      <w:r w:rsidR="0018209E" w:rsidRPr="00F73F80">
        <w:rPr>
          <w:rFonts w:ascii="Times New Roman" w:hAnsi="Times New Roman"/>
          <w:sz w:val="28"/>
          <w:szCs w:val="28"/>
        </w:rPr>
        <w:t>.</w:t>
      </w:r>
      <w:r w:rsidR="003A1593" w:rsidRPr="00F73F80">
        <w:rPr>
          <w:rFonts w:ascii="Times New Roman" w:hAnsi="Times New Roman"/>
          <w:sz w:val="28"/>
          <w:szCs w:val="28"/>
        </w:rPr>
        <w:t xml:space="preserve"> Технология производства продукции растениеводства/</w:t>
      </w:r>
      <w:r w:rsidR="0018209E" w:rsidRPr="00F73F80">
        <w:rPr>
          <w:rFonts w:ascii="Times New Roman" w:hAnsi="Times New Roman"/>
          <w:sz w:val="28"/>
          <w:szCs w:val="28"/>
        </w:rPr>
        <w:t xml:space="preserve"> </w:t>
      </w:r>
      <w:r w:rsidR="003A1593" w:rsidRPr="00F73F80">
        <w:rPr>
          <w:rFonts w:ascii="Times New Roman" w:hAnsi="Times New Roman"/>
          <w:sz w:val="28"/>
          <w:szCs w:val="28"/>
        </w:rPr>
        <w:t xml:space="preserve">В.Е. </w:t>
      </w:r>
      <w:proofErr w:type="spellStart"/>
      <w:r w:rsidR="0018209E" w:rsidRPr="00F73F80">
        <w:rPr>
          <w:rFonts w:ascii="Times New Roman" w:hAnsi="Times New Roman"/>
          <w:sz w:val="28"/>
          <w:szCs w:val="28"/>
        </w:rPr>
        <w:t>Долгодворов</w:t>
      </w:r>
      <w:proofErr w:type="spellEnd"/>
      <w:r w:rsidR="0018209E" w:rsidRPr="00F73F80">
        <w:rPr>
          <w:rFonts w:ascii="Times New Roman" w:hAnsi="Times New Roman"/>
          <w:sz w:val="28"/>
          <w:szCs w:val="28"/>
        </w:rPr>
        <w:t xml:space="preserve">., </w:t>
      </w:r>
      <w:r w:rsidR="003A1593" w:rsidRPr="00F73F80">
        <w:rPr>
          <w:rFonts w:ascii="Times New Roman" w:hAnsi="Times New Roman"/>
          <w:sz w:val="28"/>
          <w:szCs w:val="28"/>
        </w:rPr>
        <w:t xml:space="preserve">М.Г. </w:t>
      </w:r>
      <w:r w:rsidR="0018209E" w:rsidRPr="00F73F80">
        <w:rPr>
          <w:rFonts w:ascii="Times New Roman" w:hAnsi="Times New Roman"/>
          <w:sz w:val="28"/>
          <w:szCs w:val="28"/>
        </w:rPr>
        <w:t xml:space="preserve">Объедков. </w:t>
      </w:r>
      <w:r w:rsidR="003A1593" w:rsidRPr="00F73F80">
        <w:rPr>
          <w:rFonts w:ascii="Times New Roman" w:hAnsi="Times New Roman"/>
          <w:sz w:val="28"/>
          <w:szCs w:val="28"/>
        </w:rPr>
        <w:t>–</w:t>
      </w:r>
      <w:r w:rsidR="0018209E" w:rsidRPr="00F73F80">
        <w:rPr>
          <w:rFonts w:ascii="Times New Roman" w:hAnsi="Times New Roman"/>
          <w:sz w:val="28"/>
          <w:szCs w:val="28"/>
        </w:rPr>
        <w:t xml:space="preserve">   </w:t>
      </w:r>
      <w:r w:rsidR="003A1593" w:rsidRPr="00F73F80">
        <w:rPr>
          <w:rFonts w:ascii="Times New Roman" w:hAnsi="Times New Roman"/>
          <w:sz w:val="28"/>
          <w:szCs w:val="28"/>
        </w:rPr>
        <w:t>М.</w:t>
      </w:r>
      <w:proofErr w:type="gramStart"/>
      <w:r w:rsidR="003A1593" w:rsidRPr="00F73F80">
        <w:rPr>
          <w:rFonts w:ascii="Times New Roman" w:hAnsi="Times New Roman"/>
          <w:sz w:val="28"/>
          <w:szCs w:val="28"/>
        </w:rPr>
        <w:t xml:space="preserve"> :</w:t>
      </w:r>
      <w:proofErr w:type="spellStart"/>
      <w:proofErr w:type="gramEnd"/>
      <w:r w:rsidR="003A1593" w:rsidRPr="00F73F80">
        <w:rPr>
          <w:rFonts w:ascii="Times New Roman" w:hAnsi="Times New Roman"/>
          <w:sz w:val="28"/>
          <w:szCs w:val="28"/>
        </w:rPr>
        <w:t>КолосС</w:t>
      </w:r>
      <w:proofErr w:type="spellEnd"/>
      <w:r w:rsidR="003A1593" w:rsidRPr="00F73F80">
        <w:rPr>
          <w:rFonts w:ascii="Times New Roman" w:hAnsi="Times New Roman"/>
          <w:sz w:val="28"/>
          <w:szCs w:val="28"/>
        </w:rPr>
        <w:t>, 2004. – 528 с</w:t>
      </w:r>
    </w:p>
    <w:p w:rsidR="00AB2695" w:rsidRPr="00F73F80" w:rsidRDefault="00A527A7" w:rsidP="00382F48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73F80">
        <w:rPr>
          <w:rFonts w:ascii="Times New Roman" w:hAnsi="Times New Roman"/>
          <w:color w:val="000000"/>
          <w:sz w:val="28"/>
          <w:szCs w:val="28"/>
        </w:rPr>
        <w:t>4.</w:t>
      </w:r>
      <w:r w:rsidR="00F73F8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AB2695" w:rsidRPr="00F73F80">
        <w:rPr>
          <w:rFonts w:ascii="Times New Roman" w:hAnsi="Times New Roman"/>
          <w:color w:val="000000"/>
          <w:sz w:val="28"/>
          <w:szCs w:val="28"/>
        </w:rPr>
        <w:t>Долгачева</w:t>
      </w:r>
      <w:proofErr w:type="spellEnd"/>
      <w:r w:rsidR="0018209E" w:rsidRPr="00F73F80">
        <w:rPr>
          <w:rFonts w:ascii="Times New Roman" w:hAnsi="Times New Roman"/>
          <w:color w:val="000000"/>
          <w:sz w:val="28"/>
          <w:szCs w:val="28"/>
        </w:rPr>
        <w:t>,</w:t>
      </w:r>
      <w:r w:rsidR="00AB2695" w:rsidRPr="00F73F80">
        <w:rPr>
          <w:rFonts w:ascii="Times New Roman" w:hAnsi="Times New Roman"/>
          <w:color w:val="000000"/>
          <w:sz w:val="28"/>
          <w:szCs w:val="28"/>
        </w:rPr>
        <w:t xml:space="preserve"> В.С. Растениеводство/ В.С. </w:t>
      </w:r>
      <w:proofErr w:type="spellStart"/>
      <w:r w:rsidR="00AB2695" w:rsidRPr="00F73F80">
        <w:rPr>
          <w:rFonts w:ascii="Times New Roman" w:hAnsi="Times New Roman"/>
          <w:color w:val="000000"/>
          <w:sz w:val="28"/>
          <w:szCs w:val="28"/>
        </w:rPr>
        <w:t>Долгачева</w:t>
      </w:r>
      <w:proofErr w:type="spellEnd"/>
      <w:r w:rsidR="00AB2695" w:rsidRPr="00F73F80">
        <w:rPr>
          <w:rFonts w:ascii="Times New Roman" w:hAnsi="Times New Roman"/>
          <w:color w:val="000000"/>
          <w:sz w:val="28"/>
          <w:szCs w:val="28"/>
        </w:rPr>
        <w:t xml:space="preserve">. – М.:  Колос, 2007. </w:t>
      </w:r>
    </w:p>
    <w:p w:rsidR="00DB48F8" w:rsidRDefault="00F73F80" w:rsidP="00382F48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73F80">
        <w:rPr>
          <w:rFonts w:ascii="Times New Roman" w:hAnsi="Times New Roman"/>
          <w:color w:val="000000"/>
          <w:sz w:val="28"/>
          <w:szCs w:val="28"/>
        </w:rPr>
        <w:t>5</w:t>
      </w:r>
      <w:r w:rsidR="00DB48F8" w:rsidRPr="00F73F80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spellStart"/>
      <w:r w:rsidR="00DB48F8" w:rsidRPr="00F73F80">
        <w:rPr>
          <w:rFonts w:ascii="Times New Roman" w:hAnsi="Times New Roman"/>
          <w:color w:val="000000"/>
          <w:sz w:val="28"/>
          <w:szCs w:val="28"/>
        </w:rPr>
        <w:t>Каюмов</w:t>
      </w:r>
      <w:proofErr w:type="spellEnd"/>
      <w:r w:rsidR="00DB48F8" w:rsidRPr="00F73F80">
        <w:rPr>
          <w:rFonts w:ascii="Times New Roman" w:hAnsi="Times New Roman"/>
          <w:color w:val="000000"/>
          <w:sz w:val="28"/>
          <w:szCs w:val="28"/>
        </w:rPr>
        <w:t xml:space="preserve">, М.К. Программирование урожаев с.-х. культур / М.К. </w:t>
      </w:r>
      <w:proofErr w:type="spellStart"/>
      <w:r w:rsidR="00DB48F8" w:rsidRPr="00F73F80">
        <w:rPr>
          <w:rFonts w:ascii="Times New Roman" w:hAnsi="Times New Roman"/>
          <w:color w:val="000000"/>
          <w:sz w:val="28"/>
          <w:szCs w:val="28"/>
        </w:rPr>
        <w:t>Каюмов</w:t>
      </w:r>
      <w:proofErr w:type="spellEnd"/>
      <w:r w:rsidR="00DB48F8" w:rsidRPr="00F73F80">
        <w:rPr>
          <w:rFonts w:ascii="Times New Roman" w:hAnsi="Times New Roman"/>
          <w:color w:val="000000"/>
          <w:sz w:val="28"/>
          <w:szCs w:val="28"/>
        </w:rPr>
        <w:t>. – М.</w:t>
      </w:r>
      <w:proofErr w:type="gramStart"/>
      <w:r w:rsidR="00DB48F8" w:rsidRPr="00F73F80">
        <w:rPr>
          <w:rFonts w:ascii="Times New Roman" w:hAnsi="Times New Roman"/>
          <w:color w:val="000000"/>
          <w:sz w:val="28"/>
          <w:szCs w:val="28"/>
        </w:rPr>
        <w:t xml:space="preserve"> :</w:t>
      </w:r>
      <w:proofErr w:type="spellStart"/>
      <w:proofErr w:type="gramEnd"/>
      <w:r w:rsidR="00DB48F8" w:rsidRPr="00F73F80">
        <w:rPr>
          <w:rFonts w:ascii="Times New Roman" w:hAnsi="Times New Roman"/>
          <w:color w:val="000000"/>
          <w:sz w:val="28"/>
          <w:szCs w:val="28"/>
        </w:rPr>
        <w:t>Агропромиздат</w:t>
      </w:r>
      <w:proofErr w:type="spellEnd"/>
      <w:r w:rsidR="00DB48F8" w:rsidRPr="00F73F80">
        <w:rPr>
          <w:rFonts w:ascii="Times New Roman" w:hAnsi="Times New Roman"/>
          <w:color w:val="000000"/>
          <w:sz w:val="28"/>
          <w:szCs w:val="28"/>
        </w:rPr>
        <w:t>, 1989. –  320 с.</w:t>
      </w:r>
    </w:p>
    <w:p w:rsidR="00520E8A" w:rsidRPr="00F73F80" w:rsidRDefault="00520E8A" w:rsidP="00382F48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73F80">
        <w:rPr>
          <w:rFonts w:ascii="Times New Roman" w:hAnsi="Times New Roman"/>
          <w:color w:val="000000"/>
          <w:sz w:val="28"/>
          <w:szCs w:val="28"/>
        </w:rPr>
        <w:t>6.</w:t>
      </w:r>
      <w:r>
        <w:rPr>
          <w:rFonts w:ascii="Times New Roman" w:hAnsi="Times New Roman"/>
          <w:color w:val="000000"/>
          <w:sz w:val="28"/>
          <w:szCs w:val="28"/>
        </w:rPr>
        <w:t xml:space="preserve"> Каталог сортов/ С.Н. Шевченко,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А.А.Вьюшков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, А.Ф. Сухоруков </w:t>
      </w:r>
      <w:r w:rsidR="00935A6D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35A6D" w:rsidRPr="00F73F80">
        <w:rPr>
          <w:rFonts w:ascii="Times New Roman" w:hAnsi="Times New Roman"/>
          <w:sz w:val="28"/>
          <w:szCs w:val="28"/>
        </w:rPr>
        <w:t xml:space="preserve">[ и </w:t>
      </w:r>
      <w:proofErr w:type="spellStart"/>
      <w:proofErr w:type="gramStart"/>
      <w:r w:rsidR="00935A6D" w:rsidRPr="00F73F80">
        <w:rPr>
          <w:rFonts w:ascii="Times New Roman" w:hAnsi="Times New Roman"/>
          <w:sz w:val="28"/>
          <w:szCs w:val="28"/>
        </w:rPr>
        <w:t>др</w:t>
      </w:r>
      <w:proofErr w:type="spellEnd"/>
      <w:proofErr w:type="gramEnd"/>
      <w:r w:rsidR="00935A6D" w:rsidRPr="00F73F80">
        <w:rPr>
          <w:rFonts w:ascii="Times New Roman" w:hAnsi="Times New Roman"/>
          <w:sz w:val="28"/>
          <w:szCs w:val="28"/>
        </w:rPr>
        <w:t>].   /</w:t>
      </w:r>
      <w:proofErr w:type="spellStart"/>
      <w:r w:rsidR="00935A6D" w:rsidRPr="00F73F80">
        <w:rPr>
          <w:rFonts w:ascii="Times New Roman" w:hAnsi="Times New Roman"/>
          <w:sz w:val="28"/>
          <w:szCs w:val="28"/>
        </w:rPr>
        <w:t>под.ред</w:t>
      </w:r>
      <w:proofErr w:type="spellEnd"/>
      <w:r w:rsidR="00935A6D" w:rsidRPr="00F73F80">
        <w:rPr>
          <w:rFonts w:ascii="Times New Roman" w:hAnsi="Times New Roman"/>
          <w:sz w:val="28"/>
          <w:szCs w:val="28"/>
        </w:rPr>
        <w:t xml:space="preserve">. </w:t>
      </w:r>
      <w:r w:rsidR="00935A6D">
        <w:rPr>
          <w:rFonts w:ascii="Times New Roman" w:hAnsi="Times New Roman"/>
          <w:sz w:val="28"/>
          <w:szCs w:val="28"/>
        </w:rPr>
        <w:t xml:space="preserve"> А.А.</w:t>
      </w:r>
      <w:r w:rsidR="00935A6D" w:rsidRPr="00935A6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935A6D">
        <w:rPr>
          <w:rFonts w:ascii="Times New Roman" w:hAnsi="Times New Roman"/>
          <w:color w:val="000000"/>
          <w:sz w:val="28"/>
          <w:szCs w:val="28"/>
        </w:rPr>
        <w:t>Вьюшкова</w:t>
      </w:r>
      <w:proofErr w:type="spellEnd"/>
      <w:r w:rsidR="00935A6D" w:rsidRPr="00F73F80">
        <w:rPr>
          <w:rFonts w:ascii="Times New Roman" w:hAnsi="Times New Roman"/>
          <w:sz w:val="28"/>
          <w:szCs w:val="28"/>
        </w:rPr>
        <w:t xml:space="preserve">. – </w:t>
      </w:r>
      <w:r w:rsidR="00935A6D">
        <w:rPr>
          <w:rFonts w:ascii="Times New Roman" w:hAnsi="Times New Roman"/>
          <w:sz w:val="28"/>
          <w:szCs w:val="28"/>
        </w:rPr>
        <w:t xml:space="preserve"> Самара 201</w:t>
      </w:r>
      <w:r w:rsidR="00AB52F9">
        <w:rPr>
          <w:rFonts w:ascii="Times New Roman" w:hAnsi="Times New Roman"/>
          <w:sz w:val="28"/>
          <w:szCs w:val="28"/>
        </w:rPr>
        <w:t>7</w:t>
      </w:r>
      <w:r w:rsidR="00935A6D" w:rsidRPr="00F73F80">
        <w:rPr>
          <w:rFonts w:ascii="Times New Roman" w:hAnsi="Times New Roman"/>
          <w:sz w:val="28"/>
          <w:szCs w:val="28"/>
        </w:rPr>
        <w:t xml:space="preserve">. – </w:t>
      </w:r>
      <w:r w:rsidR="00935A6D">
        <w:rPr>
          <w:rFonts w:ascii="Times New Roman" w:hAnsi="Times New Roman"/>
          <w:sz w:val="28"/>
          <w:szCs w:val="28"/>
        </w:rPr>
        <w:t>51</w:t>
      </w:r>
      <w:r w:rsidR="00935A6D" w:rsidRPr="00F73F80">
        <w:rPr>
          <w:rFonts w:ascii="Times New Roman" w:hAnsi="Times New Roman"/>
          <w:sz w:val="28"/>
          <w:szCs w:val="28"/>
        </w:rPr>
        <w:t xml:space="preserve"> с.</w:t>
      </w:r>
    </w:p>
    <w:p w:rsidR="00DB48F8" w:rsidRDefault="00520E8A" w:rsidP="00382F48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</w:t>
      </w:r>
      <w:r w:rsidR="0016219B" w:rsidRPr="00F73F80">
        <w:rPr>
          <w:rFonts w:ascii="Times New Roman" w:hAnsi="Times New Roman"/>
          <w:sz w:val="28"/>
          <w:szCs w:val="28"/>
        </w:rPr>
        <w:t>Есипов</w:t>
      </w:r>
      <w:proofErr w:type="gramStart"/>
      <w:r w:rsidR="009609FE" w:rsidRPr="00F73F80">
        <w:rPr>
          <w:rFonts w:ascii="Times New Roman" w:hAnsi="Times New Roman"/>
          <w:sz w:val="28"/>
          <w:szCs w:val="28"/>
        </w:rPr>
        <w:t>,В</w:t>
      </w:r>
      <w:proofErr w:type="gramEnd"/>
      <w:r w:rsidR="009609FE" w:rsidRPr="00F73F80">
        <w:rPr>
          <w:rFonts w:ascii="Times New Roman" w:hAnsi="Times New Roman"/>
          <w:sz w:val="28"/>
          <w:szCs w:val="28"/>
        </w:rPr>
        <w:t>.И.</w:t>
      </w:r>
      <w:r w:rsidR="0016219B" w:rsidRPr="00F73F80">
        <w:rPr>
          <w:rFonts w:ascii="Times New Roman" w:hAnsi="Times New Roman"/>
          <w:sz w:val="28"/>
          <w:szCs w:val="28"/>
        </w:rPr>
        <w:t xml:space="preserve">  Современные </w:t>
      </w:r>
      <w:proofErr w:type="spellStart"/>
      <w:r w:rsidR="0016219B" w:rsidRPr="00F73F80">
        <w:rPr>
          <w:rFonts w:ascii="Times New Roman" w:hAnsi="Times New Roman"/>
          <w:sz w:val="28"/>
          <w:szCs w:val="28"/>
        </w:rPr>
        <w:t>ресурсо</w:t>
      </w:r>
      <w:proofErr w:type="spellEnd"/>
      <w:r w:rsidR="0016219B" w:rsidRPr="00F73F80">
        <w:rPr>
          <w:rFonts w:ascii="Times New Roman" w:hAnsi="Times New Roman"/>
          <w:sz w:val="28"/>
          <w:szCs w:val="28"/>
        </w:rPr>
        <w:t xml:space="preserve">-и </w:t>
      </w:r>
      <w:proofErr w:type="spellStart"/>
      <w:r w:rsidR="0016219B" w:rsidRPr="00F73F80">
        <w:rPr>
          <w:rFonts w:ascii="Times New Roman" w:hAnsi="Times New Roman"/>
          <w:sz w:val="28"/>
          <w:szCs w:val="28"/>
        </w:rPr>
        <w:t>влагосберегающие</w:t>
      </w:r>
      <w:proofErr w:type="spellEnd"/>
      <w:r w:rsidR="0016219B" w:rsidRPr="00F73F80">
        <w:rPr>
          <w:rFonts w:ascii="Times New Roman" w:hAnsi="Times New Roman"/>
          <w:sz w:val="28"/>
          <w:szCs w:val="28"/>
        </w:rPr>
        <w:t xml:space="preserve">  технологии возделывания зерновых культур / В.И. Есипов, А.М.  Петров.</w:t>
      </w:r>
      <w:r>
        <w:rPr>
          <w:rFonts w:ascii="Times New Roman" w:hAnsi="Times New Roman"/>
          <w:sz w:val="28"/>
          <w:szCs w:val="28"/>
        </w:rPr>
        <w:t xml:space="preserve"> </w:t>
      </w:r>
      <w:r w:rsidR="009609FE" w:rsidRPr="00F73F80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="0016219B" w:rsidRPr="00F73F80">
        <w:rPr>
          <w:rFonts w:ascii="Times New Roman" w:hAnsi="Times New Roman"/>
          <w:sz w:val="28"/>
          <w:szCs w:val="28"/>
        </w:rPr>
        <w:t xml:space="preserve">Самара,  2006–292 с. </w:t>
      </w:r>
    </w:p>
    <w:p w:rsidR="009A4BD5" w:rsidRPr="00F73F80" w:rsidRDefault="00935A6D" w:rsidP="00382F48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9A4BD5">
        <w:rPr>
          <w:rFonts w:ascii="Times New Roman" w:hAnsi="Times New Roman"/>
          <w:sz w:val="28"/>
          <w:szCs w:val="28"/>
        </w:rPr>
        <w:t>.Машинные технологии и техника для производства картофеля</w:t>
      </w:r>
      <w:r w:rsidR="00520E8A">
        <w:rPr>
          <w:rFonts w:ascii="Times New Roman" w:hAnsi="Times New Roman"/>
          <w:sz w:val="28"/>
          <w:szCs w:val="28"/>
        </w:rPr>
        <w:t xml:space="preserve"> /</w:t>
      </w:r>
      <w:proofErr w:type="spellStart"/>
      <w:r w:rsidR="00520E8A">
        <w:rPr>
          <w:rFonts w:ascii="Times New Roman" w:hAnsi="Times New Roman"/>
          <w:sz w:val="28"/>
          <w:szCs w:val="28"/>
        </w:rPr>
        <w:t>С.С.Туболев</w:t>
      </w:r>
      <w:proofErr w:type="spellEnd"/>
      <w:r w:rsidR="00520E8A">
        <w:rPr>
          <w:rFonts w:ascii="Times New Roman" w:hAnsi="Times New Roman"/>
          <w:sz w:val="28"/>
          <w:szCs w:val="28"/>
        </w:rPr>
        <w:t xml:space="preserve">., С.И. </w:t>
      </w:r>
      <w:proofErr w:type="spellStart"/>
      <w:r w:rsidR="00520E8A">
        <w:rPr>
          <w:rFonts w:ascii="Times New Roman" w:hAnsi="Times New Roman"/>
          <w:sz w:val="28"/>
          <w:szCs w:val="28"/>
        </w:rPr>
        <w:t>Шеломенцев</w:t>
      </w:r>
      <w:proofErr w:type="spellEnd"/>
      <w:r w:rsidR="00520E8A">
        <w:rPr>
          <w:rFonts w:ascii="Times New Roman" w:hAnsi="Times New Roman"/>
          <w:sz w:val="28"/>
          <w:szCs w:val="28"/>
        </w:rPr>
        <w:t xml:space="preserve">., К.А. </w:t>
      </w:r>
      <w:proofErr w:type="spellStart"/>
      <w:r w:rsidR="00520E8A">
        <w:rPr>
          <w:rFonts w:ascii="Times New Roman" w:hAnsi="Times New Roman"/>
          <w:sz w:val="28"/>
          <w:szCs w:val="28"/>
        </w:rPr>
        <w:t>Пшечников</w:t>
      </w:r>
      <w:proofErr w:type="spellEnd"/>
      <w:r w:rsidR="00520E8A">
        <w:rPr>
          <w:rFonts w:ascii="Times New Roman" w:hAnsi="Times New Roman"/>
          <w:sz w:val="28"/>
          <w:szCs w:val="28"/>
        </w:rPr>
        <w:t>.</w:t>
      </w:r>
      <w:r w:rsidR="00520E8A" w:rsidRPr="00520E8A">
        <w:rPr>
          <w:rFonts w:ascii="Times New Roman" w:hAnsi="Times New Roman"/>
          <w:sz w:val="28"/>
          <w:szCs w:val="28"/>
        </w:rPr>
        <w:t xml:space="preserve"> </w:t>
      </w:r>
      <w:r w:rsidR="00520E8A">
        <w:rPr>
          <w:rFonts w:ascii="Times New Roman" w:hAnsi="Times New Roman"/>
          <w:sz w:val="28"/>
          <w:szCs w:val="28"/>
        </w:rPr>
        <w:t xml:space="preserve"> </w:t>
      </w:r>
      <w:r w:rsidR="00520E8A" w:rsidRPr="00F73F80">
        <w:rPr>
          <w:rFonts w:ascii="Times New Roman" w:hAnsi="Times New Roman"/>
          <w:sz w:val="28"/>
          <w:szCs w:val="28"/>
        </w:rPr>
        <w:t xml:space="preserve">  –   М.</w:t>
      </w:r>
      <w:proofErr w:type="gramStart"/>
      <w:r w:rsidR="00520E8A" w:rsidRPr="00F73F80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="00520E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20E8A">
        <w:rPr>
          <w:rFonts w:ascii="Times New Roman" w:hAnsi="Times New Roman"/>
          <w:sz w:val="28"/>
          <w:szCs w:val="28"/>
        </w:rPr>
        <w:t>Агроспас</w:t>
      </w:r>
      <w:proofErr w:type="spellEnd"/>
      <w:r w:rsidR="00520E8A">
        <w:rPr>
          <w:rFonts w:ascii="Times New Roman" w:hAnsi="Times New Roman"/>
          <w:sz w:val="28"/>
          <w:szCs w:val="28"/>
        </w:rPr>
        <w:t>, 2010–316 с.</w:t>
      </w:r>
    </w:p>
    <w:p w:rsidR="003A1593" w:rsidRPr="00F73F80" w:rsidRDefault="00935A6D" w:rsidP="00382F48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F73F80" w:rsidRPr="00F73F80">
        <w:rPr>
          <w:rFonts w:ascii="Times New Roman" w:hAnsi="Times New Roman"/>
          <w:sz w:val="28"/>
          <w:szCs w:val="28"/>
        </w:rPr>
        <w:t>.</w:t>
      </w:r>
      <w:r w:rsidR="003A1593" w:rsidRPr="00F73F80">
        <w:rPr>
          <w:rFonts w:ascii="Times New Roman" w:hAnsi="Times New Roman"/>
          <w:sz w:val="28"/>
          <w:szCs w:val="28"/>
        </w:rPr>
        <w:t>Плодоводство и овощеводство</w:t>
      </w:r>
      <w:r w:rsidR="00F73F80" w:rsidRPr="00F73F80">
        <w:rPr>
          <w:rFonts w:ascii="Times New Roman" w:hAnsi="Times New Roman"/>
          <w:sz w:val="28"/>
          <w:szCs w:val="28"/>
        </w:rPr>
        <w:t xml:space="preserve"> </w:t>
      </w:r>
      <w:r w:rsidR="003A1593" w:rsidRPr="00F73F80">
        <w:rPr>
          <w:rFonts w:ascii="Times New Roman" w:hAnsi="Times New Roman"/>
          <w:sz w:val="28"/>
          <w:szCs w:val="28"/>
        </w:rPr>
        <w:t>/</w:t>
      </w:r>
      <w:proofErr w:type="spellStart"/>
      <w:r w:rsidR="003A1593" w:rsidRPr="00F73F80">
        <w:rPr>
          <w:rFonts w:ascii="Times New Roman" w:hAnsi="Times New Roman"/>
          <w:sz w:val="28"/>
          <w:szCs w:val="28"/>
        </w:rPr>
        <w:t>Ю.В.Трунов</w:t>
      </w:r>
      <w:proofErr w:type="spellEnd"/>
      <w:r w:rsidR="003A1593" w:rsidRPr="00F73F8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3A1593" w:rsidRPr="00F73F80">
        <w:rPr>
          <w:rFonts w:ascii="Times New Roman" w:hAnsi="Times New Roman"/>
          <w:sz w:val="28"/>
          <w:szCs w:val="28"/>
        </w:rPr>
        <w:t>В.К.Родионов</w:t>
      </w:r>
      <w:proofErr w:type="spellEnd"/>
      <w:r w:rsidR="003A1593" w:rsidRPr="00F73F80">
        <w:rPr>
          <w:rFonts w:ascii="Times New Roman" w:hAnsi="Times New Roman"/>
          <w:sz w:val="28"/>
          <w:szCs w:val="28"/>
        </w:rPr>
        <w:t>,</w:t>
      </w:r>
      <w:r w:rsidR="00F73F80" w:rsidRPr="00F73F8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A1593" w:rsidRPr="00F73F80">
        <w:rPr>
          <w:rFonts w:ascii="Times New Roman" w:hAnsi="Times New Roman"/>
          <w:sz w:val="28"/>
          <w:szCs w:val="28"/>
        </w:rPr>
        <w:t>Ю.Г.Скрипников</w:t>
      </w:r>
      <w:proofErr w:type="spellEnd"/>
      <w:r w:rsidR="003A1593" w:rsidRPr="00F73F80">
        <w:rPr>
          <w:rFonts w:ascii="Times New Roman" w:hAnsi="Times New Roman"/>
          <w:sz w:val="28"/>
          <w:szCs w:val="28"/>
        </w:rPr>
        <w:t xml:space="preserve"> </w:t>
      </w:r>
      <w:r w:rsidR="00F73F80" w:rsidRPr="00F73F80">
        <w:rPr>
          <w:rFonts w:ascii="Times New Roman" w:hAnsi="Times New Roman"/>
          <w:sz w:val="28"/>
          <w:szCs w:val="28"/>
        </w:rPr>
        <w:t xml:space="preserve">[и </w:t>
      </w:r>
      <w:proofErr w:type="spellStart"/>
      <w:proofErr w:type="gramStart"/>
      <w:r w:rsidR="00F73F80" w:rsidRPr="00F73F80">
        <w:rPr>
          <w:rFonts w:ascii="Times New Roman" w:hAnsi="Times New Roman"/>
          <w:sz w:val="28"/>
          <w:szCs w:val="28"/>
        </w:rPr>
        <w:t>др</w:t>
      </w:r>
      <w:proofErr w:type="spellEnd"/>
      <w:proofErr w:type="gramEnd"/>
      <w:r w:rsidR="00F73F80" w:rsidRPr="00F73F80">
        <w:rPr>
          <w:rFonts w:ascii="Times New Roman" w:hAnsi="Times New Roman"/>
          <w:sz w:val="28"/>
          <w:szCs w:val="28"/>
        </w:rPr>
        <w:t>].  ].   /</w:t>
      </w:r>
      <w:proofErr w:type="spellStart"/>
      <w:r w:rsidR="00F73F80" w:rsidRPr="00F73F80">
        <w:rPr>
          <w:rFonts w:ascii="Times New Roman" w:hAnsi="Times New Roman"/>
          <w:sz w:val="28"/>
          <w:szCs w:val="28"/>
        </w:rPr>
        <w:t>под.ред</w:t>
      </w:r>
      <w:proofErr w:type="spellEnd"/>
      <w:r w:rsidR="00F73F80" w:rsidRPr="00F73F80">
        <w:rPr>
          <w:rFonts w:ascii="Times New Roman" w:hAnsi="Times New Roman"/>
          <w:sz w:val="28"/>
          <w:szCs w:val="28"/>
        </w:rPr>
        <w:t xml:space="preserve">.  </w:t>
      </w:r>
      <w:proofErr w:type="spellStart"/>
      <w:r w:rsidR="00F73F80" w:rsidRPr="00F73F80">
        <w:rPr>
          <w:rFonts w:ascii="Times New Roman" w:hAnsi="Times New Roman"/>
          <w:sz w:val="28"/>
          <w:szCs w:val="28"/>
        </w:rPr>
        <w:t>Ю.В.Трунова</w:t>
      </w:r>
      <w:proofErr w:type="spellEnd"/>
      <w:r w:rsidR="00F73F80" w:rsidRPr="00F73F80">
        <w:rPr>
          <w:rFonts w:ascii="Times New Roman" w:hAnsi="Times New Roman"/>
          <w:sz w:val="28"/>
          <w:szCs w:val="28"/>
        </w:rPr>
        <w:t>.  –   М.</w:t>
      </w:r>
      <w:proofErr w:type="gramStart"/>
      <w:r w:rsidR="00F73F80" w:rsidRPr="00F73F80">
        <w:rPr>
          <w:rFonts w:ascii="Times New Roman" w:hAnsi="Times New Roman"/>
          <w:sz w:val="28"/>
          <w:szCs w:val="28"/>
        </w:rPr>
        <w:t xml:space="preserve"> :</w:t>
      </w:r>
      <w:proofErr w:type="spellStart"/>
      <w:proofErr w:type="gramEnd"/>
      <w:r w:rsidR="00F73F80" w:rsidRPr="00F73F80">
        <w:rPr>
          <w:rFonts w:ascii="Times New Roman" w:hAnsi="Times New Roman"/>
          <w:sz w:val="28"/>
          <w:szCs w:val="28"/>
        </w:rPr>
        <w:t>КолосС</w:t>
      </w:r>
      <w:proofErr w:type="spellEnd"/>
      <w:r w:rsidR="00F73F80" w:rsidRPr="00F73F80">
        <w:rPr>
          <w:rFonts w:ascii="Times New Roman" w:hAnsi="Times New Roman"/>
          <w:sz w:val="28"/>
          <w:szCs w:val="28"/>
        </w:rPr>
        <w:t>, 2008. – 464 с</w:t>
      </w:r>
    </w:p>
    <w:p w:rsidR="00DB48F8" w:rsidRPr="00F73F80" w:rsidRDefault="00935A6D" w:rsidP="00382F4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10</w:t>
      </w:r>
      <w:r w:rsidR="00DB48F8" w:rsidRPr="00F73F80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DB48F8" w:rsidRPr="00F73F80">
        <w:rPr>
          <w:rFonts w:ascii="Times New Roman" w:hAnsi="Times New Roman"/>
          <w:sz w:val="28"/>
          <w:szCs w:val="28"/>
        </w:rPr>
        <w:t xml:space="preserve">Практикум по агробиологическим основам производства, хранения и переработки продукции растениеводства / В.И. Филатов, Г.И. </w:t>
      </w:r>
      <w:proofErr w:type="spellStart"/>
      <w:r w:rsidR="00DB48F8" w:rsidRPr="00F73F80">
        <w:rPr>
          <w:rFonts w:ascii="Times New Roman" w:hAnsi="Times New Roman"/>
          <w:sz w:val="28"/>
          <w:szCs w:val="28"/>
        </w:rPr>
        <w:t>Баздырев</w:t>
      </w:r>
      <w:proofErr w:type="spellEnd"/>
      <w:r w:rsidR="00DB48F8" w:rsidRPr="00F73F80">
        <w:rPr>
          <w:rFonts w:ascii="Times New Roman" w:hAnsi="Times New Roman"/>
          <w:sz w:val="28"/>
          <w:szCs w:val="28"/>
        </w:rPr>
        <w:t>, А.Ф. Сафонов</w:t>
      </w:r>
      <w:r w:rsidR="0018209E" w:rsidRPr="00F73F80">
        <w:rPr>
          <w:rFonts w:ascii="Times New Roman" w:hAnsi="Times New Roman"/>
          <w:sz w:val="28"/>
          <w:szCs w:val="28"/>
        </w:rPr>
        <w:t xml:space="preserve"> [</w:t>
      </w:r>
      <w:r w:rsidR="00DB48F8" w:rsidRPr="00F73F80">
        <w:rPr>
          <w:rFonts w:ascii="Times New Roman" w:hAnsi="Times New Roman"/>
          <w:sz w:val="28"/>
          <w:szCs w:val="28"/>
        </w:rPr>
        <w:t xml:space="preserve"> и </w:t>
      </w:r>
      <w:proofErr w:type="spellStart"/>
      <w:proofErr w:type="gramStart"/>
      <w:r w:rsidR="00DB48F8" w:rsidRPr="00F73F80">
        <w:rPr>
          <w:rFonts w:ascii="Times New Roman" w:hAnsi="Times New Roman"/>
          <w:sz w:val="28"/>
          <w:szCs w:val="28"/>
        </w:rPr>
        <w:t>др</w:t>
      </w:r>
      <w:proofErr w:type="spellEnd"/>
      <w:proofErr w:type="gramEnd"/>
      <w:r w:rsidR="0018209E" w:rsidRPr="00F73F80">
        <w:rPr>
          <w:rFonts w:ascii="Times New Roman" w:hAnsi="Times New Roman"/>
          <w:sz w:val="28"/>
          <w:szCs w:val="28"/>
        </w:rPr>
        <w:t>]</w:t>
      </w:r>
      <w:r w:rsidR="00DB48F8" w:rsidRPr="00F73F80">
        <w:rPr>
          <w:rFonts w:ascii="Times New Roman" w:hAnsi="Times New Roman"/>
          <w:sz w:val="28"/>
          <w:szCs w:val="28"/>
        </w:rPr>
        <w:t>.</w:t>
      </w:r>
      <w:r w:rsidR="0018209E" w:rsidRPr="00F73F80">
        <w:rPr>
          <w:rFonts w:ascii="Times New Roman" w:hAnsi="Times New Roman"/>
          <w:sz w:val="28"/>
          <w:szCs w:val="28"/>
        </w:rPr>
        <w:t xml:space="preserve">  </w:t>
      </w:r>
      <w:r w:rsidR="00DB48F8" w:rsidRPr="00F73F80">
        <w:rPr>
          <w:rFonts w:ascii="Times New Roman" w:hAnsi="Times New Roman"/>
          <w:sz w:val="28"/>
          <w:szCs w:val="28"/>
        </w:rPr>
        <w:t xml:space="preserve"> </w:t>
      </w:r>
      <w:r w:rsidR="0018209E" w:rsidRPr="00F73F80">
        <w:rPr>
          <w:rFonts w:ascii="Times New Roman" w:hAnsi="Times New Roman"/>
          <w:sz w:val="28"/>
          <w:szCs w:val="28"/>
        </w:rPr>
        <w:t>/</w:t>
      </w:r>
      <w:proofErr w:type="spellStart"/>
      <w:r w:rsidR="00DB48F8" w:rsidRPr="00F73F80">
        <w:rPr>
          <w:rFonts w:ascii="Times New Roman" w:hAnsi="Times New Roman"/>
          <w:sz w:val="28"/>
          <w:szCs w:val="28"/>
        </w:rPr>
        <w:t>под.ред</w:t>
      </w:r>
      <w:proofErr w:type="spellEnd"/>
      <w:r w:rsidR="00DB48F8" w:rsidRPr="00F73F80">
        <w:rPr>
          <w:rFonts w:ascii="Times New Roman" w:hAnsi="Times New Roman"/>
          <w:sz w:val="28"/>
          <w:szCs w:val="28"/>
        </w:rPr>
        <w:t>. В.И. Филатова. – М.</w:t>
      </w:r>
      <w:proofErr w:type="gramStart"/>
      <w:r w:rsidR="00DB48F8" w:rsidRPr="00F73F80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="00DB48F8" w:rsidRPr="00F73F80">
        <w:rPr>
          <w:rFonts w:ascii="Times New Roman" w:hAnsi="Times New Roman"/>
          <w:sz w:val="28"/>
          <w:szCs w:val="28"/>
        </w:rPr>
        <w:t xml:space="preserve"> Колос, 2002. – 624 с.</w:t>
      </w:r>
    </w:p>
    <w:p w:rsidR="005B2499" w:rsidRPr="00F73F80" w:rsidRDefault="00935A6D" w:rsidP="00382F4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="00F73F80" w:rsidRPr="00F73F80">
        <w:rPr>
          <w:rFonts w:ascii="Times New Roman" w:hAnsi="Times New Roman"/>
          <w:sz w:val="28"/>
          <w:szCs w:val="28"/>
        </w:rPr>
        <w:t>.</w:t>
      </w:r>
      <w:r w:rsidR="005B2499" w:rsidRPr="00F73F80">
        <w:rPr>
          <w:rFonts w:ascii="Times New Roman" w:hAnsi="Times New Roman"/>
          <w:sz w:val="28"/>
          <w:szCs w:val="28"/>
        </w:rPr>
        <w:t>Растениеводство</w:t>
      </w:r>
      <w:r w:rsidR="0016219B" w:rsidRPr="00F73F80">
        <w:rPr>
          <w:rFonts w:ascii="Times New Roman" w:hAnsi="Times New Roman"/>
          <w:sz w:val="28"/>
          <w:szCs w:val="28"/>
        </w:rPr>
        <w:t>: учебное пособие</w:t>
      </w:r>
      <w:r w:rsidR="005B2499" w:rsidRPr="00F73F80">
        <w:rPr>
          <w:rFonts w:ascii="Times New Roman" w:hAnsi="Times New Roman"/>
          <w:b/>
          <w:sz w:val="28"/>
          <w:szCs w:val="28"/>
        </w:rPr>
        <w:t xml:space="preserve"> </w:t>
      </w:r>
      <w:r w:rsidR="005B2499" w:rsidRPr="00F73F80">
        <w:rPr>
          <w:rFonts w:ascii="Times New Roman" w:hAnsi="Times New Roman"/>
          <w:sz w:val="28"/>
          <w:szCs w:val="28"/>
        </w:rPr>
        <w:t>/ В.Г. Васин,  А.В. Васин,  Н.Н. Ельчанинова   – Самара</w:t>
      </w:r>
      <w:proofErr w:type="gramStart"/>
      <w:r w:rsidR="005B2499" w:rsidRPr="00F73F80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="005B2499" w:rsidRPr="00F73F80">
        <w:rPr>
          <w:rFonts w:ascii="Times New Roman" w:hAnsi="Times New Roman"/>
          <w:sz w:val="28"/>
          <w:szCs w:val="28"/>
        </w:rPr>
        <w:t xml:space="preserve">  ГИЦ СГСХА, 2009. – 528 с.</w:t>
      </w:r>
    </w:p>
    <w:p w:rsidR="00DB48F8" w:rsidRPr="00F73F80" w:rsidRDefault="00F73F80" w:rsidP="00382F4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73F80">
        <w:rPr>
          <w:rFonts w:ascii="Times New Roman" w:hAnsi="Times New Roman"/>
          <w:sz w:val="28"/>
          <w:szCs w:val="28"/>
        </w:rPr>
        <w:lastRenderedPageBreak/>
        <w:t>1</w:t>
      </w:r>
      <w:r w:rsidR="00935A6D">
        <w:rPr>
          <w:rFonts w:ascii="Times New Roman" w:hAnsi="Times New Roman"/>
          <w:sz w:val="28"/>
          <w:szCs w:val="28"/>
        </w:rPr>
        <w:t>2</w:t>
      </w:r>
      <w:r w:rsidR="00DB48F8" w:rsidRPr="00F73F80">
        <w:rPr>
          <w:rFonts w:ascii="Times New Roman" w:hAnsi="Times New Roman"/>
          <w:sz w:val="28"/>
          <w:szCs w:val="28"/>
        </w:rPr>
        <w:t xml:space="preserve">. Растениеводство / Г.С. </w:t>
      </w:r>
      <w:proofErr w:type="spellStart"/>
      <w:r w:rsidR="00DB48F8" w:rsidRPr="00F73F80">
        <w:rPr>
          <w:rFonts w:ascii="Times New Roman" w:hAnsi="Times New Roman"/>
          <w:sz w:val="28"/>
          <w:szCs w:val="28"/>
        </w:rPr>
        <w:t>Посыпанов</w:t>
      </w:r>
      <w:proofErr w:type="spellEnd"/>
      <w:r w:rsidR="00DB48F8" w:rsidRPr="00F73F80">
        <w:rPr>
          <w:rFonts w:ascii="Times New Roman" w:hAnsi="Times New Roman"/>
          <w:sz w:val="28"/>
          <w:szCs w:val="28"/>
        </w:rPr>
        <w:t xml:space="preserve">, В.Е. </w:t>
      </w:r>
      <w:proofErr w:type="spellStart"/>
      <w:r w:rsidR="00DB48F8" w:rsidRPr="00F73F80">
        <w:rPr>
          <w:rFonts w:ascii="Times New Roman" w:hAnsi="Times New Roman"/>
          <w:sz w:val="28"/>
          <w:szCs w:val="28"/>
        </w:rPr>
        <w:t>Долгодворов</w:t>
      </w:r>
      <w:proofErr w:type="spellEnd"/>
      <w:r w:rsidR="00DB48F8" w:rsidRPr="00F73F80">
        <w:rPr>
          <w:rFonts w:ascii="Times New Roman" w:hAnsi="Times New Roman"/>
          <w:sz w:val="28"/>
          <w:szCs w:val="28"/>
        </w:rPr>
        <w:t xml:space="preserve">, Б.Х. </w:t>
      </w:r>
      <w:proofErr w:type="spellStart"/>
      <w:r w:rsidR="00DB48F8" w:rsidRPr="00F73F80">
        <w:rPr>
          <w:rFonts w:ascii="Times New Roman" w:hAnsi="Times New Roman"/>
          <w:sz w:val="28"/>
          <w:szCs w:val="28"/>
        </w:rPr>
        <w:t>Жеруков</w:t>
      </w:r>
      <w:proofErr w:type="spellEnd"/>
      <w:r w:rsidR="00DB48F8" w:rsidRPr="00F73F80">
        <w:rPr>
          <w:rFonts w:ascii="Times New Roman" w:hAnsi="Times New Roman"/>
          <w:sz w:val="28"/>
          <w:szCs w:val="28"/>
        </w:rPr>
        <w:t xml:space="preserve"> </w:t>
      </w:r>
      <w:r w:rsidR="00444EAE" w:rsidRPr="00F73F80">
        <w:rPr>
          <w:rFonts w:ascii="Times New Roman" w:hAnsi="Times New Roman"/>
          <w:sz w:val="28"/>
          <w:szCs w:val="28"/>
        </w:rPr>
        <w:t>[</w:t>
      </w:r>
      <w:r w:rsidRPr="00F73F80">
        <w:rPr>
          <w:rFonts w:ascii="Times New Roman" w:hAnsi="Times New Roman"/>
          <w:sz w:val="28"/>
          <w:szCs w:val="28"/>
        </w:rPr>
        <w:t xml:space="preserve">и </w:t>
      </w:r>
      <w:proofErr w:type="spellStart"/>
      <w:proofErr w:type="gramStart"/>
      <w:r w:rsidR="00DB48F8" w:rsidRPr="00F73F80">
        <w:rPr>
          <w:rFonts w:ascii="Times New Roman" w:hAnsi="Times New Roman"/>
          <w:sz w:val="28"/>
          <w:szCs w:val="28"/>
        </w:rPr>
        <w:t>др</w:t>
      </w:r>
      <w:proofErr w:type="spellEnd"/>
      <w:proofErr w:type="gramEnd"/>
      <w:r w:rsidR="00444EAE" w:rsidRPr="00F73F80">
        <w:rPr>
          <w:rFonts w:ascii="Times New Roman" w:hAnsi="Times New Roman"/>
          <w:sz w:val="28"/>
          <w:szCs w:val="28"/>
        </w:rPr>
        <w:t>]</w:t>
      </w:r>
      <w:r w:rsidR="00DB48F8" w:rsidRPr="00F73F80">
        <w:rPr>
          <w:rFonts w:ascii="Times New Roman" w:hAnsi="Times New Roman"/>
          <w:sz w:val="28"/>
          <w:szCs w:val="28"/>
        </w:rPr>
        <w:t>.</w:t>
      </w:r>
      <w:r w:rsidR="0018209E" w:rsidRPr="00F73F80">
        <w:rPr>
          <w:rFonts w:ascii="Times New Roman" w:hAnsi="Times New Roman"/>
          <w:sz w:val="28"/>
          <w:szCs w:val="28"/>
        </w:rPr>
        <w:t xml:space="preserve"> </w:t>
      </w:r>
      <w:r w:rsidR="00DB48F8" w:rsidRPr="00F73F80">
        <w:rPr>
          <w:rFonts w:ascii="Times New Roman" w:hAnsi="Times New Roman"/>
          <w:sz w:val="28"/>
          <w:szCs w:val="28"/>
        </w:rPr>
        <w:t xml:space="preserve"> </w:t>
      </w:r>
      <w:r w:rsidR="003A1593" w:rsidRPr="00F73F80">
        <w:rPr>
          <w:rFonts w:ascii="Times New Roman" w:hAnsi="Times New Roman"/>
          <w:sz w:val="28"/>
          <w:szCs w:val="28"/>
        </w:rPr>
        <w:t xml:space="preserve"> </w:t>
      </w:r>
      <w:r w:rsidR="00DB48F8" w:rsidRPr="00F73F80">
        <w:rPr>
          <w:rFonts w:ascii="Times New Roman" w:hAnsi="Times New Roman"/>
          <w:sz w:val="28"/>
          <w:szCs w:val="28"/>
        </w:rPr>
        <w:t xml:space="preserve">под ред. Г.С. </w:t>
      </w:r>
      <w:proofErr w:type="spellStart"/>
      <w:r w:rsidR="00DB48F8" w:rsidRPr="00F73F80">
        <w:rPr>
          <w:rFonts w:ascii="Times New Roman" w:hAnsi="Times New Roman"/>
          <w:sz w:val="28"/>
          <w:szCs w:val="28"/>
        </w:rPr>
        <w:t>Посыпанова</w:t>
      </w:r>
      <w:proofErr w:type="spellEnd"/>
      <w:r w:rsidR="00DB48F8" w:rsidRPr="00F73F80">
        <w:rPr>
          <w:rFonts w:ascii="Times New Roman" w:hAnsi="Times New Roman"/>
          <w:sz w:val="28"/>
          <w:szCs w:val="28"/>
        </w:rPr>
        <w:t>. – М.</w:t>
      </w:r>
      <w:proofErr w:type="gramStart"/>
      <w:r w:rsidR="00DB48F8" w:rsidRPr="00F73F80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="00DB48F8" w:rsidRPr="00F73F80">
        <w:rPr>
          <w:rFonts w:ascii="Times New Roman" w:hAnsi="Times New Roman"/>
          <w:sz w:val="28"/>
          <w:szCs w:val="28"/>
        </w:rPr>
        <w:t xml:space="preserve"> Колос, 20</w:t>
      </w:r>
      <w:r w:rsidR="00AB52F9">
        <w:rPr>
          <w:rFonts w:ascii="Times New Roman" w:hAnsi="Times New Roman"/>
          <w:sz w:val="28"/>
          <w:szCs w:val="28"/>
        </w:rPr>
        <w:t>16</w:t>
      </w:r>
      <w:r w:rsidR="00DB48F8" w:rsidRPr="00F73F80">
        <w:rPr>
          <w:rFonts w:ascii="Times New Roman" w:hAnsi="Times New Roman"/>
          <w:sz w:val="28"/>
          <w:szCs w:val="28"/>
        </w:rPr>
        <w:t>. – 612 с.</w:t>
      </w:r>
    </w:p>
    <w:p w:rsidR="00DB48F8" w:rsidRPr="00F73F80" w:rsidRDefault="00F73F80" w:rsidP="00382F4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73F80">
        <w:rPr>
          <w:rFonts w:ascii="Times New Roman" w:hAnsi="Times New Roman"/>
          <w:sz w:val="28"/>
          <w:szCs w:val="28"/>
        </w:rPr>
        <w:t>1</w:t>
      </w:r>
      <w:r w:rsidR="00935A6D">
        <w:rPr>
          <w:rFonts w:ascii="Times New Roman" w:hAnsi="Times New Roman"/>
          <w:sz w:val="28"/>
          <w:szCs w:val="28"/>
        </w:rPr>
        <w:t>3</w:t>
      </w:r>
      <w:r w:rsidRPr="00F73F80">
        <w:rPr>
          <w:rFonts w:ascii="Times New Roman" w:hAnsi="Times New Roman"/>
          <w:sz w:val="28"/>
          <w:szCs w:val="28"/>
        </w:rPr>
        <w:t>.</w:t>
      </w:r>
      <w:r w:rsidR="001E2623" w:rsidRPr="00F73F80">
        <w:rPr>
          <w:rFonts w:ascii="Times New Roman" w:hAnsi="Times New Roman"/>
          <w:sz w:val="28"/>
          <w:szCs w:val="28"/>
        </w:rPr>
        <w:t xml:space="preserve">Современные технологии возделывания картофеля: учебное пособие / В.И.  Есипов,  </w:t>
      </w:r>
      <w:proofErr w:type="spellStart"/>
      <w:r w:rsidR="001E2623" w:rsidRPr="00F73F80">
        <w:rPr>
          <w:rFonts w:ascii="Times New Roman" w:hAnsi="Times New Roman"/>
          <w:sz w:val="28"/>
          <w:szCs w:val="28"/>
        </w:rPr>
        <w:t>М.А.Беляев</w:t>
      </w:r>
      <w:proofErr w:type="spellEnd"/>
      <w:r w:rsidR="001E2623" w:rsidRPr="00F73F8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1E2623" w:rsidRPr="00F73F80">
        <w:rPr>
          <w:rFonts w:ascii="Times New Roman" w:hAnsi="Times New Roman"/>
          <w:sz w:val="28"/>
          <w:szCs w:val="28"/>
        </w:rPr>
        <w:t>А.З.Брумин</w:t>
      </w:r>
      <w:proofErr w:type="spellEnd"/>
      <w:r w:rsidR="001E2623" w:rsidRPr="00F73F80">
        <w:rPr>
          <w:rFonts w:ascii="Times New Roman" w:hAnsi="Times New Roman"/>
          <w:sz w:val="28"/>
          <w:szCs w:val="28"/>
        </w:rPr>
        <w:t xml:space="preserve">  и др.;  – </w:t>
      </w:r>
      <w:r w:rsidR="0016219B" w:rsidRPr="00F73F80">
        <w:rPr>
          <w:rFonts w:ascii="Times New Roman" w:hAnsi="Times New Roman"/>
          <w:sz w:val="28"/>
          <w:szCs w:val="28"/>
        </w:rPr>
        <w:t xml:space="preserve"> Самара</w:t>
      </w:r>
      <w:r w:rsidR="001E2623" w:rsidRPr="00F73F80">
        <w:rPr>
          <w:rFonts w:ascii="Times New Roman" w:hAnsi="Times New Roman"/>
          <w:sz w:val="28"/>
          <w:szCs w:val="28"/>
        </w:rPr>
        <w:t>, 200</w:t>
      </w:r>
      <w:r w:rsidR="0016219B" w:rsidRPr="00F73F80">
        <w:rPr>
          <w:rFonts w:ascii="Times New Roman" w:hAnsi="Times New Roman"/>
          <w:sz w:val="28"/>
          <w:szCs w:val="28"/>
        </w:rPr>
        <w:t>6</w:t>
      </w:r>
      <w:r w:rsidR="001E2623" w:rsidRPr="00F73F80">
        <w:rPr>
          <w:rFonts w:ascii="Times New Roman" w:hAnsi="Times New Roman"/>
          <w:sz w:val="28"/>
          <w:szCs w:val="28"/>
        </w:rPr>
        <w:t xml:space="preserve">. – </w:t>
      </w:r>
      <w:r w:rsidR="0016219B" w:rsidRPr="00F73F80">
        <w:rPr>
          <w:rFonts w:ascii="Times New Roman" w:hAnsi="Times New Roman"/>
          <w:sz w:val="28"/>
          <w:szCs w:val="28"/>
        </w:rPr>
        <w:t>176</w:t>
      </w:r>
      <w:r w:rsidR="001E2623" w:rsidRPr="00F73F80">
        <w:rPr>
          <w:rFonts w:ascii="Times New Roman" w:hAnsi="Times New Roman"/>
          <w:sz w:val="28"/>
          <w:szCs w:val="28"/>
        </w:rPr>
        <w:t xml:space="preserve"> с.</w:t>
      </w:r>
    </w:p>
    <w:p w:rsidR="00DB48F8" w:rsidRPr="00F73F80" w:rsidRDefault="00F73F80" w:rsidP="00382F4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73F80">
        <w:rPr>
          <w:rFonts w:ascii="Times New Roman" w:hAnsi="Times New Roman"/>
          <w:sz w:val="28"/>
          <w:szCs w:val="28"/>
        </w:rPr>
        <w:t>1</w:t>
      </w:r>
      <w:r w:rsidR="00935A6D">
        <w:rPr>
          <w:rFonts w:ascii="Times New Roman" w:hAnsi="Times New Roman"/>
          <w:sz w:val="28"/>
          <w:szCs w:val="28"/>
        </w:rPr>
        <w:t>4</w:t>
      </w:r>
      <w:r w:rsidR="00DB48F8" w:rsidRPr="00F73F80">
        <w:rPr>
          <w:rFonts w:ascii="Times New Roman" w:hAnsi="Times New Roman"/>
          <w:sz w:val="28"/>
          <w:szCs w:val="28"/>
        </w:rPr>
        <w:t xml:space="preserve">. Список пестицидов и </w:t>
      </w:r>
      <w:proofErr w:type="spellStart"/>
      <w:r w:rsidR="00DB48F8" w:rsidRPr="00F73F80">
        <w:rPr>
          <w:rFonts w:ascii="Times New Roman" w:hAnsi="Times New Roman"/>
          <w:sz w:val="28"/>
          <w:szCs w:val="28"/>
        </w:rPr>
        <w:t>агрохимикатов</w:t>
      </w:r>
      <w:proofErr w:type="spellEnd"/>
      <w:r w:rsidR="00DB48F8" w:rsidRPr="00F73F80">
        <w:rPr>
          <w:rFonts w:ascii="Times New Roman" w:hAnsi="Times New Roman"/>
          <w:sz w:val="28"/>
          <w:szCs w:val="28"/>
        </w:rPr>
        <w:t>, разрешенных к применению на территории Р</w:t>
      </w:r>
      <w:r w:rsidR="003A1593" w:rsidRPr="00F73F80">
        <w:rPr>
          <w:rFonts w:ascii="Times New Roman" w:hAnsi="Times New Roman"/>
          <w:sz w:val="28"/>
          <w:szCs w:val="28"/>
        </w:rPr>
        <w:t>оссийско</w:t>
      </w:r>
      <w:r w:rsidRPr="00F73F80">
        <w:rPr>
          <w:rFonts w:ascii="Times New Roman" w:hAnsi="Times New Roman"/>
          <w:sz w:val="28"/>
          <w:szCs w:val="28"/>
        </w:rPr>
        <w:t xml:space="preserve">й </w:t>
      </w:r>
      <w:r w:rsidR="00DB48F8" w:rsidRPr="00F73F80">
        <w:rPr>
          <w:rFonts w:ascii="Times New Roman" w:hAnsi="Times New Roman"/>
          <w:sz w:val="28"/>
          <w:szCs w:val="28"/>
        </w:rPr>
        <w:t>Ф</w:t>
      </w:r>
      <w:r w:rsidRPr="00F73F80">
        <w:rPr>
          <w:rFonts w:ascii="Times New Roman" w:hAnsi="Times New Roman"/>
          <w:sz w:val="28"/>
          <w:szCs w:val="28"/>
        </w:rPr>
        <w:t>едерации</w:t>
      </w:r>
      <w:r w:rsidR="00DB48F8" w:rsidRPr="00F73F80">
        <w:rPr>
          <w:rFonts w:ascii="Times New Roman" w:hAnsi="Times New Roman"/>
          <w:sz w:val="28"/>
          <w:szCs w:val="28"/>
        </w:rPr>
        <w:t>.</w:t>
      </w:r>
      <w:r w:rsidRPr="00F73F80">
        <w:rPr>
          <w:rFonts w:ascii="Times New Roman" w:hAnsi="Times New Roman"/>
          <w:sz w:val="28"/>
          <w:szCs w:val="28"/>
        </w:rPr>
        <w:t xml:space="preserve"> Справочник за последний год.</w:t>
      </w:r>
    </w:p>
    <w:p w:rsidR="00DB48F8" w:rsidRPr="00F73F80" w:rsidRDefault="00F73F80" w:rsidP="00382F4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73F80">
        <w:rPr>
          <w:rFonts w:ascii="Times New Roman" w:hAnsi="Times New Roman"/>
          <w:sz w:val="28"/>
          <w:szCs w:val="28"/>
        </w:rPr>
        <w:t>1</w:t>
      </w:r>
      <w:r w:rsidR="00935A6D">
        <w:rPr>
          <w:rFonts w:ascii="Times New Roman" w:hAnsi="Times New Roman"/>
          <w:sz w:val="28"/>
          <w:szCs w:val="28"/>
        </w:rPr>
        <w:t>5</w:t>
      </w:r>
      <w:r w:rsidR="00DB48F8" w:rsidRPr="00F73F80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DB48F8" w:rsidRPr="00F73F80">
        <w:rPr>
          <w:rFonts w:ascii="Times New Roman" w:hAnsi="Times New Roman"/>
          <w:spacing w:val="-4"/>
          <w:sz w:val="28"/>
          <w:szCs w:val="28"/>
        </w:rPr>
        <w:t>Шпаар</w:t>
      </w:r>
      <w:proofErr w:type="spellEnd"/>
      <w:r w:rsidR="00DB48F8" w:rsidRPr="00F73F80">
        <w:rPr>
          <w:rFonts w:ascii="Times New Roman" w:hAnsi="Times New Roman"/>
          <w:spacing w:val="-4"/>
          <w:sz w:val="28"/>
          <w:szCs w:val="28"/>
        </w:rPr>
        <w:t>, Д</w:t>
      </w:r>
      <w:r w:rsidR="00DB48F8" w:rsidRPr="00F73F80">
        <w:rPr>
          <w:rFonts w:ascii="Times New Roman" w:hAnsi="Times New Roman"/>
          <w:b/>
          <w:spacing w:val="-4"/>
          <w:sz w:val="28"/>
          <w:szCs w:val="28"/>
        </w:rPr>
        <w:t>.</w:t>
      </w:r>
      <w:r w:rsidR="00DB48F8" w:rsidRPr="00F73F80">
        <w:rPr>
          <w:rFonts w:ascii="Times New Roman" w:hAnsi="Times New Roman"/>
          <w:spacing w:val="-4"/>
          <w:sz w:val="28"/>
          <w:szCs w:val="28"/>
        </w:rPr>
        <w:t xml:space="preserve"> Зерновые культуры / Д. </w:t>
      </w:r>
      <w:proofErr w:type="spellStart"/>
      <w:r w:rsidR="00DB48F8" w:rsidRPr="00F73F80">
        <w:rPr>
          <w:rFonts w:ascii="Times New Roman" w:hAnsi="Times New Roman"/>
          <w:spacing w:val="-4"/>
          <w:sz w:val="28"/>
          <w:szCs w:val="28"/>
        </w:rPr>
        <w:t>Шпаар</w:t>
      </w:r>
      <w:proofErr w:type="spellEnd"/>
      <w:r w:rsidR="00DB48F8" w:rsidRPr="00F73F80">
        <w:rPr>
          <w:rFonts w:ascii="Times New Roman" w:hAnsi="Times New Roman"/>
          <w:spacing w:val="-4"/>
          <w:sz w:val="28"/>
          <w:szCs w:val="28"/>
        </w:rPr>
        <w:t xml:space="preserve">, Ф. </w:t>
      </w:r>
      <w:proofErr w:type="spellStart"/>
      <w:r w:rsidR="00DB48F8" w:rsidRPr="00F73F80">
        <w:rPr>
          <w:rFonts w:ascii="Times New Roman" w:hAnsi="Times New Roman"/>
          <w:spacing w:val="-4"/>
          <w:sz w:val="28"/>
          <w:szCs w:val="28"/>
        </w:rPr>
        <w:t>Эллнер</w:t>
      </w:r>
      <w:proofErr w:type="spellEnd"/>
      <w:r w:rsidR="00DB48F8" w:rsidRPr="00F73F80">
        <w:rPr>
          <w:rFonts w:ascii="Times New Roman" w:hAnsi="Times New Roman"/>
          <w:spacing w:val="-4"/>
          <w:sz w:val="28"/>
          <w:szCs w:val="28"/>
        </w:rPr>
        <w:t xml:space="preserve">, А. Постников </w:t>
      </w:r>
      <w:r w:rsidR="003A1593" w:rsidRPr="00F73F80">
        <w:rPr>
          <w:rFonts w:ascii="Times New Roman" w:hAnsi="Times New Roman"/>
          <w:spacing w:val="-4"/>
          <w:sz w:val="28"/>
          <w:szCs w:val="28"/>
        </w:rPr>
        <w:t>[</w:t>
      </w:r>
      <w:r w:rsidR="00DB48F8" w:rsidRPr="00F73F80">
        <w:rPr>
          <w:rFonts w:ascii="Times New Roman" w:hAnsi="Times New Roman"/>
          <w:spacing w:val="-4"/>
          <w:sz w:val="28"/>
          <w:szCs w:val="28"/>
        </w:rPr>
        <w:t xml:space="preserve">и </w:t>
      </w:r>
      <w:proofErr w:type="spellStart"/>
      <w:proofErr w:type="gramStart"/>
      <w:r w:rsidR="00DB48F8" w:rsidRPr="00F73F80">
        <w:rPr>
          <w:rFonts w:ascii="Times New Roman" w:hAnsi="Times New Roman"/>
          <w:spacing w:val="-4"/>
          <w:sz w:val="28"/>
          <w:szCs w:val="28"/>
        </w:rPr>
        <w:t>др</w:t>
      </w:r>
      <w:proofErr w:type="spellEnd"/>
      <w:proofErr w:type="gramEnd"/>
      <w:r w:rsidR="003A1593" w:rsidRPr="00F73F80">
        <w:rPr>
          <w:rFonts w:ascii="Times New Roman" w:hAnsi="Times New Roman"/>
          <w:spacing w:val="-4"/>
          <w:sz w:val="28"/>
          <w:szCs w:val="28"/>
        </w:rPr>
        <w:t>] .</w:t>
      </w:r>
      <w:r w:rsidR="00DB48F8" w:rsidRPr="00F73F80">
        <w:rPr>
          <w:rFonts w:ascii="Times New Roman" w:hAnsi="Times New Roman"/>
          <w:spacing w:val="-4"/>
          <w:sz w:val="28"/>
          <w:szCs w:val="28"/>
        </w:rPr>
        <w:t xml:space="preserve"> под </w:t>
      </w:r>
      <w:r w:rsidR="003A1593" w:rsidRPr="00F73F80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DB48F8" w:rsidRPr="00F73F80">
        <w:rPr>
          <w:rFonts w:ascii="Times New Roman" w:hAnsi="Times New Roman"/>
          <w:spacing w:val="-4"/>
          <w:sz w:val="28"/>
          <w:szCs w:val="28"/>
        </w:rPr>
        <w:t>ред. Д. </w:t>
      </w:r>
      <w:proofErr w:type="spellStart"/>
      <w:r w:rsidR="00DB48F8" w:rsidRPr="00F73F80">
        <w:rPr>
          <w:rFonts w:ascii="Times New Roman" w:hAnsi="Times New Roman"/>
          <w:spacing w:val="-4"/>
          <w:sz w:val="28"/>
          <w:szCs w:val="28"/>
        </w:rPr>
        <w:t>Шпаара</w:t>
      </w:r>
      <w:proofErr w:type="spellEnd"/>
      <w:r w:rsidR="00DB48F8" w:rsidRPr="00F73F80">
        <w:rPr>
          <w:rFonts w:ascii="Times New Roman" w:hAnsi="Times New Roman"/>
          <w:spacing w:val="-4"/>
          <w:sz w:val="28"/>
          <w:szCs w:val="28"/>
        </w:rPr>
        <w:t xml:space="preserve">. – </w:t>
      </w:r>
      <w:r w:rsidR="00DB48F8" w:rsidRPr="00F73F80">
        <w:rPr>
          <w:rFonts w:ascii="Times New Roman" w:hAnsi="Times New Roman"/>
          <w:sz w:val="28"/>
          <w:szCs w:val="28"/>
        </w:rPr>
        <w:t>Мн.</w:t>
      </w:r>
      <w:proofErr w:type="gramStart"/>
      <w:r w:rsidRPr="00F73F80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F73F80">
        <w:rPr>
          <w:rFonts w:ascii="Times New Roman" w:hAnsi="Times New Roman"/>
          <w:sz w:val="28"/>
          <w:szCs w:val="28"/>
        </w:rPr>
        <w:t xml:space="preserve"> ФУ «</w:t>
      </w:r>
      <w:proofErr w:type="spellStart"/>
      <w:r w:rsidRPr="00F73F80">
        <w:rPr>
          <w:rFonts w:ascii="Times New Roman" w:hAnsi="Times New Roman"/>
          <w:sz w:val="28"/>
          <w:szCs w:val="28"/>
        </w:rPr>
        <w:t>Аинформ</w:t>
      </w:r>
      <w:proofErr w:type="spellEnd"/>
      <w:r w:rsidRPr="00F73F80">
        <w:rPr>
          <w:rFonts w:ascii="Times New Roman" w:hAnsi="Times New Roman"/>
          <w:sz w:val="28"/>
          <w:szCs w:val="28"/>
        </w:rPr>
        <w:t>», 20</w:t>
      </w:r>
      <w:r w:rsidR="00AB52F9">
        <w:rPr>
          <w:rFonts w:ascii="Times New Roman" w:hAnsi="Times New Roman"/>
          <w:sz w:val="28"/>
          <w:szCs w:val="28"/>
        </w:rPr>
        <w:t>14</w:t>
      </w:r>
      <w:r w:rsidRPr="00F73F80">
        <w:rPr>
          <w:rFonts w:ascii="Times New Roman" w:hAnsi="Times New Roman"/>
          <w:sz w:val="28"/>
          <w:szCs w:val="28"/>
        </w:rPr>
        <w:t>. – 421 с.</w:t>
      </w:r>
    </w:p>
    <w:p w:rsidR="00DB48F8" w:rsidRPr="00F73F80" w:rsidRDefault="00DB48F8" w:rsidP="00382F48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F73F80">
        <w:rPr>
          <w:rFonts w:ascii="Times New Roman" w:hAnsi="Times New Roman"/>
          <w:sz w:val="28"/>
          <w:szCs w:val="28"/>
        </w:rPr>
        <w:t>Элект</w:t>
      </w:r>
      <w:r w:rsidR="00F73F80" w:rsidRPr="00F73F80">
        <w:rPr>
          <w:rFonts w:ascii="Times New Roman" w:hAnsi="Times New Roman"/>
          <w:sz w:val="28"/>
          <w:szCs w:val="28"/>
        </w:rPr>
        <w:t>ронные ресурсы</w:t>
      </w:r>
    </w:p>
    <w:p w:rsidR="00DB48F8" w:rsidRPr="00F73F80" w:rsidRDefault="00DB48F8" w:rsidP="00382F48">
      <w:pPr>
        <w:autoSpaceDE w:val="0"/>
        <w:autoSpaceDN w:val="0"/>
        <w:adjustRightInd w:val="0"/>
        <w:spacing w:after="0" w:line="360" w:lineRule="auto"/>
        <w:ind w:firstLine="437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 w:rsidRPr="00F73F80">
        <w:rPr>
          <w:rFonts w:ascii="Times New Roman" w:eastAsia="SimSun" w:hAnsi="Times New Roman"/>
          <w:sz w:val="28"/>
          <w:szCs w:val="28"/>
          <w:lang w:eastAsia="zh-CN"/>
        </w:rPr>
        <w:t>Официальный сайт Министерства сельского хозяйства и продовольствия Самарской области [Электронный ресурс]. – Режим доступа</w:t>
      </w:r>
      <w:proofErr w:type="gramStart"/>
      <w:r w:rsidRPr="00F73F80">
        <w:rPr>
          <w:rFonts w:ascii="Times New Roman" w:eastAsia="SimSun" w:hAnsi="Times New Roman"/>
          <w:sz w:val="28"/>
          <w:szCs w:val="28"/>
          <w:lang w:eastAsia="zh-CN"/>
        </w:rPr>
        <w:t xml:space="preserve"> :</w:t>
      </w:r>
      <w:proofErr w:type="gramEnd"/>
      <w:r w:rsidR="00F16185" w:rsidRPr="00F73F80">
        <w:fldChar w:fldCharType="begin"/>
      </w:r>
      <w:r w:rsidR="00F16185" w:rsidRPr="00F73F80">
        <w:rPr>
          <w:sz w:val="28"/>
          <w:szCs w:val="28"/>
        </w:rPr>
        <w:instrText xml:space="preserve"> HYPERLINK "http://msh-samara.ru/" </w:instrText>
      </w:r>
      <w:r w:rsidR="00F16185" w:rsidRPr="00F73F80">
        <w:fldChar w:fldCharType="separate"/>
      </w:r>
      <w:r w:rsidRPr="00F73F80">
        <w:rPr>
          <w:rStyle w:val="a7"/>
          <w:rFonts w:ascii="Times New Roman" w:eastAsia="SimSun" w:hAnsi="Times New Roman"/>
          <w:sz w:val="28"/>
          <w:szCs w:val="28"/>
          <w:lang w:val="en-US" w:eastAsia="zh-CN"/>
        </w:rPr>
        <w:t>http</w:t>
      </w:r>
      <w:r w:rsidRPr="00F73F80">
        <w:rPr>
          <w:rStyle w:val="a7"/>
          <w:rFonts w:ascii="Times New Roman" w:eastAsia="SimSun" w:hAnsi="Times New Roman"/>
          <w:sz w:val="28"/>
          <w:szCs w:val="28"/>
          <w:lang w:eastAsia="zh-CN"/>
        </w:rPr>
        <w:t>://</w:t>
      </w:r>
      <w:proofErr w:type="spellStart"/>
      <w:r w:rsidRPr="00F73F80">
        <w:rPr>
          <w:rStyle w:val="a7"/>
          <w:rFonts w:ascii="Times New Roman" w:eastAsia="SimSun" w:hAnsi="Times New Roman"/>
          <w:sz w:val="28"/>
          <w:szCs w:val="28"/>
          <w:lang w:val="en-US" w:eastAsia="zh-CN"/>
        </w:rPr>
        <w:t>msh</w:t>
      </w:r>
      <w:proofErr w:type="spellEnd"/>
      <w:r w:rsidRPr="00F73F80">
        <w:rPr>
          <w:rStyle w:val="a7"/>
          <w:rFonts w:ascii="Times New Roman" w:eastAsia="SimSun" w:hAnsi="Times New Roman"/>
          <w:sz w:val="28"/>
          <w:szCs w:val="28"/>
          <w:lang w:eastAsia="zh-CN"/>
        </w:rPr>
        <w:t>-</w:t>
      </w:r>
      <w:r w:rsidRPr="00F73F80">
        <w:rPr>
          <w:rStyle w:val="a7"/>
          <w:rFonts w:ascii="Times New Roman" w:eastAsia="SimSun" w:hAnsi="Times New Roman"/>
          <w:sz w:val="28"/>
          <w:szCs w:val="28"/>
          <w:lang w:val="en-US" w:eastAsia="zh-CN"/>
        </w:rPr>
        <w:t>samara</w:t>
      </w:r>
      <w:r w:rsidRPr="00F73F80">
        <w:rPr>
          <w:rStyle w:val="a7"/>
          <w:rFonts w:ascii="Times New Roman" w:eastAsia="SimSun" w:hAnsi="Times New Roman"/>
          <w:sz w:val="28"/>
          <w:szCs w:val="28"/>
          <w:lang w:eastAsia="zh-CN"/>
        </w:rPr>
        <w:t>.</w:t>
      </w:r>
      <w:proofErr w:type="spellStart"/>
      <w:r w:rsidRPr="00F73F80">
        <w:rPr>
          <w:rStyle w:val="a7"/>
          <w:rFonts w:ascii="Times New Roman" w:eastAsia="SimSun" w:hAnsi="Times New Roman"/>
          <w:sz w:val="28"/>
          <w:szCs w:val="28"/>
          <w:lang w:val="en-US" w:eastAsia="zh-CN"/>
        </w:rPr>
        <w:t>ru</w:t>
      </w:r>
      <w:proofErr w:type="spellEnd"/>
      <w:r w:rsidRPr="00F73F80">
        <w:rPr>
          <w:rStyle w:val="a7"/>
          <w:rFonts w:ascii="Times New Roman" w:eastAsia="SimSun" w:hAnsi="Times New Roman"/>
          <w:sz w:val="28"/>
          <w:szCs w:val="28"/>
          <w:lang w:eastAsia="zh-CN"/>
        </w:rPr>
        <w:t>/</w:t>
      </w:r>
      <w:r w:rsidR="00F16185" w:rsidRPr="00F73F80">
        <w:rPr>
          <w:rStyle w:val="a7"/>
          <w:rFonts w:ascii="Times New Roman" w:eastAsia="SimSun" w:hAnsi="Times New Roman"/>
          <w:sz w:val="28"/>
          <w:szCs w:val="28"/>
          <w:lang w:eastAsia="zh-CN"/>
        </w:rPr>
        <w:fldChar w:fldCharType="end"/>
      </w:r>
      <w:r w:rsidRPr="00F73F80">
        <w:rPr>
          <w:rFonts w:ascii="Times New Roman" w:eastAsia="SimSun" w:hAnsi="Times New Roman"/>
          <w:sz w:val="28"/>
          <w:szCs w:val="28"/>
          <w:lang w:eastAsia="zh-CN"/>
        </w:rPr>
        <w:t xml:space="preserve">. – </w:t>
      </w:r>
      <w:proofErr w:type="spellStart"/>
      <w:r w:rsidRPr="00F73F80">
        <w:rPr>
          <w:rFonts w:ascii="Times New Roman" w:eastAsia="SimSun" w:hAnsi="Times New Roman"/>
          <w:sz w:val="28"/>
          <w:szCs w:val="28"/>
          <w:lang w:eastAsia="zh-CN"/>
        </w:rPr>
        <w:t>Загл</w:t>
      </w:r>
      <w:proofErr w:type="spellEnd"/>
      <w:r w:rsidRPr="00F73F80">
        <w:rPr>
          <w:rFonts w:ascii="Times New Roman" w:eastAsia="SimSun" w:hAnsi="Times New Roman"/>
          <w:sz w:val="28"/>
          <w:szCs w:val="28"/>
          <w:lang w:eastAsia="zh-CN"/>
        </w:rPr>
        <w:t>. с экрана.</w:t>
      </w:r>
    </w:p>
    <w:p w:rsidR="00DB48F8" w:rsidRPr="00F73F80" w:rsidRDefault="00DB48F8" w:rsidP="00382F48">
      <w:pPr>
        <w:autoSpaceDE w:val="0"/>
        <w:autoSpaceDN w:val="0"/>
        <w:adjustRightInd w:val="0"/>
        <w:spacing w:after="0" w:line="360" w:lineRule="auto"/>
        <w:ind w:firstLine="437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 w:rsidRPr="00F73F80">
        <w:rPr>
          <w:rFonts w:ascii="Times New Roman" w:eastAsia="SimSun" w:hAnsi="Times New Roman"/>
          <w:sz w:val="28"/>
          <w:szCs w:val="28"/>
          <w:lang w:eastAsia="zh-CN"/>
        </w:rPr>
        <w:t xml:space="preserve">Инвестиции останутся сырьевыми [Электронный ресурс] // PROGNOSIS.RU: </w:t>
      </w:r>
      <w:proofErr w:type="spellStart"/>
      <w:r w:rsidRPr="00F73F80">
        <w:rPr>
          <w:rFonts w:ascii="Times New Roman" w:eastAsia="SimSun" w:hAnsi="Times New Roman"/>
          <w:sz w:val="28"/>
          <w:szCs w:val="28"/>
          <w:lang w:eastAsia="zh-CN"/>
        </w:rPr>
        <w:t>ежедн</w:t>
      </w:r>
      <w:proofErr w:type="spellEnd"/>
      <w:r w:rsidRPr="00F73F80">
        <w:rPr>
          <w:rFonts w:ascii="Times New Roman" w:eastAsia="SimSun" w:hAnsi="Times New Roman"/>
          <w:sz w:val="28"/>
          <w:szCs w:val="28"/>
          <w:lang w:eastAsia="zh-CN"/>
        </w:rPr>
        <w:t>. интернет-изд. 2006. 25 янв. – Режим доступа</w:t>
      </w:r>
      <w:proofErr w:type="gramStart"/>
      <w:r w:rsidRPr="00F73F80">
        <w:rPr>
          <w:rFonts w:ascii="Times New Roman" w:eastAsia="SimSun" w:hAnsi="Times New Roman"/>
          <w:sz w:val="28"/>
          <w:szCs w:val="28"/>
          <w:lang w:eastAsia="zh-CN"/>
        </w:rPr>
        <w:t xml:space="preserve"> :</w:t>
      </w:r>
      <w:proofErr w:type="spellStart"/>
      <w:proofErr w:type="gramEnd"/>
      <w:r w:rsidR="00076D51" w:rsidRPr="00F73F80">
        <w:rPr>
          <w:sz w:val="28"/>
          <w:szCs w:val="28"/>
        </w:rPr>
        <w:fldChar w:fldCharType="begin"/>
      </w:r>
      <w:r w:rsidRPr="00F73F80">
        <w:rPr>
          <w:sz w:val="28"/>
          <w:szCs w:val="28"/>
        </w:rPr>
        <w:instrText>HYPERLINK "http://www.prognosis.ru/print.html?id=6464"</w:instrText>
      </w:r>
      <w:r w:rsidR="00076D51" w:rsidRPr="00F73F80">
        <w:rPr>
          <w:sz w:val="28"/>
          <w:szCs w:val="28"/>
        </w:rPr>
        <w:fldChar w:fldCharType="separate"/>
      </w:r>
      <w:r w:rsidRPr="00F73F80">
        <w:rPr>
          <w:rStyle w:val="a7"/>
          <w:rFonts w:ascii="Times New Roman" w:eastAsia="SimSun" w:hAnsi="Times New Roman"/>
          <w:sz w:val="28"/>
          <w:szCs w:val="28"/>
          <w:lang w:eastAsia="zh-CN"/>
        </w:rPr>
        <w:t>http</w:t>
      </w:r>
      <w:proofErr w:type="spellEnd"/>
      <w:r w:rsidRPr="00F73F80">
        <w:rPr>
          <w:rStyle w:val="a7"/>
          <w:rFonts w:ascii="Times New Roman" w:eastAsia="SimSun" w:hAnsi="Times New Roman"/>
          <w:sz w:val="28"/>
          <w:szCs w:val="28"/>
          <w:lang w:eastAsia="zh-CN"/>
        </w:rPr>
        <w:t>://www.prognosis.ru/print.html?id=6464</w:t>
      </w:r>
      <w:r w:rsidR="00076D51" w:rsidRPr="00F73F80">
        <w:rPr>
          <w:sz w:val="28"/>
          <w:szCs w:val="28"/>
        </w:rPr>
        <w:fldChar w:fldCharType="end"/>
      </w:r>
      <w:r w:rsidRPr="00F73F80">
        <w:rPr>
          <w:rFonts w:ascii="Times New Roman" w:eastAsia="SimSun" w:hAnsi="Times New Roman"/>
          <w:sz w:val="28"/>
          <w:szCs w:val="28"/>
          <w:lang w:eastAsia="zh-CN"/>
        </w:rPr>
        <w:t xml:space="preserve"> </w:t>
      </w:r>
      <w:r w:rsidR="00106094" w:rsidRPr="00F73F80">
        <w:rPr>
          <w:rFonts w:ascii="Times New Roman" w:eastAsia="SimSun" w:hAnsi="Times New Roman"/>
          <w:sz w:val="28"/>
          <w:szCs w:val="28"/>
          <w:lang w:eastAsia="zh-CN"/>
        </w:rPr>
        <w:t xml:space="preserve"> </w:t>
      </w:r>
    </w:p>
    <w:p w:rsidR="00106094" w:rsidRPr="00F73F80" w:rsidRDefault="00AB2695" w:rsidP="00382F48">
      <w:pPr>
        <w:autoSpaceDE w:val="0"/>
        <w:autoSpaceDN w:val="0"/>
        <w:adjustRightInd w:val="0"/>
        <w:spacing w:after="0" w:line="360" w:lineRule="auto"/>
        <w:ind w:firstLine="437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 w:rsidRPr="00F73F80">
        <w:rPr>
          <w:rFonts w:ascii="Times New Roman" w:eastAsia="SimSun" w:hAnsi="Times New Roman"/>
          <w:sz w:val="28"/>
          <w:szCs w:val="28"/>
          <w:lang w:eastAsia="zh-CN"/>
        </w:rPr>
        <w:t xml:space="preserve">Единое окно доступа к образовательным ресурсам  [Электронный ресурс].    Форма доступа: </w:t>
      </w:r>
      <w:hyperlink r:id="rId16" w:tgtFrame="_blank" w:history="1">
        <w:r w:rsidRPr="00F73F80">
          <w:rPr>
            <w:rFonts w:ascii="Times New Roman" w:eastAsia="SimSun" w:hAnsi="Times New Roman"/>
            <w:sz w:val="28"/>
            <w:szCs w:val="28"/>
            <w:lang w:eastAsia="zh-CN"/>
          </w:rPr>
          <w:t>http://window.edu.ru/window/library</w:t>
        </w:r>
      </w:hyperlink>
    </w:p>
    <w:p w:rsidR="00AB2695" w:rsidRPr="00935A6D" w:rsidRDefault="00AB2695" w:rsidP="00382F48">
      <w:pPr>
        <w:autoSpaceDE w:val="0"/>
        <w:autoSpaceDN w:val="0"/>
        <w:adjustRightInd w:val="0"/>
        <w:spacing w:after="0" w:line="360" w:lineRule="auto"/>
        <w:ind w:firstLine="437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 w:rsidRPr="00935A6D">
        <w:rPr>
          <w:rFonts w:ascii="Times New Roman" w:eastAsia="SimSun" w:hAnsi="Times New Roman"/>
          <w:sz w:val="28"/>
          <w:szCs w:val="28"/>
          <w:lang w:eastAsia="zh-CN"/>
        </w:rPr>
        <w:t xml:space="preserve">Публичная библиотека [Электронный ресурс].    Форма доступа: </w:t>
      </w:r>
      <w:hyperlink r:id="rId17" w:tgtFrame="_blank" w:history="1">
        <w:r w:rsidRPr="00935A6D">
          <w:rPr>
            <w:rFonts w:ascii="Times New Roman" w:eastAsia="SimSun" w:hAnsi="Times New Roman"/>
            <w:sz w:val="28"/>
            <w:szCs w:val="28"/>
            <w:lang w:eastAsia="zh-CN"/>
          </w:rPr>
          <w:t>http://publ.lib.ru/publib.html</w:t>
        </w:r>
      </w:hyperlink>
    </w:p>
    <w:p w:rsidR="00DB48F8" w:rsidRPr="00BC6F57" w:rsidRDefault="00F73F80" w:rsidP="00382F48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SimSun" w:hAnsi="Times New Roman"/>
          <w:lang w:eastAsia="zh-CN"/>
        </w:rPr>
        <w:t xml:space="preserve"> </w:t>
      </w:r>
    </w:p>
    <w:p w:rsidR="00DB48F8" w:rsidRPr="00BC6F57" w:rsidRDefault="00DB48F8" w:rsidP="00382F48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7C46BC" w:rsidRPr="00BC6F57" w:rsidRDefault="007C46BC" w:rsidP="00382F48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</w:rPr>
      </w:pPr>
    </w:p>
    <w:p w:rsidR="007C46BC" w:rsidRPr="00BC6F57" w:rsidRDefault="007C46BC" w:rsidP="00382F48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</w:rPr>
      </w:pPr>
    </w:p>
    <w:p w:rsidR="007C46BC" w:rsidRPr="00BC6F57" w:rsidRDefault="007C46BC" w:rsidP="007C46B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7C46BC" w:rsidRPr="00BC6F57" w:rsidRDefault="007C46BC" w:rsidP="007C46B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7C46BC" w:rsidRPr="00BC6F57" w:rsidRDefault="007C46BC" w:rsidP="007C46B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7C46BC" w:rsidRPr="00BC6F57" w:rsidRDefault="007C46BC" w:rsidP="007C46B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7C46BC" w:rsidRPr="00BC6F57" w:rsidRDefault="007C46BC" w:rsidP="007C46B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7C46BC" w:rsidRPr="00BC6F57" w:rsidRDefault="007C46BC" w:rsidP="007C46B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7C46BC" w:rsidRPr="00BC6F57" w:rsidRDefault="007C46BC" w:rsidP="007C46B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7C46BC" w:rsidRPr="00BC6F57" w:rsidRDefault="007C46BC" w:rsidP="007C46B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7C46BC" w:rsidRPr="00BC6F57" w:rsidRDefault="007C46BC" w:rsidP="007C46B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7C46BC" w:rsidRPr="00BC6F57" w:rsidRDefault="007C46BC" w:rsidP="007C46B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7C46BC" w:rsidRPr="00BC6F57" w:rsidRDefault="007C46BC" w:rsidP="007C46B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</w:p>
    <w:sectPr w:rsidR="007C46BC" w:rsidRPr="00BC6F57" w:rsidSect="005504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005A" w:rsidRDefault="00F2005A" w:rsidP="00AC00EC">
      <w:pPr>
        <w:spacing w:after="0" w:line="240" w:lineRule="auto"/>
      </w:pPr>
      <w:r>
        <w:separator/>
      </w:r>
    </w:p>
  </w:endnote>
  <w:endnote w:type="continuationSeparator" w:id="0">
    <w:p w:rsidR="00F2005A" w:rsidRDefault="00F2005A" w:rsidP="00AC00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4091721"/>
      <w:docPartObj>
        <w:docPartGallery w:val="Page Numbers (Bottom of Page)"/>
        <w:docPartUnique/>
      </w:docPartObj>
    </w:sdtPr>
    <w:sdtEndPr/>
    <w:sdtContent>
      <w:p w:rsidR="00464D97" w:rsidRDefault="00464D9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64A0">
          <w:rPr>
            <w:noProof/>
          </w:rPr>
          <w:t>4</w:t>
        </w:r>
        <w:r>
          <w:fldChar w:fldCharType="end"/>
        </w:r>
      </w:p>
    </w:sdtContent>
  </w:sdt>
  <w:p w:rsidR="009511E0" w:rsidRDefault="009511E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005A" w:rsidRDefault="00F2005A" w:rsidP="00AC00EC">
      <w:pPr>
        <w:spacing w:after="0" w:line="240" w:lineRule="auto"/>
      </w:pPr>
      <w:r>
        <w:separator/>
      </w:r>
    </w:p>
  </w:footnote>
  <w:footnote w:type="continuationSeparator" w:id="0">
    <w:p w:rsidR="00F2005A" w:rsidRDefault="00F2005A" w:rsidP="00AC00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1">
    <w:nsid w:val="00000004"/>
    <w:multiLevelType w:val="single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2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540"/>
      </w:pPr>
    </w:lvl>
    <w:lvl w:ilvl="2">
      <w:start w:val="1"/>
      <w:numFmt w:val="decimal"/>
      <w:lvlText w:val="%1.%2.%3."/>
      <w:lvlJc w:val="left"/>
      <w:pPr>
        <w:tabs>
          <w:tab w:val="num" w:pos="2496"/>
        </w:tabs>
        <w:ind w:left="2496" w:hanging="720"/>
      </w:pPr>
    </w:lvl>
    <w:lvl w:ilvl="3">
      <w:start w:val="1"/>
      <w:numFmt w:val="decimal"/>
      <w:lvlText w:val="%1.%2.%3.%4."/>
      <w:lvlJc w:val="left"/>
      <w:pPr>
        <w:tabs>
          <w:tab w:val="num" w:pos="3384"/>
        </w:tabs>
        <w:ind w:left="3384" w:hanging="720"/>
      </w:pPr>
    </w:lvl>
    <w:lvl w:ilvl="4">
      <w:start w:val="1"/>
      <w:numFmt w:val="decimal"/>
      <w:lvlText w:val="%1.%2.%3.%4.%5."/>
      <w:lvlJc w:val="left"/>
      <w:pPr>
        <w:tabs>
          <w:tab w:val="num" w:pos="4632"/>
        </w:tabs>
        <w:ind w:left="4632" w:hanging="1080"/>
      </w:pPr>
    </w:lvl>
    <w:lvl w:ilvl="5">
      <w:start w:val="1"/>
      <w:numFmt w:val="decimal"/>
      <w:lvlText w:val="%1.%2.%3.%4.%5.%6."/>
      <w:lvlJc w:val="left"/>
      <w:pPr>
        <w:tabs>
          <w:tab w:val="num" w:pos="5520"/>
        </w:tabs>
        <w:ind w:left="55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6768"/>
        </w:tabs>
        <w:ind w:left="676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7656"/>
        </w:tabs>
        <w:ind w:left="765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1800"/>
      </w:pPr>
    </w:lvl>
  </w:abstractNum>
  <w:abstractNum w:abstractNumId="3">
    <w:nsid w:val="32A21D88"/>
    <w:multiLevelType w:val="multilevel"/>
    <w:tmpl w:val="AC2C93D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</w:lvl>
  </w:abstractNum>
  <w:abstractNum w:abstractNumId="4">
    <w:nsid w:val="67057C15"/>
    <w:multiLevelType w:val="hybridMultilevel"/>
    <w:tmpl w:val="15582538"/>
    <w:lvl w:ilvl="0" w:tplc="60701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31E28E3"/>
    <w:multiLevelType w:val="hybridMultilevel"/>
    <w:tmpl w:val="2620FBEE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A7C27FF"/>
    <w:multiLevelType w:val="hybridMultilevel"/>
    <w:tmpl w:val="459E498A"/>
    <w:lvl w:ilvl="0" w:tplc="E72062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</w:num>
  <w:num w:numId="7">
    <w:abstractNumId w:val="1"/>
    <w:lvlOverride w:ilvl="0">
      <w:startOverride w:val="3"/>
    </w:lvlOverride>
  </w:num>
  <w:num w:numId="8">
    <w:abstractNumId w:val="4"/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098F"/>
    <w:rsid w:val="0000682F"/>
    <w:rsid w:val="000113BE"/>
    <w:rsid w:val="0001167C"/>
    <w:rsid w:val="00015FB4"/>
    <w:rsid w:val="00036E4A"/>
    <w:rsid w:val="00037F39"/>
    <w:rsid w:val="000453A0"/>
    <w:rsid w:val="000713B9"/>
    <w:rsid w:val="00074881"/>
    <w:rsid w:val="00076D51"/>
    <w:rsid w:val="00090D16"/>
    <w:rsid w:val="000A5283"/>
    <w:rsid w:val="000E5F78"/>
    <w:rsid w:val="000F2A5D"/>
    <w:rsid w:val="000F6D33"/>
    <w:rsid w:val="00104AC1"/>
    <w:rsid w:val="00105047"/>
    <w:rsid w:val="00106094"/>
    <w:rsid w:val="00131BB3"/>
    <w:rsid w:val="0013285D"/>
    <w:rsid w:val="0016219B"/>
    <w:rsid w:val="00177345"/>
    <w:rsid w:val="0018209E"/>
    <w:rsid w:val="00186C97"/>
    <w:rsid w:val="001A69DF"/>
    <w:rsid w:val="001D7CC0"/>
    <w:rsid w:val="001E2623"/>
    <w:rsid w:val="001E3927"/>
    <w:rsid w:val="001E4621"/>
    <w:rsid w:val="001E4E34"/>
    <w:rsid w:val="001F0490"/>
    <w:rsid w:val="002032FE"/>
    <w:rsid w:val="00206F39"/>
    <w:rsid w:val="002077D5"/>
    <w:rsid w:val="00212633"/>
    <w:rsid w:val="00215E2D"/>
    <w:rsid w:val="0022424B"/>
    <w:rsid w:val="00227CD8"/>
    <w:rsid w:val="00231040"/>
    <w:rsid w:val="002315AE"/>
    <w:rsid w:val="00242F33"/>
    <w:rsid w:val="002614F8"/>
    <w:rsid w:val="00267E9A"/>
    <w:rsid w:val="002711DC"/>
    <w:rsid w:val="00272A8C"/>
    <w:rsid w:val="00274310"/>
    <w:rsid w:val="002913A7"/>
    <w:rsid w:val="0029377D"/>
    <w:rsid w:val="002B23AB"/>
    <w:rsid w:val="002B3848"/>
    <w:rsid w:val="002B5F7B"/>
    <w:rsid w:val="002C54BD"/>
    <w:rsid w:val="002E1C87"/>
    <w:rsid w:val="002E33F4"/>
    <w:rsid w:val="002E4B4E"/>
    <w:rsid w:val="00323489"/>
    <w:rsid w:val="00373EDA"/>
    <w:rsid w:val="00382F48"/>
    <w:rsid w:val="0038501E"/>
    <w:rsid w:val="003A1593"/>
    <w:rsid w:val="003B012D"/>
    <w:rsid w:val="003B031D"/>
    <w:rsid w:val="003B24EC"/>
    <w:rsid w:val="003B420D"/>
    <w:rsid w:val="003D3B4F"/>
    <w:rsid w:val="003D7E58"/>
    <w:rsid w:val="004056E5"/>
    <w:rsid w:val="004118C0"/>
    <w:rsid w:val="00414E32"/>
    <w:rsid w:val="004420C6"/>
    <w:rsid w:val="00444EAE"/>
    <w:rsid w:val="00451CB7"/>
    <w:rsid w:val="00462BB7"/>
    <w:rsid w:val="00464D97"/>
    <w:rsid w:val="00482338"/>
    <w:rsid w:val="00487810"/>
    <w:rsid w:val="00495905"/>
    <w:rsid w:val="00496E04"/>
    <w:rsid w:val="004A3F43"/>
    <w:rsid w:val="004A56E7"/>
    <w:rsid w:val="004B231F"/>
    <w:rsid w:val="004D2029"/>
    <w:rsid w:val="004D35FC"/>
    <w:rsid w:val="004D7EBC"/>
    <w:rsid w:val="004E2393"/>
    <w:rsid w:val="00502EC5"/>
    <w:rsid w:val="00520E8A"/>
    <w:rsid w:val="00526DBE"/>
    <w:rsid w:val="00542733"/>
    <w:rsid w:val="00546677"/>
    <w:rsid w:val="005504CF"/>
    <w:rsid w:val="00553AB9"/>
    <w:rsid w:val="00574BFF"/>
    <w:rsid w:val="00576EF0"/>
    <w:rsid w:val="00592537"/>
    <w:rsid w:val="0059524E"/>
    <w:rsid w:val="0059614E"/>
    <w:rsid w:val="005B2499"/>
    <w:rsid w:val="005C3201"/>
    <w:rsid w:val="005C47CC"/>
    <w:rsid w:val="005C5ECB"/>
    <w:rsid w:val="005D4862"/>
    <w:rsid w:val="005F3ED3"/>
    <w:rsid w:val="00620581"/>
    <w:rsid w:val="00621B7E"/>
    <w:rsid w:val="0063430C"/>
    <w:rsid w:val="006525E4"/>
    <w:rsid w:val="00673CCF"/>
    <w:rsid w:val="006A357B"/>
    <w:rsid w:val="006B0EFA"/>
    <w:rsid w:val="006B59CC"/>
    <w:rsid w:val="006C692D"/>
    <w:rsid w:val="006D429B"/>
    <w:rsid w:val="006F0C8F"/>
    <w:rsid w:val="006F4E23"/>
    <w:rsid w:val="006F7A1B"/>
    <w:rsid w:val="00703C29"/>
    <w:rsid w:val="007221FA"/>
    <w:rsid w:val="00723EE3"/>
    <w:rsid w:val="00731657"/>
    <w:rsid w:val="007473EE"/>
    <w:rsid w:val="007475AE"/>
    <w:rsid w:val="00756018"/>
    <w:rsid w:val="007A0627"/>
    <w:rsid w:val="007B2B20"/>
    <w:rsid w:val="007B2D79"/>
    <w:rsid w:val="007B5ED3"/>
    <w:rsid w:val="007C46BC"/>
    <w:rsid w:val="007E689F"/>
    <w:rsid w:val="007F2034"/>
    <w:rsid w:val="008139B7"/>
    <w:rsid w:val="00837864"/>
    <w:rsid w:val="008558E3"/>
    <w:rsid w:val="008563B5"/>
    <w:rsid w:val="00865FED"/>
    <w:rsid w:val="008715D1"/>
    <w:rsid w:val="00876A8B"/>
    <w:rsid w:val="008811F3"/>
    <w:rsid w:val="008A2E08"/>
    <w:rsid w:val="008D2D58"/>
    <w:rsid w:val="00904405"/>
    <w:rsid w:val="00917B71"/>
    <w:rsid w:val="00935A6D"/>
    <w:rsid w:val="00936FA2"/>
    <w:rsid w:val="0094081B"/>
    <w:rsid w:val="00946EA1"/>
    <w:rsid w:val="00947002"/>
    <w:rsid w:val="009511E0"/>
    <w:rsid w:val="009609FE"/>
    <w:rsid w:val="009832D7"/>
    <w:rsid w:val="00990EB4"/>
    <w:rsid w:val="009945AF"/>
    <w:rsid w:val="009A4BD5"/>
    <w:rsid w:val="009A4E39"/>
    <w:rsid w:val="009B135F"/>
    <w:rsid w:val="009D7E3A"/>
    <w:rsid w:val="009E54AE"/>
    <w:rsid w:val="009E5F4C"/>
    <w:rsid w:val="00A01D86"/>
    <w:rsid w:val="00A12063"/>
    <w:rsid w:val="00A164A0"/>
    <w:rsid w:val="00A17D10"/>
    <w:rsid w:val="00A217FD"/>
    <w:rsid w:val="00A23E29"/>
    <w:rsid w:val="00A358A1"/>
    <w:rsid w:val="00A527A7"/>
    <w:rsid w:val="00A72439"/>
    <w:rsid w:val="00A840E8"/>
    <w:rsid w:val="00A85F38"/>
    <w:rsid w:val="00AA1F3A"/>
    <w:rsid w:val="00AB1A8A"/>
    <w:rsid w:val="00AB2695"/>
    <w:rsid w:val="00AB4B87"/>
    <w:rsid w:val="00AB52F9"/>
    <w:rsid w:val="00AC00EC"/>
    <w:rsid w:val="00AD4428"/>
    <w:rsid w:val="00AD7911"/>
    <w:rsid w:val="00AF1647"/>
    <w:rsid w:val="00AF4E40"/>
    <w:rsid w:val="00B06208"/>
    <w:rsid w:val="00B1769D"/>
    <w:rsid w:val="00B37B46"/>
    <w:rsid w:val="00B45A03"/>
    <w:rsid w:val="00B55402"/>
    <w:rsid w:val="00B63BA9"/>
    <w:rsid w:val="00B7580E"/>
    <w:rsid w:val="00B77BE6"/>
    <w:rsid w:val="00B8495B"/>
    <w:rsid w:val="00BB4327"/>
    <w:rsid w:val="00BB758A"/>
    <w:rsid w:val="00BC6F57"/>
    <w:rsid w:val="00BD1FA5"/>
    <w:rsid w:val="00BD2FB7"/>
    <w:rsid w:val="00BD32F8"/>
    <w:rsid w:val="00BE32B2"/>
    <w:rsid w:val="00BF50E2"/>
    <w:rsid w:val="00C038CF"/>
    <w:rsid w:val="00C04F33"/>
    <w:rsid w:val="00C622E8"/>
    <w:rsid w:val="00C8442A"/>
    <w:rsid w:val="00CC34C1"/>
    <w:rsid w:val="00CD6CBC"/>
    <w:rsid w:val="00D472D0"/>
    <w:rsid w:val="00D541C8"/>
    <w:rsid w:val="00D56D5B"/>
    <w:rsid w:val="00D65E01"/>
    <w:rsid w:val="00D8067C"/>
    <w:rsid w:val="00D82248"/>
    <w:rsid w:val="00D846E5"/>
    <w:rsid w:val="00D96273"/>
    <w:rsid w:val="00D974D6"/>
    <w:rsid w:val="00DB1091"/>
    <w:rsid w:val="00DB2F31"/>
    <w:rsid w:val="00DB48F8"/>
    <w:rsid w:val="00DB56F3"/>
    <w:rsid w:val="00DD2A7C"/>
    <w:rsid w:val="00DE37D3"/>
    <w:rsid w:val="00DE51D0"/>
    <w:rsid w:val="00DF7CC3"/>
    <w:rsid w:val="00E02A15"/>
    <w:rsid w:val="00E134DC"/>
    <w:rsid w:val="00E24FAF"/>
    <w:rsid w:val="00E630E9"/>
    <w:rsid w:val="00E847F5"/>
    <w:rsid w:val="00EA3B4A"/>
    <w:rsid w:val="00EB36FE"/>
    <w:rsid w:val="00EC2D9C"/>
    <w:rsid w:val="00F16185"/>
    <w:rsid w:val="00F2005A"/>
    <w:rsid w:val="00F702AA"/>
    <w:rsid w:val="00F73F80"/>
    <w:rsid w:val="00FE098F"/>
    <w:rsid w:val="00FE127E"/>
    <w:rsid w:val="00FF07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FA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24F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7C46BC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7C46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nhideWhenUsed/>
    <w:rsid w:val="007C46BC"/>
    <w:pPr>
      <w:spacing w:after="0" w:line="360" w:lineRule="auto"/>
    </w:pPr>
    <w:rPr>
      <w:rFonts w:ascii="Times New Roman" w:hAnsi="Times New Roman"/>
      <w:sz w:val="26"/>
      <w:szCs w:val="28"/>
    </w:rPr>
  </w:style>
  <w:style w:type="character" w:customStyle="1" w:styleId="20">
    <w:name w:val="Основной текст 2 Знак"/>
    <w:basedOn w:val="a0"/>
    <w:link w:val="2"/>
    <w:rsid w:val="007C46BC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styleId="a6">
    <w:name w:val="List"/>
    <w:basedOn w:val="a"/>
    <w:rsid w:val="00947002"/>
    <w:pPr>
      <w:suppressAutoHyphens/>
      <w:spacing w:after="0" w:line="240" w:lineRule="auto"/>
      <w:ind w:left="283" w:hanging="283"/>
    </w:pPr>
    <w:rPr>
      <w:rFonts w:ascii="Times New Roman" w:hAnsi="Times New Roman"/>
      <w:sz w:val="24"/>
      <w:szCs w:val="24"/>
      <w:lang w:eastAsia="ar-SA"/>
    </w:rPr>
  </w:style>
  <w:style w:type="character" w:styleId="a7">
    <w:name w:val="Hyperlink"/>
    <w:basedOn w:val="a0"/>
    <w:semiHidden/>
    <w:unhideWhenUsed/>
    <w:rsid w:val="00BB758A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3B031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3B031D"/>
  </w:style>
  <w:style w:type="paragraph" w:styleId="a9">
    <w:name w:val="No Spacing"/>
    <w:link w:val="aa"/>
    <w:uiPriority w:val="1"/>
    <w:qFormat/>
    <w:rsid w:val="000E5F7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b">
    <w:name w:val="annotation reference"/>
    <w:basedOn w:val="a0"/>
    <w:uiPriority w:val="99"/>
    <w:semiHidden/>
    <w:unhideWhenUsed/>
    <w:rsid w:val="007B2D79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7B2D79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7B2D79"/>
    <w:rPr>
      <w:rFonts w:ascii="Calibri" w:eastAsia="Times New Roman" w:hAnsi="Calibri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7B2D79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7B2D79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7B2D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7B2D79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List Paragraph"/>
    <w:basedOn w:val="a"/>
    <w:uiPriority w:val="34"/>
    <w:qFormat/>
    <w:rsid w:val="00621B7E"/>
    <w:pPr>
      <w:ind w:left="720"/>
      <w:contextualSpacing/>
    </w:pPr>
    <w:rPr>
      <w:rFonts w:asciiTheme="minorHAnsi" w:eastAsiaTheme="minorEastAsia" w:hAnsiTheme="minorHAnsi" w:cstheme="minorBidi"/>
    </w:rPr>
  </w:style>
  <w:style w:type="paragraph" w:styleId="af3">
    <w:name w:val="header"/>
    <w:basedOn w:val="a"/>
    <w:link w:val="af4"/>
    <w:uiPriority w:val="99"/>
    <w:unhideWhenUsed/>
    <w:rsid w:val="00AC00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AC00EC"/>
    <w:rPr>
      <w:rFonts w:ascii="Calibri" w:eastAsia="Times New Roman" w:hAnsi="Calibri" w:cs="Times New Roman"/>
      <w:lang w:eastAsia="ru-RU"/>
    </w:rPr>
  </w:style>
  <w:style w:type="character" w:customStyle="1" w:styleId="aa">
    <w:name w:val="Без интервала Знак"/>
    <w:basedOn w:val="a0"/>
    <w:link w:val="a9"/>
    <w:uiPriority w:val="1"/>
    <w:rsid w:val="00AC00EC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FA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24F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semiHidden/>
    <w:unhideWhenUsed/>
    <w:rsid w:val="007C46BC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semiHidden/>
    <w:rsid w:val="007C46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7C46BC"/>
    <w:pPr>
      <w:spacing w:after="0" w:line="360" w:lineRule="auto"/>
    </w:pPr>
    <w:rPr>
      <w:rFonts w:ascii="Times New Roman" w:hAnsi="Times New Roman"/>
      <w:sz w:val="26"/>
      <w:szCs w:val="28"/>
    </w:rPr>
  </w:style>
  <w:style w:type="character" w:customStyle="1" w:styleId="20">
    <w:name w:val="Основной текст 2 Знак"/>
    <w:basedOn w:val="a0"/>
    <w:link w:val="2"/>
    <w:semiHidden/>
    <w:rsid w:val="007C46BC"/>
    <w:rPr>
      <w:rFonts w:ascii="Times New Roman" w:eastAsia="Times New Roman" w:hAnsi="Times New Roman" w:cs="Times New Roman"/>
      <w:sz w:val="26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0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9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hyperlink" Target="http://publ.lib.ru/publib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indow.edu.ru/window/library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48B2C-349F-47CE-B990-14B6D6CE4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2014</TotalTime>
  <Pages>26</Pages>
  <Words>4741</Words>
  <Characters>27027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Baranova</cp:lastModifiedBy>
  <cp:revision>115</cp:revision>
  <cp:lastPrinted>2019-02-12T15:00:00Z</cp:lastPrinted>
  <dcterms:created xsi:type="dcterms:W3CDTF">2013-11-18T08:55:00Z</dcterms:created>
  <dcterms:modified xsi:type="dcterms:W3CDTF">2019-10-22T11:18:00Z</dcterms:modified>
</cp:coreProperties>
</file>