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1B9C" w:rsidRDefault="00141B9C" w:rsidP="00141B9C">
      <w:pPr>
        <w:rPr>
          <w:rFonts w:ascii="Times New Roman" w:hAnsi="Times New Roman"/>
          <w:b/>
        </w:rPr>
      </w:pPr>
    </w:p>
    <w:tbl>
      <w:tblPr>
        <w:tblpPr w:leftFromText="180" w:rightFromText="180" w:bottomFromText="160" w:vertAnchor="text" w:horzAnchor="margin" w:tblpY="-278"/>
        <w:tblW w:w="4650" w:type="pct"/>
        <w:tblLook w:val="01E0" w:firstRow="1" w:lastRow="1" w:firstColumn="1" w:lastColumn="1" w:noHBand="0" w:noVBand="0"/>
      </w:tblPr>
      <w:tblGrid>
        <w:gridCol w:w="4574"/>
        <w:gridCol w:w="4656"/>
        <w:gridCol w:w="4521"/>
      </w:tblGrid>
      <w:tr w:rsidR="00E50B6C" w:rsidTr="00E50B6C">
        <w:trPr>
          <w:trHeight w:val="3591"/>
        </w:trPr>
        <w:tc>
          <w:tcPr>
            <w:tcW w:w="1663" w:type="pct"/>
          </w:tcPr>
          <w:p w:rsidR="00E50B6C" w:rsidRDefault="00E50B6C">
            <w:pPr>
              <w:spacing w:after="0" w:line="240" w:lineRule="auto"/>
              <w:jc w:val="center"/>
              <w:rPr>
                <w:rFonts w:ascii="Times New Roman" w:hAnsi="Times New Roman"/>
                <w:b/>
                <w:sz w:val="24"/>
                <w:szCs w:val="24"/>
              </w:rPr>
            </w:pPr>
            <w:r>
              <w:rPr>
                <w:rFonts w:ascii="Times New Roman" w:hAnsi="Times New Roman"/>
                <w:b/>
                <w:sz w:val="24"/>
                <w:szCs w:val="24"/>
              </w:rPr>
              <w:t>«СОГЛАСОВАНО»</w:t>
            </w:r>
          </w:p>
          <w:p w:rsidR="00E50B6C" w:rsidRDefault="00E50B6C">
            <w:pPr>
              <w:spacing w:after="0" w:line="240" w:lineRule="auto"/>
              <w:jc w:val="center"/>
              <w:rPr>
                <w:rFonts w:ascii="Times New Roman" w:hAnsi="Times New Roman"/>
                <w:sz w:val="24"/>
                <w:szCs w:val="24"/>
              </w:rPr>
            </w:pPr>
            <w:r>
              <w:rPr>
                <w:rFonts w:ascii="Times New Roman" w:hAnsi="Times New Roman"/>
                <w:sz w:val="24"/>
                <w:szCs w:val="24"/>
              </w:rPr>
              <w:t xml:space="preserve">Руководитель МО </w:t>
            </w:r>
          </w:p>
          <w:p w:rsidR="00E50B6C" w:rsidRDefault="00E50B6C">
            <w:pPr>
              <w:spacing w:after="0" w:line="240" w:lineRule="auto"/>
              <w:jc w:val="center"/>
              <w:rPr>
                <w:rFonts w:ascii="Times New Roman" w:hAnsi="Times New Roman"/>
                <w:sz w:val="24"/>
                <w:szCs w:val="24"/>
              </w:rPr>
            </w:pPr>
            <w:r>
              <w:rPr>
                <w:rFonts w:ascii="Times New Roman" w:hAnsi="Times New Roman"/>
                <w:sz w:val="24"/>
                <w:szCs w:val="24"/>
              </w:rPr>
              <w:t>учителей начальных классов</w:t>
            </w:r>
          </w:p>
          <w:p w:rsidR="00E50B6C" w:rsidRDefault="00E50B6C">
            <w:pPr>
              <w:spacing w:after="0" w:line="240" w:lineRule="auto"/>
              <w:jc w:val="center"/>
              <w:rPr>
                <w:rFonts w:ascii="Times New Roman" w:hAnsi="Times New Roman"/>
                <w:sz w:val="24"/>
                <w:szCs w:val="24"/>
              </w:rPr>
            </w:pPr>
            <w:r>
              <w:rPr>
                <w:rFonts w:ascii="Times New Roman" w:hAnsi="Times New Roman"/>
                <w:sz w:val="24"/>
                <w:szCs w:val="24"/>
              </w:rPr>
              <w:t>__________/ Широких И. Г./</w:t>
            </w:r>
          </w:p>
          <w:p w:rsidR="00E50B6C" w:rsidRDefault="00E50B6C">
            <w:pPr>
              <w:spacing w:after="0" w:line="240" w:lineRule="auto"/>
              <w:jc w:val="center"/>
              <w:rPr>
                <w:rFonts w:ascii="Times New Roman" w:hAnsi="Times New Roman"/>
                <w:sz w:val="24"/>
                <w:szCs w:val="24"/>
              </w:rPr>
            </w:pPr>
            <w:r>
              <w:rPr>
                <w:rFonts w:ascii="Times New Roman" w:hAnsi="Times New Roman"/>
                <w:sz w:val="24"/>
                <w:szCs w:val="24"/>
              </w:rPr>
              <w:t>Протокол № 1</w:t>
            </w:r>
          </w:p>
          <w:p w:rsidR="00E50B6C" w:rsidRDefault="00E50B6C">
            <w:pPr>
              <w:spacing w:after="0" w:line="240" w:lineRule="auto"/>
              <w:jc w:val="center"/>
              <w:rPr>
                <w:rFonts w:ascii="Times New Roman" w:hAnsi="Times New Roman"/>
                <w:sz w:val="24"/>
                <w:szCs w:val="24"/>
              </w:rPr>
            </w:pPr>
            <w:r>
              <w:rPr>
                <w:rFonts w:ascii="Times New Roman" w:hAnsi="Times New Roman"/>
                <w:sz w:val="24"/>
                <w:szCs w:val="24"/>
              </w:rPr>
              <w:t>«29» августа 2018 г.</w:t>
            </w:r>
          </w:p>
          <w:p w:rsidR="00E50B6C" w:rsidRDefault="00E50B6C">
            <w:pPr>
              <w:spacing w:after="0" w:line="240" w:lineRule="auto"/>
              <w:jc w:val="center"/>
              <w:rPr>
                <w:rFonts w:ascii="Times New Roman" w:hAnsi="Times New Roman"/>
                <w:sz w:val="24"/>
                <w:szCs w:val="24"/>
              </w:rPr>
            </w:pPr>
          </w:p>
        </w:tc>
        <w:tc>
          <w:tcPr>
            <w:tcW w:w="1693" w:type="pct"/>
          </w:tcPr>
          <w:p w:rsidR="00E50B6C" w:rsidRDefault="00E50B6C">
            <w:pPr>
              <w:spacing w:after="0" w:line="240" w:lineRule="auto"/>
              <w:jc w:val="center"/>
              <w:rPr>
                <w:rFonts w:ascii="Times New Roman" w:hAnsi="Times New Roman"/>
                <w:sz w:val="24"/>
                <w:szCs w:val="24"/>
              </w:rPr>
            </w:pPr>
            <w:r>
              <w:rPr>
                <w:rFonts w:ascii="Times New Roman" w:hAnsi="Times New Roman"/>
                <w:b/>
                <w:sz w:val="24"/>
                <w:szCs w:val="24"/>
              </w:rPr>
              <w:t>«СОГЛАСОВАНО»</w:t>
            </w:r>
            <w:r>
              <w:rPr>
                <w:rFonts w:ascii="Times New Roman" w:hAnsi="Times New Roman"/>
                <w:sz w:val="24"/>
                <w:szCs w:val="24"/>
              </w:rPr>
              <w:t xml:space="preserve">  </w:t>
            </w:r>
          </w:p>
          <w:p w:rsidR="00E50B6C" w:rsidRDefault="00E50B6C">
            <w:pPr>
              <w:spacing w:after="0" w:line="240" w:lineRule="auto"/>
              <w:jc w:val="center"/>
              <w:rPr>
                <w:rFonts w:ascii="Times New Roman" w:hAnsi="Times New Roman"/>
                <w:sz w:val="24"/>
                <w:szCs w:val="24"/>
              </w:rPr>
            </w:pPr>
            <w:r>
              <w:rPr>
                <w:rFonts w:ascii="Times New Roman" w:hAnsi="Times New Roman"/>
                <w:sz w:val="24"/>
                <w:szCs w:val="24"/>
              </w:rPr>
              <w:t>Заместитель директора по УР в НШ</w:t>
            </w:r>
          </w:p>
          <w:p w:rsidR="00E50B6C" w:rsidRDefault="00E50B6C">
            <w:pPr>
              <w:spacing w:after="0" w:line="240" w:lineRule="auto"/>
              <w:jc w:val="center"/>
              <w:rPr>
                <w:rFonts w:ascii="Times New Roman" w:hAnsi="Times New Roman"/>
                <w:sz w:val="24"/>
                <w:szCs w:val="24"/>
              </w:rPr>
            </w:pPr>
          </w:p>
          <w:p w:rsidR="00E50B6C" w:rsidRDefault="00E50B6C">
            <w:pPr>
              <w:spacing w:after="0" w:line="240" w:lineRule="auto"/>
              <w:jc w:val="center"/>
              <w:rPr>
                <w:rFonts w:ascii="Times New Roman" w:hAnsi="Times New Roman"/>
                <w:sz w:val="24"/>
                <w:szCs w:val="24"/>
              </w:rPr>
            </w:pPr>
            <w:r>
              <w:rPr>
                <w:rFonts w:ascii="Times New Roman" w:hAnsi="Times New Roman"/>
                <w:sz w:val="24"/>
                <w:szCs w:val="24"/>
              </w:rPr>
              <w:t>________/</w:t>
            </w:r>
            <w:proofErr w:type="spellStart"/>
            <w:r>
              <w:rPr>
                <w:rFonts w:ascii="Times New Roman" w:hAnsi="Times New Roman"/>
                <w:sz w:val="24"/>
                <w:szCs w:val="24"/>
              </w:rPr>
              <w:t>Курашова</w:t>
            </w:r>
            <w:proofErr w:type="spellEnd"/>
            <w:r>
              <w:rPr>
                <w:rFonts w:ascii="Times New Roman" w:hAnsi="Times New Roman"/>
                <w:sz w:val="24"/>
                <w:szCs w:val="24"/>
              </w:rPr>
              <w:t xml:space="preserve"> М.А./</w:t>
            </w:r>
          </w:p>
          <w:p w:rsidR="00E50B6C" w:rsidRDefault="00E50B6C">
            <w:pPr>
              <w:spacing w:after="0" w:line="240" w:lineRule="auto"/>
              <w:jc w:val="center"/>
              <w:rPr>
                <w:rFonts w:ascii="Times New Roman" w:hAnsi="Times New Roman"/>
                <w:sz w:val="24"/>
                <w:szCs w:val="24"/>
              </w:rPr>
            </w:pPr>
          </w:p>
          <w:p w:rsidR="00E50B6C" w:rsidRDefault="00E50B6C">
            <w:pPr>
              <w:spacing w:after="0" w:line="240" w:lineRule="auto"/>
              <w:jc w:val="center"/>
              <w:rPr>
                <w:rFonts w:ascii="Times New Roman" w:hAnsi="Times New Roman"/>
                <w:sz w:val="24"/>
                <w:szCs w:val="24"/>
              </w:rPr>
            </w:pPr>
            <w:r>
              <w:rPr>
                <w:rFonts w:ascii="Times New Roman" w:hAnsi="Times New Roman"/>
                <w:sz w:val="24"/>
                <w:szCs w:val="24"/>
              </w:rPr>
              <w:t>«29» августа 2018 г.</w:t>
            </w:r>
          </w:p>
          <w:p w:rsidR="00E50B6C" w:rsidRDefault="00E50B6C">
            <w:pPr>
              <w:spacing w:after="0" w:line="240" w:lineRule="auto"/>
              <w:jc w:val="center"/>
              <w:rPr>
                <w:rFonts w:ascii="Times New Roman" w:hAnsi="Times New Roman"/>
                <w:sz w:val="24"/>
                <w:szCs w:val="24"/>
              </w:rPr>
            </w:pPr>
          </w:p>
        </w:tc>
        <w:tc>
          <w:tcPr>
            <w:tcW w:w="1644" w:type="pct"/>
          </w:tcPr>
          <w:p w:rsidR="00E50B6C" w:rsidRDefault="00E50B6C">
            <w:pPr>
              <w:spacing w:after="0" w:line="240" w:lineRule="auto"/>
              <w:jc w:val="center"/>
              <w:rPr>
                <w:rFonts w:ascii="Times New Roman" w:hAnsi="Times New Roman"/>
                <w:sz w:val="24"/>
                <w:szCs w:val="24"/>
              </w:rPr>
            </w:pPr>
            <w:r>
              <w:rPr>
                <w:rFonts w:ascii="Times New Roman" w:hAnsi="Times New Roman"/>
                <w:b/>
                <w:sz w:val="24"/>
                <w:szCs w:val="24"/>
              </w:rPr>
              <w:t>«УТВЕРЖДАЮ»</w:t>
            </w:r>
          </w:p>
          <w:p w:rsidR="00E50B6C" w:rsidRDefault="00E50B6C">
            <w:pPr>
              <w:spacing w:after="0" w:line="240" w:lineRule="auto"/>
              <w:jc w:val="center"/>
              <w:rPr>
                <w:rFonts w:ascii="Times New Roman" w:hAnsi="Times New Roman"/>
                <w:sz w:val="24"/>
                <w:szCs w:val="24"/>
              </w:rPr>
            </w:pPr>
            <w:r>
              <w:rPr>
                <w:rFonts w:ascii="Times New Roman" w:hAnsi="Times New Roman"/>
                <w:sz w:val="24"/>
                <w:szCs w:val="24"/>
              </w:rPr>
              <w:t xml:space="preserve">Директор МАОУ «Медико-биологический лицей» </w:t>
            </w:r>
            <w:proofErr w:type="spellStart"/>
            <w:r>
              <w:rPr>
                <w:rFonts w:ascii="Times New Roman" w:hAnsi="Times New Roman"/>
                <w:sz w:val="24"/>
                <w:szCs w:val="24"/>
              </w:rPr>
              <w:t>г.Саратова</w:t>
            </w:r>
            <w:proofErr w:type="spellEnd"/>
          </w:p>
          <w:p w:rsidR="00E50B6C" w:rsidRDefault="00E50B6C">
            <w:pPr>
              <w:spacing w:after="0" w:line="240" w:lineRule="auto"/>
              <w:jc w:val="center"/>
              <w:rPr>
                <w:rFonts w:ascii="Times New Roman" w:hAnsi="Times New Roman"/>
                <w:sz w:val="24"/>
                <w:szCs w:val="24"/>
              </w:rPr>
            </w:pPr>
            <w:r>
              <w:rPr>
                <w:rFonts w:ascii="Times New Roman" w:hAnsi="Times New Roman"/>
                <w:sz w:val="24"/>
                <w:szCs w:val="24"/>
              </w:rPr>
              <w:t>_____________/</w:t>
            </w:r>
            <w:proofErr w:type="spellStart"/>
            <w:r>
              <w:rPr>
                <w:rFonts w:ascii="Times New Roman" w:hAnsi="Times New Roman"/>
                <w:sz w:val="24"/>
                <w:szCs w:val="24"/>
              </w:rPr>
              <w:t>Сыромолотова</w:t>
            </w:r>
            <w:proofErr w:type="spellEnd"/>
            <w:r>
              <w:rPr>
                <w:rFonts w:ascii="Times New Roman" w:hAnsi="Times New Roman"/>
                <w:sz w:val="24"/>
                <w:szCs w:val="24"/>
              </w:rPr>
              <w:t xml:space="preserve"> Т.Я./</w:t>
            </w:r>
          </w:p>
          <w:p w:rsidR="00E50B6C" w:rsidRDefault="00E50B6C">
            <w:pPr>
              <w:spacing w:after="0" w:line="240" w:lineRule="auto"/>
              <w:jc w:val="center"/>
              <w:rPr>
                <w:rFonts w:ascii="Times New Roman" w:hAnsi="Times New Roman"/>
                <w:sz w:val="24"/>
                <w:szCs w:val="24"/>
              </w:rPr>
            </w:pPr>
            <w:r>
              <w:rPr>
                <w:rFonts w:ascii="Times New Roman" w:hAnsi="Times New Roman"/>
                <w:sz w:val="24"/>
                <w:szCs w:val="24"/>
              </w:rPr>
              <w:t>Приказ № 273</w:t>
            </w:r>
          </w:p>
          <w:p w:rsidR="00E50B6C" w:rsidRDefault="00E50B6C">
            <w:pPr>
              <w:spacing w:after="0" w:line="240" w:lineRule="auto"/>
              <w:jc w:val="center"/>
              <w:rPr>
                <w:rFonts w:ascii="Times New Roman" w:hAnsi="Times New Roman"/>
                <w:sz w:val="24"/>
                <w:szCs w:val="24"/>
              </w:rPr>
            </w:pPr>
            <w:r>
              <w:rPr>
                <w:rFonts w:ascii="Times New Roman" w:hAnsi="Times New Roman"/>
                <w:sz w:val="24"/>
                <w:szCs w:val="24"/>
              </w:rPr>
              <w:t xml:space="preserve"> «01» сентября 2018 г.</w:t>
            </w:r>
          </w:p>
          <w:p w:rsidR="00E50B6C" w:rsidRDefault="00E50B6C">
            <w:pPr>
              <w:spacing w:after="0" w:line="240" w:lineRule="auto"/>
              <w:jc w:val="center"/>
              <w:rPr>
                <w:rFonts w:ascii="Times New Roman" w:hAnsi="Times New Roman"/>
                <w:sz w:val="24"/>
                <w:szCs w:val="24"/>
              </w:rPr>
            </w:pPr>
          </w:p>
        </w:tc>
      </w:tr>
    </w:tbl>
    <w:p w:rsidR="00E50B6C" w:rsidRDefault="00E50B6C" w:rsidP="00E50B6C">
      <w:pPr>
        <w:spacing w:after="0"/>
        <w:rPr>
          <w:rFonts w:ascii="Times New Roman" w:hAnsi="Times New Roman"/>
          <w:b/>
        </w:rPr>
      </w:pPr>
    </w:p>
    <w:p w:rsidR="00E50B6C" w:rsidRDefault="00E50B6C" w:rsidP="00E50B6C">
      <w:pPr>
        <w:spacing w:after="0"/>
        <w:rPr>
          <w:rFonts w:ascii="Times New Roman" w:hAnsi="Times New Roman"/>
          <w:b/>
        </w:rPr>
      </w:pPr>
    </w:p>
    <w:p w:rsidR="00E50B6C" w:rsidRDefault="00E50B6C" w:rsidP="00E50B6C">
      <w:pPr>
        <w:spacing w:after="0"/>
        <w:rPr>
          <w:rFonts w:ascii="Times New Roman" w:hAnsi="Times New Roman"/>
          <w:b/>
        </w:rPr>
      </w:pPr>
    </w:p>
    <w:p w:rsidR="00E50B6C" w:rsidRDefault="00E50B6C" w:rsidP="00E50B6C">
      <w:pPr>
        <w:spacing w:after="0"/>
        <w:rPr>
          <w:rFonts w:ascii="Times New Roman" w:hAnsi="Times New Roman"/>
          <w:b/>
        </w:rPr>
      </w:pPr>
    </w:p>
    <w:p w:rsidR="00E50B6C" w:rsidRDefault="00E50B6C" w:rsidP="00E50B6C">
      <w:pPr>
        <w:spacing w:after="0"/>
        <w:rPr>
          <w:rFonts w:ascii="Times New Roman" w:hAnsi="Times New Roman"/>
          <w:b/>
        </w:rPr>
      </w:pPr>
    </w:p>
    <w:p w:rsidR="00E50B6C" w:rsidRDefault="00E50B6C" w:rsidP="00E50B6C">
      <w:pPr>
        <w:spacing w:after="0"/>
        <w:rPr>
          <w:rFonts w:ascii="Times New Roman" w:hAnsi="Times New Roman"/>
          <w:b/>
        </w:rPr>
      </w:pPr>
    </w:p>
    <w:p w:rsidR="00E50B6C" w:rsidRDefault="00E50B6C" w:rsidP="00E50B6C">
      <w:pPr>
        <w:spacing w:after="0"/>
        <w:rPr>
          <w:rFonts w:ascii="Times New Roman" w:hAnsi="Times New Roman"/>
          <w:b/>
        </w:rPr>
      </w:pPr>
    </w:p>
    <w:p w:rsidR="00E50B6C" w:rsidRDefault="00E50B6C" w:rsidP="00E50B6C">
      <w:pPr>
        <w:spacing w:after="0"/>
        <w:rPr>
          <w:rFonts w:ascii="Times New Roman" w:hAnsi="Times New Roman"/>
          <w:b/>
        </w:rPr>
      </w:pPr>
    </w:p>
    <w:p w:rsidR="00E50B6C" w:rsidRDefault="00E50B6C" w:rsidP="00E50B6C">
      <w:pPr>
        <w:spacing w:after="0"/>
        <w:rPr>
          <w:rFonts w:ascii="Times New Roman" w:hAnsi="Times New Roman"/>
          <w:b/>
        </w:rPr>
      </w:pPr>
    </w:p>
    <w:p w:rsidR="00E50B6C" w:rsidRDefault="00E50B6C" w:rsidP="00E50B6C">
      <w:pPr>
        <w:spacing w:after="0"/>
        <w:jc w:val="center"/>
        <w:rPr>
          <w:rFonts w:ascii="Times New Roman" w:hAnsi="Times New Roman"/>
          <w:b/>
        </w:rPr>
      </w:pPr>
    </w:p>
    <w:p w:rsidR="00E50B6C" w:rsidRDefault="00E50B6C" w:rsidP="00E50B6C">
      <w:pPr>
        <w:spacing w:after="0"/>
        <w:jc w:val="center"/>
        <w:rPr>
          <w:rFonts w:ascii="Times New Roman" w:hAnsi="Times New Roman"/>
          <w:b/>
        </w:rPr>
      </w:pPr>
    </w:p>
    <w:p w:rsidR="00E50B6C" w:rsidRDefault="00E50B6C" w:rsidP="00E50B6C">
      <w:pPr>
        <w:rPr>
          <w:rFonts w:ascii="Times New Roman" w:hAnsi="Times New Roman"/>
          <w:b/>
        </w:rPr>
      </w:pPr>
    </w:p>
    <w:p w:rsidR="00E50B6C" w:rsidRDefault="00E50B6C" w:rsidP="00E50B6C">
      <w:pPr>
        <w:jc w:val="center"/>
        <w:rPr>
          <w:rFonts w:ascii="Times New Roman" w:hAnsi="Times New Roman"/>
          <w:b/>
          <w:sz w:val="28"/>
          <w:szCs w:val="28"/>
        </w:rPr>
      </w:pPr>
    </w:p>
    <w:p w:rsidR="00E50B6C" w:rsidRDefault="00E50B6C" w:rsidP="00E50B6C">
      <w:pPr>
        <w:jc w:val="center"/>
        <w:rPr>
          <w:rFonts w:ascii="Times New Roman" w:hAnsi="Times New Roman"/>
          <w:b/>
          <w:sz w:val="28"/>
          <w:szCs w:val="28"/>
        </w:rPr>
      </w:pPr>
      <w:r>
        <w:rPr>
          <w:rFonts w:ascii="Times New Roman" w:hAnsi="Times New Roman"/>
          <w:b/>
          <w:sz w:val="28"/>
          <w:szCs w:val="28"/>
        </w:rPr>
        <w:t>РАБОЧАЯ ПРОГРАММА</w:t>
      </w:r>
    </w:p>
    <w:p w:rsidR="00E50B6C" w:rsidRDefault="00E50B6C" w:rsidP="00E50B6C">
      <w:pPr>
        <w:jc w:val="center"/>
        <w:rPr>
          <w:rFonts w:ascii="Times New Roman" w:hAnsi="Times New Roman"/>
          <w:b/>
          <w:sz w:val="28"/>
          <w:szCs w:val="28"/>
        </w:rPr>
      </w:pPr>
      <w:r>
        <w:rPr>
          <w:rFonts w:ascii="Times New Roman" w:hAnsi="Times New Roman"/>
          <w:b/>
          <w:sz w:val="28"/>
          <w:szCs w:val="28"/>
        </w:rPr>
        <w:t>по предмету</w:t>
      </w:r>
      <w:r>
        <w:rPr>
          <w:rFonts w:ascii="Times New Roman" w:hAnsi="Times New Roman"/>
          <w:sz w:val="28"/>
          <w:szCs w:val="28"/>
        </w:rPr>
        <w:t xml:space="preserve"> </w:t>
      </w:r>
      <w:r>
        <w:rPr>
          <w:rFonts w:ascii="Times New Roman" w:hAnsi="Times New Roman"/>
          <w:b/>
          <w:sz w:val="28"/>
          <w:szCs w:val="28"/>
        </w:rPr>
        <w:t>«Русский язык»</w:t>
      </w:r>
    </w:p>
    <w:p w:rsidR="00E50B6C" w:rsidRDefault="00E50B6C" w:rsidP="00E50B6C">
      <w:pPr>
        <w:jc w:val="center"/>
        <w:rPr>
          <w:rFonts w:ascii="Times New Roman" w:hAnsi="Times New Roman"/>
          <w:b/>
          <w:sz w:val="28"/>
          <w:szCs w:val="28"/>
        </w:rPr>
      </w:pPr>
      <w:r>
        <w:rPr>
          <w:rFonts w:ascii="Times New Roman" w:hAnsi="Times New Roman"/>
          <w:b/>
          <w:sz w:val="28"/>
          <w:szCs w:val="28"/>
        </w:rPr>
        <w:t>1-4 классы</w:t>
      </w:r>
    </w:p>
    <w:p w:rsidR="00E50B6C" w:rsidRDefault="00E50B6C" w:rsidP="00E50B6C">
      <w:pPr>
        <w:jc w:val="center"/>
        <w:rPr>
          <w:rFonts w:ascii="Times New Roman" w:hAnsi="Times New Roman"/>
          <w:b/>
        </w:rPr>
      </w:pPr>
    </w:p>
    <w:p w:rsidR="00E50B6C" w:rsidRDefault="00E50B6C" w:rsidP="00E50B6C">
      <w:pPr>
        <w:jc w:val="center"/>
        <w:rPr>
          <w:rFonts w:ascii="Times New Roman" w:hAnsi="Times New Roman"/>
          <w:b/>
        </w:rPr>
      </w:pPr>
    </w:p>
    <w:p w:rsidR="00E50B6C" w:rsidRDefault="00E50B6C" w:rsidP="00E50B6C">
      <w:pPr>
        <w:jc w:val="center"/>
        <w:rPr>
          <w:rFonts w:ascii="Times New Roman" w:hAnsi="Times New Roman"/>
          <w:b/>
        </w:rPr>
      </w:pPr>
    </w:p>
    <w:p w:rsidR="00E50B6C" w:rsidRDefault="00E50B6C" w:rsidP="00E50B6C">
      <w:pPr>
        <w:jc w:val="center"/>
        <w:rPr>
          <w:rFonts w:ascii="Times New Roman" w:hAnsi="Times New Roman"/>
          <w:b/>
        </w:rPr>
      </w:pPr>
    </w:p>
    <w:p w:rsidR="00E50B6C" w:rsidRDefault="00E50B6C" w:rsidP="00E50B6C">
      <w:pPr>
        <w:spacing w:after="0" w:line="240" w:lineRule="auto"/>
        <w:jc w:val="center"/>
      </w:pPr>
      <w:r>
        <w:rPr>
          <w:rFonts w:ascii="Times New Roman" w:hAnsi="Times New Roman"/>
          <w:b/>
          <w:sz w:val="28"/>
          <w:szCs w:val="28"/>
        </w:rPr>
        <w:t>2018-2022 г.</w:t>
      </w:r>
    </w:p>
    <w:p w:rsidR="00E50B6C" w:rsidRDefault="00E50B6C" w:rsidP="00E50B6C">
      <w:pPr>
        <w:rPr>
          <w:rFonts w:ascii="Times New Roman" w:hAnsi="Times New Roman"/>
          <w:b/>
        </w:rPr>
      </w:pPr>
      <w:r>
        <w:rPr>
          <w:rFonts w:ascii="Times New Roman" w:hAnsi="Times New Roman"/>
          <w:b/>
        </w:rPr>
        <w:br w:type="page"/>
      </w:r>
    </w:p>
    <w:p w:rsidR="00141B9C" w:rsidRPr="003745E4" w:rsidRDefault="00141B9C" w:rsidP="00E50B6C">
      <w:pPr>
        <w:spacing w:after="0" w:line="240" w:lineRule="auto"/>
        <w:ind w:firstLine="709"/>
        <w:jc w:val="center"/>
        <w:rPr>
          <w:rFonts w:ascii="Times New Roman" w:hAnsi="Times New Roman"/>
          <w:b/>
        </w:rPr>
      </w:pPr>
      <w:r w:rsidRPr="003745E4">
        <w:rPr>
          <w:rFonts w:ascii="Times New Roman" w:hAnsi="Times New Roman"/>
          <w:b/>
        </w:rPr>
        <w:lastRenderedPageBreak/>
        <w:t>ПОЯСНИТЕЛЬНАЯ ЗАПИСКА</w:t>
      </w:r>
    </w:p>
    <w:p w:rsidR="00E50B6C" w:rsidRDefault="003745E4" w:rsidP="00E50B6C">
      <w:pPr>
        <w:spacing w:after="0" w:line="240" w:lineRule="auto"/>
        <w:ind w:firstLine="709"/>
        <w:rPr>
          <w:rFonts w:ascii="Times New Roman" w:hAnsi="Times New Roman"/>
          <w:bCs/>
          <w:color w:val="000000"/>
          <w:spacing w:val="-3"/>
        </w:rPr>
      </w:pPr>
      <w:r w:rsidRPr="003745E4">
        <w:rPr>
          <w:rFonts w:ascii="Times New Roman" w:hAnsi="Times New Roman"/>
          <w:lang w:eastAsia="ru-RU"/>
        </w:rPr>
        <w:t xml:space="preserve"> </w:t>
      </w:r>
      <w:r w:rsidR="00E50B6C">
        <w:rPr>
          <w:rFonts w:ascii="Times New Roman" w:hAnsi="Times New Roman"/>
        </w:rPr>
        <w:t>Программа курса «Русский язык» 1-4 классы согласована на методическом объединении учителей начальных классов (</w:t>
      </w:r>
      <w:proofErr w:type="spellStart"/>
      <w:r w:rsidR="00E50B6C">
        <w:rPr>
          <w:rFonts w:ascii="Times New Roman" w:hAnsi="Times New Roman"/>
        </w:rPr>
        <w:t>пр</w:t>
      </w:r>
      <w:proofErr w:type="spellEnd"/>
      <w:r w:rsidR="00E50B6C">
        <w:rPr>
          <w:rFonts w:ascii="Times New Roman" w:hAnsi="Times New Roman"/>
        </w:rPr>
        <w:t xml:space="preserve"> №1 от 29.08.2018 г.), согласована заместителем директора по УР </w:t>
      </w:r>
      <w:proofErr w:type="spellStart"/>
      <w:r w:rsidR="00E50B6C">
        <w:rPr>
          <w:rFonts w:ascii="Times New Roman" w:hAnsi="Times New Roman"/>
        </w:rPr>
        <w:t>Курашовой</w:t>
      </w:r>
      <w:proofErr w:type="spellEnd"/>
      <w:r w:rsidR="00E50B6C">
        <w:rPr>
          <w:rFonts w:ascii="Times New Roman" w:hAnsi="Times New Roman"/>
        </w:rPr>
        <w:t xml:space="preserve"> М. А. 29.08.2018 г., рекомендована к утверждению на педагогическом совете №1 </w:t>
      </w:r>
      <w:proofErr w:type="gramStart"/>
      <w:r w:rsidR="00E50B6C">
        <w:rPr>
          <w:rFonts w:ascii="Times New Roman" w:hAnsi="Times New Roman"/>
        </w:rPr>
        <w:t>от  30.08.2018</w:t>
      </w:r>
      <w:proofErr w:type="gramEnd"/>
      <w:r w:rsidR="00E50B6C">
        <w:rPr>
          <w:rFonts w:ascii="Times New Roman" w:hAnsi="Times New Roman"/>
        </w:rPr>
        <w:t xml:space="preserve"> г., утверждена приказом по ОУ №273 от 01.09.2018 г.).</w:t>
      </w:r>
      <w:r w:rsidR="00E50B6C">
        <w:rPr>
          <w:rFonts w:ascii="Times New Roman" w:hAnsi="Times New Roman"/>
          <w:bCs/>
          <w:color w:val="000000"/>
          <w:spacing w:val="-3"/>
        </w:rPr>
        <w:t xml:space="preserve"> </w:t>
      </w:r>
    </w:p>
    <w:p w:rsidR="00E50B6C" w:rsidRDefault="00E50B6C" w:rsidP="00E50B6C">
      <w:pPr>
        <w:spacing w:after="0" w:line="240" w:lineRule="auto"/>
        <w:ind w:firstLine="709"/>
        <w:jc w:val="both"/>
        <w:rPr>
          <w:rFonts w:ascii="Times New Roman" w:eastAsia="Times New Roman" w:hAnsi="Times New Roman"/>
        </w:rPr>
      </w:pPr>
      <w:r w:rsidRPr="00347F4A">
        <w:rPr>
          <w:rFonts w:ascii="Times New Roman" w:hAnsi="Times New Roman"/>
          <w:color w:val="000000"/>
        </w:rPr>
        <w:t>Рабочая программа по курсу</w:t>
      </w:r>
      <w:r>
        <w:rPr>
          <w:rFonts w:ascii="Times New Roman" w:hAnsi="Times New Roman"/>
          <w:color w:val="000000"/>
        </w:rPr>
        <w:t xml:space="preserve"> «Русский язык</w:t>
      </w:r>
      <w:r w:rsidRPr="00347F4A">
        <w:rPr>
          <w:rFonts w:ascii="Times New Roman" w:hAnsi="Times New Roman"/>
          <w:color w:val="000000"/>
        </w:rPr>
        <w:t xml:space="preserve">» разработана на основе Концепции духовно-нравственного развития и воспитания личности гражданина России и Фундаментального ядра содержания общего образования с учётом </w:t>
      </w:r>
      <w:proofErr w:type="spellStart"/>
      <w:r w:rsidRPr="00347F4A">
        <w:rPr>
          <w:rFonts w:ascii="Times New Roman" w:hAnsi="Times New Roman"/>
          <w:color w:val="000000"/>
        </w:rPr>
        <w:t>межпредметных</w:t>
      </w:r>
      <w:proofErr w:type="spellEnd"/>
      <w:r w:rsidRPr="00347F4A">
        <w:rPr>
          <w:rFonts w:ascii="Times New Roman" w:hAnsi="Times New Roman"/>
          <w:color w:val="000000"/>
        </w:rPr>
        <w:t xml:space="preserve"> и </w:t>
      </w:r>
      <w:proofErr w:type="spellStart"/>
      <w:r w:rsidRPr="00347F4A">
        <w:rPr>
          <w:rFonts w:ascii="Times New Roman" w:hAnsi="Times New Roman"/>
          <w:color w:val="000000"/>
        </w:rPr>
        <w:t>внутрипредметных</w:t>
      </w:r>
      <w:proofErr w:type="spellEnd"/>
      <w:r w:rsidRPr="00347F4A">
        <w:rPr>
          <w:rFonts w:ascii="Times New Roman" w:hAnsi="Times New Roman"/>
          <w:color w:val="000000"/>
        </w:rPr>
        <w:t xml:space="preserve"> связей, логики учебного процесса, задачи формирования у младшего школьника умения учиться, Федерального государственного стандарта, Примерной программы по учебным предметам «Начал</w:t>
      </w:r>
      <w:r>
        <w:rPr>
          <w:rFonts w:ascii="Times New Roman" w:hAnsi="Times New Roman"/>
          <w:color w:val="000000"/>
        </w:rPr>
        <w:t>ьная школа» по «Русский язык</w:t>
      </w:r>
      <w:r w:rsidRPr="00347F4A">
        <w:rPr>
          <w:rFonts w:ascii="Times New Roman" w:hAnsi="Times New Roman"/>
          <w:color w:val="000000"/>
        </w:rPr>
        <w:t xml:space="preserve">», </w:t>
      </w:r>
      <w:r w:rsidRPr="00347F4A">
        <w:rPr>
          <w:rFonts w:ascii="Times New Roman" w:hAnsi="Times New Roman"/>
        </w:rPr>
        <w:t>авторской программы</w:t>
      </w:r>
      <w:r>
        <w:rPr>
          <w:rFonts w:ascii="Times New Roman" w:hAnsi="Times New Roman"/>
        </w:rPr>
        <w:t xml:space="preserve"> Л. Я. </w:t>
      </w:r>
      <w:proofErr w:type="spellStart"/>
      <w:r>
        <w:rPr>
          <w:rFonts w:ascii="Times New Roman" w:hAnsi="Times New Roman"/>
        </w:rPr>
        <w:t>Желтовской</w:t>
      </w:r>
      <w:proofErr w:type="spellEnd"/>
      <w:r w:rsidRPr="007B7420">
        <w:rPr>
          <w:rFonts w:ascii="Times New Roman" w:hAnsi="Times New Roman"/>
        </w:rPr>
        <w:t xml:space="preserve">, О. Б. </w:t>
      </w:r>
      <w:proofErr w:type="spellStart"/>
      <w:r w:rsidRPr="007B7420">
        <w:rPr>
          <w:rFonts w:ascii="Times New Roman" w:hAnsi="Times New Roman"/>
        </w:rPr>
        <w:t>Ка</w:t>
      </w:r>
      <w:r>
        <w:rPr>
          <w:rFonts w:ascii="Times New Roman" w:hAnsi="Times New Roman"/>
        </w:rPr>
        <w:t>лининой</w:t>
      </w:r>
      <w:proofErr w:type="spellEnd"/>
      <w:r w:rsidRPr="007B7420">
        <w:rPr>
          <w:rFonts w:ascii="Times New Roman" w:hAnsi="Times New Roman"/>
        </w:rPr>
        <w:t xml:space="preserve">. </w:t>
      </w:r>
      <w:r w:rsidRPr="00347F4A">
        <w:rPr>
          <w:rFonts w:ascii="Times New Roman" w:hAnsi="Times New Roman"/>
        </w:rPr>
        <w:t>(Программы общеобразовательных учреждений. Начальная школа 1-4 класс. УМК «Планета знаний»),</w:t>
      </w:r>
      <w:r w:rsidRPr="00347F4A">
        <w:rPr>
          <w:rFonts w:ascii="Times New Roman" w:hAnsi="Times New Roman"/>
          <w:color w:val="000000"/>
        </w:rPr>
        <w:t xml:space="preserve"> в соответствии с обязательным минимумом содержания образования.</w:t>
      </w:r>
      <w:r>
        <w:rPr>
          <w:rFonts w:ascii="Times New Roman" w:hAnsi="Times New Roman"/>
          <w:color w:val="000000"/>
        </w:rPr>
        <w:t xml:space="preserve"> Программа разработана в соответствии с </w:t>
      </w:r>
      <w:r>
        <w:rPr>
          <w:rFonts w:ascii="Times New Roman" w:eastAsia="Times New Roman" w:hAnsi="Times New Roman"/>
        </w:rPr>
        <w:t xml:space="preserve">ОП НОО МАОУ «МБЛ» на 2018-2022 </w:t>
      </w:r>
      <w:proofErr w:type="spellStart"/>
      <w:r>
        <w:rPr>
          <w:rFonts w:ascii="Times New Roman" w:eastAsia="Times New Roman" w:hAnsi="Times New Roman"/>
        </w:rPr>
        <w:t>уч.г</w:t>
      </w:r>
      <w:proofErr w:type="spellEnd"/>
      <w:r>
        <w:rPr>
          <w:rFonts w:ascii="Times New Roman" w:eastAsia="Times New Roman" w:hAnsi="Times New Roman"/>
        </w:rPr>
        <w:t>.</w:t>
      </w:r>
    </w:p>
    <w:p w:rsidR="00271BE7" w:rsidRPr="003745E4" w:rsidRDefault="00271BE7" w:rsidP="003745E4">
      <w:pPr>
        <w:autoSpaceDE w:val="0"/>
        <w:autoSpaceDN w:val="0"/>
        <w:adjustRightInd w:val="0"/>
        <w:spacing w:after="0" w:line="240" w:lineRule="auto"/>
        <w:ind w:firstLine="709"/>
        <w:jc w:val="both"/>
        <w:rPr>
          <w:rFonts w:ascii="Times New Roman" w:hAnsi="Times New Roman"/>
          <w:lang w:eastAsia="ru-RU"/>
        </w:rPr>
      </w:pPr>
      <w:r w:rsidRPr="003745E4">
        <w:rPr>
          <w:rFonts w:ascii="Times New Roman" w:hAnsi="Times New Roman"/>
          <w:lang w:eastAsia="ru-RU"/>
        </w:rPr>
        <w:t xml:space="preserve">Цель общего образования в школе — становление и развитие высоконравственного человека, со </w:t>
      </w:r>
      <w:proofErr w:type="gramStart"/>
      <w:r w:rsidRPr="003745E4">
        <w:rPr>
          <w:rFonts w:ascii="Times New Roman" w:hAnsi="Times New Roman"/>
          <w:lang w:eastAsia="ru-RU"/>
        </w:rPr>
        <w:t>сформированной  российской</w:t>
      </w:r>
      <w:proofErr w:type="gramEnd"/>
      <w:r w:rsidRPr="003745E4">
        <w:rPr>
          <w:rFonts w:ascii="Times New Roman" w:hAnsi="Times New Roman"/>
          <w:lang w:eastAsia="ru-RU"/>
        </w:rPr>
        <w:t xml:space="preserve"> гражданской идентичностью, потребностью в учении, личности творческой, конкурентоспособной, проявляющей позитивное отношение к базовым национальным ценностям. Современное начальное общее образование призвано стать базой, фундаментом всего последующего обучения.  В этих целях выпускники начальной школы должны достичь определённого уровня сформированности универсальных учебных умений (УУД), обеспечивающих умение учиться, начальные навыки самообразования, творческое применение знаний для решения жизненных задач. На начальном этапе закладывается основа формирования самостоятельной учебной деятельности, а также ИКТ-компетентности, созданы условия для развития рефлексии (способности анализировать свои мысли и действия), обеспечивающей объективную самооценку ребёнком результатов своей деятельности и постановку новых учебных задач. Также важнейшей целью современного начального общего образования является внесение определённого вклада в </w:t>
      </w:r>
      <w:r w:rsidRPr="003745E4">
        <w:rPr>
          <w:rFonts w:ascii="Times New Roman" w:hAnsi="Times New Roman"/>
          <w:b/>
          <w:bCs/>
          <w:lang w:eastAsia="ru-RU"/>
        </w:rPr>
        <w:t>социально-личностное развитие ребёнка</w:t>
      </w:r>
      <w:r w:rsidRPr="003745E4">
        <w:rPr>
          <w:rFonts w:ascii="Times New Roman" w:hAnsi="Times New Roman"/>
          <w:lang w:eastAsia="ru-RU"/>
        </w:rPr>
        <w:t>. На этом этапе образования формируется осознанная система представлений об окружающем мире, о социальных и межличностных отношениях, нравственно-этических нормах и нравственных национальных ценностях (</w:t>
      </w:r>
      <w:r w:rsidRPr="003745E4">
        <w:rPr>
          <w:rFonts w:ascii="Times New Roman" w:hAnsi="Times New Roman"/>
          <w:i/>
          <w:iCs/>
          <w:lang w:eastAsia="ru-RU"/>
        </w:rPr>
        <w:t>человек</w:t>
      </w:r>
      <w:r w:rsidRPr="003745E4">
        <w:rPr>
          <w:rFonts w:ascii="Times New Roman" w:hAnsi="Times New Roman"/>
          <w:lang w:eastAsia="ru-RU"/>
        </w:rPr>
        <w:t xml:space="preserve">, </w:t>
      </w:r>
      <w:r w:rsidRPr="003745E4">
        <w:rPr>
          <w:rFonts w:ascii="Times New Roman" w:hAnsi="Times New Roman"/>
          <w:i/>
          <w:iCs/>
          <w:lang w:eastAsia="ru-RU"/>
        </w:rPr>
        <w:t>знание</w:t>
      </w:r>
      <w:r w:rsidRPr="003745E4">
        <w:rPr>
          <w:rFonts w:ascii="Times New Roman" w:hAnsi="Times New Roman"/>
          <w:lang w:eastAsia="ru-RU"/>
        </w:rPr>
        <w:t xml:space="preserve">, </w:t>
      </w:r>
      <w:r w:rsidRPr="003745E4">
        <w:rPr>
          <w:rFonts w:ascii="Times New Roman" w:hAnsi="Times New Roman"/>
          <w:i/>
          <w:iCs/>
          <w:lang w:eastAsia="ru-RU"/>
        </w:rPr>
        <w:t>семья</w:t>
      </w:r>
      <w:r w:rsidRPr="003745E4">
        <w:rPr>
          <w:rFonts w:ascii="Times New Roman" w:hAnsi="Times New Roman"/>
          <w:lang w:eastAsia="ru-RU"/>
        </w:rPr>
        <w:t xml:space="preserve">, </w:t>
      </w:r>
      <w:r w:rsidRPr="003745E4">
        <w:rPr>
          <w:rFonts w:ascii="Times New Roman" w:hAnsi="Times New Roman"/>
          <w:i/>
          <w:iCs/>
          <w:lang w:eastAsia="ru-RU"/>
        </w:rPr>
        <w:t>родина</w:t>
      </w:r>
      <w:r w:rsidRPr="003745E4">
        <w:rPr>
          <w:rFonts w:ascii="Times New Roman" w:hAnsi="Times New Roman"/>
          <w:lang w:eastAsia="ru-RU"/>
        </w:rPr>
        <w:t xml:space="preserve">, </w:t>
      </w:r>
      <w:r w:rsidRPr="003745E4">
        <w:rPr>
          <w:rFonts w:ascii="Times New Roman" w:hAnsi="Times New Roman"/>
          <w:i/>
          <w:iCs/>
          <w:lang w:eastAsia="ru-RU"/>
        </w:rPr>
        <w:t>природа</w:t>
      </w:r>
      <w:r w:rsidRPr="003745E4">
        <w:rPr>
          <w:rFonts w:ascii="Times New Roman" w:hAnsi="Times New Roman"/>
          <w:lang w:eastAsia="ru-RU"/>
        </w:rPr>
        <w:t xml:space="preserve">, </w:t>
      </w:r>
      <w:r w:rsidRPr="003745E4">
        <w:rPr>
          <w:rFonts w:ascii="Times New Roman" w:hAnsi="Times New Roman"/>
          <w:i/>
          <w:iCs/>
          <w:lang w:eastAsia="ru-RU"/>
        </w:rPr>
        <w:t>культура</w:t>
      </w:r>
      <w:r w:rsidRPr="003745E4">
        <w:rPr>
          <w:rFonts w:ascii="Times New Roman" w:hAnsi="Times New Roman"/>
          <w:lang w:eastAsia="ru-RU"/>
        </w:rPr>
        <w:t xml:space="preserve">, </w:t>
      </w:r>
      <w:r w:rsidRPr="003745E4">
        <w:rPr>
          <w:rFonts w:ascii="Times New Roman" w:hAnsi="Times New Roman"/>
          <w:i/>
          <w:iCs/>
          <w:lang w:eastAsia="ru-RU"/>
        </w:rPr>
        <w:t xml:space="preserve">Земля </w:t>
      </w:r>
      <w:r w:rsidRPr="003745E4">
        <w:rPr>
          <w:rFonts w:ascii="Times New Roman" w:hAnsi="Times New Roman"/>
          <w:lang w:eastAsia="ru-RU"/>
        </w:rPr>
        <w:t>(планета)). Учебному предмету «Русский язык» отводится одна из главных ролей в реализации основных целевых установок начального образования: становление основ гражданской идентичности и мировоззрения; формирование основ умения учиться и способности к организации своей деятельности; духовно-нравственное развитие</w:t>
      </w:r>
      <w:r w:rsidR="00675F69" w:rsidRPr="003745E4">
        <w:rPr>
          <w:rFonts w:ascii="Times New Roman" w:hAnsi="Times New Roman"/>
          <w:lang w:eastAsia="ru-RU"/>
        </w:rPr>
        <w:t xml:space="preserve"> </w:t>
      </w:r>
      <w:r w:rsidRPr="003745E4">
        <w:rPr>
          <w:rFonts w:ascii="Times New Roman" w:hAnsi="Times New Roman"/>
          <w:lang w:eastAsia="ru-RU"/>
        </w:rPr>
        <w:t xml:space="preserve">и воспитание младших школьников. </w:t>
      </w:r>
      <w:r w:rsidRPr="003745E4">
        <w:rPr>
          <w:rFonts w:ascii="Times New Roman" w:hAnsi="Times New Roman"/>
          <w:i/>
          <w:iCs/>
          <w:lang w:eastAsia="ru-RU"/>
        </w:rPr>
        <w:t xml:space="preserve">«Основательное изучение родного языка раскрывает все нравственные силы учащегося, даёт ему истинное гуманистическое образование, а вместе и своё собственное, народное, ибо родной язык есть неистощимая сокровищница духовного бытия человечества». </w:t>
      </w:r>
      <w:r w:rsidRPr="003745E4">
        <w:rPr>
          <w:rFonts w:ascii="Times New Roman" w:hAnsi="Times New Roman"/>
          <w:lang w:eastAsia="ru-RU"/>
        </w:rPr>
        <w:t>(Ф. И. Буслаев)</w:t>
      </w:r>
    </w:p>
    <w:p w:rsidR="00271BE7" w:rsidRPr="003745E4" w:rsidRDefault="00271BE7" w:rsidP="003745E4">
      <w:pPr>
        <w:autoSpaceDE w:val="0"/>
        <w:autoSpaceDN w:val="0"/>
        <w:adjustRightInd w:val="0"/>
        <w:spacing w:after="0" w:line="240" w:lineRule="auto"/>
        <w:ind w:firstLine="709"/>
        <w:jc w:val="both"/>
        <w:rPr>
          <w:rFonts w:ascii="Times New Roman" w:hAnsi="Times New Roman"/>
          <w:lang w:eastAsia="ru-RU"/>
        </w:rPr>
      </w:pPr>
      <w:r w:rsidRPr="003745E4">
        <w:rPr>
          <w:rFonts w:ascii="Times New Roman" w:hAnsi="Times New Roman"/>
          <w:lang w:eastAsia="ru-RU"/>
        </w:rPr>
        <w:t>Языковое и речевое развитие ребёнка активно влияет на формирование мышления, коммуникативных отношений в социальной сфере и обеспечивает успешность его обучения по всем учебным предметам.</w:t>
      </w:r>
    </w:p>
    <w:p w:rsidR="001F0C88" w:rsidRPr="003745E4" w:rsidRDefault="001F0C88" w:rsidP="003745E4">
      <w:pPr>
        <w:shd w:val="clear" w:color="auto" w:fill="FFFFFF"/>
        <w:spacing w:after="0" w:line="240" w:lineRule="auto"/>
        <w:ind w:firstLine="709"/>
        <w:jc w:val="both"/>
        <w:rPr>
          <w:rFonts w:ascii="Times New Roman" w:eastAsia="Times New Roman" w:hAnsi="Times New Roman"/>
          <w:lang w:eastAsia="ru-RU"/>
        </w:rPr>
      </w:pPr>
      <w:r w:rsidRPr="003745E4">
        <w:rPr>
          <w:rFonts w:ascii="Times New Roman" w:eastAsia="Times New Roman" w:hAnsi="Times New Roman"/>
          <w:lang w:eastAsia="ru-RU"/>
        </w:rPr>
        <w:t>Рабочая программа учебного предмета «Русский язык» составлена для учащихся 1-4 классов общеобразовательной школы.</w:t>
      </w:r>
    </w:p>
    <w:p w:rsidR="001F0C88" w:rsidRPr="003745E4" w:rsidRDefault="001F0C88" w:rsidP="003745E4">
      <w:pPr>
        <w:shd w:val="clear" w:color="auto" w:fill="FFFFFF"/>
        <w:spacing w:after="0" w:line="240" w:lineRule="auto"/>
        <w:ind w:firstLine="709"/>
        <w:jc w:val="both"/>
        <w:rPr>
          <w:rFonts w:ascii="Times New Roman" w:eastAsia="Times New Roman" w:hAnsi="Times New Roman"/>
          <w:lang w:eastAsia="ru-RU"/>
        </w:rPr>
      </w:pPr>
      <w:r w:rsidRPr="003745E4">
        <w:rPr>
          <w:rFonts w:ascii="Times New Roman" w:eastAsia="Times New Roman" w:hAnsi="Times New Roman"/>
          <w:lang w:eastAsia="ru-RU"/>
        </w:rPr>
        <w:t>Данный учебный предмет входит в предметную область «Филология». Он тесно связан с изучением такого предмета, как литературное чтение. Язык и речь выступают не как механические, вполне самостоятельные части, а как ступени единого процесса познания языка: от коммуникативных ре</w:t>
      </w:r>
      <w:r w:rsidR="00271462" w:rsidRPr="003745E4">
        <w:rPr>
          <w:rFonts w:ascii="Times New Roman" w:eastAsia="Times New Roman" w:hAnsi="Times New Roman"/>
          <w:lang w:eastAsia="ru-RU"/>
        </w:rPr>
        <w:t xml:space="preserve"> </w:t>
      </w:r>
      <w:proofErr w:type="spellStart"/>
      <w:r w:rsidRPr="003745E4">
        <w:rPr>
          <w:rFonts w:ascii="Times New Roman" w:eastAsia="Times New Roman" w:hAnsi="Times New Roman"/>
          <w:lang w:eastAsia="ru-RU"/>
        </w:rPr>
        <w:t>чевых</w:t>
      </w:r>
      <w:proofErr w:type="spellEnd"/>
      <w:r w:rsidRPr="003745E4">
        <w:rPr>
          <w:rFonts w:ascii="Times New Roman" w:eastAsia="Times New Roman" w:hAnsi="Times New Roman"/>
          <w:lang w:eastAsia="ru-RU"/>
        </w:rPr>
        <w:t xml:space="preserve"> ситуаций к языку и от языка — к речи.</w:t>
      </w:r>
    </w:p>
    <w:p w:rsidR="003745E4" w:rsidRPr="003745E4" w:rsidRDefault="003745E4" w:rsidP="003745E4">
      <w:pPr>
        <w:shd w:val="clear" w:color="auto" w:fill="FFFFFF"/>
        <w:spacing w:after="0" w:line="240" w:lineRule="auto"/>
        <w:ind w:firstLine="709"/>
        <w:jc w:val="both"/>
        <w:rPr>
          <w:rFonts w:ascii="Times New Roman" w:eastAsia="Times New Roman" w:hAnsi="Times New Roman"/>
          <w:b/>
          <w:lang w:eastAsia="ru-RU"/>
        </w:rPr>
      </w:pPr>
    </w:p>
    <w:p w:rsidR="006561D3" w:rsidRPr="003745E4" w:rsidRDefault="00905530" w:rsidP="003745E4">
      <w:pPr>
        <w:shd w:val="clear" w:color="auto" w:fill="FFFFFF"/>
        <w:spacing w:after="0" w:line="240" w:lineRule="auto"/>
        <w:ind w:firstLine="709"/>
        <w:jc w:val="center"/>
        <w:rPr>
          <w:rFonts w:ascii="Times New Roman" w:eastAsia="Times New Roman" w:hAnsi="Times New Roman"/>
          <w:b/>
          <w:lang w:eastAsia="ru-RU"/>
        </w:rPr>
      </w:pPr>
      <w:r w:rsidRPr="003745E4">
        <w:rPr>
          <w:rFonts w:ascii="Times New Roman" w:eastAsia="Times New Roman" w:hAnsi="Times New Roman"/>
          <w:b/>
          <w:lang w:eastAsia="ru-RU"/>
        </w:rPr>
        <w:t>ОБЩАЯ ХАРАКТЕРИСТИКА ПРЕДМЕТА</w:t>
      </w:r>
    </w:p>
    <w:p w:rsidR="006561D3" w:rsidRPr="003745E4" w:rsidRDefault="006561D3" w:rsidP="003745E4">
      <w:pPr>
        <w:spacing w:after="0" w:line="240" w:lineRule="auto"/>
        <w:ind w:firstLine="709"/>
        <w:jc w:val="both"/>
        <w:rPr>
          <w:rFonts w:ascii="Times New Roman" w:eastAsia="Times New Roman" w:hAnsi="Times New Roman"/>
          <w:lang w:eastAsia="ru-RU"/>
        </w:rPr>
      </w:pPr>
      <w:r w:rsidRPr="003745E4">
        <w:rPr>
          <w:rFonts w:ascii="Times New Roman" w:eastAsia="Times New Roman" w:hAnsi="Times New Roman"/>
          <w:lang w:eastAsia="ru-RU"/>
        </w:rPr>
        <w:t xml:space="preserve">В системе предметов общеобразовательной школы курс русского языка реализует познавательную и социокультурную цели: </w:t>
      </w:r>
    </w:p>
    <w:p w:rsidR="006561D3" w:rsidRPr="003745E4" w:rsidRDefault="006561D3" w:rsidP="003745E4">
      <w:pPr>
        <w:spacing w:after="0" w:line="240" w:lineRule="auto"/>
        <w:ind w:firstLine="709"/>
        <w:jc w:val="both"/>
        <w:rPr>
          <w:rFonts w:ascii="Times New Roman" w:eastAsia="Times New Roman" w:hAnsi="Times New Roman"/>
          <w:lang w:eastAsia="ru-RU"/>
        </w:rPr>
      </w:pPr>
      <w:r w:rsidRPr="003745E4">
        <w:rPr>
          <w:rFonts w:ascii="Times New Roman" w:eastAsia="Times New Roman" w:hAnsi="Times New Roman"/>
          <w:lang w:eastAsia="ru-RU"/>
        </w:rPr>
        <w:t xml:space="preserve">• </w:t>
      </w:r>
      <w:r w:rsidRPr="003745E4">
        <w:rPr>
          <w:rFonts w:ascii="Times New Roman" w:eastAsia="Times New Roman" w:hAnsi="Times New Roman"/>
          <w:i/>
          <w:iCs/>
          <w:lang w:eastAsia="ru-RU"/>
        </w:rPr>
        <w:t xml:space="preserve">познавательная цель </w:t>
      </w:r>
      <w:r w:rsidRPr="003745E4">
        <w:rPr>
          <w:rFonts w:ascii="Times New Roman" w:eastAsia="Times New Roman" w:hAnsi="Times New Roman"/>
          <w:lang w:eastAsia="ru-RU"/>
        </w:rPr>
        <w:t xml:space="preserve">связана с представлением научной картины мира, частью которого является язык, на котором говорит ученик, ознакомлением учащихся с основными положениями науки о языке и, как следствие, формированием логического и абстрактного мышления учеников; </w:t>
      </w:r>
    </w:p>
    <w:p w:rsidR="006561D3" w:rsidRPr="003745E4" w:rsidRDefault="006561D3" w:rsidP="003745E4">
      <w:pPr>
        <w:spacing w:after="0" w:line="240" w:lineRule="auto"/>
        <w:ind w:firstLine="709"/>
        <w:jc w:val="both"/>
        <w:rPr>
          <w:rFonts w:ascii="Times New Roman" w:eastAsia="Times New Roman" w:hAnsi="Times New Roman"/>
          <w:lang w:eastAsia="ru-RU"/>
        </w:rPr>
      </w:pPr>
      <w:r w:rsidRPr="003745E4">
        <w:rPr>
          <w:rFonts w:ascii="Times New Roman" w:eastAsia="Times New Roman" w:hAnsi="Times New Roman"/>
          <w:lang w:eastAsia="ru-RU"/>
        </w:rPr>
        <w:t xml:space="preserve">• </w:t>
      </w:r>
      <w:r w:rsidRPr="003745E4">
        <w:rPr>
          <w:rFonts w:ascii="Times New Roman" w:eastAsia="Times New Roman" w:hAnsi="Times New Roman"/>
          <w:i/>
          <w:iCs/>
          <w:lang w:eastAsia="ru-RU"/>
        </w:rPr>
        <w:t xml:space="preserve">социокультурная цель </w:t>
      </w:r>
      <w:r w:rsidRPr="003745E4">
        <w:rPr>
          <w:rFonts w:ascii="Times New Roman" w:eastAsia="Times New Roman" w:hAnsi="Times New Roman"/>
          <w:lang w:eastAsia="ru-RU"/>
        </w:rPr>
        <w:t>включает формирование: а) коммуникативной компетенции учащихся (развитие устной и письменной речи); б) навыков грамотного, безошибочного письма как показателя общей культуры человека.</w:t>
      </w:r>
    </w:p>
    <w:p w:rsidR="006561D3" w:rsidRPr="003745E4" w:rsidRDefault="006561D3" w:rsidP="003745E4">
      <w:pPr>
        <w:spacing w:after="0" w:line="240" w:lineRule="auto"/>
        <w:ind w:firstLine="709"/>
        <w:jc w:val="both"/>
        <w:rPr>
          <w:rFonts w:ascii="Times New Roman" w:eastAsia="Times New Roman" w:hAnsi="Times New Roman"/>
          <w:lang w:eastAsia="ru-RU"/>
        </w:rPr>
      </w:pPr>
      <w:r w:rsidRPr="003745E4">
        <w:rPr>
          <w:rFonts w:ascii="Times New Roman" w:eastAsia="Times New Roman" w:hAnsi="Times New Roman"/>
          <w:lang w:eastAsia="ru-RU"/>
        </w:rPr>
        <w:lastRenderedPageBreak/>
        <w:t xml:space="preserve">Особенность курса в том, что он представляет собой первоначальный этап изучения </w:t>
      </w:r>
      <w:r w:rsidRPr="003745E4">
        <w:rPr>
          <w:rFonts w:ascii="Times New Roman" w:eastAsia="Times New Roman" w:hAnsi="Times New Roman"/>
          <w:b/>
          <w:bCs/>
          <w:lang w:eastAsia="ru-RU"/>
        </w:rPr>
        <w:t xml:space="preserve">системы </w:t>
      </w:r>
      <w:r w:rsidRPr="003745E4">
        <w:rPr>
          <w:rFonts w:ascii="Times New Roman" w:eastAsia="Times New Roman" w:hAnsi="Times New Roman"/>
          <w:lang w:eastAsia="ru-RU"/>
        </w:rPr>
        <w:t>родного языка. В этот период осуществляется не только подготовка к изучению языка (период обучения грамоте), но и изучение языка на понятийном уровне, доступном детям 6—10 лет. Специфика начального курса русского языка заключается в его тесной взаимосвязи с литературным чтением. Эти два предмета представляют собой единый филологический курс.</w:t>
      </w:r>
    </w:p>
    <w:p w:rsidR="006561D3" w:rsidRPr="003745E4" w:rsidRDefault="006561D3" w:rsidP="003745E4">
      <w:pPr>
        <w:spacing w:after="0" w:line="240" w:lineRule="auto"/>
        <w:ind w:firstLine="709"/>
        <w:jc w:val="both"/>
        <w:rPr>
          <w:rFonts w:ascii="Times New Roman" w:eastAsia="Times New Roman" w:hAnsi="Times New Roman"/>
          <w:lang w:eastAsia="ru-RU"/>
        </w:rPr>
      </w:pPr>
      <w:r w:rsidRPr="003745E4">
        <w:rPr>
          <w:rFonts w:ascii="Times New Roman" w:eastAsia="Times New Roman" w:hAnsi="Times New Roman"/>
          <w:b/>
          <w:bCs/>
          <w:lang w:eastAsia="ru-RU"/>
        </w:rPr>
        <w:t xml:space="preserve">Задачи и направления </w:t>
      </w:r>
      <w:r w:rsidRPr="003745E4">
        <w:rPr>
          <w:rFonts w:ascii="Times New Roman" w:eastAsia="Times New Roman" w:hAnsi="Times New Roman"/>
          <w:lang w:eastAsia="ru-RU"/>
        </w:rPr>
        <w:t>изучения русского языка в начальной школе:</w:t>
      </w:r>
    </w:p>
    <w:p w:rsidR="006561D3" w:rsidRPr="003745E4" w:rsidRDefault="006561D3" w:rsidP="003745E4">
      <w:pPr>
        <w:spacing w:after="0" w:line="240" w:lineRule="auto"/>
        <w:ind w:firstLine="709"/>
        <w:jc w:val="both"/>
        <w:rPr>
          <w:rFonts w:ascii="Times New Roman" w:eastAsia="Times New Roman" w:hAnsi="Times New Roman"/>
          <w:lang w:eastAsia="ru-RU"/>
        </w:rPr>
      </w:pPr>
      <w:r w:rsidRPr="003745E4">
        <w:rPr>
          <w:rFonts w:ascii="Times New Roman" w:eastAsia="Times New Roman" w:hAnsi="Times New Roman"/>
          <w:lang w:eastAsia="ru-RU"/>
        </w:rPr>
        <w:t>1) развитие речи, мышления, воображения школьников, способности выбирать средства языка в соответствии с условиями общения, правильно их употреблять в устной и письменной речи, развитие интуиции и «чувства языка»;</w:t>
      </w:r>
    </w:p>
    <w:p w:rsidR="006561D3" w:rsidRPr="003745E4" w:rsidRDefault="006561D3" w:rsidP="003745E4">
      <w:pPr>
        <w:spacing w:after="0" w:line="240" w:lineRule="auto"/>
        <w:ind w:firstLine="709"/>
        <w:jc w:val="both"/>
        <w:rPr>
          <w:rFonts w:ascii="Times New Roman" w:eastAsia="Times New Roman" w:hAnsi="Times New Roman"/>
          <w:lang w:eastAsia="ru-RU"/>
        </w:rPr>
      </w:pPr>
      <w:r w:rsidRPr="003745E4">
        <w:rPr>
          <w:rFonts w:ascii="Times New Roman" w:eastAsia="Times New Roman" w:hAnsi="Times New Roman"/>
          <w:lang w:eastAsia="ru-RU"/>
        </w:rPr>
        <w:t>2) освоение первоначальных знаний о системе родного языка, лексических, фонетических, грамматических средствах языка, овладение элементарными способами анализа изучаемых единиц языка;</w:t>
      </w:r>
    </w:p>
    <w:p w:rsidR="006561D3" w:rsidRPr="003745E4" w:rsidRDefault="006561D3" w:rsidP="003745E4">
      <w:pPr>
        <w:spacing w:after="0" w:line="240" w:lineRule="auto"/>
        <w:ind w:firstLine="709"/>
        <w:jc w:val="both"/>
        <w:rPr>
          <w:rFonts w:ascii="Times New Roman" w:eastAsia="Times New Roman" w:hAnsi="Times New Roman"/>
          <w:lang w:eastAsia="ru-RU"/>
        </w:rPr>
      </w:pPr>
      <w:r w:rsidRPr="003745E4">
        <w:rPr>
          <w:rFonts w:ascii="Times New Roman" w:eastAsia="Times New Roman" w:hAnsi="Times New Roman"/>
          <w:lang w:eastAsia="ru-RU"/>
        </w:rPr>
        <w:t>3) овладение умениями общаться в устной и письменной формах, участвовать в диалоге, составлять несложные монологические высказывания;</w:t>
      </w:r>
    </w:p>
    <w:p w:rsidR="006561D3" w:rsidRPr="003745E4" w:rsidRDefault="006561D3" w:rsidP="003745E4">
      <w:pPr>
        <w:spacing w:after="0" w:line="240" w:lineRule="auto"/>
        <w:ind w:firstLine="709"/>
        <w:jc w:val="both"/>
        <w:rPr>
          <w:rFonts w:ascii="Times New Roman" w:eastAsia="Times New Roman" w:hAnsi="Times New Roman"/>
          <w:lang w:eastAsia="ru-RU"/>
        </w:rPr>
      </w:pPr>
      <w:r w:rsidRPr="003745E4">
        <w:rPr>
          <w:rFonts w:ascii="Times New Roman" w:eastAsia="Times New Roman" w:hAnsi="Times New Roman"/>
          <w:lang w:eastAsia="ru-RU"/>
        </w:rPr>
        <w:t>4) воспитание позитивного эмоционально-ценностного отношения к языку своего народа; пробуждение познавательного интереса к русскому слову, стремления совершенствовать свою речь, чувства ответственности за сохранение чистоты языка своего народа.</w:t>
      </w:r>
    </w:p>
    <w:p w:rsidR="006561D3" w:rsidRPr="003745E4" w:rsidRDefault="006561D3" w:rsidP="003745E4">
      <w:pPr>
        <w:spacing w:after="0" w:line="240" w:lineRule="auto"/>
        <w:ind w:firstLine="709"/>
        <w:jc w:val="both"/>
        <w:rPr>
          <w:rFonts w:ascii="Times New Roman" w:eastAsia="Times New Roman" w:hAnsi="Times New Roman"/>
          <w:i/>
          <w:iCs/>
          <w:lang w:eastAsia="ru-RU"/>
        </w:rPr>
      </w:pPr>
      <w:r w:rsidRPr="003745E4">
        <w:rPr>
          <w:rFonts w:ascii="Times New Roman" w:eastAsia="Times New Roman" w:hAnsi="Times New Roman"/>
          <w:lang w:eastAsia="ru-RU"/>
        </w:rPr>
        <w:t xml:space="preserve">Достижению целей и задач курса русского языка активно содействуют такие подходы к его изучению, как </w:t>
      </w:r>
      <w:r w:rsidRPr="003745E4">
        <w:rPr>
          <w:rFonts w:ascii="Times New Roman" w:eastAsia="Times New Roman" w:hAnsi="Times New Roman"/>
          <w:i/>
          <w:iCs/>
          <w:lang w:eastAsia="ru-RU"/>
        </w:rPr>
        <w:t xml:space="preserve">культурологический </w:t>
      </w:r>
      <w:r w:rsidRPr="003745E4">
        <w:rPr>
          <w:rFonts w:ascii="Times New Roman" w:eastAsia="Times New Roman" w:hAnsi="Times New Roman"/>
          <w:lang w:eastAsia="ru-RU"/>
        </w:rPr>
        <w:t>(</w:t>
      </w:r>
      <w:r w:rsidRPr="003745E4">
        <w:rPr>
          <w:rFonts w:ascii="Times New Roman" w:eastAsia="Times New Roman" w:hAnsi="Times New Roman"/>
          <w:i/>
          <w:iCs/>
          <w:lang w:eastAsia="ru-RU"/>
        </w:rPr>
        <w:t>язык и общество</w:t>
      </w:r>
      <w:r w:rsidRPr="003745E4">
        <w:rPr>
          <w:rFonts w:ascii="Times New Roman" w:eastAsia="Times New Roman" w:hAnsi="Times New Roman"/>
          <w:lang w:eastAsia="ru-RU"/>
        </w:rPr>
        <w:t>)</w:t>
      </w:r>
      <w:r w:rsidRPr="003745E4">
        <w:rPr>
          <w:rFonts w:ascii="Times New Roman" w:eastAsia="Times New Roman" w:hAnsi="Times New Roman"/>
          <w:i/>
          <w:iCs/>
          <w:lang w:eastAsia="ru-RU"/>
        </w:rPr>
        <w:t xml:space="preserve">, познавательно-коммуникативный, информационный, </w:t>
      </w:r>
      <w:proofErr w:type="spellStart"/>
      <w:r w:rsidRPr="003745E4">
        <w:rPr>
          <w:rFonts w:ascii="Times New Roman" w:eastAsia="Times New Roman" w:hAnsi="Times New Roman"/>
          <w:i/>
          <w:iCs/>
          <w:lang w:eastAsia="ru-RU"/>
        </w:rPr>
        <w:t>деятельностный</w:t>
      </w:r>
      <w:proofErr w:type="spellEnd"/>
      <w:r w:rsidRPr="003745E4">
        <w:rPr>
          <w:rFonts w:ascii="Times New Roman" w:eastAsia="Times New Roman" w:hAnsi="Times New Roman"/>
          <w:i/>
          <w:iCs/>
          <w:lang w:eastAsia="ru-RU"/>
        </w:rPr>
        <w:t xml:space="preserve">. В русле этих подходов был произведён отбор языкового материала, его структурирование (выстраивание стержня, последовательности изучения), выбраны перспективные принципы организации содержания курса. Актуальными при работе с языковым материалом становятся принципы: </w:t>
      </w:r>
    </w:p>
    <w:p w:rsidR="006561D3" w:rsidRPr="003745E4" w:rsidRDefault="006561D3" w:rsidP="003745E4">
      <w:pPr>
        <w:spacing w:after="0" w:line="240" w:lineRule="auto"/>
        <w:ind w:firstLine="709"/>
        <w:jc w:val="both"/>
        <w:rPr>
          <w:rFonts w:ascii="Times New Roman" w:eastAsia="Times New Roman" w:hAnsi="Times New Roman"/>
          <w:i/>
          <w:iCs/>
          <w:lang w:eastAsia="ru-RU"/>
        </w:rPr>
      </w:pPr>
      <w:r w:rsidRPr="003745E4">
        <w:rPr>
          <w:rFonts w:ascii="Times New Roman" w:eastAsia="Times New Roman" w:hAnsi="Times New Roman"/>
          <w:i/>
          <w:iCs/>
          <w:lang w:eastAsia="ru-RU"/>
        </w:rPr>
        <w:t>— семиотический — помогающий детям осмысливать двусторонность основных единиц языка, осознавать родной язык как особую знаковую систему в контексте национальной и общечеловеческой культуры;</w:t>
      </w:r>
    </w:p>
    <w:p w:rsidR="006561D3" w:rsidRPr="003745E4" w:rsidRDefault="006561D3" w:rsidP="003745E4">
      <w:pPr>
        <w:spacing w:after="0" w:line="240" w:lineRule="auto"/>
        <w:ind w:firstLine="709"/>
        <w:jc w:val="both"/>
        <w:rPr>
          <w:rFonts w:ascii="Times New Roman" w:eastAsia="Times New Roman" w:hAnsi="Times New Roman"/>
          <w:i/>
          <w:iCs/>
          <w:lang w:eastAsia="ru-RU"/>
        </w:rPr>
      </w:pPr>
      <w:r w:rsidRPr="003745E4">
        <w:rPr>
          <w:rFonts w:ascii="Times New Roman" w:eastAsia="Times New Roman" w:hAnsi="Times New Roman"/>
          <w:i/>
          <w:iCs/>
          <w:lang w:eastAsia="ru-RU"/>
        </w:rPr>
        <w:t>— системно-функциональный — способствующий осмыслению структуры родного языка и предназначенности его основных средств для решения речевых задач;</w:t>
      </w:r>
    </w:p>
    <w:p w:rsidR="006561D3" w:rsidRPr="003745E4" w:rsidRDefault="006561D3" w:rsidP="003745E4">
      <w:pPr>
        <w:spacing w:after="0" w:line="240" w:lineRule="auto"/>
        <w:ind w:firstLine="709"/>
        <w:jc w:val="both"/>
        <w:rPr>
          <w:rFonts w:ascii="Times New Roman" w:eastAsia="Times New Roman" w:hAnsi="Times New Roman"/>
          <w:i/>
          <w:iCs/>
          <w:lang w:eastAsia="ru-RU"/>
        </w:rPr>
      </w:pPr>
      <w:r w:rsidRPr="003745E4">
        <w:rPr>
          <w:rFonts w:ascii="Times New Roman" w:eastAsia="Times New Roman" w:hAnsi="Times New Roman"/>
          <w:i/>
          <w:iCs/>
          <w:lang w:eastAsia="ru-RU"/>
        </w:rPr>
        <w:t>— этико-эстетический — направленный на осознание изобразительных свойств языка, на освоение культуры речевого поведения, воспитание чувства «соразмерности и сообразности» в использовании языковых средств.</w:t>
      </w:r>
    </w:p>
    <w:p w:rsidR="006561D3" w:rsidRPr="003745E4" w:rsidRDefault="006561D3" w:rsidP="003745E4">
      <w:pPr>
        <w:spacing w:after="0" w:line="240" w:lineRule="auto"/>
        <w:ind w:firstLine="709"/>
        <w:jc w:val="both"/>
        <w:rPr>
          <w:rFonts w:ascii="Times New Roman" w:eastAsia="Times New Roman" w:hAnsi="Times New Roman"/>
          <w:i/>
          <w:iCs/>
          <w:lang w:eastAsia="ru-RU"/>
        </w:rPr>
      </w:pPr>
      <w:r w:rsidRPr="003745E4">
        <w:rPr>
          <w:rFonts w:ascii="Times New Roman" w:eastAsia="Times New Roman" w:hAnsi="Times New Roman"/>
          <w:i/>
          <w:iCs/>
          <w:lang w:eastAsia="ru-RU"/>
        </w:rPr>
        <w:t xml:space="preserve">При составлении программы и методики её реализации были также учтены принципы развития, вариативности и </w:t>
      </w:r>
      <w:proofErr w:type="spellStart"/>
      <w:r w:rsidRPr="003745E4">
        <w:rPr>
          <w:rFonts w:ascii="Times New Roman" w:eastAsia="Times New Roman" w:hAnsi="Times New Roman"/>
          <w:i/>
          <w:iCs/>
          <w:lang w:eastAsia="ru-RU"/>
        </w:rPr>
        <w:t>спиралевидности</w:t>
      </w:r>
      <w:proofErr w:type="spellEnd"/>
      <w:r w:rsidRPr="003745E4">
        <w:rPr>
          <w:rFonts w:ascii="Times New Roman" w:eastAsia="Times New Roman" w:hAnsi="Times New Roman"/>
          <w:i/>
          <w:iCs/>
          <w:lang w:eastAsia="ru-RU"/>
        </w:rPr>
        <w:t xml:space="preserve"> (концентричности), рекомендованные в</w:t>
      </w:r>
    </w:p>
    <w:p w:rsidR="006561D3" w:rsidRPr="003745E4" w:rsidRDefault="006561D3" w:rsidP="003745E4">
      <w:pPr>
        <w:spacing w:after="0" w:line="240" w:lineRule="auto"/>
        <w:ind w:firstLine="709"/>
        <w:jc w:val="both"/>
        <w:rPr>
          <w:rFonts w:ascii="Times New Roman" w:eastAsia="Times New Roman" w:hAnsi="Times New Roman"/>
          <w:lang w:eastAsia="ru-RU"/>
        </w:rPr>
      </w:pPr>
      <w:r w:rsidRPr="003745E4">
        <w:rPr>
          <w:rFonts w:ascii="Times New Roman" w:eastAsia="Times New Roman" w:hAnsi="Times New Roman"/>
          <w:i/>
          <w:iCs/>
          <w:lang w:eastAsia="ru-RU"/>
        </w:rPr>
        <w:t xml:space="preserve">«Концепции содержания непрерывного образования» и документах </w:t>
      </w:r>
      <w:proofErr w:type="spellStart"/>
      <w:r w:rsidRPr="003745E4">
        <w:rPr>
          <w:rFonts w:ascii="Times New Roman" w:eastAsia="Times New Roman" w:hAnsi="Times New Roman"/>
          <w:i/>
          <w:iCs/>
          <w:lang w:eastAsia="ru-RU"/>
        </w:rPr>
        <w:t>Госстандартов</w:t>
      </w:r>
      <w:proofErr w:type="spellEnd"/>
      <w:r w:rsidRPr="003745E4">
        <w:rPr>
          <w:rFonts w:ascii="Times New Roman" w:eastAsia="Times New Roman" w:hAnsi="Times New Roman"/>
          <w:i/>
          <w:iCs/>
          <w:lang w:eastAsia="ru-RU"/>
        </w:rPr>
        <w:t>. Принцип развития предполагает ориентацию содержания и методики на стимулирование и поддержку эмоцио</w:t>
      </w:r>
      <w:r w:rsidRPr="003745E4">
        <w:rPr>
          <w:rFonts w:ascii="Times New Roman" w:eastAsia="Times New Roman" w:hAnsi="Times New Roman"/>
          <w:i/>
          <w:lang w:eastAsia="ru-RU"/>
        </w:rPr>
        <w:t>нального</w:t>
      </w:r>
      <w:r w:rsidRPr="003745E4">
        <w:rPr>
          <w:rFonts w:ascii="Times New Roman" w:eastAsia="Times New Roman" w:hAnsi="Times New Roman"/>
          <w:lang w:eastAsia="ru-RU"/>
        </w:rPr>
        <w:t>, духовно-ценностного и интеллектуального развития и саморазвития ребёнка.</w:t>
      </w:r>
    </w:p>
    <w:p w:rsidR="006561D3" w:rsidRPr="003745E4" w:rsidRDefault="006561D3" w:rsidP="003745E4">
      <w:pPr>
        <w:spacing w:after="0" w:line="240" w:lineRule="auto"/>
        <w:ind w:firstLine="709"/>
        <w:jc w:val="both"/>
        <w:rPr>
          <w:rFonts w:ascii="Times New Roman" w:eastAsia="Times New Roman" w:hAnsi="Times New Roman"/>
          <w:lang w:eastAsia="ru-RU"/>
        </w:rPr>
      </w:pPr>
      <w:r w:rsidRPr="003745E4">
        <w:rPr>
          <w:rFonts w:ascii="Times New Roman" w:eastAsia="Times New Roman" w:hAnsi="Times New Roman"/>
          <w:lang w:eastAsia="ru-RU"/>
        </w:rPr>
        <w:t>Принцип вариативности предполагает возможность сосуществования различных подходов к отбору содержания и технологий обучения в интересах осуществления дифференцированного и индивидуального подхода к ребёнку.</w:t>
      </w:r>
    </w:p>
    <w:p w:rsidR="006561D3" w:rsidRPr="003745E4" w:rsidRDefault="006561D3" w:rsidP="003745E4">
      <w:pPr>
        <w:spacing w:after="0" w:line="240" w:lineRule="auto"/>
        <w:ind w:firstLine="709"/>
        <w:jc w:val="both"/>
        <w:rPr>
          <w:rFonts w:ascii="Times New Roman" w:eastAsia="Times New Roman" w:hAnsi="Times New Roman"/>
          <w:lang w:eastAsia="ru-RU"/>
        </w:rPr>
      </w:pPr>
      <w:r w:rsidRPr="003745E4">
        <w:rPr>
          <w:rFonts w:ascii="Times New Roman" w:eastAsia="Times New Roman" w:hAnsi="Times New Roman"/>
          <w:lang w:eastAsia="ru-RU"/>
        </w:rPr>
        <w:t>В учебниках с помощью маркировки указывается основной минимум содержания и вариативная часть. В разделе «Содержание программы» вариативная часть программы даётся курсивным шрифтом.</w:t>
      </w:r>
    </w:p>
    <w:p w:rsidR="006561D3" w:rsidRPr="003745E4" w:rsidRDefault="006561D3" w:rsidP="003745E4">
      <w:pPr>
        <w:spacing w:after="0" w:line="240" w:lineRule="auto"/>
        <w:ind w:firstLine="709"/>
        <w:jc w:val="both"/>
        <w:rPr>
          <w:rFonts w:ascii="Times New Roman" w:eastAsia="Times New Roman" w:hAnsi="Times New Roman"/>
          <w:lang w:eastAsia="ru-RU"/>
        </w:rPr>
      </w:pPr>
      <w:r w:rsidRPr="003745E4">
        <w:rPr>
          <w:rFonts w:ascii="Times New Roman" w:eastAsia="Times New Roman" w:hAnsi="Times New Roman"/>
          <w:lang w:eastAsia="ru-RU"/>
        </w:rPr>
        <w:t xml:space="preserve">Принцип </w:t>
      </w:r>
      <w:proofErr w:type="spellStart"/>
      <w:r w:rsidRPr="003745E4">
        <w:rPr>
          <w:rFonts w:ascii="Times New Roman" w:eastAsia="Times New Roman" w:hAnsi="Times New Roman"/>
          <w:lang w:eastAsia="ru-RU"/>
        </w:rPr>
        <w:t>спиралевидности</w:t>
      </w:r>
      <w:proofErr w:type="spellEnd"/>
      <w:r w:rsidRPr="003745E4">
        <w:rPr>
          <w:rFonts w:ascii="Times New Roman" w:eastAsia="Times New Roman" w:hAnsi="Times New Roman"/>
          <w:lang w:eastAsia="ru-RU"/>
        </w:rPr>
        <w:t xml:space="preserve"> (концентричности) предполагает неоднократное обращение к изучению основных средств языка — звуков, слов, словосочетаний, предложений, текстов — с переносом акцента на новые их признаки, свойства, назначение и пр., от общего взгляда на средства</w:t>
      </w:r>
    </w:p>
    <w:p w:rsidR="006561D3" w:rsidRPr="003745E4" w:rsidRDefault="006561D3" w:rsidP="003745E4">
      <w:pPr>
        <w:spacing w:after="0" w:line="240" w:lineRule="auto"/>
        <w:ind w:firstLine="709"/>
        <w:jc w:val="both"/>
        <w:rPr>
          <w:rFonts w:ascii="Times New Roman" w:eastAsia="Times New Roman" w:hAnsi="Times New Roman"/>
          <w:lang w:eastAsia="ru-RU"/>
        </w:rPr>
      </w:pPr>
      <w:r w:rsidRPr="003745E4">
        <w:rPr>
          <w:rFonts w:ascii="Times New Roman" w:eastAsia="Times New Roman" w:hAnsi="Times New Roman"/>
          <w:lang w:eastAsia="ru-RU"/>
        </w:rPr>
        <w:t>языка к более конкретному и многостороннему их анализу.</w:t>
      </w:r>
    </w:p>
    <w:p w:rsidR="006561D3" w:rsidRPr="003745E4" w:rsidRDefault="006561D3" w:rsidP="003745E4">
      <w:pPr>
        <w:spacing w:after="0" w:line="240" w:lineRule="auto"/>
        <w:ind w:firstLine="709"/>
        <w:jc w:val="both"/>
        <w:rPr>
          <w:rFonts w:ascii="Times New Roman" w:eastAsia="Times New Roman" w:hAnsi="Times New Roman"/>
          <w:lang w:eastAsia="ru-RU"/>
        </w:rPr>
      </w:pPr>
      <w:r w:rsidRPr="003745E4">
        <w:rPr>
          <w:rFonts w:ascii="Times New Roman" w:eastAsia="Times New Roman" w:hAnsi="Times New Roman"/>
          <w:lang w:eastAsia="ru-RU"/>
        </w:rPr>
        <w:t>В общих подходах и принципах, отмеченных выше, проявляется единство курса. Язык и речь выступают не как механические, вполне самостоятельные части, а как ступени единого процесса познания языка: от коммуникативных речевых ситуаций к языку и от языка — к речи.</w:t>
      </w:r>
    </w:p>
    <w:p w:rsidR="006561D3" w:rsidRPr="003745E4" w:rsidRDefault="006561D3" w:rsidP="003745E4">
      <w:pPr>
        <w:spacing w:after="0" w:line="240" w:lineRule="auto"/>
        <w:ind w:firstLine="709"/>
        <w:jc w:val="both"/>
        <w:rPr>
          <w:rFonts w:ascii="Times New Roman" w:eastAsia="Times New Roman" w:hAnsi="Times New Roman"/>
          <w:lang w:eastAsia="ru-RU"/>
        </w:rPr>
      </w:pPr>
      <w:r w:rsidRPr="003745E4">
        <w:rPr>
          <w:rFonts w:ascii="Times New Roman" w:eastAsia="Times New Roman" w:hAnsi="Times New Roman"/>
          <w:lang w:eastAsia="ru-RU"/>
        </w:rPr>
        <w:t>В целом начальный курс русского языка представлен как совокупность понятий, правил, сведений, взаимодействующих между собой и являющихся основой для интеллектуального и коммуникативного развития детей.</w:t>
      </w:r>
    </w:p>
    <w:p w:rsidR="006561D3" w:rsidRPr="003745E4" w:rsidRDefault="006561D3" w:rsidP="003745E4">
      <w:pPr>
        <w:spacing w:after="0" w:line="240" w:lineRule="auto"/>
        <w:ind w:firstLine="709"/>
        <w:jc w:val="both"/>
        <w:rPr>
          <w:rFonts w:ascii="Times New Roman" w:eastAsia="Times New Roman" w:hAnsi="Times New Roman"/>
          <w:lang w:eastAsia="ru-RU"/>
        </w:rPr>
      </w:pPr>
      <w:r w:rsidRPr="003745E4">
        <w:rPr>
          <w:rFonts w:ascii="Times New Roman" w:eastAsia="Times New Roman" w:hAnsi="Times New Roman"/>
          <w:lang w:eastAsia="ru-RU"/>
        </w:rPr>
        <w:t>Введением в язык является первый интегрированный этап общего курса — «Обучение грамоте и развитие речи».</w:t>
      </w:r>
    </w:p>
    <w:p w:rsidR="006561D3" w:rsidRPr="003745E4" w:rsidRDefault="006561D3" w:rsidP="003745E4">
      <w:pPr>
        <w:spacing w:after="0" w:line="240" w:lineRule="auto"/>
        <w:ind w:firstLine="709"/>
        <w:jc w:val="both"/>
        <w:rPr>
          <w:rFonts w:ascii="Times New Roman" w:eastAsia="Times New Roman" w:hAnsi="Times New Roman"/>
          <w:lang w:eastAsia="ru-RU"/>
        </w:rPr>
      </w:pPr>
      <w:r w:rsidRPr="003745E4">
        <w:rPr>
          <w:rFonts w:ascii="Times New Roman" w:eastAsia="Times New Roman" w:hAnsi="Times New Roman"/>
          <w:lang w:eastAsia="ru-RU"/>
        </w:rPr>
        <w:lastRenderedPageBreak/>
        <w:t>Его продолжительность (23 учебных недели, 9 ч в неделю) определяется темпом обучаемости учеников, их индивидуальными особенностями и спецификой используемых учебных средств. В обучении грамоте различают два периода: подготовительный (</w:t>
      </w:r>
      <w:proofErr w:type="spellStart"/>
      <w:r w:rsidRPr="003745E4">
        <w:rPr>
          <w:rFonts w:ascii="Times New Roman" w:eastAsia="Times New Roman" w:hAnsi="Times New Roman"/>
          <w:lang w:eastAsia="ru-RU"/>
        </w:rPr>
        <w:t>добуквенный</w:t>
      </w:r>
      <w:proofErr w:type="spellEnd"/>
      <w:r w:rsidRPr="003745E4">
        <w:rPr>
          <w:rFonts w:ascii="Times New Roman" w:eastAsia="Times New Roman" w:hAnsi="Times New Roman"/>
          <w:lang w:eastAsia="ru-RU"/>
        </w:rPr>
        <w:t>) и основной (букварный).</w:t>
      </w:r>
    </w:p>
    <w:p w:rsidR="006561D3" w:rsidRPr="003745E4" w:rsidRDefault="006561D3" w:rsidP="003745E4">
      <w:pPr>
        <w:spacing w:after="0" w:line="240" w:lineRule="auto"/>
        <w:ind w:firstLine="709"/>
        <w:jc w:val="both"/>
        <w:rPr>
          <w:rFonts w:ascii="Times New Roman" w:eastAsia="Times New Roman" w:hAnsi="Times New Roman"/>
          <w:lang w:eastAsia="ru-RU"/>
        </w:rPr>
      </w:pPr>
      <w:r w:rsidRPr="003745E4">
        <w:rPr>
          <w:rFonts w:ascii="Times New Roman" w:eastAsia="Times New Roman" w:hAnsi="Times New Roman"/>
          <w:lang w:eastAsia="ru-RU"/>
        </w:rPr>
        <w:t xml:space="preserve">Последовательность работы, характер упражнений на каждом из этапов обучения грамоте определяются закономерностями аналитико-синтетического </w:t>
      </w:r>
      <w:proofErr w:type="spellStart"/>
      <w:proofErr w:type="gramStart"/>
      <w:r w:rsidRPr="003745E4">
        <w:rPr>
          <w:rFonts w:ascii="Times New Roman" w:eastAsia="Times New Roman" w:hAnsi="Times New Roman"/>
          <w:lang w:eastAsia="ru-RU"/>
        </w:rPr>
        <w:t>звуко</w:t>
      </w:r>
      <w:proofErr w:type="spellEnd"/>
      <w:r w:rsidRPr="003745E4">
        <w:rPr>
          <w:rFonts w:ascii="Times New Roman" w:eastAsia="Times New Roman" w:hAnsi="Times New Roman"/>
          <w:lang w:eastAsia="ru-RU"/>
        </w:rPr>
        <w:t>-буквенного</w:t>
      </w:r>
      <w:proofErr w:type="gramEnd"/>
      <w:r w:rsidRPr="003745E4">
        <w:rPr>
          <w:rFonts w:ascii="Times New Roman" w:eastAsia="Times New Roman" w:hAnsi="Times New Roman"/>
          <w:lang w:eastAsia="ru-RU"/>
        </w:rPr>
        <w:t xml:space="preserve"> метода. Обучение письму идёт параллельно с обучением чтению, при этом учитывается принцип координации устной и письменной речи. Дети овладевают начертанием новой буквы, учатся соединять её с ранее изученными буквами, упражняются в письме слогов, слов, предложений, небольших текстов.</w:t>
      </w:r>
    </w:p>
    <w:p w:rsidR="006561D3" w:rsidRPr="003745E4" w:rsidRDefault="006561D3" w:rsidP="003745E4">
      <w:pPr>
        <w:spacing w:after="0" w:line="240" w:lineRule="auto"/>
        <w:ind w:firstLine="709"/>
        <w:jc w:val="both"/>
        <w:rPr>
          <w:rFonts w:ascii="Times New Roman" w:eastAsia="Times New Roman" w:hAnsi="Times New Roman"/>
          <w:lang w:eastAsia="ru-RU"/>
        </w:rPr>
      </w:pPr>
      <w:r w:rsidRPr="003745E4">
        <w:rPr>
          <w:rFonts w:ascii="Times New Roman" w:eastAsia="Times New Roman" w:hAnsi="Times New Roman"/>
          <w:lang w:eastAsia="ru-RU"/>
        </w:rPr>
        <w:t>Основа элементарного графического навыка формируется наряду с речевыми умениями, обогащением и активизацией словаря, становлением и развитием фонематического</w:t>
      </w:r>
      <w:r w:rsidR="00B70704" w:rsidRPr="003745E4">
        <w:rPr>
          <w:rFonts w:ascii="Times New Roman" w:eastAsia="Times New Roman" w:hAnsi="Times New Roman"/>
          <w:lang w:eastAsia="ru-RU"/>
        </w:rPr>
        <w:t xml:space="preserve"> </w:t>
      </w:r>
      <w:r w:rsidRPr="003745E4">
        <w:rPr>
          <w:rFonts w:ascii="Times New Roman" w:eastAsia="Times New Roman" w:hAnsi="Times New Roman"/>
          <w:lang w:eastAsia="ru-RU"/>
        </w:rPr>
        <w:t>слуха, а также грамматико</w:t>
      </w:r>
      <w:r w:rsidR="00B70704" w:rsidRPr="003745E4">
        <w:rPr>
          <w:rFonts w:ascii="Times New Roman" w:eastAsia="Times New Roman" w:hAnsi="Times New Roman"/>
          <w:lang w:eastAsia="ru-RU"/>
        </w:rPr>
        <w:t>-</w:t>
      </w:r>
      <w:r w:rsidRPr="003745E4">
        <w:rPr>
          <w:rFonts w:ascii="Times New Roman" w:eastAsia="Times New Roman" w:hAnsi="Times New Roman"/>
          <w:lang w:eastAsia="ru-RU"/>
        </w:rPr>
        <w:t>орфографической пропедевтикой.</w:t>
      </w:r>
    </w:p>
    <w:p w:rsidR="006561D3" w:rsidRPr="003745E4" w:rsidRDefault="006561D3" w:rsidP="003745E4">
      <w:pPr>
        <w:spacing w:after="0" w:line="240" w:lineRule="auto"/>
        <w:ind w:firstLine="709"/>
        <w:jc w:val="both"/>
        <w:rPr>
          <w:rFonts w:ascii="Times New Roman" w:eastAsia="Times New Roman" w:hAnsi="Times New Roman"/>
          <w:lang w:eastAsia="ru-RU"/>
        </w:rPr>
      </w:pPr>
      <w:r w:rsidRPr="003745E4">
        <w:rPr>
          <w:rFonts w:ascii="Times New Roman" w:eastAsia="Times New Roman" w:hAnsi="Times New Roman"/>
          <w:lang w:eastAsia="ru-RU"/>
        </w:rPr>
        <w:t>После курса «Обучение грамоте и развитие речи» начинается раздельное изучение русского языка и литературного чтения.</w:t>
      </w:r>
    </w:p>
    <w:p w:rsidR="006561D3" w:rsidRPr="003745E4" w:rsidRDefault="006561D3" w:rsidP="003745E4">
      <w:pPr>
        <w:spacing w:after="0" w:line="240" w:lineRule="auto"/>
        <w:ind w:firstLine="709"/>
        <w:jc w:val="both"/>
        <w:rPr>
          <w:rFonts w:ascii="Times New Roman" w:eastAsia="Times New Roman" w:hAnsi="Times New Roman"/>
          <w:lang w:eastAsia="ru-RU"/>
        </w:rPr>
      </w:pPr>
      <w:r w:rsidRPr="003745E4">
        <w:rPr>
          <w:rFonts w:ascii="Times New Roman" w:eastAsia="Times New Roman" w:hAnsi="Times New Roman"/>
          <w:lang w:eastAsia="ru-RU"/>
        </w:rPr>
        <w:t>«Русский язык». В соответствии с требованиями к содержанию и результативности обучения русскому языку в начальной школе в программах курсов каждого года обучения</w:t>
      </w:r>
      <w:r w:rsidR="00B70704" w:rsidRPr="003745E4">
        <w:rPr>
          <w:rFonts w:ascii="Times New Roman" w:eastAsia="Times New Roman" w:hAnsi="Times New Roman"/>
          <w:lang w:eastAsia="ru-RU"/>
        </w:rPr>
        <w:t xml:space="preserve"> </w:t>
      </w:r>
      <w:r w:rsidRPr="003745E4">
        <w:rPr>
          <w:rFonts w:ascii="Times New Roman" w:eastAsia="Times New Roman" w:hAnsi="Times New Roman"/>
          <w:lang w:eastAsia="ru-RU"/>
        </w:rPr>
        <w:t>выделяются два раздела: «Речевое общение» и «Язык как</w:t>
      </w:r>
      <w:r w:rsidR="00B70704" w:rsidRPr="003745E4">
        <w:rPr>
          <w:rFonts w:ascii="Times New Roman" w:eastAsia="Times New Roman" w:hAnsi="Times New Roman"/>
          <w:lang w:eastAsia="ru-RU"/>
        </w:rPr>
        <w:t xml:space="preserve"> </w:t>
      </w:r>
      <w:r w:rsidRPr="003745E4">
        <w:rPr>
          <w:rFonts w:ascii="Times New Roman" w:eastAsia="Times New Roman" w:hAnsi="Times New Roman"/>
          <w:lang w:eastAsia="ru-RU"/>
        </w:rPr>
        <w:t>средство общения».</w:t>
      </w:r>
    </w:p>
    <w:p w:rsidR="006561D3" w:rsidRPr="003745E4" w:rsidRDefault="006561D3" w:rsidP="003745E4">
      <w:pPr>
        <w:spacing w:after="0" w:line="240" w:lineRule="auto"/>
        <w:ind w:firstLine="709"/>
        <w:jc w:val="both"/>
        <w:rPr>
          <w:rFonts w:ascii="Times New Roman" w:eastAsia="Times New Roman" w:hAnsi="Times New Roman"/>
          <w:lang w:eastAsia="ru-RU"/>
        </w:rPr>
      </w:pPr>
      <w:r w:rsidRPr="003745E4">
        <w:rPr>
          <w:rFonts w:ascii="Times New Roman" w:eastAsia="Times New Roman" w:hAnsi="Times New Roman"/>
          <w:lang w:eastAsia="ru-RU"/>
        </w:rPr>
        <w:t>Приоритетным в начальном обучении признаётся формирование важнейших коммуникативно</w:t>
      </w:r>
      <w:r w:rsidR="00B70704" w:rsidRPr="003745E4">
        <w:rPr>
          <w:rFonts w:ascii="Times New Roman" w:eastAsia="Times New Roman" w:hAnsi="Times New Roman"/>
          <w:lang w:eastAsia="ru-RU"/>
        </w:rPr>
        <w:t>-</w:t>
      </w:r>
      <w:r w:rsidRPr="003745E4">
        <w:rPr>
          <w:rFonts w:ascii="Times New Roman" w:eastAsia="Times New Roman" w:hAnsi="Times New Roman"/>
          <w:lang w:eastAsia="ru-RU"/>
        </w:rPr>
        <w:t>речевых умений</w:t>
      </w:r>
      <w:r w:rsidR="00B70704" w:rsidRPr="003745E4">
        <w:rPr>
          <w:rFonts w:ascii="Times New Roman" w:eastAsia="Times New Roman" w:hAnsi="Times New Roman"/>
          <w:lang w:eastAsia="ru-RU"/>
        </w:rPr>
        <w:t xml:space="preserve"> </w:t>
      </w:r>
      <w:r w:rsidRPr="003745E4">
        <w:rPr>
          <w:rFonts w:ascii="Times New Roman" w:eastAsia="Times New Roman" w:hAnsi="Times New Roman"/>
          <w:lang w:eastAsia="ru-RU"/>
        </w:rPr>
        <w:t>младших школьников: читать и писать, понимать смысл обращенной к ним устной и письменной речи (заданий, вопросов, правил, определений и т.п.), отвечать на вопросы, вступать в диалоги, составлять несложные монологические высказывания. К этому же разряду относятся и умения</w:t>
      </w:r>
      <w:r w:rsidR="00B70704" w:rsidRPr="003745E4">
        <w:rPr>
          <w:rFonts w:ascii="Times New Roman" w:eastAsia="Times New Roman" w:hAnsi="Times New Roman"/>
          <w:lang w:eastAsia="ru-RU"/>
        </w:rPr>
        <w:t xml:space="preserve"> </w:t>
      </w:r>
      <w:r w:rsidRPr="003745E4">
        <w:rPr>
          <w:rFonts w:ascii="Times New Roman" w:eastAsia="Times New Roman" w:hAnsi="Times New Roman"/>
          <w:lang w:eastAsia="ru-RU"/>
        </w:rPr>
        <w:t>этикетного характера. Поэтому раздел «Речевое общение»</w:t>
      </w:r>
      <w:r w:rsidR="00B70704" w:rsidRPr="003745E4">
        <w:rPr>
          <w:rFonts w:ascii="Times New Roman" w:eastAsia="Times New Roman" w:hAnsi="Times New Roman"/>
          <w:lang w:eastAsia="ru-RU"/>
        </w:rPr>
        <w:t xml:space="preserve"> </w:t>
      </w:r>
      <w:r w:rsidRPr="003745E4">
        <w:rPr>
          <w:rFonts w:ascii="Times New Roman" w:eastAsia="Times New Roman" w:hAnsi="Times New Roman"/>
          <w:lang w:eastAsia="ru-RU"/>
        </w:rPr>
        <w:t xml:space="preserve">начинает программы каждого класса. В этом разделе указывается минимум </w:t>
      </w:r>
      <w:proofErr w:type="spellStart"/>
      <w:r w:rsidRPr="003745E4">
        <w:rPr>
          <w:rFonts w:ascii="Times New Roman" w:eastAsia="Times New Roman" w:hAnsi="Times New Roman"/>
          <w:lang w:eastAsia="ru-RU"/>
        </w:rPr>
        <w:t>речеведческих</w:t>
      </w:r>
      <w:proofErr w:type="spellEnd"/>
      <w:r w:rsidRPr="003745E4">
        <w:rPr>
          <w:rFonts w:ascii="Times New Roman" w:eastAsia="Times New Roman" w:hAnsi="Times New Roman"/>
          <w:lang w:eastAsia="ru-RU"/>
        </w:rPr>
        <w:t xml:space="preserve"> сведений: о формах речи и</w:t>
      </w:r>
      <w:r w:rsidR="00B70704" w:rsidRPr="003745E4">
        <w:rPr>
          <w:rFonts w:ascii="Times New Roman" w:eastAsia="Times New Roman" w:hAnsi="Times New Roman"/>
          <w:lang w:eastAsia="ru-RU"/>
        </w:rPr>
        <w:t xml:space="preserve"> </w:t>
      </w:r>
      <w:r w:rsidRPr="003745E4">
        <w:rPr>
          <w:rFonts w:ascii="Times New Roman" w:eastAsia="Times New Roman" w:hAnsi="Times New Roman"/>
          <w:lang w:eastAsia="ru-RU"/>
        </w:rPr>
        <w:t>основных видах речевой деятельности (слушании, говорении, чтении, письме), о тексте, его теме, основной мысли,</w:t>
      </w:r>
      <w:r w:rsidR="00B70704" w:rsidRPr="003745E4">
        <w:rPr>
          <w:rFonts w:ascii="Times New Roman" w:eastAsia="Times New Roman" w:hAnsi="Times New Roman"/>
          <w:lang w:eastAsia="ru-RU"/>
        </w:rPr>
        <w:t xml:space="preserve"> </w:t>
      </w:r>
      <w:r w:rsidRPr="003745E4">
        <w:rPr>
          <w:rFonts w:ascii="Times New Roman" w:eastAsia="Times New Roman" w:hAnsi="Times New Roman"/>
          <w:lang w:eastAsia="ru-RU"/>
        </w:rPr>
        <w:t>функциональных типах текста (повествовании, описании,</w:t>
      </w:r>
      <w:r w:rsidR="00B70704" w:rsidRPr="003745E4">
        <w:rPr>
          <w:rFonts w:ascii="Times New Roman" w:eastAsia="Times New Roman" w:hAnsi="Times New Roman"/>
          <w:lang w:eastAsia="ru-RU"/>
        </w:rPr>
        <w:t xml:space="preserve"> </w:t>
      </w:r>
      <w:r w:rsidRPr="003745E4">
        <w:rPr>
          <w:rFonts w:ascii="Times New Roman" w:eastAsia="Times New Roman" w:hAnsi="Times New Roman"/>
          <w:lang w:eastAsia="ru-RU"/>
        </w:rPr>
        <w:t>рассуждении) и др. Отмечаются пути и «шаги продвижения» учащихся в овладении коммуникативноречевыми</w:t>
      </w:r>
      <w:r w:rsidR="00B70704" w:rsidRPr="003745E4">
        <w:rPr>
          <w:rFonts w:ascii="Times New Roman" w:eastAsia="Times New Roman" w:hAnsi="Times New Roman"/>
          <w:lang w:eastAsia="ru-RU"/>
        </w:rPr>
        <w:t xml:space="preserve"> </w:t>
      </w:r>
      <w:r w:rsidRPr="003745E4">
        <w:rPr>
          <w:rFonts w:ascii="Times New Roman" w:eastAsia="Times New Roman" w:hAnsi="Times New Roman"/>
          <w:lang w:eastAsia="ru-RU"/>
        </w:rPr>
        <w:t xml:space="preserve">умениями, связанными с </w:t>
      </w:r>
      <w:proofErr w:type="spellStart"/>
      <w:r w:rsidRPr="003745E4">
        <w:rPr>
          <w:rFonts w:ascii="Times New Roman" w:eastAsia="Times New Roman" w:hAnsi="Times New Roman"/>
          <w:lang w:eastAsia="ru-RU"/>
        </w:rPr>
        <w:t>метаумениями</w:t>
      </w:r>
      <w:proofErr w:type="spellEnd"/>
      <w:r w:rsidRPr="003745E4">
        <w:rPr>
          <w:rFonts w:ascii="Times New Roman" w:eastAsia="Times New Roman" w:hAnsi="Times New Roman"/>
          <w:lang w:eastAsia="ru-RU"/>
        </w:rPr>
        <w:t xml:space="preserve"> — понимать смысл</w:t>
      </w:r>
      <w:r w:rsidR="00B70704" w:rsidRPr="003745E4">
        <w:rPr>
          <w:rFonts w:ascii="Times New Roman" w:eastAsia="Times New Roman" w:hAnsi="Times New Roman"/>
          <w:lang w:eastAsia="ru-RU"/>
        </w:rPr>
        <w:t xml:space="preserve"> </w:t>
      </w:r>
      <w:r w:rsidRPr="003745E4">
        <w:rPr>
          <w:rFonts w:ascii="Times New Roman" w:eastAsia="Times New Roman" w:hAnsi="Times New Roman"/>
          <w:lang w:eastAsia="ru-RU"/>
        </w:rPr>
        <w:t>чужой речи и создавать, оформлять и передавать собственные мысли и чувства.</w:t>
      </w:r>
    </w:p>
    <w:p w:rsidR="00B70704" w:rsidRPr="003745E4" w:rsidRDefault="006561D3" w:rsidP="003745E4">
      <w:pPr>
        <w:spacing w:after="0" w:line="240" w:lineRule="auto"/>
        <w:ind w:firstLine="709"/>
        <w:jc w:val="both"/>
        <w:rPr>
          <w:rFonts w:ascii="Times New Roman" w:eastAsia="Times New Roman" w:hAnsi="Times New Roman"/>
          <w:lang w:eastAsia="ru-RU"/>
        </w:rPr>
      </w:pPr>
      <w:r w:rsidRPr="003745E4">
        <w:rPr>
          <w:rFonts w:ascii="Times New Roman" w:eastAsia="Times New Roman" w:hAnsi="Times New Roman"/>
          <w:lang w:eastAsia="ru-RU"/>
        </w:rPr>
        <w:t>Акцентируется внимание на проведение видов работ по</w:t>
      </w:r>
      <w:r w:rsidR="00B70704" w:rsidRPr="003745E4">
        <w:rPr>
          <w:rFonts w:ascii="Times New Roman" w:eastAsia="Times New Roman" w:hAnsi="Times New Roman"/>
          <w:lang w:eastAsia="ru-RU"/>
        </w:rPr>
        <w:t xml:space="preserve"> </w:t>
      </w:r>
      <w:r w:rsidRPr="003745E4">
        <w:rPr>
          <w:rFonts w:ascii="Times New Roman" w:eastAsia="Times New Roman" w:hAnsi="Times New Roman"/>
          <w:lang w:eastAsia="ru-RU"/>
        </w:rPr>
        <w:t>развитию индивидуальной речи учеников: обогащение словаря, развитие чувства языка, расширение грамматического строя речи, развитие речевого слуха и пр. Рекомендуется</w:t>
      </w:r>
      <w:r w:rsidR="00B70704" w:rsidRPr="003745E4">
        <w:rPr>
          <w:rFonts w:ascii="Times New Roman" w:eastAsia="Times New Roman" w:hAnsi="Times New Roman"/>
          <w:lang w:eastAsia="ru-RU"/>
        </w:rPr>
        <w:t xml:space="preserve"> </w:t>
      </w:r>
      <w:r w:rsidRPr="003745E4">
        <w:rPr>
          <w:rFonts w:ascii="Times New Roman" w:eastAsia="Times New Roman" w:hAnsi="Times New Roman"/>
          <w:lang w:eastAsia="ru-RU"/>
        </w:rPr>
        <w:t>проведение упражнений в ситуациях диалога, в ходе которых дети учатся слушать и вступать в диалог, высказывать</w:t>
      </w:r>
      <w:r w:rsidR="00B70704" w:rsidRPr="003745E4">
        <w:rPr>
          <w:rFonts w:ascii="Times New Roman" w:eastAsia="Times New Roman" w:hAnsi="Times New Roman"/>
          <w:lang w:eastAsia="ru-RU"/>
        </w:rPr>
        <w:t xml:space="preserve"> </w:t>
      </w:r>
      <w:r w:rsidRPr="003745E4">
        <w:rPr>
          <w:rFonts w:ascii="Times New Roman" w:eastAsia="Times New Roman" w:hAnsi="Times New Roman"/>
          <w:lang w:eastAsia="ru-RU"/>
        </w:rPr>
        <w:t>и отстаивать собственную точку зрения, убеждать других,</w:t>
      </w:r>
      <w:r w:rsidR="00B70704" w:rsidRPr="003745E4">
        <w:rPr>
          <w:rFonts w:ascii="Times New Roman" w:eastAsia="Times New Roman" w:hAnsi="Times New Roman"/>
          <w:lang w:eastAsia="ru-RU"/>
        </w:rPr>
        <w:t xml:space="preserve"> </w:t>
      </w:r>
      <w:r w:rsidRPr="003745E4">
        <w:rPr>
          <w:rFonts w:ascii="Times New Roman" w:eastAsia="Times New Roman" w:hAnsi="Times New Roman"/>
          <w:lang w:eastAsia="ru-RU"/>
        </w:rPr>
        <w:t>участвовать в групповом и коллективном обсуждении проблем, налаживать сотрудничество со сверстниками и взрослыми. Формирование коммуникативно</w:t>
      </w:r>
      <w:r w:rsidR="00B70704" w:rsidRPr="003745E4">
        <w:rPr>
          <w:rFonts w:ascii="Times New Roman" w:eastAsia="Times New Roman" w:hAnsi="Times New Roman"/>
          <w:lang w:eastAsia="ru-RU"/>
        </w:rPr>
        <w:t>-</w:t>
      </w:r>
      <w:r w:rsidRPr="003745E4">
        <w:rPr>
          <w:rFonts w:ascii="Times New Roman" w:eastAsia="Times New Roman" w:hAnsi="Times New Roman"/>
          <w:lang w:eastAsia="ru-RU"/>
        </w:rPr>
        <w:t>речевых действий</w:t>
      </w:r>
      <w:r w:rsidR="00B70704" w:rsidRPr="003745E4">
        <w:rPr>
          <w:rFonts w:ascii="Times New Roman" w:eastAsia="Times New Roman" w:hAnsi="Times New Roman"/>
          <w:lang w:eastAsia="ru-RU"/>
        </w:rPr>
        <w:t xml:space="preserve"> (умений слушать, читать, говорить, писать) — прямой путь к обеспечению в будущем социальной компетентности учеников.</w:t>
      </w:r>
    </w:p>
    <w:p w:rsidR="00B70704" w:rsidRPr="003745E4" w:rsidRDefault="00B70704" w:rsidP="003745E4">
      <w:pPr>
        <w:spacing w:after="0" w:line="240" w:lineRule="auto"/>
        <w:ind w:firstLine="709"/>
        <w:jc w:val="both"/>
        <w:rPr>
          <w:rFonts w:ascii="Times New Roman" w:eastAsia="Times New Roman" w:hAnsi="Times New Roman"/>
          <w:lang w:eastAsia="ru-RU"/>
        </w:rPr>
      </w:pPr>
      <w:r w:rsidRPr="003745E4">
        <w:rPr>
          <w:rFonts w:ascii="Times New Roman" w:eastAsia="Times New Roman" w:hAnsi="Times New Roman"/>
          <w:lang w:eastAsia="ru-RU"/>
        </w:rPr>
        <w:t>Возможность формирования коммуникативно-речевых умений зависит от освоения школьниками круга сведений о правилах, закономерностях построения предложений, использования средств языка в речи. Изучение системы языка, его языковых средств остаётся важнейшим направлением в начальном курсе русского языка, так как именно овладение богатством средств языка является базой и условием развития речи детей. На это нацеливает содержание раздела программы «Язык как средство общения», в котором представлен языковой материал.</w:t>
      </w:r>
    </w:p>
    <w:p w:rsidR="00B70704" w:rsidRPr="003745E4" w:rsidRDefault="00B70704" w:rsidP="003745E4">
      <w:pPr>
        <w:spacing w:after="0" w:line="240" w:lineRule="auto"/>
        <w:ind w:firstLine="709"/>
        <w:jc w:val="both"/>
        <w:rPr>
          <w:rFonts w:ascii="Times New Roman" w:eastAsia="Times New Roman" w:hAnsi="Times New Roman"/>
          <w:lang w:eastAsia="ru-RU"/>
        </w:rPr>
      </w:pPr>
      <w:r w:rsidRPr="003745E4">
        <w:rPr>
          <w:rFonts w:ascii="Times New Roman" w:eastAsia="Times New Roman" w:hAnsi="Times New Roman"/>
          <w:lang w:eastAsia="ru-RU"/>
        </w:rPr>
        <w:t>Содержательные линии этого раздела: фонетика, графика, состав слова (</w:t>
      </w:r>
      <w:proofErr w:type="spellStart"/>
      <w:r w:rsidRPr="003745E4">
        <w:rPr>
          <w:rFonts w:ascii="Times New Roman" w:eastAsia="Times New Roman" w:hAnsi="Times New Roman"/>
          <w:lang w:eastAsia="ru-RU"/>
        </w:rPr>
        <w:t>морфемика</w:t>
      </w:r>
      <w:proofErr w:type="spellEnd"/>
      <w:r w:rsidRPr="003745E4">
        <w:rPr>
          <w:rFonts w:ascii="Times New Roman" w:eastAsia="Times New Roman" w:hAnsi="Times New Roman"/>
          <w:lang w:eastAsia="ru-RU"/>
        </w:rPr>
        <w:t>), лексика, грамматика (морфология и синтаксис), орфография, орфоэпия и пунктуация.</w:t>
      </w:r>
    </w:p>
    <w:p w:rsidR="00B70704" w:rsidRPr="003745E4" w:rsidRDefault="00B70704" w:rsidP="003745E4">
      <w:pPr>
        <w:spacing w:after="0" w:line="240" w:lineRule="auto"/>
        <w:ind w:firstLine="709"/>
        <w:jc w:val="both"/>
        <w:rPr>
          <w:rFonts w:ascii="Times New Roman" w:eastAsia="Times New Roman" w:hAnsi="Times New Roman"/>
          <w:lang w:eastAsia="ru-RU"/>
        </w:rPr>
      </w:pPr>
      <w:r w:rsidRPr="003745E4">
        <w:rPr>
          <w:rFonts w:ascii="Times New Roman" w:eastAsia="Times New Roman" w:hAnsi="Times New Roman"/>
          <w:lang w:eastAsia="ru-RU"/>
        </w:rPr>
        <w:t>Языковой материал (основы лингвистических знаний) призван сформировать научное представление (с учётом возрастных особенностей младших школьников) о системе и структуре русского языка, являющегося частью окружающего мира учеников, а также способствовать усвоению норм русского литературного языка, постижению его интонационного и лексического богатства. Путь изучения всех языковых средств — от значения к форме, далее — к назначению (функции) в речи.</w:t>
      </w:r>
    </w:p>
    <w:p w:rsidR="00B70704" w:rsidRPr="003745E4" w:rsidRDefault="00B70704" w:rsidP="003745E4">
      <w:pPr>
        <w:spacing w:after="0" w:line="240" w:lineRule="auto"/>
        <w:ind w:firstLine="709"/>
        <w:jc w:val="both"/>
        <w:rPr>
          <w:rFonts w:ascii="Times New Roman" w:eastAsia="Times New Roman" w:hAnsi="Times New Roman"/>
          <w:lang w:eastAsia="ru-RU"/>
        </w:rPr>
      </w:pPr>
      <w:r w:rsidRPr="003745E4">
        <w:rPr>
          <w:rFonts w:ascii="Times New Roman" w:eastAsia="Times New Roman" w:hAnsi="Times New Roman"/>
          <w:lang w:eastAsia="ru-RU"/>
        </w:rPr>
        <w:t xml:space="preserve">Ознакомление с языковыми единицами проводится через призму основного средства языка — слова. Так, в 1 классе слово рассматривается в основном со стороны его строения — звукового, буквенного, слогового. Во 2 классе акцент переносится на изучение слова со стороны значения, вводятся понятия о лексическом (конкретном) и общем (как часть речи) значениях слов. Состав слова анализируется со стороны входящих в него значимых частей (корня, приставки, суффикса, окончания), а также рассматривается с позиций значения, так как из значений морфем складывается лексическое значение слова. Вопросы правописания слова рассматриваются на морфемном и морфологическом уровнях с введением термина орфограмма. Представления о </w:t>
      </w:r>
      <w:r w:rsidRPr="003745E4">
        <w:rPr>
          <w:rFonts w:ascii="Times New Roman" w:eastAsia="Times New Roman" w:hAnsi="Times New Roman"/>
          <w:lang w:eastAsia="ru-RU"/>
        </w:rPr>
        <w:lastRenderedPageBreak/>
        <w:t xml:space="preserve">предложении и тексте углубляются через призму «работы» в них слов как частей речи. В 3—4 классах ядром курса становится изучение предложения, текста. Неоднократное обращение к основным средствам языка мотивировано новыми задачами. Сначала </w:t>
      </w:r>
      <w:proofErr w:type="spellStart"/>
      <w:r w:rsidRPr="003745E4">
        <w:rPr>
          <w:rFonts w:ascii="Times New Roman" w:eastAsia="Times New Roman" w:hAnsi="Times New Roman"/>
          <w:lang w:eastAsia="ru-RU"/>
        </w:rPr>
        <w:t>рассматриваютсяобщие</w:t>
      </w:r>
      <w:proofErr w:type="spellEnd"/>
      <w:r w:rsidRPr="003745E4">
        <w:rPr>
          <w:rFonts w:ascii="Times New Roman" w:eastAsia="Times New Roman" w:hAnsi="Times New Roman"/>
          <w:lang w:eastAsia="ru-RU"/>
        </w:rPr>
        <w:t xml:space="preserve"> признаки единиц языка, затем, особенно единицы грамматики, с позиции их назначения (функции) в речи. Далее внимание детей фокусируется на роли их главных структурных частей (корень слова, главные члены предложения, тема, главная мысль текста), после этого — на роли структурных частей «второй степени» значимости (приставки, суффиксы, окончания в слове, второстепенные члены предложения, композиционные части текста и пр.).</w:t>
      </w:r>
    </w:p>
    <w:p w:rsidR="00B70704" w:rsidRPr="003745E4" w:rsidRDefault="00B70704" w:rsidP="003745E4">
      <w:pPr>
        <w:spacing w:after="0" w:line="240" w:lineRule="auto"/>
        <w:ind w:firstLine="709"/>
        <w:jc w:val="both"/>
        <w:rPr>
          <w:rFonts w:ascii="Times New Roman" w:eastAsia="Times New Roman" w:hAnsi="Times New Roman"/>
          <w:lang w:eastAsia="ru-RU"/>
        </w:rPr>
      </w:pPr>
      <w:r w:rsidRPr="003745E4">
        <w:rPr>
          <w:rFonts w:ascii="Times New Roman" w:eastAsia="Times New Roman" w:hAnsi="Times New Roman"/>
          <w:lang w:eastAsia="ru-RU"/>
        </w:rPr>
        <w:t>Концентрический путь освоения языкового материала соответствует закономерностям понимания смысла речи при её восприятии и передаче смысла при её создании (продуцировании) и способствует более интенсивному развитию мышления детей, их языкового чутья и речевых способностей.</w:t>
      </w:r>
    </w:p>
    <w:p w:rsidR="00B70704" w:rsidRPr="003745E4" w:rsidRDefault="00B70704" w:rsidP="003745E4">
      <w:pPr>
        <w:spacing w:after="0" w:line="240" w:lineRule="auto"/>
        <w:ind w:firstLine="709"/>
        <w:jc w:val="both"/>
        <w:rPr>
          <w:rFonts w:ascii="Times New Roman" w:eastAsia="Times New Roman" w:hAnsi="Times New Roman"/>
          <w:lang w:eastAsia="ru-RU"/>
        </w:rPr>
      </w:pPr>
      <w:r w:rsidRPr="003745E4">
        <w:rPr>
          <w:rFonts w:ascii="Times New Roman" w:eastAsia="Times New Roman" w:hAnsi="Times New Roman"/>
          <w:lang w:eastAsia="ru-RU"/>
        </w:rPr>
        <w:t xml:space="preserve">Орфографические и пунктуационные правила рассматриваются в системе изучения фонетики, морфологии, </w:t>
      </w:r>
      <w:proofErr w:type="spellStart"/>
      <w:r w:rsidRPr="003745E4">
        <w:rPr>
          <w:rFonts w:ascii="Times New Roman" w:eastAsia="Times New Roman" w:hAnsi="Times New Roman"/>
          <w:lang w:eastAsia="ru-RU"/>
        </w:rPr>
        <w:t>морфемики</w:t>
      </w:r>
      <w:proofErr w:type="spellEnd"/>
      <w:r w:rsidRPr="003745E4">
        <w:rPr>
          <w:rFonts w:ascii="Times New Roman" w:eastAsia="Times New Roman" w:hAnsi="Times New Roman"/>
          <w:lang w:eastAsia="ru-RU"/>
        </w:rPr>
        <w:t>, синтаксиса. Предусматривается знакомство учащихся с различными принципами русского правописания. Орфографический и пунктуационный материал также даётся с коммуникативной мотивацией — обеспечивать грамотность письменной речи. Закрепление гигиенических навыков письма, развитие мелких мышц и свободы движения руки, отработка правильного начертания букв, рациональных соединений, достижение ритмичности, плавности письма составляют задачи занятий по каллиграфии и решаются в системе работы над качествами письменной речи.</w:t>
      </w:r>
    </w:p>
    <w:p w:rsidR="00B70704" w:rsidRPr="003745E4" w:rsidRDefault="00B70704" w:rsidP="003745E4">
      <w:pPr>
        <w:spacing w:after="0" w:line="240" w:lineRule="auto"/>
        <w:ind w:firstLine="709"/>
        <w:jc w:val="both"/>
        <w:rPr>
          <w:rFonts w:ascii="Times New Roman" w:eastAsia="Times New Roman" w:hAnsi="Times New Roman"/>
          <w:lang w:eastAsia="ru-RU"/>
        </w:rPr>
      </w:pPr>
      <w:r w:rsidRPr="003745E4">
        <w:rPr>
          <w:rFonts w:ascii="Times New Roman" w:eastAsia="Times New Roman" w:hAnsi="Times New Roman"/>
          <w:lang w:eastAsia="ru-RU"/>
        </w:rPr>
        <w:t>Развитие письменной речи у младших школьников отстаёт от развития устной речи на всём протяжении начальной школы. Преобладание работы над письменной речью требует проведения достаточного количества письменных упражнений разных видов и представления их в системе от простого к сложному, индивидуализации и дифференциации обучения.</w:t>
      </w:r>
    </w:p>
    <w:p w:rsidR="00DA3CBE" w:rsidRPr="003745E4" w:rsidRDefault="00B70704" w:rsidP="003745E4">
      <w:pPr>
        <w:spacing w:after="0" w:line="240" w:lineRule="auto"/>
        <w:ind w:firstLine="709"/>
        <w:jc w:val="both"/>
        <w:rPr>
          <w:rFonts w:ascii="Times New Roman" w:eastAsia="Times New Roman" w:hAnsi="Times New Roman"/>
          <w:lang w:eastAsia="ru-RU"/>
        </w:rPr>
      </w:pPr>
      <w:r w:rsidRPr="003745E4">
        <w:rPr>
          <w:rFonts w:ascii="Times New Roman" w:eastAsia="Times New Roman" w:hAnsi="Times New Roman"/>
          <w:lang w:eastAsia="ru-RU"/>
        </w:rPr>
        <w:t>Изучение орфографических и пунктуационных правил, а также развитие устной и письменной речи учащихся носит практический характер и формирует навыки, определяющие культурный уровень учащихся как будущих членов общества.</w:t>
      </w:r>
      <w:r w:rsidR="00DA3CBE" w:rsidRPr="003745E4">
        <w:rPr>
          <w:rFonts w:ascii="Times New Roman" w:eastAsia="Times New Roman" w:hAnsi="Times New Roman"/>
          <w:lang w:eastAsia="ru-RU"/>
        </w:rPr>
        <w:t xml:space="preserve"> </w:t>
      </w:r>
      <w:proofErr w:type="spellStart"/>
      <w:r w:rsidRPr="003745E4">
        <w:rPr>
          <w:rFonts w:ascii="Times New Roman" w:eastAsia="Times New Roman" w:hAnsi="Times New Roman"/>
          <w:lang w:eastAsia="ru-RU"/>
        </w:rPr>
        <w:t>Общеучебные</w:t>
      </w:r>
      <w:proofErr w:type="spellEnd"/>
      <w:r w:rsidRPr="003745E4">
        <w:rPr>
          <w:rFonts w:ascii="Times New Roman" w:eastAsia="Times New Roman" w:hAnsi="Times New Roman"/>
          <w:lang w:eastAsia="ru-RU"/>
        </w:rPr>
        <w:t xml:space="preserve"> умения, навыки и способы деятельности.</w:t>
      </w:r>
      <w:r w:rsidR="00DA3CBE" w:rsidRPr="003745E4">
        <w:rPr>
          <w:rFonts w:ascii="Times New Roman" w:eastAsia="Times New Roman" w:hAnsi="Times New Roman"/>
          <w:lang w:eastAsia="ru-RU"/>
        </w:rPr>
        <w:t xml:space="preserve"> </w:t>
      </w:r>
      <w:r w:rsidRPr="003745E4">
        <w:rPr>
          <w:rFonts w:ascii="Times New Roman" w:eastAsia="Times New Roman" w:hAnsi="Times New Roman"/>
          <w:lang w:eastAsia="ru-RU"/>
        </w:rPr>
        <w:t>Важную роль в обучении русскому языку играет целена</w:t>
      </w:r>
      <w:r w:rsidR="00DA3CBE" w:rsidRPr="003745E4">
        <w:rPr>
          <w:rFonts w:ascii="Times New Roman" w:eastAsia="Times New Roman" w:hAnsi="Times New Roman"/>
          <w:lang w:eastAsia="ru-RU"/>
        </w:rPr>
        <w:t>правленная работа по формированию у младших школьников универсальных учебных действий (УУД), которые способствуют развитию учебно-познавательных мотивов, учебной самостоятельности, умений эффективно работать с учебной книгой.</w:t>
      </w:r>
    </w:p>
    <w:p w:rsidR="00DA3CBE" w:rsidRPr="003745E4" w:rsidRDefault="00DA3CBE" w:rsidP="003745E4">
      <w:pPr>
        <w:spacing w:after="0" w:line="240" w:lineRule="auto"/>
        <w:ind w:firstLine="709"/>
        <w:jc w:val="both"/>
        <w:rPr>
          <w:rFonts w:ascii="Times New Roman" w:eastAsia="Times New Roman" w:hAnsi="Times New Roman"/>
          <w:lang w:eastAsia="ru-RU"/>
        </w:rPr>
      </w:pPr>
      <w:r w:rsidRPr="003745E4">
        <w:rPr>
          <w:rFonts w:ascii="Times New Roman" w:eastAsia="Times New Roman" w:hAnsi="Times New Roman"/>
          <w:lang w:eastAsia="ru-RU"/>
        </w:rPr>
        <w:t>В программе и учебниках представлены специальные вводные мини-разделы с целью мотивации как к изучению курса русского языка в целом, так и к изучению отдельных разделов и тем, даны упражнения ситуативного характера, активизирующие творческое отношение учеников к осознанию той или иной закономерности родного языка.</w:t>
      </w:r>
    </w:p>
    <w:p w:rsidR="00DA3CBE" w:rsidRPr="003745E4" w:rsidRDefault="00DA3CBE" w:rsidP="003745E4">
      <w:pPr>
        <w:spacing w:after="0" w:line="240" w:lineRule="auto"/>
        <w:ind w:firstLine="709"/>
        <w:jc w:val="both"/>
        <w:rPr>
          <w:rFonts w:ascii="Times New Roman" w:eastAsia="Times New Roman" w:hAnsi="Times New Roman"/>
          <w:lang w:eastAsia="ru-RU"/>
        </w:rPr>
      </w:pPr>
      <w:r w:rsidRPr="003745E4">
        <w:rPr>
          <w:rFonts w:ascii="Times New Roman" w:eastAsia="Times New Roman" w:hAnsi="Times New Roman"/>
          <w:lang w:eastAsia="ru-RU"/>
        </w:rPr>
        <w:t xml:space="preserve">Система упражнений для уроков составлена в </w:t>
      </w:r>
      <w:proofErr w:type="spellStart"/>
      <w:r w:rsidRPr="003745E4">
        <w:rPr>
          <w:rFonts w:ascii="Times New Roman" w:eastAsia="Times New Roman" w:hAnsi="Times New Roman"/>
          <w:lang w:eastAsia="ru-RU"/>
        </w:rPr>
        <w:t>деятельностном</w:t>
      </w:r>
      <w:proofErr w:type="spellEnd"/>
      <w:r w:rsidRPr="003745E4">
        <w:rPr>
          <w:rFonts w:ascii="Times New Roman" w:eastAsia="Times New Roman" w:hAnsi="Times New Roman"/>
          <w:lang w:eastAsia="ru-RU"/>
        </w:rPr>
        <w:t xml:space="preserve"> ключе и стимулирует учащихся к формированию как регулятивных действий (целеполагания, планирования, ориентировки, прогнозирования, контроля, коррекции, оценки), так и </w:t>
      </w:r>
      <w:proofErr w:type="spellStart"/>
      <w:r w:rsidRPr="003745E4">
        <w:rPr>
          <w:rFonts w:ascii="Times New Roman" w:eastAsia="Times New Roman" w:hAnsi="Times New Roman"/>
          <w:lang w:eastAsia="ru-RU"/>
        </w:rPr>
        <w:t>общеучебных</w:t>
      </w:r>
      <w:proofErr w:type="spellEnd"/>
      <w:r w:rsidRPr="003745E4">
        <w:rPr>
          <w:rFonts w:ascii="Times New Roman" w:eastAsia="Times New Roman" w:hAnsi="Times New Roman"/>
          <w:lang w:eastAsia="ru-RU"/>
        </w:rPr>
        <w:t xml:space="preserve"> действий («чтение» текстов, схем, таблиц, моделей и т. п., выбор рациональных способов решения языковых задач, использование разных способов поиска информации в лингвистических словарях и справочниках, структурирование материала в таблицы, плакаты и пр.).</w:t>
      </w:r>
    </w:p>
    <w:p w:rsidR="00B70704" w:rsidRPr="003745E4" w:rsidRDefault="00DA3CBE" w:rsidP="003745E4">
      <w:pPr>
        <w:spacing w:after="0" w:line="240" w:lineRule="auto"/>
        <w:ind w:firstLine="709"/>
        <w:jc w:val="both"/>
        <w:rPr>
          <w:rFonts w:ascii="Times New Roman" w:eastAsia="Times New Roman" w:hAnsi="Times New Roman"/>
          <w:lang w:eastAsia="ru-RU"/>
        </w:rPr>
      </w:pPr>
      <w:r w:rsidRPr="003745E4">
        <w:rPr>
          <w:rFonts w:ascii="Times New Roman" w:eastAsia="Times New Roman" w:hAnsi="Times New Roman"/>
          <w:lang w:eastAsia="ru-RU"/>
        </w:rPr>
        <w:t>Таким образом, курс имеет познавательнокоммуникативную направленность, что предполагает привнесение коммуникативной мотивации в рассмотрение различных разделов и тем курса, пристальное внимание к значению всех языковых единиц, к их функции в речи. В познавательно-коммуникативной направленности курса явственно проступает воспитательная сила предмета: дети учатся культуре речевого поведения, общения, обращения с родным языком как действующим средством, как живым средоточием духовного богатства народа, создающего язык.</w:t>
      </w:r>
    </w:p>
    <w:p w:rsidR="00DA3CBE" w:rsidRPr="003745E4" w:rsidRDefault="00DA3CBE" w:rsidP="003745E4">
      <w:pPr>
        <w:spacing w:after="0" w:line="240" w:lineRule="auto"/>
        <w:ind w:firstLine="709"/>
        <w:jc w:val="both"/>
        <w:rPr>
          <w:rFonts w:ascii="Times New Roman" w:hAnsi="Times New Roman"/>
          <w:b/>
        </w:rPr>
      </w:pPr>
    </w:p>
    <w:p w:rsidR="00905530" w:rsidRDefault="00905530" w:rsidP="003745E4">
      <w:pPr>
        <w:spacing w:after="0" w:line="240" w:lineRule="auto"/>
        <w:ind w:firstLine="709"/>
        <w:jc w:val="center"/>
        <w:rPr>
          <w:rFonts w:ascii="Times New Roman" w:hAnsi="Times New Roman"/>
          <w:b/>
        </w:rPr>
      </w:pPr>
      <w:r w:rsidRPr="003745E4">
        <w:rPr>
          <w:rFonts w:ascii="Times New Roman" w:hAnsi="Times New Roman"/>
          <w:b/>
        </w:rPr>
        <w:t>МЕСТО КУРСА «</w:t>
      </w:r>
      <w:r w:rsidRPr="003745E4">
        <w:rPr>
          <w:rFonts w:ascii="Times New Roman" w:hAnsi="Times New Roman"/>
          <w:b/>
          <w:caps/>
        </w:rPr>
        <w:t>РУССКИЙ ЯЗЫК</w:t>
      </w:r>
      <w:r w:rsidRPr="003745E4">
        <w:rPr>
          <w:rFonts w:ascii="Times New Roman" w:hAnsi="Times New Roman"/>
          <w:b/>
        </w:rPr>
        <w:t>» В УЧЕБНОМ ПЛАНЕ</w:t>
      </w:r>
    </w:p>
    <w:p w:rsidR="000A655F" w:rsidRPr="003745E4" w:rsidRDefault="000A655F" w:rsidP="003745E4">
      <w:pPr>
        <w:spacing w:after="0" w:line="240" w:lineRule="auto"/>
        <w:ind w:firstLine="709"/>
        <w:jc w:val="center"/>
        <w:rPr>
          <w:rFonts w:ascii="Times New Roman" w:hAnsi="Times New Roman"/>
          <w:b/>
        </w:rPr>
      </w:pPr>
    </w:p>
    <w:p w:rsidR="00317B0F" w:rsidRDefault="00317B0F" w:rsidP="00317B0F">
      <w:pPr>
        <w:rPr>
          <w:rFonts w:ascii="Times New Roman" w:hAnsi="Times New Roman"/>
        </w:rPr>
      </w:pPr>
      <w:r>
        <w:rPr>
          <w:rFonts w:ascii="Times New Roman" w:hAnsi="Times New Roman"/>
        </w:rPr>
        <w:t>В учебном плане лицея на изучение предмета «Русский язык» 1-4 классы отводится: в 1 первых классах 165 часов в год (по 5 часов- 33 учебных недели), во 2-4 классах- 170 часов в год (по 5 часов- 34 учебных недели). Из них: 4 часа за счет Федерального компонента и 1 час за счет компонента ОУ.</w:t>
      </w:r>
    </w:p>
    <w:p w:rsidR="00DA3CBE" w:rsidRPr="003745E4" w:rsidRDefault="00DA3CBE" w:rsidP="003745E4">
      <w:pPr>
        <w:autoSpaceDE w:val="0"/>
        <w:autoSpaceDN w:val="0"/>
        <w:adjustRightInd w:val="0"/>
        <w:spacing w:after="0" w:line="240" w:lineRule="auto"/>
        <w:ind w:firstLine="709"/>
        <w:jc w:val="both"/>
        <w:rPr>
          <w:rStyle w:val="FontStyle43"/>
          <w:b/>
          <w:sz w:val="22"/>
          <w:szCs w:val="22"/>
        </w:rPr>
      </w:pPr>
    </w:p>
    <w:p w:rsidR="00DA3CBE" w:rsidRDefault="00DA3CBE" w:rsidP="003745E4">
      <w:pPr>
        <w:autoSpaceDE w:val="0"/>
        <w:autoSpaceDN w:val="0"/>
        <w:adjustRightInd w:val="0"/>
        <w:spacing w:after="0" w:line="240" w:lineRule="auto"/>
        <w:ind w:firstLine="709"/>
        <w:jc w:val="both"/>
        <w:rPr>
          <w:rStyle w:val="FontStyle43"/>
          <w:b/>
          <w:sz w:val="22"/>
          <w:szCs w:val="22"/>
        </w:rPr>
      </w:pPr>
    </w:p>
    <w:p w:rsidR="009E5F2C" w:rsidRPr="003745E4" w:rsidRDefault="00905530" w:rsidP="003745E4">
      <w:pPr>
        <w:autoSpaceDE w:val="0"/>
        <w:autoSpaceDN w:val="0"/>
        <w:adjustRightInd w:val="0"/>
        <w:spacing w:after="0" w:line="240" w:lineRule="auto"/>
        <w:ind w:firstLine="709"/>
        <w:jc w:val="center"/>
        <w:rPr>
          <w:rStyle w:val="FontStyle43"/>
          <w:b/>
          <w:sz w:val="22"/>
          <w:szCs w:val="22"/>
        </w:rPr>
      </w:pPr>
      <w:bookmarkStart w:id="0" w:name="_GoBack"/>
      <w:bookmarkEnd w:id="0"/>
      <w:r w:rsidRPr="003745E4">
        <w:rPr>
          <w:rStyle w:val="FontStyle43"/>
          <w:b/>
          <w:sz w:val="22"/>
          <w:szCs w:val="22"/>
        </w:rPr>
        <w:lastRenderedPageBreak/>
        <w:t>РЕЗУЛЬТАТЫ ОСВОЕНИЯ КУРСА «РУССКИЙ ЯЗЫК»</w:t>
      </w:r>
    </w:p>
    <w:p w:rsidR="00A841DC" w:rsidRPr="003745E4" w:rsidRDefault="009E5F2C" w:rsidP="003745E4">
      <w:pPr>
        <w:autoSpaceDE w:val="0"/>
        <w:autoSpaceDN w:val="0"/>
        <w:adjustRightInd w:val="0"/>
        <w:spacing w:after="0" w:line="240" w:lineRule="auto"/>
        <w:ind w:firstLine="709"/>
        <w:jc w:val="both"/>
        <w:rPr>
          <w:rFonts w:ascii="Times New Roman" w:hAnsi="Times New Roman"/>
          <w:lang w:eastAsia="ru-RU"/>
        </w:rPr>
      </w:pPr>
      <w:r w:rsidRPr="003745E4">
        <w:rPr>
          <w:rFonts w:ascii="Times New Roman" w:eastAsia="Times New Roman" w:hAnsi="Times New Roman"/>
          <w:lang w:eastAsia="ru-RU"/>
        </w:rPr>
        <w:t>Данная программа обеспечивает достижение необходимых личностных, метапредметных, предметных результатов освоения курса, заложенных в ФГОС НОО.</w:t>
      </w:r>
      <w:r w:rsidR="00A841DC" w:rsidRPr="003745E4">
        <w:rPr>
          <w:rFonts w:ascii="Times New Roman" w:hAnsi="Times New Roman"/>
          <w:lang w:eastAsia="ru-RU"/>
        </w:rPr>
        <w:t xml:space="preserve"> </w:t>
      </w:r>
    </w:p>
    <w:p w:rsidR="00DA3CBE" w:rsidRPr="003745E4" w:rsidRDefault="00DA3CBE" w:rsidP="003745E4">
      <w:pPr>
        <w:autoSpaceDE w:val="0"/>
        <w:autoSpaceDN w:val="0"/>
        <w:adjustRightInd w:val="0"/>
        <w:spacing w:after="0" w:line="240" w:lineRule="auto"/>
        <w:ind w:firstLine="709"/>
        <w:jc w:val="both"/>
        <w:rPr>
          <w:rFonts w:ascii="Times New Roman" w:hAnsi="Times New Roman"/>
          <w:b/>
          <w:lang w:eastAsia="ru-RU"/>
        </w:rPr>
      </w:pPr>
      <w:r w:rsidRPr="003745E4">
        <w:rPr>
          <w:rFonts w:ascii="Times New Roman" w:hAnsi="Times New Roman"/>
          <w:b/>
          <w:lang w:eastAsia="ru-RU"/>
        </w:rPr>
        <w:t>1 класс</w:t>
      </w:r>
    </w:p>
    <w:p w:rsidR="00DA3CBE" w:rsidRPr="003745E4" w:rsidRDefault="00DA3CBE" w:rsidP="003745E4">
      <w:pPr>
        <w:autoSpaceDE w:val="0"/>
        <w:autoSpaceDN w:val="0"/>
        <w:adjustRightInd w:val="0"/>
        <w:spacing w:after="0" w:line="240" w:lineRule="auto"/>
        <w:ind w:firstLine="709"/>
        <w:jc w:val="both"/>
        <w:rPr>
          <w:rFonts w:ascii="Times New Roman" w:hAnsi="Times New Roman"/>
          <w:b/>
          <w:bCs/>
          <w:lang w:eastAsia="ru-RU"/>
        </w:rPr>
      </w:pPr>
      <w:r w:rsidRPr="003745E4">
        <w:rPr>
          <w:rFonts w:ascii="Times New Roman" w:hAnsi="Times New Roman"/>
          <w:b/>
          <w:bCs/>
          <w:lang w:eastAsia="ru-RU"/>
        </w:rPr>
        <w:t>ЛИЧНОСТНЫЕ</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i/>
          <w:lang w:eastAsia="ru-RU"/>
        </w:rPr>
      </w:pPr>
      <w:r w:rsidRPr="003745E4">
        <w:rPr>
          <w:rFonts w:ascii="Times New Roman" w:hAnsi="Times New Roman"/>
          <w:bCs/>
          <w:i/>
          <w:lang w:eastAsia="ru-RU"/>
        </w:rPr>
        <w:t>У учащихся будут сформированы:</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понимание важности нового социального статуса «ученик»;</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внутренняя позиция школьника на уровне положительного отношения к школе и принятие образа «хорошего ученика», как активного участника процесса обучения;</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понимание нравственных норм, закреплённых в языке народа (на уровне, соответствующем возрасту);</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адекватное восприятие содержательной оценки своей работы учителем;</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осознание языка как основного средства общения людей.</w:t>
      </w:r>
    </w:p>
    <w:p w:rsidR="00DA3CBE" w:rsidRPr="003745E4" w:rsidRDefault="00DA3CBE" w:rsidP="003745E4">
      <w:pPr>
        <w:autoSpaceDE w:val="0"/>
        <w:autoSpaceDN w:val="0"/>
        <w:adjustRightInd w:val="0"/>
        <w:spacing w:after="0" w:line="240" w:lineRule="auto"/>
        <w:ind w:firstLine="709"/>
        <w:jc w:val="both"/>
        <w:rPr>
          <w:rFonts w:ascii="Times New Roman" w:hAnsi="Times New Roman"/>
          <w:b/>
          <w:bCs/>
          <w:iCs/>
          <w:lang w:eastAsia="ru-RU"/>
        </w:rPr>
      </w:pPr>
      <w:r w:rsidRPr="003745E4">
        <w:rPr>
          <w:rFonts w:ascii="Times New Roman" w:hAnsi="Times New Roman"/>
          <w:b/>
          <w:bCs/>
          <w:iCs/>
          <w:lang w:eastAsia="ru-RU"/>
        </w:rPr>
        <w:t>Учащиеся получат возможность для формирования:</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восприятия русского языка как основной, главной части культуры русского народа, культуры России;</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осознания своей принадлежности народу, стране, чувства уважения к традициям, истории своего народа, своей семьи;</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познавательной мотивации, интереса к русскому языку как к родному;</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осознания слова, как средства языка, богатства и разнообразия слов и их значений в русском языке; внимания к мелодичности народной звучащей речи;</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xml:space="preserve">• понимания </w:t>
      </w:r>
      <w:proofErr w:type="spellStart"/>
      <w:r w:rsidRPr="003745E4">
        <w:rPr>
          <w:rFonts w:ascii="Times New Roman" w:hAnsi="Times New Roman"/>
          <w:bCs/>
          <w:lang w:eastAsia="ru-RU"/>
        </w:rPr>
        <w:t>здоровьесберегающих</w:t>
      </w:r>
      <w:proofErr w:type="spellEnd"/>
      <w:r w:rsidRPr="003745E4">
        <w:rPr>
          <w:rFonts w:ascii="Times New Roman" w:hAnsi="Times New Roman"/>
          <w:bCs/>
          <w:lang w:eastAsia="ru-RU"/>
        </w:rPr>
        <w:t xml:space="preserve"> аспектов жизни (режим дня, зарядка физическая и умственная, добрые отношения с природой, с людьми).</w:t>
      </w:r>
    </w:p>
    <w:p w:rsidR="00DA3CBE" w:rsidRPr="003745E4" w:rsidRDefault="00DA3CBE" w:rsidP="003745E4">
      <w:pPr>
        <w:autoSpaceDE w:val="0"/>
        <w:autoSpaceDN w:val="0"/>
        <w:adjustRightInd w:val="0"/>
        <w:spacing w:after="0" w:line="240" w:lineRule="auto"/>
        <w:ind w:firstLine="709"/>
        <w:jc w:val="both"/>
        <w:rPr>
          <w:rFonts w:ascii="Times New Roman" w:hAnsi="Times New Roman"/>
          <w:b/>
          <w:bCs/>
          <w:lang w:eastAsia="ru-RU"/>
        </w:rPr>
      </w:pPr>
      <w:r w:rsidRPr="003745E4">
        <w:rPr>
          <w:rFonts w:ascii="Times New Roman" w:hAnsi="Times New Roman"/>
          <w:b/>
          <w:bCs/>
          <w:lang w:eastAsia="ru-RU"/>
        </w:rPr>
        <w:t>ПРЕДМЕТНЫЕ</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i/>
          <w:iCs/>
          <w:lang w:eastAsia="ru-RU"/>
        </w:rPr>
      </w:pPr>
      <w:r w:rsidRPr="003745E4">
        <w:rPr>
          <w:rFonts w:ascii="Times New Roman" w:hAnsi="Times New Roman"/>
          <w:bCs/>
          <w:i/>
          <w:iCs/>
          <w:lang w:eastAsia="ru-RU"/>
        </w:rPr>
        <w:t>Учащиеся научатся:</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различать устную и письменную речь, а также основные языковые средства (слова, предложения, текст);</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интонировать различные по эмоциональной окрашенности предложения;</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различать звуки и буквы, различать гласные и согласные, звонкие и глухие, твёрдые и мягкие звуки;</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использовать при письме все способы буквенного обозначения мягких и твёрдых согласных;</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узнавать и называть все буквы русского алфавита, использовать знание алфавита для упорядочивания слов;</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различать произношение и написание слов (простейшие случаи);</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xml:space="preserve">• производить </w:t>
      </w:r>
      <w:proofErr w:type="spellStart"/>
      <w:r w:rsidRPr="003745E4">
        <w:rPr>
          <w:rFonts w:ascii="Times New Roman" w:hAnsi="Times New Roman"/>
          <w:bCs/>
          <w:lang w:eastAsia="ru-RU"/>
        </w:rPr>
        <w:t>слогоударный</w:t>
      </w:r>
      <w:proofErr w:type="spellEnd"/>
      <w:r w:rsidRPr="003745E4">
        <w:rPr>
          <w:rFonts w:ascii="Times New Roman" w:hAnsi="Times New Roman"/>
          <w:bCs/>
          <w:lang w:eastAsia="ru-RU"/>
        </w:rPr>
        <w:t xml:space="preserve"> и </w:t>
      </w:r>
      <w:proofErr w:type="spellStart"/>
      <w:proofErr w:type="gramStart"/>
      <w:r w:rsidRPr="003745E4">
        <w:rPr>
          <w:rFonts w:ascii="Times New Roman" w:hAnsi="Times New Roman"/>
          <w:bCs/>
          <w:lang w:eastAsia="ru-RU"/>
        </w:rPr>
        <w:t>звуко</w:t>
      </w:r>
      <w:proofErr w:type="spellEnd"/>
      <w:r w:rsidRPr="003745E4">
        <w:rPr>
          <w:rFonts w:ascii="Times New Roman" w:hAnsi="Times New Roman"/>
          <w:bCs/>
          <w:lang w:eastAsia="ru-RU"/>
        </w:rPr>
        <w:t>-буквенный</w:t>
      </w:r>
      <w:proofErr w:type="gramEnd"/>
      <w:r w:rsidRPr="003745E4">
        <w:rPr>
          <w:rFonts w:ascii="Times New Roman" w:hAnsi="Times New Roman"/>
          <w:bCs/>
          <w:lang w:eastAsia="ru-RU"/>
        </w:rPr>
        <w:t xml:space="preserve"> анализы слов простой конструкции;</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применять на письме изученные правила: о переносе слов, о написании большой буквы в именах собственных</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xml:space="preserve">(термин не используется), о правописании буквосочетаний </w:t>
      </w:r>
      <w:proofErr w:type="spellStart"/>
      <w:r w:rsidRPr="003745E4">
        <w:rPr>
          <w:rFonts w:ascii="Times New Roman" w:hAnsi="Times New Roman"/>
          <w:b/>
          <w:bCs/>
          <w:i/>
          <w:iCs/>
          <w:lang w:eastAsia="ru-RU"/>
        </w:rPr>
        <w:t>жи</w:t>
      </w:r>
      <w:proofErr w:type="spellEnd"/>
      <w:r w:rsidRPr="003745E4">
        <w:rPr>
          <w:rFonts w:ascii="Times New Roman" w:hAnsi="Times New Roman"/>
          <w:b/>
          <w:bCs/>
          <w:i/>
          <w:iCs/>
          <w:lang w:eastAsia="ru-RU"/>
        </w:rPr>
        <w:t>–ши</w:t>
      </w:r>
      <w:r w:rsidRPr="003745E4">
        <w:rPr>
          <w:rFonts w:ascii="Times New Roman" w:hAnsi="Times New Roman"/>
          <w:bCs/>
          <w:lang w:eastAsia="ru-RU"/>
        </w:rPr>
        <w:t xml:space="preserve">, </w:t>
      </w:r>
      <w:proofErr w:type="spellStart"/>
      <w:r w:rsidRPr="003745E4">
        <w:rPr>
          <w:rFonts w:ascii="Times New Roman" w:hAnsi="Times New Roman"/>
          <w:b/>
          <w:bCs/>
          <w:i/>
          <w:iCs/>
          <w:lang w:eastAsia="ru-RU"/>
        </w:rPr>
        <w:t>ча</w:t>
      </w:r>
      <w:proofErr w:type="spellEnd"/>
      <w:r w:rsidRPr="003745E4">
        <w:rPr>
          <w:rFonts w:ascii="Times New Roman" w:hAnsi="Times New Roman"/>
          <w:b/>
          <w:bCs/>
          <w:i/>
          <w:iCs/>
          <w:lang w:eastAsia="ru-RU"/>
        </w:rPr>
        <w:t>–ща, чу–</w:t>
      </w:r>
      <w:proofErr w:type="spellStart"/>
      <w:r w:rsidRPr="003745E4">
        <w:rPr>
          <w:rFonts w:ascii="Times New Roman" w:hAnsi="Times New Roman"/>
          <w:b/>
          <w:bCs/>
          <w:i/>
          <w:iCs/>
          <w:lang w:eastAsia="ru-RU"/>
        </w:rPr>
        <w:t>щу</w:t>
      </w:r>
      <w:proofErr w:type="spellEnd"/>
      <w:r w:rsidRPr="003745E4">
        <w:rPr>
          <w:rFonts w:ascii="Times New Roman" w:hAnsi="Times New Roman"/>
          <w:b/>
          <w:bCs/>
          <w:i/>
          <w:iCs/>
          <w:lang w:eastAsia="ru-RU"/>
        </w:rPr>
        <w:t xml:space="preserve">, </w:t>
      </w:r>
      <w:proofErr w:type="spellStart"/>
      <w:r w:rsidRPr="003745E4">
        <w:rPr>
          <w:rFonts w:ascii="Times New Roman" w:hAnsi="Times New Roman"/>
          <w:b/>
          <w:bCs/>
          <w:i/>
          <w:iCs/>
          <w:lang w:eastAsia="ru-RU"/>
        </w:rPr>
        <w:t>чк</w:t>
      </w:r>
      <w:proofErr w:type="spellEnd"/>
      <w:r w:rsidRPr="003745E4">
        <w:rPr>
          <w:rFonts w:ascii="Times New Roman" w:hAnsi="Times New Roman"/>
          <w:b/>
          <w:bCs/>
          <w:i/>
          <w:iCs/>
          <w:lang w:eastAsia="ru-RU"/>
        </w:rPr>
        <w:t xml:space="preserve">, </w:t>
      </w:r>
      <w:proofErr w:type="spellStart"/>
      <w:r w:rsidRPr="003745E4">
        <w:rPr>
          <w:rFonts w:ascii="Times New Roman" w:hAnsi="Times New Roman"/>
          <w:b/>
          <w:bCs/>
          <w:i/>
          <w:iCs/>
          <w:lang w:eastAsia="ru-RU"/>
        </w:rPr>
        <w:t>чн</w:t>
      </w:r>
      <w:proofErr w:type="spellEnd"/>
      <w:r w:rsidRPr="003745E4">
        <w:rPr>
          <w:rFonts w:ascii="Times New Roman" w:hAnsi="Times New Roman"/>
          <w:bCs/>
          <w:lang w:eastAsia="ru-RU"/>
        </w:rPr>
        <w:t>, об оформлении предложений на письме;</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запоминать правописание словарных слов и правильно</w:t>
      </w:r>
      <w:r w:rsidR="004E2D2F" w:rsidRPr="003745E4">
        <w:rPr>
          <w:rFonts w:ascii="Times New Roman" w:hAnsi="Times New Roman"/>
          <w:bCs/>
          <w:lang w:eastAsia="ru-RU"/>
        </w:rPr>
        <w:t xml:space="preserve"> </w:t>
      </w:r>
      <w:r w:rsidRPr="003745E4">
        <w:rPr>
          <w:rFonts w:ascii="Times New Roman" w:hAnsi="Times New Roman"/>
          <w:bCs/>
          <w:lang w:eastAsia="ru-RU"/>
        </w:rPr>
        <w:t>их воспроизводить;</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грамотно и каллиграфически правильно списывать и писать под диктовку тексты (объемом в 15–20 слов);</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выполнять основные гигиенические требования при</w:t>
      </w:r>
      <w:r w:rsidR="004E2D2F" w:rsidRPr="003745E4">
        <w:rPr>
          <w:rFonts w:ascii="Times New Roman" w:hAnsi="Times New Roman"/>
          <w:bCs/>
          <w:lang w:eastAsia="ru-RU"/>
        </w:rPr>
        <w:t xml:space="preserve"> </w:t>
      </w:r>
      <w:r w:rsidRPr="003745E4">
        <w:rPr>
          <w:rFonts w:ascii="Times New Roman" w:hAnsi="Times New Roman"/>
          <w:bCs/>
          <w:lang w:eastAsia="ru-RU"/>
        </w:rPr>
        <w:t>письме.</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i/>
          <w:iCs/>
          <w:lang w:eastAsia="ru-RU"/>
        </w:rPr>
      </w:pPr>
      <w:r w:rsidRPr="003745E4">
        <w:rPr>
          <w:rFonts w:ascii="Times New Roman" w:hAnsi="Times New Roman"/>
          <w:bCs/>
          <w:i/>
          <w:iCs/>
          <w:lang w:eastAsia="ru-RU"/>
        </w:rPr>
        <w:t>Учащиеся получат возможность научиться:</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соблюдать в повседневной жизни нормы речевого этикета</w:t>
      </w:r>
      <w:r w:rsidR="004E2D2F" w:rsidRPr="003745E4">
        <w:rPr>
          <w:rFonts w:ascii="Times New Roman" w:hAnsi="Times New Roman"/>
          <w:bCs/>
          <w:lang w:eastAsia="ru-RU"/>
        </w:rPr>
        <w:t xml:space="preserve"> </w:t>
      </w:r>
      <w:r w:rsidRPr="003745E4">
        <w:rPr>
          <w:rFonts w:ascii="Times New Roman" w:hAnsi="Times New Roman"/>
          <w:bCs/>
          <w:lang w:eastAsia="ru-RU"/>
        </w:rPr>
        <w:t>и правила устного общения;</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xml:space="preserve">• определять последовательность предложений в деформированном тексте, начало и конец предложений в </w:t>
      </w:r>
      <w:proofErr w:type="spellStart"/>
      <w:r w:rsidRPr="003745E4">
        <w:rPr>
          <w:rFonts w:ascii="Times New Roman" w:hAnsi="Times New Roman"/>
          <w:bCs/>
          <w:lang w:eastAsia="ru-RU"/>
        </w:rPr>
        <w:t>непунктированном</w:t>
      </w:r>
      <w:proofErr w:type="spellEnd"/>
      <w:r w:rsidRPr="003745E4">
        <w:rPr>
          <w:rFonts w:ascii="Times New Roman" w:hAnsi="Times New Roman"/>
          <w:bCs/>
          <w:lang w:eastAsia="ru-RU"/>
        </w:rPr>
        <w:t xml:space="preserve"> тексте, озаглавливать тексты;</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составлять устные рассказы по картинке с ярко выраженной темой (3–5 предложений);</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lastRenderedPageBreak/>
        <w:t>• различать слова–названия предметов, слова–признаки</w:t>
      </w:r>
      <w:r w:rsidR="004E2D2F" w:rsidRPr="003745E4">
        <w:rPr>
          <w:rFonts w:ascii="Times New Roman" w:hAnsi="Times New Roman"/>
          <w:bCs/>
          <w:lang w:eastAsia="ru-RU"/>
        </w:rPr>
        <w:t xml:space="preserve"> </w:t>
      </w:r>
      <w:r w:rsidRPr="003745E4">
        <w:rPr>
          <w:rFonts w:ascii="Times New Roman" w:hAnsi="Times New Roman"/>
          <w:bCs/>
          <w:lang w:eastAsia="ru-RU"/>
        </w:rPr>
        <w:t>предметов и слова–действия предметов;</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различать синонимы и антонимы, слова в прямом и переносном значении, понимать значение многозначных слов</w:t>
      </w:r>
      <w:r w:rsidR="004E2D2F" w:rsidRPr="003745E4">
        <w:rPr>
          <w:rFonts w:ascii="Times New Roman" w:hAnsi="Times New Roman"/>
          <w:bCs/>
          <w:lang w:eastAsia="ru-RU"/>
        </w:rPr>
        <w:t xml:space="preserve"> </w:t>
      </w:r>
      <w:r w:rsidRPr="003745E4">
        <w:rPr>
          <w:rFonts w:ascii="Times New Roman" w:hAnsi="Times New Roman"/>
          <w:bCs/>
          <w:lang w:eastAsia="ru-RU"/>
        </w:rPr>
        <w:t>в контексте (на доступном языковом материале);</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находить родственные слова в группе предложенных слов.</w:t>
      </w:r>
    </w:p>
    <w:p w:rsidR="00DA3CBE" w:rsidRPr="003745E4" w:rsidRDefault="00DA3CBE" w:rsidP="003745E4">
      <w:pPr>
        <w:autoSpaceDE w:val="0"/>
        <w:autoSpaceDN w:val="0"/>
        <w:adjustRightInd w:val="0"/>
        <w:spacing w:after="0" w:line="240" w:lineRule="auto"/>
        <w:ind w:firstLine="709"/>
        <w:jc w:val="both"/>
        <w:rPr>
          <w:rFonts w:ascii="Times New Roman" w:hAnsi="Times New Roman"/>
          <w:b/>
          <w:bCs/>
          <w:lang w:eastAsia="ru-RU"/>
        </w:rPr>
      </w:pPr>
      <w:r w:rsidRPr="003745E4">
        <w:rPr>
          <w:rFonts w:ascii="Times New Roman" w:hAnsi="Times New Roman"/>
          <w:b/>
          <w:bCs/>
          <w:lang w:eastAsia="ru-RU"/>
        </w:rPr>
        <w:t>МЕТАПРЕДМЕТНЫЕ</w:t>
      </w:r>
    </w:p>
    <w:p w:rsidR="00DA3CBE" w:rsidRPr="003745E4" w:rsidRDefault="00DA3CBE" w:rsidP="003745E4">
      <w:pPr>
        <w:autoSpaceDE w:val="0"/>
        <w:autoSpaceDN w:val="0"/>
        <w:adjustRightInd w:val="0"/>
        <w:spacing w:after="0" w:line="240" w:lineRule="auto"/>
        <w:ind w:firstLine="709"/>
        <w:jc w:val="both"/>
        <w:rPr>
          <w:rFonts w:ascii="Times New Roman" w:hAnsi="Times New Roman"/>
          <w:b/>
          <w:bCs/>
          <w:lang w:eastAsia="ru-RU"/>
        </w:rPr>
      </w:pPr>
      <w:r w:rsidRPr="003745E4">
        <w:rPr>
          <w:rFonts w:ascii="Times New Roman" w:hAnsi="Times New Roman"/>
          <w:b/>
          <w:bCs/>
          <w:lang w:eastAsia="ru-RU"/>
        </w:rPr>
        <w:t>Регулятивные</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i/>
          <w:iCs/>
          <w:lang w:eastAsia="ru-RU"/>
        </w:rPr>
      </w:pPr>
      <w:r w:rsidRPr="003745E4">
        <w:rPr>
          <w:rFonts w:ascii="Times New Roman" w:hAnsi="Times New Roman"/>
          <w:bCs/>
          <w:i/>
          <w:iCs/>
          <w:lang w:eastAsia="ru-RU"/>
        </w:rPr>
        <w:t>Учащиеся научатся на доступном уровне:</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организовывать своё рабочее место под руководством</w:t>
      </w:r>
      <w:r w:rsidR="004E2D2F" w:rsidRPr="003745E4">
        <w:rPr>
          <w:rFonts w:ascii="Times New Roman" w:hAnsi="Times New Roman"/>
          <w:bCs/>
          <w:lang w:eastAsia="ru-RU"/>
        </w:rPr>
        <w:t xml:space="preserve"> </w:t>
      </w:r>
      <w:r w:rsidRPr="003745E4">
        <w:rPr>
          <w:rFonts w:ascii="Times New Roman" w:hAnsi="Times New Roman"/>
          <w:bCs/>
          <w:lang w:eastAsia="ru-RU"/>
        </w:rPr>
        <w:t>учителя;</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осуществлять контроль, используя способ сличения</w:t>
      </w:r>
      <w:r w:rsidR="004E2D2F" w:rsidRPr="003745E4">
        <w:rPr>
          <w:rFonts w:ascii="Times New Roman" w:hAnsi="Times New Roman"/>
          <w:bCs/>
          <w:lang w:eastAsia="ru-RU"/>
        </w:rPr>
        <w:t xml:space="preserve"> </w:t>
      </w:r>
      <w:r w:rsidRPr="003745E4">
        <w:rPr>
          <w:rFonts w:ascii="Times New Roman" w:hAnsi="Times New Roman"/>
          <w:bCs/>
          <w:lang w:eastAsia="ru-RU"/>
        </w:rPr>
        <w:t>своей работы с заданным эталоном;</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вносить необходимые дополнения, исправления в свою</w:t>
      </w:r>
      <w:r w:rsidR="004E2D2F" w:rsidRPr="003745E4">
        <w:rPr>
          <w:rFonts w:ascii="Times New Roman" w:hAnsi="Times New Roman"/>
          <w:bCs/>
          <w:lang w:eastAsia="ru-RU"/>
        </w:rPr>
        <w:t xml:space="preserve"> </w:t>
      </w:r>
      <w:r w:rsidRPr="003745E4">
        <w:rPr>
          <w:rFonts w:ascii="Times New Roman" w:hAnsi="Times New Roman"/>
          <w:bCs/>
          <w:lang w:eastAsia="ru-RU"/>
        </w:rPr>
        <w:t>работу, если она расходится с эталоном (образцом), находить и исправлять ошибки, допущенные в словах (в специальных заданиях);</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в сотрудничестве с учителем определять последовательность изучения материала, опираясь на иллюстративный</w:t>
      </w:r>
      <w:r w:rsidR="004E2D2F" w:rsidRPr="003745E4">
        <w:rPr>
          <w:rFonts w:ascii="Times New Roman" w:hAnsi="Times New Roman"/>
          <w:bCs/>
          <w:lang w:eastAsia="ru-RU"/>
        </w:rPr>
        <w:t xml:space="preserve"> </w:t>
      </w:r>
      <w:r w:rsidRPr="003745E4">
        <w:rPr>
          <w:rFonts w:ascii="Times New Roman" w:hAnsi="Times New Roman"/>
          <w:bCs/>
          <w:lang w:eastAsia="ru-RU"/>
        </w:rPr>
        <w:t>ряд «маршрутного листа».</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i/>
          <w:iCs/>
          <w:lang w:eastAsia="ru-RU"/>
        </w:rPr>
      </w:pPr>
      <w:r w:rsidRPr="003745E4">
        <w:rPr>
          <w:rFonts w:ascii="Times New Roman" w:hAnsi="Times New Roman"/>
          <w:bCs/>
          <w:i/>
          <w:iCs/>
          <w:lang w:eastAsia="ru-RU"/>
        </w:rPr>
        <w:t>Учащиеся получат возможность научиться:</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понимать цель выполняемых действий;</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оценивать правильность выполнения задания;</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в сотрудничестве с учителем ставить конкретную учебную задачу на основе соотнесения того, что уже известно</w:t>
      </w:r>
      <w:r w:rsidR="004E2D2F" w:rsidRPr="003745E4">
        <w:rPr>
          <w:rFonts w:ascii="Times New Roman" w:hAnsi="Times New Roman"/>
          <w:bCs/>
          <w:lang w:eastAsia="ru-RU"/>
        </w:rPr>
        <w:t xml:space="preserve"> </w:t>
      </w:r>
      <w:r w:rsidRPr="003745E4">
        <w:rPr>
          <w:rFonts w:ascii="Times New Roman" w:hAnsi="Times New Roman"/>
          <w:bCs/>
          <w:lang w:eastAsia="ru-RU"/>
        </w:rPr>
        <w:t>и усвоено, и того, что ещё неизвестно.</w:t>
      </w:r>
    </w:p>
    <w:p w:rsidR="00DA3CBE" w:rsidRPr="003745E4" w:rsidRDefault="00DA3CBE" w:rsidP="003745E4">
      <w:pPr>
        <w:autoSpaceDE w:val="0"/>
        <w:autoSpaceDN w:val="0"/>
        <w:adjustRightInd w:val="0"/>
        <w:spacing w:after="0" w:line="240" w:lineRule="auto"/>
        <w:ind w:firstLine="709"/>
        <w:jc w:val="both"/>
        <w:rPr>
          <w:rFonts w:ascii="Times New Roman" w:hAnsi="Times New Roman"/>
          <w:b/>
          <w:bCs/>
          <w:lang w:eastAsia="ru-RU"/>
        </w:rPr>
      </w:pPr>
      <w:r w:rsidRPr="003745E4">
        <w:rPr>
          <w:rFonts w:ascii="Times New Roman" w:hAnsi="Times New Roman"/>
          <w:b/>
          <w:bCs/>
          <w:lang w:eastAsia="ru-RU"/>
        </w:rPr>
        <w:t>Познавательные</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i/>
          <w:iCs/>
          <w:lang w:eastAsia="ru-RU"/>
        </w:rPr>
      </w:pPr>
      <w:r w:rsidRPr="003745E4">
        <w:rPr>
          <w:rFonts w:ascii="Times New Roman" w:hAnsi="Times New Roman"/>
          <w:bCs/>
          <w:i/>
          <w:iCs/>
          <w:lang w:eastAsia="ru-RU"/>
        </w:rPr>
        <w:t>Учащиеся научатся:</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ориентироваться в учебнике (система обозначений,</w:t>
      </w:r>
      <w:r w:rsidR="004E2D2F" w:rsidRPr="003745E4">
        <w:rPr>
          <w:rFonts w:ascii="Times New Roman" w:hAnsi="Times New Roman"/>
          <w:bCs/>
          <w:lang w:eastAsia="ru-RU"/>
        </w:rPr>
        <w:t xml:space="preserve"> </w:t>
      </w:r>
      <w:r w:rsidRPr="003745E4">
        <w:rPr>
          <w:rFonts w:ascii="Times New Roman" w:hAnsi="Times New Roman"/>
          <w:bCs/>
          <w:lang w:eastAsia="ru-RU"/>
        </w:rPr>
        <w:t>структура текста, рубрики, словарь, содержание);</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понимать информацию, представленную в виде текста,</w:t>
      </w:r>
      <w:r w:rsidR="004E2D2F" w:rsidRPr="003745E4">
        <w:rPr>
          <w:rFonts w:ascii="Times New Roman" w:hAnsi="Times New Roman"/>
          <w:bCs/>
          <w:lang w:eastAsia="ru-RU"/>
        </w:rPr>
        <w:t xml:space="preserve"> </w:t>
      </w:r>
      <w:r w:rsidRPr="003745E4">
        <w:rPr>
          <w:rFonts w:ascii="Times New Roman" w:hAnsi="Times New Roman"/>
          <w:bCs/>
          <w:lang w:eastAsia="ru-RU"/>
        </w:rPr>
        <w:t>рисунков, схем;</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DA3CBE" w:rsidRPr="003745E4" w:rsidRDefault="00DA3CBE"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моделировать различные языковые единицы (слово,</w:t>
      </w:r>
      <w:r w:rsidR="004E2D2F" w:rsidRPr="003745E4">
        <w:rPr>
          <w:rFonts w:ascii="Times New Roman" w:hAnsi="Times New Roman"/>
          <w:bCs/>
          <w:lang w:eastAsia="ru-RU"/>
        </w:rPr>
        <w:t xml:space="preserve"> </w:t>
      </w:r>
      <w:r w:rsidRPr="003745E4">
        <w:rPr>
          <w:rFonts w:ascii="Times New Roman" w:hAnsi="Times New Roman"/>
          <w:bCs/>
          <w:lang w:eastAsia="ru-RU"/>
        </w:rPr>
        <w:t>предложение);</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использовать на доступном уровне логические приёмы мышления (анализ, сравнение, классификацию, обобщение) на языковом материале.</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i/>
          <w:iCs/>
          <w:lang w:eastAsia="ru-RU"/>
        </w:rPr>
      </w:pPr>
      <w:r w:rsidRPr="003745E4">
        <w:rPr>
          <w:rFonts w:ascii="Times New Roman" w:hAnsi="Times New Roman"/>
          <w:bCs/>
          <w:i/>
          <w:iCs/>
          <w:lang w:eastAsia="ru-RU"/>
        </w:rPr>
        <w:t>Учащиеся получат возможность научиться:</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самостоятельно осуществлять поиск необходимой информации для выполнения учебных заданий, используя справочные материалы учебника;</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использовать простейшие таблицы и схемы для решения конкретных языковых задач;</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выделять существенную информацию из небольших читаемых текстов.</w:t>
      </w:r>
    </w:p>
    <w:p w:rsidR="004E2D2F" w:rsidRPr="003745E4" w:rsidRDefault="004E2D2F" w:rsidP="003745E4">
      <w:pPr>
        <w:autoSpaceDE w:val="0"/>
        <w:autoSpaceDN w:val="0"/>
        <w:adjustRightInd w:val="0"/>
        <w:spacing w:after="0" w:line="240" w:lineRule="auto"/>
        <w:ind w:firstLine="709"/>
        <w:jc w:val="both"/>
        <w:rPr>
          <w:rFonts w:ascii="Times New Roman" w:hAnsi="Times New Roman"/>
          <w:b/>
          <w:bCs/>
          <w:lang w:eastAsia="ru-RU"/>
        </w:rPr>
      </w:pPr>
      <w:r w:rsidRPr="003745E4">
        <w:rPr>
          <w:rFonts w:ascii="Times New Roman" w:hAnsi="Times New Roman"/>
          <w:b/>
          <w:bCs/>
          <w:lang w:eastAsia="ru-RU"/>
        </w:rPr>
        <w:t>Коммуникативные</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i/>
          <w:iCs/>
          <w:lang w:eastAsia="ru-RU"/>
        </w:rPr>
      </w:pPr>
      <w:r w:rsidRPr="003745E4">
        <w:rPr>
          <w:rFonts w:ascii="Times New Roman" w:hAnsi="Times New Roman"/>
          <w:bCs/>
          <w:i/>
          <w:iCs/>
          <w:lang w:eastAsia="ru-RU"/>
        </w:rPr>
        <w:t>Учащиеся научатся:</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отвечать на вопросы, задавать вопросы для уточнения непонятного;</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выслушивать друг друга, договариваться, работая в паре;</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участвовать в коллективном обсуждении учебной проблемы;</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соблюдать простейшие нормы речевого этикета: здороваться, прощаться, благодарить.</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i/>
          <w:iCs/>
          <w:lang w:eastAsia="ru-RU"/>
        </w:rPr>
      </w:pPr>
      <w:r w:rsidRPr="003745E4">
        <w:rPr>
          <w:rFonts w:ascii="Times New Roman" w:hAnsi="Times New Roman"/>
          <w:bCs/>
          <w:i/>
          <w:iCs/>
          <w:lang w:eastAsia="ru-RU"/>
        </w:rPr>
        <w:t>Учащиеся получат возможность научиться:</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выражать свои мысли с соответствующими возрасту полнотой и точностью;</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быть терпимыми к другим мнениям, учитывать их в совместной работе, приходить к общему решению;</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lastRenderedPageBreak/>
        <w:t>• строить продуктивное взаимодействие и сотрудничество со сверстниками и взрослыми для реализации проектной деятельности (под руководством учителя).</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p>
    <w:p w:rsidR="004E2D2F" w:rsidRPr="003745E4" w:rsidRDefault="004E2D2F" w:rsidP="003745E4">
      <w:pPr>
        <w:autoSpaceDE w:val="0"/>
        <w:autoSpaceDN w:val="0"/>
        <w:adjustRightInd w:val="0"/>
        <w:spacing w:after="0" w:line="240" w:lineRule="auto"/>
        <w:ind w:firstLine="709"/>
        <w:jc w:val="both"/>
        <w:rPr>
          <w:rFonts w:ascii="Times New Roman" w:hAnsi="Times New Roman"/>
          <w:b/>
          <w:bCs/>
          <w:lang w:eastAsia="ru-RU"/>
        </w:rPr>
      </w:pPr>
      <w:r w:rsidRPr="003745E4">
        <w:rPr>
          <w:rFonts w:ascii="Times New Roman" w:hAnsi="Times New Roman"/>
          <w:b/>
          <w:bCs/>
          <w:lang w:eastAsia="ru-RU"/>
        </w:rPr>
        <w:t>2 класс</w:t>
      </w:r>
    </w:p>
    <w:p w:rsidR="004E2D2F" w:rsidRPr="003745E4" w:rsidRDefault="004E2D2F" w:rsidP="003745E4">
      <w:pPr>
        <w:autoSpaceDE w:val="0"/>
        <w:autoSpaceDN w:val="0"/>
        <w:adjustRightInd w:val="0"/>
        <w:spacing w:after="0" w:line="240" w:lineRule="auto"/>
        <w:ind w:firstLine="709"/>
        <w:jc w:val="both"/>
        <w:rPr>
          <w:rFonts w:ascii="Times New Roman" w:hAnsi="Times New Roman"/>
          <w:b/>
          <w:bCs/>
          <w:lang w:eastAsia="ru-RU"/>
        </w:rPr>
      </w:pPr>
      <w:r w:rsidRPr="003745E4">
        <w:rPr>
          <w:rFonts w:ascii="Times New Roman" w:hAnsi="Times New Roman"/>
          <w:b/>
          <w:bCs/>
          <w:lang w:eastAsia="ru-RU"/>
        </w:rPr>
        <w:t>ЛИЧНОСТНЫЕ</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i/>
          <w:iCs/>
          <w:lang w:eastAsia="ru-RU"/>
        </w:rPr>
      </w:pPr>
      <w:r w:rsidRPr="003745E4">
        <w:rPr>
          <w:rFonts w:ascii="Times New Roman" w:hAnsi="Times New Roman"/>
          <w:bCs/>
          <w:i/>
          <w:iCs/>
          <w:lang w:eastAsia="ru-RU"/>
        </w:rPr>
        <w:t>У учащихся будут сформированы:</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внутренняя позиция школьника на уровне положительного отношения к учёбе как интеллектуальному труду, принятие ценности познавательной деятельности;</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понимание ценности нравственных норм, закреплённых в языке народа, для жизни и здоровья человека, умение соотносить эти нормы с поступками как собственных, так и окружающих людей (на уровне, соответствующем возрасту);</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осознание своей принадлежности народу, стране, чувства уважения к традициям, истории своего народа, интерес к русскому языку как к родному;</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адекватное восприятие оценки собственной деятельности, данной одноклассниками, учителем, умение признавать собственные ошибки.</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i/>
          <w:iCs/>
          <w:lang w:eastAsia="ru-RU"/>
        </w:rPr>
      </w:pPr>
      <w:r w:rsidRPr="003745E4">
        <w:rPr>
          <w:rFonts w:ascii="Times New Roman" w:hAnsi="Times New Roman"/>
          <w:bCs/>
          <w:i/>
          <w:iCs/>
          <w:lang w:eastAsia="ru-RU"/>
        </w:rPr>
        <w:t>Учащиеся получат возможность для формирования:</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чувства сопричастности к языку своего народа (я — носитель языка), чувств эстетической красоты и точности русского слова;</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осознания русского языка как основного средства обще%</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proofErr w:type="spellStart"/>
      <w:r w:rsidRPr="003745E4">
        <w:rPr>
          <w:rFonts w:ascii="Times New Roman" w:hAnsi="Times New Roman"/>
          <w:bCs/>
          <w:lang w:eastAsia="ru-RU"/>
        </w:rPr>
        <w:t>ния</w:t>
      </w:r>
      <w:proofErr w:type="spellEnd"/>
      <w:r w:rsidRPr="003745E4">
        <w:rPr>
          <w:rFonts w:ascii="Times New Roman" w:hAnsi="Times New Roman"/>
          <w:bCs/>
          <w:lang w:eastAsia="ru-RU"/>
        </w:rPr>
        <w:t xml:space="preserve"> народов России;</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осознания предложения и текста как средств для выражения мыслей и чувств, понимание разнообразия и богатства языковых средств для выражения мыслей и чувств;</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восприятия русского языка как основной, главной части культуры русского народа, понимания того, что изменения в культуре народа находят своё отражение в языке;</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понимания богатства и разнообразия слов в русском языке, внимания к особенностям народной речи, познавательного интереса к значению слова и к его истокам, положительная мотивация к решению различных коммуникативных задач (передавать информацию, просить, доказывать и т. д.).</w:t>
      </w:r>
    </w:p>
    <w:p w:rsidR="004E2D2F" w:rsidRPr="003745E4" w:rsidRDefault="004E2D2F" w:rsidP="003745E4">
      <w:pPr>
        <w:autoSpaceDE w:val="0"/>
        <w:autoSpaceDN w:val="0"/>
        <w:adjustRightInd w:val="0"/>
        <w:spacing w:after="0" w:line="240" w:lineRule="auto"/>
        <w:ind w:firstLine="709"/>
        <w:jc w:val="both"/>
        <w:rPr>
          <w:rFonts w:ascii="Times New Roman" w:hAnsi="Times New Roman"/>
          <w:b/>
          <w:bCs/>
          <w:lang w:eastAsia="ru-RU"/>
        </w:rPr>
      </w:pPr>
      <w:r w:rsidRPr="003745E4">
        <w:rPr>
          <w:rFonts w:ascii="Times New Roman" w:hAnsi="Times New Roman"/>
          <w:b/>
          <w:bCs/>
          <w:lang w:eastAsia="ru-RU"/>
        </w:rPr>
        <w:t>ПРЕДМЕТНЫЕ</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i/>
          <w:iCs/>
          <w:lang w:eastAsia="ru-RU"/>
        </w:rPr>
      </w:pPr>
      <w:r w:rsidRPr="003745E4">
        <w:rPr>
          <w:rFonts w:ascii="Times New Roman" w:hAnsi="Times New Roman"/>
          <w:bCs/>
          <w:i/>
          <w:iCs/>
          <w:lang w:eastAsia="ru-RU"/>
        </w:rPr>
        <w:t>Учащиеся научатся:</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осознавать слово как главное средство языка;</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осознавать взаимосвязь в слове значения и формы его выражения (звуковой, буквенной);</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различать и характеризовать звуки русского языка (гласные ударные/безударные; согласные твёрдые/мягкие, звонкие/глухие);</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использовать правила обозначения гласных и согласных звуков на письме;</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использовать знание последовательности букв в алфавите для упорядочения слов и поиска нужной информации</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(в словарях и др.);</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xml:space="preserve">• производить </w:t>
      </w:r>
      <w:proofErr w:type="spellStart"/>
      <w:proofErr w:type="gramStart"/>
      <w:r w:rsidRPr="003745E4">
        <w:rPr>
          <w:rFonts w:ascii="Times New Roman" w:hAnsi="Times New Roman"/>
          <w:bCs/>
          <w:lang w:eastAsia="ru-RU"/>
        </w:rPr>
        <w:t>звуко</w:t>
      </w:r>
      <w:proofErr w:type="spellEnd"/>
      <w:r w:rsidRPr="003745E4">
        <w:rPr>
          <w:rFonts w:ascii="Times New Roman" w:hAnsi="Times New Roman"/>
          <w:bCs/>
          <w:lang w:eastAsia="ru-RU"/>
        </w:rPr>
        <w:t>-буквенный</w:t>
      </w:r>
      <w:proofErr w:type="gramEnd"/>
      <w:r w:rsidRPr="003745E4">
        <w:rPr>
          <w:rFonts w:ascii="Times New Roman" w:hAnsi="Times New Roman"/>
          <w:bCs/>
          <w:lang w:eastAsia="ru-RU"/>
        </w:rPr>
        <w:t xml:space="preserve"> анализ слов простой слоговой структуры;</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соблюдать произносительные нормы в собственной речи (в объёме представленного в учебнике материала);</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различать родственные (однокоренные) слова;</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осознавать критерии (общее значение) объединения слов в группы по частям речи (существительное, прилагательное, глагол, предлоги);</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осознавать признаки предложения как коммуникативного средства языка (выражение мысли, связь слов, интонационная законченность);</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применять правила правописания (в объеме содержания курса 2 класса);</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определять (уточнять) правописание слова по орфографическому словарю учебника;</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lastRenderedPageBreak/>
        <w:t>• осознавать признаки текста как более объёмного высказывания (несколько предложений, объединённых одной темой и связанных друг с другом);</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каллиграфически и орфографически правильно, без искажений, замены, пропусков, вставок букв списывать тексты (с печатного и письменного шрифта) объёмом в 40–45 слов, писать под диктовку тексты в 35–40 слов.</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i/>
          <w:iCs/>
          <w:lang w:eastAsia="ru-RU"/>
        </w:rPr>
      </w:pPr>
      <w:r w:rsidRPr="003745E4">
        <w:rPr>
          <w:rFonts w:ascii="Times New Roman" w:hAnsi="Times New Roman"/>
          <w:bCs/>
          <w:i/>
          <w:iCs/>
          <w:lang w:eastAsia="ru-RU"/>
        </w:rPr>
        <w:t>Учащиеся получат возможность научиться:</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осознавать свойства значений слов: однозначные, многозначные, слова с прямым и переносным значением, слова с близким и противоположным значением;</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оценивать уместность использования слов в тексте;</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использовать осознанно употребление частей речи в предложении;</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устанавливать морфемную структуру (значимые части) слов с однозначно выделяемыми морфемами;</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осознавать место возможного возникновения орфографической ошибки;</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при работе над ошибками осознавать причины появления ошибки;</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излагать содержание исходных текстов в 40–55 слов, создавать тексты /сочинения/ в 4–8 предложений, правильно оформляя начало и конец предложений.</w:t>
      </w:r>
    </w:p>
    <w:p w:rsidR="004E2D2F" w:rsidRPr="003745E4" w:rsidRDefault="004E2D2F" w:rsidP="003745E4">
      <w:pPr>
        <w:autoSpaceDE w:val="0"/>
        <w:autoSpaceDN w:val="0"/>
        <w:adjustRightInd w:val="0"/>
        <w:spacing w:after="0" w:line="240" w:lineRule="auto"/>
        <w:ind w:firstLine="709"/>
        <w:jc w:val="both"/>
        <w:rPr>
          <w:rFonts w:ascii="Times New Roman" w:hAnsi="Times New Roman"/>
          <w:b/>
          <w:bCs/>
          <w:lang w:eastAsia="ru-RU"/>
        </w:rPr>
      </w:pPr>
      <w:r w:rsidRPr="003745E4">
        <w:rPr>
          <w:rFonts w:ascii="Times New Roman" w:hAnsi="Times New Roman"/>
          <w:b/>
          <w:bCs/>
          <w:lang w:eastAsia="ru-RU"/>
        </w:rPr>
        <w:t>МЕТАПРЕДМЕТНЫЕ</w:t>
      </w:r>
    </w:p>
    <w:p w:rsidR="004E2D2F" w:rsidRPr="003745E4" w:rsidRDefault="004E2D2F" w:rsidP="003745E4">
      <w:pPr>
        <w:autoSpaceDE w:val="0"/>
        <w:autoSpaceDN w:val="0"/>
        <w:adjustRightInd w:val="0"/>
        <w:spacing w:after="0" w:line="240" w:lineRule="auto"/>
        <w:ind w:firstLine="709"/>
        <w:jc w:val="both"/>
        <w:rPr>
          <w:rFonts w:ascii="Times New Roman" w:hAnsi="Times New Roman"/>
          <w:b/>
          <w:bCs/>
          <w:lang w:eastAsia="ru-RU"/>
        </w:rPr>
      </w:pPr>
      <w:r w:rsidRPr="003745E4">
        <w:rPr>
          <w:rFonts w:ascii="Times New Roman" w:hAnsi="Times New Roman"/>
          <w:b/>
          <w:bCs/>
          <w:lang w:eastAsia="ru-RU"/>
        </w:rPr>
        <w:t>Регулятивные</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i/>
          <w:iCs/>
          <w:lang w:eastAsia="ru-RU"/>
        </w:rPr>
      </w:pPr>
      <w:r w:rsidRPr="003745E4">
        <w:rPr>
          <w:rFonts w:ascii="Times New Roman" w:hAnsi="Times New Roman"/>
          <w:bCs/>
          <w:i/>
          <w:iCs/>
          <w:lang w:eastAsia="ru-RU"/>
        </w:rPr>
        <w:t>Учащиеся научатся:</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самостоятельно организовывать своё рабочее место;</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понимать цель выполняемых действий;</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в сотрудничестве с учителем ставить конкретную учебную задачу;</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понимать важность планирования работы;</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осмысленно выбирать способ действия при решении орфографической задачи (орфограммы в корне слов);</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выполнять учебные действия, руководствуясь изученными правилами и в соответствии с выбранным алгоритмом или инструкциями учителя;</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осуществлять само- и взаимопроверку, используя способ сличения своей работы с заданным эталоном;</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вносить необходимые дополнения, исправления в свою работу, если она расходится с эталоном (образцом), находить и исправлять орфографические ошибки, допущенные при списывании, письме по памяти.</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i/>
          <w:iCs/>
          <w:lang w:eastAsia="ru-RU"/>
        </w:rPr>
      </w:pPr>
      <w:r w:rsidRPr="003745E4">
        <w:rPr>
          <w:rFonts w:ascii="Times New Roman" w:hAnsi="Times New Roman"/>
          <w:bCs/>
          <w:i/>
          <w:iCs/>
          <w:lang w:eastAsia="ru-RU"/>
        </w:rPr>
        <w:t>Учащиеся получат возможность научиться:</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оценивать правильность выполнения своих учебных действий;</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в коллективном диалоге ставить конкретную учебную задачу;</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намечать действия при работе в паре, составлять простой план действий при написании творческой работы, создании проектов;</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объяснять, какой способ действий был использован для выполнения задания, как работали;</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осуществлять само- и взаимопроверку работ, корректировать выполнение задания;</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оценивать выполнение задания по следующим параметрам: выполнено с ошибками или без ошибок, в чём проявилась сложность выполнения.</w:t>
      </w:r>
    </w:p>
    <w:p w:rsidR="004E2D2F" w:rsidRPr="003745E4" w:rsidRDefault="004E2D2F" w:rsidP="003745E4">
      <w:pPr>
        <w:autoSpaceDE w:val="0"/>
        <w:autoSpaceDN w:val="0"/>
        <w:adjustRightInd w:val="0"/>
        <w:spacing w:after="0" w:line="240" w:lineRule="auto"/>
        <w:ind w:firstLine="709"/>
        <w:jc w:val="both"/>
        <w:rPr>
          <w:rFonts w:ascii="Times New Roman" w:hAnsi="Times New Roman"/>
          <w:b/>
          <w:bCs/>
          <w:lang w:eastAsia="ru-RU"/>
        </w:rPr>
      </w:pPr>
      <w:r w:rsidRPr="003745E4">
        <w:rPr>
          <w:rFonts w:ascii="Times New Roman" w:hAnsi="Times New Roman"/>
          <w:b/>
          <w:bCs/>
          <w:lang w:eastAsia="ru-RU"/>
        </w:rPr>
        <w:t>Познавательные</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i/>
          <w:iCs/>
          <w:lang w:eastAsia="ru-RU"/>
        </w:rPr>
      </w:pPr>
      <w:r w:rsidRPr="003745E4">
        <w:rPr>
          <w:rFonts w:ascii="Times New Roman" w:hAnsi="Times New Roman"/>
          <w:bCs/>
          <w:i/>
          <w:iCs/>
          <w:lang w:eastAsia="ru-RU"/>
        </w:rPr>
        <w:t>Учащиеся научатся:</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осуществлять поиск необходимой информации для выполнения учебных заданий, используя справочные материалы учебника; ориентироваться в учебнике, в справочном бюро учебника;</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использовать простейшие таблицы и схемы для решения конкретных языковых задач;</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lastRenderedPageBreak/>
        <w:t>• выделять существенную информацию из небольших читаемых текстов;</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строить модели слова (звуковые и буквенные), схему предложения;</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находить, сравнивать, группировать: звуки, буквы, слова;</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осуществлять синтез как составление целого из частей (составление слов);</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владеть общим способом проверки орфограмм в корне слова.</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i/>
          <w:iCs/>
          <w:lang w:eastAsia="ru-RU"/>
        </w:rPr>
      </w:pPr>
      <w:r w:rsidRPr="003745E4">
        <w:rPr>
          <w:rFonts w:ascii="Times New Roman" w:hAnsi="Times New Roman"/>
          <w:bCs/>
          <w:i/>
          <w:iCs/>
          <w:lang w:eastAsia="ru-RU"/>
        </w:rPr>
        <w:t>Учащиеся получат возможность научиться:</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осуществлять поиск необходимой информации для выполнения учебных заданий, используя различные справочные материалы: толковые словари, детские энциклопедии и др.;</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свободно ориентироваться в книге, используя информацию форзацев, оглавления, справочного бюро;</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прогнозировать содержание текста по ориентировочным основам (заголовку, пунктам плана);</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находить, сравнивать, классифицировать: орфограммы в корне слова, части речи;</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xml:space="preserve">• осуществлять синтез как составление целого из частей (составление предложений); </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владеть способом проверки «</w:t>
      </w:r>
      <w:proofErr w:type="spellStart"/>
      <w:r w:rsidRPr="003745E4">
        <w:rPr>
          <w:rFonts w:ascii="Times New Roman" w:hAnsi="Times New Roman"/>
          <w:bCs/>
          <w:lang w:eastAsia="ru-RU"/>
        </w:rPr>
        <w:t>труднопроверяемых</w:t>
      </w:r>
      <w:proofErr w:type="spellEnd"/>
      <w:r w:rsidRPr="003745E4">
        <w:rPr>
          <w:rFonts w:ascii="Times New Roman" w:hAnsi="Times New Roman"/>
          <w:bCs/>
          <w:lang w:eastAsia="ru-RU"/>
        </w:rPr>
        <w:t>» орфограмм (словом с историческим корнем).</w:t>
      </w:r>
    </w:p>
    <w:p w:rsidR="004E2D2F" w:rsidRPr="003745E4" w:rsidRDefault="004E2D2F" w:rsidP="003745E4">
      <w:pPr>
        <w:autoSpaceDE w:val="0"/>
        <w:autoSpaceDN w:val="0"/>
        <w:adjustRightInd w:val="0"/>
        <w:spacing w:after="0" w:line="240" w:lineRule="auto"/>
        <w:ind w:firstLine="709"/>
        <w:jc w:val="both"/>
        <w:rPr>
          <w:rFonts w:ascii="Times New Roman" w:hAnsi="Times New Roman"/>
          <w:b/>
          <w:bCs/>
          <w:lang w:eastAsia="ru-RU"/>
        </w:rPr>
      </w:pPr>
      <w:r w:rsidRPr="003745E4">
        <w:rPr>
          <w:rFonts w:ascii="Times New Roman" w:hAnsi="Times New Roman"/>
          <w:b/>
          <w:bCs/>
          <w:lang w:eastAsia="ru-RU"/>
        </w:rPr>
        <w:t>Коммуникативные</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i/>
          <w:iCs/>
          <w:lang w:eastAsia="ru-RU"/>
        </w:rPr>
      </w:pPr>
      <w:r w:rsidRPr="003745E4">
        <w:rPr>
          <w:rFonts w:ascii="Times New Roman" w:hAnsi="Times New Roman"/>
          <w:bCs/>
          <w:i/>
          <w:iCs/>
          <w:lang w:eastAsia="ru-RU"/>
        </w:rPr>
        <w:t>Учащиеся научатся:</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выражать свои мысли с полнотой и точностью, соответствующими возрасту;</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уметь слышать, точно реагировать на реплики;</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понимать тему высказывания (текста) по содержанию, по заголовку;</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быть терпимыми к другим мнениям, учитывать их в совместной работе;</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договариваться и приходить к общему решению, работая в паре.</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i/>
          <w:iCs/>
          <w:lang w:eastAsia="ru-RU"/>
        </w:rPr>
      </w:pPr>
      <w:r w:rsidRPr="003745E4">
        <w:rPr>
          <w:rFonts w:ascii="Times New Roman" w:hAnsi="Times New Roman"/>
          <w:bCs/>
          <w:i/>
          <w:iCs/>
          <w:lang w:eastAsia="ru-RU"/>
        </w:rPr>
        <w:t>Учащиеся получат возможность научиться:</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соблюдать в повседневной жизни нормы речевого этикета и правила устного общения (обращение, вежливые слова);</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озаглавливать текст;</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задавать вопросы, уточняя непонятное в тексте;</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адекватно использовать речевые средства для решения</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коммуникативных задач (обратиться с просьбой, поздравить);</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строить продуктивное взаимодействие и сотрудничество со сверстниками и взрослыми для реализации проектной деятельности (под руководством учителя).</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p>
    <w:p w:rsidR="004E2D2F" w:rsidRPr="003745E4" w:rsidRDefault="004E2D2F" w:rsidP="003745E4">
      <w:pPr>
        <w:autoSpaceDE w:val="0"/>
        <w:autoSpaceDN w:val="0"/>
        <w:adjustRightInd w:val="0"/>
        <w:spacing w:after="0" w:line="240" w:lineRule="auto"/>
        <w:ind w:firstLine="709"/>
        <w:jc w:val="both"/>
        <w:rPr>
          <w:rFonts w:ascii="Times New Roman" w:hAnsi="Times New Roman"/>
          <w:b/>
          <w:bCs/>
          <w:lang w:eastAsia="ru-RU"/>
        </w:rPr>
      </w:pPr>
      <w:r w:rsidRPr="003745E4">
        <w:rPr>
          <w:rFonts w:ascii="Times New Roman" w:hAnsi="Times New Roman"/>
          <w:b/>
          <w:bCs/>
          <w:lang w:eastAsia="ru-RU"/>
        </w:rPr>
        <w:t>3 класс</w:t>
      </w:r>
    </w:p>
    <w:p w:rsidR="004E2D2F" w:rsidRPr="003745E4" w:rsidRDefault="004E2D2F" w:rsidP="003745E4">
      <w:pPr>
        <w:autoSpaceDE w:val="0"/>
        <w:autoSpaceDN w:val="0"/>
        <w:adjustRightInd w:val="0"/>
        <w:spacing w:after="0" w:line="240" w:lineRule="auto"/>
        <w:ind w:firstLine="709"/>
        <w:jc w:val="both"/>
        <w:rPr>
          <w:rFonts w:ascii="Times New Roman" w:hAnsi="Times New Roman"/>
          <w:b/>
          <w:bCs/>
          <w:lang w:eastAsia="ru-RU"/>
        </w:rPr>
      </w:pPr>
      <w:r w:rsidRPr="003745E4">
        <w:rPr>
          <w:rFonts w:ascii="Times New Roman" w:hAnsi="Times New Roman"/>
          <w:b/>
          <w:bCs/>
          <w:lang w:eastAsia="ru-RU"/>
        </w:rPr>
        <w:t>ЛИЧНОСТНЫЕ</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i/>
          <w:iCs/>
          <w:lang w:eastAsia="ru-RU"/>
        </w:rPr>
      </w:pPr>
      <w:r w:rsidRPr="003745E4">
        <w:rPr>
          <w:rFonts w:ascii="Times New Roman" w:hAnsi="Times New Roman"/>
          <w:bCs/>
          <w:i/>
          <w:iCs/>
          <w:lang w:eastAsia="ru-RU"/>
        </w:rPr>
        <w:t>У учащихся будут сформированы:</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внутренняя позиция школьника на уровне положительного отношения к учебной деятельности, принятие образа «хорошего» ученика как ученика, обладающего познавательной активностью, инициативностью;</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понимание ценности нравственных норм, закреплённых</w:t>
      </w:r>
      <w:r w:rsidR="002D7789" w:rsidRPr="003745E4">
        <w:rPr>
          <w:rFonts w:ascii="Times New Roman" w:hAnsi="Times New Roman"/>
          <w:bCs/>
          <w:lang w:eastAsia="ru-RU"/>
        </w:rPr>
        <w:t xml:space="preserve"> </w:t>
      </w:r>
      <w:r w:rsidRPr="003745E4">
        <w:rPr>
          <w:rFonts w:ascii="Times New Roman" w:hAnsi="Times New Roman"/>
          <w:bCs/>
          <w:lang w:eastAsia="ru-RU"/>
        </w:rPr>
        <w:t>в языке народа, для жизни и здоровья человека, умение</w:t>
      </w:r>
      <w:r w:rsidR="002D7789" w:rsidRPr="003745E4">
        <w:rPr>
          <w:rFonts w:ascii="Times New Roman" w:hAnsi="Times New Roman"/>
          <w:bCs/>
          <w:lang w:eastAsia="ru-RU"/>
        </w:rPr>
        <w:t xml:space="preserve"> </w:t>
      </w:r>
      <w:r w:rsidRPr="003745E4">
        <w:rPr>
          <w:rFonts w:ascii="Times New Roman" w:hAnsi="Times New Roman"/>
          <w:bCs/>
          <w:lang w:eastAsia="ru-RU"/>
        </w:rPr>
        <w:t>соотносить эти нормы с поступками как собственных,</w:t>
      </w:r>
      <w:r w:rsidR="002D7789" w:rsidRPr="003745E4">
        <w:rPr>
          <w:rFonts w:ascii="Times New Roman" w:hAnsi="Times New Roman"/>
          <w:bCs/>
          <w:lang w:eastAsia="ru-RU"/>
        </w:rPr>
        <w:t xml:space="preserve"> </w:t>
      </w:r>
      <w:r w:rsidRPr="003745E4">
        <w:rPr>
          <w:rFonts w:ascii="Times New Roman" w:hAnsi="Times New Roman"/>
          <w:bCs/>
          <w:lang w:eastAsia="ru-RU"/>
        </w:rPr>
        <w:t>так и окружающих людей (на уровне, соответствующем</w:t>
      </w:r>
      <w:r w:rsidR="002D7789" w:rsidRPr="003745E4">
        <w:rPr>
          <w:rFonts w:ascii="Times New Roman" w:hAnsi="Times New Roman"/>
          <w:bCs/>
          <w:lang w:eastAsia="ru-RU"/>
        </w:rPr>
        <w:t xml:space="preserve"> </w:t>
      </w:r>
      <w:r w:rsidRPr="003745E4">
        <w:rPr>
          <w:rFonts w:ascii="Times New Roman" w:hAnsi="Times New Roman"/>
          <w:bCs/>
          <w:lang w:eastAsia="ru-RU"/>
        </w:rPr>
        <w:t>возрасту);</w:t>
      </w:r>
    </w:p>
    <w:p w:rsidR="004E2D2F" w:rsidRPr="003745E4" w:rsidRDefault="004E2D2F"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lastRenderedPageBreak/>
        <w:t>• понимание сопричастности к языку своего народа (я —</w:t>
      </w:r>
      <w:r w:rsidR="002D7789" w:rsidRPr="003745E4">
        <w:rPr>
          <w:rFonts w:ascii="Times New Roman" w:hAnsi="Times New Roman"/>
          <w:bCs/>
          <w:lang w:eastAsia="ru-RU"/>
        </w:rPr>
        <w:t xml:space="preserve"> </w:t>
      </w:r>
      <w:r w:rsidRPr="003745E4">
        <w:rPr>
          <w:rFonts w:ascii="Times New Roman" w:hAnsi="Times New Roman"/>
          <w:bCs/>
          <w:lang w:eastAsia="ru-RU"/>
        </w:rPr>
        <w:t>носитель языка), восприятие русского языка как основной, главной части культуры русского народа, понимание того, что изменения в культуре народа находят своё</w:t>
      </w:r>
      <w:r w:rsidR="002D7789" w:rsidRPr="003745E4">
        <w:rPr>
          <w:rFonts w:ascii="Times New Roman" w:hAnsi="Times New Roman"/>
          <w:bCs/>
          <w:lang w:eastAsia="ru-RU"/>
        </w:rPr>
        <w:t xml:space="preserve"> </w:t>
      </w:r>
      <w:r w:rsidRPr="003745E4">
        <w:rPr>
          <w:rFonts w:ascii="Times New Roman" w:hAnsi="Times New Roman"/>
          <w:bCs/>
          <w:lang w:eastAsia="ru-RU"/>
        </w:rPr>
        <w:t>отражение в языке, внимание к особенностям народной</w:t>
      </w:r>
      <w:r w:rsidR="002D7789" w:rsidRPr="003745E4">
        <w:rPr>
          <w:rFonts w:ascii="Times New Roman" w:hAnsi="Times New Roman"/>
          <w:bCs/>
          <w:lang w:eastAsia="ru-RU"/>
        </w:rPr>
        <w:t xml:space="preserve"> </w:t>
      </w:r>
      <w:r w:rsidRPr="003745E4">
        <w:rPr>
          <w:rFonts w:ascii="Times New Roman" w:hAnsi="Times New Roman"/>
          <w:bCs/>
          <w:lang w:eastAsia="ru-RU"/>
        </w:rPr>
        <w:t>устной речи (ритмический рисунок, мелодика текста) и</w:t>
      </w:r>
      <w:r w:rsidR="002D7789" w:rsidRPr="003745E4">
        <w:rPr>
          <w:rFonts w:ascii="Times New Roman" w:hAnsi="Times New Roman"/>
          <w:bCs/>
          <w:lang w:eastAsia="ru-RU"/>
        </w:rPr>
        <w:t xml:space="preserve"> </w:t>
      </w:r>
      <w:r w:rsidRPr="003745E4">
        <w:rPr>
          <w:rFonts w:ascii="Times New Roman" w:hAnsi="Times New Roman"/>
          <w:bCs/>
          <w:lang w:eastAsia="ru-RU"/>
        </w:rPr>
        <w:t>изобразительным средствам русского языка (синонимы,</w:t>
      </w:r>
      <w:r w:rsidR="002D7789" w:rsidRPr="003745E4">
        <w:rPr>
          <w:rFonts w:ascii="Times New Roman" w:hAnsi="Times New Roman"/>
          <w:bCs/>
          <w:lang w:eastAsia="ru-RU"/>
        </w:rPr>
        <w:t xml:space="preserve"> </w:t>
      </w:r>
      <w:r w:rsidRPr="003745E4">
        <w:rPr>
          <w:rFonts w:ascii="Times New Roman" w:hAnsi="Times New Roman"/>
          <w:bCs/>
          <w:lang w:eastAsia="ru-RU"/>
        </w:rPr>
        <w:t>антонимы, переносное значение слов);</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осознание предложения и текста как средств для выражения мыслей и чувств, понимание разнообразия и богатства языковых средств для выражения мыслей и чувств;</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адекватное восприятие оценки собственной деятельности, данной одноклассниками, учителем.</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i/>
          <w:iCs/>
          <w:lang w:eastAsia="ru-RU"/>
        </w:rPr>
      </w:pPr>
      <w:r w:rsidRPr="003745E4">
        <w:rPr>
          <w:rFonts w:ascii="Times New Roman" w:hAnsi="Times New Roman"/>
          <w:bCs/>
          <w:i/>
          <w:iCs/>
          <w:lang w:eastAsia="ru-RU"/>
        </w:rPr>
        <w:t>Учащиеся получат возможность для формирования:</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осознание русского языка как основного средства мышления и общения;</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восприятие русского языка как явления культуры русского народа, понимание связи развития языка с развитием культуры и общества;</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понимание богатства и разнообразия языковых средств для выражения мыслей и чувств, внимание к синонимическим средствам языка при выражении одной и той же мысли;</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стремление к соблюдению языковых норм как условию взаимопонимания собеседников;</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положительная мотивация к созданию собственных текстов;</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положительная мотивация к изучению русского языка как средства общения, к решению различных коммуникативных задач (передавать информацию, просить, доказывать и т. д.);</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способности к адекватной самооценке.</w:t>
      </w:r>
    </w:p>
    <w:p w:rsidR="002D7789" w:rsidRPr="003745E4" w:rsidRDefault="002D7789" w:rsidP="003745E4">
      <w:pPr>
        <w:autoSpaceDE w:val="0"/>
        <w:autoSpaceDN w:val="0"/>
        <w:adjustRightInd w:val="0"/>
        <w:spacing w:after="0" w:line="240" w:lineRule="auto"/>
        <w:ind w:firstLine="709"/>
        <w:jc w:val="both"/>
        <w:rPr>
          <w:rFonts w:ascii="Times New Roman" w:hAnsi="Times New Roman"/>
          <w:b/>
          <w:bCs/>
          <w:lang w:eastAsia="ru-RU"/>
        </w:rPr>
      </w:pPr>
      <w:r w:rsidRPr="003745E4">
        <w:rPr>
          <w:rFonts w:ascii="Times New Roman" w:hAnsi="Times New Roman"/>
          <w:b/>
          <w:bCs/>
          <w:lang w:eastAsia="ru-RU"/>
        </w:rPr>
        <w:t>ПРЕДМЕТНЫЕ</w:t>
      </w:r>
    </w:p>
    <w:p w:rsidR="002D7789" w:rsidRPr="000255AE" w:rsidRDefault="002D7789" w:rsidP="003745E4">
      <w:pPr>
        <w:autoSpaceDE w:val="0"/>
        <w:autoSpaceDN w:val="0"/>
        <w:adjustRightInd w:val="0"/>
        <w:spacing w:after="0" w:line="240" w:lineRule="auto"/>
        <w:ind w:firstLine="709"/>
        <w:jc w:val="both"/>
        <w:rPr>
          <w:rFonts w:ascii="Times New Roman" w:hAnsi="Times New Roman"/>
          <w:bCs/>
          <w:i/>
          <w:iCs/>
          <w:lang w:eastAsia="ru-RU"/>
        </w:rPr>
      </w:pPr>
      <w:r w:rsidRPr="000255AE">
        <w:rPr>
          <w:rFonts w:ascii="Times New Roman" w:hAnsi="Times New Roman"/>
          <w:bCs/>
          <w:i/>
          <w:iCs/>
          <w:lang w:eastAsia="ru-RU"/>
        </w:rPr>
        <w:t>Учащиеся научатся:</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осознавать слово, предложение как главные средства языка;</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использовать правила обозначения гласных и согласных звуков на письме;</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использовать знание последовательности букв в алфавите для упорядочивания слов и поиска нужной информации (в словарях и др.);</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различать родственные (однокоренные) слова и формы слов;</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осознавать свойства значений слов: однозначные, многозначные, слова с прямым и переносным значением, слова с близким и противоположным значением;</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осознавать основания (общее значение) для объединения слов в группы по частям речи (существительное, прилагательное, глагол, местоимение, предлоги, союзы);</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осознанно использовать для отрицания частицу НЕ;</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осознавать роль изучения словосочетаний в курсе русского языка, их общность со словом в назначении — назвать предмет, явление;</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осознавать признаки и назначение предложения как коммуникативного средства языка (выражение мысли, связь слов, интонационная законченность, речевая задача);</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находить главные и второстепенные члены предложения (без деления на виды) при анализе предложений и употреблять разные члены предложения при создании собственного высказывания;</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анализировать (производить разбор) словосочетаний, простых предложений;</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вычленять общие способы решения орфографических задач и использовать их при письме;</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применять правила правописания (в объеме содержания курса 3 класса);</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определять (уточнять) правописание слова по орфографическому словарю учебника;</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осознавать место возможного возникновения орфографической ошибки;</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подбирать примеры с определённой орфограммой;</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lastRenderedPageBreak/>
        <w:t>• каллиграфически и орфографически правильно, без искажений, замены, пропусков, вставок букв списывать тексты (с печатного и письменного шрифта) объёмом в 65–70 слов, писать под диктовку тексты в 60–65 слов; излагать содержание исходных текстов в 60–75 слов.</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i/>
          <w:iCs/>
          <w:lang w:eastAsia="ru-RU"/>
        </w:rPr>
      </w:pPr>
      <w:r w:rsidRPr="003745E4">
        <w:rPr>
          <w:rFonts w:ascii="Times New Roman" w:hAnsi="Times New Roman"/>
          <w:bCs/>
          <w:i/>
          <w:iCs/>
          <w:lang w:eastAsia="ru-RU"/>
        </w:rPr>
        <w:t>Учащиеся получат возможность научиться:</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xml:space="preserve">• производить </w:t>
      </w:r>
      <w:proofErr w:type="spellStart"/>
      <w:r w:rsidRPr="003745E4">
        <w:rPr>
          <w:rFonts w:ascii="Times New Roman" w:hAnsi="Times New Roman"/>
          <w:bCs/>
          <w:lang w:eastAsia="ru-RU"/>
        </w:rPr>
        <w:t>звуко%буквенный</w:t>
      </w:r>
      <w:proofErr w:type="spellEnd"/>
      <w:r w:rsidRPr="003745E4">
        <w:rPr>
          <w:rFonts w:ascii="Times New Roman" w:hAnsi="Times New Roman"/>
          <w:bCs/>
          <w:lang w:eastAsia="ru-RU"/>
        </w:rPr>
        <w:t>, морфемный, морфологический анализы слов;</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соблюдать произносительные нормы в собственной речи (в объёме представленного в учебнике материала);</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использовать свойства значений слов (однозначность, многозначность, слова с прямым и переносным значением, слова с близким и противоположным значением) при создании собственных высказываний;</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оценивать уместность использования слов в тексте, подбирать точные слова при выражении своих мыслей и чувств;</w:t>
      </w:r>
    </w:p>
    <w:p w:rsidR="004E2D2F"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дифференцировать предложения по цели высказывания, по силе выраженного чувства, по строению (простое, сложное);</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при работе над ошибками осознавать причины появления ошибки и определять способы действий, помогающих предотвратить её в последующих письменных работах;</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распознавать типы текстов по их назначению: повествование, описание, рассуждение;</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создавать тексты /сочинения/ в 8–12 предложений, правильно оформляя начало и конец предложений.</w:t>
      </w:r>
    </w:p>
    <w:p w:rsidR="002D7789" w:rsidRPr="003745E4" w:rsidRDefault="002D7789" w:rsidP="003745E4">
      <w:pPr>
        <w:autoSpaceDE w:val="0"/>
        <w:autoSpaceDN w:val="0"/>
        <w:adjustRightInd w:val="0"/>
        <w:spacing w:after="0" w:line="240" w:lineRule="auto"/>
        <w:ind w:firstLine="709"/>
        <w:jc w:val="both"/>
        <w:rPr>
          <w:rFonts w:ascii="Times New Roman" w:hAnsi="Times New Roman"/>
          <w:b/>
          <w:bCs/>
          <w:lang w:eastAsia="ru-RU"/>
        </w:rPr>
      </w:pPr>
      <w:r w:rsidRPr="003745E4">
        <w:rPr>
          <w:rFonts w:ascii="Times New Roman" w:hAnsi="Times New Roman"/>
          <w:b/>
          <w:bCs/>
          <w:lang w:eastAsia="ru-RU"/>
        </w:rPr>
        <w:t>МЕТАПРЕДМЕТНЫЕ</w:t>
      </w:r>
    </w:p>
    <w:p w:rsidR="002D7789" w:rsidRPr="003745E4" w:rsidRDefault="002D7789" w:rsidP="003745E4">
      <w:pPr>
        <w:autoSpaceDE w:val="0"/>
        <w:autoSpaceDN w:val="0"/>
        <w:adjustRightInd w:val="0"/>
        <w:spacing w:after="0" w:line="240" w:lineRule="auto"/>
        <w:ind w:firstLine="709"/>
        <w:jc w:val="both"/>
        <w:rPr>
          <w:rFonts w:ascii="Times New Roman" w:hAnsi="Times New Roman"/>
          <w:b/>
          <w:bCs/>
          <w:lang w:eastAsia="ru-RU"/>
        </w:rPr>
      </w:pPr>
      <w:r w:rsidRPr="003745E4">
        <w:rPr>
          <w:rFonts w:ascii="Times New Roman" w:hAnsi="Times New Roman"/>
          <w:b/>
          <w:bCs/>
          <w:lang w:eastAsia="ru-RU"/>
        </w:rPr>
        <w:t>Регулятивные</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i/>
          <w:iCs/>
          <w:lang w:eastAsia="ru-RU"/>
        </w:rPr>
      </w:pPr>
      <w:r w:rsidRPr="003745E4">
        <w:rPr>
          <w:rFonts w:ascii="Times New Roman" w:hAnsi="Times New Roman"/>
          <w:bCs/>
          <w:i/>
          <w:iCs/>
          <w:lang w:eastAsia="ru-RU"/>
        </w:rPr>
        <w:t>Учащиеся научатся:</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самостоятельно организовывать своё рабочее место в соответствии с целью выполнения заданий;</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осознавать цели и задачи урока, темы;</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в коллективном диалоге ставить конкретную учебную задачу;</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следовать при выполнении заданий инструкциям учителя и алгоритмам, описывающим стандартные действия (памятки в справочнике учебника);</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адекватно оценивать правильность выполнения своих учебных действий;</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участвовать в работе группы (в том числе в ходе проектной деятельности), учитывая конечную цель, намечать действия при работе в паре, распределять роли и действовать в соответствии с ними;</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объяснять, какой способ действий был использован для выполнения задания, как работали;</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осуществлять само% и взаимопроверку, используя способ сличения своей работы с заданным эталоном;</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вносить необходимые дополнения, исправления в свою работу, находить и исправлять орфографические и пунктуационные ошибки, допущенные при списывании, письме по памяти.</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i/>
          <w:iCs/>
          <w:lang w:eastAsia="ru-RU"/>
        </w:rPr>
      </w:pPr>
      <w:r w:rsidRPr="003745E4">
        <w:rPr>
          <w:rFonts w:ascii="Times New Roman" w:hAnsi="Times New Roman"/>
          <w:bCs/>
          <w:i/>
          <w:iCs/>
          <w:lang w:eastAsia="ru-RU"/>
        </w:rPr>
        <w:t>Учащиеся получат возможность научиться:</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осознавать цели и задачи изучения курса, раздела;</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планировать свои действия для реализации задач урока в групповой и парной работе;</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осознавать способы и приёмы действий при решении языковых задач.</w:t>
      </w:r>
    </w:p>
    <w:p w:rsidR="002D7789" w:rsidRPr="003745E4" w:rsidRDefault="002D7789" w:rsidP="003745E4">
      <w:pPr>
        <w:autoSpaceDE w:val="0"/>
        <w:autoSpaceDN w:val="0"/>
        <w:adjustRightInd w:val="0"/>
        <w:spacing w:after="0" w:line="240" w:lineRule="auto"/>
        <w:ind w:firstLine="709"/>
        <w:jc w:val="both"/>
        <w:rPr>
          <w:rFonts w:ascii="Times New Roman" w:hAnsi="Times New Roman"/>
          <w:b/>
          <w:bCs/>
          <w:lang w:eastAsia="ru-RU"/>
        </w:rPr>
      </w:pPr>
      <w:r w:rsidRPr="003745E4">
        <w:rPr>
          <w:rFonts w:ascii="Times New Roman" w:hAnsi="Times New Roman"/>
          <w:b/>
          <w:bCs/>
          <w:lang w:eastAsia="ru-RU"/>
        </w:rPr>
        <w:t>Познавательные</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i/>
          <w:iCs/>
          <w:lang w:eastAsia="ru-RU"/>
        </w:rPr>
      </w:pPr>
      <w:r w:rsidRPr="003745E4">
        <w:rPr>
          <w:rFonts w:ascii="Times New Roman" w:hAnsi="Times New Roman"/>
          <w:bCs/>
          <w:i/>
          <w:iCs/>
          <w:lang w:eastAsia="ru-RU"/>
        </w:rPr>
        <w:t>Учащиеся научатся:</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осуществлять поиск необходимой информации для выполнения учебных заданий, используя различные справочные материалы: толковые словари, детские энциклопедии и др.;</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выделять существенную информацию из читаемых текстов;</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свободно ориентироваться в книге, используя информацию форзацев, оглавления, справочного бюро;</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lastRenderedPageBreak/>
        <w:t>• строить модели слов (</w:t>
      </w:r>
      <w:proofErr w:type="spellStart"/>
      <w:r w:rsidRPr="003745E4">
        <w:rPr>
          <w:rFonts w:ascii="Times New Roman" w:hAnsi="Times New Roman"/>
          <w:bCs/>
          <w:lang w:eastAsia="ru-RU"/>
        </w:rPr>
        <w:t>звуко%буквенные</w:t>
      </w:r>
      <w:proofErr w:type="spellEnd"/>
      <w:r w:rsidRPr="003745E4">
        <w:rPr>
          <w:rFonts w:ascii="Times New Roman" w:hAnsi="Times New Roman"/>
          <w:bCs/>
          <w:lang w:eastAsia="ru-RU"/>
        </w:rPr>
        <w:t>, морфемные), словосочетаний, предложений;</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находить, сравнивать, классифицировать: орфограммы в значимых частях слова, словосочетания, части речи;</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осуществлять синтез как составление целого из частей (составление предложений);</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составлять простой план при написании творческой работы, прогнозировать содержание текста по ориентировочным основам (заголовку, пунктам плана);</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владеть приёмами проверки орфограмм, общим способом проверки безударных гласных, способом проверки «</w:t>
      </w:r>
      <w:proofErr w:type="spellStart"/>
      <w:r w:rsidRPr="003745E4">
        <w:rPr>
          <w:rFonts w:ascii="Times New Roman" w:hAnsi="Times New Roman"/>
          <w:bCs/>
          <w:lang w:eastAsia="ru-RU"/>
        </w:rPr>
        <w:t>труднопроверяемых</w:t>
      </w:r>
      <w:proofErr w:type="spellEnd"/>
      <w:r w:rsidRPr="003745E4">
        <w:rPr>
          <w:rFonts w:ascii="Times New Roman" w:hAnsi="Times New Roman"/>
          <w:bCs/>
          <w:lang w:eastAsia="ru-RU"/>
        </w:rPr>
        <w:t>» орфограмм (словом с историческим корнем).</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i/>
          <w:iCs/>
          <w:lang w:eastAsia="ru-RU"/>
        </w:rPr>
      </w:pPr>
      <w:r w:rsidRPr="003745E4">
        <w:rPr>
          <w:rFonts w:ascii="Times New Roman" w:hAnsi="Times New Roman"/>
          <w:bCs/>
          <w:i/>
          <w:iCs/>
          <w:lang w:eastAsia="ru-RU"/>
        </w:rPr>
        <w:t>Учащиеся получат возможность научиться:</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осуществлять поиск необходимой информации для выполнения учебных заданий (в справочниках, словарях, таблицах, детских энциклопедиях);</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по маршрутному листу прогнозировать, что будет освоено при изучении данного раздела; определять круг своего незнания, осуществлять выбор заданий под определённую задачу;</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преобразовывать слова, словосочетания, предложения в условные модели и наоборот;</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находить, анализировать, сравнивать, характеризовать единицы языка: части речи; виды предложения, типы текстов;</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осуществлять синтез как составление целого из частей (составления текстов).</w:t>
      </w:r>
    </w:p>
    <w:p w:rsidR="002D7789" w:rsidRPr="003745E4" w:rsidRDefault="002D7789" w:rsidP="003745E4">
      <w:pPr>
        <w:autoSpaceDE w:val="0"/>
        <w:autoSpaceDN w:val="0"/>
        <w:adjustRightInd w:val="0"/>
        <w:spacing w:after="0" w:line="240" w:lineRule="auto"/>
        <w:ind w:firstLine="709"/>
        <w:jc w:val="both"/>
        <w:rPr>
          <w:rFonts w:ascii="Times New Roman" w:hAnsi="Times New Roman"/>
          <w:b/>
          <w:bCs/>
          <w:lang w:eastAsia="ru-RU"/>
        </w:rPr>
      </w:pPr>
      <w:r w:rsidRPr="003745E4">
        <w:rPr>
          <w:rFonts w:ascii="Times New Roman" w:hAnsi="Times New Roman"/>
          <w:b/>
          <w:bCs/>
          <w:lang w:eastAsia="ru-RU"/>
        </w:rPr>
        <w:t>Коммуникативные</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i/>
          <w:iCs/>
          <w:lang w:eastAsia="ru-RU"/>
        </w:rPr>
      </w:pPr>
      <w:r w:rsidRPr="003745E4">
        <w:rPr>
          <w:rFonts w:ascii="Times New Roman" w:hAnsi="Times New Roman"/>
          <w:bCs/>
          <w:i/>
          <w:iCs/>
          <w:lang w:eastAsia="ru-RU"/>
        </w:rPr>
        <w:t>Учащиеся научатся:</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соблюдать в повседневной жизни нормы речевого этикета и правила устного общения (обращение, вежливые слова);</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озаглавливать текст;</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задавать вопросы, уточняя непонятное в тексте;</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адекватно использовать речевые средства для решения коммуникативных задач (обратиться с просьбой, поздравить);</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быть терпимыми к другим мнениям, учитывать их в совместной работе;</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договариваться и приходить к общему решению, работая в паре.</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i/>
          <w:iCs/>
          <w:lang w:eastAsia="ru-RU"/>
        </w:rPr>
      </w:pPr>
      <w:r w:rsidRPr="003745E4">
        <w:rPr>
          <w:rFonts w:ascii="Times New Roman" w:hAnsi="Times New Roman"/>
          <w:bCs/>
          <w:i/>
          <w:iCs/>
          <w:lang w:eastAsia="ru-RU"/>
        </w:rPr>
        <w:t>Учащиеся получат возможность научиться:</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участвовать в диалоге (относиться к мнению других, задавать вопросы, уточнять, высказывать свою точку зрения);</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соблюдать в повседневной жизни нормы речевого этикета и правила устного общения (умения слышать, точно реагировать на реплики) при диалоговой форме общения;</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понимать тему и основную мысль высказывания (текста) по содержанию, по заголовку; озаглавливать текст по основной мысли текста;</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подробно воспроизводить содержание текста с опорой на план (составленный самостоятельно);</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адекватно использовать речевые средства для решения коммуникативных задач (извинения, пожелания, побуждения других к действию …);</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предъявлять результаты работы, в том числе с помощью ИКТ;</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выстраивать общение со сверстниками и взрослыми для реализации проектной деятельности (под руководством учителя).</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p>
    <w:p w:rsidR="002D7789" w:rsidRPr="003745E4" w:rsidRDefault="002D7789" w:rsidP="003745E4">
      <w:pPr>
        <w:autoSpaceDE w:val="0"/>
        <w:autoSpaceDN w:val="0"/>
        <w:adjustRightInd w:val="0"/>
        <w:spacing w:after="0" w:line="240" w:lineRule="auto"/>
        <w:ind w:firstLine="709"/>
        <w:jc w:val="both"/>
        <w:rPr>
          <w:rFonts w:ascii="Times New Roman" w:hAnsi="Times New Roman"/>
          <w:b/>
          <w:bCs/>
          <w:lang w:eastAsia="ru-RU"/>
        </w:rPr>
      </w:pPr>
      <w:r w:rsidRPr="003745E4">
        <w:rPr>
          <w:rFonts w:ascii="Times New Roman" w:hAnsi="Times New Roman"/>
          <w:b/>
          <w:bCs/>
          <w:lang w:eastAsia="ru-RU"/>
        </w:rPr>
        <w:t>4 класс</w:t>
      </w:r>
    </w:p>
    <w:p w:rsidR="002D7789" w:rsidRPr="003745E4" w:rsidRDefault="002D7789" w:rsidP="003745E4">
      <w:pPr>
        <w:autoSpaceDE w:val="0"/>
        <w:autoSpaceDN w:val="0"/>
        <w:adjustRightInd w:val="0"/>
        <w:spacing w:after="0" w:line="240" w:lineRule="auto"/>
        <w:ind w:firstLine="709"/>
        <w:jc w:val="both"/>
        <w:rPr>
          <w:rFonts w:ascii="Times New Roman" w:hAnsi="Times New Roman"/>
          <w:b/>
          <w:bCs/>
          <w:lang w:eastAsia="ru-RU"/>
        </w:rPr>
      </w:pPr>
      <w:r w:rsidRPr="003745E4">
        <w:rPr>
          <w:rFonts w:ascii="Times New Roman" w:hAnsi="Times New Roman"/>
          <w:b/>
          <w:bCs/>
          <w:lang w:eastAsia="ru-RU"/>
        </w:rPr>
        <w:t>ЛИЧНОСТНЫЕ</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i/>
          <w:iCs/>
          <w:lang w:eastAsia="ru-RU"/>
        </w:rPr>
      </w:pPr>
      <w:r w:rsidRPr="003745E4">
        <w:rPr>
          <w:rFonts w:ascii="Times New Roman" w:hAnsi="Times New Roman"/>
          <w:bCs/>
          <w:i/>
          <w:iCs/>
          <w:lang w:eastAsia="ru-RU"/>
        </w:rPr>
        <w:t>У учащихся будут сформированы:</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осознание своей гражданской и национальной принадлежности;</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восприятие русского языка как явления национальной культуры, понимание связи развития языка с развитием культуры русского народа, понимание ценности традиций своего народа, семейных отношений;</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lastRenderedPageBreak/>
        <w:t>• осознание языка как основного средства мышления и общения людей, понимание богатства и разнообразия языковых средств для выражения мыслей и чувств, особенностей народной русской речи;</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положительная мотивация и познавательный интерес к изучению курса русского языка;</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xml:space="preserve">• способность к самооценке успешности в овладении языковыми средствами в устной и письменной речи; способность ориентироваться в понимании причин успешности и </w:t>
      </w:r>
      <w:proofErr w:type="spellStart"/>
      <w:r w:rsidRPr="003745E4">
        <w:rPr>
          <w:rFonts w:ascii="Times New Roman" w:hAnsi="Times New Roman"/>
          <w:bCs/>
          <w:lang w:eastAsia="ru-RU"/>
        </w:rPr>
        <w:t>неуспешности</w:t>
      </w:r>
      <w:proofErr w:type="spellEnd"/>
      <w:r w:rsidRPr="003745E4">
        <w:rPr>
          <w:rFonts w:ascii="Times New Roman" w:hAnsi="Times New Roman"/>
          <w:bCs/>
          <w:lang w:eastAsia="ru-RU"/>
        </w:rPr>
        <w:t xml:space="preserve"> в учёбе;</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эмоционально-ценностное отношение к конкретным поступкам.</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i/>
          <w:iCs/>
          <w:lang w:eastAsia="ru-RU"/>
        </w:rPr>
      </w:pPr>
      <w:r w:rsidRPr="003745E4">
        <w:rPr>
          <w:rFonts w:ascii="Times New Roman" w:hAnsi="Times New Roman"/>
          <w:bCs/>
          <w:i/>
          <w:iCs/>
          <w:lang w:eastAsia="ru-RU"/>
        </w:rPr>
        <w:t>Учащиеся получат возможность для формирования:</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чувства сопричастности к развитию, сохранению самобытности языка родного народа;</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эстетических чувств на основе выбора языковых средств при общении;</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личностного смысла учения, для определения дальнейшего образовательного маршрута;</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способности регулировать своё поведение в соответствии с изученными моральными нормами и этическими требованиями;</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способности понимать чувства других людей и сопереживать им;</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ответственного отношения к собственному здоровью, к окружающей среде.</w:t>
      </w:r>
    </w:p>
    <w:p w:rsidR="002D7789" w:rsidRPr="003745E4" w:rsidRDefault="002D7789" w:rsidP="003745E4">
      <w:pPr>
        <w:autoSpaceDE w:val="0"/>
        <w:autoSpaceDN w:val="0"/>
        <w:adjustRightInd w:val="0"/>
        <w:spacing w:after="0" w:line="240" w:lineRule="auto"/>
        <w:ind w:firstLine="709"/>
        <w:jc w:val="both"/>
        <w:rPr>
          <w:rFonts w:ascii="Times New Roman" w:hAnsi="Times New Roman"/>
          <w:b/>
          <w:bCs/>
          <w:lang w:eastAsia="ru-RU"/>
        </w:rPr>
      </w:pPr>
      <w:r w:rsidRPr="003745E4">
        <w:rPr>
          <w:rFonts w:ascii="Times New Roman" w:hAnsi="Times New Roman"/>
          <w:b/>
          <w:bCs/>
          <w:lang w:eastAsia="ru-RU"/>
        </w:rPr>
        <w:t>ПРЕДМЕТНЫЕ</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i/>
          <w:iCs/>
          <w:lang w:eastAsia="ru-RU"/>
        </w:rPr>
      </w:pPr>
      <w:r w:rsidRPr="003745E4">
        <w:rPr>
          <w:rFonts w:ascii="Times New Roman" w:hAnsi="Times New Roman"/>
          <w:bCs/>
          <w:i/>
          <w:iCs/>
          <w:lang w:eastAsia="ru-RU"/>
        </w:rPr>
        <w:t>Учащиеся научатся:</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различать основные языковые средства: слова, словосочетания, предложения, текста;</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различать и называть: а) значимые части слова (корень, приставка, суффикс, окончание); б) части речи, включая личные местоимения; в) основные типы предложений по цели высказывания и по эмоциональной окрашенности: вопросительные, повествовательные, побудительные, восклицательные;</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применять при письме правила орфографические (правописание падежных окончаний имён существительных, имён прилагательных, местоимений, личных окончаний глаголов, употребление мягкого знака после шипящих в глаголах), пунктуационные (употребление знаков препинания в конце предложения, запятой в предложениях</w:t>
      </w:r>
      <w:r w:rsidR="004E7FFA" w:rsidRPr="003745E4">
        <w:rPr>
          <w:rFonts w:ascii="Times New Roman" w:hAnsi="Times New Roman"/>
          <w:bCs/>
          <w:lang w:eastAsia="ru-RU"/>
        </w:rPr>
        <w:t xml:space="preserve"> </w:t>
      </w:r>
      <w:r w:rsidRPr="003745E4">
        <w:rPr>
          <w:rFonts w:ascii="Times New Roman" w:hAnsi="Times New Roman"/>
          <w:bCs/>
          <w:lang w:eastAsia="ru-RU"/>
        </w:rPr>
        <w:t>с однородными второстепенными членами предложения);</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практически использовать знания алфавита при работе</w:t>
      </w:r>
      <w:r w:rsidR="004E7FFA" w:rsidRPr="003745E4">
        <w:rPr>
          <w:rFonts w:ascii="Times New Roman" w:hAnsi="Times New Roman"/>
          <w:bCs/>
          <w:lang w:eastAsia="ru-RU"/>
        </w:rPr>
        <w:t xml:space="preserve"> </w:t>
      </w:r>
      <w:r w:rsidRPr="003745E4">
        <w:rPr>
          <w:rFonts w:ascii="Times New Roman" w:hAnsi="Times New Roman"/>
          <w:bCs/>
          <w:lang w:eastAsia="ru-RU"/>
        </w:rPr>
        <w:t>со словарём;</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выявлять слова, значение которых требует уточнения;</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определять значение слова по тексту или уточнять с помощью толкового словаря;</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различать родственные (однокоренные) слова и формы</w:t>
      </w:r>
      <w:r w:rsidR="008909D3" w:rsidRPr="003745E4">
        <w:rPr>
          <w:rFonts w:ascii="Times New Roman" w:hAnsi="Times New Roman"/>
          <w:bCs/>
          <w:lang w:eastAsia="ru-RU"/>
        </w:rPr>
        <w:t xml:space="preserve"> </w:t>
      </w:r>
      <w:r w:rsidRPr="003745E4">
        <w:rPr>
          <w:rFonts w:ascii="Times New Roman" w:hAnsi="Times New Roman"/>
          <w:bCs/>
          <w:lang w:eastAsia="ru-RU"/>
        </w:rPr>
        <w:t>слова;</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определять грамматические признаки имён существительных, имён прилагательных, глаголов;</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xml:space="preserve">• находить в тексте личные местоимения, предлоги, союзы </w:t>
      </w:r>
      <w:r w:rsidRPr="003745E4">
        <w:rPr>
          <w:rFonts w:ascii="Times New Roman" w:hAnsi="Times New Roman"/>
          <w:bCs/>
          <w:i/>
          <w:iCs/>
          <w:lang w:eastAsia="ru-RU"/>
        </w:rPr>
        <w:t xml:space="preserve">и, а, но, </w:t>
      </w:r>
      <w:r w:rsidRPr="003745E4">
        <w:rPr>
          <w:rFonts w:ascii="Times New Roman" w:hAnsi="Times New Roman"/>
          <w:bCs/>
          <w:lang w:eastAsia="ru-RU"/>
        </w:rPr>
        <w:t xml:space="preserve">частицу </w:t>
      </w:r>
      <w:r w:rsidRPr="003745E4">
        <w:rPr>
          <w:rFonts w:ascii="Times New Roman" w:hAnsi="Times New Roman"/>
          <w:bCs/>
          <w:i/>
          <w:iCs/>
          <w:lang w:eastAsia="ru-RU"/>
        </w:rPr>
        <w:t xml:space="preserve">не </w:t>
      </w:r>
      <w:r w:rsidRPr="003745E4">
        <w:rPr>
          <w:rFonts w:ascii="Times New Roman" w:hAnsi="Times New Roman"/>
          <w:bCs/>
          <w:lang w:eastAsia="ru-RU"/>
        </w:rPr>
        <w:t>при глаголах;</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различать произношение и написание слов, находить</w:t>
      </w:r>
      <w:r w:rsidR="008909D3" w:rsidRPr="003745E4">
        <w:rPr>
          <w:rFonts w:ascii="Times New Roman" w:hAnsi="Times New Roman"/>
          <w:bCs/>
          <w:lang w:eastAsia="ru-RU"/>
        </w:rPr>
        <w:t xml:space="preserve"> </w:t>
      </w:r>
      <w:r w:rsidRPr="003745E4">
        <w:rPr>
          <w:rFonts w:ascii="Times New Roman" w:hAnsi="Times New Roman"/>
          <w:bCs/>
          <w:lang w:eastAsia="ru-RU"/>
        </w:rPr>
        <w:t>способ проверки написания слова и выбирать нужную</w:t>
      </w:r>
      <w:r w:rsidR="008909D3" w:rsidRPr="003745E4">
        <w:rPr>
          <w:rFonts w:ascii="Times New Roman" w:hAnsi="Times New Roman"/>
          <w:bCs/>
          <w:lang w:eastAsia="ru-RU"/>
        </w:rPr>
        <w:t xml:space="preserve"> </w:t>
      </w:r>
      <w:r w:rsidRPr="003745E4">
        <w:rPr>
          <w:rFonts w:ascii="Times New Roman" w:hAnsi="Times New Roman"/>
          <w:bCs/>
          <w:lang w:eastAsia="ru-RU"/>
        </w:rPr>
        <w:t>букву для обозначения звуков;</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грамотно и каллиграфически правильно списывать и писать под диктовку тексты (в 70–90 слов, 75–80 слов),</w:t>
      </w:r>
      <w:r w:rsidR="008909D3" w:rsidRPr="003745E4">
        <w:rPr>
          <w:rFonts w:ascii="Times New Roman" w:hAnsi="Times New Roman"/>
          <w:bCs/>
          <w:lang w:eastAsia="ru-RU"/>
        </w:rPr>
        <w:t xml:space="preserve"> </w:t>
      </w:r>
      <w:r w:rsidRPr="003745E4">
        <w:rPr>
          <w:rFonts w:ascii="Times New Roman" w:hAnsi="Times New Roman"/>
          <w:bCs/>
          <w:lang w:eastAsia="ru-RU"/>
        </w:rPr>
        <w:t xml:space="preserve">включающие изученные орфограммы и </w:t>
      </w:r>
      <w:proofErr w:type="spellStart"/>
      <w:r w:rsidRPr="003745E4">
        <w:rPr>
          <w:rFonts w:ascii="Times New Roman" w:hAnsi="Times New Roman"/>
          <w:bCs/>
          <w:lang w:eastAsia="ru-RU"/>
        </w:rPr>
        <w:t>пунктограммы</w:t>
      </w:r>
      <w:proofErr w:type="spellEnd"/>
      <w:r w:rsidRPr="003745E4">
        <w:rPr>
          <w:rFonts w:ascii="Times New Roman" w:hAnsi="Times New Roman"/>
          <w:bCs/>
          <w:lang w:eastAsia="ru-RU"/>
        </w:rPr>
        <w:t>;</w:t>
      </w:r>
    </w:p>
    <w:p w:rsidR="002D7789"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xml:space="preserve">• соблюдать </w:t>
      </w:r>
      <w:r w:rsidR="002D7789" w:rsidRPr="003745E4">
        <w:rPr>
          <w:rFonts w:ascii="Times New Roman" w:hAnsi="Times New Roman"/>
          <w:bCs/>
          <w:lang w:eastAsia="ru-RU"/>
        </w:rPr>
        <w:t>в повседневной жизни нормы речевого этикета и правила устного общения (умение слышать, точно</w:t>
      </w:r>
      <w:r w:rsidRPr="003745E4">
        <w:rPr>
          <w:rFonts w:ascii="Times New Roman" w:hAnsi="Times New Roman"/>
          <w:bCs/>
          <w:lang w:eastAsia="ru-RU"/>
        </w:rPr>
        <w:t xml:space="preserve"> </w:t>
      </w:r>
      <w:r w:rsidR="002D7789" w:rsidRPr="003745E4">
        <w:rPr>
          <w:rFonts w:ascii="Times New Roman" w:hAnsi="Times New Roman"/>
          <w:bCs/>
          <w:lang w:eastAsia="ru-RU"/>
        </w:rPr>
        <w:t>реагировать на реплики, поддерживать разговор);</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ориентироваться в заголовке, оглавлении, ключевых</w:t>
      </w:r>
      <w:r w:rsidR="008909D3" w:rsidRPr="003745E4">
        <w:rPr>
          <w:rFonts w:ascii="Times New Roman" w:hAnsi="Times New Roman"/>
          <w:bCs/>
          <w:lang w:eastAsia="ru-RU"/>
        </w:rPr>
        <w:t xml:space="preserve"> </w:t>
      </w:r>
      <w:r w:rsidRPr="003745E4">
        <w:rPr>
          <w:rFonts w:ascii="Times New Roman" w:hAnsi="Times New Roman"/>
          <w:bCs/>
          <w:lang w:eastAsia="ru-RU"/>
        </w:rPr>
        <w:t>словах с целью извлечения информации (уметь читать);</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осознанно передавать содержание прочитанного текста,</w:t>
      </w:r>
      <w:r w:rsidR="008909D3" w:rsidRPr="003745E4">
        <w:rPr>
          <w:rFonts w:ascii="Times New Roman" w:hAnsi="Times New Roman"/>
          <w:bCs/>
          <w:lang w:eastAsia="ru-RU"/>
        </w:rPr>
        <w:t xml:space="preserve"> </w:t>
      </w:r>
      <w:r w:rsidRPr="003745E4">
        <w:rPr>
          <w:rFonts w:ascii="Times New Roman" w:hAnsi="Times New Roman"/>
          <w:bCs/>
          <w:lang w:eastAsia="ru-RU"/>
        </w:rPr>
        <w:t>строить высказывание в устной и письменной формах;</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выражать собственное мнение, аргументировать его с</w:t>
      </w:r>
      <w:r w:rsidR="008909D3" w:rsidRPr="003745E4">
        <w:rPr>
          <w:rFonts w:ascii="Times New Roman" w:hAnsi="Times New Roman"/>
          <w:bCs/>
          <w:lang w:eastAsia="ru-RU"/>
        </w:rPr>
        <w:t xml:space="preserve"> </w:t>
      </w:r>
      <w:r w:rsidRPr="003745E4">
        <w:rPr>
          <w:rFonts w:ascii="Times New Roman" w:hAnsi="Times New Roman"/>
          <w:bCs/>
          <w:lang w:eastAsia="ru-RU"/>
        </w:rPr>
        <w:t>учётом ситуации общения.</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i/>
          <w:iCs/>
          <w:lang w:eastAsia="ru-RU"/>
        </w:rPr>
      </w:pPr>
      <w:r w:rsidRPr="003745E4">
        <w:rPr>
          <w:rFonts w:ascii="Times New Roman" w:hAnsi="Times New Roman"/>
          <w:bCs/>
          <w:i/>
          <w:iCs/>
          <w:lang w:eastAsia="ru-RU"/>
        </w:rPr>
        <w:t>Учащиеся получат возможность научиться:</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lastRenderedPageBreak/>
        <w:t>• производить элементарные языковые анализы слов (</w:t>
      </w:r>
      <w:proofErr w:type="spellStart"/>
      <w:proofErr w:type="gramStart"/>
      <w:r w:rsidRPr="003745E4">
        <w:rPr>
          <w:rFonts w:ascii="Times New Roman" w:hAnsi="Times New Roman"/>
          <w:bCs/>
          <w:lang w:eastAsia="ru-RU"/>
        </w:rPr>
        <w:t>звуко</w:t>
      </w:r>
      <w:proofErr w:type="spellEnd"/>
      <w:r w:rsidR="008909D3" w:rsidRPr="003745E4">
        <w:rPr>
          <w:rFonts w:ascii="Times New Roman" w:hAnsi="Times New Roman"/>
          <w:bCs/>
          <w:lang w:eastAsia="ru-RU"/>
        </w:rPr>
        <w:t>-</w:t>
      </w:r>
      <w:r w:rsidRPr="003745E4">
        <w:rPr>
          <w:rFonts w:ascii="Times New Roman" w:hAnsi="Times New Roman"/>
          <w:bCs/>
          <w:lang w:eastAsia="ru-RU"/>
        </w:rPr>
        <w:t>буквенный</w:t>
      </w:r>
      <w:proofErr w:type="gramEnd"/>
      <w:r w:rsidRPr="003745E4">
        <w:rPr>
          <w:rFonts w:ascii="Times New Roman" w:hAnsi="Times New Roman"/>
          <w:bCs/>
          <w:lang w:eastAsia="ru-RU"/>
        </w:rPr>
        <w:t>, по составу, как часть речи) в целях решения орфографических задач, синтаксический анализ</w:t>
      </w:r>
      <w:r w:rsidR="008909D3" w:rsidRPr="003745E4">
        <w:rPr>
          <w:rFonts w:ascii="Times New Roman" w:hAnsi="Times New Roman"/>
          <w:bCs/>
          <w:lang w:eastAsia="ru-RU"/>
        </w:rPr>
        <w:t xml:space="preserve"> </w:t>
      </w:r>
      <w:r w:rsidRPr="003745E4">
        <w:rPr>
          <w:rFonts w:ascii="Times New Roman" w:hAnsi="Times New Roman"/>
          <w:bCs/>
          <w:lang w:eastAsia="ru-RU"/>
        </w:rPr>
        <w:t>предложений для выбора знаков препинания;</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соблюдать нормы русского литературного языка в собственной речи и оценивать соблюдение этих норм в речи</w:t>
      </w:r>
      <w:r w:rsidR="008909D3" w:rsidRPr="003745E4">
        <w:rPr>
          <w:rFonts w:ascii="Times New Roman" w:hAnsi="Times New Roman"/>
          <w:bCs/>
          <w:lang w:eastAsia="ru-RU"/>
        </w:rPr>
        <w:t xml:space="preserve"> </w:t>
      </w:r>
      <w:r w:rsidRPr="003745E4">
        <w:rPr>
          <w:rFonts w:ascii="Times New Roman" w:hAnsi="Times New Roman"/>
          <w:bCs/>
          <w:lang w:eastAsia="ru-RU"/>
        </w:rPr>
        <w:t>собеседников (в объёме представленного в учебнике материала);</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проверять правильность постановки ударения или произношения слова по словарю учебника (самостоятельно)</w:t>
      </w:r>
      <w:r w:rsidR="008909D3" w:rsidRPr="003745E4">
        <w:rPr>
          <w:rFonts w:ascii="Times New Roman" w:hAnsi="Times New Roman"/>
          <w:bCs/>
          <w:lang w:eastAsia="ru-RU"/>
        </w:rPr>
        <w:t xml:space="preserve"> </w:t>
      </w:r>
      <w:r w:rsidRPr="003745E4">
        <w:rPr>
          <w:rFonts w:ascii="Times New Roman" w:hAnsi="Times New Roman"/>
          <w:bCs/>
          <w:lang w:eastAsia="ru-RU"/>
        </w:rPr>
        <w:t>или обращаться за помощью (к учителю, родителям и</w:t>
      </w:r>
      <w:r w:rsidR="008909D3" w:rsidRPr="003745E4">
        <w:rPr>
          <w:rFonts w:ascii="Times New Roman" w:hAnsi="Times New Roman"/>
          <w:bCs/>
          <w:lang w:eastAsia="ru-RU"/>
        </w:rPr>
        <w:t xml:space="preserve"> </w:t>
      </w:r>
      <w:r w:rsidRPr="003745E4">
        <w:rPr>
          <w:rFonts w:ascii="Times New Roman" w:hAnsi="Times New Roman"/>
          <w:bCs/>
          <w:lang w:eastAsia="ru-RU"/>
        </w:rPr>
        <w:t>др.);</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подбирать синонимы для устранения повторов в тексте и</w:t>
      </w:r>
      <w:r w:rsidR="008909D3" w:rsidRPr="003745E4">
        <w:rPr>
          <w:rFonts w:ascii="Times New Roman" w:hAnsi="Times New Roman"/>
          <w:bCs/>
          <w:lang w:eastAsia="ru-RU"/>
        </w:rPr>
        <w:t xml:space="preserve"> </w:t>
      </w:r>
      <w:r w:rsidRPr="003745E4">
        <w:rPr>
          <w:rFonts w:ascii="Times New Roman" w:hAnsi="Times New Roman"/>
          <w:bCs/>
          <w:lang w:eastAsia="ru-RU"/>
        </w:rPr>
        <w:t>более точного и успешного решения коммуникативной</w:t>
      </w:r>
      <w:r w:rsidR="008909D3" w:rsidRPr="003745E4">
        <w:rPr>
          <w:rFonts w:ascii="Times New Roman" w:hAnsi="Times New Roman"/>
          <w:bCs/>
          <w:lang w:eastAsia="ru-RU"/>
        </w:rPr>
        <w:t xml:space="preserve"> </w:t>
      </w:r>
      <w:r w:rsidRPr="003745E4">
        <w:rPr>
          <w:rFonts w:ascii="Times New Roman" w:hAnsi="Times New Roman"/>
          <w:bCs/>
          <w:lang w:eastAsia="ru-RU"/>
        </w:rPr>
        <w:t>задачи;</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подбирать антонимы для точной характеристики предметов при их сравнении;</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различать употребление в тексте слов в прямом и переносном значении (простые случаи);</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оценивать уместность и точность использования слов в</w:t>
      </w:r>
      <w:r w:rsidR="008909D3" w:rsidRPr="003745E4">
        <w:rPr>
          <w:rFonts w:ascii="Times New Roman" w:hAnsi="Times New Roman"/>
          <w:bCs/>
          <w:lang w:eastAsia="ru-RU"/>
        </w:rPr>
        <w:t xml:space="preserve"> </w:t>
      </w:r>
      <w:r w:rsidRPr="003745E4">
        <w:rPr>
          <w:rFonts w:ascii="Times New Roman" w:hAnsi="Times New Roman"/>
          <w:bCs/>
          <w:lang w:eastAsia="ru-RU"/>
        </w:rPr>
        <w:t>тексте;</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определять назначение второстепенных членов предложения: обозначать признак предмета, место, причину,</w:t>
      </w:r>
      <w:r w:rsidR="008909D3" w:rsidRPr="003745E4">
        <w:rPr>
          <w:rFonts w:ascii="Times New Roman" w:hAnsi="Times New Roman"/>
          <w:bCs/>
          <w:lang w:eastAsia="ru-RU"/>
        </w:rPr>
        <w:t xml:space="preserve"> </w:t>
      </w:r>
      <w:r w:rsidRPr="003745E4">
        <w:rPr>
          <w:rFonts w:ascii="Times New Roman" w:hAnsi="Times New Roman"/>
          <w:bCs/>
          <w:lang w:eastAsia="ru-RU"/>
        </w:rPr>
        <w:t>время, образ действия и пр.;</w:t>
      </w:r>
    </w:p>
    <w:p w:rsidR="002D7789" w:rsidRPr="003745E4" w:rsidRDefault="002D7789"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осознавать место возможного возникновения орфографической ошибки;</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при работе над ошибками осознавать причины появления ошибки и определять способы действий, помогающих предотвратить её в последующих письменных работах;</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составлять устный рассказ на определённую тему с использованием разных типов речи: описание, повествование, рассуждение;</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корректировать тексты с нарушениями логики изложения, речевыми недочётами;</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соблюдать нормы речевого взаимодействия при интерактивном общении (</w:t>
      </w:r>
      <w:proofErr w:type="spellStart"/>
      <w:r w:rsidRPr="003745E4">
        <w:rPr>
          <w:rFonts w:ascii="Times New Roman" w:hAnsi="Times New Roman"/>
          <w:bCs/>
          <w:lang w:eastAsia="ru-RU"/>
        </w:rPr>
        <w:t>sms</w:t>
      </w:r>
      <w:proofErr w:type="spellEnd"/>
      <w:r w:rsidRPr="003745E4">
        <w:rPr>
          <w:rFonts w:ascii="Times New Roman" w:hAnsi="Times New Roman"/>
          <w:bCs/>
          <w:lang w:eastAsia="ru-RU"/>
        </w:rPr>
        <w:t xml:space="preserve"> -сообщения, электронная почта, Интернет и другие способы связи);</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использовать приобретённые знания и умения в практической деятельности и повседневной жизни для обмена мыслями, чувствами в устной и письменной речи (уметь слушать, читать и создавать небольшие тексты/высказывания) в учебных и бытовых ситуациях.</w:t>
      </w:r>
    </w:p>
    <w:p w:rsidR="008909D3" w:rsidRPr="003745E4" w:rsidRDefault="008909D3" w:rsidP="003745E4">
      <w:pPr>
        <w:autoSpaceDE w:val="0"/>
        <w:autoSpaceDN w:val="0"/>
        <w:adjustRightInd w:val="0"/>
        <w:spacing w:after="0" w:line="240" w:lineRule="auto"/>
        <w:ind w:firstLine="709"/>
        <w:jc w:val="both"/>
        <w:rPr>
          <w:rFonts w:ascii="Times New Roman" w:hAnsi="Times New Roman"/>
          <w:b/>
          <w:bCs/>
          <w:lang w:eastAsia="ru-RU"/>
        </w:rPr>
      </w:pPr>
      <w:r w:rsidRPr="003745E4">
        <w:rPr>
          <w:rFonts w:ascii="Times New Roman" w:hAnsi="Times New Roman"/>
          <w:b/>
          <w:bCs/>
          <w:lang w:eastAsia="ru-RU"/>
        </w:rPr>
        <w:t>МЕТАПРЕДМЕТНЫЕ</w:t>
      </w:r>
    </w:p>
    <w:p w:rsidR="008909D3" w:rsidRPr="003745E4" w:rsidRDefault="008909D3" w:rsidP="003745E4">
      <w:pPr>
        <w:autoSpaceDE w:val="0"/>
        <w:autoSpaceDN w:val="0"/>
        <w:adjustRightInd w:val="0"/>
        <w:spacing w:after="0" w:line="240" w:lineRule="auto"/>
        <w:ind w:firstLine="709"/>
        <w:jc w:val="both"/>
        <w:rPr>
          <w:rFonts w:ascii="Times New Roman" w:hAnsi="Times New Roman"/>
          <w:b/>
          <w:bCs/>
          <w:lang w:eastAsia="ru-RU"/>
        </w:rPr>
      </w:pPr>
      <w:r w:rsidRPr="003745E4">
        <w:rPr>
          <w:rFonts w:ascii="Times New Roman" w:hAnsi="Times New Roman"/>
          <w:b/>
          <w:bCs/>
          <w:lang w:eastAsia="ru-RU"/>
        </w:rPr>
        <w:t>Регулятивные</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i/>
          <w:iCs/>
          <w:lang w:eastAsia="ru-RU"/>
        </w:rPr>
      </w:pPr>
      <w:r w:rsidRPr="003745E4">
        <w:rPr>
          <w:rFonts w:ascii="Times New Roman" w:hAnsi="Times New Roman"/>
          <w:bCs/>
          <w:i/>
          <w:iCs/>
          <w:lang w:eastAsia="ru-RU"/>
        </w:rPr>
        <w:t>Учащиеся научатся на доступном уровне:</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осознавать цели и задачи изучения курса в целом, раздела, темы;</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самостоятельно формулировать задание: определять его цель, планировать свои действия для реализации задач, прогнозировать результаты выполнения задания;</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осмысленно выбирать способы и приёмы действий при решении языковых задач, корректировать работу по ходу выполнения;</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xml:space="preserve">• выполнять учебные действия в материализованной, </w:t>
      </w:r>
      <w:proofErr w:type="spellStart"/>
      <w:r w:rsidRPr="003745E4">
        <w:rPr>
          <w:rFonts w:ascii="Times New Roman" w:hAnsi="Times New Roman"/>
          <w:bCs/>
          <w:lang w:eastAsia="ru-RU"/>
        </w:rPr>
        <w:t>громкоречевой</w:t>
      </w:r>
      <w:proofErr w:type="spellEnd"/>
      <w:r w:rsidRPr="003745E4">
        <w:rPr>
          <w:rFonts w:ascii="Times New Roman" w:hAnsi="Times New Roman"/>
          <w:bCs/>
          <w:lang w:eastAsia="ru-RU"/>
        </w:rPr>
        <w:t xml:space="preserve"> и умственной форме;</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выбирать для выполнения определённой задачи: справочную литературу, памятки;</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распределять обязанности в группе, планировать свою часть работы; выполнять обязанности, учитывая общий план действий и конечную цель;</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руководствоваться правилом при создании речевого высказывания, следовать при выполнении заданий инструкциям учителя и алгоритмам, описывающим стандартные действия (памятки в справочнике учебника);</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осуществлять само% и взаимопроверку и взаимоконтроль, находить и исправлять орфографические и пунктуационные ошибки; оказывать взаимопомощь;</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оценивать результаты собственной деятельности, объяснять, по каким критериям проводилась оценка;</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адекватно воспринимать аргументированную критику ошибок и учитывать её в работе над ошибками;</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ставить цель собственной познавательной деятельности (в рамках учебной и проектной деятельности) и удерживать ее.</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i/>
          <w:iCs/>
          <w:lang w:eastAsia="ru-RU"/>
        </w:rPr>
      </w:pPr>
      <w:r w:rsidRPr="003745E4">
        <w:rPr>
          <w:rFonts w:ascii="Times New Roman" w:hAnsi="Times New Roman"/>
          <w:bCs/>
          <w:i/>
          <w:iCs/>
          <w:lang w:eastAsia="ru-RU"/>
        </w:rPr>
        <w:t>Учащиеся получат возможность научиться:</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lastRenderedPageBreak/>
        <w:t>• осуществлять итоговый и пошаговый контроль по результату изучения темы;</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вносить необходимые коррективы в процесс решения языковых задач, редактировать устные и письменные высказывания;</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планировать собственную внеурочную деятельность (в рамках проектной деятельности) с опорой на учебники, рабочие тетради и деятельность, связанную с бытовыми жизненными ситуациями: отправление письма, телеграммы, поздравление с праздником и др.;</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регулировать своё поведение в соответствии с изученными моральными нормами и этическими требованиями.</w:t>
      </w:r>
    </w:p>
    <w:p w:rsidR="008909D3" w:rsidRPr="003745E4" w:rsidRDefault="008909D3" w:rsidP="003745E4">
      <w:pPr>
        <w:autoSpaceDE w:val="0"/>
        <w:autoSpaceDN w:val="0"/>
        <w:adjustRightInd w:val="0"/>
        <w:spacing w:after="0" w:line="240" w:lineRule="auto"/>
        <w:ind w:firstLine="709"/>
        <w:jc w:val="both"/>
        <w:rPr>
          <w:rFonts w:ascii="Times New Roman" w:hAnsi="Times New Roman"/>
          <w:b/>
          <w:bCs/>
          <w:lang w:eastAsia="ru-RU"/>
        </w:rPr>
      </w:pPr>
      <w:r w:rsidRPr="003745E4">
        <w:rPr>
          <w:rFonts w:ascii="Times New Roman" w:hAnsi="Times New Roman"/>
          <w:b/>
          <w:bCs/>
          <w:lang w:eastAsia="ru-RU"/>
        </w:rPr>
        <w:t>Познавательные</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i/>
          <w:iCs/>
          <w:lang w:eastAsia="ru-RU"/>
        </w:rPr>
      </w:pPr>
      <w:r w:rsidRPr="003745E4">
        <w:rPr>
          <w:rFonts w:ascii="Times New Roman" w:hAnsi="Times New Roman"/>
          <w:bCs/>
          <w:i/>
          <w:iCs/>
          <w:lang w:eastAsia="ru-RU"/>
        </w:rPr>
        <w:t>Учащиеся научатся:</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ориентироваться по маршрутным листам учебников: определять умения, которые будут сформированы на основе изучения данного раздела; определять круг своего незнания, осуществлять выбор заданий, основываясь на своё целеполагание;</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предполагать, какая дополнительная информация будет нужна для изучения незнакомого материала, осуществлять поиск необходимой информации для выполнения учебных заданий (в справочных материалах учебника, в детских энциклопедиях), выделять существенную информацию из читаемых текстов, сопоставлять информацию, полученную из различных источников;</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строить речевое высказывание с позиций передачи информации, доступной для понимания слушателем;</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ориентироваться в соответствующих возрасту словарях и справочниках;</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использовать знаково-символические средства, в том числе модели, схемы для решения языковых задач;</w:t>
      </w:r>
    </w:p>
    <w:p w:rsidR="002D7789"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дополнять готовые информационные объекты (таблицы, схемы, тексты);</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строить модели слов (</w:t>
      </w:r>
      <w:proofErr w:type="spellStart"/>
      <w:proofErr w:type="gramStart"/>
      <w:r w:rsidRPr="003745E4">
        <w:rPr>
          <w:rFonts w:ascii="Times New Roman" w:hAnsi="Times New Roman"/>
          <w:bCs/>
          <w:lang w:eastAsia="ru-RU"/>
        </w:rPr>
        <w:t>звуко</w:t>
      </w:r>
      <w:proofErr w:type="spellEnd"/>
      <w:r w:rsidRPr="003745E4">
        <w:rPr>
          <w:rFonts w:ascii="Times New Roman" w:hAnsi="Times New Roman"/>
          <w:bCs/>
          <w:lang w:eastAsia="ru-RU"/>
        </w:rPr>
        <w:t>-буквенные</w:t>
      </w:r>
      <w:proofErr w:type="gramEnd"/>
      <w:r w:rsidRPr="003745E4">
        <w:rPr>
          <w:rFonts w:ascii="Times New Roman" w:hAnsi="Times New Roman"/>
          <w:bCs/>
          <w:lang w:eastAsia="ru-RU"/>
        </w:rPr>
        <w:t>, морфемные), словосочетаний, предложений (в том числе, с однородными членами предложения);</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находить, характеризовать, анализировать, сравнивать, классифицировать единицы языка: звук, буква, часть слова, часть речи, член предложения, простое предложение;</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осуществлять синтез как составление целого из частей (составление слов, предложений, текстов);</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классифицировать, обобщать, систематизировать изученный материал по плану, по таблице;</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строить логические рассуждения, проводить аналогии, использовать приёмы и общий способ проверки орфограмм в словах, осваивать новые приёмы, способы;</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составлять сложный план текста;</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передавать содержание в сжатом, выборочном, развёрнутом виде, в виде презентаций.</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i/>
          <w:iCs/>
          <w:lang w:eastAsia="ru-RU"/>
        </w:rPr>
      </w:pPr>
      <w:r w:rsidRPr="003745E4">
        <w:rPr>
          <w:rFonts w:ascii="Times New Roman" w:hAnsi="Times New Roman"/>
          <w:bCs/>
          <w:i/>
          <w:iCs/>
          <w:lang w:eastAsia="ru-RU"/>
        </w:rPr>
        <w:t>Учащиеся получат возможность научиться:</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осуществлять расширенный поиск информации с использованием ресурсов библиотек и Интернета;</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осознанно и произвольно строить речевое высказывание в устной и письменной форме;</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строить логическое рассуждение, включающее установление причинно-следственных связей; самостоятельно</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делать выводы;</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приобрести первичный опыт критического отношения к получаемой информации.</w:t>
      </w:r>
    </w:p>
    <w:p w:rsidR="008909D3" w:rsidRPr="003745E4" w:rsidRDefault="008909D3" w:rsidP="003745E4">
      <w:pPr>
        <w:autoSpaceDE w:val="0"/>
        <w:autoSpaceDN w:val="0"/>
        <w:adjustRightInd w:val="0"/>
        <w:spacing w:after="0" w:line="240" w:lineRule="auto"/>
        <w:ind w:firstLine="709"/>
        <w:jc w:val="both"/>
        <w:rPr>
          <w:rFonts w:ascii="Times New Roman" w:hAnsi="Times New Roman"/>
          <w:b/>
          <w:bCs/>
          <w:lang w:eastAsia="ru-RU"/>
        </w:rPr>
      </w:pPr>
      <w:r w:rsidRPr="003745E4">
        <w:rPr>
          <w:rFonts w:ascii="Times New Roman" w:hAnsi="Times New Roman"/>
          <w:b/>
          <w:bCs/>
          <w:lang w:eastAsia="ru-RU"/>
        </w:rPr>
        <w:t>Коммуникативные</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i/>
          <w:iCs/>
          <w:lang w:eastAsia="ru-RU"/>
        </w:rPr>
      </w:pPr>
      <w:r w:rsidRPr="003745E4">
        <w:rPr>
          <w:rFonts w:ascii="Times New Roman" w:hAnsi="Times New Roman"/>
          <w:bCs/>
          <w:i/>
          <w:iCs/>
          <w:lang w:eastAsia="ru-RU"/>
        </w:rPr>
        <w:t>Учащиеся научатся:</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понимать тексты учебников, других художественных и научно-популярных книг, определять главную мысль,</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озаглавливать тексты;</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передавать содержание в сжатом, выборочном, развёрнутом виде, в виде презентаций;</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владеть диалоговой формой речи;</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формулировать собственное мнение и позицию;</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lastRenderedPageBreak/>
        <w:t>• отстаивать свою точку зрения, соблюдая правила речевого этикета; задавать вопросы, уточняя непонятое в высказывании;</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учитывать разные мнения и стремиться к координации различных позиций, договариваться и приходить к общему решению при работе в паре, в группе;</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оформлять свои мысли в устной и письменной речи с учётом учебных и жизненных речевых ситуаций;</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соблюдать в повседневной жизни нормы речевого этикета и правила устного общения.</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i/>
          <w:iCs/>
          <w:lang w:eastAsia="ru-RU"/>
        </w:rPr>
      </w:pPr>
      <w:r w:rsidRPr="003745E4">
        <w:rPr>
          <w:rFonts w:ascii="Times New Roman" w:hAnsi="Times New Roman"/>
          <w:bCs/>
          <w:i/>
          <w:iCs/>
          <w:lang w:eastAsia="ru-RU"/>
        </w:rPr>
        <w:t>Учащиеся получат возможность научиться:</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с учётом целей коммуникации достаточно точно, последовательно и полно передавать партнёру необходимую информацию как ориентир для построения действия;</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аргументировать свою точку зрения с помощью фактов и дополнительных сведений;</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при работе группы задавать вопросы, уточнять план действий и конечную цель;</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адекватно использовать речевые средства для эффективного решения коммуникативных задач;</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r w:rsidRPr="003745E4">
        <w:rPr>
          <w:rFonts w:ascii="Times New Roman" w:hAnsi="Times New Roman"/>
          <w:bCs/>
          <w:lang w:eastAsia="ru-RU"/>
        </w:rPr>
        <w:t>• выстраивать общение со сверстниками и взрослыми для реализации проектной деятельности.</w:t>
      </w:r>
    </w:p>
    <w:p w:rsidR="008909D3" w:rsidRPr="003745E4" w:rsidRDefault="008909D3" w:rsidP="003745E4">
      <w:pPr>
        <w:autoSpaceDE w:val="0"/>
        <w:autoSpaceDN w:val="0"/>
        <w:adjustRightInd w:val="0"/>
        <w:spacing w:after="0" w:line="240" w:lineRule="auto"/>
        <w:ind w:firstLine="709"/>
        <w:jc w:val="both"/>
        <w:rPr>
          <w:rFonts w:ascii="Times New Roman" w:hAnsi="Times New Roman"/>
          <w:bCs/>
          <w:lang w:eastAsia="ru-RU"/>
        </w:rPr>
      </w:pPr>
    </w:p>
    <w:p w:rsidR="009E5F2C" w:rsidRPr="003745E4" w:rsidRDefault="00C864E7" w:rsidP="003745E4">
      <w:pPr>
        <w:autoSpaceDE w:val="0"/>
        <w:autoSpaceDN w:val="0"/>
        <w:adjustRightInd w:val="0"/>
        <w:spacing w:after="0" w:line="240" w:lineRule="auto"/>
        <w:ind w:firstLine="709"/>
        <w:jc w:val="center"/>
        <w:rPr>
          <w:rFonts w:ascii="Times New Roman" w:hAnsi="Times New Roman"/>
          <w:b/>
          <w:bCs/>
        </w:rPr>
      </w:pPr>
      <w:r w:rsidRPr="003745E4">
        <w:rPr>
          <w:rFonts w:ascii="Times New Roman" w:hAnsi="Times New Roman"/>
          <w:b/>
          <w:bCs/>
        </w:rPr>
        <w:t xml:space="preserve">СОДЕРЖАНИЕ </w:t>
      </w:r>
      <w:r w:rsidR="009E5F2C" w:rsidRPr="003745E4">
        <w:rPr>
          <w:rFonts w:ascii="Times New Roman" w:hAnsi="Times New Roman"/>
          <w:b/>
          <w:bCs/>
        </w:rPr>
        <w:t>ПРОГРАММЫ</w:t>
      </w:r>
    </w:p>
    <w:p w:rsidR="002374CA" w:rsidRPr="003745E4" w:rsidRDefault="002374CA" w:rsidP="003745E4">
      <w:pPr>
        <w:autoSpaceDE w:val="0"/>
        <w:autoSpaceDN w:val="0"/>
        <w:adjustRightInd w:val="0"/>
        <w:spacing w:after="0" w:line="240" w:lineRule="auto"/>
        <w:ind w:firstLine="709"/>
        <w:jc w:val="both"/>
        <w:rPr>
          <w:rFonts w:ascii="Times New Roman" w:hAnsi="Times New Roman"/>
          <w:b/>
          <w:bCs/>
        </w:rPr>
      </w:pPr>
    </w:p>
    <w:p w:rsidR="002374CA" w:rsidRPr="003745E4" w:rsidRDefault="002374CA" w:rsidP="003745E4">
      <w:pPr>
        <w:autoSpaceDE w:val="0"/>
        <w:autoSpaceDN w:val="0"/>
        <w:adjustRightInd w:val="0"/>
        <w:spacing w:after="0" w:line="240" w:lineRule="auto"/>
        <w:ind w:firstLine="709"/>
        <w:jc w:val="both"/>
        <w:rPr>
          <w:rFonts w:ascii="Times New Roman" w:hAnsi="Times New Roman"/>
          <w:b/>
          <w:bCs/>
        </w:rPr>
      </w:pPr>
      <w:r w:rsidRPr="003745E4">
        <w:rPr>
          <w:rFonts w:ascii="Times New Roman" w:hAnsi="Times New Roman"/>
          <w:b/>
          <w:bCs/>
        </w:rPr>
        <w:t>1 класс (257 ч)</w:t>
      </w:r>
    </w:p>
    <w:p w:rsidR="002374CA" w:rsidRPr="003745E4" w:rsidRDefault="002374CA" w:rsidP="003745E4">
      <w:pPr>
        <w:autoSpaceDE w:val="0"/>
        <w:autoSpaceDN w:val="0"/>
        <w:adjustRightInd w:val="0"/>
        <w:spacing w:after="0" w:line="240" w:lineRule="auto"/>
        <w:ind w:firstLine="709"/>
        <w:jc w:val="both"/>
        <w:rPr>
          <w:rFonts w:ascii="Times New Roman" w:hAnsi="Times New Roman"/>
          <w:b/>
          <w:bCs/>
        </w:rPr>
      </w:pPr>
      <w:r w:rsidRPr="003745E4">
        <w:rPr>
          <w:rFonts w:ascii="Times New Roman" w:hAnsi="Times New Roman"/>
          <w:b/>
          <w:bCs/>
        </w:rPr>
        <w:t>РЕЧЕВОЕ ОБЩЕНИЕ* (виды речевой деятельности)</w:t>
      </w:r>
    </w:p>
    <w:p w:rsidR="002374CA" w:rsidRPr="003745E4" w:rsidRDefault="002374CA"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rPr>
        <w:t>Сведения о речи.</w:t>
      </w:r>
      <w:r w:rsidRPr="003745E4">
        <w:rPr>
          <w:rFonts w:ascii="Times New Roman" w:hAnsi="Times New Roman"/>
          <w:bCs/>
        </w:rPr>
        <w:t xml:space="preserve"> Речь как способ общения. Речь устная</w:t>
      </w:r>
      <w:r w:rsidR="00C864E7" w:rsidRPr="003745E4">
        <w:rPr>
          <w:rFonts w:ascii="Times New Roman" w:hAnsi="Times New Roman"/>
          <w:bCs/>
        </w:rPr>
        <w:t xml:space="preserve"> </w:t>
      </w:r>
      <w:r w:rsidRPr="003745E4">
        <w:rPr>
          <w:rFonts w:ascii="Times New Roman" w:hAnsi="Times New Roman"/>
          <w:bCs/>
        </w:rPr>
        <w:t>и письменная. Диалог. Общее представление о тексте как</w:t>
      </w:r>
      <w:r w:rsidR="00C864E7" w:rsidRPr="003745E4">
        <w:rPr>
          <w:rFonts w:ascii="Times New Roman" w:hAnsi="Times New Roman"/>
          <w:bCs/>
        </w:rPr>
        <w:t xml:space="preserve"> </w:t>
      </w:r>
      <w:r w:rsidRPr="003745E4">
        <w:rPr>
          <w:rFonts w:ascii="Times New Roman" w:hAnsi="Times New Roman"/>
          <w:bCs/>
        </w:rPr>
        <w:t>связной (монологической) речи. Словесные и несловесные</w:t>
      </w:r>
      <w:r w:rsidR="00C864E7" w:rsidRPr="003745E4">
        <w:rPr>
          <w:rFonts w:ascii="Times New Roman" w:hAnsi="Times New Roman"/>
          <w:bCs/>
        </w:rPr>
        <w:t xml:space="preserve"> </w:t>
      </w:r>
      <w:r w:rsidRPr="003745E4">
        <w:rPr>
          <w:rFonts w:ascii="Times New Roman" w:hAnsi="Times New Roman"/>
          <w:bCs/>
        </w:rPr>
        <w:t>средства устного общения (язык слов, интонация, мимика,</w:t>
      </w:r>
      <w:r w:rsidR="00C864E7" w:rsidRPr="003745E4">
        <w:rPr>
          <w:rFonts w:ascii="Times New Roman" w:hAnsi="Times New Roman"/>
          <w:bCs/>
        </w:rPr>
        <w:t xml:space="preserve"> </w:t>
      </w:r>
      <w:r w:rsidRPr="003745E4">
        <w:rPr>
          <w:rFonts w:ascii="Times New Roman" w:hAnsi="Times New Roman"/>
          <w:bCs/>
        </w:rPr>
        <w:t>жесты).</w:t>
      </w:r>
    </w:p>
    <w:p w:rsidR="00C864E7" w:rsidRPr="003745E4" w:rsidRDefault="002374CA"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rPr>
        <w:t>Слушание</w:t>
      </w:r>
      <w:r w:rsidRPr="003745E4">
        <w:rPr>
          <w:rFonts w:ascii="Times New Roman" w:hAnsi="Times New Roman"/>
          <w:bCs/>
        </w:rPr>
        <w:t>. Восприятие звучащей речи. Понимание сути</w:t>
      </w:r>
      <w:r w:rsidR="00C864E7" w:rsidRPr="003745E4">
        <w:rPr>
          <w:rFonts w:ascii="Times New Roman" w:hAnsi="Times New Roman"/>
          <w:bCs/>
        </w:rPr>
        <w:t xml:space="preserve"> </w:t>
      </w:r>
      <w:r w:rsidRPr="003745E4">
        <w:rPr>
          <w:rFonts w:ascii="Times New Roman" w:hAnsi="Times New Roman"/>
          <w:bCs/>
        </w:rPr>
        <w:t>вопросов и объяснения учителя.</w:t>
      </w:r>
      <w:r w:rsidR="00C864E7" w:rsidRPr="003745E4">
        <w:rPr>
          <w:rFonts w:ascii="Times New Roman" w:hAnsi="Times New Roman"/>
          <w:bCs/>
        </w:rPr>
        <w:t xml:space="preserve"> </w:t>
      </w:r>
    </w:p>
    <w:p w:rsidR="002374CA" w:rsidRPr="003745E4" w:rsidRDefault="002374CA"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rPr>
        <w:t>Говорение.</w:t>
      </w:r>
      <w:r w:rsidRPr="003745E4">
        <w:rPr>
          <w:rFonts w:ascii="Times New Roman" w:hAnsi="Times New Roman"/>
          <w:bCs/>
        </w:rPr>
        <w:t xml:space="preserve"> Ответы на вопросы учителя. Элементарное</w:t>
      </w:r>
      <w:r w:rsidR="00C864E7" w:rsidRPr="003745E4">
        <w:rPr>
          <w:rFonts w:ascii="Times New Roman" w:hAnsi="Times New Roman"/>
          <w:bCs/>
        </w:rPr>
        <w:t xml:space="preserve"> </w:t>
      </w:r>
      <w:r w:rsidRPr="003745E4">
        <w:rPr>
          <w:rFonts w:ascii="Times New Roman" w:hAnsi="Times New Roman"/>
          <w:bCs/>
        </w:rPr>
        <w:t>умение вступать в диалог с одноклассниками и поддерживать его. Овладение нормами речевого этикета в ситуациях учебного и бытового общения: приветствие, прощание, обращение с вопросом.</w:t>
      </w:r>
      <w:r w:rsidR="00C864E7" w:rsidRPr="003745E4">
        <w:rPr>
          <w:rFonts w:ascii="Times New Roman" w:hAnsi="Times New Roman"/>
          <w:bCs/>
        </w:rPr>
        <w:t xml:space="preserve"> </w:t>
      </w:r>
      <w:r w:rsidRPr="003745E4">
        <w:rPr>
          <w:rFonts w:ascii="Times New Roman" w:hAnsi="Times New Roman"/>
          <w:bCs/>
        </w:rPr>
        <w:t>Устные рассказы детей по материалам собственных игр,</w:t>
      </w:r>
      <w:r w:rsidR="00C864E7" w:rsidRPr="003745E4">
        <w:rPr>
          <w:rFonts w:ascii="Times New Roman" w:hAnsi="Times New Roman"/>
          <w:bCs/>
        </w:rPr>
        <w:t xml:space="preserve"> </w:t>
      </w:r>
      <w:r w:rsidRPr="003745E4">
        <w:rPr>
          <w:rFonts w:ascii="Times New Roman" w:hAnsi="Times New Roman"/>
          <w:bCs/>
        </w:rPr>
        <w:t>наблюдений, по рисункам. Разыгрывание диалогов и сюжетных сценок.</w:t>
      </w:r>
    </w:p>
    <w:p w:rsidR="002374CA" w:rsidRPr="003745E4" w:rsidRDefault="002374CA"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rPr>
        <w:t>Чтение.</w:t>
      </w:r>
      <w:r w:rsidRPr="003745E4">
        <w:rPr>
          <w:rFonts w:ascii="Times New Roman" w:hAnsi="Times New Roman"/>
          <w:bCs/>
        </w:rPr>
        <w:t xml:space="preserve"> Овладение плавным слоговым чтением. Понимание прочитанного текста при его прослушивании и самостоятельном чтении. Нахождение информации, содержащейся в тексте в явном виде. Озаглавливание текстов с ярко</w:t>
      </w:r>
      <w:r w:rsidR="00C864E7" w:rsidRPr="003745E4">
        <w:rPr>
          <w:rFonts w:ascii="Times New Roman" w:hAnsi="Times New Roman"/>
          <w:bCs/>
        </w:rPr>
        <w:t xml:space="preserve"> в</w:t>
      </w:r>
      <w:r w:rsidRPr="003745E4">
        <w:rPr>
          <w:rFonts w:ascii="Times New Roman" w:hAnsi="Times New Roman"/>
          <w:bCs/>
        </w:rPr>
        <w:t>ыраженной темой.</w:t>
      </w:r>
    </w:p>
    <w:p w:rsidR="002374CA" w:rsidRPr="003745E4" w:rsidRDefault="002374CA"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rPr>
        <w:t>Письмо.</w:t>
      </w:r>
      <w:r w:rsidRPr="003745E4">
        <w:rPr>
          <w:rFonts w:ascii="Times New Roman" w:hAnsi="Times New Roman"/>
          <w:bCs/>
        </w:rPr>
        <w:t xml:space="preserve"> Овладение печатным и рукописным шрифтами.</w:t>
      </w:r>
      <w:r w:rsidR="00C864E7" w:rsidRPr="003745E4">
        <w:rPr>
          <w:rFonts w:ascii="Times New Roman" w:hAnsi="Times New Roman"/>
          <w:bCs/>
        </w:rPr>
        <w:t xml:space="preserve"> </w:t>
      </w:r>
      <w:r w:rsidRPr="003745E4">
        <w:rPr>
          <w:rFonts w:ascii="Times New Roman" w:hAnsi="Times New Roman"/>
          <w:bCs/>
        </w:rPr>
        <w:t>Письмо букв, буквосочетаний, слогов, слов, предложений в</w:t>
      </w:r>
      <w:r w:rsidR="00C864E7" w:rsidRPr="003745E4">
        <w:rPr>
          <w:rFonts w:ascii="Times New Roman" w:hAnsi="Times New Roman"/>
          <w:bCs/>
        </w:rPr>
        <w:t xml:space="preserve"> </w:t>
      </w:r>
      <w:r w:rsidRPr="003745E4">
        <w:rPr>
          <w:rFonts w:ascii="Times New Roman" w:hAnsi="Times New Roman"/>
          <w:bCs/>
        </w:rPr>
        <w:t>системе обучения грамоте. Списывание с прописей, доски,</w:t>
      </w:r>
      <w:r w:rsidR="00C864E7" w:rsidRPr="003745E4">
        <w:rPr>
          <w:rFonts w:ascii="Times New Roman" w:hAnsi="Times New Roman"/>
          <w:bCs/>
        </w:rPr>
        <w:t xml:space="preserve"> </w:t>
      </w:r>
      <w:r w:rsidRPr="003745E4">
        <w:rPr>
          <w:rFonts w:ascii="Times New Roman" w:hAnsi="Times New Roman"/>
          <w:bCs/>
        </w:rPr>
        <w:t>учебника русского языка. Письмо под диктовку.</w:t>
      </w:r>
    </w:p>
    <w:p w:rsidR="002374CA" w:rsidRPr="003745E4" w:rsidRDefault="00294C3E" w:rsidP="003745E4">
      <w:pPr>
        <w:autoSpaceDE w:val="0"/>
        <w:autoSpaceDN w:val="0"/>
        <w:adjustRightInd w:val="0"/>
        <w:spacing w:after="0" w:line="240" w:lineRule="auto"/>
        <w:ind w:firstLine="709"/>
        <w:jc w:val="both"/>
        <w:rPr>
          <w:rFonts w:ascii="Times New Roman" w:hAnsi="Times New Roman"/>
          <w:b/>
          <w:bCs/>
        </w:rPr>
      </w:pPr>
      <w:r w:rsidRPr="003745E4">
        <w:rPr>
          <w:rFonts w:ascii="Times New Roman" w:hAnsi="Times New Roman"/>
          <w:b/>
          <w:bCs/>
        </w:rPr>
        <w:t>ОБУЧЕНИЕ ГРАМОТЕ (207 ч)</w:t>
      </w:r>
    </w:p>
    <w:p w:rsidR="002374CA" w:rsidRPr="003745E4" w:rsidRDefault="002374CA" w:rsidP="003745E4">
      <w:pPr>
        <w:autoSpaceDE w:val="0"/>
        <w:autoSpaceDN w:val="0"/>
        <w:adjustRightInd w:val="0"/>
        <w:spacing w:after="0" w:line="240" w:lineRule="auto"/>
        <w:ind w:firstLine="709"/>
        <w:jc w:val="both"/>
        <w:rPr>
          <w:rFonts w:ascii="Times New Roman" w:hAnsi="Times New Roman"/>
          <w:b/>
          <w:bCs/>
        </w:rPr>
      </w:pPr>
      <w:r w:rsidRPr="003745E4">
        <w:rPr>
          <w:rFonts w:ascii="Times New Roman" w:hAnsi="Times New Roman"/>
          <w:b/>
          <w:bCs/>
        </w:rPr>
        <w:t>Подготовительный (</w:t>
      </w:r>
      <w:proofErr w:type="spellStart"/>
      <w:r w:rsidRPr="003745E4">
        <w:rPr>
          <w:rFonts w:ascii="Times New Roman" w:hAnsi="Times New Roman"/>
          <w:b/>
          <w:bCs/>
        </w:rPr>
        <w:t>добуквенный</w:t>
      </w:r>
      <w:proofErr w:type="spellEnd"/>
      <w:r w:rsidRPr="003745E4">
        <w:rPr>
          <w:rFonts w:ascii="Times New Roman" w:hAnsi="Times New Roman"/>
          <w:b/>
          <w:bCs/>
        </w:rPr>
        <w:t>) период (32 ч)33</w:t>
      </w:r>
    </w:p>
    <w:p w:rsidR="002374CA" w:rsidRPr="003745E4" w:rsidRDefault="002374CA"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rPr>
        <w:t>Речь. Предложение. Слово.</w:t>
      </w:r>
      <w:r w:rsidRPr="003745E4">
        <w:rPr>
          <w:rFonts w:ascii="Times New Roman" w:hAnsi="Times New Roman"/>
          <w:bCs/>
        </w:rPr>
        <w:t xml:space="preserve"> Речь — способ общения людей. Формы речи: устная и письменная. Несловесные средства устного общения (интонация, мимика, жесты, позы).</w:t>
      </w:r>
      <w:r w:rsidR="00C864E7" w:rsidRPr="003745E4">
        <w:rPr>
          <w:rFonts w:ascii="Times New Roman" w:hAnsi="Times New Roman"/>
          <w:bCs/>
        </w:rPr>
        <w:t xml:space="preserve"> </w:t>
      </w:r>
      <w:r w:rsidRPr="003745E4">
        <w:rPr>
          <w:rFonts w:ascii="Times New Roman" w:hAnsi="Times New Roman"/>
          <w:bCs/>
        </w:rPr>
        <w:t>Выделение из потока речи высказываний в объёме предложений. Предложение и слово. Смысловое единство слов</w:t>
      </w:r>
      <w:r w:rsidR="00C864E7" w:rsidRPr="003745E4">
        <w:rPr>
          <w:rFonts w:ascii="Times New Roman" w:hAnsi="Times New Roman"/>
          <w:bCs/>
        </w:rPr>
        <w:t xml:space="preserve"> </w:t>
      </w:r>
      <w:r w:rsidRPr="003745E4">
        <w:rPr>
          <w:rFonts w:ascii="Times New Roman" w:hAnsi="Times New Roman"/>
          <w:bCs/>
        </w:rPr>
        <w:t>в предложении. Моделирование предложения. Знаки препинания.</w:t>
      </w:r>
      <w:r w:rsidR="00C864E7" w:rsidRPr="003745E4">
        <w:rPr>
          <w:rFonts w:ascii="Times New Roman" w:hAnsi="Times New Roman"/>
          <w:bCs/>
        </w:rPr>
        <w:t xml:space="preserve"> </w:t>
      </w:r>
      <w:r w:rsidRPr="003745E4">
        <w:rPr>
          <w:rFonts w:ascii="Times New Roman" w:hAnsi="Times New Roman"/>
          <w:bCs/>
        </w:rPr>
        <w:t>Слова — названия предметов, явлений окружающего</w:t>
      </w:r>
      <w:r w:rsidR="00C864E7" w:rsidRPr="003745E4">
        <w:rPr>
          <w:rFonts w:ascii="Times New Roman" w:hAnsi="Times New Roman"/>
          <w:bCs/>
        </w:rPr>
        <w:t xml:space="preserve"> </w:t>
      </w:r>
      <w:r w:rsidRPr="003745E4">
        <w:rPr>
          <w:rFonts w:ascii="Times New Roman" w:hAnsi="Times New Roman"/>
          <w:bCs/>
        </w:rPr>
        <w:t>мира. Различение понятий: предмет и слово как название</w:t>
      </w:r>
      <w:r w:rsidR="00C864E7" w:rsidRPr="003745E4">
        <w:rPr>
          <w:rFonts w:ascii="Times New Roman" w:hAnsi="Times New Roman"/>
          <w:bCs/>
        </w:rPr>
        <w:t xml:space="preserve"> </w:t>
      </w:r>
      <w:r w:rsidRPr="003745E4">
        <w:rPr>
          <w:rFonts w:ascii="Times New Roman" w:hAnsi="Times New Roman"/>
          <w:bCs/>
        </w:rPr>
        <w:t>предмета.</w:t>
      </w:r>
      <w:r w:rsidR="00C864E7" w:rsidRPr="003745E4">
        <w:rPr>
          <w:rFonts w:ascii="Times New Roman" w:hAnsi="Times New Roman"/>
          <w:bCs/>
        </w:rPr>
        <w:t xml:space="preserve"> </w:t>
      </w:r>
      <w:proofErr w:type="spellStart"/>
      <w:r w:rsidRPr="003745E4">
        <w:rPr>
          <w:rFonts w:ascii="Times New Roman" w:hAnsi="Times New Roman"/>
          <w:bCs/>
        </w:rPr>
        <w:t>Слогоделение</w:t>
      </w:r>
      <w:proofErr w:type="spellEnd"/>
      <w:r w:rsidRPr="003745E4">
        <w:rPr>
          <w:rFonts w:ascii="Times New Roman" w:hAnsi="Times New Roman"/>
          <w:bCs/>
        </w:rPr>
        <w:t>. Ударение. Ударный слог.</w:t>
      </w:r>
    </w:p>
    <w:p w:rsidR="002374CA" w:rsidRPr="003745E4" w:rsidRDefault="002374CA"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rPr>
        <w:t>Звуки и буквы.</w:t>
      </w:r>
      <w:r w:rsidRPr="003745E4">
        <w:rPr>
          <w:rFonts w:ascii="Times New Roman" w:hAnsi="Times New Roman"/>
          <w:bCs/>
        </w:rPr>
        <w:t xml:space="preserve"> Звуки речи. Звуковое строение слов. Установление числа и последовательности звуков в слове.</w:t>
      </w:r>
      <w:r w:rsidR="00C864E7" w:rsidRPr="003745E4">
        <w:rPr>
          <w:rFonts w:ascii="Times New Roman" w:hAnsi="Times New Roman"/>
          <w:bCs/>
        </w:rPr>
        <w:t xml:space="preserve"> </w:t>
      </w:r>
      <w:r w:rsidRPr="003745E4">
        <w:rPr>
          <w:rFonts w:ascii="Times New Roman" w:hAnsi="Times New Roman"/>
          <w:bCs/>
        </w:rPr>
        <w:t>Осознание смыслоразличительной функции звуков. Сопоставление слов, различающихся одним звуком (</w:t>
      </w:r>
      <w:r w:rsidRPr="003745E4">
        <w:rPr>
          <w:rFonts w:ascii="Times New Roman" w:hAnsi="Times New Roman"/>
          <w:bCs/>
          <w:i/>
          <w:iCs/>
        </w:rPr>
        <w:t>мак — рак</w:t>
      </w:r>
      <w:r w:rsidRPr="003745E4">
        <w:rPr>
          <w:rFonts w:ascii="Times New Roman" w:hAnsi="Times New Roman"/>
          <w:bCs/>
        </w:rPr>
        <w:t>).</w:t>
      </w:r>
      <w:r w:rsidR="00C864E7" w:rsidRPr="003745E4">
        <w:rPr>
          <w:rFonts w:ascii="Times New Roman" w:hAnsi="Times New Roman"/>
          <w:bCs/>
        </w:rPr>
        <w:t xml:space="preserve"> </w:t>
      </w:r>
      <w:r w:rsidRPr="003745E4">
        <w:rPr>
          <w:rFonts w:ascii="Times New Roman" w:hAnsi="Times New Roman"/>
          <w:bCs/>
        </w:rPr>
        <w:t>Гласные и согласные звуки. Твёрдые и мягкие согласные</w:t>
      </w:r>
      <w:r w:rsidR="00C864E7" w:rsidRPr="003745E4">
        <w:rPr>
          <w:rFonts w:ascii="Times New Roman" w:hAnsi="Times New Roman"/>
          <w:bCs/>
        </w:rPr>
        <w:t xml:space="preserve"> </w:t>
      </w:r>
      <w:r w:rsidRPr="003745E4">
        <w:rPr>
          <w:rFonts w:ascii="Times New Roman" w:hAnsi="Times New Roman"/>
          <w:bCs/>
        </w:rPr>
        <w:t>звуки (</w:t>
      </w:r>
      <w:r w:rsidRPr="003745E4">
        <w:rPr>
          <w:rFonts w:ascii="Times New Roman" w:hAnsi="Times New Roman"/>
          <w:bCs/>
          <w:i/>
          <w:iCs/>
        </w:rPr>
        <w:t xml:space="preserve">лук </w:t>
      </w:r>
      <w:r w:rsidRPr="003745E4">
        <w:rPr>
          <w:rFonts w:ascii="Times New Roman" w:hAnsi="Times New Roman"/>
          <w:bCs/>
        </w:rPr>
        <w:t xml:space="preserve">— </w:t>
      </w:r>
      <w:r w:rsidRPr="003745E4">
        <w:rPr>
          <w:rFonts w:ascii="Times New Roman" w:hAnsi="Times New Roman"/>
          <w:bCs/>
          <w:i/>
          <w:iCs/>
        </w:rPr>
        <w:t>люк</w:t>
      </w:r>
      <w:r w:rsidRPr="003745E4">
        <w:rPr>
          <w:rFonts w:ascii="Times New Roman" w:hAnsi="Times New Roman"/>
          <w:bCs/>
        </w:rPr>
        <w:t>). Моделирование звукового состава слов</w:t>
      </w:r>
      <w:r w:rsidR="00C864E7" w:rsidRPr="003745E4">
        <w:rPr>
          <w:rFonts w:ascii="Times New Roman" w:hAnsi="Times New Roman"/>
          <w:bCs/>
        </w:rPr>
        <w:t xml:space="preserve"> </w:t>
      </w:r>
      <w:r w:rsidRPr="003745E4">
        <w:rPr>
          <w:rFonts w:ascii="Times New Roman" w:hAnsi="Times New Roman"/>
          <w:bCs/>
        </w:rPr>
        <w:t>с помощью схем.</w:t>
      </w:r>
    </w:p>
    <w:p w:rsidR="002374CA" w:rsidRPr="003745E4" w:rsidRDefault="002374CA"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rPr>
        <w:t>Развитие речи.</w:t>
      </w:r>
      <w:r w:rsidRPr="003745E4">
        <w:rPr>
          <w:rFonts w:ascii="Times New Roman" w:hAnsi="Times New Roman"/>
          <w:bCs/>
        </w:rPr>
        <w:t xml:space="preserve"> Развитие фонематического и интонационного слуха. Упражнения по отработке чёткости произнесения слов. Составление предложений по рисункам, предложенным ситуациям. Составление рассказов по серии сюжетных картинок.</w:t>
      </w:r>
    </w:p>
    <w:p w:rsidR="002374CA" w:rsidRPr="003745E4" w:rsidRDefault="002374CA"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rPr>
        <w:lastRenderedPageBreak/>
        <w:t>Графика.</w:t>
      </w:r>
      <w:r w:rsidRPr="003745E4">
        <w:rPr>
          <w:rFonts w:ascii="Times New Roman" w:hAnsi="Times New Roman"/>
          <w:bCs/>
        </w:rPr>
        <w:t xml:space="preserve"> Знакомство с гигиеническими требованиями</w:t>
      </w:r>
      <w:r w:rsidR="00C864E7" w:rsidRPr="003745E4">
        <w:rPr>
          <w:rFonts w:ascii="Times New Roman" w:hAnsi="Times New Roman"/>
          <w:bCs/>
        </w:rPr>
        <w:t xml:space="preserve"> </w:t>
      </w:r>
      <w:r w:rsidRPr="003745E4">
        <w:rPr>
          <w:rFonts w:ascii="Times New Roman" w:hAnsi="Times New Roman"/>
          <w:bCs/>
        </w:rPr>
        <w:t>при письме (посадка за столом, положение тетради и ручки). Соблюдение гигиенических навыков письма.</w:t>
      </w:r>
      <w:r w:rsidR="00C864E7" w:rsidRPr="003745E4">
        <w:rPr>
          <w:rFonts w:ascii="Times New Roman" w:hAnsi="Times New Roman"/>
          <w:bCs/>
        </w:rPr>
        <w:t xml:space="preserve"> </w:t>
      </w:r>
      <w:r w:rsidRPr="003745E4">
        <w:rPr>
          <w:rFonts w:ascii="Times New Roman" w:hAnsi="Times New Roman"/>
          <w:bCs/>
        </w:rPr>
        <w:t xml:space="preserve">Знакомство с разлиновкой прописи. </w:t>
      </w:r>
      <w:r w:rsidRPr="003745E4">
        <w:rPr>
          <w:rFonts w:ascii="Times New Roman" w:hAnsi="Times New Roman"/>
          <w:bCs/>
          <w:i/>
          <w:iCs/>
        </w:rPr>
        <w:t xml:space="preserve">Развитие глазомера и мелких мышц пальцев </w:t>
      </w:r>
      <w:r w:rsidRPr="003745E4">
        <w:rPr>
          <w:rFonts w:ascii="Times New Roman" w:hAnsi="Times New Roman"/>
          <w:bCs/>
        </w:rPr>
        <w:t>(</w:t>
      </w:r>
      <w:r w:rsidRPr="003745E4">
        <w:rPr>
          <w:rFonts w:ascii="Times New Roman" w:hAnsi="Times New Roman"/>
          <w:bCs/>
          <w:i/>
          <w:iCs/>
        </w:rPr>
        <w:t>бордюры, штриховка и др.</w:t>
      </w:r>
      <w:r w:rsidRPr="003745E4">
        <w:rPr>
          <w:rFonts w:ascii="Times New Roman" w:hAnsi="Times New Roman"/>
          <w:bCs/>
        </w:rPr>
        <w:t>).</w:t>
      </w:r>
    </w:p>
    <w:p w:rsidR="002374CA" w:rsidRPr="003745E4" w:rsidRDefault="002374CA" w:rsidP="003745E4">
      <w:pPr>
        <w:autoSpaceDE w:val="0"/>
        <w:autoSpaceDN w:val="0"/>
        <w:adjustRightInd w:val="0"/>
        <w:spacing w:after="0" w:line="240" w:lineRule="auto"/>
        <w:ind w:firstLine="709"/>
        <w:jc w:val="both"/>
        <w:rPr>
          <w:rFonts w:ascii="Times New Roman" w:hAnsi="Times New Roman"/>
          <w:b/>
          <w:bCs/>
        </w:rPr>
      </w:pPr>
      <w:r w:rsidRPr="003745E4">
        <w:rPr>
          <w:rFonts w:ascii="Times New Roman" w:hAnsi="Times New Roman"/>
          <w:b/>
          <w:bCs/>
        </w:rPr>
        <w:t>Основ</w:t>
      </w:r>
      <w:r w:rsidR="00294C3E" w:rsidRPr="003745E4">
        <w:rPr>
          <w:rFonts w:ascii="Times New Roman" w:hAnsi="Times New Roman"/>
          <w:b/>
          <w:bCs/>
        </w:rPr>
        <w:t>ной (букварный) период (175 ч)</w:t>
      </w:r>
    </w:p>
    <w:p w:rsidR="002374CA" w:rsidRPr="003745E4" w:rsidRDefault="002374CA"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rPr>
        <w:t>Звуки речи (фонетика).</w:t>
      </w:r>
      <w:r w:rsidRPr="003745E4">
        <w:rPr>
          <w:rFonts w:ascii="Times New Roman" w:hAnsi="Times New Roman"/>
          <w:bCs/>
        </w:rPr>
        <w:t xml:space="preserve"> Звуки речи. Звуковое строение</w:t>
      </w:r>
      <w:r w:rsidR="00C864E7" w:rsidRPr="003745E4">
        <w:rPr>
          <w:rFonts w:ascii="Times New Roman" w:hAnsi="Times New Roman"/>
          <w:bCs/>
        </w:rPr>
        <w:t xml:space="preserve"> </w:t>
      </w:r>
      <w:r w:rsidRPr="003745E4">
        <w:rPr>
          <w:rFonts w:ascii="Times New Roman" w:hAnsi="Times New Roman"/>
          <w:bCs/>
        </w:rPr>
        <w:t>слов. Единство звукового состава слова и его значения.</w:t>
      </w:r>
      <w:r w:rsidR="00C864E7" w:rsidRPr="003745E4">
        <w:rPr>
          <w:rFonts w:ascii="Times New Roman" w:hAnsi="Times New Roman"/>
          <w:bCs/>
        </w:rPr>
        <w:t xml:space="preserve"> </w:t>
      </w:r>
      <w:r w:rsidRPr="003745E4">
        <w:rPr>
          <w:rFonts w:ascii="Times New Roman" w:hAnsi="Times New Roman"/>
          <w:bCs/>
        </w:rPr>
        <w:t>Гласные и согласные звуки. Различение согласных по твёрдости–мягкости и по звонкости–глухости.</w:t>
      </w:r>
      <w:r w:rsidR="00C864E7" w:rsidRPr="003745E4">
        <w:rPr>
          <w:rFonts w:ascii="Times New Roman" w:hAnsi="Times New Roman"/>
          <w:bCs/>
        </w:rPr>
        <w:t xml:space="preserve"> </w:t>
      </w:r>
      <w:r w:rsidRPr="003745E4">
        <w:rPr>
          <w:rFonts w:ascii="Times New Roman" w:hAnsi="Times New Roman"/>
          <w:bCs/>
        </w:rPr>
        <w:t>Слог как минимальная произносительная единица. Слогообразующая роль гласных звуков. Деление слов на слоги.</w:t>
      </w:r>
      <w:r w:rsidR="00C864E7" w:rsidRPr="003745E4">
        <w:rPr>
          <w:rFonts w:ascii="Times New Roman" w:hAnsi="Times New Roman"/>
          <w:bCs/>
        </w:rPr>
        <w:t xml:space="preserve"> </w:t>
      </w:r>
      <w:r w:rsidRPr="003745E4">
        <w:rPr>
          <w:rFonts w:ascii="Times New Roman" w:hAnsi="Times New Roman"/>
          <w:bCs/>
        </w:rPr>
        <w:t>Ударные и безударные гласные в слове. Определение</w:t>
      </w:r>
      <w:r w:rsidR="00C864E7" w:rsidRPr="003745E4">
        <w:rPr>
          <w:rFonts w:ascii="Times New Roman" w:hAnsi="Times New Roman"/>
          <w:bCs/>
        </w:rPr>
        <w:t xml:space="preserve"> </w:t>
      </w:r>
      <w:r w:rsidRPr="003745E4">
        <w:rPr>
          <w:rFonts w:ascii="Times New Roman" w:hAnsi="Times New Roman"/>
          <w:bCs/>
        </w:rPr>
        <w:t>места ударения в слове. Смыслоразличительная роль ударения (</w:t>
      </w:r>
      <w:r w:rsidRPr="003745E4">
        <w:rPr>
          <w:rFonts w:ascii="Times New Roman" w:hAnsi="Times New Roman"/>
          <w:bCs/>
          <w:i/>
          <w:iCs/>
        </w:rPr>
        <w:t>з мок</w:t>
      </w:r>
      <w:r w:rsidRPr="003745E4">
        <w:rPr>
          <w:rFonts w:ascii="Times New Roman" w:hAnsi="Times New Roman"/>
          <w:bCs/>
        </w:rPr>
        <w:t>—</w:t>
      </w:r>
      <w:r w:rsidRPr="003745E4">
        <w:rPr>
          <w:rFonts w:ascii="Times New Roman" w:hAnsi="Times New Roman"/>
          <w:bCs/>
          <w:i/>
          <w:iCs/>
        </w:rPr>
        <w:t>зам к</w:t>
      </w:r>
      <w:r w:rsidRPr="003745E4">
        <w:rPr>
          <w:rFonts w:ascii="Times New Roman" w:hAnsi="Times New Roman"/>
          <w:bCs/>
        </w:rPr>
        <w:t>).</w:t>
      </w:r>
    </w:p>
    <w:p w:rsidR="002374CA" w:rsidRPr="003745E4" w:rsidRDefault="002374CA"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rPr>
        <w:t xml:space="preserve">Буквы (графика). </w:t>
      </w:r>
      <w:r w:rsidRPr="003745E4">
        <w:rPr>
          <w:rFonts w:ascii="Times New Roman" w:hAnsi="Times New Roman"/>
          <w:bCs/>
        </w:rPr>
        <w:t>Различение звука и буквы: буква как</w:t>
      </w:r>
      <w:r w:rsidR="00C864E7" w:rsidRPr="003745E4">
        <w:rPr>
          <w:rFonts w:ascii="Times New Roman" w:hAnsi="Times New Roman"/>
          <w:bCs/>
        </w:rPr>
        <w:t xml:space="preserve"> </w:t>
      </w:r>
      <w:r w:rsidRPr="003745E4">
        <w:rPr>
          <w:rFonts w:ascii="Times New Roman" w:hAnsi="Times New Roman"/>
          <w:bCs/>
        </w:rPr>
        <w:t>знак звука. Обозначение звуков (в сильной позиции) буквами. Буквенное строение письменного слова. Воспроизведение</w:t>
      </w:r>
      <w:r w:rsidR="00C864E7" w:rsidRPr="003745E4">
        <w:rPr>
          <w:rFonts w:ascii="Times New Roman" w:hAnsi="Times New Roman"/>
          <w:bCs/>
        </w:rPr>
        <w:t xml:space="preserve"> </w:t>
      </w:r>
      <w:r w:rsidRPr="003745E4">
        <w:rPr>
          <w:rFonts w:ascii="Times New Roman" w:hAnsi="Times New Roman"/>
          <w:bCs/>
        </w:rPr>
        <w:t>звуковой формы слова по его буквенной записи (чтение).</w:t>
      </w:r>
      <w:r w:rsidR="00C864E7" w:rsidRPr="003745E4">
        <w:rPr>
          <w:rFonts w:ascii="Times New Roman" w:hAnsi="Times New Roman"/>
          <w:bCs/>
        </w:rPr>
        <w:t xml:space="preserve"> </w:t>
      </w:r>
      <w:r w:rsidRPr="003745E4">
        <w:rPr>
          <w:rFonts w:ascii="Times New Roman" w:hAnsi="Times New Roman"/>
          <w:bCs/>
        </w:rPr>
        <w:t xml:space="preserve">Роль гласных букв для обозначения мягкости предшествующих согласных в слове. Роль йотированных букв </w:t>
      </w:r>
      <w:r w:rsidRPr="003745E4">
        <w:rPr>
          <w:rFonts w:ascii="Times New Roman" w:hAnsi="Times New Roman"/>
          <w:b/>
          <w:bCs/>
          <w:i/>
          <w:iCs/>
        </w:rPr>
        <w:t>е</w:t>
      </w:r>
      <w:r w:rsidRPr="003745E4">
        <w:rPr>
          <w:rFonts w:ascii="Times New Roman" w:hAnsi="Times New Roman"/>
          <w:bCs/>
        </w:rPr>
        <w:t xml:space="preserve">, </w:t>
      </w:r>
      <w:r w:rsidRPr="003745E4">
        <w:rPr>
          <w:rFonts w:ascii="Times New Roman" w:hAnsi="Times New Roman"/>
          <w:b/>
          <w:bCs/>
          <w:i/>
          <w:iCs/>
        </w:rPr>
        <w:t>ё</w:t>
      </w:r>
      <w:r w:rsidRPr="003745E4">
        <w:rPr>
          <w:rFonts w:ascii="Times New Roman" w:hAnsi="Times New Roman"/>
          <w:bCs/>
        </w:rPr>
        <w:t xml:space="preserve">, </w:t>
      </w:r>
      <w:r w:rsidRPr="003745E4">
        <w:rPr>
          <w:rFonts w:ascii="Times New Roman" w:hAnsi="Times New Roman"/>
          <w:b/>
          <w:bCs/>
          <w:i/>
          <w:iCs/>
        </w:rPr>
        <w:t>ю</w:t>
      </w:r>
      <w:r w:rsidRPr="003745E4">
        <w:rPr>
          <w:rFonts w:ascii="Times New Roman" w:hAnsi="Times New Roman"/>
          <w:bCs/>
        </w:rPr>
        <w:t>,</w:t>
      </w:r>
      <w:r w:rsidR="00C864E7" w:rsidRPr="003745E4">
        <w:rPr>
          <w:rFonts w:ascii="Times New Roman" w:hAnsi="Times New Roman"/>
          <w:bCs/>
        </w:rPr>
        <w:t xml:space="preserve"> </w:t>
      </w:r>
      <w:r w:rsidRPr="003745E4">
        <w:rPr>
          <w:rFonts w:ascii="Times New Roman" w:hAnsi="Times New Roman"/>
          <w:b/>
          <w:bCs/>
          <w:i/>
          <w:iCs/>
        </w:rPr>
        <w:t>я</w:t>
      </w:r>
      <w:r w:rsidRPr="003745E4">
        <w:rPr>
          <w:rFonts w:ascii="Times New Roman" w:hAnsi="Times New Roman"/>
          <w:bCs/>
          <w:i/>
          <w:iCs/>
        </w:rPr>
        <w:t xml:space="preserve">. </w:t>
      </w:r>
      <w:r w:rsidRPr="003745E4">
        <w:rPr>
          <w:rFonts w:ascii="Times New Roman" w:hAnsi="Times New Roman"/>
          <w:bCs/>
        </w:rPr>
        <w:t xml:space="preserve">Обозначение буквами звука [й,] в разных позициях. Употребление букв </w:t>
      </w:r>
      <w:r w:rsidRPr="003745E4">
        <w:rPr>
          <w:rFonts w:ascii="Times New Roman" w:hAnsi="Times New Roman"/>
          <w:b/>
          <w:bCs/>
          <w:i/>
          <w:iCs/>
        </w:rPr>
        <w:t xml:space="preserve">ь </w:t>
      </w:r>
      <w:r w:rsidRPr="003745E4">
        <w:rPr>
          <w:rFonts w:ascii="Times New Roman" w:hAnsi="Times New Roman"/>
          <w:bCs/>
        </w:rPr>
        <w:t xml:space="preserve">и </w:t>
      </w:r>
      <w:r w:rsidRPr="003745E4">
        <w:rPr>
          <w:rFonts w:ascii="Times New Roman" w:hAnsi="Times New Roman"/>
          <w:b/>
          <w:bCs/>
          <w:i/>
          <w:iCs/>
        </w:rPr>
        <w:t>ъ</w:t>
      </w:r>
      <w:r w:rsidRPr="003745E4">
        <w:rPr>
          <w:rFonts w:ascii="Times New Roman" w:hAnsi="Times New Roman"/>
          <w:bCs/>
        </w:rPr>
        <w:t>.</w:t>
      </w:r>
    </w:p>
    <w:p w:rsidR="002374CA" w:rsidRPr="003745E4" w:rsidRDefault="002374CA"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Cs/>
        </w:rPr>
        <w:t>Знакомство с русским алфавитом, с печатным и письменным начертанием букв.</w:t>
      </w:r>
      <w:r w:rsidR="00C864E7" w:rsidRPr="003745E4">
        <w:rPr>
          <w:rFonts w:ascii="Times New Roman" w:hAnsi="Times New Roman"/>
          <w:bCs/>
        </w:rPr>
        <w:t xml:space="preserve"> </w:t>
      </w:r>
      <w:r w:rsidRPr="003745E4">
        <w:rPr>
          <w:rFonts w:ascii="Times New Roman" w:hAnsi="Times New Roman"/>
          <w:bCs/>
        </w:rPr>
        <w:t>Письмо прописных и строчных букв, буквосочетаний,</w:t>
      </w:r>
      <w:r w:rsidR="00C864E7" w:rsidRPr="003745E4">
        <w:rPr>
          <w:rFonts w:ascii="Times New Roman" w:hAnsi="Times New Roman"/>
          <w:bCs/>
        </w:rPr>
        <w:t xml:space="preserve"> </w:t>
      </w:r>
      <w:r w:rsidRPr="003745E4">
        <w:rPr>
          <w:rFonts w:ascii="Times New Roman" w:hAnsi="Times New Roman"/>
          <w:bCs/>
        </w:rPr>
        <w:t>слогов, слов, предложений с соблюдением графических</w:t>
      </w:r>
      <w:r w:rsidR="00C864E7" w:rsidRPr="003745E4">
        <w:rPr>
          <w:rFonts w:ascii="Times New Roman" w:hAnsi="Times New Roman"/>
          <w:bCs/>
        </w:rPr>
        <w:t xml:space="preserve"> </w:t>
      </w:r>
      <w:r w:rsidRPr="003745E4">
        <w:rPr>
          <w:rFonts w:ascii="Times New Roman" w:hAnsi="Times New Roman"/>
          <w:bCs/>
        </w:rPr>
        <w:t>норм. Сравнительный анализ буквенных записей слов с разными позициями согласных звуков. Списывание с печатного и письменного шрифта, письмо под диктовку при орфографическом проговаривании.</w:t>
      </w:r>
      <w:r w:rsidR="00C864E7" w:rsidRPr="003745E4">
        <w:rPr>
          <w:rFonts w:ascii="Times New Roman" w:hAnsi="Times New Roman"/>
          <w:bCs/>
        </w:rPr>
        <w:t xml:space="preserve"> </w:t>
      </w:r>
      <w:r w:rsidRPr="003745E4">
        <w:rPr>
          <w:rFonts w:ascii="Times New Roman" w:hAnsi="Times New Roman"/>
          <w:bCs/>
        </w:rPr>
        <w:t>Понимание функции небуквенных графических средств</w:t>
      </w:r>
      <w:r w:rsidR="00C864E7" w:rsidRPr="003745E4">
        <w:rPr>
          <w:rFonts w:ascii="Times New Roman" w:hAnsi="Times New Roman"/>
          <w:bCs/>
        </w:rPr>
        <w:t xml:space="preserve"> </w:t>
      </w:r>
      <w:r w:rsidRPr="003745E4">
        <w:rPr>
          <w:rFonts w:ascii="Times New Roman" w:hAnsi="Times New Roman"/>
          <w:bCs/>
        </w:rPr>
        <w:t>и использование их на письме (пробел между словами, знак</w:t>
      </w:r>
      <w:r w:rsidR="00C864E7" w:rsidRPr="003745E4">
        <w:rPr>
          <w:rFonts w:ascii="Times New Roman" w:hAnsi="Times New Roman"/>
          <w:bCs/>
        </w:rPr>
        <w:t xml:space="preserve"> </w:t>
      </w:r>
      <w:r w:rsidRPr="003745E4">
        <w:rPr>
          <w:rFonts w:ascii="Times New Roman" w:hAnsi="Times New Roman"/>
          <w:bCs/>
        </w:rPr>
        <w:t>переноса, знак ударения, знаки препинания).</w:t>
      </w:r>
    </w:p>
    <w:p w:rsidR="002374CA" w:rsidRPr="003745E4" w:rsidRDefault="002374CA"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rPr>
        <w:t xml:space="preserve">Слово и предложение. </w:t>
      </w:r>
      <w:r w:rsidRPr="003745E4">
        <w:rPr>
          <w:rFonts w:ascii="Times New Roman" w:hAnsi="Times New Roman"/>
          <w:bCs/>
        </w:rPr>
        <w:t>Восприятие слова как названия</w:t>
      </w:r>
      <w:r w:rsidR="00C864E7" w:rsidRPr="003745E4">
        <w:rPr>
          <w:rFonts w:ascii="Times New Roman" w:hAnsi="Times New Roman"/>
          <w:bCs/>
        </w:rPr>
        <w:t xml:space="preserve"> </w:t>
      </w:r>
      <w:r w:rsidRPr="003745E4">
        <w:rPr>
          <w:rFonts w:ascii="Times New Roman" w:hAnsi="Times New Roman"/>
          <w:bCs/>
        </w:rPr>
        <w:t xml:space="preserve">предметов и явлений окружающего мира, как объекта изучения, материала для анализа. Анализ строения слова (звуковой, буквенный, </w:t>
      </w:r>
      <w:proofErr w:type="spellStart"/>
      <w:r w:rsidRPr="003745E4">
        <w:rPr>
          <w:rFonts w:ascii="Times New Roman" w:hAnsi="Times New Roman"/>
          <w:bCs/>
        </w:rPr>
        <w:t>слогоударный</w:t>
      </w:r>
      <w:proofErr w:type="spellEnd"/>
      <w:r w:rsidRPr="003745E4">
        <w:rPr>
          <w:rFonts w:ascii="Times New Roman" w:hAnsi="Times New Roman"/>
          <w:bCs/>
        </w:rPr>
        <w:t>). Наблюдение над значением</w:t>
      </w:r>
      <w:r w:rsidR="00C864E7" w:rsidRPr="003745E4">
        <w:rPr>
          <w:rFonts w:ascii="Times New Roman" w:hAnsi="Times New Roman"/>
          <w:bCs/>
        </w:rPr>
        <w:t xml:space="preserve"> </w:t>
      </w:r>
      <w:r w:rsidRPr="003745E4">
        <w:rPr>
          <w:rFonts w:ascii="Times New Roman" w:hAnsi="Times New Roman"/>
          <w:bCs/>
        </w:rPr>
        <w:t>слова (слова, близкие и противоположные по смыслу, многозначные).</w:t>
      </w:r>
      <w:r w:rsidR="00C864E7" w:rsidRPr="003745E4">
        <w:rPr>
          <w:rFonts w:ascii="Times New Roman" w:hAnsi="Times New Roman"/>
          <w:bCs/>
        </w:rPr>
        <w:t xml:space="preserve"> </w:t>
      </w:r>
      <w:r w:rsidRPr="003745E4">
        <w:rPr>
          <w:rFonts w:ascii="Times New Roman" w:hAnsi="Times New Roman"/>
          <w:bCs/>
        </w:rPr>
        <w:t>Различение слова и предложения. Наблюдение за интонацией предложения и оформлением её на письме. Составление предложений. Перемещение логического ударения</w:t>
      </w:r>
      <w:r w:rsidR="00C864E7" w:rsidRPr="003745E4">
        <w:rPr>
          <w:rFonts w:ascii="Times New Roman" w:hAnsi="Times New Roman"/>
          <w:bCs/>
        </w:rPr>
        <w:t xml:space="preserve"> </w:t>
      </w:r>
      <w:r w:rsidRPr="003745E4">
        <w:rPr>
          <w:rFonts w:ascii="Times New Roman" w:hAnsi="Times New Roman"/>
          <w:bCs/>
        </w:rPr>
        <w:t>(простые случаи).</w:t>
      </w:r>
    </w:p>
    <w:p w:rsidR="002374CA" w:rsidRPr="003745E4" w:rsidRDefault="002374CA"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rPr>
        <w:t xml:space="preserve">Орфография. </w:t>
      </w:r>
      <w:r w:rsidRPr="003745E4">
        <w:rPr>
          <w:rFonts w:ascii="Times New Roman" w:hAnsi="Times New Roman"/>
          <w:bCs/>
        </w:rPr>
        <w:t>Ознакомление с правилами правописания</w:t>
      </w:r>
      <w:r w:rsidR="00C864E7" w:rsidRPr="003745E4">
        <w:rPr>
          <w:rFonts w:ascii="Times New Roman" w:hAnsi="Times New Roman"/>
          <w:bCs/>
        </w:rPr>
        <w:t xml:space="preserve"> </w:t>
      </w:r>
      <w:r w:rsidRPr="003745E4">
        <w:rPr>
          <w:rFonts w:ascii="Times New Roman" w:hAnsi="Times New Roman"/>
          <w:bCs/>
        </w:rPr>
        <w:t>и применение их на практике:</w:t>
      </w:r>
    </w:p>
    <w:p w:rsidR="002374CA" w:rsidRPr="003745E4" w:rsidRDefault="002374CA"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Cs/>
        </w:rPr>
        <w:t>— обозначение гласных после шипящих (</w:t>
      </w:r>
      <w:proofErr w:type="spellStart"/>
      <w:r w:rsidRPr="003745E4">
        <w:rPr>
          <w:rFonts w:ascii="Times New Roman" w:hAnsi="Times New Roman"/>
          <w:bCs/>
          <w:i/>
          <w:iCs/>
        </w:rPr>
        <w:t>жи</w:t>
      </w:r>
      <w:proofErr w:type="spellEnd"/>
      <w:r w:rsidRPr="003745E4">
        <w:rPr>
          <w:rFonts w:ascii="Times New Roman" w:hAnsi="Times New Roman"/>
          <w:bCs/>
          <w:i/>
          <w:iCs/>
        </w:rPr>
        <w:t xml:space="preserve">—ши, </w:t>
      </w:r>
      <w:proofErr w:type="spellStart"/>
      <w:r w:rsidRPr="003745E4">
        <w:rPr>
          <w:rFonts w:ascii="Times New Roman" w:hAnsi="Times New Roman"/>
          <w:bCs/>
          <w:i/>
          <w:iCs/>
        </w:rPr>
        <w:t>ча</w:t>
      </w:r>
      <w:proofErr w:type="spellEnd"/>
      <w:r w:rsidRPr="003745E4">
        <w:rPr>
          <w:rFonts w:ascii="Times New Roman" w:hAnsi="Times New Roman"/>
          <w:bCs/>
          <w:i/>
          <w:iCs/>
        </w:rPr>
        <w:t>—</w:t>
      </w:r>
      <w:r w:rsidR="00C864E7" w:rsidRPr="003745E4">
        <w:rPr>
          <w:rFonts w:ascii="Times New Roman" w:hAnsi="Times New Roman"/>
          <w:bCs/>
          <w:i/>
          <w:iCs/>
        </w:rPr>
        <w:t xml:space="preserve"> </w:t>
      </w:r>
      <w:r w:rsidRPr="003745E4">
        <w:rPr>
          <w:rFonts w:ascii="Times New Roman" w:hAnsi="Times New Roman"/>
          <w:bCs/>
          <w:i/>
          <w:iCs/>
        </w:rPr>
        <w:t>ща, чу—</w:t>
      </w:r>
      <w:proofErr w:type="spellStart"/>
      <w:r w:rsidRPr="003745E4">
        <w:rPr>
          <w:rFonts w:ascii="Times New Roman" w:hAnsi="Times New Roman"/>
          <w:bCs/>
          <w:i/>
          <w:iCs/>
        </w:rPr>
        <w:t>щу</w:t>
      </w:r>
      <w:proofErr w:type="spellEnd"/>
      <w:r w:rsidRPr="003745E4">
        <w:rPr>
          <w:rFonts w:ascii="Times New Roman" w:hAnsi="Times New Roman"/>
          <w:bCs/>
        </w:rPr>
        <w:t>);</w:t>
      </w:r>
    </w:p>
    <w:p w:rsidR="002374CA" w:rsidRPr="003745E4" w:rsidRDefault="002374CA"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Cs/>
          <w:i/>
          <w:iCs/>
        </w:rPr>
        <w:t xml:space="preserve">— </w:t>
      </w:r>
      <w:r w:rsidRPr="003745E4">
        <w:rPr>
          <w:rFonts w:ascii="Times New Roman" w:hAnsi="Times New Roman"/>
          <w:bCs/>
        </w:rPr>
        <w:t>раздельное написание слов;</w:t>
      </w:r>
    </w:p>
    <w:p w:rsidR="002374CA" w:rsidRPr="003745E4" w:rsidRDefault="002374CA"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Cs/>
        </w:rPr>
        <w:t>— перенос слов по слогам без стечения согласных;</w:t>
      </w:r>
    </w:p>
    <w:p w:rsidR="002374CA" w:rsidRPr="003745E4" w:rsidRDefault="002374CA"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Cs/>
        </w:rPr>
        <w:t>— большая буква в начале, знаки препинания в конце</w:t>
      </w:r>
      <w:r w:rsidR="00C864E7" w:rsidRPr="003745E4">
        <w:rPr>
          <w:rFonts w:ascii="Times New Roman" w:hAnsi="Times New Roman"/>
          <w:bCs/>
        </w:rPr>
        <w:t xml:space="preserve"> </w:t>
      </w:r>
      <w:r w:rsidRPr="003745E4">
        <w:rPr>
          <w:rFonts w:ascii="Times New Roman" w:hAnsi="Times New Roman"/>
          <w:bCs/>
        </w:rPr>
        <w:t>предложения.</w:t>
      </w:r>
    </w:p>
    <w:p w:rsidR="00872C7B" w:rsidRDefault="002374CA" w:rsidP="00872C7B">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rPr>
        <w:t xml:space="preserve">Развитие речи. </w:t>
      </w:r>
      <w:r w:rsidRPr="003745E4">
        <w:rPr>
          <w:rFonts w:ascii="Times New Roman" w:hAnsi="Times New Roman"/>
          <w:bCs/>
        </w:rPr>
        <w:t>Общее представление о тексте. Понимание содержания текста при его прослушивании и при самостоятельном чтении. Восстановление деформированного</w:t>
      </w:r>
      <w:r w:rsidR="00C864E7" w:rsidRPr="003745E4">
        <w:rPr>
          <w:rFonts w:ascii="Times New Roman" w:hAnsi="Times New Roman"/>
          <w:bCs/>
        </w:rPr>
        <w:t xml:space="preserve"> </w:t>
      </w:r>
      <w:r w:rsidRPr="003745E4">
        <w:rPr>
          <w:rFonts w:ascii="Times New Roman" w:hAnsi="Times New Roman"/>
          <w:bCs/>
        </w:rPr>
        <w:t>текста повествовательного характера. Устные ответы на</w:t>
      </w:r>
      <w:r w:rsidR="00C864E7" w:rsidRPr="003745E4">
        <w:rPr>
          <w:rFonts w:ascii="Times New Roman" w:hAnsi="Times New Roman"/>
          <w:bCs/>
        </w:rPr>
        <w:t xml:space="preserve"> </w:t>
      </w:r>
      <w:r w:rsidRPr="003745E4">
        <w:rPr>
          <w:rFonts w:ascii="Times New Roman" w:hAnsi="Times New Roman"/>
          <w:bCs/>
        </w:rPr>
        <w:t>вопросы учителя.</w:t>
      </w:r>
    </w:p>
    <w:p w:rsidR="00872C7B" w:rsidRDefault="00872C7B" w:rsidP="00872C7B">
      <w:pPr>
        <w:autoSpaceDE w:val="0"/>
        <w:autoSpaceDN w:val="0"/>
        <w:adjustRightInd w:val="0"/>
        <w:spacing w:after="0" w:line="240" w:lineRule="auto"/>
        <w:ind w:firstLine="709"/>
        <w:jc w:val="both"/>
        <w:rPr>
          <w:rFonts w:ascii="Times New Roman" w:hAnsi="Times New Roman"/>
          <w:bCs/>
        </w:rPr>
      </w:pPr>
    </w:p>
    <w:p w:rsidR="00184994" w:rsidRPr="00872C7B" w:rsidRDefault="002374CA" w:rsidP="00872C7B">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rPr>
        <w:t>СИСТ</w:t>
      </w:r>
      <w:r w:rsidR="00184994" w:rsidRPr="003745E4">
        <w:rPr>
          <w:rFonts w:ascii="Times New Roman" w:hAnsi="Times New Roman"/>
          <w:b/>
          <w:bCs/>
        </w:rPr>
        <w:t>ЕМАТИЧЕСКИЙ КУРС РУССКОГО ЯЗЫКА</w:t>
      </w:r>
    </w:p>
    <w:p w:rsidR="002374CA" w:rsidRPr="003745E4" w:rsidRDefault="002374CA"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rPr>
        <w:t xml:space="preserve">1 класс </w:t>
      </w:r>
      <w:r w:rsidRPr="003745E4">
        <w:rPr>
          <w:rFonts w:ascii="Times New Roman" w:hAnsi="Times New Roman"/>
          <w:bCs/>
        </w:rPr>
        <w:t>(</w:t>
      </w:r>
      <w:proofErr w:type="spellStart"/>
      <w:r w:rsidRPr="003745E4">
        <w:rPr>
          <w:rFonts w:ascii="Times New Roman" w:hAnsi="Times New Roman"/>
          <w:bCs/>
        </w:rPr>
        <w:t>послебукварный</w:t>
      </w:r>
      <w:proofErr w:type="spellEnd"/>
      <w:r w:rsidRPr="003745E4">
        <w:rPr>
          <w:rFonts w:ascii="Times New Roman" w:hAnsi="Times New Roman"/>
          <w:bCs/>
        </w:rPr>
        <w:t xml:space="preserve"> период) (50 ч)</w:t>
      </w:r>
    </w:p>
    <w:p w:rsidR="002374CA" w:rsidRPr="003745E4" w:rsidRDefault="002374CA" w:rsidP="003745E4">
      <w:pPr>
        <w:autoSpaceDE w:val="0"/>
        <w:autoSpaceDN w:val="0"/>
        <w:adjustRightInd w:val="0"/>
        <w:spacing w:after="0" w:line="240" w:lineRule="auto"/>
        <w:ind w:firstLine="709"/>
        <w:jc w:val="both"/>
        <w:rPr>
          <w:rFonts w:ascii="Times New Roman" w:hAnsi="Times New Roman"/>
          <w:b/>
          <w:bCs/>
        </w:rPr>
      </w:pPr>
      <w:r w:rsidRPr="003745E4">
        <w:rPr>
          <w:rFonts w:ascii="Times New Roman" w:hAnsi="Times New Roman"/>
          <w:b/>
          <w:bCs/>
        </w:rPr>
        <w:t>РЕЧЕВОЕ ОБЩЕНИЕ*</w:t>
      </w:r>
    </w:p>
    <w:p w:rsidR="002374CA" w:rsidRPr="003745E4" w:rsidRDefault="002374CA"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Cs/>
        </w:rPr>
        <w:t>Слово — главное средство языка. Роль языка в жизни</w:t>
      </w:r>
      <w:r w:rsidR="004D58D1" w:rsidRPr="003745E4">
        <w:rPr>
          <w:rFonts w:ascii="Times New Roman" w:hAnsi="Times New Roman"/>
          <w:bCs/>
        </w:rPr>
        <w:t xml:space="preserve"> </w:t>
      </w:r>
      <w:r w:rsidRPr="003745E4">
        <w:rPr>
          <w:rFonts w:ascii="Times New Roman" w:hAnsi="Times New Roman"/>
          <w:bCs/>
        </w:rPr>
        <w:t>людей.</w:t>
      </w:r>
      <w:r w:rsidR="004D58D1" w:rsidRPr="003745E4">
        <w:rPr>
          <w:rFonts w:ascii="Times New Roman" w:hAnsi="Times New Roman"/>
          <w:bCs/>
        </w:rPr>
        <w:t xml:space="preserve"> </w:t>
      </w:r>
      <w:r w:rsidRPr="003745E4">
        <w:rPr>
          <w:rFonts w:ascii="Times New Roman" w:hAnsi="Times New Roman"/>
          <w:bCs/>
        </w:rPr>
        <w:t>Использование несловесных средств общения (жестов,</w:t>
      </w:r>
      <w:r w:rsidR="004D58D1" w:rsidRPr="003745E4">
        <w:rPr>
          <w:rFonts w:ascii="Times New Roman" w:hAnsi="Times New Roman"/>
          <w:bCs/>
        </w:rPr>
        <w:t xml:space="preserve"> </w:t>
      </w:r>
      <w:r w:rsidRPr="003745E4">
        <w:rPr>
          <w:rFonts w:ascii="Times New Roman" w:hAnsi="Times New Roman"/>
          <w:bCs/>
        </w:rPr>
        <w:t>мимики, поз, интонации).</w:t>
      </w:r>
      <w:r w:rsidR="004D58D1" w:rsidRPr="003745E4">
        <w:rPr>
          <w:rFonts w:ascii="Times New Roman" w:hAnsi="Times New Roman"/>
          <w:bCs/>
        </w:rPr>
        <w:t xml:space="preserve"> </w:t>
      </w:r>
      <w:r w:rsidRPr="003745E4">
        <w:rPr>
          <w:rFonts w:ascii="Times New Roman" w:hAnsi="Times New Roman"/>
          <w:bCs/>
        </w:rPr>
        <w:t>Углубление представлений о различных видах и формах</w:t>
      </w:r>
      <w:r w:rsidR="004D58D1" w:rsidRPr="003745E4">
        <w:rPr>
          <w:rFonts w:ascii="Times New Roman" w:hAnsi="Times New Roman"/>
          <w:bCs/>
        </w:rPr>
        <w:t xml:space="preserve"> </w:t>
      </w:r>
      <w:r w:rsidRPr="003745E4">
        <w:rPr>
          <w:rFonts w:ascii="Times New Roman" w:hAnsi="Times New Roman"/>
          <w:bCs/>
        </w:rPr>
        <w:t>общения (восприятия и передачи информации): в устной форме — слушание и говорение, в письменной — чтение и письмо.</w:t>
      </w:r>
      <w:r w:rsidR="004D58D1" w:rsidRPr="003745E4">
        <w:rPr>
          <w:rFonts w:ascii="Times New Roman" w:hAnsi="Times New Roman"/>
          <w:bCs/>
        </w:rPr>
        <w:t xml:space="preserve"> </w:t>
      </w:r>
      <w:r w:rsidRPr="003745E4">
        <w:rPr>
          <w:rFonts w:ascii="Times New Roman" w:hAnsi="Times New Roman"/>
          <w:bCs/>
        </w:rPr>
        <w:t>Практическое овладение диалоговой формой речи: понимание смысла вопросов, реплик; вступление в диалог, ответы на вопросы, реплики, передача собственных мыслей,</w:t>
      </w:r>
      <w:r w:rsidR="004D58D1" w:rsidRPr="003745E4">
        <w:rPr>
          <w:rFonts w:ascii="Times New Roman" w:hAnsi="Times New Roman"/>
          <w:bCs/>
        </w:rPr>
        <w:t xml:space="preserve"> </w:t>
      </w:r>
      <w:r w:rsidRPr="003745E4">
        <w:rPr>
          <w:rFonts w:ascii="Times New Roman" w:hAnsi="Times New Roman"/>
          <w:bCs/>
        </w:rPr>
        <w:t>уточнение непонятного.</w:t>
      </w:r>
      <w:r w:rsidR="004D58D1" w:rsidRPr="003745E4">
        <w:rPr>
          <w:rFonts w:ascii="Times New Roman" w:hAnsi="Times New Roman"/>
          <w:bCs/>
        </w:rPr>
        <w:t xml:space="preserve"> </w:t>
      </w:r>
      <w:r w:rsidRPr="003745E4">
        <w:rPr>
          <w:rFonts w:ascii="Times New Roman" w:hAnsi="Times New Roman"/>
          <w:bCs/>
        </w:rPr>
        <w:t>Упражнения в создании собственных высказываний с</w:t>
      </w:r>
      <w:r w:rsidR="004D58D1" w:rsidRPr="003745E4">
        <w:rPr>
          <w:rFonts w:ascii="Times New Roman" w:hAnsi="Times New Roman"/>
          <w:bCs/>
        </w:rPr>
        <w:t xml:space="preserve"> </w:t>
      </w:r>
      <w:r w:rsidRPr="003745E4">
        <w:rPr>
          <w:rFonts w:ascii="Times New Roman" w:hAnsi="Times New Roman"/>
          <w:bCs/>
        </w:rPr>
        <w:t>опорой на рисунки, схемы, на основе наблюдений.</w:t>
      </w:r>
      <w:r w:rsidR="004D58D1" w:rsidRPr="003745E4">
        <w:rPr>
          <w:rFonts w:ascii="Times New Roman" w:hAnsi="Times New Roman"/>
          <w:bCs/>
        </w:rPr>
        <w:t xml:space="preserve"> </w:t>
      </w:r>
      <w:r w:rsidRPr="003745E4">
        <w:rPr>
          <w:rFonts w:ascii="Times New Roman" w:hAnsi="Times New Roman"/>
          <w:bCs/>
        </w:rPr>
        <w:t xml:space="preserve">Использование </w:t>
      </w:r>
      <w:r w:rsidRPr="003745E4">
        <w:rPr>
          <w:rFonts w:ascii="Times New Roman" w:hAnsi="Times New Roman"/>
          <w:bCs/>
          <w:i/>
          <w:iCs/>
        </w:rPr>
        <w:t xml:space="preserve">этикетных формул </w:t>
      </w:r>
      <w:r w:rsidRPr="003745E4">
        <w:rPr>
          <w:rFonts w:ascii="Times New Roman" w:hAnsi="Times New Roman"/>
          <w:bCs/>
        </w:rPr>
        <w:t>в различных ситуативных упражнениях (ситуации приветствия, прощания,</w:t>
      </w:r>
      <w:r w:rsidR="004D58D1" w:rsidRPr="003745E4">
        <w:rPr>
          <w:rFonts w:ascii="Times New Roman" w:hAnsi="Times New Roman"/>
          <w:bCs/>
        </w:rPr>
        <w:t xml:space="preserve"> </w:t>
      </w:r>
      <w:r w:rsidRPr="003745E4">
        <w:rPr>
          <w:rFonts w:ascii="Times New Roman" w:hAnsi="Times New Roman"/>
          <w:bCs/>
        </w:rPr>
        <w:t>обращения с вопросом, просьбой, извинения и др.).</w:t>
      </w:r>
      <w:r w:rsidR="004D58D1" w:rsidRPr="003745E4">
        <w:rPr>
          <w:rFonts w:ascii="Times New Roman" w:hAnsi="Times New Roman"/>
          <w:bCs/>
        </w:rPr>
        <w:t xml:space="preserve"> </w:t>
      </w:r>
      <w:r w:rsidRPr="003745E4">
        <w:rPr>
          <w:rFonts w:ascii="Times New Roman" w:hAnsi="Times New Roman"/>
          <w:bCs/>
        </w:rPr>
        <w:t>Упражнения в достижении безошибочного выполнения</w:t>
      </w:r>
      <w:r w:rsidR="004D58D1" w:rsidRPr="003745E4">
        <w:rPr>
          <w:rFonts w:ascii="Times New Roman" w:hAnsi="Times New Roman"/>
          <w:bCs/>
        </w:rPr>
        <w:t xml:space="preserve"> </w:t>
      </w:r>
      <w:r w:rsidRPr="003745E4">
        <w:rPr>
          <w:rFonts w:ascii="Times New Roman" w:hAnsi="Times New Roman"/>
          <w:bCs/>
        </w:rPr>
        <w:t>разных видов письма: списывание с рукописного и печатного шрифтов, письмо предложений (в которых произношение слов не расходится с их написанием) по памяти и под</w:t>
      </w:r>
      <w:r w:rsidR="004D58D1" w:rsidRPr="003745E4">
        <w:rPr>
          <w:rFonts w:ascii="Times New Roman" w:hAnsi="Times New Roman"/>
          <w:bCs/>
        </w:rPr>
        <w:t xml:space="preserve"> </w:t>
      </w:r>
      <w:r w:rsidRPr="003745E4">
        <w:rPr>
          <w:rFonts w:ascii="Times New Roman" w:hAnsi="Times New Roman"/>
          <w:bCs/>
        </w:rPr>
        <w:t>диктовку.</w:t>
      </w:r>
    </w:p>
    <w:p w:rsidR="002374CA" w:rsidRPr="003745E4" w:rsidRDefault="002374CA"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Cs/>
        </w:rPr>
        <w:t>Последовательный переход к осознанному правильному</w:t>
      </w:r>
      <w:r w:rsidR="004D58D1" w:rsidRPr="003745E4">
        <w:rPr>
          <w:rFonts w:ascii="Times New Roman" w:hAnsi="Times New Roman"/>
          <w:bCs/>
        </w:rPr>
        <w:t xml:space="preserve"> </w:t>
      </w:r>
      <w:r w:rsidRPr="003745E4">
        <w:rPr>
          <w:rFonts w:ascii="Times New Roman" w:hAnsi="Times New Roman"/>
          <w:bCs/>
        </w:rPr>
        <w:t>плавному слоговому чтению многосложных и целостному</w:t>
      </w:r>
      <w:r w:rsidR="004D58D1" w:rsidRPr="003745E4">
        <w:rPr>
          <w:rFonts w:ascii="Times New Roman" w:hAnsi="Times New Roman"/>
          <w:bCs/>
        </w:rPr>
        <w:t xml:space="preserve"> </w:t>
      </w:r>
      <w:r w:rsidRPr="003745E4">
        <w:rPr>
          <w:rFonts w:ascii="Times New Roman" w:hAnsi="Times New Roman"/>
          <w:bCs/>
        </w:rPr>
        <w:t>чтению коротких слов на основе понимания закономерностей письма. Упражнения в выразительном чтении, отражающем понимание смысла читаемого текста.</w:t>
      </w:r>
      <w:r w:rsidR="004D58D1" w:rsidRPr="003745E4">
        <w:rPr>
          <w:rFonts w:ascii="Times New Roman" w:hAnsi="Times New Roman"/>
          <w:bCs/>
        </w:rPr>
        <w:t xml:space="preserve"> </w:t>
      </w:r>
      <w:r w:rsidRPr="003745E4">
        <w:rPr>
          <w:rFonts w:ascii="Times New Roman" w:hAnsi="Times New Roman"/>
          <w:bCs/>
        </w:rPr>
        <w:t xml:space="preserve">Формирование </w:t>
      </w:r>
      <w:r w:rsidRPr="003745E4">
        <w:rPr>
          <w:rFonts w:ascii="Times New Roman" w:hAnsi="Times New Roman"/>
          <w:bCs/>
        </w:rPr>
        <w:lastRenderedPageBreak/>
        <w:t>первоначальных умений работать с учебником русского языка: отличать текст упражнений от заданий, анализировать образец, находить нужную информацию в словариках учебника.</w:t>
      </w:r>
    </w:p>
    <w:p w:rsidR="002374CA" w:rsidRPr="003745E4" w:rsidRDefault="002374CA" w:rsidP="003745E4">
      <w:pPr>
        <w:autoSpaceDE w:val="0"/>
        <w:autoSpaceDN w:val="0"/>
        <w:adjustRightInd w:val="0"/>
        <w:spacing w:after="0" w:line="240" w:lineRule="auto"/>
        <w:ind w:firstLine="709"/>
        <w:jc w:val="both"/>
        <w:rPr>
          <w:rFonts w:ascii="Times New Roman" w:hAnsi="Times New Roman"/>
          <w:b/>
          <w:bCs/>
        </w:rPr>
      </w:pPr>
      <w:r w:rsidRPr="003745E4">
        <w:rPr>
          <w:rFonts w:ascii="Times New Roman" w:hAnsi="Times New Roman"/>
          <w:b/>
          <w:bCs/>
        </w:rPr>
        <w:t>ЯЗЫК КАК СРЕДСТВО ОБЩЕНИЯ</w:t>
      </w:r>
    </w:p>
    <w:p w:rsidR="002374CA" w:rsidRPr="003745E4" w:rsidRDefault="002374CA"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rPr>
        <w:t xml:space="preserve">Фонетика, орфоэпия и графика </w:t>
      </w:r>
      <w:r w:rsidRPr="003745E4">
        <w:rPr>
          <w:rFonts w:ascii="Times New Roman" w:hAnsi="Times New Roman"/>
          <w:bCs/>
        </w:rPr>
        <w:t>(18 ч)</w:t>
      </w:r>
    </w:p>
    <w:p w:rsidR="002374CA" w:rsidRPr="003745E4" w:rsidRDefault="002374CA" w:rsidP="003745E4">
      <w:pPr>
        <w:autoSpaceDE w:val="0"/>
        <w:autoSpaceDN w:val="0"/>
        <w:adjustRightInd w:val="0"/>
        <w:spacing w:after="0" w:line="240" w:lineRule="auto"/>
        <w:ind w:firstLine="709"/>
        <w:jc w:val="both"/>
        <w:rPr>
          <w:rFonts w:ascii="Times New Roman" w:hAnsi="Times New Roman"/>
          <w:bCs/>
          <w:i/>
          <w:iCs/>
        </w:rPr>
      </w:pPr>
      <w:r w:rsidRPr="003745E4">
        <w:rPr>
          <w:rFonts w:ascii="Times New Roman" w:hAnsi="Times New Roman"/>
          <w:bCs/>
        </w:rPr>
        <w:t>Звуки и буквы русского языка. Различение гласных и</w:t>
      </w:r>
      <w:r w:rsidR="004D58D1" w:rsidRPr="003745E4">
        <w:rPr>
          <w:rFonts w:ascii="Times New Roman" w:hAnsi="Times New Roman"/>
          <w:bCs/>
        </w:rPr>
        <w:t xml:space="preserve"> </w:t>
      </w:r>
      <w:r w:rsidRPr="003745E4">
        <w:rPr>
          <w:rFonts w:ascii="Times New Roman" w:hAnsi="Times New Roman"/>
          <w:bCs/>
        </w:rPr>
        <w:t>согласных звуков.</w:t>
      </w:r>
      <w:r w:rsidR="004D58D1" w:rsidRPr="003745E4">
        <w:rPr>
          <w:rFonts w:ascii="Times New Roman" w:hAnsi="Times New Roman"/>
          <w:bCs/>
        </w:rPr>
        <w:t xml:space="preserve"> </w:t>
      </w:r>
      <w:r w:rsidRPr="003745E4">
        <w:rPr>
          <w:rFonts w:ascii="Times New Roman" w:hAnsi="Times New Roman"/>
          <w:bCs/>
        </w:rPr>
        <w:t>Твёрдые и мягкие согласные звуки. Обозначение мягких</w:t>
      </w:r>
      <w:r w:rsidR="004D58D1" w:rsidRPr="003745E4">
        <w:rPr>
          <w:rFonts w:ascii="Times New Roman" w:hAnsi="Times New Roman"/>
          <w:bCs/>
        </w:rPr>
        <w:t xml:space="preserve"> </w:t>
      </w:r>
      <w:r w:rsidRPr="003745E4">
        <w:rPr>
          <w:rFonts w:ascii="Times New Roman" w:hAnsi="Times New Roman"/>
          <w:bCs/>
        </w:rPr>
        <w:t xml:space="preserve">звуков на письме с помощью букв </w:t>
      </w:r>
      <w:r w:rsidRPr="003745E4">
        <w:rPr>
          <w:rFonts w:ascii="Times New Roman" w:hAnsi="Times New Roman"/>
          <w:b/>
          <w:bCs/>
          <w:i/>
          <w:iCs/>
        </w:rPr>
        <w:t>и, е, ё, ю, я, ь</w:t>
      </w:r>
      <w:r w:rsidRPr="003745E4">
        <w:rPr>
          <w:rFonts w:ascii="Times New Roman" w:hAnsi="Times New Roman"/>
          <w:bCs/>
        </w:rPr>
        <w:t>. Звонкие и</w:t>
      </w:r>
      <w:r w:rsidR="004D58D1" w:rsidRPr="003745E4">
        <w:rPr>
          <w:rFonts w:ascii="Times New Roman" w:hAnsi="Times New Roman"/>
          <w:bCs/>
        </w:rPr>
        <w:t xml:space="preserve"> </w:t>
      </w:r>
      <w:r w:rsidRPr="003745E4">
        <w:rPr>
          <w:rFonts w:ascii="Times New Roman" w:hAnsi="Times New Roman"/>
          <w:bCs/>
        </w:rPr>
        <w:t>глухие согласные звуки. Смыслоразличительная роль звуков.</w:t>
      </w:r>
      <w:r w:rsidR="004D58D1" w:rsidRPr="003745E4">
        <w:rPr>
          <w:rFonts w:ascii="Times New Roman" w:hAnsi="Times New Roman"/>
          <w:bCs/>
        </w:rPr>
        <w:t xml:space="preserve"> </w:t>
      </w:r>
      <w:r w:rsidRPr="003745E4">
        <w:rPr>
          <w:rFonts w:ascii="Times New Roman" w:hAnsi="Times New Roman"/>
          <w:bCs/>
        </w:rPr>
        <w:t>Ударение. Смыслоразличительная роль ударения. Гласные ударные и безударные. Качественная характеристика</w:t>
      </w:r>
      <w:r w:rsidR="004D58D1" w:rsidRPr="003745E4">
        <w:rPr>
          <w:rFonts w:ascii="Times New Roman" w:hAnsi="Times New Roman"/>
          <w:bCs/>
        </w:rPr>
        <w:t xml:space="preserve"> </w:t>
      </w:r>
      <w:r w:rsidRPr="003745E4">
        <w:rPr>
          <w:rFonts w:ascii="Times New Roman" w:hAnsi="Times New Roman"/>
          <w:bCs/>
        </w:rPr>
        <w:t>звука (гласный ударный — безударный, согласный твёрдый —</w:t>
      </w:r>
      <w:r w:rsidR="004D58D1" w:rsidRPr="003745E4">
        <w:rPr>
          <w:rFonts w:ascii="Times New Roman" w:hAnsi="Times New Roman"/>
          <w:bCs/>
        </w:rPr>
        <w:t xml:space="preserve"> </w:t>
      </w:r>
      <w:r w:rsidRPr="003745E4">
        <w:rPr>
          <w:rFonts w:ascii="Times New Roman" w:hAnsi="Times New Roman"/>
          <w:bCs/>
        </w:rPr>
        <w:t>мягкий, звонкий — глухой, парный — непарный).</w:t>
      </w:r>
      <w:r w:rsidR="004D58D1" w:rsidRPr="003745E4">
        <w:rPr>
          <w:rFonts w:ascii="Times New Roman" w:hAnsi="Times New Roman"/>
          <w:bCs/>
        </w:rPr>
        <w:t xml:space="preserve"> </w:t>
      </w:r>
      <w:r w:rsidRPr="003745E4">
        <w:rPr>
          <w:rFonts w:ascii="Times New Roman" w:hAnsi="Times New Roman"/>
          <w:bCs/>
        </w:rPr>
        <w:t>Слоговой состав слова. Слогообразующая роль гласных</w:t>
      </w:r>
      <w:r w:rsidR="004D58D1" w:rsidRPr="003745E4">
        <w:rPr>
          <w:rFonts w:ascii="Times New Roman" w:hAnsi="Times New Roman"/>
          <w:bCs/>
        </w:rPr>
        <w:t xml:space="preserve"> </w:t>
      </w:r>
      <w:r w:rsidRPr="003745E4">
        <w:rPr>
          <w:rFonts w:ascii="Times New Roman" w:hAnsi="Times New Roman"/>
          <w:bCs/>
        </w:rPr>
        <w:t>звуков. Слоговой и звукобуквенный анализ слова. Использование знания слогораздела для переноса слов.</w:t>
      </w:r>
      <w:r w:rsidR="004D58D1" w:rsidRPr="003745E4">
        <w:rPr>
          <w:rFonts w:ascii="Times New Roman" w:hAnsi="Times New Roman"/>
          <w:bCs/>
        </w:rPr>
        <w:t xml:space="preserve"> </w:t>
      </w:r>
      <w:r w:rsidRPr="003745E4">
        <w:rPr>
          <w:rFonts w:ascii="Times New Roman" w:hAnsi="Times New Roman"/>
          <w:bCs/>
        </w:rPr>
        <w:t>Произношение звуков и сочетаний звуков в соответствии</w:t>
      </w:r>
      <w:r w:rsidR="004D58D1" w:rsidRPr="003745E4">
        <w:rPr>
          <w:rFonts w:ascii="Times New Roman" w:hAnsi="Times New Roman"/>
          <w:bCs/>
        </w:rPr>
        <w:t xml:space="preserve"> </w:t>
      </w:r>
      <w:r w:rsidRPr="003745E4">
        <w:rPr>
          <w:rFonts w:ascii="Times New Roman" w:hAnsi="Times New Roman"/>
          <w:bCs/>
        </w:rPr>
        <w:t>с нормами русского литературного языка.</w:t>
      </w:r>
      <w:r w:rsidR="004D58D1" w:rsidRPr="003745E4">
        <w:rPr>
          <w:rFonts w:ascii="Times New Roman" w:hAnsi="Times New Roman"/>
          <w:bCs/>
        </w:rPr>
        <w:t xml:space="preserve"> </w:t>
      </w:r>
      <w:r w:rsidRPr="003745E4">
        <w:rPr>
          <w:rFonts w:ascii="Times New Roman" w:hAnsi="Times New Roman"/>
          <w:bCs/>
        </w:rPr>
        <w:t xml:space="preserve">Алфавит. Названия букв в алфавите. Знание конфигурации букв рукописного алфавита. Упражнения в совершенствовании техники письма: разборчивости, линейности, достижения параллельности и </w:t>
      </w:r>
      <w:proofErr w:type="spellStart"/>
      <w:r w:rsidRPr="003745E4">
        <w:rPr>
          <w:rFonts w:ascii="Times New Roman" w:hAnsi="Times New Roman"/>
          <w:bCs/>
        </w:rPr>
        <w:t>равноотставленности</w:t>
      </w:r>
      <w:proofErr w:type="spellEnd"/>
      <w:r w:rsidRPr="003745E4">
        <w:rPr>
          <w:rFonts w:ascii="Times New Roman" w:hAnsi="Times New Roman"/>
          <w:bCs/>
        </w:rPr>
        <w:t xml:space="preserve"> штрихов,</w:t>
      </w:r>
      <w:r w:rsidR="004D58D1" w:rsidRPr="003745E4">
        <w:rPr>
          <w:rFonts w:ascii="Times New Roman" w:hAnsi="Times New Roman"/>
          <w:bCs/>
        </w:rPr>
        <w:t xml:space="preserve"> </w:t>
      </w:r>
      <w:r w:rsidRPr="003745E4">
        <w:rPr>
          <w:rFonts w:ascii="Times New Roman" w:hAnsi="Times New Roman"/>
          <w:bCs/>
        </w:rPr>
        <w:t>связного соединения двух букв. Закрепление в самостоятельном выполнении правил гигиены письма.</w:t>
      </w:r>
      <w:r w:rsidR="004D58D1" w:rsidRPr="003745E4">
        <w:rPr>
          <w:rFonts w:ascii="Times New Roman" w:hAnsi="Times New Roman"/>
          <w:bCs/>
        </w:rPr>
        <w:t xml:space="preserve"> </w:t>
      </w:r>
      <w:r w:rsidRPr="003745E4">
        <w:rPr>
          <w:rFonts w:ascii="Times New Roman" w:hAnsi="Times New Roman"/>
          <w:bCs/>
        </w:rPr>
        <w:t>Установление соотношения звукового и буквенного состава слова</w:t>
      </w:r>
      <w:r w:rsidR="004D58D1" w:rsidRPr="003745E4">
        <w:rPr>
          <w:rFonts w:ascii="Times New Roman" w:hAnsi="Times New Roman"/>
          <w:bCs/>
        </w:rPr>
        <w:t xml:space="preserve">. </w:t>
      </w:r>
      <w:r w:rsidRPr="003745E4">
        <w:rPr>
          <w:rFonts w:ascii="Times New Roman" w:hAnsi="Times New Roman"/>
          <w:bCs/>
        </w:rPr>
        <w:t>Наблюдение над единообразным написанием безударных гласных в общих частях слов. Ознакомление с простейшими способами подбора проверочных слов (</w:t>
      </w:r>
      <w:r w:rsidRPr="003745E4">
        <w:rPr>
          <w:rFonts w:ascii="Times New Roman" w:hAnsi="Times New Roman"/>
          <w:bCs/>
          <w:i/>
          <w:iCs/>
        </w:rPr>
        <w:t>один — много,</w:t>
      </w:r>
      <w:r w:rsidR="004D58D1" w:rsidRPr="003745E4">
        <w:rPr>
          <w:rFonts w:ascii="Times New Roman" w:hAnsi="Times New Roman"/>
          <w:bCs/>
          <w:i/>
          <w:iCs/>
        </w:rPr>
        <w:t xml:space="preserve"> </w:t>
      </w:r>
      <w:r w:rsidRPr="003745E4">
        <w:rPr>
          <w:rFonts w:ascii="Times New Roman" w:hAnsi="Times New Roman"/>
          <w:bCs/>
          <w:i/>
          <w:iCs/>
        </w:rPr>
        <w:t>много — один</w:t>
      </w:r>
      <w:r w:rsidRPr="003745E4">
        <w:rPr>
          <w:rFonts w:ascii="Times New Roman" w:hAnsi="Times New Roman"/>
          <w:bCs/>
        </w:rPr>
        <w:t>)</w:t>
      </w:r>
      <w:r w:rsidRPr="003745E4">
        <w:rPr>
          <w:rFonts w:ascii="Times New Roman" w:hAnsi="Times New Roman"/>
          <w:bCs/>
          <w:i/>
          <w:iCs/>
        </w:rPr>
        <w:t>.</w:t>
      </w:r>
    </w:p>
    <w:p w:rsidR="002374CA" w:rsidRPr="003745E4" w:rsidRDefault="002374CA"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rPr>
        <w:t xml:space="preserve">Слово и его значение (лексика) </w:t>
      </w:r>
      <w:r w:rsidRPr="003745E4">
        <w:rPr>
          <w:rFonts w:ascii="Times New Roman" w:hAnsi="Times New Roman"/>
          <w:bCs/>
        </w:rPr>
        <w:t>(7 ч)</w:t>
      </w:r>
    </w:p>
    <w:p w:rsidR="002374CA" w:rsidRPr="003745E4" w:rsidRDefault="002374CA"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Cs/>
        </w:rPr>
        <w:t>Слова как названия всего, что существует: предметов, их</w:t>
      </w:r>
      <w:r w:rsidR="004D58D1" w:rsidRPr="003745E4">
        <w:rPr>
          <w:rFonts w:ascii="Times New Roman" w:hAnsi="Times New Roman"/>
          <w:bCs/>
        </w:rPr>
        <w:t xml:space="preserve"> </w:t>
      </w:r>
      <w:r w:rsidRPr="003745E4">
        <w:rPr>
          <w:rFonts w:ascii="Times New Roman" w:hAnsi="Times New Roman"/>
          <w:bCs/>
        </w:rPr>
        <w:t>признаков, действий. Понимание слова как единства звучания и значения. Наблюдение над значениями слов русского</w:t>
      </w:r>
      <w:r w:rsidR="004D58D1" w:rsidRPr="003745E4">
        <w:rPr>
          <w:rFonts w:ascii="Times New Roman" w:hAnsi="Times New Roman"/>
          <w:bCs/>
        </w:rPr>
        <w:t xml:space="preserve"> </w:t>
      </w:r>
      <w:r w:rsidRPr="003745E4">
        <w:rPr>
          <w:rFonts w:ascii="Times New Roman" w:hAnsi="Times New Roman"/>
          <w:bCs/>
        </w:rPr>
        <w:t xml:space="preserve">языка. Подбор слов со сходными (синонимическими) и противоположными (антонимическими) значениями. Наблюдение над употреблением слов в переносном значении, употреблением многозначных слов. </w:t>
      </w:r>
      <w:r w:rsidRPr="003745E4">
        <w:rPr>
          <w:rFonts w:ascii="Times New Roman" w:hAnsi="Times New Roman"/>
          <w:bCs/>
          <w:i/>
          <w:iCs/>
        </w:rPr>
        <w:t>Использование словарей для</w:t>
      </w:r>
      <w:r w:rsidR="004D58D1" w:rsidRPr="003745E4">
        <w:rPr>
          <w:rFonts w:ascii="Times New Roman" w:hAnsi="Times New Roman"/>
          <w:bCs/>
          <w:i/>
          <w:iCs/>
        </w:rPr>
        <w:t xml:space="preserve"> </w:t>
      </w:r>
      <w:r w:rsidRPr="003745E4">
        <w:rPr>
          <w:rFonts w:ascii="Times New Roman" w:hAnsi="Times New Roman"/>
          <w:bCs/>
          <w:i/>
          <w:iCs/>
        </w:rPr>
        <w:t>наведения справок о значении, происхождении и правописании слова.</w:t>
      </w:r>
      <w:r w:rsidR="004D58D1" w:rsidRPr="003745E4">
        <w:rPr>
          <w:rFonts w:ascii="Times New Roman" w:hAnsi="Times New Roman"/>
          <w:bCs/>
          <w:i/>
          <w:iCs/>
        </w:rPr>
        <w:t xml:space="preserve"> </w:t>
      </w:r>
      <w:r w:rsidRPr="003745E4">
        <w:rPr>
          <w:rFonts w:ascii="Times New Roman" w:hAnsi="Times New Roman"/>
          <w:bCs/>
        </w:rPr>
        <w:t>Наблюдение над общностью значений родственных слов.</w:t>
      </w:r>
      <w:r w:rsidR="004D58D1" w:rsidRPr="003745E4">
        <w:rPr>
          <w:rFonts w:ascii="Times New Roman" w:hAnsi="Times New Roman"/>
          <w:bCs/>
        </w:rPr>
        <w:t xml:space="preserve"> </w:t>
      </w:r>
      <w:r w:rsidRPr="003745E4">
        <w:rPr>
          <w:rFonts w:ascii="Times New Roman" w:hAnsi="Times New Roman"/>
          <w:bCs/>
        </w:rPr>
        <w:t>Наблюдение над общим значением слов, называющих предметы, действия предметов, признаки предметов (морфологические наблюдения).</w:t>
      </w:r>
    </w:p>
    <w:p w:rsidR="002374CA" w:rsidRPr="003745E4" w:rsidRDefault="002374CA"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rPr>
        <w:t xml:space="preserve">Предложение и текст </w:t>
      </w:r>
      <w:r w:rsidRPr="003745E4">
        <w:rPr>
          <w:rFonts w:ascii="Times New Roman" w:hAnsi="Times New Roman"/>
          <w:bCs/>
        </w:rPr>
        <w:t>(4 ч)</w:t>
      </w:r>
    </w:p>
    <w:p w:rsidR="002374CA" w:rsidRPr="003745E4" w:rsidRDefault="002374CA"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Cs/>
        </w:rPr>
        <w:t>Речь как способ общения людей. Речь устная и письменная, высказывание в объёме предложения или текста. Общее представление о тексте: смысловое единство предложений, заголовок как тема текста.</w:t>
      </w:r>
      <w:r w:rsidR="004D58D1" w:rsidRPr="003745E4">
        <w:rPr>
          <w:rFonts w:ascii="Times New Roman" w:hAnsi="Times New Roman"/>
          <w:bCs/>
        </w:rPr>
        <w:t xml:space="preserve"> </w:t>
      </w:r>
      <w:r w:rsidRPr="003745E4">
        <w:rPr>
          <w:rFonts w:ascii="Times New Roman" w:hAnsi="Times New Roman"/>
          <w:bCs/>
        </w:rPr>
        <w:t>Отличие слова и предложения. Предложение как высказывание. Слова как строительный материал предложений.</w:t>
      </w:r>
      <w:r w:rsidR="004D58D1" w:rsidRPr="003745E4">
        <w:rPr>
          <w:rFonts w:ascii="Times New Roman" w:hAnsi="Times New Roman"/>
          <w:bCs/>
        </w:rPr>
        <w:t xml:space="preserve"> </w:t>
      </w:r>
      <w:r w:rsidRPr="003745E4">
        <w:rPr>
          <w:rFonts w:ascii="Times New Roman" w:hAnsi="Times New Roman"/>
          <w:bCs/>
        </w:rPr>
        <w:t>Установление смысловой связи слов по вопросам.</w:t>
      </w:r>
      <w:r w:rsidR="004D58D1" w:rsidRPr="003745E4">
        <w:rPr>
          <w:rFonts w:ascii="Times New Roman" w:hAnsi="Times New Roman"/>
          <w:bCs/>
        </w:rPr>
        <w:t xml:space="preserve"> </w:t>
      </w:r>
      <w:r w:rsidRPr="003745E4">
        <w:rPr>
          <w:rFonts w:ascii="Times New Roman" w:hAnsi="Times New Roman"/>
          <w:bCs/>
        </w:rPr>
        <w:t>Интонационная законченность предложения. Составление предложений из набора слов, на определённую тему,</w:t>
      </w:r>
      <w:r w:rsidR="004D58D1" w:rsidRPr="003745E4">
        <w:rPr>
          <w:rFonts w:ascii="Times New Roman" w:hAnsi="Times New Roman"/>
          <w:bCs/>
        </w:rPr>
        <w:t xml:space="preserve"> </w:t>
      </w:r>
      <w:r w:rsidRPr="003745E4">
        <w:rPr>
          <w:rFonts w:ascii="Times New Roman" w:hAnsi="Times New Roman"/>
          <w:bCs/>
        </w:rPr>
        <w:t>правильное их оформление в устной и письменной речи.</w:t>
      </w:r>
    </w:p>
    <w:p w:rsidR="002374CA" w:rsidRPr="003745E4" w:rsidRDefault="002374CA"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rPr>
        <w:t xml:space="preserve">Орфография </w:t>
      </w:r>
      <w:r w:rsidRPr="003745E4">
        <w:rPr>
          <w:rFonts w:ascii="Times New Roman" w:hAnsi="Times New Roman"/>
          <w:bCs/>
        </w:rPr>
        <w:t>(9 ч)</w:t>
      </w:r>
    </w:p>
    <w:p w:rsidR="002374CA" w:rsidRPr="003745E4" w:rsidRDefault="002374CA"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Cs/>
        </w:rPr>
        <w:t>Ознакомление с правилами правописания и их применение на практике:</w:t>
      </w:r>
    </w:p>
    <w:p w:rsidR="002374CA" w:rsidRPr="003745E4" w:rsidRDefault="002374CA"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Cs/>
        </w:rPr>
        <w:t>— обозначение гласных после шипящих (</w:t>
      </w:r>
      <w:proofErr w:type="spellStart"/>
      <w:r w:rsidRPr="003745E4">
        <w:rPr>
          <w:rFonts w:ascii="Times New Roman" w:hAnsi="Times New Roman"/>
          <w:bCs/>
          <w:i/>
          <w:iCs/>
        </w:rPr>
        <w:t>жи</w:t>
      </w:r>
      <w:proofErr w:type="spellEnd"/>
      <w:r w:rsidRPr="003745E4">
        <w:rPr>
          <w:rFonts w:ascii="Times New Roman" w:hAnsi="Times New Roman"/>
          <w:bCs/>
          <w:i/>
          <w:iCs/>
        </w:rPr>
        <w:t>—ши</w:t>
      </w:r>
      <w:r w:rsidRPr="003745E4">
        <w:rPr>
          <w:rFonts w:ascii="Times New Roman" w:hAnsi="Times New Roman"/>
          <w:bCs/>
        </w:rPr>
        <w:t xml:space="preserve">, </w:t>
      </w:r>
      <w:proofErr w:type="spellStart"/>
      <w:r w:rsidRPr="003745E4">
        <w:rPr>
          <w:rFonts w:ascii="Times New Roman" w:hAnsi="Times New Roman"/>
          <w:bCs/>
          <w:i/>
          <w:iCs/>
        </w:rPr>
        <w:t>ча</w:t>
      </w:r>
      <w:proofErr w:type="spellEnd"/>
      <w:r w:rsidRPr="003745E4">
        <w:rPr>
          <w:rFonts w:ascii="Times New Roman" w:hAnsi="Times New Roman"/>
          <w:bCs/>
          <w:i/>
          <w:iCs/>
        </w:rPr>
        <w:t>—</w:t>
      </w:r>
      <w:r w:rsidR="004D58D1" w:rsidRPr="003745E4">
        <w:rPr>
          <w:rFonts w:ascii="Times New Roman" w:hAnsi="Times New Roman"/>
          <w:bCs/>
          <w:i/>
          <w:iCs/>
        </w:rPr>
        <w:t xml:space="preserve"> </w:t>
      </w:r>
      <w:r w:rsidRPr="003745E4">
        <w:rPr>
          <w:rFonts w:ascii="Times New Roman" w:hAnsi="Times New Roman"/>
          <w:bCs/>
          <w:i/>
          <w:iCs/>
        </w:rPr>
        <w:t>ща</w:t>
      </w:r>
      <w:r w:rsidRPr="003745E4">
        <w:rPr>
          <w:rFonts w:ascii="Times New Roman" w:hAnsi="Times New Roman"/>
          <w:bCs/>
        </w:rPr>
        <w:t xml:space="preserve">, </w:t>
      </w:r>
      <w:r w:rsidRPr="003745E4">
        <w:rPr>
          <w:rFonts w:ascii="Times New Roman" w:hAnsi="Times New Roman"/>
          <w:bCs/>
          <w:i/>
          <w:iCs/>
        </w:rPr>
        <w:t>чу—</w:t>
      </w:r>
      <w:proofErr w:type="spellStart"/>
      <w:r w:rsidRPr="003745E4">
        <w:rPr>
          <w:rFonts w:ascii="Times New Roman" w:hAnsi="Times New Roman"/>
          <w:bCs/>
          <w:i/>
          <w:iCs/>
        </w:rPr>
        <w:t>щу</w:t>
      </w:r>
      <w:proofErr w:type="spellEnd"/>
      <w:r w:rsidRPr="003745E4">
        <w:rPr>
          <w:rFonts w:ascii="Times New Roman" w:hAnsi="Times New Roman"/>
          <w:bCs/>
          <w:i/>
          <w:iCs/>
        </w:rPr>
        <w:t xml:space="preserve"> </w:t>
      </w:r>
      <w:r w:rsidRPr="003745E4">
        <w:rPr>
          <w:rFonts w:ascii="Times New Roman" w:hAnsi="Times New Roman"/>
          <w:bCs/>
        </w:rPr>
        <w:t xml:space="preserve">и буквосочетаний </w:t>
      </w:r>
      <w:proofErr w:type="spellStart"/>
      <w:r w:rsidRPr="003745E4">
        <w:rPr>
          <w:rFonts w:ascii="Times New Roman" w:hAnsi="Times New Roman"/>
          <w:bCs/>
          <w:i/>
          <w:iCs/>
        </w:rPr>
        <w:t>чк</w:t>
      </w:r>
      <w:proofErr w:type="spellEnd"/>
      <w:r w:rsidRPr="003745E4">
        <w:rPr>
          <w:rFonts w:ascii="Times New Roman" w:hAnsi="Times New Roman"/>
          <w:bCs/>
        </w:rPr>
        <w:t xml:space="preserve">, </w:t>
      </w:r>
      <w:proofErr w:type="spellStart"/>
      <w:r w:rsidRPr="003745E4">
        <w:rPr>
          <w:rFonts w:ascii="Times New Roman" w:hAnsi="Times New Roman"/>
          <w:bCs/>
          <w:i/>
          <w:iCs/>
        </w:rPr>
        <w:t>чн</w:t>
      </w:r>
      <w:proofErr w:type="spellEnd"/>
      <w:r w:rsidRPr="003745E4">
        <w:rPr>
          <w:rFonts w:ascii="Times New Roman" w:hAnsi="Times New Roman"/>
          <w:bCs/>
        </w:rPr>
        <w:t>);</w:t>
      </w:r>
    </w:p>
    <w:p w:rsidR="002374CA" w:rsidRPr="003745E4" w:rsidRDefault="002374CA"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Cs/>
          <w:i/>
          <w:iCs/>
        </w:rPr>
        <w:t xml:space="preserve">— </w:t>
      </w:r>
      <w:r w:rsidRPr="003745E4">
        <w:rPr>
          <w:rFonts w:ascii="Times New Roman" w:hAnsi="Times New Roman"/>
          <w:bCs/>
        </w:rPr>
        <w:t>раздельное написание слов;</w:t>
      </w:r>
    </w:p>
    <w:p w:rsidR="002374CA" w:rsidRPr="003745E4" w:rsidRDefault="002374CA"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Cs/>
        </w:rPr>
        <w:t>— перенос слов по слогам без стечения согласных;</w:t>
      </w:r>
    </w:p>
    <w:p w:rsidR="002374CA" w:rsidRPr="003745E4" w:rsidRDefault="002374CA"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Cs/>
        </w:rPr>
        <w:t>— большая буква в именах, отчествах, фамилиях людей,</w:t>
      </w:r>
      <w:r w:rsidR="004D58D1" w:rsidRPr="003745E4">
        <w:rPr>
          <w:rFonts w:ascii="Times New Roman" w:hAnsi="Times New Roman"/>
          <w:bCs/>
        </w:rPr>
        <w:t xml:space="preserve"> </w:t>
      </w:r>
      <w:r w:rsidRPr="003745E4">
        <w:rPr>
          <w:rFonts w:ascii="Times New Roman" w:hAnsi="Times New Roman"/>
          <w:bCs/>
        </w:rPr>
        <w:t>кличках животных и отдельных географических названиях</w:t>
      </w:r>
      <w:r w:rsidR="004D58D1" w:rsidRPr="003745E4">
        <w:rPr>
          <w:rFonts w:ascii="Times New Roman" w:hAnsi="Times New Roman"/>
          <w:bCs/>
        </w:rPr>
        <w:t xml:space="preserve"> </w:t>
      </w:r>
      <w:r w:rsidRPr="003745E4">
        <w:rPr>
          <w:rFonts w:ascii="Times New Roman" w:hAnsi="Times New Roman"/>
          <w:bCs/>
        </w:rPr>
        <w:t>(стран, рек, населённых пунктов);</w:t>
      </w:r>
    </w:p>
    <w:p w:rsidR="002374CA" w:rsidRPr="003745E4" w:rsidRDefault="002374CA"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Cs/>
        </w:rPr>
        <w:t>— написание слов из словаря;</w:t>
      </w:r>
    </w:p>
    <w:p w:rsidR="002374CA" w:rsidRPr="003745E4" w:rsidRDefault="002374CA"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Cs/>
        </w:rPr>
        <w:t>— большая буква в начале предложения, знаки препинания в конце.</w:t>
      </w:r>
    </w:p>
    <w:p w:rsidR="002374CA" w:rsidRPr="003745E4" w:rsidRDefault="002374CA"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rPr>
        <w:t xml:space="preserve">Повторение изученного в течение года </w:t>
      </w:r>
      <w:r w:rsidRPr="003745E4">
        <w:rPr>
          <w:rFonts w:ascii="Times New Roman" w:hAnsi="Times New Roman"/>
          <w:bCs/>
        </w:rPr>
        <w:t>(12 ч)</w:t>
      </w:r>
    </w:p>
    <w:p w:rsidR="004D58D1" w:rsidRPr="003745E4" w:rsidRDefault="004D58D1" w:rsidP="003745E4">
      <w:pPr>
        <w:autoSpaceDE w:val="0"/>
        <w:autoSpaceDN w:val="0"/>
        <w:adjustRightInd w:val="0"/>
        <w:spacing w:after="0" w:line="240" w:lineRule="auto"/>
        <w:ind w:firstLine="709"/>
        <w:jc w:val="both"/>
        <w:rPr>
          <w:rFonts w:ascii="Times New Roman" w:hAnsi="Times New Roman"/>
          <w:bCs/>
        </w:rPr>
      </w:pPr>
    </w:p>
    <w:p w:rsidR="004D58D1" w:rsidRPr="003745E4" w:rsidRDefault="004D58D1" w:rsidP="003745E4">
      <w:pPr>
        <w:autoSpaceDE w:val="0"/>
        <w:autoSpaceDN w:val="0"/>
        <w:adjustRightInd w:val="0"/>
        <w:spacing w:after="0" w:line="240" w:lineRule="auto"/>
        <w:ind w:firstLine="709"/>
        <w:jc w:val="both"/>
        <w:rPr>
          <w:rFonts w:ascii="Times New Roman" w:hAnsi="Times New Roman"/>
          <w:b/>
          <w:bCs/>
        </w:rPr>
      </w:pPr>
      <w:r w:rsidRPr="003745E4">
        <w:rPr>
          <w:rFonts w:ascii="Times New Roman" w:hAnsi="Times New Roman"/>
          <w:b/>
          <w:bCs/>
        </w:rPr>
        <w:t>2 класс</w:t>
      </w:r>
    </w:p>
    <w:p w:rsidR="004D58D1" w:rsidRPr="003745E4" w:rsidRDefault="004D58D1"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Cs/>
        </w:rPr>
        <w:t>170 ч (5 ч в неделю)</w:t>
      </w:r>
    </w:p>
    <w:p w:rsidR="004D58D1" w:rsidRPr="003745E4" w:rsidRDefault="004D58D1"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rPr>
        <w:t xml:space="preserve">ЯЗЫК И РЕЧЬ (вводный раздел) </w:t>
      </w:r>
      <w:r w:rsidR="00294C3E" w:rsidRPr="003745E4">
        <w:rPr>
          <w:rFonts w:ascii="Times New Roman" w:hAnsi="Times New Roman"/>
          <w:bCs/>
        </w:rPr>
        <w:t>(7 ч</w:t>
      </w:r>
      <w:r w:rsidRPr="003745E4">
        <w:rPr>
          <w:rFonts w:ascii="Times New Roman" w:hAnsi="Times New Roman"/>
          <w:bCs/>
        </w:rPr>
        <w:t>)</w:t>
      </w:r>
    </w:p>
    <w:p w:rsidR="004D58D1" w:rsidRPr="003745E4" w:rsidRDefault="004D58D1"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Cs/>
        </w:rPr>
        <w:lastRenderedPageBreak/>
        <w:t>Слово — главное средство языка и речи. О роли дара речи, дара слова в жизни человека (социальная роль общения, функция познавательная и др.). Представление о связи языка и речи. Язык как основа речи, речь как «жизнь» языка, как способ общения. Формы речи: устная и письменная, диалогическая и монологическая.</w:t>
      </w:r>
    </w:p>
    <w:p w:rsidR="004D58D1" w:rsidRPr="003745E4" w:rsidRDefault="004D58D1" w:rsidP="003745E4">
      <w:pPr>
        <w:autoSpaceDE w:val="0"/>
        <w:autoSpaceDN w:val="0"/>
        <w:adjustRightInd w:val="0"/>
        <w:spacing w:after="0" w:line="240" w:lineRule="auto"/>
        <w:ind w:firstLine="709"/>
        <w:jc w:val="both"/>
        <w:rPr>
          <w:rFonts w:ascii="Times New Roman" w:hAnsi="Times New Roman"/>
          <w:b/>
          <w:bCs/>
        </w:rPr>
      </w:pPr>
      <w:r w:rsidRPr="003745E4">
        <w:rPr>
          <w:rFonts w:ascii="Times New Roman" w:hAnsi="Times New Roman"/>
          <w:b/>
          <w:bCs/>
        </w:rPr>
        <w:t>ПОВТОРЕНИ</w:t>
      </w:r>
      <w:r w:rsidR="003745E4">
        <w:rPr>
          <w:rFonts w:ascii="Times New Roman" w:hAnsi="Times New Roman"/>
          <w:b/>
          <w:bCs/>
        </w:rPr>
        <w:t xml:space="preserve">Е изученного о языке в 1 классе </w:t>
      </w:r>
      <w:r w:rsidR="00294C3E" w:rsidRPr="003745E4">
        <w:rPr>
          <w:rFonts w:ascii="Times New Roman" w:hAnsi="Times New Roman"/>
          <w:bCs/>
        </w:rPr>
        <w:t>(24 ч</w:t>
      </w:r>
      <w:r w:rsidRPr="003745E4">
        <w:rPr>
          <w:rFonts w:ascii="Times New Roman" w:hAnsi="Times New Roman"/>
          <w:bCs/>
        </w:rPr>
        <w:t>)</w:t>
      </w:r>
    </w:p>
    <w:p w:rsidR="004D58D1" w:rsidRPr="003745E4" w:rsidRDefault="004D58D1"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rPr>
        <w:t xml:space="preserve">Слово и его строение </w:t>
      </w:r>
      <w:r w:rsidR="00294C3E" w:rsidRPr="003745E4">
        <w:rPr>
          <w:rFonts w:ascii="Times New Roman" w:hAnsi="Times New Roman"/>
          <w:bCs/>
        </w:rPr>
        <w:t>(8 ч</w:t>
      </w:r>
      <w:r w:rsidRPr="003745E4">
        <w:rPr>
          <w:rFonts w:ascii="Times New Roman" w:hAnsi="Times New Roman"/>
          <w:bCs/>
        </w:rPr>
        <w:t xml:space="preserve">). Звуковое, буквенное, слоговое строение слов. Обозначение на письме звуков согласных (твёрдых и мягких, звонких и глухих) и гласных. Использование алфавита. Последовательность букв русского алфавита. Роль букв </w:t>
      </w:r>
      <w:r w:rsidRPr="003745E4">
        <w:rPr>
          <w:rFonts w:ascii="Times New Roman" w:hAnsi="Times New Roman"/>
          <w:b/>
          <w:bCs/>
          <w:i/>
          <w:iCs/>
        </w:rPr>
        <w:t xml:space="preserve">е, ё, ю, я </w:t>
      </w:r>
      <w:r w:rsidRPr="003745E4">
        <w:rPr>
          <w:rFonts w:ascii="Times New Roman" w:hAnsi="Times New Roman"/>
          <w:bCs/>
        </w:rPr>
        <w:t xml:space="preserve">в обозначении звуков. </w:t>
      </w:r>
      <w:r w:rsidRPr="003745E4">
        <w:rPr>
          <w:rFonts w:ascii="Times New Roman" w:hAnsi="Times New Roman"/>
          <w:bCs/>
          <w:i/>
          <w:iCs/>
        </w:rPr>
        <w:t xml:space="preserve">Историческая справка о создании письменности на Руси, о рождении и изменениях русского алфавита, об использовании прописных букв. </w:t>
      </w:r>
      <w:r w:rsidRPr="003745E4">
        <w:rPr>
          <w:rFonts w:ascii="Times New Roman" w:hAnsi="Times New Roman"/>
          <w:bCs/>
        </w:rPr>
        <w:t>Смыслоразличительная роль звуков, букв. Большая буква в именах, фамилиях людей, кличках животных. Ударение. Смыслоразличительная роль ударения. Ударный слог. Строение слога. Правила переноса слова.</w:t>
      </w:r>
    </w:p>
    <w:p w:rsidR="004D58D1" w:rsidRPr="003745E4" w:rsidRDefault="004D58D1"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rPr>
        <w:t xml:space="preserve">Обозначение на письме гласных и согласных звуков </w:t>
      </w:r>
      <w:r w:rsidR="0035308C">
        <w:rPr>
          <w:rFonts w:ascii="Times New Roman" w:hAnsi="Times New Roman"/>
          <w:bCs/>
        </w:rPr>
        <w:t>(8 ч</w:t>
      </w:r>
      <w:r w:rsidRPr="003745E4">
        <w:rPr>
          <w:rFonts w:ascii="Times New Roman" w:hAnsi="Times New Roman"/>
          <w:bCs/>
        </w:rPr>
        <w:t xml:space="preserve">). </w:t>
      </w:r>
    </w:p>
    <w:p w:rsidR="004D58D1" w:rsidRPr="003745E4" w:rsidRDefault="004D58D1"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Cs/>
        </w:rPr>
        <w:t xml:space="preserve">Употребление гласных после шипящих </w:t>
      </w:r>
      <w:r w:rsidRPr="003745E4">
        <w:rPr>
          <w:rFonts w:ascii="Times New Roman" w:hAnsi="Times New Roman"/>
          <w:b/>
          <w:bCs/>
          <w:i/>
          <w:iCs/>
        </w:rPr>
        <w:t>ш, ж, ч, щ</w:t>
      </w:r>
      <w:r w:rsidRPr="003745E4">
        <w:rPr>
          <w:rFonts w:ascii="Times New Roman" w:hAnsi="Times New Roman"/>
          <w:bCs/>
        </w:rPr>
        <w:t>. Обозначение безударных гласных (в двусложных словах). Обозначение парных звонких и глухих согласных (</w:t>
      </w:r>
      <w:proofErr w:type="spellStart"/>
      <w:r w:rsidRPr="003745E4">
        <w:rPr>
          <w:rFonts w:ascii="Times New Roman" w:hAnsi="Times New Roman"/>
          <w:bCs/>
        </w:rPr>
        <w:t>наконце</w:t>
      </w:r>
      <w:proofErr w:type="spellEnd"/>
      <w:r w:rsidRPr="003745E4">
        <w:rPr>
          <w:rFonts w:ascii="Times New Roman" w:hAnsi="Times New Roman"/>
          <w:bCs/>
        </w:rPr>
        <w:t xml:space="preserve"> слов). Написание буквосочетаний </w:t>
      </w:r>
      <w:proofErr w:type="spellStart"/>
      <w:r w:rsidRPr="003745E4">
        <w:rPr>
          <w:rFonts w:ascii="Times New Roman" w:hAnsi="Times New Roman"/>
          <w:b/>
          <w:bCs/>
          <w:i/>
          <w:iCs/>
        </w:rPr>
        <w:t>чк</w:t>
      </w:r>
      <w:proofErr w:type="spellEnd"/>
      <w:r w:rsidRPr="003745E4">
        <w:rPr>
          <w:rFonts w:ascii="Times New Roman" w:hAnsi="Times New Roman"/>
          <w:b/>
          <w:bCs/>
          <w:i/>
          <w:iCs/>
        </w:rPr>
        <w:t xml:space="preserve">, </w:t>
      </w:r>
      <w:proofErr w:type="spellStart"/>
      <w:r w:rsidRPr="003745E4">
        <w:rPr>
          <w:rFonts w:ascii="Times New Roman" w:hAnsi="Times New Roman"/>
          <w:b/>
          <w:bCs/>
          <w:i/>
          <w:iCs/>
        </w:rPr>
        <w:t>чн</w:t>
      </w:r>
      <w:proofErr w:type="spellEnd"/>
      <w:r w:rsidRPr="003745E4">
        <w:rPr>
          <w:rFonts w:ascii="Times New Roman" w:hAnsi="Times New Roman"/>
          <w:b/>
          <w:bCs/>
          <w:i/>
          <w:iCs/>
        </w:rPr>
        <w:t xml:space="preserve">, </w:t>
      </w:r>
      <w:proofErr w:type="spellStart"/>
      <w:r w:rsidRPr="003745E4">
        <w:rPr>
          <w:rFonts w:ascii="Times New Roman" w:hAnsi="Times New Roman"/>
          <w:b/>
          <w:bCs/>
          <w:i/>
          <w:iCs/>
        </w:rPr>
        <w:t>щн</w:t>
      </w:r>
      <w:proofErr w:type="spellEnd"/>
      <w:r w:rsidRPr="003745E4">
        <w:rPr>
          <w:rFonts w:ascii="Times New Roman" w:hAnsi="Times New Roman"/>
          <w:bCs/>
          <w:i/>
          <w:iCs/>
        </w:rPr>
        <w:t xml:space="preserve">. </w:t>
      </w:r>
      <w:r w:rsidRPr="003745E4">
        <w:rPr>
          <w:rFonts w:ascii="Times New Roman" w:hAnsi="Times New Roman"/>
          <w:bCs/>
        </w:rPr>
        <w:t>Упражнения в записи слов на указанные правила (списывание, под диктовку, преобразование, свободное письмо).</w:t>
      </w:r>
    </w:p>
    <w:p w:rsidR="004D58D1" w:rsidRPr="003745E4" w:rsidRDefault="004D58D1"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rPr>
        <w:t xml:space="preserve">Слово как часть речи </w:t>
      </w:r>
      <w:r w:rsidR="00294C3E" w:rsidRPr="003745E4">
        <w:rPr>
          <w:rFonts w:ascii="Times New Roman" w:hAnsi="Times New Roman"/>
          <w:bCs/>
        </w:rPr>
        <w:t>(2 ч</w:t>
      </w:r>
      <w:r w:rsidRPr="003745E4">
        <w:rPr>
          <w:rFonts w:ascii="Times New Roman" w:hAnsi="Times New Roman"/>
          <w:bCs/>
        </w:rPr>
        <w:t>). Группы слов с общим значением предмета, признака, действия. Выделение групп по значению и вопросу.</w:t>
      </w:r>
    </w:p>
    <w:p w:rsidR="004D58D1" w:rsidRPr="003745E4" w:rsidRDefault="004D58D1"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rPr>
        <w:t xml:space="preserve">Слово и предложение </w:t>
      </w:r>
      <w:r w:rsidR="00294C3E" w:rsidRPr="003745E4">
        <w:rPr>
          <w:rFonts w:ascii="Times New Roman" w:hAnsi="Times New Roman"/>
          <w:bCs/>
        </w:rPr>
        <w:t>(2 ч</w:t>
      </w:r>
      <w:r w:rsidRPr="003745E4">
        <w:rPr>
          <w:rFonts w:ascii="Times New Roman" w:hAnsi="Times New Roman"/>
          <w:bCs/>
        </w:rPr>
        <w:t>). Признаки предложения. Оформление предложений на письме (большая буква, точка, вопросительный, восклицательный знаки).</w:t>
      </w:r>
    </w:p>
    <w:p w:rsidR="004D58D1" w:rsidRPr="003745E4" w:rsidRDefault="004D58D1"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rPr>
        <w:t xml:space="preserve">Предложение и текст </w:t>
      </w:r>
      <w:r w:rsidR="00294C3E" w:rsidRPr="003745E4">
        <w:rPr>
          <w:rFonts w:ascii="Times New Roman" w:hAnsi="Times New Roman"/>
          <w:bCs/>
        </w:rPr>
        <w:t>(5 ч</w:t>
      </w:r>
      <w:r w:rsidRPr="003745E4">
        <w:rPr>
          <w:rFonts w:ascii="Times New Roman" w:hAnsi="Times New Roman"/>
          <w:bCs/>
        </w:rPr>
        <w:t>). Признаки текста. Упражнения в редактировании, пересказе (изложении), составлении текстов (устно и письменно).</w:t>
      </w:r>
    </w:p>
    <w:p w:rsidR="004D58D1" w:rsidRPr="003745E4" w:rsidRDefault="004D58D1"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rPr>
        <w:t xml:space="preserve">РЕЧЕВОЕ ОБЩЕНИЕ </w:t>
      </w:r>
      <w:r w:rsidR="00294C3E" w:rsidRPr="003745E4">
        <w:rPr>
          <w:rFonts w:ascii="Times New Roman" w:hAnsi="Times New Roman"/>
          <w:bCs/>
        </w:rPr>
        <w:t>(28 ч</w:t>
      </w:r>
      <w:r w:rsidRPr="003745E4">
        <w:rPr>
          <w:rFonts w:ascii="Times New Roman" w:hAnsi="Times New Roman"/>
          <w:bCs/>
        </w:rPr>
        <w:t>)</w:t>
      </w:r>
    </w:p>
    <w:p w:rsidR="004D58D1" w:rsidRPr="003745E4" w:rsidRDefault="004D58D1" w:rsidP="003745E4">
      <w:pPr>
        <w:autoSpaceDE w:val="0"/>
        <w:autoSpaceDN w:val="0"/>
        <w:adjustRightInd w:val="0"/>
        <w:spacing w:after="0" w:line="240" w:lineRule="auto"/>
        <w:ind w:firstLine="709"/>
        <w:jc w:val="both"/>
        <w:rPr>
          <w:rFonts w:ascii="Times New Roman" w:hAnsi="Times New Roman"/>
          <w:b/>
          <w:bCs/>
        </w:rPr>
      </w:pPr>
      <w:r w:rsidRPr="003745E4">
        <w:rPr>
          <w:rFonts w:ascii="Times New Roman" w:hAnsi="Times New Roman"/>
          <w:b/>
          <w:bCs/>
        </w:rPr>
        <w:t>Круг сведений о речи</w:t>
      </w:r>
    </w:p>
    <w:p w:rsidR="004D58D1" w:rsidRPr="003745E4" w:rsidRDefault="004D58D1"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rPr>
        <w:t xml:space="preserve">как основе формирования речевых умений </w:t>
      </w:r>
      <w:r w:rsidR="00294C3E" w:rsidRPr="003745E4">
        <w:rPr>
          <w:rFonts w:ascii="Times New Roman" w:hAnsi="Times New Roman"/>
          <w:bCs/>
        </w:rPr>
        <w:t>(8 ч</w:t>
      </w:r>
      <w:r w:rsidRPr="003745E4">
        <w:rPr>
          <w:rFonts w:ascii="Times New Roman" w:hAnsi="Times New Roman"/>
          <w:bCs/>
        </w:rPr>
        <w:t>)</w:t>
      </w:r>
    </w:p>
    <w:p w:rsidR="004D58D1" w:rsidRPr="003745E4" w:rsidRDefault="004D58D1"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rPr>
        <w:t>Речь</w:t>
      </w:r>
      <w:r w:rsidRPr="003745E4">
        <w:rPr>
          <w:rFonts w:ascii="Times New Roman" w:hAnsi="Times New Roman"/>
          <w:bCs/>
        </w:rPr>
        <w:t xml:space="preserve">. Общение как обмен смыслами. Виды речевой деятельности: слушание, говорение (восприятие смысла, информации), чтение, письмо (передача смысла, информации). </w:t>
      </w:r>
      <w:r w:rsidRPr="003745E4">
        <w:rPr>
          <w:rFonts w:ascii="Times New Roman" w:hAnsi="Times New Roman"/>
          <w:bCs/>
          <w:i/>
          <w:iCs/>
        </w:rPr>
        <w:t xml:space="preserve">Умение ориентироваться в речевой ситуации </w:t>
      </w:r>
      <w:r w:rsidRPr="003745E4">
        <w:rPr>
          <w:rFonts w:ascii="Times New Roman" w:hAnsi="Times New Roman"/>
          <w:bCs/>
        </w:rPr>
        <w:t>(</w:t>
      </w:r>
      <w:r w:rsidRPr="003745E4">
        <w:rPr>
          <w:rFonts w:ascii="Times New Roman" w:hAnsi="Times New Roman"/>
          <w:bCs/>
          <w:i/>
          <w:iCs/>
        </w:rPr>
        <w:t>с кем? зачем? что? как?</w:t>
      </w:r>
      <w:r w:rsidRPr="003745E4">
        <w:rPr>
          <w:rFonts w:ascii="Times New Roman" w:hAnsi="Times New Roman"/>
          <w:bCs/>
        </w:rPr>
        <w:t>)</w:t>
      </w:r>
      <w:r w:rsidRPr="003745E4">
        <w:rPr>
          <w:rFonts w:ascii="Times New Roman" w:hAnsi="Times New Roman"/>
          <w:bCs/>
          <w:i/>
          <w:iCs/>
        </w:rPr>
        <w:t xml:space="preserve">. Речевое действие и необходимые условия его совершения: наличие партнёров по общению и потребности </w:t>
      </w:r>
      <w:r w:rsidRPr="003745E4">
        <w:rPr>
          <w:rFonts w:ascii="Times New Roman" w:hAnsi="Times New Roman"/>
          <w:bCs/>
        </w:rPr>
        <w:t>(</w:t>
      </w:r>
      <w:r w:rsidRPr="003745E4">
        <w:rPr>
          <w:rFonts w:ascii="Times New Roman" w:hAnsi="Times New Roman"/>
          <w:bCs/>
          <w:i/>
          <w:iCs/>
        </w:rPr>
        <w:t>мотива</w:t>
      </w:r>
      <w:r w:rsidRPr="003745E4">
        <w:rPr>
          <w:rFonts w:ascii="Times New Roman" w:hAnsi="Times New Roman"/>
          <w:bCs/>
        </w:rPr>
        <w:t xml:space="preserve">) </w:t>
      </w:r>
      <w:r w:rsidRPr="003745E4">
        <w:rPr>
          <w:rFonts w:ascii="Times New Roman" w:hAnsi="Times New Roman"/>
          <w:bCs/>
          <w:i/>
          <w:iCs/>
        </w:rPr>
        <w:t xml:space="preserve">у одного обращаться с речью, у другого воспринимать её. </w:t>
      </w:r>
      <w:r w:rsidRPr="003745E4">
        <w:rPr>
          <w:rFonts w:ascii="Times New Roman" w:hAnsi="Times New Roman"/>
          <w:bCs/>
        </w:rPr>
        <w:t>Роль в общении несловесных средств (интонации, поз, жестов, мимики) в речевом общении.</w:t>
      </w:r>
    </w:p>
    <w:p w:rsidR="004D58D1" w:rsidRPr="003745E4" w:rsidRDefault="004D58D1" w:rsidP="003745E4">
      <w:pPr>
        <w:autoSpaceDE w:val="0"/>
        <w:autoSpaceDN w:val="0"/>
        <w:adjustRightInd w:val="0"/>
        <w:spacing w:after="0" w:line="240" w:lineRule="auto"/>
        <w:ind w:firstLine="709"/>
        <w:jc w:val="both"/>
        <w:rPr>
          <w:rFonts w:ascii="Times New Roman" w:hAnsi="Times New Roman"/>
          <w:bCs/>
          <w:i/>
          <w:iCs/>
        </w:rPr>
      </w:pPr>
      <w:r w:rsidRPr="003745E4">
        <w:rPr>
          <w:rFonts w:ascii="Times New Roman" w:hAnsi="Times New Roman"/>
          <w:b/>
          <w:bCs/>
        </w:rPr>
        <w:t xml:space="preserve">Высказывание. Текст </w:t>
      </w:r>
      <w:r w:rsidRPr="003745E4">
        <w:rPr>
          <w:rFonts w:ascii="Times New Roman" w:hAnsi="Times New Roman"/>
          <w:bCs/>
        </w:rPr>
        <w:t>(8 ч). Высказывание как продукт речи. Средства и объём высказывания: слово-предложение,</w:t>
      </w:r>
      <w:r w:rsidR="000A56DB" w:rsidRPr="003745E4">
        <w:rPr>
          <w:rFonts w:ascii="Times New Roman" w:hAnsi="Times New Roman"/>
          <w:bCs/>
        </w:rPr>
        <w:t xml:space="preserve"> </w:t>
      </w:r>
      <w:r w:rsidRPr="003745E4">
        <w:rPr>
          <w:rFonts w:ascii="Times New Roman" w:hAnsi="Times New Roman"/>
          <w:bCs/>
        </w:rPr>
        <w:t>предложение, текст. Осознание целей, задач высказываний: спросить, сообщить, подтвердить, отрицать, попросить, поздравить и др.</w:t>
      </w:r>
      <w:r w:rsidR="000A56DB" w:rsidRPr="003745E4">
        <w:rPr>
          <w:rFonts w:ascii="Times New Roman" w:hAnsi="Times New Roman"/>
          <w:bCs/>
        </w:rPr>
        <w:t xml:space="preserve"> </w:t>
      </w:r>
      <w:r w:rsidRPr="003745E4">
        <w:rPr>
          <w:rFonts w:ascii="Times New Roman" w:hAnsi="Times New Roman"/>
          <w:bCs/>
        </w:rPr>
        <w:t xml:space="preserve">Текст (устный и письменный). Тема текста. Роль </w:t>
      </w:r>
      <w:proofErr w:type="spellStart"/>
      <w:r w:rsidRPr="003745E4">
        <w:rPr>
          <w:rFonts w:ascii="Times New Roman" w:hAnsi="Times New Roman"/>
          <w:bCs/>
        </w:rPr>
        <w:t>заго</w:t>
      </w:r>
      <w:proofErr w:type="spellEnd"/>
      <w:r w:rsidR="000A56DB" w:rsidRPr="003745E4">
        <w:rPr>
          <w:rFonts w:ascii="Times New Roman" w:hAnsi="Times New Roman"/>
          <w:bCs/>
        </w:rPr>
        <w:t xml:space="preserve"> </w:t>
      </w:r>
      <w:r w:rsidRPr="003745E4">
        <w:rPr>
          <w:rFonts w:ascii="Times New Roman" w:hAnsi="Times New Roman"/>
          <w:bCs/>
        </w:rPr>
        <w:t xml:space="preserve">ловка в тексте. Тексты с одной и двумя </w:t>
      </w:r>
      <w:proofErr w:type="spellStart"/>
      <w:r w:rsidRPr="003745E4">
        <w:rPr>
          <w:rFonts w:ascii="Times New Roman" w:hAnsi="Times New Roman"/>
          <w:bCs/>
        </w:rPr>
        <w:t>микротемами</w:t>
      </w:r>
      <w:proofErr w:type="spellEnd"/>
      <w:r w:rsidRPr="003745E4">
        <w:rPr>
          <w:rFonts w:ascii="Times New Roman" w:hAnsi="Times New Roman"/>
          <w:bCs/>
        </w:rPr>
        <w:t>. Использование красной строки при выделении смысловых</w:t>
      </w:r>
      <w:r w:rsidR="000A56DB" w:rsidRPr="003745E4">
        <w:rPr>
          <w:rFonts w:ascii="Times New Roman" w:hAnsi="Times New Roman"/>
          <w:bCs/>
        </w:rPr>
        <w:t xml:space="preserve"> </w:t>
      </w:r>
      <w:r w:rsidRPr="003745E4">
        <w:rPr>
          <w:rFonts w:ascii="Times New Roman" w:hAnsi="Times New Roman"/>
          <w:bCs/>
        </w:rPr>
        <w:t xml:space="preserve">частей текста. </w:t>
      </w:r>
      <w:r w:rsidRPr="003745E4">
        <w:rPr>
          <w:rFonts w:ascii="Times New Roman" w:hAnsi="Times New Roman"/>
          <w:bCs/>
          <w:i/>
          <w:iCs/>
        </w:rPr>
        <w:t xml:space="preserve">Из истории появления выражения </w:t>
      </w:r>
      <w:r w:rsidRPr="003745E4">
        <w:rPr>
          <w:rFonts w:ascii="Times New Roman" w:hAnsi="Times New Roman"/>
          <w:bCs/>
        </w:rPr>
        <w:t>«</w:t>
      </w:r>
      <w:r w:rsidRPr="003745E4">
        <w:rPr>
          <w:rFonts w:ascii="Times New Roman" w:hAnsi="Times New Roman"/>
          <w:bCs/>
          <w:i/>
          <w:iCs/>
        </w:rPr>
        <w:t>красная</w:t>
      </w:r>
      <w:r w:rsidR="000A56DB" w:rsidRPr="003745E4">
        <w:rPr>
          <w:rFonts w:ascii="Times New Roman" w:hAnsi="Times New Roman"/>
          <w:bCs/>
          <w:i/>
          <w:iCs/>
        </w:rPr>
        <w:t xml:space="preserve"> </w:t>
      </w:r>
      <w:r w:rsidRPr="003745E4">
        <w:rPr>
          <w:rFonts w:ascii="Times New Roman" w:hAnsi="Times New Roman"/>
          <w:bCs/>
          <w:i/>
          <w:iCs/>
        </w:rPr>
        <w:t>строка</w:t>
      </w:r>
      <w:r w:rsidRPr="003745E4">
        <w:rPr>
          <w:rFonts w:ascii="Times New Roman" w:hAnsi="Times New Roman"/>
          <w:bCs/>
        </w:rPr>
        <w:t>»</w:t>
      </w:r>
      <w:r w:rsidRPr="003745E4">
        <w:rPr>
          <w:rFonts w:ascii="Times New Roman" w:hAnsi="Times New Roman"/>
          <w:b/>
          <w:bCs/>
        </w:rPr>
        <w:t xml:space="preserve">. </w:t>
      </w:r>
      <w:r w:rsidRPr="003745E4">
        <w:rPr>
          <w:rFonts w:ascii="Times New Roman" w:hAnsi="Times New Roman"/>
          <w:bCs/>
        </w:rPr>
        <w:t>Смысловое единство структурных частей. Наблюдение над особенностями текстов с точки зрения их назначения: описание (животных, природных уголков, цветов),</w:t>
      </w:r>
      <w:r w:rsidR="000A56DB" w:rsidRPr="003745E4">
        <w:rPr>
          <w:rFonts w:ascii="Times New Roman" w:hAnsi="Times New Roman"/>
          <w:bCs/>
        </w:rPr>
        <w:t xml:space="preserve"> </w:t>
      </w:r>
      <w:r w:rsidRPr="003745E4">
        <w:rPr>
          <w:rFonts w:ascii="Times New Roman" w:hAnsi="Times New Roman"/>
          <w:bCs/>
        </w:rPr>
        <w:t>повествование (воспоминания о летних каникулах, зимних</w:t>
      </w:r>
      <w:r w:rsidR="000A56DB" w:rsidRPr="003745E4">
        <w:rPr>
          <w:rFonts w:ascii="Times New Roman" w:hAnsi="Times New Roman"/>
          <w:bCs/>
        </w:rPr>
        <w:t xml:space="preserve"> </w:t>
      </w:r>
      <w:r w:rsidRPr="003745E4">
        <w:rPr>
          <w:rFonts w:ascii="Times New Roman" w:hAnsi="Times New Roman"/>
          <w:bCs/>
        </w:rPr>
        <w:t xml:space="preserve">забавах), рассуждение (о любимом времени года). Жанровое разнообразие текстов: сказка, загадка, считалка, </w:t>
      </w:r>
      <w:proofErr w:type="spellStart"/>
      <w:r w:rsidRPr="003745E4">
        <w:rPr>
          <w:rFonts w:ascii="Times New Roman" w:hAnsi="Times New Roman"/>
          <w:bCs/>
        </w:rPr>
        <w:t>закличка</w:t>
      </w:r>
      <w:proofErr w:type="spellEnd"/>
      <w:r w:rsidRPr="003745E4">
        <w:rPr>
          <w:rFonts w:ascii="Times New Roman" w:hAnsi="Times New Roman"/>
          <w:bCs/>
        </w:rPr>
        <w:t xml:space="preserve">, </w:t>
      </w:r>
      <w:r w:rsidRPr="003745E4">
        <w:rPr>
          <w:rFonts w:ascii="Times New Roman" w:hAnsi="Times New Roman"/>
          <w:bCs/>
          <w:i/>
          <w:iCs/>
        </w:rPr>
        <w:t>природная зарисовка</w:t>
      </w:r>
      <w:r w:rsidRPr="003745E4">
        <w:rPr>
          <w:rFonts w:ascii="Times New Roman" w:hAnsi="Times New Roman"/>
          <w:bCs/>
        </w:rPr>
        <w:t xml:space="preserve">, </w:t>
      </w:r>
      <w:r w:rsidRPr="003745E4">
        <w:rPr>
          <w:rFonts w:ascii="Times New Roman" w:hAnsi="Times New Roman"/>
          <w:bCs/>
          <w:i/>
          <w:iCs/>
        </w:rPr>
        <w:t>письмо</w:t>
      </w:r>
      <w:r w:rsidRPr="003745E4">
        <w:rPr>
          <w:rFonts w:ascii="Times New Roman" w:hAnsi="Times New Roman"/>
          <w:bCs/>
        </w:rPr>
        <w:t xml:space="preserve">. </w:t>
      </w:r>
      <w:r w:rsidRPr="003745E4">
        <w:rPr>
          <w:rFonts w:ascii="Times New Roman" w:hAnsi="Times New Roman"/>
          <w:bCs/>
          <w:i/>
          <w:iCs/>
        </w:rPr>
        <w:t>Стилевое различие</w:t>
      </w:r>
      <w:r w:rsidR="000A56DB" w:rsidRPr="003745E4">
        <w:rPr>
          <w:rFonts w:ascii="Times New Roman" w:hAnsi="Times New Roman"/>
          <w:bCs/>
          <w:i/>
          <w:iCs/>
        </w:rPr>
        <w:t xml:space="preserve"> </w:t>
      </w:r>
      <w:r w:rsidRPr="003745E4">
        <w:rPr>
          <w:rFonts w:ascii="Times New Roman" w:hAnsi="Times New Roman"/>
          <w:bCs/>
          <w:i/>
          <w:iCs/>
        </w:rPr>
        <w:t xml:space="preserve">текстов </w:t>
      </w:r>
      <w:r w:rsidRPr="003745E4">
        <w:rPr>
          <w:rFonts w:ascii="Times New Roman" w:hAnsi="Times New Roman"/>
          <w:bCs/>
        </w:rPr>
        <w:t>(</w:t>
      </w:r>
      <w:r w:rsidRPr="003745E4">
        <w:rPr>
          <w:rFonts w:ascii="Times New Roman" w:hAnsi="Times New Roman"/>
          <w:bCs/>
          <w:i/>
          <w:iCs/>
        </w:rPr>
        <w:t xml:space="preserve">научная, </w:t>
      </w:r>
      <w:proofErr w:type="spellStart"/>
      <w:r w:rsidRPr="003745E4">
        <w:rPr>
          <w:rFonts w:ascii="Times New Roman" w:hAnsi="Times New Roman"/>
          <w:bCs/>
          <w:i/>
          <w:iCs/>
        </w:rPr>
        <w:t>учебно_деловая</w:t>
      </w:r>
      <w:proofErr w:type="spellEnd"/>
      <w:r w:rsidRPr="003745E4">
        <w:rPr>
          <w:rFonts w:ascii="Times New Roman" w:hAnsi="Times New Roman"/>
          <w:bCs/>
          <w:i/>
          <w:iCs/>
        </w:rPr>
        <w:t>, художественная, разговорная речь</w:t>
      </w:r>
      <w:r w:rsidRPr="003745E4">
        <w:rPr>
          <w:rFonts w:ascii="Times New Roman" w:hAnsi="Times New Roman"/>
          <w:bCs/>
        </w:rPr>
        <w:t>)</w:t>
      </w:r>
      <w:r w:rsidRPr="003745E4">
        <w:rPr>
          <w:rFonts w:ascii="Times New Roman" w:hAnsi="Times New Roman"/>
          <w:bCs/>
          <w:i/>
          <w:iCs/>
        </w:rPr>
        <w:t>.</w:t>
      </w:r>
    </w:p>
    <w:p w:rsidR="004D58D1" w:rsidRPr="003745E4" w:rsidRDefault="004D58D1"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rPr>
        <w:t>Речевой этикет</w:t>
      </w:r>
      <w:r w:rsidRPr="003745E4">
        <w:rPr>
          <w:rFonts w:ascii="Times New Roman" w:hAnsi="Times New Roman"/>
          <w:b/>
          <w:bCs/>
          <w:i/>
          <w:iCs/>
        </w:rPr>
        <w:t xml:space="preserve">. </w:t>
      </w:r>
      <w:r w:rsidRPr="003745E4">
        <w:rPr>
          <w:rFonts w:ascii="Times New Roman" w:hAnsi="Times New Roman"/>
          <w:bCs/>
        </w:rPr>
        <w:t>Этикетные высказывания: просьба,</w:t>
      </w:r>
      <w:r w:rsidR="000A56DB" w:rsidRPr="003745E4">
        <w:rPr>
          <w:rFonts w:ascii="Times New Roman" w:hAnsi="Times New Roman"/>
          <w:bCs/>
        </w:rPr>
        <w:t xml:space="preserve"> </w:t>
      </w:r>
      <w:r w:rsidRPr="003745E4">
        <w:rPr>
          <w:rFonts w:ascii="Times New Roman" w:hAnsi="Times New Roman"/>
          <w:bCs/>
        </w:rPr>
        <w:t xml:space="preserve">вопрос, благодарность, </w:t>
      </w:r>
      <w:r w:rsidRPr="003745E4">
        <w:rPr>
          <w:rFonts w:ascii="Times New Roman" w:hAnsi="Times New Roman"/>
          <w:bCs/>
          <w:i/>
          <w:iCs/>
        </w:rPr>
        <w:t>поздравление</w:t>
      </w:r>
      <w:r w:rsidRPr="003745E4">
        <w:rPr>
          <w:rFonts w:ascii="Times New Roman" w:hAnsi="Times New Roman"/>
          <w:bCs/>
        </w:rPr>
        <w:t>.</w:t>
      </w:r>
    </w:p>
    <w:p w:rsidR="004D58D1" w:rsidRPr="003745E4" w:rsidRDefault="004D58D1" w:rsidP="003745E4">
      <w:pPr>
        <w:autoSpaceDE w:val="0"/>
        <w:autoSpaceDN w:val="0"/>
        <w:adjustRightInd w:val="0"/>
        <w:spacing w:after="0" w:line="240" w:lineRule="auto"/>
        <w:ind w:firstLine="709"/>
        <w:jc w:val="both"/>
        <w:rPr>
          <w:rFonts w:ascii="Times New Roman" w:hAnsi="Times New Roman"/>
          <w:b/>
          <w:bCs/>
        </w:rPr>
      </w:pPr>
      <w:r w:rsidRPr="003745E4">
        <w:rPr>
          <w:rFonts w:ascii="Times New Roman" w:hAnsi="Times New Roman"/>
          <w:b/>
          <w:bCs/>
        </w:rPr>
        <w:t>Виды речевой деятельности</w:t>
      </w:r>
    </w:p>
    <w:p w:rsidR="004D58D1" w:rsidRPr="003745E4" w:rsidRDefault="004D58D1"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rPr>
        <w:t>(коммуникативно</w:t>
      </w:r>
      <w:r w:rsidR="000A56DB" w:rsidRPr="003745E4">
        <w:rPr>
          <w:rFonts w:ascii="Times New Roman" w:hAnsi="Times New Roman"/>
          <w:b/>
          <w:bCs/>
        </w:rPr>
        <w:t>-</w:t>
      </w:r>
      <w:r w:rsidRPr="003745E4">
        <w:rPr>
          <w:rFonts w:ascii="Times New Roman" w:hAnsi="Times New Roman"/>
          <w:b/>
          <w:bCs/>
        </w:rPr>
        <w:t xml:space="preserve">речевые умения) </w:t>
      </w:r>
      <w:r w:rsidR="00294C3E" w:rsidRPr="003745E4">
        <w:rPr>
          <w:rFonts w:ascii="Times New Roman" w:hAnsi="Times New Roman"/>
          <w:bCs/>
        </w:rPr>
        <w:t>(20 ч</w:t>
      </w:r>
      <w:r w:rsidRPr="003745E4">
        <w:rPr>
          <w:rFonts w:ascii="Times New Roman" w:hAnsi="Times New Roman"/>
          <w:bCs/>
        </w:rPr>
        <w:t>)</w:t>
      </w:r>
    </w:p>
    <w:p w:rsidR="004D58D1" w:rsidRPr="003745E4" w:rsidRDefault="004D58D1"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rPr>
        <w:t xml:space="preserve">Слушание и чтение. </w:t>
      </w:r>
      <w:r w:rsidRPr="003745E4">
        <w:rPr>
          <w:rFonts w:ascii="Times New Roman" w:hAnsi="Times New Roman"/>
          <w:bCs/>
        </w:rPr>
        <w:t>Слушание и чтение как процесс</w:t>
      </w:r>
      <w:r w:rsidR="000A56DB" w:rsidRPr="003745E4">
        <w:rPr>
          <w:rFonts w:ascii="Times New Roman" w:hAnsi="Times New Roman"/>
          <w:bCs/>
        </w:rPr>
        <w:t xml:space="preserve"> </w:t>
      </w:r>
      <w:r w:rsidRPr="003745E4">
        <w:rPr>
          <w:rFonts w:ascii="Times New Roman" w:hAnsi="Times New Roman"/>
          <w:bCs/>
        </w:rPr>
        <w:t>восприятия смысла, добывания информации из устного и</w:t>
      </w:r>
      <w:r w:rsidR="000A56DB" w:rsidRPr="003745E4">
        <w:rPr>
          <w:rFonts w:ascii="Times New Roman" w:hAnsi="Times New Roman"/>
          <w:bCs/>
        </w:rPr>
        <w:t xml:space="preserve"> </w:t>
      </w:r>
      <w:r w:rsidRPr="003745E4">
        <w:rPr>
          <w:rFonts w:ascii="Times New Roman" w:hAnsi="Times New Roman"/>
          <w:bCs/>
        </w:rPr>
        <w:t>письменного текста: объяснений учителя, вопросов, содержания небольших текстов как учебного, так и художественного характера, формулировок заданий к упражнениям,</w:t>
      </w:r>
      <w:r w:rsidR="000A56DB" w:rsidRPr="003745E4">
        <w:rPr>
          <w:rFonts w:ascii="Times New Roman" w:hAnsi="Times New Roman"/>
          <w:bCs/>
        </w:rPr>
        <w:t xml:space="preserve"> </w:t>
      </w:r>
      <w:r w:rsidRPr="003745E4">
        <w:rPr>
          <w:rFonts w:ascii="Times New Roman" w:hAnsi="Times New Roman"/>
          <w:bCs/>
        </w:rPr>
        <w:t>правил, определений. Уточнение непонятного с помощью</w:t>
      </w:r>
      <w:r w:rsidR="000A56DB" w:rsidRPr="003745E4">
        <w:rPr>
          <w:rFonts w:ascii="Times New Roman" w:hAnsi="Times New Roman"/>
          <w:bCs/>
        </w:rPr>
        <w:t xml:space="preserve"> </w:t>
      </w:r>
      <w:r w:rsidRPr="003745E4">
        <w:rPr>
          <w:rFonts w:ascii="Times New Roman" w:hAnsi="Times New Roman"/>
          <w:bCs/>
        </w:rPr>
        <w:t>вопросов, обращения к сноскам, словарю учебника. Выбор</w:t>
      </w:r>
      <w:r w:rsidR="000A56DB" w:rsidRPr="003745E4">
        <w:rPr>
          <w:rFonts w:ascii="Times New Roman" w:hAnsi="Times New Roman"/>
          <w:bCs/>
        </w:rPr>
        <w:t xml:space="preserve"> </w:t>
      </w:r>
      <w:r w:rsidRPr="003745E4">
        <w:rPr>
          <w:rFonts w:ascii="Times New Roman" w:hAnsi="Times New Roman"/>
          <w:bCs/>
        </w:rPr>
        <w:t xml:space="preserve">нужного материала из </w:t>
      </w:r>
      <w:r w:rsidR="000A56DB" w:rsidRPr="003745E4">
        <w:rPr>
          <w:rFonts w:ascii="Times New Roman" w:hAnsi="Times New Roman"/>
          <w:bCs/>
        </w:rPr>
        <w:t>текста. Элементарное прогнозиро</w:t>
      </w:r>
      <w:r w:rsidRPr="003745E4">
        <w:rPr>
          <w:rFonts w:ascii="Times New Roman" w:hAnsi="Times New Roman"/>
          <w:bCs/>
        </w:rPr>
        <w:t>вание содержания текста по его заголовку, плану. Понимание интонационной окраски предложений, маленьких</w:t>
      </w:r>
      <w:r w:rsidR="000A56DB" w:rsidRPr="003745E4">
        <w:rPr>
          <w:rFonts w:ascii="Times New Roman" w:hAnsi="Times New Roman"/>
          <w:bCs/>
        </w:rPr>
        <w:t xml:space="preserve"> </w:t>
      </w:r>
      <w:r w:rsidRPr="003745E4">
        <w:rPr>
          <w:rFonts w:ascii="Times New Roman" w:hAnsi="Times New Roman"/>
          <w:bCs/>
        </w:rPr>
        <w:t>текстов.</w:t>
      </w:r>
    </w:p>
    <w:p w:rsidR="004D58D1" w:rsidRPr="003745E4" w:rsidRDefault="004D58D1"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rPr>
        <w:lastRenderedPageBreak/>
        <w:t xml:space="preserve">Говорение и письмо. </w:t>
      </w:r>
      <w:r w:rsidRPr="003745E4">
        <w:rPr>
          <w:rFonts w:ascii="Times New Roman" w:hAnsi="Times New Roman"/>
          <w:bCs/>
        </w:rPr>
        <w:t>Говорение и письмо как процесс</w:t>
      </w:r>
      <w:r w:rsidR="000A56DB" w:rsidRPr="003745E4">
        <w:rPr>
          <w:rFonts w:ascii="Times New Roman" w:hAnsi="Times New Roman"/>
          <w:bCs/>
        </w:rPr>
        <w:t xml:space="preserve"> </w:t>
      </w:r>
      <w:r w:rsidRPr="003745E4">
        <w:rPr>
          <w:rFonts w:ascii="Times New Roman" w:hAnsi="Times New Roman"/>
          <w:bCs/>
        </w:rPr>
        <w:t>передачи смысла, информации. Воспроизведение (изложение) чужой речи небольших по объёму текстов повествовательного характера: дословно (списывание с образца, письмо по памяти, письмо под диктовку), близко к исходному</w:t>
      </w:r>
      <w:r w:rsidR="000A56DB" w:rsidRPr="003745E4">
        <w:rPr>
          <w:rFonts w:ascii="Times New Roman" w:hAnsi="Times New Roman"/>
          <w:bCs/>
        </w:rPr>
        <w:t xml:space="preserve"> </w:t>
      </w:r>
      <w:r w:rsidRPr="003745E4">
        <w:rPr>
          <w:rFonts w:ascii="Times New Roman" w:hAnsi="Times New Roman"/>
          <w:bCs/>
        </w:rPr>
        <w:t>содержанию (устный и письменный пересказ/изложение по</w:t>
      </w:r>
      <w:r w:rsidR="000A56DB" w:rsidRPr="003745E4">
        <w:rPr>
          <w:rFonts w:ascii="Times New Roman" w:hAnsi="Times New Roman"/>
          <w:bCs/>
        </w:rPr>
        <w:t xml:space="preserve"> </w:t>
      </w:r>
      <w:r w:rsidRPr="003745E4">
        <w:rPr>
          <w:rFonts w:ascii="Times New Roman" w:hAnsi="Times New Roman"/>
          <w:bCs/>
        </w:rPr>
        <w:t>вопросам, по готовому плану).</w:t>
      </w:r>
      <w:r w:rsidR="000A56DB" w:rsidRPr="003745E4">
        <w:rPr>
          <w:rFonts w:ascii="Times New Roman" w:hAnsi="Times New Roman"/>
          <w:bCs/>
        </w:rPr>
        <w:t xml:space="preserve"> </w:t>
      </w:r>
      <w:r w:rsidRPr="003745E4">
        <w:rPr>
          <w:rFonts w:ascii="Times New Roman" w:hAnsi="Times New Roman"/>
          <w:bCs/>
        </w:rPr>
        <w:t>Создание, конструирование собственных устных и письменных высказываний (предложений, текстов) с определённой речевой задачей на темы, близкие второклассникам: о</w:t>
      </w:r>
      <w:r w:rsidR="000A56DB" w:rsidRPr="003745E4">
        <w:rPr>
          <w:rFonts w:ascii="Times New Roman" w:hAnsi="Times New Roman"/>
          <w:bCs/>
        </w:rPr>
        <w:t xml:space="preserve"> </w:t>
      </w:r>
      <w:r w:rsidRPr="003745E4">
        <w:rPr>
          <w:rFonts w:ascii="Times New Roman" w:hAnsi="Times New Roman"/>
          <w:bCs/>
        </w:rPr>
        <w:t>каникулах, новогоднем празднике, любимых уголках природы, животных, об увлечениях, прочитанных книгах, увиденных фильмах и пр. Разыгрывание ситуаций в диалоговой форме. Составление элементарного текста письма.</w:t>
      </w:r>
      <w:r w:rsidR="000A56DB" w:rsidRPr="003745E4">
        <w:rPr>
          <w:rFonts w:ascii="Times New Roman" w:hAnsi="Times New Roman"/>
          <w:bCs/>
        </w:rPr>
        <w:t xml:space="preserve"> </w:t>
      </w:r>
      <w:r w:rsidRPr="003745E4">
        <w:rPr>
          <w:rFonts w:ascii="Times New Roman" w:hAnsi="Times New Roman"/>
          <w:bCs/>
        </w:rPr>
        <w:t>Развитие речевого слуха: мелодика слова и предложения</w:t>
      </w:r>
      <w:r w:rsidR="000A56DB" w:rsidRPr="003745E4">
        <w:rPr>
          <w:rFonts w:ascii="Times New Roman" w:hAnsi="Times New Roman"/>
          <w:bCs/>
        </w:rPr>
        <w:t xml:space="preserve"> </w:t>
      </w:r>
      <w:r w:rsidRPr="003745E4">
        <w:rPr>
          <w:rFonts w:ascii="Times New Roman" w:hAnsi="Times New Roman"/>
          <w:bCs/>
        </w:rPr>
        <w:t>(интонационный рисунок). Овладение нормами орфоэпии и</w:t>
      </w:r>
      <w:r w:rsidR="000A56DB" w:rsidRPr="003745E4">
        <w:rPr>
          <w:rFonts w:ascii="Times New Roman" w:hAnsi="Times New Roman"/>
          <w:bCs/>
        </w:rPr>
        <w:t xml:space="preserve"> </w:t>
      </w:r>
      <w:r w:rsidRPr="003745E4">
        <w:rPr>
          <w:rFonts w:ascii="Times New Roman" w:hAnsi="Times New Roman"/>
          <w:bCs/>
        </w:rPr>
        <w:t>правильного интонирования предложения и текста.</w:t>
      </w:r>
      <w:r w:rsidR="000A56DB" w:rsidRPr="003745E4">
        <w:rPr>
          <w:rFonts w:ascii="Times New Roman" w:hAnsi="Times New Roman"/>
          <w:bCs/>
        </w:rPr>
        <w:t xml:space="preserve"> </w:t>
      </w:r>
      <w:r w:rsidRPr="003745E4">
        <w:rPr>
          <w:rFonts w:ascii="Times New Roman" w:hAnsi="Times New Roman"/>
          <w:bCs/>
        </w:rPr>
        <w:t>Обогащение словаря новыми словами, уточнение значения по словарю вроде бы известных детям слов. Подборы</w:t>
      </w:r>
      <w:r w:rsidR="000A56DB" w:rsidRPr="003745E4">
        <w:rPr>
          <w:rFonts w:ascii="Times New Roman" w:hAnsi="Times New Roman"/>
          <w:bCs/>
        </w:rPr>
        <w:t xml:space="preserve"> </w:t>
      </w:r>
      <w:r w:rsidRPr="003745E4">
        <w:rPr>
          <w:rFonts w:ascii="Times New Roman" w:hAnsi="Times New Roman"/>
          <w:bCs/>
        </w:rPr>
        <w:t>синонимов, антонимов в условиях заданного контекста</w:t>
      </w:r>
      <w:r w:rsidRPr="003745E4">
        <w:rPr>
          <w:rFonts w:ascii="Times New Roman" w:hAnsi="Times New Roman"/>
          <w:bCs/>
          <w:i/>
          <w:iCs/>
        </w:rPr>
        <w:t>. Использование разных языковых средств выражения сравнительных отношений: описательные выражения (</w:t>
      </w:r>
      <w:proofErr w:type="spellStart"/>
      <w:proofErr w:type="gramStart"/>
      <w:r w:rsidRPr="003745E4">
        <w:rPr>
          <w:rFonts w:ascii="Times New Roman" w:hAnsi="Times New Roman"/>
          <w:bCs/>
          <w:i/>
          <w:iCs/>
        </w:rPr>
        <w:t>похожна</w:t>
      </w:r>
      <w:proofErr w:type="spellEnd"/>
      <w:r w:rsidRPr="003745E4">
        <w:rPr>
          <w:rFonts w:ascii="Times New Roman" w:hAnsi="Times New Roman"/>
          <w:bCs/>
          <w:i/>
          <w:iCs/>
        </w:rPr>
        <w:t>..</w:t>
      </w:r>
      <w:proofErr w:type="gramEnd"/>
      <w:r w:rsidRPr="003745E4">
        <w:rPr>
          <w:rFonts w:ascii="Times New Roman" w:hAnsi="Times New Roman"/>
          <w:bCs/>
          <w:i/>
          <w:iCs/>
        </w:rPr>
        <w:t>, подобен...), сравнител</w:t>
      </w:r>
      <w:r w:rsidR="000A56DB" w:rsidRPr="003745E4">
        <w:rPr>
          <w:rFonts w:ascii="Times New Roman" w:hAnsi="Times New Roman"/>
          <w:bCs/>
          <w:i/>
          <w:iCs/>
        </w:rPr>
        <w:t>ьные обороты (нежный, как.., не</w:t>
      </w:r>
      <w:r w:rsidRPr="003745E4">
        <w:rPr>
          <w:rFonts w:ascii="Times New Roman" w:hAnsi="Times New Roman"/>
          <w:bCs/>
          <w:i/>
          <w:iCs/>
        </w:rPr>
        <w:t>уклюжий, точно.., словно).</w:t>
      </w:r>
      <w:r w:rsidR="000A56DB" w:rsidRPr="003745E4">
        <w:rPr>
          <w:rFonts w:ascii="Times New Roman" w:hAnsi="Times New Roman"/>
          <w:bCs/>
          <w:i/>
          <w:iCs/>
        </w:rPr>
        <w:t xml:space="preserve"> </w:t>
      </w:r>
      <w:r w:rsidRPr="003745E4">
        <w:rPr>
          <w:rFonts w:ascii="Times New Roman" w:hAnsi="Times New Roman"/>
          <w:bCs/>
        </w:rPr>
        <w:t>Грамотное оформление выражаемых мыслей и чувств в</w:t>
      </w:r>
      <w:r w:rsidR="000A56DB" w:rsidRPr="003745E4">
        <w:rPr>
          <w:rFonts w:ascii="Times New Roman" w:hAnsi="Times New Roman"/>
          <w:bCs/>
        </w:rPr>
        <w:t xml:space="preserve"> </w:t>
      </w:r>
      <w:r w:rsidRPr="003745E4">
        <w:rPr>
          <w:rFonts w:ascii="Times New Roman" w:hAnsi="Times New Roman"/>
          <w:bCs/>
        </w:rPr>
        <w:t>соответствии с изученными каллиграфическими, орфографическими и пунктуационными правилами.</w:t>
      </w:r>
      <w:r w:rsidR="000A56DB" w:rsidRPr="003745E4">
        <w:rPr>
          <w:rFonts w:ascii="Times New Roman" w:hAnsi="Times New Roman"/>
          <w:bCs/>
        </w:rPr>
        <w:t xml:space="preserve"> </w:t>
      </w:r>
      <w:r w:rsidRPr="003745E4">
        <w:rPr>
          <w:rFonts w:ascii="Times New Roman" w:hAnsi="Times New Roman"/>
          <w:bCs/>
        </w:rPr>
        <w:t>Практическое овладение нормами речевого этикета в ситуациях учебного и бытового общения (</w:t>
      </w:r>
      <w:r w:rsidRPr="003745E4">
        <w:rPr>
          <w:rFonts w:ascii="Times New Roman" w:hAnsi="Times New Roman"/>
          <w:bCs/>
          <w:i/>
          <w:iCs/>
        </w:rPr>
        <w:t>приветствие</w:t>
      </w:r>
      <w:r w:rsidRPr="003745E4">
        <w:rPr>
          <w:rFonts w:ascii="Times New Roman" w:hAnsi="Times New Roman"/>
          <w:bCs/>
        </w:rPr>
        <w:t xml:space="preserve">, благодарность, </w:t>
      </w:r>
      <w:r w:rsidRPr="003745E4">
        <w:rPr>
          <w:rFonts w:ascii="Times New Roman" w:hAnsi="Times New Roman"/>
          <w:bCs/>
          <w:i/>
          <w:iCs/>
        </w:rPr>
        <w:t>поздравление, пожелание</w:t>
      </w:r>
      <w:r w:rsidRPr="003745E4">
        <w:rPr>
          <w:rFonts w:ascii="Times New Roman" w:hAnsi="Times New Roman"/>
          <w:bCs/>
        </w:rPr>
        <w:t>).</w:t>
      </w:r>
    </w:p>
    <w:p w:rsidR="004D58D1" w:rsidRPr="003745E4" w:rsidRDefault="004D58D1"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rPr>
        <w:t xml:space="preserve">ЯЗЫК КАК СРЕДСТВО ОБЩЕНИЯ </w:t>
      </w:r>
      <w:r w:rsidRPr="003745E4">
        <w:rPr>
          <w:rFonts w:ascii="Times New Roman" w:hAnsi="Times New Roman"/>
          <w:bCs/>
        </w:rPr>
        <w:t>(100 ч)</w:t>
      </w:r>
    </w:p>
    <w:p w:rsidR="004D58D1" w:rsidRPr="003745E4" w:rsidRDefault="004D58D1" w:rsidP="003745E4">
      <w:pPr>
        <w:autoSpaceDE w:val="0"/>
        <w:autoSpaceDN w:val="0"/>
        <w:adjustRightInd w:val="0"/>
        <w:spacing w:after="0" w:line="240" w:lineRule="auto"/>
        <w:ind w:firstLine="709"/>
        <w:jc w:val="both"/>
        <w:rPr>
          <w:rFonts w:ascii="Times New Roman" w:hAnsi="Times New Roman"/>
          <w:b/>
          <w:bCs/>
        </w:rPr>
      </w:pPr>
      <w:r w:rsidRPr="003745E4">
        <w:rPr>
          <w:rFonts w:ascii="Times New Roman" w:hAnsi="Times New Roman"/>
          <w:b/>
          <w:bCs/>
        </w:rPr>
        <w:t>Круг сведений о языке</w:t>
      </w:r>
      <w:r w:rsidR="0035308C">
        <w:rPr>
          <w:rFonts w:ascii="Times New Roman" w:hAnsi="Times New Roman"/>
          <w:b/>
          <w:bCs/>
        </w:rPr>
        <w:t xml:space="preserve"> </w:t>
      </w:r>
      <w:r w:rsidRPr="003745E4">
        <w:rPr>
          <w:rFonts w:ascii="Times New Roman" w:hAnsi="Times New Roman"/>
          <w:b/>
          <w:bCs/>
        </w:rPr>
        <w:t>как основе формирования языковых умений</w:t>
      </w:r>
    </w:p>
    <w:p w:rsidR="004D58D1" w:rsidRPr="003745E4" w:rsidRDefault="004D58D1"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rPr>
        <w:t xml:space="preserve">Общие сведения о языке*. </w:t>
      </w:r>
      <w:r w:rsidRPr="003745E4">
        <w:rPr>
          <w:rFonts w:ascii="Times New Roman" w:hAnsi="Times New Roman"/>
          <w:bCs/>
        </w:rPr>
        <w:t>Язык как своеобразный код,</w:t>
      </w:r>
      <w:r w:rsidR="000A56DB" w:rsidRPr="003745E4">
        <w:rPr>
          <w:rFonts w:ascii="Times New Roman" w:hAnsi="Times New Roman"/>
          <w:bCs/>
        </w:rPr>
        <w:t xml:space="preserve"> </w:t>
      </w:r>
      <w:r w:rsidRPr="003745E4">
        <w:rPr>
          <w:rFonts w:ascii="Times New Roman" w:hAnsi="Times New Roman"/>
          <w:bCs/>
        </w:rPr>
        <w:t>средство обозначения явлений реального мира («всему название дано») и средство общения. Язык людей — язык</w:t>
      </w:r>
      <w:r w:rsidR="000A56DB" w:rsidRPr="003745E4">
        <w:rPr>
          <w:rFonts w:ascii="Times New Roman" w:hAnsi="Times New Roman"/>
          <w:bCs/>
        </w:rPr>
        <w:t xml:space="preserve"> </w:t>
      </w:r>
      <w:r w:rsidRPr="003745E4">
        <w:rPr>
          <w:rFonts w:ascii="Times New Roman" w:hAnsi="Times New Roman"/>
          <w:bCs/>
        </w:rPr>
        <w:t>слов. Связь языка с мышлением (выражаем и формулируем</w:t>
      </w:r>
      <w:r w:rsidR="000A56DB" w:rsidRPr="003745E4">
        <w:rPr>
          <w:rFonts w:ascii="Times New Roman" w:hAnsi="Times New Roman"/>
          <w:bCs/>
        </w:rPr>
        <w:t xml:space="preserve"> </w:t>
      </w:r>
      <w:r w:rsidRPr="003745E4">
        <w:rPr>
          <w:rFonts w:ascii="Times New Roman" w:hAnsi="Times New Roman"/>
          <w:bCs/>
        </w:rPr>
        <w:t>мысли и чувства).</w:t>
      </w:r>
    </w:p>
    <w:p w:rsidR="000A56DB" w:rsidRPr="003745E4" w:rsidRDefault="004D58D1" w:rsidP="003745E4">
      <w:pPr>
        <w:autoSpaceDE w:val="0"/>
        <w:autoSpaceDN w:val="0"/>
        <w:adjustRightInd w:val="0"/>
        <w:spacing w:after="0" w:line="240" w:lineRule="auto"/>
        <w:ind w:firstLine="709"/>
        <w:jc w:val="both"/>
        <w:rPr>
          <w:rFonts w:ascii="Times New Roman" w:hAnsi="Times New Roman"/>
          <w:bCs/>
          <w:i/>
          <w:iCs/>
        </w:rPr>
      </w:pPr>
      <w:r w:rsidRPr="003745E4">
        <w:rPr>
          <w:rFonts w:ascii="Times New Roman" w:hAnsi="Times New Roman"/>
          <w:bCs/>
        </w:rPr>
        <w:t>Русский язык — родной язык русского народа. Связь</w:t>
      </w:r>
      <w:r w:rsidR="000A56DB" w:rsidRPr="003745E4">
        <w:rPr>
          <w:rFonts w:ascii="Times New Roman" w:hAnsi="Times New Roman"/>
          <w:bCs/>
        </w:rPr>
        <w:t xml:space="preserve"> </w:t>
      </w:r>
      <w:r w:rsidRPr="003745E4">
        <w:rPr>
          <w:rFonts w:ascii="Times New Roman" w:hAnsi="Times New Roman"/>
          <w:bCs/>
        </w:rPr>
        <w:t>развития языка с историей развития культуры русского на</w:t>
      </w:r>
      <w:r w:rsidR="000A56DB" w:rsidRPr="003745E4">
        <w:rPr>
          <w:rFonts w:ascii="Times New Roman" w:hAnsi="Times New Roman"/>
          <w:bCs/>
        </w:rPr>
        <w:t xml:space="preserve">рода (почему так называется, почему так говорят, почему так пишется и т. п.). </w:t>
      </w:r>
      <w:r w:rsidR="000A56DB" w:rsidRPr="003745E4">
        <w:rPr>
          <w:rFonts w:ascii="Times New Roman" w:hAnsi="Times New Roman"/>
          <w:bCs/>
          <w:i/>
          <w:iCs/>
        </w:rPr>
        <w:t xml:space="preserve">Представление об историческом корне слова. Из истории происхождения собственных имён </w:t>
      </w:r>
      <w:r w:rsidR="000A56DB" w:rsidRPr="003745E4">
        <w:rPr>
          <w:rFonts w:ascii="Times New Roman" w:hAnsi="Times New Roman"/>
          <w:bCs/>
        </w:rPr>
        <w:t>(</w:t>
      </w:r>
      <w:r w:rsidR="000A56DB" w:rsidRPr="003745E4">
        <w:rPr>
          <w:rFonts w:ascii="Times New Roman" w:hAnsi="Times New Roman"/>
          <w:bCs/>
          <w:i/>
          <w:iCs/>
        </w:rPr>
        <w:t>имён, фамилий</w:t>
      </w:r>
      <w:r w:rsidR="000A56DB" w:rsidRPr="003745E4">
        <w:rPr>
          <w:rFonts w:ascii="Times New Roman" w:hAnsi="Times New Roman"/>
          <w:bCs/>
        </w:rPr>
        <w:t>)</w:t>
      </w:r>
      <w:r w:rsidR="000A56DB" w:rsidRPr="003745E4">
        <w:rPr>
          <w:rFonts w:ascii="Times New Roman" w:hAnsi="Times New Roman"/>
          <w:bCs/>
          <w:i/>
          <w:iCs/>
        </w:rPr>
        <w:t xml:space="preserve">. Наблюдение над выразительными средствами русского языка, качествами устной народной речи </w:t>
      </w:r>
      <w:r w:rsidR="000A56DB" w:rsidRPr="003745E4">
        <w:rPr>
          <w:rFonts w:ascii="Times New Roman" w:hAnsi="Times New Roman"/>
          <w:bCs/>
        </w:rPr>
        <w:t>(</w:t>
      </w:r>
      <w:r w:rsidR="000A56DB" w:rsidRPr="003745E4">
        <w:rPr>
          <w:rFonts w:ascii="Times New Roman" w:hAnsi="Times New Roman"/>
          <w:bCs/>
          <w:i/>
          <w:iCs/>
        </w:rPr>
        <w:t>на примере малых жанров устного народного творчества</w:t>
      </w:r>
      <w:r w:rsidR="000A56DB" w:rsidRPr="003745E4">
        <w:rPr>
          <w:rFonts w:ascii="Times New Roman" w:hAnsi="Times New Roman"/>
          <w:bCs/>
        </w:rPr>
        <w:t xml:space="preserve">). Развитие мотива к изучению русского языка. </w:t>
      </w:r>
      <w:r w:rsidR="000A56DB" w:rsidRPr="003745E4">
        <w:rPr>
          <w:rFonts w:ascii="Times New Roman" w:hAnsi="Times New Roman"/>
          <w:b/>
          <w:bCs/>
        </w:rPr>
        <w:t xml:space="preserve">Фонетика, орфоэпия*. </w:t>
      </w:r>
      <w:r w:rsidR="000A56DB" w:rsidRPr="003745E4">
        <w:rPr>
          <w:rFonts w:ascii="Times New Roman" w:hAnsi="Times New Roman"/>
          <w:bCs/>
        </w:rPr>
        <w:t xml:space="preserve">Словесное ударение. Произношение звуков и сочетание звуков в соответствии с нормами русского литературного языка. </w:t>
      </w:r>
      <w:r w:rsidR="000A56DB" w:rsidRPr="003745E4">
        <w:rPr>
          <w:rFonts w:ascii="Times New Roman" w:hAnsi="Times New Roman"/>
          <w:bCs/>
          <w:i/>
          <w:iCs/>
        </w:rPr>
        <w:t xml:space="preserve">Фонетический разбор </w:t>
      </w:r>
      <w:r w:rsidR="000A56DB" w:rsidRPr="003745E4">
        <w:rPr>
          <w:rFonts w:ascii="Times New Roman" w:hAnsi="Times New Roman"/>
          <w:bCs/>
        </w:rPr>
        <w:t>(</w:t>
      </w:r>
      <w:r w:rsidR="000A56DB" w:rsidRPr="003745E4">
        <w:rPr>
          <w:rFonts w:ascii="Times New Roman" w:hAnsi="Times New Roman"/>
          <w:bCs/>
          <w:i/>
          <w:iCs/>
        </w:rPr>
        <w:t>анализ</w:t>
      </w:r>
      <w:r w:rsidR="000A56DB" w:rsidRPr="003745E4">
        <w:rPr>
          <w:rFonts w:ascii="Times New Roman" w:hAnsi="Times New Roman"/>
          <w:bCs/>
        </w:rPr>
        <w:t xml:space="preserve">) </w:t>
      </w:r>
      <w:r w:rsidR="000A56DB" w:rsidRPr="003745E4">
        <w:rPr>
          <w:rFonts w:ascii="Times New Roman" w:hAnsi="Times New Roman"/>
          <w:bCs/>
          <w:i/>
          <w:iCs/>
        </w:rPr>
        <w:t>слова.</w:t>
      </w:r>
    </w:p>
    <w:p w:rsidR="000A56DB" w:rsidRPr="003745E4" w:rsidRDefault="000A56DB"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rPr>
        <w:t xml:space="preserve">Графика*. </w:t>
      </w:r>
      <w:r w:rsidRPr="003745E4">
        <w:rPr>
          <w:rFonts w:ascii="Times New Roman" w:hAnsi="Times New Roman"/>
          <w:bCs/>
        </w:rPr>
        <w:t xml:space="preserve">Знание алфавита: правильное название букв, знание их последовательности. Использование алфавита при работе со словарями, справочниками, каталогами. Установление соотношения звукового и буквенного состава слов с мягкими согласными, с йотированными гласными </w:t>
      </w:r>
      <w:r w:rsidRPr="003745E4">
        <w:rPr>
          <w:rFonts w:ascii="Times New Roman" w:hAnsi="Times New Roman"/>
          <w:b/>
          <w:bCs/>
          <w:i/>
          <w:iCs/>
        </w:rPr>
        <w:t xml:space="preserve">е, ё, ю, я, </w:t>
      </w:r>
      <w:r w:rsidRPr="003745E4">
        <w:rPr>
          <w:rFonts w:ascii="Times New Roman" w:hAnsi="Times New Roman"/>
          <w:bCs/>
        </w:rPr>
        <w:t xml:space="preserve">с непроизносимыми согласными. Использование на письме разделительных </w:t>
      </w:r>
      <w:r w:rsidRPr="003745E4">
        <w:rPr>
          <w:rFonts w:ascii="Times New Roman" w:hAnsi="Times New Roman"/>
          <w:b/>
          <w:bCs/>
          <w:i/>
          <w:iCs/>
        </w:rPr>
        <w:t xml:space="preserve">ь </w:t>
      </w:r>
      <w:r w:rsidRPr="003745E4">
        <w:rPr>
          <w:rFonts w:ascii="Times New Roman" w:hAnsi="Times New Roman"/>
          <w:bCs/>
        </w:rPr>
        <w:t xml:space="preserve">и </w:t>
      </w:r>
      <w:r w:rsidRPr="003745E4">
        <w:rPr>
          <w:rFonts w:ascii="Times New Roman" w:hAnsi="Times New Roman"/>
          <w:b/>
          <w:bCs/>
          <w:i/>
          <w:iCs/>
        </w:rPr>
        <w:t xml:space="preserve">ъ </w:t>
      </w:r>
      <w:r w:rsidRPr="003745E4">
        <w:rPr>
          <w:rFonts w:ascii="Times New Roman" w:hAnsi="Times New Roman"/>
          <w:bCs/>
        </w:rPr>
        <w:t>знаков; небуквенных графических средств: пробела между словами, знака переноса, абзаца, красной строки. Развитие графической зоркости, умения точного списывания с образца.</w:t>
      </w:r>
    </w:p>
    <w:p w:rsidR="000A56DB" w:rsidRPr="003745E4" w:rsidRDefault="000A56DB"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rPr>
        <w:t>Чистописание*</w:t>
      </w:r>
      <w:r w:rsidRPr="003745E4">
        <w:rPr>
          <w:rFonts w:ascii="Times New Roman" w:hAnsi="Times New Roman"/>
          <w:b/>
          <w:bCs/>
          <w:i/>
          <w:iCs/>
        </w:rPr>
        <w:t xml:space="preserve">. </w:t>
      </w:r>
      <w:r w:rsidRPr="003745E4">
        <w:rPr>
          <w:rFonts w:ascii="Times New Roman" w:hAnsi="Times New Roman"/>
          <w:bCs/>
        </w:rPr>
        <w:t xml:space="preserve">Совершенствование техники написания письменных букв по группам в порядке усложнения их начертания: </w:t>
      </w:r>
    </w:p>
    <w:p w:rsidR="000A56DB" w:rsidRPr="003745E4" w:rsidRDefault="000A56DB" w:rsidP="003745E4">
      <w:pPr>
        <w:autoSpaceDE w:val="0"/>
        <w:autoSpaceDN w:val="0"/>
        <w:adjustRightInd w:val="0"/>
        <w:spacing w:after="0" w:line="240" w:lineRule="auto"/>
        <w:ind w:firstLine="709"/>
        <w:jc w:val="both"/>
        <w:rPr>
          <w:rFonts w:ascii="Times New Roman" w:hAnsi="Times New Roman"/>
          <w:bCs/>
          <w:i/>
          <w:iCs/>
        </w:rPr>
      </w:pPr>
      <w:r w:rsidRPr="003745E4">
        <w:rPr>
          <w:rFonts w:ascii="Times New Roman" w:hAnsi="Times New Roman"/>
          <w:bCs/>
        </w:rPr>
        <w:t xml:space="preserve">1) </w:t>
      </w:r>
      <w:r w:rsidRPr="003745E4">
        <w:rPr>
          <w:rFonts w:ascii="Times New Roman" w:hAnsi="Times New Roman"/>
          <w:b/>
          <w:bCs/>
          <w:i/>
          <w:iCs/>
        </w:rPr>
        <w:t>и</w:t>
      </w:r>
      <w:r w:rsidRPr="003745E4">
        <w:rPr>
          <w:rFonts w:ascii="Times New Roman" w:hAnsi="Times New Roman"/>
          <w:bCs/>
          <w:i/>
          <w:iCs/>
        </w:rPr>
        <w:t xml:space="preserve">, </w:t>
      </w:r>
      <w:r w:rsidRPr="003745E4">
        <w:rPr>
          <w:rFonts w:ascii="Times New Roman" w:hAnsi="Times New Roman"/>
          <w:b/>
          <w:bCs/>
          <w:i/>
          <w:iCs/>
        </w:rPr>
        <w:t>ш</w:t>
      </w:r>
      <w:r w:rsidRPr="003745E4">
        <w:rPr>
          <w:rFonts w:ascii="Times New Roman" w:hAnsi="Times New Roman"/>
          <w:bCs/>
          <w:i/>
          <w:iCs/>
        </w:rPr>
        <w:t xml:space="preserve">, </w:t>
      </w:r>
      <w:proofErr w:type="gramStart"/>
      <w:r w:rsidRPr="003745E4">
        <w:rPr>
          <w:rFonts w:ascii="Times New Roman" w:hAnsi="Times New Roman"/>
          <w:b/>
          <w:bCs/>
          <w:i/>
          <w:iCs/>
        </w:rPr>
        <w:t>И</w:t>
      </w:r>
      <w:proofErr w:type="gramEnd"/>
      <w:r w:rsidRPr="003745E4">
        <w:rPr>
          <w:rFonts w:ascii="Times New Roman" w:hAnsi="Times New Roman"/>
          <w:bCs/>
          <w:i/>
          <w:iCs/>
        </w:rPr>
        <w:t xml:space="preserve">, </w:t>
      </w:r>
      <w:r w:rsidRPr="003745E4">
        <w:rPr>
          <w:rFonts w:ascii="Times New Roman" w:hAnsi="Times New Roman"/>
          <w:b/>
          <w:bCs/>
          <w:i/>
          <w:iCs/>
        </w:rPr>
        <w:t>Ш</w:t>
      </w:r>
      <w:r w:rsidRPr="003745E4">
        <w:rPr>
          <w:rFonts w:ascii="Times New Roman" w:hAnsi="Times New Roman"/>
          <w:bCs/>
          <w:i/>
          <w:iCs/>
        </w:rPr>
        <w:t xml:space="preserve">, </w:t>
      </w:r>
      <w:r w:rsidRPr="003745E4">
        <w:rPr>
          <w:rFonts w:ascii="Times New Roman" w:hAnsi="Times New Roman"/>
          <w:b/>
          <w:bCs/>
          <w:i/>
          <w:iCs/>
        </w:rPr>
        <w:t>п</w:t>
      </w:r>
      <w:r w:rsidRPr="003745E4">
        <w:rPr>
          <w:rFonts w:ascii="Times New Roman" w:hAnsi="Times New Roman"/>
          <w:bCs/>
          <w:i/>
          <w:iCs/>
        </w:rPr>
        <w:t xml:space="preserve">, </w:t>
      </w:r>
      <w:r w:rsidRPr="003745E4">
        <w:rPr>
          <w:rFonts w:ascii="Times New Roman" w:hAnsi="Times New Roman"/>
          <w:b/>
          <w:bCs/>
          <w:i/>
          <w:iCs/>
        </w:rPr>
        <w:t>р</w:t>
      </w:r>
      <w:r w:rsidRPr="003745E4">
        <w:rPr>
          <w:rFonts w:ascii="Times New Roman" w:hAnsi="Times New Roman"/>
          <w:bCs/>
          <w:i/>
          <w:iCs/>
        </w:rPr>
        <w:t xml:space="preserve">, </w:t>
      </w:r>
      <w:r w:rsidRPr="003745E4">
        <w:rPr>
          <w:rFonts w:ascii="Times New Roman" w:hAnsi="Times New Roman"/>
          <w:b/>
          <w:bCs/>
          <w:i/>
          <w:iCs/>
        </w:rPr>
        <w:t>т</w:t>
      </w:r>
      <w:r w:rsidRPr="003745E4">
        <w:rPr>
          <w:rFonts w:ascii="Times New Roman" w:hAnsi="Times New Roman"/>
          <w:bCs/>
          <w:i/>
          <w:iCs/>
        </w:rPr>
        <w:t xml:space="preserve">, </w:t>
      </w:r>
      <w:r w:rsidRPr="003745E4">
        <w:rPr>
          <w:rFonts w:ascii="Times New Roman" w:hAnsi="Times New Roman"/>
          <w:b/>
          <w:bCs/>
          <w:i/>
          <w:iCs/>
        </w:rPr>
        <w:t>г</w:t>
      </w:r>
      <w:r w:rsidRPr="003745E4">
        <w:rPr>
          <w:rFonts w:ascii="Times New Roman" w:hAnsi="Times New Roman"/>
          <w:bCs/>
          <w:i/>
          <w:iCs/>
        </w:rPr>
        <w:t xml:space="preserve">; </w:t>
      </w:r>
    </w:p>
    <w:p w:rsidR="000A56DB" w:rsidRPr="003745E4" w:rsidRDefault="000A56DB" w:rsidP="003745E4">
      <w:pPr>
        <w:autoSpaceDE w:val="0"/>
        <w:autoSpaceDN w:val="0"/>
        <w:adjustRightInd w:val="0"/>
        <w:spacing w:after="0" w:line="240" w:lineRule="auto"/>
        <w:ind w:firstLine="709"/>
        <w:jc w:val="both"/>
        <w:rPr>
          <w:rFonts w:ascii="Times New Roman" w:hAnsi="Times New Roman"/>
          <w:bCs/>
          <w:i/>
          <w:iCs/>
        </w:rPr>
      </w:pPr>
      <w:r w:rsidRPr="003745E4">
        <w:rPr>
          <w:rFonts w:ascii="Times New Roman" w:hAnsi="Times New Roman"/>
          <w:bCs/>
        </w:rPr>
        <w:t xml:space="preserve">2) </w:t>
      </w:r>
      <w:r w:rsidRPr="003745E4">
        <w:rPr>
          <w:rFonts w:ascii="Times New Roman" w:hAnsi="Times New Roman"/>
          <w:b/>
          <w:bCs/>
          <w:i/>
          <w:iCs/>
        </w:rPr>
        <w:t>л</w:t>
      </w:r>
      <w:r w:rsidRPr="003745E4">
        <w:rPr>
          <w:rFonts w:ascii="Times New Roman" w:hAnsi="Times New Roman"/>
          <w:bCs/>
          <w:i/>
          <w:iCs/>
        </w:rPr>
        <w:t xml:space="preserve">, </w:t>
      </w:r>
      <w:r w:rsidRPr="003745E4">
        <w:rPr>
          <w:rFonts w:ascii="Times New Roman" w:hAnsi="Times New Roman"/>
          <w:b/>
          <w:bCs/>
          <w:i/>
          <w:iCs/>
        </w:rPr>
        <w:t>м</w:t>
      </w:r>
      <w:r w:rsidRPr="003745E4">
        <w:rPr>
          <w:rFonts w:ascii="Times New Roman" w:hAnsi="Times New Roman"/>
          <w:bCs/>
          <w:i/>
          <w:iCs/>
        </w:rPr>
        <w:t xml:space="preserve">, </w:t>
      </w:r>
      <w:r w:rsidRPr="003745E4">
        <w:rPr>
          <w:rFonts w:ascii="Times New Roman" w:hAnsi="Times New Roman"/>
          <w:b/>
          <w:bCs/>
          <w:i/>
          <w:iCs/>
        </w:rPr>
        <w:t>Л</w:t>
      </w:r>
      <w:r w:rsidRPr="003745E4">
        <w:rPr>
          <w:rFonts w:ascii="Times New Roman" w:hAnsi="Times New Roman"/>
          <w:bCs/>
          <w:i/>
          <w:iCs/>
        </w:rPr>
        <w:t xml:space="preserve">, </w:t>
      </w:r>
      <w:r w:rsidRPr="003745E4">
        <w:rPr>
          <w:rFonts w:ascii="Times New Roman" w:hAnsi="Times New Roman"/>
          <w:b/>
          <w:bCs/>
          <w:i/>
          <w:iCs/>
        </w:rPr>
        <w:t>М</w:t>
      </w:r>
      <w:r w:rsidRPr="003745E4">
        <w:rPr>
          <w:rFonts w:ascii="Times New Roman" w:hAnsi="Times New Roman"/>
          <w:bCs/>
          <w:i/>
          <w:iCs/>
        </w:rPr>
        <w:t xml:space="preserve">, </w:t>
      </w:r>
      <w:r w:rsidRPr="003745E4">
        <w:rPr>
          <w:rFonts w:ascii="Times New Roman" w:hAnsi="Times New Roman"/>
          <w:b/>
          <w:bCs/>
          <w:i/>
          <w:iCs/>
        </w:rPr>
        <w:t>я</w:t>
      </w:r>
      <w:r w:rsidRPr="003745E4">
        <w:rPr>
          <w:rFonts w:ascii="Times New Roman" w:hAnsi="Times New Roman"/>
          <w:bCs/>
          <w:i/>
          <w:iCs/>
        </w:rPr>
        <w:t xml:space="preserve">, </w:t>
      </w:r>
      <w:r w:rsidRPr="003745E4">
        <w:rPr>
          <w:rFonts w:ascii="Times New Roman" w:hAnsi="Times New Roman"/>
          <w:b/>
          <w:bCs/>
          <w:i/>
          <w:iCs/>
        </w:rPr>
        <w:t>Я</w:t>
      </w:r>
      <w:r w:rsidRPr="003745E4">
        <w:rPr>
          <w:rFonts w:ascii="Times New Roman" w:hAnsi="Times New Roman"/>
          <w:bCs/>
          <w:i/>
          <w:iCs/>
        </w:rPr>
        <w:t xml:space="preserve">, </w:t>
      </w:r>
      <w:r w:rsidRPr="003745E4">
        <w:rPr>
          <w:rFonts w:ascii="Times New Roman" w:hAnsi="Times New Roman"/>
          <w:b/>
          <w:bCs/>
          <w:i/>
          <w:iCs/>
        </w:rPr>
        <w:t>А</w:t>
      </w:r>
      <w:r w:rsidRPr="003745E4">
        <w:rPr>
          <w:rFonts w:ascii="Times New Roman" w:hAnsi="Times New Roman"/>
          <w:bCs/>
          <w:i/>
          <w:iCs/>
        </w:rPr>
        <w:t>;</w:t>
      </w:r>
    </w:p>
    <w:p w:rsidR="000A56DB" w:rsidRPr="003745E4" w:rsidRDefault="000A56DB" w:rsidP="003745E4">
      <w:pPr>
        <w:autoSpaceDE w:val="0"/>
        <w:autoSpaceDN w:val="0"/>
        <w:adjustRightInd w:val="0"/>
        <w:spacing w:after="0" w:line="240" w:lineRule="auto"/>
        <w:ind w:firstLine="709"/>
        <w:jc w:val="both"/>
        <w:rPr>
          <w:rFonts w:ascii="Times New Roman" w:hAnsi="Times New Roman"/>
          <w:bCs/>
          <w:i/>
          <w:iCs/>
        </w:rPr>
      </w:pPr>
      <w:r w:rsidRPr="003745E4">
        <w:rPr>
          <w:rFonts w:ascii="Times New Roman" w:hAnsi="Times New Roman"/>
          <w:bCs/>
        </w:rPr>
        <w:t xml:space="preserve">3) </w:t>
      </w:r>
      <w:r w:rsidRPr="003745E4">
        <w:rPr>
          <w:rFonts w:ascii="Times New Roman" w:hAnsi="Times New Roman"/>
          <w:b/>
          <w:bCs/>
          <w:i/>
          <w:iCs/>
        </w:rPr>
        <w:t>у</w:t>
      </w:r>
      <w:r w:rsidRPr="003745E4">
        <w:rPr>
          <w:rFonts w:ascii="Times New Roman" w:hAnsi="Times New Roman"/>
          <w:bCs/>
          <w:i/>
          <w:iCs/>
        </w:rPr>
        <w:t xml:space="preserve">, </w:t>
      </w:r>
      <w:r w:rsidRPr="003745E4">
        <w:rPr>
          <w:rFonts w:ascii="Times New Roman" w:hAnsi="Times New Roman"/>
          <w:b/>
          <w:bCs/>
          <w:i/>
          <w:iCs/>
        </w:rPr>
        <w:t>ц</w:t>
      </w:r>
      <w:r w:rsidRPr="003745E4">
        <w:rPr>
          <w:rFonts w:ascii="Times New Roman" w:hAnsi="Times New Roman"/>
          <w:bCs/>
          <w:i/>
          <w:iCs/>
        </w:rPr>
        <w:t xml:space="preserve">, </w:t>
      </w:r>
      <w:r w:rsidRPr="003745E4">
        <w:rPr>
          <w:rFonts w:ascii="Times New Roman" w:hAnsi="Times New Roman"/>
          <w:b/>
          <w:bCs/>
          <w:i/>
          <w:iCs/>
        </w:rPr>
        <w:t>щ</w:t>
      </w:r>
      <w:r w:rsidRPr="003745E4">
        <w:rPr>
          <w:rFonts w:ascii="Times New Roman" w:hAnsi="Times New Roman"/>
          <w:bCs/>
          <w:i/>
          <w:iCs/>
        </w:rPr>
        <w:t xml:space="preserve">, </w:t>
      </w:r>
      <w:proofErr w:type="gramStart"/>
      <w:r w:rsidRPr="003745E4">
        <w:rPr>
          <w:rFonts w:ascii="Times New Roman" w:hAnsi="Times New Roman"/>
          <w:b/>
          <w:bCs/>
          <w:i/>
          <w:iCs/>
        </w:rPr>
        <w:t>У</w:t>
      </w:r>
      <w:proofErr w:type="gramEnd"/>
      <w:r w:rsidRPr="003745E4">
        <w:rPr>
          <w:rFonts w:ascii="Times New Roman" w:hAnsi="Times New Roman"/>
          <w:bCs/>
          <w:i/>
          <w:iCs/>
        </w:rPr>
        <w:t xml:space="preserve">, </w:t>
      </w:r>
      <w:r w:rsidRPr="003745E4">
        <w:rPr>
          <w:rFonts w:ascii="Times New Roman" w:hAnsi="Times New Roman"/>
          <w:b/>
          <w:bCs/>
          <w:i/>
          <w:iCs/>
        </w:rPr>
        <w:t>Ц</w:t>
      </w:r>
      <w:r w:rsidRPr="003745E4">
        <w:rPr>
          <w:rFonts w:ascii="Times New Roman" w:hAnsi="Times New Roman"/>
          <w:bCs/>
          <w:i/>
          <w:iCs/>
        </w:rPr>
        <w:t xml:space="preserve">, </w:t>
      </w:r>
      <w:r w:rsidRPr="003745E4">
        <w:rPr>
          <w:rFonts w:ascii="Times New Roman" w:hAnsi="Times New Roman"/>
          <w:b/>
          <w:bCs/>
          <w:i/>
          <w:iCs/>
        </w:rPr>
        <w:t>Щ</w:t>
      </w:r>
      <w:r w:rsidRPr="003745E4">
        <w:rPr>
          <w:rFonts w:ascii="Times New Roman" w:hAnsi="Times New Roman"/>
          <w:bCs/>
          <w:i/>
          <w:iCs/>
        </w:rPr>
        <w:t xml:space="preserve">, </w:t>
      </w:r>
      <w:r w:rsidRPr="003745E4">
        <w:rPr>
          <w:rFonts w:ascii="Times New Roman" w:hAnsi="Times New Roman"/>
          <w:b/>
          <w:bCs/>
          <w:i/>
          <w:iCs/>
        </w:rPr>
        <w:t>ч</w:t>
      </w:r>
      <w:r w:rsidRPr="003745E4">
        <w:rPr>
          <w:rFonts w:ascii="Times New Roman" w:hAnsi="Times New Roman"/>
          <w:bCs/>
          <w:i/>
          <w:iCs/>
        </w:rPr>
        <w:t xml:space="preserve">; </w:t>
      </w:r>
    </w:p>
    <w:p w:rsidR="000A56DB" w:rsidRPr="003745E4" w:rsidRDefault="000A56DB" w:rsidP="003745E4">
      <w:pPr>
        <w:autoSpaceDE w:val="0"/>
        <w:autoSpaceDN w:val="0"/>
        <w:adjustRightInd w:val="0"/>
        <w:spacing w:after="0" w:line="240" w:lineRule="auto"/>
        <w:ind w:firstLine="709"/>
        <w:jc w:val="both"/>
        <w:rPr>
          <w:rFonts w:ascii="Times New Roman" w:hAnsi="Times New Roman"/>
          <w:bCs/>
          <w:i/>
          <w:iCs/>
        </w:rPr>
      </w:pPr>
      <w:r w:rsidRPr="003745E4">
        <w:rPr>
          <w:rFonts w:ascii="Times New Roman" w:hAnsi="Times New Roman"/>
          <w:bCs/>
        </w:rPr>
        <w:t xml:space="preserve">4) </w:t>
      </w:r>
      <w:r w:rsidRPr="003745E4">
        <w:rPr>
          <w:rFonts w:ascii="Times New Roman" w:hAnsi="Times New Roman"/>
          <w:b/>
          <w:bCs/>
          <w:i/>
          <w:iCs/>
        </w:rPr>
        <w:t>с</w:t>
      </w:r>
      <w:r w:rsidRPr="003745E4">
        <w:rPr>
          <w:rFonts w:ascii="Times New Roman" w:hAnsi="Times New Roman"/>
          <w:bCs/>
          <w:i/>
          <w:iCs/>
        </w:rPr>
        <w:t xml:space="preserve">, </w:t>
      </w:r>
      <w:r w:rsidRPr="003745E4">
        <w:rPr>
          <w:rFonts w:ascii="Times New Roman" w:hAnsi="Times New Roman"/>
          <w:b/>
          <w:bCs/>
          <w:i/>
          <w:iCs/>
        </w:rPr>
        <w:t>С</w:t>
      </w:r>
      <w:r w:rsidRPr="003745E4">
        <w:rPr>
          <w:rFonts w:ascii="Times New Roman" w:hAnsi="Times New Roman"/>
          <w:bCs/>
          <w:i/>
          <w:iCs/>
        </w:rPr>
        <w:t xml:space="preserve">, </w:t>
      </w:r>
      <w:r w:rsidRPr="003745E4">
        <w:rPr>
          <w:rFonts w:ascii="Times New Roman" w:hAnsi="Times New Roman"/>
          <w:b/>
          <w:bCs/>
          <w:i/>
          <w:iCs/>
        </w:rPr>
        <w:t>е</w:t>
      </w:r>
      <w:r w:rsidRPr="003745E4">
        <w:rPr>
          <w:rFonts w:ascii="Times New Roman" w:hAnsi="Times New Roman"/>
          <w:bCs/>
          <w:i/>
          <w:iCs/>
        </w:rPr>
        <w:t xml:space="preserve">, </w:t>
      </w:r>
      <w:r w:rsidRPr="003745E4">
        <w:rPr>
          <w:rFonts w:ascii="Times New Roman" w:hAnsi="Times New Roman"/>
          <w:b/>
          <w:bCs/>
          <w:i/>
          <w:iCs/>
        </w:rPr>
        <w:t>Е</w:t>
      </w:r>
      <w:r w:rsidRPr="003745E4">
        <w:rPr>
          <w:rFonts w:ascii="Times New Roman" w:hAnsi="Times New Roman"/>
          <w:bCs/>
          <w:i/>
          <w:iCs/>
        </w:rPr>
        <w:t xml:space="preserve">, </w:t>
      </w:r>
      <w:r w:rsidRPr="003745E4">
        <w:rPr>
          <w:rFonts w:ascii="Times New Roman" w:hAnsi="Times New Roman"/>
          <w:b/>
          <w:bCs/>
          <w:i/>
          <w:iCs/>
        </w:rPr>
        <w:t>о</w:t>
      </w:r>
      <w:r w:rsidRPr="003745E4">
        <w:rPr>
          <w:rFonts w:ascii="Times New Roman" w:hAnsi="Times New Roman"/>
          <w:bCs/>
          <w:i/>
          <w:iCs/>
        </w:rPr>
        <w:t xml:space="preserve">, </w:t>
      </w:r>
      <w:proofErr w:type="gramStart"/>
      <w:r w:rsidRPr="003745E4">
        <w:rPr>
          <w:rFonts w:ascii="Times New Roman" w:hAnsi="Times New Roman"/>
          <w:b/>
          <w:bCs/>
          <w:i/>
          <w:iCs/>
        </w:rPr>
        <w:t>О</w:t>
      </w:r>
      <w:proofErr w:type="gramEnd"/>
      <w:r w:rsidRPr="003745E4">
        <w:rPr>
          <w:rFonts w:ascii="Times New Roman" w:hAnsi="Times New Roman"/>
          <w:bCs/>
          <w:i/>
          <w:iCs/>
        </w:rPr>
        <w:t xml:space="preserve">, </w:t>
      </w:r>
      <w:r w:rsidRPr="003745E4">
        <w:rPr>
          <w:rFonts w:ascii="Times New Roman" w:hAnsi="Times New Roman"/>
          <w:b/>
          <w:bCs/>
          <w:i/>
          <w:iCs/>
        </w:rPr>
        <w:t>а</w:t>
      </w:r>
      <w:r w:rsidRPr="003745E4">
        <w:rPr>
          <w:rFonts w:ascii="Times New Roman" w:hAnsi="Times New Roman"/>
          <w:bCs/>
          <w:i/>
          <w:iCs/>
        </w:rPr>
        <w:t xml:space="preserve">, </w:t>
      </w:r>
      <w:r w:rsidRPr="003745E4">
        <w:rPr>
          <w:rFonts w:ascii="Times New Roman" w:hAnsi="Times New Roman"/>
          <w:b/>
          <w:bCs/>
          <w:i/>
          <w:iCs/>
        </w:rPr>
        <w:t>д</w:t>
      </w:r>
      <w:r w:rsidRPr="003745E4">
        <w:rPr>
          <w:rFonts w:ascii="Times New Roman" w:hAnsi="Times New Roman"/>
          <w:bCs/>
          <w:i/>
          <w:iCs/>
        </w:rPr>
        <w:t xml:space="preserve">, </w:t>
      </w:r>
      <w:r w:rsidRPr="003745E4">
        <w:rPr>
          <w:rFonts w:ascii="Times New Roman" w:hAnsi="Times New Roman"/>
          <w:b/>
          <w:bCs/>
          <w:i/>
          <w:iCs/>
        </w:rPr>
        <w:t>б</w:t>
      </w:r>
      <w:r w:rsidRPr="003745E4">
        <w:rPr>
          <w:rFonts w:ascii="Times New Roman" w:hAnsi="Times New Roman"/>
          <w:bCs/>
          <w:i/>
          <w:iCs/>
        </w:rPr>
        <w:t>;</w:t>
      </w:r>
    </w:p>
    <w:p w:rsidR="000A56DB" w:rsidRPr="003745E4" w:rsidRDefault="000A56DB" w:rsidP="003745E4">
      <w:pPr>
        <w:autoSpaceDE w:val="0"/>
        <w:autoSpaceDN w:val="0"/>
        <w:adjustRightInd w:val="0"/>
        <w:spacing w:after="0" w:line="240" w:lineRule="auto"/>
        <w:ind w:firstLine="709"/>
        <w:jc w:val="both"/>
        <w:rPr>
          <w:rFonts w:ascii="Times New Roman" w:hAnsi="Times New Roman"/>
          <w:bCs/>
          <w:i/>
          <w:iCs/>
        </w:rPr>
      </w:pPr>
      <w:r w:rsidRPr="003745E4">
        <w:rPr>
          <w:rFonts w:ascii="Times New Roman" w:hAnsi="Times New Roman"/>
          <w:bCs/>
        </w:rPr>
        <w:t xml:space="preserve">5) </w:t>
      </w:r>
      <w:r w:rsidRPr="003745E4">
        <w:rPr>
          <w:rFonts w:ascii="Times New Roman" w:hAnsi="Times New Roman"/>
          <w:b/>
          <w:bCs/>
          <w:i/>
          <w:iCs/>
        </w:rPr>
        <w:t>ь</w:t>
      </w:r>
      <w:r w:rsidRPr="003745E4">
        <w:rPr>
          <w:rFonts w:ascii="Times New Roman" w:hAnsi="Times New Roman"/>
          <w:bCs/>
          <w:i/>
          <w:iCs/>
        </w:rPr>
        <w:t xml:space="preserve">, </w:t>
      </w:r>
      <w:r w:rsidRPr="003745E4">
        <w:rPr>
          <w:rFonts w:ascii="Times New Roman" w:hAnsi="Times New Roman"/>
          <w:b/>
          <w:bCs/>
          <w:i/>
          <w:iCs/>
        </w:rPr>
        <w:t>ы</w:t>
      </w:r>
      <w:r w:rsidRPr="003745E4">
        <w:rPr>
          <w:rFonts w:ascii="Times New Roman" w:hAnsi="Times New Roman"/>
          <w:bCs/>
          <w:i/>
          <w:iCs/>
        </w:rPr>
        <w:t xml:space="preserve">, </w:t>
      </w:r>
      <w:r w:rsidRPr="003745E4">
        <w:rPr>
          <w:rFonts w:ascii="Times New Roman" w:hAnsi="Times New Roman"/>
          <w:b/>
          <w:bCs/>
          <w:i/>
          <w:iCs/>
        </w:rPr>
        <w:t>ъ</w:t>
      </w:r>
      <w:r w:rsidRPr="003745E4">
        <w:rPr>
          <w:rFonts w:ascii="Times New Roman" w:hAnsi="Times New Roman"/>
          <w:bCs/>
          <w:i/>
          <w:iCs/>
        </w:rPr>
        <w:t xml:space="preserve">; </w:t>
      </w:r>
    </w:p>
    <w:p w:rsidR="000A56DB" w:rsidRPr="003745E4" w:rsidRDefault="000A56DB" w:rsidP="003745E4">
      <w:pPr>
        <w:autoSpaceDE w:val="0"/>
        <w:autoSpaceDN w:val="0"/>
        <w:adjustRightInd w:val="0"/>
        <w:spacing w:after="0" w:line="240" w:lineRule="auto"/>
        <w:ind w:firstLine="709"/>
        <w:jc w:val="both"/>
        <w:rPr>
          <w:rFonts w:ascii="Times New Roman" w:hAnsi="Times New Roman"/>
          <w:bCs/>
          <w:i/>
          <w:iCs/>
        </w:rPr>
      </w:pPr>
      <w:r w:rsidRPr="003745E4">
        <w:rPr>
          <w:rFonts w:ascii="Times New Roman" w:hAnsi="Times New Roman"/>
          <w:bCs/>
        </w:rPr>
        <w:t xml:space="preserve">6) </w:t>
      </w:r>
      <w:proofErr w:type="spellStart"/>
      <w:proofErr w:type="gramStart"/>
      <w:r w:rsidRPr="003745E4">
        <w:rPr>
          <w:rFonts w:ascii="Times New Roman" w:hAnsi="Times New Roman"/>
          <w:b/>
          <w:bCs/>
          <w:i/>
          <w:iCs/>
        </w:rPr>
        <w:t>н</w:t>
      </w:r>
      <w:r w:rsidRPr="003745E4">
        <w:rPr>
          <w:rFonts w:ascii="Times New Roman" w:hAnsi="Times New Roman"/>
          <w:bCs/>
          <w:i/>
          <w:iCs/>
        </w:rPr>
        <w:t>,</w:t>
      </w:r>
      <w:r w:rsidRPr="003745E4">
        <w:rPr>
          <w:rFonts w:ascii="Times New Roman" w:hAnsi="Times New Roman"/>
          <w:b/>
          <w:bCs/>
          <w:i/>
          <w:iCs/>
        </w:rPr>
        <w:t>ю</w:t>
      </w:r>
      <w:proofErr w:type="spellEnd"/>
      <w:proofErr w:type="gramEnd"/>
      <w:r w:rsidRPr="003745E4">
        <w:rPr>
          <w:rFonts w:ascii="Times New Roman" w:hAnsi="Times New Roman"/>
          <w:bCs/>
          <w:i/>
          <w:iCs/>
        </w:rPr>
        <w:t xml:space="preserve">, </w:t>
      </w:r>
      <w:r w:rsidRPr="003745E4">
        <w:rPr>
          <w:rFonts w:ascii="Times New Roman" w:hAnsi="Times New Roman"/>
          <w:b/>
          <w:bCs/>
          <w:i/>
          <w:iCs/>
        </w:rPr>
        <w:t>Н</w:t>
      </w:r>
      <w:r w:rsidRPr="003745E4">
        <w:rPr>
          <w:rFonts w:ascii="Times New Roman" w:hAnsi="Times New Roman"/>
          <w:bCs/>
          <w:i/>
          <w:iCs/>
        </w:rPr>
        <w:t xml:space="preserve">, </w:t>
      </w:r>
      <w:r w:rsidRPr="003745E4">
        <w:rPr>
          <w:rFonts w:ascii="Times New Roman" w:hAnsi="Times New Roman"/>
          <w:b/>
          <w:bCs/>
          <w:i/>
          <w:iCs/>
        </w:rPr>
        <w:t>Ю</w:t>
      </w:r>
      <w:r w:rsidRPr="003745E4">
        <w:rPr>
          <w:rFonts w:ascii="Times New Roman" w:hAnsi="Times New Roman"/>
          <w:bCs/>
          <w:i/>
          <w:iCs/>
        </w:rPr>
        <w:t xml:space="preserve">, </w:t>
      </w:r>
      <w:r w:rsidRPr="003745E4">
        <w:rPr>
          <w:rFonts w:ascii="Times New Roman" w:hAnsi="Times New Roman"/>
          <w:b/>
          <w:bCs/>
          <w:i/>
          <w:iCs/>
        </w:rPr>
        <w:t>к</w:t>
      </w:r>
      <w:r w:rsidRPr="003745E4">
        <w:rPr>
          <w:rFonts w:ascii="Times New Roman" w:hAnsi="Times New Roman"/>
          <w:bCs/>
          <w:i/>
          <w:iCs/>
        </w:rPr>
        <w:t xml:space="preserve">, </w:t>
      </w:r>
      <w:r w:rsidRPr="003745E4">
        <w:rPr>
          <w:rFonts w:ascii="Times New Roman" w:hAnsi="Times New Roman"/>
          <w:b/>
          <w:bCs/>
          <w:i/>
          <w:iCs/>
        </w:rPr>
        <w:t>К</w:t>
      </w:r>
      <w:r w:rsidRPr="003745E4">
        <w:rPr>
          <w:rFonts w:ascii="Times New Roman" w:hAnsi="Times New Roman"/>
          <w:bCs/>
          <w:i/>
          <w:iCs/>
        </w:rPr>
        <w:t xml:space="preserve">; </w:t>
      </w:r>
    </w:p>
    <w:p w:rsidR="000A56DB" w:rsidRPr="003745E4" w:rsidRDefault="000A56DB" w:rsidP="003745E4">
      <w:pPr>
        <w:autoSpaceDE w:val="0"/>
        <w:autoSpaceDN w:val="0"/>
        <w:adjustRightInd w:val="0"/>
        <w:spacing w:after="0" w:line="240" w:lineRule="auto"/>
        <w:ind w:firstLine="709"/>
        <w:jc w:val="both"/>
        <w:rPr>
          <w:rFonts w:ascii="Times New Roman" w:hAnsi="Times New Roman"/>
          <w:bCs/>
          <w:i/>
          <w:iCs/>
        </w:rPr>
      </w:pPr>
      <w:r w:rsidRPr="003745E4">
        <w:rPr>
          <w:rFonts w:ascii="Times New Roman" w:hAnsi="Times New Roman"/>
          <w:bCs/>
        </w:rPr>
        <w:t xml:space="preserve">6) </w:t>
      </w:r>
      <w:r w:rsidRPr="003745E4">
        <w:rPr>
          <w:rFonts w:ascii="Times New Roman" w:hAnsi="Times New Roman"/>
          <w:b/>
          <w:bCs/>
          <w:i/>
          <w:iCs/>
        </w:rPr>
        <w:t>В</w:t>
      </w:r>
      <w:r w:rsidRPr="003745E4">
        <w:rPr>
          <w:rFonts w:ascii="Times New Roman" w:hAnsi="Times New Roman"/>
          <w:bCs/>
          <w:i/>
          <w:iCs/>
        </w:rPr>
        <w:t xml:space="preserve">, </w:t>
      </w:r>
      <w:r w:rsidRPr="003745E4">
        <w:rPr>
          <w:rFonts w:ascii="Times New Roman" w:hAnsi="Times New Roman"/>
          <w:b/>
          <w:bCs/>
          <w:i/>
          <w:iCs/>
        </w:rPr>
        <w:t>З</w:t>
      </w:r>
      <w:r w:rsidRPr="003745E4">
        <w:rPr>
          <w:rFonts w:ascii="Times New Roman" w:hAnsi="Times New Roman"/>
          <w:bCs/>
          <w:i/>
          <w:iCs/>
        </w:rPr>
        <w:t xml:space="preserve">, </w:t>
      </w:r>
      <w:r w:rsidRPr="003745E4">
        <w:rPr>
          <w:rFonts w:ascii="Times New Roman" w:hAnsi="Times New Roman"/>
          <w:b/>
          <w:bCs/>
          <w:i/>
          <w:iCs/>
        </w:rPr>
        <w:t>з</w:t>
      </w:r>
      <w:r w:rsidRPr="003745E4">
        <w:rPr>
          <w:rFonts w:ascii="Times New Roman" w:hAnsi="Times New Roman"/>
          <w:bCs/>
          <w:i/>
          <w:iCs/>
        </w:rPr>
        <w:t xml:space="preserve">, </w:t>
      </w:r>
      <w:proofErr w:type="gramStart"/>
      <w:r w:rsidRPr="003745E4">
        <w:rPr>
          <w:rFonts w:ascii="Times New Roman" w:hAnsi="Times New Roman"/>
          <w:b/>
          <w:bCs/>
          <w:i/>
          <w:iCs/>
        </w:rPr>
        <w:t>Э</w:t>
      </w:r>
      <w:proofErr w:type="gramEnd"/>
      <w:r w:rsidRPr="003745E4">
        <w:rPr>
          <w:rFonts w:ascii="Times New Roman" w:hAnsi="Times New Roman"/>
          <w:bCs/>
          <w:i/>
          <w:iCs/>
        </w:rPr>
        <w:t xml:space="preserve">, </w:t>
      </w:r>
      <w:r w:rsidRPr="003745E4">
        <w:rPr>
          <w:rFonts w:ascii="Times New Roman" w:hAnsi="Times New Roman"/>
          <w:b/>
          <w:bCs/>
          <w:i/>
          <w:iCs/>
        </w:rPr>
        <w:t>э</w:t>
      </w:r>
      <w:r w:rsidRPr="003745E4">
        <w:rPr>
          <w:rFonts w:ascii="Times New Roman" w:hAnsi="Times New Roman"/>
          <w:bCs/>
          <w:i/>
          <w:iCs/>
        </w:rPr>
        <w:t xml:space="preserve">, </w:t>
      </w:r>
      <w:r w:rsidRPr="003745E4">
        <w:rPr>
          <w:rFonts w:ascii="Times New Roman" w:hAnsi="Times New Roman"/>
          <w:b/>
          <w:bCs/>
          <w:i/>
          <w:iCs/>
        </w:rPr>
        <w:t>Ж</w:t>
      </w:r>
      <w:r w:rsidRPr="003745E4">
        <w:rPr>
          <w:rFonts w:ascii="Times New Roman" w:hAnsi="Times New Roman"/>
          <w:bCs/>
          <w:i/>
          <w:iCs/>
        </w:rPr>
        <w:t xml:space="preserve">, </w:t>
      </w:r>
      <w:r w:rsidRPr="003745E4">
        <w:rPr>
          <w:rFonts w:ascii="Times New Roman" w:hAnsi="Times New Roman"/>
          <w:b/>
          <w:bCs/>
          <w:i/>
          <w:iCs/>
        </w:rPr>
        <w:t>ж</w:t>
      </w:r>
      <w:r w:rsidRPr="003745E4">
        <w:rPr>
          <w:rFonts w:ascii="Times New Roman" w:hAnsi="Times New Roman"/>
          <w:bCs/>
          <w:i/>
          <w:iCs/>
        </w:rPr>
        <w:t xml:space="preserve">, </w:t>
      </w:r>
      <w:r w:rsidRPr="003745E4">
        <w:rPr>
          <w:rFonts w:ascii="Times New Roman" w:hAnsi="Times New Roman"/>
          <w:b/>
          <w:bCs/>
          <w:i/>
          <w:iCs/>
        </w:rPr>
        <w:t>Х</w:t>
      </w:r>
      <w:r w:rsidRPr="003745E4">
        <w:rPr>
          <w:rFonts w:ascii="Times New Roman" w:hAnsi="Times New Roman"/>
          <w:bCs/>
          <w:i/>
          <w:iCs/>
        </w:rPr>
        <w:t xml:space="preserve">, </w:t>
      </w:r>
      <w:r w:rsidRPr="003745E4">
        <w:rPr>
          <w:rFonts w:ascii="Times New Roman" w:hAnsi="Times New Roman"/>
          <w:b/>
          <w:bCs/>
          <w:i/>
          <w:iCs/>
        </w:rPr>
        <w:t>х</w:t>
      </w:r>
      <w:r w:rsidRPr="003745E4">
        <w:rPr>
          <w:rFonts w:ascii="Times New Roman" w:hAnsi="Times New Roman"/>
          <w:bCs/>
          <w:i/>
          <w:iCs/>
        </w:rPr>
        <w:t xml:space="preserve">, </w:t>
      </w:r>
      <w:r w:rsidRPr="003745E4">
        <w:rPr>
          <w:rFonts w:ascii="Times New Roman" w:hAnsi="Times New Roman"/>
          <w:b/>
          <w:bCs/>
          <w:i/>
          <w:iCs/>
        </w:rPr>
        <w:t>ф</w:t>
      </w:r>
      <w:r w:rsidRPr="003745E4">
        <w:rPr>
          <w:rFonts w:ascii="Times New Roman" w:hAnsi="Times New Roman"/>
          <w:bCs/>
          <w:i/>
          <w:iCs/>
        </w:rPr>
        <w:t>;</w:t>
      </w:r>
    </w:p>
    <w:p w:rsidR="000A56DB" w:rsidRPr="003745E4" w:rsidRDefault="000A56DB"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Cs/>
          <w:i/>
          <w:iCs/>
        </w:rPr>
        <w:t xml:space="preserve">7) </w:t>
      </w:r>
      <w:r w:rsidRPr="003745E4">
        <w:rPr>
          <w:rFonts w:ascii="Times New Roman" w:hAnsi="Times New Roman"/>
          <w:b/>
          <w:bCs/>
          <w:i/>
          <w:iCs/>
        </w:rPr>
        <w:t>Ф</w:t>
      </w:r>
      <w:r w:rsidRPr="003745E4">
        <w:rPr>
          <w:rFonts w:ascii="Times New Roman" w:hAnsi="Times New Roman"/>
          <w:bCs/>
          <w:i/>
          <w:iCs/>
        </w:rPr>
        <w:t xml:space="preserve">, </w:t>
      </w:r>
      <w:r w:rsidRPr="003745E4">
        <w:rPr>
          <w:rFonts w:ascii="Times New Roman" w:hAnsi="Times New Roman"/>
          <w:b/>
          <w:bCs/>
          <w:i/>
          <w:iCs/>
        </w:rPr>
        <w:t>У</w:t>
      </w:r>
      <w:r w:rsidRPr="003745E4">
        <w:rPr>
          <w:rFonts w:ascii="Times New Roman" w:hAnsi="Times New Roman"/>
          <w:bCs/>
          <w:i/>
          <w:iCs/>
        </w:rPr>
        <w:t xml:space="preserve">, </w:t>
      </w:r>
      <w:r w:rsidRPr="003745E4">
        <w:rPr>
          <w:rFonts w:ascii="Times New Roman" w:hAnsi="Times New Roman"/>
          <w:b/>
          <w:bCs/>
          <w:i/>
          <w:iCs/>
        </w:rPr>
        <w:t>Г</w:t>
      </w:r>
      <w:r w:rsidRPr="003745E4">
        <w:rPr>
          <w:rFonts w:ascii="Times New Roman" w:hAnsi="Times New Roman"/>
          <w:bCs/>
          <w:i/>
          <w:iCs/>
        </w:rPr>
        <w:t xml:space="preserve">, </w:t>
      </w:r>
      <w:r w:rsidRPr="003745E4">
        <w:rPr>
          <w:rFonts w:ascii="Times New Roman" w:hAnsi="Times New Roman"/>
          <w:b/>
          <w:bCs/>
          <w:i/>
          <w:iCs/>
        </w:rPr>
        <w:t>Ю</w:t>
      </w:r>
      <w:r w:rsidRPr="003745E4">
        <w:rPr>
          <w:rFonts w:ascii="Times New Roman" w:hAnsi="Times New Roman"/>
          <w:bCs/>
          <w:i/>
          <w:iCs/>
        </w:rPr>
        <w:t xml:space="preserve">, </w:t>
      </w:r>
      <w:proofErr w:type="gramStart"/>
      <w:r w:rsidRPr="003745E4">
        <w:rPr>
          <w:rFonts w:ascii="Times New Roman" w:hAnsi="Times New Roman"/>
          <w:b/>
          <w:bCs/>
          <w:i/>
          <w:iCs/>
        </w:rPr>
        <w:t>П</w:t>
      </w:r>
      <w:r w:rsidRPr="003745E4">
        <w:rPr>
          <w:rFonts w:ascii="Times New Roman" w:hAnsi="Times New Roman"/>
          <w:bCs/>
          <w:i/>
          <w:iCs/>
        </w:rPr>
        <w:t>,</w:t>
      </w:r>
      <w:r w:rsidRPr="003745E4">
        <w:rPr>
          <w:rFonts w:ascii="Times New Roman" w:hAnsi="Times New Roman"/>
          <w:b/>
          <w:bCs/>
          <w:i/>
          <w:iCs/>
        </w:rPr>
        <w:t>Т</w:t>
      </w:r>
      <w:proofErr w:type="gramEnd"/>
      <w:r w:rsidRPr="003745E4">
        <w:rPr>
          <w:rFonts w:ascii="Times New Roman" w:hAnsi="Times New Roman"/>
          <w:bCs/>
          <w:i/>
          <w:iCs/>
        </w:rPr>
        <w:t xml:space="preserve">, </w:t>
      </w:r>
      <w:r w:rsidRPr="003745E4">
        <w:rPr>
          <w:rFonts w:ascii="Times New Roman" w:hAnsi="Times New Roman"/>
          <w:b/>
          <w:bCs/>
          <w:i/>
          <w:iCs/>
        </w:rPr>
        <w:t>Р</w:t>
      </w:r>
      <w:r w:rsidRPr="003745E4">
        <w:rPr>
          <w:rFonts w:ascii="Times New Roman" w:hAnsi="Times New Roman"/>
          <w:bCs/>
          <w:i/>
          <w:iCs/>
        </w:rPr>
        <w:t xml:space="preserve">, </w:t>
      </w:r>
      <w:r w:rsidRPr="003745E4">
        <w:rPr>
          <w:rFonts w:ascii="Times New Roman" w:hAnsi="Times New Roman"/>
          <w:b/>
          <w:bCs/>
          <w:i/>
          <w:iCs/>
        </w:rPr>
        <w:t>Б</w:t>
      </w:r>
      <w:r w:rsidRPr="003745E4">
        <w:rPr>
          <w:rFonts w:ascii="Times New Roman" w:hAnsi="Times New Roman"/>
          <w:bCs/>
          <w:i/>
          <w:iCs/>
        </w:rPr>
        <w:t xml:space="preserve">, </w:t>
      </w:r>
      <w:r w:rsidRPr="003745E4">
        <w:rPr>
          <w:rFonts w:ascii="Times New Roman" w:hAnsi="Times New Roman"/>
          <w:b/>
          <w:bCs/>
          <w:i/>
          <w:iCs/>
        </w:rPr>
        <w:t>Д</w:t>
      </w:r>
      <w:r w:rsidRPr="003745E4">
        <w:rPr>
          <w:rFonts w:ascii="Times New Roman" w:hAnsi="Times New Roman"/>
          <w:bCs/>
          <w:i/>
          <w:iCs/>
        </w:rPr>
        <w:t xml:space="preserve">. </w:t>
      </w:r>
      <w:r w:rsidRPr="003745E4">
        <w:rPr>
          <w:rFonts w:ascii="Times New Roman" w:hAnsi="Times New Roman"/>
          <w:bCs/>
        </w:rPr>
        <w:t>Отработка начертания букв и их рациональных соединений при письме слов и предложений.</w:t>
      </w:r>
    </w:p>
    <w:p w:rsidR="000A56DB" w:rsidRPr="003745E4" w:rsidRDefault="000A56DB"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rPr>
        <w:t xml:space="preserve">Слово и его значение </w:t>
      </w:r>
      <w:r w:rsidRPr="003745E4">
        <w:rPr>
          <w:rFonts w:ascii="Times New Roman" w:hAnsi="Times New Roman"/>
          <w:b/>
          <w:bCs/>
          <w:i/>
          <w:iCs/>
        </w:rPr>
        <w:t xml:space="preserve">(лексика) </w:t>
      </w:r>
      <w:r w:rsidR="00294C3E" w:rsidRPr="003745E4">
        <w:rPr>
          <w:rFonts w:ascii="Times New Roman" w:hAnsi="Times New Roman"/>
          <w:bCs/>
        </w:rPr>
        <w:t>(9 ч</w:t>
      </w:r>
      <w:r w:rsidRPr="003745E4">
        <w:rPr>
          <w:rFonts w:ascii="Times New Roman" w:hAnsi="Times New Roman"/>
          <w:bCs/>
        </w:rPr>
        <w:t xml:space="preserve">). Понимание слова как единства звучания и значения. Нахождение в толковом словаре значения слова. </w:t>
      </w:r>
      <w:r w:rsidRPr="003745E4">
        <w:rPr>
          <w:rFonts w:ascii="Times New Roman" w:hAnsi="Times New Roman"/>
          <w:bCs/>
          <w:i/>
          <w:iCs/>
        </w:rPr>
        <w:t xml:space="preserve">Осознание словарного богатства русского языка. Слова, имеющие одно, два и несколько значений. Прямое и переносное значение слова. Слова с близким и противоположным значениями </w:t>
      </w:r>
      <w:r w:rsidRPr="003745E4">
        <w:rPr>
          <w:rFonts w:ascii="Times New Roman" w:hAnsi="Times New Roman"/>
          <w:bCs/>
        </w:rPr>
        <w:t>(</w:t>
      </w:r>
      <w:r w:rsidRPr="003745E4">
        <w:rPr>
          <w:rFonts w:ascii="Times New Roman" w:hAnsi="Times New Roman"/>
          <w:bCs/>
          <w:i/>
          <w:iCs/>
        </w:rPr>
        <w:t>синонимы, антонимы</w:t>
      </w:r>
      <w:r w:rsidRPr="003745E4">
        <w:rPr>
          <w:rFonts w:ascii="Times New Roman" w:hAnsi="Times New Roman"/>
          <w:bCs/>
        </w:rPr>
        <w:t>)</w:t>
      </w:r>
      <w:r w:rsidRPr="003745E4">
        <w:rPr>
          <w:rFonts w:ascii="Times New Roman" w:hAnsi="Times New Roman"/>
          <w:bCs/>
          <w:i/>
          <w:iCs/>
        </w:rPr>
        <w:t>. Наблюдение над использованием слов в разных значениях в речи, в эталонных текстах. Пути, источники пополнения словарного запаса русского языка. Знакомство со словарями: толковыми, синонимов и антонимов</w:t>
      </w:r>
      <w:r w:rsidRPr="003745E4">
        <w:rPr>
          <w:rFonts w:ascii="Times New Roman" w:hAnsi="Times New Roman"/>
          <w:bCs/>
        </w:rPr>
        <w:t>.</w:t>
      </w:r>
    </w:p>
    <w:p w:rsidR="000A56DB" w:rsidRPr="003745E4" w:rsidRDefault="000A56DB"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rPr>
        <w:lastRenderedPageBreak/>
        <w:t xml:space="preserve">Слово и его строение (состав слова, </w:t>
      </w:r>
      <w:proofErr w:type="spellStart"/>
      <w:r w:rsidRPr="003745E4">
        <w:rPr>
          <w:rFonts w:ascii="Times New Roman" w:hAnsi="Times New Roman"/>
          <w:b/>
          <w:bCs/>
        </w:rPr>
        <w:t>морфемика</w:t>
      </w:r>
      <w:proofErr w:type="spellEnd"/>
      <w:r w:rsidRPr="003745E4">
        <w:rPr>
          <w:rFonts w:ascii="Times New Roman" w:hAnsi="Times New Roman"/>
          <w:b/>
          <w:bCs/>
        </w:rPr>
        <w:t xml:space="preserve">) (10 ч/ 9 ч). </w:t>
      </w:r>
      <w:r w:rsidRPr="003745E4">
        <w:rPr>
          <w:rFonts w:ascii="Times New Roman" w:hAnsi="Times New Roman"/>
          <w:bCs/>
        </w:rPr>
        <w:t>Понятие о родственных (однокоренных) словах. Значимые части слов (корень, приставка, суффикс, окончание</w:t>
      </w:r>
      <w:proofErr w:type="gramStart"/>
      <w:r w:rsidRPr="003745E4">
        <w:rPr>
          <w:rFonts w:ascii="Times New Roman" w:hAnsi="Times New Roman"/>
          <w:bCs/>
        </w:rPr>
        <w:t>).Корень</w:t>
      </w:r>
      <w:proofErr w:type="gramEnd"/>
      <w:r w:rsidRPr="003745E4">
        <w:rPr>
          <w:rFonts w:ascii="Times New Roman" w:hAnsi="Times New Roman"/>
          <w:bCs/>
        </w:rPr>
        <w:t xml:space="preserve"> — смысловой центр слова. Различение однокоренных слов и синонимов, однокоренных слов с омонимичны</w:t>
      </w:r>
    </w:p>
    <w:p w:rsidR="000A56DB" w:rsidRPr="003745E4" w:rsidRDefault="000A56DB"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Cs/>
        </w:rPr>
        <w:t>ми корнями.</w:t>
      </w:r>
    </w:p>
    <w:p w:rsidR="000A56DB" w:rsidRPr="003745E4" w:rsidRDefault="000A56DB" w:rsidP="003745E4">
      <w:pPr>
        <w:autoSpaceDE w:val="0"/>
        <w:autoSpaceDN w:val="0"/>
        <w:adjustRightInd w:val="0"/>
        <w:spacing w:after="0" w:line="240" w:lineRule="auto"/>
        <w:ind w:firstLine="709"/>
        <w:jc w:val="both"/>
        <w:rPr>
          <w:rFonts w:ascii="Times New Roman" w:hAnsi="Times New Roman"/>
          <w:bCs/>
          <w:i/>
          <w:iCs/>
        </w:rPr>
      </w:pPr>
      <w:r w:rsidRPr="003745E4">
        <w:rPr>
          <w:rFonts w:ascii="Times New Roman" w:hAnsi="Times New Roman"/>
          <w:bCs/>
          <w:i/>
          <w:iCs/>
        </w:rPr>
        <w:t xml:space="preserve">Основа слова. Различение однокоренных слов и различных форм одного и того же слова. Осознание значения суффиксов и приставок. </w:t>
      </w:r>
      <w:r w:rsidRPr="003745E4">
        <w:rPr>
          <w:rFonts w:ascii="Times New Roman" w:hAnsi="Times New Roman"/>
          <w:bCs/>
        </w:rPr>
        <w:t xml:space="preserve">Образование новых слов (однокоренных) с помощью суффиксов и приставок. </w:t>
      </w:r>
      <w:r w:rsidRPr="003745E4">
        <w:rPr>
          <w:rFonts w:ascii="Times New Roman" w:hAnsi="Times New Roman"/>
          <w:bCs/>
          <w:i/>
          <w:iCs/>
        </w:rPr>
        <w:t>Разбор слов по составу.</w:t>
      </w:r>
    </w:p>
    <w:p w:rsidR="000A56DB" w:rsidRPr="003745E4" w:rsidRDefault="000A56DB"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rPr>
        <w:t>Слово как часть речи</w:t>
      </w:r>
      <w:r w:rsidR="00294C3E" w:rsidRPr="003745E4">
        <w:rPr>
          <w:rFonts w:ascii="Times New Roman" w:hAnsi="Times New Roman"/>
          <w:bCs/>
        </w:rPr>
        <w:t xml:space="preserve"> (морфология) (24 ч</w:t>
      </w:r>
      <w:r w:rsidRPr="003745E4">
        <w:rPr>
          <w:rFonts w:ascii="Times New Roman" w:hAnsi="Times New Roman"/>
          <w:bCs/>
        </w:rPr>
        <w:t>). Обобщение сведений о частях речи как групп слов с общим значением предметности, признака, действия (общее представление). Слово как часть речи (с введением терминов — имя существительное, имя прилагательное, глагол).</w:t>
      </w:r>
    </w:p>
    <w:p w:rsidR="000A56DB" w:rsidRPr="003745E4" w:rsidRDefault="000A56DB"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i/>
          <w:iCs/>
        </w:rPr>
        <w:t>Имя существительное.</w:t>
      </w:r>
      <w:r w:rsidRPr="003745E4">
        <w:rPr>
          <w:rFonts w:ascii="Times New Roman" w:hAnsi="Times New Roman"/>
          <w:bCs/>
          <w:i/>
          <w:iCs/>
        </w:rPr>
        <w:t xml:space="preserve"> </w:t>
      </w:r>
      <w:r w:rsidRPr="003745E4">
        <w:rPr>
          <w:rFonts w:ascii="Times New Roman" w:hAnsi="Times New Roman"/>
          <w:bCs/>
        </w:rPr>
        <w:t>Значение, вопросы как средство его выявления. Углубление представления о значении предметности: обозначение явлений природы, состояния процесса (</w:t>
      </w:r>
      <w:r w:rsidRPr="003745E4">
        <w:rPr>
          <w:rFonts w:ascii="Times New Roman" w:hAnsi="Times New Roman"/>
          <w:bCs/>
          <w:i/>
          <w:iCs/>
        </w:rPr>
        <w:t>сон, бег, разговор</w:t>
      </w:r>
      <w:r w:rsidRPr="003745E4">
        <w:rPr>
          <w:rFonts w:ascii="Times New Roman" w:hAnsi="Times New Roman"/>
          <w:bCs/>
        </w:rPr>
        <w:t>). Представление об одушевлённых и неодушевлённых именах существительных. Имена собственные (имена, отчества, фамилии, клички, географические названия). Наблюдение над изменением имён существительных по числам.</w:t>
      </w:r>
    </w:p>
    <w:p w:rsidR="000A56DB" w:rsidRPr="003745E4" w:rsidRDefault="000A56DB"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i/>
          <w:iCs/>
        </w:rPr>
        <w:t>Имя прилагательное.</w:t>
      </w:r>
      <w:r w:rsidRPr="003745E4">
        <w:rPr>
          <w:rFonts w:ascii="Times New Roman" w:hAnsi="Times New Roman"/>
          <w:bCs/>
          <w:i/>
          <w:iCs/>
        </w:rPr>
        <w:t xml:space="preserve"> </w:t>
      </w:r>
      <w:r w:rsidRPr="003745E4">
        <w:rPr>
          <w:rFonts w:ascii="Times New Roman" w:hAnsi="Times New Roman"/>
          <w:bCs/>
        </w:rPr>
        <w:t>Значение, вопросы как средство его выявления. Значения признака предмета (по цвету, размеру, форме, вкусу, месторасположению, оценке, характеру и т. д.). Смысловая и грамматическая связь имени прилагательного с именем существительным. Наблюдение над</w:t>
      </w:r>
    </w:p>
    <w:p w:rsidR="000A56DB" w:rsidRPr="003745E4" w:rsidRDefault="000A56DB"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Cs/>
        </w:rPr>
        <w:t>изменением прилагательных по числам.</w:t>
      </w:r>
    </w:p>
    <w:p w:rsidR="000A56DB" w:rsidRPr="003745E4" w:rsidRDefault="000A56DB" w:rsidP="003745E4">
      <w:pPr>
        <w:autoSpaceDE w:val="0"/>
        <w:autoSpaceDN w:val="0"/>
        <w:adjustRightInd w:val="0"/>
        <w:spacing w:after="0" w:line="240" w:lineRule="auto"/>
        <w:ind w:firstLine="709"/>
        <w:jc w:val="both"/>
        <w:rPr>
          <w:rFonts w:ascii="Times New Roman" w:hAnsi="Times New Roman"/>
          <w:bCs/>
        </w:rPr>
      </w:pPr>
      <w:r w:rsidRPr="003745E4">
        <w:rPr>
          <w:rFonts w:ascii="Times New Roman" w:hAnsi="Times New Roman"/>
          <w:b/>
          <w:bCs/>
          <w:i/>
          <w:iCs/>
        </w:rPr>
        <w:t>Глагол.</w:t>
      </w:r>
      <w:r w:rsidRPr="003745E4">
        <w:rPr>
          <w:rFonts w:ascii="Times New Roman" w:hAnsi="Times New Roman"/>
          <w:bCs/>
          <w:i/>
          <w:iCs/>
        </w:rPr>
        <w:t xml:space="preserve"> </w:t>
      </w:r>
      <w:r w:rsidRPr="003745E4">
        <w:rPr>
          <w:rFonts w:ascii="Times New Roman" w:hAnsi="Times New Roman"/>
          <w:bCs/>
        </w:rPr>
        <w:t>Значения действия, состояния живых существ (</w:t>
      </w:r>
      <w:r w:rsidRPr="003745E4">
        <w:rPr>
          <w:rFonts w:ascii="Times New Roman" w:hAnsi="Times New Roman"/>
          <w:bCs/>
          <w:i/>
          <w:iCs/>
        </w:rPr>
        <w:t>спит, радуется</w:t>
      </w:r>
      <w:r w:rsidRPr="003745E4">
        <w:rPr>
          <w:rFonts w:ascii="Times New Roman" w:hAnsi="Times New Roman"/>
          <w:bCs/>
        </w:rPr>
        <w:t>), состояния неживых предметов (</w:t>
      </w:r>
      <w:r w:rsidRPr="003745E4">
        <w:rPr>
          <w:rFonts w:ascii="Times New Roman" w:hAnsi="Times New Roman"/>
          <w:bCs/>
          <w:i/>
          <w:iCs/>
        </w:rPr>
        <w:t>растёт, стоит, находится</w:t>
      </w:r>
      <w:r w:rsidRPr="003745E4">
        <w:rPr>
          <w:rFonts w:ascii="Times New Roman" w:hAnsi="Times New Roman"/>
          <w:bCs/>
        </w:rPr>
        <w:t>)</w:t>
      </w:r>
      <w:r w:rsidRPr="003745E4">
        <w:rPr>
          <w:rFonts w:ascii="Times New Roman" w:hAnsi="Times New Roman"/>
          <w:bCs/>
          <w:i/>
          <w:iCs/>
        </w:rPr>
        <w:t xml:space="preserve">. </w:t>
      </w:r>
      <w:r w:rsidRPr="003745E4">
        <w:rPr>
          <w:rFonts w:ascii="Times New Roman" w:hAnsi="Times New Roman"/>
          <w:bCs/>
        </w:rPr>
        <w:t>Вопросы как средство выявления значения глагола. Смысловая и грамматическая связь с именами существительными. Наблюдение над изменением глаголов по числам.</w:t>
      </w:r>
    </w:p>
    <w:p w:rsidR="000A56DB" w:rsidRPr="003745E4" w:rsidRDefault="000A56DB" w:rsidP="003745E4">
      <w:pPr>
        <w:autoSpaceDE w:val="0"/>
        <w:autoSpaceDN w:val="0"/>
        <w:adjustRightInd w:val="0"/>
        <w:spacing w:after="0" w:line="240" w:lineRule="auto"/>
        <w:ind w:firstLine="709"/>
        <w:jc w:val="both"/>
        <w:rPr>
          <w:rFonts w:ascii="Times New Roman" w:hAnsi="Times New Roman"/>
          <w:bCs/>
          <w:i/>
          <w:iCs/>
        </w:rPr>
      </w:pPr>
      <w:r w:rsidRPr="003745E4">
        <w:rPr>
          <w:rFonts w:ascii="Times New Roman" w:hAnsi="Times New Roman"/>
          <w:b/>
          <w:bCs/>
          <w:i/>
          <w:iCs/>
        </w:rPr>
        <w:t>Служебные части речи.</w:t>
      </w:r>
      <w:r w:rsidRPr="003745E4">
        <w:rPr>
          <w:rFonts w:ascii="Times New Roman" w:hAnsi="Times New Roman"/>
          <w:bCs/>
          <w:i/>
          <w:iCs/>
        </w:rPr>
        <w:t xml:space="preserve"> </w:t>
      </w:r>
      <w:r w:rsidRPr="003745E4">
        <w:rPr>
          <w:rFonts w:ascii="Times New Roman" w:hAnsi="Times New Roman"/>
          <w:bCs/>
        </w:rPr>
        <w:t>Предлоги</w:t>
      </w:r>
      <w:r w:rsidRPr="003745E4">
        <w:rPr>
          <w:rFonts w:ascii="Times New Roman" w:hAnsi="Times New Roman"/>
          <w:bCs/>
          <w:i/>
          <w:iCs/>
        </w:rPr>
        <w:t xml:space="preserve">. Союзы </w:t>
      </w:r>
      <w:r w:rsidRPr="003745E4">
        <w:rPr>
          <w:rFonts w:ascii="Times New Roman" w:hAnsi="Times New Roman"/>
          <w:bCs/>
        </w:rPr>
        <w:t>(</w:t>
      </w:r>
      <w:r w:rsidRPr="003745E4">
        <w:rPr>
          <w:rFonts w:ascii="Times New Roman" w:hAnsi="Times New Roman"/>
          <w:bCs/>
          <w:i/>
          <w:iCs/>
        </w:rPr>
        <w:t>и, а, но, как, что</w:t>
      </w:r>
      <w:r w:rsidRPr="003745E4">
        <w:rPr>
          <w:rFonts w:ascii="Times New Roman" w:hAnsi="Times New Roman"/>
          <w:bCs/>
        </w:rPr>
        <w:t>)</w:t>
      </w:r>
      <w:r w:rsidRPr="003745E4">
        <w:rPr>
          <w:rFonts w:ascii="Times New Roman" w:hAnsi="Times New Roman"/>
          <w:bCs/>
          <w:i/>
          <w:iCs/>
        </w:rPr>
        <w:t xml:space="preserve">. </w:t>
      </w:r>
      <w:r w:rsidRPr="003745E4">
        <w:rPr>
          <w:rFonts w:ascii="Times New Roman" w:hAnsi="Times New Roman"/>
          <w:bCs/>
        </w:rPr>
        <w:t>Их роль в речи: а) выражать отношения между знаменательными частями речи: пространственные (</w:t>
      </w:r>
      <w:r w:rsidRPr="003745E4">
        <w:rPr>
          <w:rFonts w:ascii="Times New Roman" w:hAnsi="Times New Roman"/>
          <w:bCs/>
          <w:i/>
          <w:iCs/>
        </w:rPr>
        <w:t>за, над, под, в, к</w:t>
      </w:r>
      <w:r w:rsidRPr="003745E4">
        <w:rPr>
          <w:rFonts w:ascii="Times New Roman" w:hAnsi="Times New Roman"/>
          <w:bCs/>
        </w:rPr>
        <w:t>)</w:t>
      </w:r>
      <w:r w:rsidRPr="003745E4">
        <w:rPr>
          <w:rFonts w:ascii="Times New Roman" w:hAnsi="Times New Roman"/>
          <w:bCs/>
          <w:i/>
          <w:iCs/>
        </w:rPr>
        <w:t xml:space="preserve">, </w:t>
      </w:r>
      <w:r w:rsidRPr="003745E4">
        <w:rPr>
          <w:rFonts w:ascii="Times New Roman" w:hAnsi="Times New Roman"/>
          <w:bCs/>
        </w:rPr>
        <w:t>противительные (</w:t>
      </w:r>
      <w:r w:rsidRPr="003745E4">
        <w:rPr>
          <w:rFonts w:ascii="Times New Roman" w:hAnsi="Times New Roman"/>
          <w:bCs/>
          <w:i/>
          <w:iCs/>
        </w:rPr>
        <w:t>а, но</w:t>
      </w:r>
      <w:r w:rsidRPr="003745E4">
        <w:rPr>
          <w:rFonts w:ascii="Times New Roman" w:hAnsi="Times New Roman"/>
          <w:bCs/>
        </w:rPr>
        <w:t>)</w:t>
      </w:r>
      <w:r w:rsidRPr="003745E4">
        <w:rPr>
          <w:rFonts w:ascii="Times New Roman" w:hAnsi="Times New Roman"/>
          <w:bCs/>
          <w:i/>
          <w:iCs/>
        </w:rPr>
        <w:t xml:space="preserve">, </w:t>
      </w:r>
      <w:r w:rsidRPr="003745E4">
        <w:rPr>
          <w:rFonts w:ascii="Times New Roman" w:hAnsi="Times New Roman"/>
          <w:bCs/>
        </w:rPr>
        <w:t>соединительные (</w:t>
      </w:r>
      <w:r w:rsidRPr="003745E4">
        <w:rPr>
          <w:rFonts w:ascii="Times New Roman" w:hAnsi="Times New Roman"/>
          <w:bCs/>
          <w:i/>
          <w:iCs/>
        </w:rPr>
        <w:t>и</w:t>
      </w:r>
      <w:r w:rsidRPr="003745E4">
        <w:rPr>
          <w:rFonts w:ascii="Times New Roman" w:hAnsi="Times New Roman"/>
          <w:bCs/>
        </w:rPr>
        <w:t>)</w:t>
      </w:r>
      <w:r w:rsidRPr="003745E4">
        <w:rPr>
          <w:rFonts w:ascii="Times New Roman" w:hAnsi="Times New Roman"/>
          <w:bCs/>
          <w:i/>
          <w:iCs/>
        </w:rPr>
        <w:t xml:space="preserve">, </w:t>
      </w:r>
      <w:r w:rsidRPr="003745E4">
        <w:rPr>
          <w:rFonts w:ascii="Times New Roman" w:hAnsi="Times New Roman"/>
          <w:bCs/>
        </w:rPr>
        <w:t>сравнительные (</w:t>
      </w:r>
      <w:r w:rsidRPr="003745E4">
        <w:rPr>
          <w:rFonts w:ascii="Times New Roman" w:hAnsi="Times New Roman"/>
          <w:bCs/>
          <w:i/>
          <w:iCs/>
        </w:rPr>
        <w:t>как, точно, словно</w:t>
      </w:r>
      <w:r w:rsidRPr="003745E4">
        <w:rPr>
          <w:rFonts w:ascii="Times New Roman" w:hAnsi="Times New Roman"/>
          <w:bCs/>
        </w:rPr>
        <w:t>)</w:t>
      </w:r>
      <w:r w:rsidRPr="003745E4">
        <w:rPr>
          <w:rFonts w:ascii="Times New Roman" w:hAnsi="Times New Roman"/>
          <w:bCs/>
          <w:i/>
          <w:iCs/>
        </w:rPr>
        <w:t xml:space="preserve">, </w:t>
      </w:r>
      <w:r w:rsidRPr="003745E4">
        <w:rPr>
          <w:rFonts w:ascii="Times New Roman" w:hAnsi="Times New Roman"/>
          <w:bCs/>
        </w:rPr>
        <w:t>б) служить для связи слов и предложений</w:t>
      </w:r>
      <w:r w:rsidRPr="003745E4">
        <w:rPr>
          <w:rFonts w:ascii="Times New Roman" w:hAnsi="Times New Roman"/>
          <w:bCs/>
          <w:i/>
          <w:iCs/>
        </w:rPr>
        <w:t>.</w:t>
      </w:r>
    </w:p>
    <w:p w:rsidR="00271462" w:rsidRPr="003745E4" w:rsidRDefault="000A56DB"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rPr>
        <w:t>Синтаксис и пунктуация</w:t>
      </w:r>
      <w:r w:rsidR="00294C3E" w:rsidRPr="003745E4">
        <w:rPr>
          <w:rFonts w:ascii="Times New Roman" w:hAnsi="Times New Roman"/>
          <w:bCs/>
        </w:rPr>
        <w:t xml:space="preserve"> (8 ч</w:t>
      </w:r>
      <w:r w:rsidRPr="003745E4">
        <w:rPr>
          <w:rFonts w:ascii="Times New Roman" w:hAnsi="Times New Roman"/>
          <w:bCs/>
        </w:rPr>
        <w:t xml:space="preserve">). Общее представление о </w:t>
      </w:r>
      <w:r w:rsidRPr="003745E4">
        <w:rPr>
          <w:rFonts w:ascii="Times New Roman" w:hAnsi="Times New Roman"/>
          <w:bCs/>
          <w:iCs/>
        </w:rPr>
        <w:t>словосочетании</w:t>
      </w:r>
      <w:r w:rsidRPr="003745E4">
        <w:rPr>
          <w:rFonts w:ascii="Times New Roman" w:hAnsi="Times New Roman"/>
          <w:bCs/>
        </w:rPr>
        <w:t xml:space="preserve">, </w:t>
      </w:r>
      <w:r w:rsidRPr="003745E4">
        <w:rPr>
          <w:rFonts w:ascii="Times New Roman" w:hAnsi="Times New Roman"/>
          <w:bCs/>
          <w:iCs/>
        </w:rPr>
        <w:t xml:space="preserve">его номинативной роли </w:t>
      </w:r>
      <w:r w:rsidRPr="003745E4">
        <w:rPr>
          <w:rFonts w:ascii="Times New Roman" w:hAnsi="Times New Roman"/>
          <w:bCs/>
        </w:rPr>
        <w:t>(</w:t>
      </w:r>
      <w:r w:rsidRPr="003745E4">
        <w:rPr>
          <w:rFonts w:ascii="Times New Roman" w:hAnsi="Times New Roman"/>
          <w:bCs/>
          <w:iCs/>
        </w:rPr>
        <w:t xml:space="preserve">уточнять </w:t>
      </w:r>
      <w:r w:rsidR="00271462" w:rsidRPr="003745E4">
        <w:rPr>
          <w:rFonts w:ascii="Times New Roman" w:hAnsi="Times New Roman"/>
          <w:bCs/>
          <w:iCs/>
        </w:rPr>
        <w:t>название). Предложение и его коммуникативная функция. Средства оформления предложений в речи: интонация конца предложений в устной речи, знаки препинания (точка, вопросительный, восклицательный знаки) в письменной речи. Связь слов в предложении (по смыслу, грамматически).</w:t>
      </w:r>
    </w:p>
    <w:p w:rsidR="00271462" w:rsidRPr="003745E4" w:rsidRDefault="00271462"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 xml:space="preserve">Орфография </w:t>
      </w:r>
      <w:r w:rsidR="00294C3E" w:rsidRPr="003745E4">
        <w:rPr>
          <w:rFonts w:ascii="Times New Roman" w:hAnsi="Times New Roman"/>
          <w:bCs/>
          <w:iCs/>
        </w:rPr>
        <w:t>(50 ч</w:t>
      </w:r>
      <w:r w:rsidRPr="003745E4">
        <w:rPr>
          <w:rFonts w:ascii="Times New Roman" w:hAnsi="Times New Roman"/>
          <w:bCs/>
          <w:iCs/>
        </w:rPr>
        <w:t>). Общее представление об орфограмме, формирование орфографической зоркости. Разные способы проверки орфограмм в зависимости от местоположения в слове. Использование орфографического словаря.</w:t>
      </w:r>
    </w:p>
    <w:p w:rsidR="00271462" w:rsidRPr="003745E4" w:rsidRDefault="00271462"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Cs/>
          <w:iCs/>
        </w:rPr>
        <w:t xml:space="preserve">Обозначение мягкости согласных. Написание буквосочетаний </w:t>
      </w:r>
      <w:proofErr w:type="spellStart"/>
      <w:r w:rsidRPr="003745E4">
        <w:rPr>
          <w:rFonts w:ascii="Times New Roman" w:hAnsi="Times New Roman"/>
          <w:bCs/>
          <w:iCs/>
        </w:rPr>
        <w:t>жи</w:t>
      </w:r>
      <w:proofErr w:type="spellEnd"/>
      <w:r w:rsidRPr="003745E4">
        <w:rPr>
          <w:rFonts w:ascii="Times New Roman" w:hAnsi="Times New Roman"/>
          <w:bCs/>
          <w:iCs/>
        </w:rPr>
        <w:t xml:space="preserve">–ши, </w:t>
      </w:r>
      <w:proofErr w:type="spellStart"/>
      <w:r w:rsidRPr="003745E4">
        <w:rPr>
          <w:rFonts w:ascii="Times New Roman" w:hAnsi="Times New Roman"/>
          <w:bCs/>
          <w:iCs/>
        </w:rPr>
        <w:t>ча</w:t>
      </w:r>
      <w:proofErr w:type="spellEnd"/>
      <w:r w:rsidRPr="003745E4">
        <w:rPr>
          <w:rFonts w:ascii="Times New Roman" w:hAnsi="Times New Roman"/>
          <w:bCs/>
          <w:iCs/>
        </w:rPr>
        <w:t>–ща, чу–</w:t>
      </w:r>
      <w:proofErr w:type="spellStart"/>
      <w:r w:rsidRPr="003745E4">
        <w:rPr>
          <w:rFonts w:ascii="Times New Roman" w:hAnsi="Times New Roman"/>
          <w:bCs/>
          <w:iCs/>
        </w:rPr>
        <w:t>щу</w:t>
      </w:r>
      <w:proofErr w:type="spellEnd"/>
      <w:r w:rsidRPr="003745E4">
        <w:rPr>
          <w:rFonts w:ascii="Times New Roman" w:hAnsi="Times New Roman"/>
          <w:bCs/>
          <w:iCs/>
        </w:rPr>
        <w:t xml:space="preserve">; </w:t>
      </w:r>
      <w:proofErr w:type="spellStart"/>
      <w:r w:rsidRPr="003745E4">
        <w:rPr>
          <w:rFonts w:ascii="Times New Roman" w:hAnsi="Times New Roman"/>
          <w:bCs/>
          <w:iCs/>
        </w:rPr>
        <w:t>чк</w:t>
      </w:r>
      <w:proofErr w:type="spellEnd"/>
      <w:r w:rsidRPr="003745E4">
        <w:rPr>
          <w:rFonts w:ascii="Times New Roman" w:hAnsi="Times New Roman"/>
          <w:bCs/>
          <w:iCs/>
        </w:rPr>
        <w:t xml:space="preserve">, </w:t>
      </w:r>
      <w:proofErr w:type="spellStart"/>
      <w:r w:rsidRPr="003745E4">
        <w:rPr>
          <w:rFonts w:ascii="Times New Roman" w:hAnsi="Times New Roman"/>
          <w:bCs/>
          <w:iCs/>
        </w:rPr>
        <w:t>чн</w:t>
      </w:r>
      <w:proofErr w:type="spellEnd"/>
      <w:r w:rsidRPr="003745E4">
        <w:rPr>
          <w:rFonts w:ascii="Times New Roman" w:hAnsi="Times New Roman"/>
          <w:bCs/>
          <w:iCs/>
        </w:rPr>
        <w:t xml:space="preserve">, </w:t>
      </w:r>
      <w:proofErr w:type="spellStart"/>
      <w:r w:rsidRPr="003745E4">
        <w:rPr>
          <w:rFonts w:ascii="Times New Roman" w:hAnsi="Times New Roman"/>
          <w:bCs/>
          <w:iCs/>
        </w:rPr>
        <w:t>щн</w:t>
      </w:r>
      <w:proofErr w:type="spellEnd"/>
      <w:r w:rsidRPr="003745E4">
        <w:rPr>
          <w:rFonts w:ascii="Times New Roman" w:hAnsi="Times New Roman"/>
          <w:bCs/>
          <w:iCs/>
        </w:rPr>
        <w:t xml:space="preserve">, </w:t>
      </w:r>
      <w:proofErr w:type="spellStart"/>
      <w:r w:rsidRPr="003745E4">
        <w:rPr>
          <w:rFonts w:ascii="Times New Roman" w:hAnsi="Times New Roman"/>
          <w:bCs/>
          <w:iCs/>
        </w:rPr>
        <w:t>нч</w:t>
      </w:r>
      <w:proofErr w:type="spellEnd"/>
      <w:r w:rsidRPr="003745E4">
        <w:rPr>
          <w:rFonts w:ascii="Times New Roman" w:hAnsi="Times New Roman"/>
          <w:bCs/>
          <w:iCs/>
        </w:rPr>
        <w:t>. Использование разделительного мягкого знака. Употребление большой буквы в именах собственных (именах, отчествах, фамилиях, кличках, географических названиях).</w:t>
      </w:r>
    </w:p>
    <w:p w:rsidR="00271462" w:rsidRPr="003745E4" w:rsidRDefault="00271462"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Cs/>
          <w:iCs/>
        </w:rPr>
        <w:t>Правописание безударных гласных, парных звонких и глухих согласных, непроизносимых согласных, удвоенных согласных в корне слова как проверяемых, так и непроверяемых.</w:t>
      </w:r>
    </w:p>
    <w:p w:rsidR="00271462" w:rsidRPr="003745E4" w:rsidRDefault="00294C3E" w:rsidP="003745E4">
      <w:pPr>
        <w:autoSpaceDE w:val="0"/>
        <w:autoSpaceDN w:val="0"/>
        <w:adjustRightInd w:val="0"/>
        <w:spacing w:after="0" w:line="240" w:lineRule="auto"/>
        <w:ind w:firstLine="709"/>
        <w:jc w:val="both"/>
        <w:rPr>
          <w:rFonts w:ascii="Times New Roman" w:hAnsi="Times New Roman"/>
          <w:b/>
          <w:bCs/>
          <w:i/>
          <w:iCs/>
        </w:rPr>
      </w:pPr>
      <w:r w:rsidRPr="003745E4">
        <w:rPr>
          <w:rFonts w:ascii="Times New Roman" w:hAnsi="Times New Roman"/>
          <w:b/>
          <w:bCs/>
          <w:i/>
          <w:iCs/>
        </w:rPr>
        <w:t>ПОВТОРЕНИЕ (10 ч</w:t>
      </w:r>
      <w:r w:rsidR="00271462" w:rsidRPr="003745E4">
        <w:rPr>
          <w:rFonts w:ascii="Times New Roman" w:hAnsi="Times New Roman"/>
          <w:b/>
          <w:bCs/>
          <w:i/>
          <w:iCs/>
        </w:rPr>
        <w:t>)</w:t>
      </w:r>
    </w:p>
    <w:p w:rsidR="000A56DB" w:rsidRPr="003745E4" w:rsidRDefault="00271462"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Cs/>
          <w:iCs/>
        </w:rPr>
        <w:t>Слово, предложение, текст. Основные правила правописания слов, оформления предложений. О «работе» средств языка в речи.</w:t>
      </w:r>
    </w:p>
    <w:p w:rsidR="000A56DB" w:rsidRPr="003745E4" w:rsidRDefault="000A56DB" w:rsidP="003745E4">
      <w:pPr>
        <w:autoSpaceDE w:val="0"/>
        <w:autoSpaceDN w:val="0"/>
        <w:adjustRightInd w:val="0"/>
        <w:spacing w:after="0" w:line="240" w:lineRule="auto"/>
        <w:ind w:firstLine="709"/>
        <w:jc w:val="both"/>
        <w:rPr>
          <w:rFonts w:ascii="Times New Roman" w:hAnsi="Times New Roman"/>
          <w:bCs/>
          <w:iCs/>
        </w:rPr>
      </w:pPr>
    </w:p>
    <w:p w:rsidR="00271462" w:rsidRPr="003745E4" w:rsidRDefault="00271462" w:rsidP="003745E4">
      <w:pPr>
        <w:autoSpaceDE w:val="0"/>
        <w:autoSpaceDN w:val="0"/>
        <w:adjustRightInd w:val="0"/>
        <w:spacing w:after="0" w:line="240" w:lineRule="auto"/>
        <w:ind w:firstLine="709"/>
        <w:jc w:val="both"/>
        <w:rPr>
          <w:rFonts w:ascii="Times New Roman" w:hAnsi="Times New Roman"/>
          <w:b/>
          <w:bCs/>
          <w:iCs/>
        </w:rPr>
      </w:pPr>
      <w:r w:rsidRPr="003745E4">
        <w:rPr>
          <w:rFonts w:ascii="Times New Roman" w:hAnsi="Times New Roman"/>
          <w:b/>
          <w:bCs/>
          <w:iCs/>
        </w:rPr>
        <w:t>3 класс</w:t>
      </w:r>
    </w:p>
    <w:p w:rsidR="00271462" w:rsidRPr="003745E4" w:rsidRDefault="00271462"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Cs/>
          <w:iCs/>
        </w:rPr>
        <w:t>170 ч (5 ч в неделю)</w:t>
      </w:r>
    </w:p>
    <w:p w:rsidR="00271462" w:rsidRPr="003745E4" w:rsidRDefault="00271462"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 xml:space="preserve">РЕЧЕВОЕ ОБЩЕНИЕ </w:t>
      </w:r>
      <w:r w:rsidR="00294C3E" w:rsidRPr="003745E4">
        <w:rPr>
          <w:rFonts w:ascii="Times New Roman" w:hAnsi="Times New Roman"/>
          <w:bCs/>
          <w:iCs/>
        </w:rPr>
        <w:t>(46 ч)</w:t>
      </w:r>
    </w:p>
    <w:p w:rsidR="00271462" w:rsidRPr="003745E4" w:rsidRDefault="00271462"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Круг сведений о речи</w:t>
      </w:r>
      <w:r w:rsidR="00294C3E" w:rsidRPr="003745E4">
        <w:rPr>
          <w:rFonts w:ascii="Times New Roman" w:hAnsi="Times New Roman"/>
          <w:b/>
          <w:bCs/>
          <w:iCs/>
        </w:rPr>
        <w:t xml:space="preserve"> </w:t>
      </w:r>
      <w:r w:rsidRPr="003745E4">
        <w:rPr>
          <w:rFonts w:ascii="Times New Roman" w:hAnsi="Times New Roman"/>
          <w:b/>
          <w:bCs/>
          <w:iCs/>
        </w:rPr>
        <w:t xml:space="preserve">как основе формирования речевых умений </w:t>
      </w:r>
      <w:r w:rsidR="00294C3E" w:rsidRPr="003745E4">
        <w:rPr>
          <w:rFonts w:ascii="Times New Roman" w:hAnsi="Times New Roman"/>
          <w:bCs/>
          <w:iCs/>
        </w:rPr>
        <w:t>(18 ч</w:t>
      </w:r>
      <w:r w:rsidRPr="003745E4">
        <w:rPr>
          <w:rFonts w:ascii="Times New Roman" w:hAnsi="Times New Roman"/>
          <w:bCs/>
          <w:iCs/>
        </w:rPr>
        <w:t>)</w:t>
      </w:r>
    </w:p>
    <w:p w:rsidR="00271462" w:rsidRPr="003745E4" w:rsidRDefault="00271462"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 xml:space="preserve">Речь </w:t>
      </w:r>
      <w:r w:rsidRPr="003745E4">
        <w:rPr>
          <w:rFonts w:ascii="Times New Roman" w:hAnsi="Times New Roman"/>
          <w:bCs/>
          <w:iCs/>
        </w:rPr>
        <w:t>(6 ч/5 ч). Речь как способ общения с помощью языковых средств. Речевое общение как мыслительно</w:t>
      </w:r>
      <w:r w:rsidR="00294C3E" w:rsidRPr="003745E4">
        <w:rPr>
          <w:rFonts w:ascii="Times New Roman" w:hAnsi="Times New Roman"/>
          <w:bCs/>
          <w:iCs/>
        </w:rPr>
        <w:t>-</w:t>
      </w:r>
      <w:r w:rsidRPr="003745E4">
        <w:rPr>
          <w:rFonts w:ascii="Times New Roman" w:hAnsi="Times New Roman"/>
          <w:bCs/>
          <w:iCs/>
        </w:rPr>
        <w:t>речевая</w:t>
      </w:r>
      <w:r w:rsidR="00294C3E" w:rsidRPr="003745E4">
        <w:rPr>
          <w:rFonts w:ascii="Times New Roman" w:hAnsi="Times New Roman"/>
          <w:bCs/>
          <w:iCs/>
        </w:rPr>
        <w:t xml:space="preserve"> </w:t>
      </w:r>
      <w:r w:rsidRPr="003745E4">
        <w:rPr>
          <w:rFonts w:ascii="Times New Roman" w:hAnsi="Times New Roman"/>
          <w:bCs/>
          <w:iCs/>
        </w:rPr>
        <w:t>деятельность. Представление о речевых действиях, об основных видах речевой деятельности: говорении, слушании,</w:t>
      </w:r>
      <w:r w:rsidR="00294C3E" w:rsidRPr="003745E4">
        <w:rPr>
          <w:rFonts w:ascii="Times New Roman" w:hAnsi="Times New Roman"/>
          <w:bCs/>
          <w:iCs/>
        </w:rPr>
        <w:t xml:space="preserve"> </w:t>
      </w:r>
      <w:r w:rsidRPr="003745E4">
        <w:rPr>
          <w:rFonts w:ascii="Times New Roman" w:hAnsi="Times New Roman"/>
          <w:bCs/>
          <w:iCs/>
        </w:rPr>
        <w:t>письме, чтении. Единство двух сторон речевого общения:</w:t>
      </w:r>
      <w:r w:rsidR="00294C3E" w:rsidRPr="003745E4">
        <w:rPr>
          <w:rFonts w:ascii="Times New Roman" w:hAnsi="Times New Roman"/>
          <w:bCs/>
          <w:iCs/>
        </w:rPr>
        <w:t xml:space="preserve"> </w:t>
      </w:r>
      <w:r w:rsidRPr="003745E4">
        <w:rPr>
          <w:rFonts w:ascii="Times New Roman" w:hAnsi="Times New Roman"/>
          <w:bCs/>
          <w:iCs/>
        </w:rPr>
        <w:t>передача (говорение, письмо) и восприятие (слушание, чтение) смысла. Качества речи.</w:t>
      </w:r>
    </w:p>
    <w:p w:rsidR="00271462" w:rsidRPr="003745E4" w:rsidRDefault="00271462"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lastRenderedPageBreak/>
        <w:t xml:space="preserve">Высказывание. Текст </w:t>
      </w:r>
      <w:r w:rsidR="00294C3E" w:rsidRPr="003745E4">
        <w:rPr>
          <w:rFonts w:ascii="Times New Roman" w:hAnsi="Times New Roman"/>
          <w:bCs/>
          <w:iCs/>
        </w:rPr>
        <w:t>(12 ч</w:t>
      </w:r>
      <w:r w:rsidRPr="003745E4">
        <w:rPr>
          <w:rFonts w:ascii="Times New Roman" w:hAnsi="Times New Roman"/>
          <w:bCs/>
          <w:iCs/>
        </w:rPr>
        <w:t>). Высказывания в форме текста</w:t>
      </w:r>
      <w:r w:rsidR="00294C3E" w:rsidRPr="003745E4">
        <w:rPr>
          <w:rFonts w:ascii="Times New Roman" w:hAnsi="Times New Roman"/>
          <w:bCs/>
          <w:iCs/>
        </w:rPr>
        <w:t>-</w:t>
      </w:r>
      <w:r w:rsidRPr="003745E4">
        <w:rPr>
          <w:rFonts w:ascii="Times New Roman" w:hAnsi="Times New Roman"/>
          <w:bCs/>
          <w:iCs/>
        </w:rPr>
        <w:t>диалога и текста</w:t>
      </w:r>
      <w:r w:rsidR="00294C3E" w:rsidRPr="003745E4">
        <w:rPr>
          <w:rFonts w:ascii="Times New Roman" w:hAnsi="Times New Roman"/>
          <w:bCs/>
          <w:iCs/>
        </w:rPr>
        <w:t>-</w:t>
      </w:r>
      <w:r w:rsidRPr="003745E4">
        <w:rPr>
          <w:rFonts w:ascii="Times New Roman" w:hAnsi="Times New Roman"/>
          <w:bCs/>
          <w:iCs/>
        </w:rPr>
        <w:t>монолога. Тема и основная</w:t>
      </w:r>
      <w:r w:rsidR="00294C3E" w:rsidRPr="003745E4">
        <w:rPr>
          <w:rFonts w:ascii="Times New Roman" w:hAnsi="Times New Roman"/>
          <w:bCs/>
          <w:iCs/>
        </w:rPr>
        <w:t xml:space="preserve"> </w:t>
      </w:r>
      <w:r w:rsidRPr="003745E4">
        <w:rPr>
          <w:rFonts w:ascii="Times New Roman" w:hAnsi="Times New Roman"/>
          <w:bCs/>
          <w:iCs/>
        </w:rPr>
        <w:t>мысль текста. Отражение темы в заголовке. Главная часть</w:t>
      </w:r>
      <w:r w:rsidR="00294C3E" w:rsidRPr="003745E4">
        <w:rPr>
          <w:rFonts w:ascii="Times New Roman" w:hAnsi="Times New Roman"/>
          <w:bCs/>
          <w:iCs/>
        </w:rPr>
        <w:t xml:space="preserve"> </w:t>
      </w:r>
      <w:r w:rsidRPr="003745E4">
        <w:rPr>
          <w:rFonts w:ascii="Times New Roman" w:hAnsi="Times New Roman"/>
          <w:bCs/>
          <w:iCs/>
        </w:rPr>
        <w:t>текста в раскрытии темы. Основная мысль (идея) текста.</w:t>
      </w:r>
      <w:r w:rsidR="00294C3E" w:rsidRPr="003745E4">
        <w:rPr>
          <w:rFonts w:ascii="Times New Roman" w:hAnsi="Times New Roman"/>
          <w:bCs/>
          <w:iCs/>
        </w:rPr>
        <w:t xml:space="preserve"> </w:t>
      </w:r>
      <w:r w:rsidRPr="003745E4">
        <w:rPr>
          <w:rFonts w:ascii="Times New Roman" w:hAnsi="Times New Roman"/>
          <w:bCs/>
          <w:iCs/>
        </w:rPr>
        <w:t>Способы выражения идеи: в заголовке, в предложении текста. Наблюдение над развитием мысли в текстах. Особенности текстов с точки зрения их назначения (цели высказывания): описание предметов (цветов, изделий народных</w:t>
      </w:r>
      <w:r w:rsidR="00294C3E" w:rsidRPr="003745E4">
        <w:rPr>
          <w:rFonts w:ascii="Times New Roman" w:hAnsi="Times New Roman"/>
          <w:bCs/>
          <w:iCs/>
        </w:rPr>
        <w:t xml:space="preserve"> </w:t>
      </w:r>
      <w:r w:rsidRPr="003745E4">
        <w:rPr>
          <w:rFonts w:ascii="Times New Roman" w:hAnsi="Times New Roman"/>
          <w:bCs/>
          <w:iCs/>
        </w:rPr>
        <w:t>промыслов, времени года, поделок и пр.); повествование</w:t>
      </w:r>
      <w:r w:rsidR="00294C3E" w:rsidRPr="003745E4">
        <w:rPr>
          <w:rFonts w:ascii="Times New Roman" w:hAnsi="Times New Roman"/>
          <w:bCs/>
          <w:iCs/>
        </w:rPr>
        <w:t xml:space="preserve"> </w:t>
      </w:r>
      <w:r w:rsidRPr="003745E4">
        <w:rPr>
          <w:rFonts w:ascii="Times New Roman" w:hAnsi="Times New Roman"/>
          <w:bCs/>
          <w:iCs/>
        </w:rPr>
        <w:t>(о своих увлечениях, любимых играх, об увиденном, услышанном, прочитанном); рассуждение (о любимом периоде</w:t>
      </w:r>
      <w:r w:rsidR="00294C3E" w:rsidRPr="003745E4">
        <w:rPr>
          <w:rFonts w:ascii="Times New Roman" w:hAnsi="Times New Roman"/>
          <w:bCs/>
          <w:iCs/>
        </w:rPr>
        <w:t xml:space="preserve"> </w:t>
      </w:r>
      <w:r w:rsidRPr="003745E4">
        <w:rPr>
          <w:rFonts w:ascii="Times New Roman" w:hAnsi="Times New Roman"/>
          <w:bCs/>
          <w:iCs/>
        </w:rPr>
        <w:t>времени года, дереве, уголке природы и др.), объяснения</w:t>
      </w:r>
      <w:r w:rsidR="00294C3E" w:rsidRPr="003745E4">
        <w:rPr>
          <w:rFonts w:ascii="Times New Roman" w:hAnsi="Times New Roman"/>
          <w:bCs/>
          <w:iCs/>
        </w:rPr>
        <w:t xml:space="preserve"> </w:t>
      </w:r>
      <w:r w:rsidRPr="003745E4">
        <w:rPr>
          <w:rFonts w:ascii="Times New Roman" w:hAnsi="Times New Roman"/>
          <w:bCs/>
          <w:iCs/>
        </w:rPr>
        <w:t>выбора своих решений.</w:t>
      </w:r>
      <w:r w:rsidR="00294C3E" w:rsidRPr="003745E4">
        <w:rPr>
          <w:rFonts w:ascii="Times New Roman" w:hAnsi="Times New Roman"/>
          <w:bCs/>
          <w:iCs/>
        </w:rPr>
        <w:t xml:space="preserve"> </w:t>
      </w:r>
      <w:r w:rsidRPr="003745E4">
        <w:rPr>
          <w:rFonts w:ascii="Times New Roman" w:hAnsi="Times New Roman"/>
          <w:bCs/>
          <w:iCs/>
        </w:rPr>
        <w:t>Жанровое разнообразие текстов. Стихи. Письмо как</w:t>
      </w:r>
      <w:r w:rsidR="00294C3E" w:rsidRPr="003745E4">
        <w:rPr>
          <w:rFonts w:ascii="Times New Roman" w:hAnsi="Times New Roman"/>
          <w:bCs/>
          <w:iCs/>
        </w:rPr>
        <w:t xml:space="preserve"> </w:t>
      </w:r>
      <w:r w:rsidRPr="003745E4">
        <w:rPr>
          <w:rFonts w:ascii="Times New Roman" w:hAnsi="Times New Roman"/>
          <w:bCs/>
          <w:iCs/>
        </w:rPr>
        <w:t>текст. Объявление. Загадка.</w:t>
      </w:r>
    </w:p>
    <w:p w:rsidR="00271462" w:rsidRPr="003745E4" w:rsidRDefault="00271462"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Речевой этикет</w:t>
      </w:r>
      <w:r w:rsidRPr="003745E4">
        <w:rPr>
          <w:rFonts w:ascii="Times New Roman" w:hAnsi="Times New Roman"/>
          <w:bCs/>
          <w:iCs/>
        </w:rPr>
        <w:t>. Просьба, пожелание, приглашение, разговор по телефону. Средства выразительности речи. Мелодика речи: интонационный рисунок предложений, слов.</w:t>
      </w:r>
      <w:r w:rsidR="00294C3E" w:rsidRPr="003745E4">
        <w:rPr>
          <w:rFonts w:ascii="Times New Roman" w:hAnsi="Times New Roman"/>
          <w:bCs/>
          <w:iCs/>
        </w:rPr>
        <w:t xml:space="preserve"> </w:t>
      </w:r>
      <w:r w:rsidRPr="003745E4">
        <w:rPr>
          <w:rFonts w:ascii="Times New Roman" w:hAnsi="Times New Roman"/>
          <w:bCs/>
          <w:iCs/>
        </w:rPr>
        <w:t>Средства выражения авторского отношения: использование</w:t>
      </w:r>
      <w:r w:rsidR="00294C3E" w:rsidRPr="003745E4">
        <w:rPr>
          <w:rFonts w:ascii="Times New Roman" w:hAnsi="Times New Roman"/>
          <w:bCs/>
          <w:iCs/>
        </w:rPr>
        <w:t xml:space="preserve"> </w:t>
      </w:r>
      <w:r w:rsidRPr="003745E4">
        <w:rPr>
          <w:rFonts w:ascii="Times New Roman" w:hAnsi="Times New Roman"/>
          <w:bCs/>
          <w:iCs/>
        </w:rPr>
        <w:t>оценочной лексики, синонимов, антонимов, сравнений,</w:t>
      </w:r>
      <w:r w:rsidR="00294C3E" w:rsidRPr="003745E4">
        <w:rPr>
          <w:rFonts w:ascii="Times New Roman" w:hAnsi="Times New Roman"/>
          <w:bCs/>
          <w:iCs/>
        </w:rPr>
        <w:t xml:space="preserve"> </w:t>
      </w:r>
      <w:r w:rsidRPr="003745E4">
        <w:rPr>
          <w:rFonts w:ascii="Times New Roman" w:hAnsi="Times New Roman"/>
          <w:bCs/>
          <w:iCs/>
        </w:rPr>
        <w:t>фразеологизмов. Употребление слов в переносном значении. Роль использования в речи пословиц, поговорок. Приёмы целесообразного использования при общении несловесных средств (мимики, жестов).</w:t>
      </w:r>
    </w:p>
    <w:p w:rsidR="00184994" w:rsidRPr="003745E4" w:rsidRDefault="00271462"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Развитие речи. Виды речевой деятельности</w:t>
      </w:r>
      <w:r w:rsidR="00294C3E" w:rsidRPr="003745E4">
        <w:rPr>
          <w:rFonts w:ascii="Times New Roman" w:hAnsi="Times New Roman"/>
          <w:b/>
          <w:bCs/>
          <w:iCs/>
        </w:rPr>
        <w:t xml:space="preserve"> </w:t>
      </w:r>
      <w:r w:rsidRPr="003745E4">
        <w:rPr>
          <w:rFonts w:ascii="Times New Roman" w:hAnsi="Times New Roman"/>
          <w:b/>
          <w:bCs/>
          <w:iCs/>
        </w:rPr>
        <w:t>(</w:t>
      </w:r>
      <w:proofErr w:type="spellStart"/>
      <w:r w:rsidRPr="003745E4">
        <w:rPr>
          <w:rFonts w:ascii="Times New Roman" w:hAnsi="Times New Roman"/>
          <w:b/>
          <w:bCs/>
          <w:iCs/>
        </w:rPr>
        <w:t>коммуникативно@речевые</w:t>
      </w:r>
      <w:proofErr w:type="spellEnd"/>
      <w:r w:rsidRPr="003745E4">
        <w:rPr>
          <w:rFonts w:ascii="Times New Roman" w:hAnsi="Times New Roman"/>
          <w:b/>
          <w:bCs/>
          <w:iCs/>
        </w:rPr>
        <w:t xml:space="preserve"> умения) </w:t>
      </w:r>
      <w:r w:rsidR="00294C3E" w:rsidRPr="003745E4">
        <w:rPr>
          <w:rFonts w:ascii="Times New Roman" w:hAnsi="Times New Roman"/>
          <w:bCs/>
          <w:iCs/>
        </w:rPr>
        <w:t>(28 ч</w:t>
      </w:r>
      <w:r w:rsidR="00184994" w:rsidRPr="003745E4">
        <w:rPr>
          <w:rFonts w:ascii="Times New Roman" w:hAnsi="Times New Roman"/>
          <w:bCs/>
          <w:iCs/>
        </w:rPr>
        <w:t xml:space="preserve">) </w:t>
      </w:r>
    </w:p>
    <w:p w:rsidR="00271462" w:rsidRPr="003745E4" w:rsidRDefault="00271462"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Слушание и чтение</w:t>
      </w:r>
      <w:r w:rsidRPr="003745E4">
        <w:rPr>
          <w:rFonts w:ascii="Times New Roman" w:hAnsi="Times New Roman"/>
          <w:bCs/>
          <w:iCs/>
        </w:rPr>
        <w:t>. Слушание и чтение как процесс восприятия смысла, добывания информации из устного и письменного текста: объяснений учителя, вопросов, содержания</w:t>
      </w:r>
      <w:r w:rsidR="00294C3E" w:rsidRPr="003745E4">
        <w:rPr>
          <w:rFonts w:ascii="Times New Roman" w:hAnsi="Times New Roman"/>
          <w:bCs/>
          <w:iCs/>
        </w:rPr>
        <w:t xml:space="preserve"> </w:t>
      </w:r>
      <w:r w:rsidRPr="003745E4">
        <w:rPr>
          <w:rFonts w:ascii="Times New Roman" w:hAnsi="Times New Roman"/>
          <w:bCs/>
          <w:iCs/>
        </w:rPr>
        <w:t>небольших текстов как учебного, так и художественного характера, формулировок заданий к упражнениям, правил,</w:t>
      </w:r>
      <w:r w:rsidR="00294C3E" w:rsidRPr="003745E4">
        <w:rPr>
          <w:rFonts w:ascii="Times New Roman" w:hAnsi="Times New Roman"/>
          <w:bCs/>
          <w:iCs/>
        </w:rPr>
        <w:t xml:space="preserve"> </w:t>
      </w:r>
      <w:r w:rsidRPr="003745E4">
        <w:rPr>
          <w:rFonts w:ascii="Times New Roman" w:hAnsi="Times New Roman"/>
          <w:bCs/>
          <w:iCs/>
        </w:rPr>
        <w:t>определений. Восприятие (понимание смысла обращенной</w:t>
      </w:r>
      <w:r w:rsidR="00294C3E" w:rsidRPr="003745E4">
        <w:rPr>
          <w:rFonts w:ascii="Times New Roman" w:hAnsi="Times New Roman"/>
          <w:bCs/>
          <w:iCs/>
        </w:rPr>
        <w:t xml:space="preserve"> </w:t>
      </w:r>
      <w:r w:rsidRPr="003745E4">
        <w:rPr>
          <w:rFonts w:ascii="Times New Roman" w:hAnsi="Times New Roman"/>
          <w:bCs/>
          <w:iCs/>
        </w:rPr>
        <w:t>к ученику речи) устных и письменных высказываний,</w:t>
      </w:r>
      <w:r w:rsidR="00294C3E" w:rsidRPr="003745E4">
        <w:rPr>
          <w:rFonts w:ascii="Times New Roman" w:hAnsi="Times New Roman"/>
          <w:bCs/>
          <w:iCs/>
        </w:rPr>
        <w:t xml:space="preserve"> </w:t>
      </w:r>
      <w:r w:rsidRPr="003745E4">
        <w:rPr>
          <w:rFonts w:ascii="Times New Roman" w:hAnsi="Times New Roman"/>
          <w:bCs/>
          <w:iCs/>
        </w:rPr>
        <w:t xml:space="preserve">включающих две </w:t>
      </w:r>
      <w:proofErr w:type="spellStart"/>
      <w:r w:rsidRPr="003745E4">
        <w:rPr>
          <w:rFonts w:ascii="Times New Roman" w:hAnsi="Times New Roman"/>
          <w:bCs/>
          <w:iCs/>
        </w:rPr>
        <w:t>микротемы</w:t>
      </w:r>
      <w:proofErr w:type="spellEnd"/>
      <w:r w:rsidRPr="003745E4">
        <w:rPr>
          <w:rFonts w:ascii="Times New Roman" w:hAnsi="Times New Roman"/>
          <w:bCs/>
          <w:iCs/>
        </w:rPr>
        <w:t>. Восприятие интонационного</w:t>
      </w:r>
      <w:r w:rsidR="00294C3E" w:rsidRPr="003745E4">
        <w:rPr>
          <w:rFonts w:ascii="Times New Roman" w:hAnsi="Times New Roman"/>
          <w:bCs/>
          <w:iCs/>
        </w:rPr>
        <w:t xml:space="preserve"> </w:t>
      </w:r>
      <w:r w:rsidRPr="003745E4">
        <w:rPr>
          <w:rFonts w:ascii="Times New Roman" w:hAnsi="Times New Roman"/>
          <w:bCs/>
          <w:iCs/>
        </w:rPr>
        <w:t>рисунка предложения, фразы, выделение главного, понимание средств выразительности словесных и несловесных</w:t>
      </w:r>
      <w:r w:rsidR="00294C3E" w:rsidRPr="003745E4">
        <w:rPr>
          <w:rFonts w:ascii="Times New Roman" w:hAnsi="Times New Roman"/>
          <w:bCs/>
          <w:iCs/>
        </w:rPr>
        <w:t xml:space="preserve"> </w:t>
      </w:r>
      <w:r w:rsidRPr="003745E4">
        <w:rPr>
          <w:rFonts w:ascii="Times New Roman" w:hAnsi="Times New Roman"/>
          <w:bCs/>
          <w:iCs/>
        </w:rPr>
        <w:t>средств общения (образные слова, оценочные слова, интонация, мимика, жесты).</w:t>
      </w:r>
      <w:r w:rsidR="00294C3E" w:rsidRPr="003745E4">
        <w:rPr>
          <w:rFonts w:ascii="Times New Roman" w:hAnsi="Times New Roman"/>
          <w:bCs/>
          <w:iCs/>
        </w:rPr>
        <w:t xml:space="preserve"> </w:t>
      </w:r>
      <w:r w:rsidRPr="003745E4">
        <w:rPr>
          <w:rFonts w:ascii="Times New Roman" w:hAnsi="Times New Roman"/>
          <w:bCs/>
          <w:iCs/>
        </w:rPr>
        <w:t>Чтение осмысленное, плавное (целыми словами и словосочетаниями). Выявление непонятных слов, выражений,</w:t>
      </w:r>
      <w:r w:rsidR="00294C3E" w:rsidRPr="003745E4">
        <w:rPr>
          <w:rFonts w:ascii="Times New Roman" w:hAnsi="Times New Roman"/>
          <w:bCs/>
          <w:iCs/>
        </w:rPr>
        <w:t xml:space="preserve"> </w:t>
      </w:r>
      <w:r w:rsidRPr="003745E4">
        <w:rPr>
          <w:rFonts w:ascii="Times New Roman" w:hAnsi="Times New Roman"/>
          <w:bCs/>
          <w:iCs/>
        </w:rPr>
        <w:t>уточнение их значения (с помощью взрослых, толкового,</w:t>
      </w:r>
      <w:r w:rsidR="00294C3E" w:rsidRPr="003745E4">
        <w:rPr>
          <w:rFonts w:ascii="Times New Roman" w:hAnsi="Times New Roman"/>
          <w:bCs/>
          <w:iCs/>
        </w:rPr>
        <w:t xml:space="preserve"> </w:t>
      </w:r>
      <w:r w:rsidRPr="003745E4">
        <w:rPr>
          <w:rFonts w:ascii="Times New Roman" w:hAnsi="Times New Roman"/>
          <w:bCs/>
          <w:iCs/>
        </w:rPr>
        <w:t>этимологического словарей). Определение темы и основной</w:t>
      </w:r>
      <w:r w:rsidR="00294C3E" w:rsidRPr="003745E4">
        <w:rPr>
          <w:rFonts w:ascii="Times New Roman" w:hAnsi="Times New Roman"/>
          <w:bCs/>
          <w:iCs/>
        </w:rPr>
        <w:t xml:space="preserve"> </w:t>
      </w:r>
      <w:r w:rsidRPr="003745E4">
        <w:rPr>
          <w:rFonts w:ascii="Times New Roman" w:hAnsi="Times New Roman"/>
          <w:bCs/>
          <w:iCs/>
        </w:rPr>
        <w:t>мысли текста по заголовку, по ключевым словам и главным</w:t>
      </w:r>
      <w:r w:rsidR="00294C3E" w:rsidRPr="003745E4">
        <w:rPr>
          <w:rFonts w:ascii="Times New Roman" w:hAnsi="Times New Roman"/>
          <w:bCs/>
          <w:iCs/>
        </w:rPr>
        <w:t xml:space="preserve"> </w:t>
      </w:r>
      <w:r w:rsidRPr="003745E4">
        <w:rPr>
          <w:rFonts w:ascii="Times New Roman" w:hAnsi="Times New Roman"/>
          <w:bCs/>
          <w:iCs/>
        </w:rPr>
        <w:t>частям текста.</w:t>
      </w:r>
    </w:p>
    <w:p w:rsidR="00271462" w:rsidRPr="003745E4" w:rsidRDefault="00271462"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Говорение и письмо</w:t>
      </w:r>
      <w:r w:rsidRPr="003745E4">
        <w:rPr>
          <w:rFonts w:ascii="Times New Roman" w:hAnsi="Times New Roman"/>
          <w:bCs/>
          <w:iCs/>
        </w:rPr>
        <w:t>. Говорение и письмо как процесс передачи смысла, информации. Устное и письменное воспроизведение чужой речи. Списывание с образца, письмо по памяти, под диктовку. Устный пересказ, письменное изложение текста по частям (свободное списывание или диктант),</w:t>
      </w:r>
      <w:r w:rsidR="00294C3E" w:rsidRPr="003745E4">
        <w:rPr>
          <w:rFonts w:ascii="Times New Roman" w:hAnsi="Times New Roman"/>
          <w:bCs/>
          <w:iCs/>
        </w:rPr>
        <w:t xml:space="preserve"> </w:t>
      </w:r>
      <w:r w:rsidRPr="003745E4">
        <w:rPr>
          <w:rFonts w:ascii="Times New Roman" w:hAnsi="Times New Roman"/>
          <w:bCs/>
          <w:iCs/>
        </w:rPr>
        <w:t>изложение целого текста с опорой на коллективно составленный план, на рисунки, иллюстрации.</w:t>
      </w:r>
      <w:r w:rsidR="00294C3E" w:rsidRPr="003745E4">
        <w:rPr>
          <w:rFonts w:ascii="Times New Roman" w:hAnsi="Times New Roman"/>
          <w:bCs/>
          <w:iCs/>
        </w:rPr>
        <w:t xml:space="preserve"> </w:t>
      </w:r>
      <w:r w:rsidRPr="003745E4">
        <w:rPr>
          <w:rFonts w:ascii="Times New Roman" w:hAnsi="Times New Roman"/>
          <w:bCs/>
          <w:iCs/>
        </w:rPr>
        <w:t xml:space="preserve">Создание собственных высказываний (сочинений, небольших по объему, с 1—2 </w:t>
      </w:r>
      <w:proofErr w:type="spellStart"/>
      <w:r w:rsidRPr="003745E4">
        <w:rPr>
          <w:rFonts w:ascii="Times New Roman" w:hAnsi="Times New Roman"/>
          <w:bCs/>
          <w:iCs/>
        </w:rPr>
        <w:t>микротемами</w:t>
      </w:r>
      <w:proofErr w:type="spellEnd"/>
      <w:r w:rsidRPr="003745E4">
        <w:rPr>
          <w:rFonts w:ascii="Times New Roman" w:hAnsi="Times New Roman"/>
          <w:bCs/>
          <w:iCs/>
        </w:rPr>
        <w:t>). Определение темы и цели высказывания, отбор нужного для материала,</w:t>
      </w:r>
      <w:r w:rsidR="00294C3E" w:rsidRPr="003745E4">
        <w:rPr>
          <w:rFonts w:ascii="Times New Roman" w:hAnsi="Times New Roman"/>
          <w:bCs/>
          <w:iCs/>
        </w:rPr>
        <w:t xml:space="preserve"> </w:t>
      </w:r>
      <w:r w:rsidRPr="003745E4">
        <w:rPr>
          <w:rFonts w:ascii="Times New Roman" w:hAnsi="Times New Roman"/>
          <w:bCs/>
          <w:iCs/>
        </w:rPr>
        <w:t>продумывание способов донесения смысла высказывания</w:t>
      </w:r>
      <w:r w:rsidR="00294C3E" w:rsidRPr="003745E4">
        <w:rPr>
          <w:rFonts w:ascii="Times New Roman" w:hAnsi="Times New Roman"/>
          <w:bCs/>
          <w:iCs/>
        </w:rPr>
        <w:t xml:space="preserve"> </w:t>
      </w:r>
      <w:r w:rsidRPr="003745E4">
        <w:rPr>
          <w:rFonts w:ascii="Times New Roman" w:hAnsi="Times New Roman"/>
          <w:bCs/>
          <w:iCs/>
        </w:rPr>
        <w:t>до слушателей, читателей. Выделение в собственном высказывании главного, выражение основной мысли и своего отношения к высказываемому (посредством заголовка, употребления специальных слов и выражений, их форм). Употребление слов в соответствии с орфоэпическими нормами,</w:t>
      </w:r>
      <w:r w:rsidR="00294C3E" w:rsidRPr="003745E4">
        <w:rPr>
          <w:rFonts w:ascii="Times New Roman" w:hAnsi="Times New Roman"/>
          <w:bCs/>
          <w:iCs/>
        </w:rPr>
        <w:t xml:space="preserve"> </w:t>
      </w:r>
      <w:r w:rsidRPr="003745E4">
        <w:rPr>
          <w:rFonts w:ascii="Times New Roman" w:hAnsi="Times New Roman"/>
          <w:bCs/>
          <w:iCs/>
        </w:rPr>
        <w:t>использование точной интонации в собственной речи.</w:t>
      </w:r>
      <w:r w:rsidR="00294C3E" w:rsidRPr="003745E4">
        <w:rPr>
          <w:rFonts w:ascii="Times New Roman" w:hAnsi="Times New Roman"/>
          <w:bCs/>
          <w:iCs/>
        </w:rPr>
        <w:t xml:space="preserve"> </w:t>
      </w:r>
      <w:r w:rsidRPr="003745E4">
        <w:rPr>
          <w:rFonts w:ascii="Times New Roman" w:hAnsi="Times New Roman"/>
          <w:bCs/>
          <w:iCs/>
        </w:rPr>
        <w:t>Оформление письменной речи. Разборчивое и достаточно</w:t>
      </w:r>
      <w:r w:rsidR="00294C3E" w:rsidRPr="003745E4">
        <w:rPr>
          <w:rFonts w:ascii="Times New Roman" w:hAnsi="Times New Roman"/>
          <w:bCs/>
          <w:iCs/>
        </w:rPr>
        <w:t xml:space="preserve"> </w:t>
      </w:r>
      <w:r w:rsidRPr="003745E4">
        <w:rPr>
          <w:rFonts w:ascii="Times New Roman" w:hAnsi="Times New Roman"/>
          <w:bCs/>
          <w:iCs/>
        </w:rPr>
        <w:t>быстрое письмо слов в соответствии с требованиями каллиграфии и грамотного письма.</w:t>
      </w:r>
      <w:r w:rsidR="00294C3E" w:rsidRPr="003745E4">
        <w:rPr>
          <w:rFonts w:ascii="Times New Roman" w:hAnsi="Times New Roman"/>
          <w:bCs/>
          <w:iCs/>
        </w:rPr>
        <w:t xml:space="preserve"> </w:t>
      </w:r>
      <w:r w:rsidRPr="003745E4">
        <w:rPr>
          <w:rFonts w:ascii="Times New Roman" w:hAnsi="Times New Roman"/>
          <w:bCs/>
          <w:iCs/>
        </w:rPr>
        <w:t>Составление текста письма (родным, друзьям), подпись</w:t>
      </w:r>
      <w:r w:rsidR="00294C3E" w:rsidRPr="003745E4">
        <w:rPr>
          <w:rFonts w:ascii="Times New Roman" w:hAnsi="Times New Roman"/>
          <w:bCs/>
          <w:iCs/>
        </w:rPr>
        <w:t xml:space="preserve"> </w:t>
      </w:r>
      <w:r w:rsidRPr="003745E4">
        <w:rPr>
          <w:rFonts w:ascii="Times New Roman" w:hAnsi="Times New Roman"/>
          <w:bCs/>
          <w:iCs/>
        </w:rPr>
        <w:t>конверта; составление текстов записки, объявления о пропаже животного, описание любимых цветов, изделий на</w:t>
      </w:r>
      <w:r w:rsidR="00294C3E" w:rsidRPr="003745E4">
        <w:rPr>
          <w:rFonts w:ascii="Times New Roman" w:hAnsi="Times New Roman"/>
          <w:bCs/>
          <w:iCs/>
        </w:rPr>
        <w:t>р</w:t>
      </w:r>
      <w:r w:rsidRPr="003745E4">
        <w:rPr>
          <w:rFonts w:ascii="Times New Roman" w:hAnsi="Times New Roman"/>
          <w:bCs/>
          <w:iCs/>
        </w:rPr>
        <w:t>одных промыслов (матрёшки), выражение своего отношения к разным периодам времен года, месяцам, праздникам,</w:t>
      </w:r>
      <w:r w:rsidR="00294C3E" w:rsidRPr="003745E4">
        <w:rPr>
          <w:rFonts w:ascii="Times New Roman" w:hAnsi="Times New Roman"/>
          <w:bCs/>
          <w:iCs/>
        </w:rPr>
        <w:t xml:space="preserve"> </w:t>
      </w:r>
      <w:r w:rsidRPr="003745E4">
        <w:rPr>
          <w:rFonts w:ascii="Times New Roman" w:hAnsi="Times New Roman"/>
          <w:bCs/>
          <w:iCs/>
        </w:rPr>
        <w:t>сочинение юмористических историй по рисункам, рассказ</w:t>
      </w:r>
      <w:r w:rsidR="00294C3E" w:rsidRPr="003745E4">
        <w:rPr>
          <w:rFonts w:ascii="Times New Roman" w:hAnsi="Times New Roman"/>
          <w:bCs/>
          <w:iCs/>
        </w:rPr>
        <w:t xml:space="preserve"> </w:t>
      </w:r>
      <w:r w:rsidRPr="003745E4">
        <w:rPr>
          <w:rFonts w:ascii="Times New Roman" w:hAnsi="Times New Roman"/>
          <w:bCs/>
          <w:iCs/>
        </w:rPr>
        <w:t>об историях, происшедших реально.</w:t>
      </w:r>
      <w:r w:rsidR="00294C3E" w:rsidRPr="003745E4">
        <w:rPr>
          <w:rFonts w:ascii="Times New Roman" w:hAnsi="Times New Roman"/>
          <w:bCs/>
          <w:iCs/>
        </w:rPr>
        <w:t xml:space="preserve"> </w:t>
      </w:r>
      <w:r w:rsidRPr="003745E4">
        <w:rPr>
          <w:rFonts w:ascii="Times New Roman" w:hAnsi="Times New Roman"/>
          <w:bCs/>
          <w:iCs/>
        </w:rPr>
        <w:t>Ведение диалога: вступление в разговор, поддерживание</w:t>
      </w:r>
      <w:r w:rsidR="00294C3E" w:rsidRPr="003745E4">
        <w:rPr>
          <w:rFonts w:ascii="Times New Roman" w:hAnsi="Times New Roman"/>
          <w:bCs/>
          <w:iCs/>
        </w:rPr>
        <w:t xml:space="preserve"> </w:t>
      </w:r>
      <w:r w:rsidRPr="003745E4">
        <w:rPr>
          <w:rFonts w:ascii="Times New Roman" w:hAnsi="Times New Roman"/>
          <w:bCs/>
          <w:iCs/>
        </w:rPr>
        <w:t>его репликами, выражение своей точки зрения, убеждение,</w:t>
      </w:r>
      <w:r w:rsidR="00294C3E" w:rsidRPr="003745E4">
        <w:rPr>
          <w:rFonts w:ascii="Times New Roman" w:hAnsi="Times New Roman"/>
          <w:bCs/>
          <w:iCs/>
        </w:rPr>
        <w:t xml:space="preserve"> </w:t>
      </w:r>
      <w:r w:rsidRPr="003745E4">
        <w:rPr>
          <w:rFonts w:ascii="Times New Roman" w:hAnsi="Times New Roman"/>
          <w:bCs/>
          <w:iCs/>
        </w:rPr>
        <w:t>рациональное использование при разговоре несловесных</w:t>
      </w:r>
      <w:r w:rsidR="00294C3E" w:rsidRPr="003745E4">
        <w:rPr>
          <w:rFonts w:ascii="Times New Roman" w:hAnsi="Times New Roman"/>
          <w:bCs/>
          <w:iCs/>
        </w:rPr>
        <w:t xml:space="preserve"> </w:t>
      </w:r>
      <w:r w:rsidRPr="003745E4">
        <w:rPr>
          <w:rFonts w:ascii="Times New Roman" w:hAnsi="Times New Roman"/>
          <w:bCs/>
          <w:iCs/>
        </w:rPr>
        <w:t>средств общения.</w:t>
      </w:r>
      <w:r w:rsidR="00294C3E" w:rsidRPr="003745E4">
        <w:rPr>
          <w:rFonts w:ascii="Times New Roman" w:hAnsi="Times New Roman"/>
          <w:bCs/>
          <w:iCs/>
        </w:rPr>
        <w:t xml:space="preserve"> </w:t>
      </w:r>
      <w:r w:rsidRPr="003745E4">
        <w:rPr>
          <w:rFonts w:ascii="Times New Roman" w:hAnsi="Times New Roman"/>
          <w:bCs/>
          <w:iCs/>
        </w:rPr>
        <w:t>Уместное использование и правильное построение высказываний этикетного характера: просьбы, пожелания,</w:t>
      </w:r>
      <w:r w:rsidR="00294C3E" w:rsidRPr="003745E4">
        <w:rPr>
          <w:rFonts w:ascii="Times New Roman" w:hAnsi="Times New Roman"/>
          <w:bCs/>
          <w:iCs/>
        </w:rPr>
        <w:t xml:space="preserve"> </w:t>
      </w:r>
      <w:r w:rsidRPr="003745E4">
        <w:rPr>
          <w:rFonts w:ascii="Times New Roman" w:hAnsi="Times New Roman"/>
          <w:bCs/>
          <w:iCs/>
        </w:rPr>
        <w:t>разговора по телефону.</w:t>
      </w:r>
      <w:r w:rsidR="00294C3E" w:rsidRPr="003745E4">
        <w:rPr>
          <w:rFonts w:ascii="Times New Roman" w:hAnsi="Times New Roman"/>
          <w:bCs/>
          <w:iCs/>
        </w:rPr>
        <w:t xml:space="preserve"> </w:t>
      </w:r>
      <w:r w:rsidRPr="003745E4">
        <w:rPr>
          <w:rFonts w:ascii="Times New Roman" w:hAnsi="Times New Roman"/>
          <w:bCs/>
          <w:iCs/>
        </w:rPr>
        <w:t>Оценивание высказывания, редактирование.</w:t>
      </w:r>
    </w:p>
    <w:p w:rsidR="00271462" w:rsidRPr="003745E4" w:rsidRDefault="00271462" w:rsidP="003745E4">
      <w:pPr>
        <w:autoSpaceDE w:val="0"/>
        <w:autoSpaceDN w:val="0"/>
        <w:adjustRightInd w:val="0"/>
        <w:spacing w:after="0" w:line="240" w:lineRule="auto"/>
        <w:ind w:firstLine="709"/>
        <w:jc w:val="both"/>
        <w:rPr>
          <w:rFonts w:ascii="Times New Roman" w:hAnsi="Times New Roman"/>
          <w:b/>
          <w:bCs/>
          <w:iCs/>
        </w:rPr>
      </w:pPr>
      <w:r w:rsidRPr="003745E4">
        <w:rPr>
          <w:rFonts w:ascii="Times New Roman" w:hAnsi="Times New Roman"/>
          <w:b/>
          <w:bCs/>
          <w:iCs/>
        </w:rPr>
        <w:t>ЯЗЫК КАК СРЕДСТВО ОБЩЕНИЯ</w:t>
      </w:r>
    </w:p>
    <w:p w:rsidR="00271462" w:rsidRPr="003745E4" w:rsidRDefault="00271462"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Cs/>
          <w:iCs/>
        </w:rPr>
        <w:t>(124 ч)</w:t>
      </w:r>
    </w:p>
    <w:p w:rsidR="00294C3E" w:rsidRPr="003745E4" w:rsidRDefault="00271462"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Круг сведений о языке</w:t>
      </w:r>
      <w:r w:rsidR="00294C3E" w:rsidRPr="003745E4">
        <w:rPr>
          <w:rFonts w:ascii="Times New Roman" w:hAnsi="Times New Roman"/>
          <w:b/>
          <w:bCs/>
          <w:iCs/>
        </w:rPr>
        <w:t xml:space="preserve"> </w:t>
      </w:r>
      <w:r w:rsidRPr="003745E4">
        <w:rPr>
          <w:rFonts w:ascii="Times New Roman" w:hAnsi="Times New Roman"/>
          <w:b/>
          <w:bCs/>
          <w:iCs/>
        </w:rPr>
        <w:t>как основе формирования языковых умений</w:t>
      </w:r>
      <w:r w:rsidR="00294C3E" w:rsidRPr="003745E4">
        <w:rPr>
          <w:rFonts w:ascii="Times New Roman" w:hAnsi="Times New Roman"/>
          <w:b/>
          <w:bCs/>
          <w:iCs/>
        </w:rPr>
        <w:t xml:space="preserve"> </w:t>
      </w:r>
      <w:r w:rsidRPr="003745E4">
        <w:rPr>
          <w:rFonts w:ascii="Times New Roman" w:hAnsi="Times New Roman"/>
          <w:b/>
          <w:bCs/>
          <w:iCs/>
        </w:rPr>
        <w:t xml:space="preserve">Общие сведения о языке </w:t>
      </w:r>
      <w:r w:rsidRPr="003745E4">
        <w:rPr>
          <w:rFonts w:ascii="Times New Roman" w:hAnsi="Times New Roman"/>
          <w:bCs/>
          <w:iCs/>
        </w:rPr>
        <w:t>(5 ч)</w:t>
      </w:r>
      <w:r w:rsidR="00294C3E" w:rsidRPr="003745E4">
        <w:rPr>
          <w:rFonts w:ascii="Times New Roman" w:hAnsi="Times New Roman"/>
          <w:bCs/>
          <w:iCs/>
        </w:rPr>
        <w:t>.</w:t>
      </w:r>
    </w:p>
    <w:p w:rsidR="00271462" w:rsidRPr="003745E4" w:rsidRDefault="00271462"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Cs/>
          <w:iCs/>
        </w:rPr>
        <w:t>О роли языка. Язык</w:t>
      </w:r>
      <w:r w:rsidR="00294C3E" w:rsidRPr="003745E4">
        <w:rPr>
          <w:rFonts w:ascii="Times New Roman" w:hAnsi="Times New Roman"/>
          <w:bCs/>
          <w:iCs/>
        </w:rPr>
        <w:t xml:space="preserve"> </w:t>
      </w:r>
      <w:r w:rsidRPr="003745E4">
        <w:rPr>
          <w:rFonts w:ascii="Times New Roman" w:hAnsi="Times New Roman"/>
          <w:bCs/>
          <w:iCs/>
        </w:rPr>
        <w:t>как кодовая система отражения реального мира с главным</w:t>
      </w:r>
      <w:r w:rsidR="00294C3E" w:rsidRPr="003745E4">
        <w:rPr>
          <w:rFonts w:ascii="Times New Roman" w:hAnsi="Times New Roman"/>
          <w:bCs/>
          <w:iCs/>
        </w:rPr>
        <w:t xml:space="preserve"> </w:t>
      </w:r>
      <w:r w:rsidRPr="003745E4">
        <w:rPr>
          <w:rFonts w:ascii="Times New Roman" w:hAnsi="Times New Roman"/>
          <w:bCs/>
          <w:iCs/>
        </w:rPr>
        <w:t>средством — словом. Языковые средства для обозначения</w:t>
      </w:r>
      <w:r w:rsidR="00294C3E" w:rsidRPr="003745E4">
        <w:rPr>
          <w:rFonts w:ascii="Times New Roman" w:hAnsi="Times New Roman"/>
          <w:bCs/>
          <w:iCs/>
        </w:rPr>
        <w:t xml:space="preserve"> </w:t>
      </w:r>
      <w:r w:rsidRPr="003745E4">
        <w:rPr>
          <w:rFonts w:ascii="Times New Roman" w:hAnsi="Times New Roman"/>
          <w:bCs/>
          <w:iCs/>
        </w:rPr>
        <w:t>предметов и явлений. Язык как средство общения. Сведения из истории происхождения слов (этимологические экскурсы). Происхождение географических названий. Пословицы и поговорки как выразители мудрости и национального характера русского народа. Сведения о некоторых</w:t>
      </w:r>
      <w:r w:rsidR="00294C3E" w:rsidRPr="003745E4">
        <w:rPr>
          <w:rFonts w:ascii="Times New Roman" w:hAnsi="Times New Roman"/>
          <w:bCs/>
          <w:iCs/>
        </w:rPr>
        <w:t xml:space="preserve"> </w:t>
      </w:r>
      <w:r w:rsidRPr="003745E4">
        <w:rPr>
          <w:rFonts w:ascii="Times New Roman" w:hAnsi="Times New Roman"/>
          <w:bCs/>
          <w:iCs/>
        </w:rPr>
        <w:lastRenderedPageBreak/>
        <w:t xml:space="preserve">произносительных, словообразовательных и </w:t>
      </w:r>
      <w:proofErr w:type="spellStart"/>
      <w:r w:rsidRPr="003745E4">
        <w:rPr>
          <w:rFonts w:ascii="Times New Roman" w:hAnsi="Times New Roman"/>
          <w:bCs/>
          <w:iCs/>
        </w:rPr>
        <w:t>словоупотребительных</w:t>
      </w:r>
      <w:proofErr w:type="spellEnd"/>
      <w:r w:rsidRPr="003745E4">
        <w:rPr>
          <w:rFonts w:ascii="Times New Roman" w:hAnsi="Times New Roman"/>
          <w:bCs/>
          <w:iCs/>
        </w:rPr>
        <w:t xml:space="preserve"> нормах русского языка (красивее, надеть —</w:t>
      </w:r>
      <w:r w:rsidR="00294C3E" w:rsidRPr="003745E4">
        <w:rPr>
          <w:rFonts w:ascii="Times New Roman" w:hAnsi="Times New Roman"/>
          <w:bCs/>
          <w:iCs/>
        </w:rPr>
        <w:t xml:space="preserve"> </w:t>
      </w:r>
      <w:r w:rsidRPr="003745E4">
        <w:rPr>
          <w:rFonts w:ascii="Times New Roman" w:hAnsi="Times New Roman"/>
          <w:bCs/>
          <w:iCs/>
        </w:rPr>
        <w:t>деть, нравиться, красненький и т. п.). Разделы языкознания (представление о разделах науки о языке).</w:t>
      </w:r>
    </w:p>
    <w:p w:rsidR="00271462" w:rsidRPr="003745E4" w:rsidRDefault="00271462"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Фонетика, орфоэпия</w:t>
      </w:r>
      <w:r w:rsidRPr="003745E4">
        <w:rPr>
          <w:rFonts w:ascii="Times New Roman" w:hAnsi="Times New Roman"/>
          <w:bCs/>
          <w:iCs/>
        </w:rPr>
        <w:t>*1. Словесное ударение. Произношение звуков и сочетание звуков в соответствии с нормами</w:t>
      </w:r>
      <w:r w:rsidR="00294C3E" w:rsidRPr="003745E4">
        <w:rPr>
          <w:rFonts w:ascii="Times New Roman" w:hAnsi="Times New Roman"/>
          <w:bCs/>
          <w:iCs/>
        </w:rPr>
        <w:t xml:space="preserve"> </w:t>
      </w:r>
      <w:r w:rsidRPr="003745E4">
        <w:rPr>
          <w:rFonts w:ascii="Times New Roman" w:hAnsi="Times New Roman"/>
          <w:bCs/>
          <w:iCs/>
        </w:rPr>
        <w:t>русского литературного языка. Фонетический разбор (анализ) слова.</w:t>
      </w:r>
    </w:p>
    <w:p w:rsidR="00271462" w:rsidRPr="003745E4" w:rsidRDefault="00271462"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Графика*</w:t>
      </w:r>
      <w:r w:rsidRPr="003745E4">
        <w:rPr>
          <w:rFonts w:ascii="Times New Roman" w:hAnsi="Times New Roman"/>
          <w:bCs/>
          <w:iCs/>
        </w:rPr>
        <w:t>. Знание алфавита: правильное название букв,</w:t>
      </w:r>
      <w:r w:rsidR="00294C3E" w:rsidRPr="003745E4">
        <w:rPr>
          <w:rFonts w:ascii="Times New Roman" w:hAnsi="Times New Roman"/>
          <w:bCs/>
          <w:iCs/>
        </w:rPr>
        <w:t xml:space="preserve"> </w:t>
      </w:r>
      <w:r w:rsidRPr="003745E4">
        <w:rPr>
          <w:rFonts w:ascii="Times New Roman" w:hAnsi="Times New Roman"/>
          <w:bCs/>
          <w:iCs/>
        </w:rPr>
        <w:t>знание их последовательности. Использование алфавита</w:t>
      </w:r>
      <w:r w:rsidR="00294C3E" w:rsidRPr="003745E4">
        <w:rPr>
          <w:rFonts w:ascii="Times New Roman" w:hAnsi="Times New Roman"/>
          <w:bCs/>
          <w:iCs/>
        </w:rPr>
        <w:t xml:space="preserve"> </w:t>
      </w:r>
      <w:r w:rsidRPr="003745E4">
        <w:rPr>
          <w:rFonts w:ascii="Times New Roman" w:hAnsi="Times New Roman"/>
          <w:bCs/>
          <w:iCs/>
        </w:rPr>
        <w:t>при работе со словарями, справочниками, каталогами.</w:t>
      </w:r>
      <w:r w:rsidR="00294C3E" w:rsidRPr="003745E4">
        <w:rPr>
          <w:rFonts w:ascii="Times New Roman" w:hAnsi="Times New Roman"/>
          <w:bCs/>
          <w:iCs/>
        </w:rPr>
        <w:t xml:space="preserve"> </w:t>
      </w:r>
      <w:r w:rsidRPr="003745E4">
        <w:rPr>
          <w:rFonts w:ascii="Times New Roman" w:hAnsi="Times New Roman"/>
          <w:bCs/>
          <w:iCs/>
        </w:rPr>
        <w:t xml:space="preserve">Установление соотношения звукового и буквенного состава слов с мягкими согласными, с йотированными гласными </w:t>
      </w:r>
      <w:r w:rsidRPr="003745E4">
        <w:rPr>
          <w:rFonts w:ascii="Times New Roman" w:hAnsi="Times New Roman"/>
          <w:b/>
          <w:bCs/>
          <w:iCs/>
        </w:rPr>
        <w:t>е</w:t>
      </w:r>
      <w:r w:rsidRPr="003745E4">
        <w:rPr>
          <w:rFonts w:ascii="Times New Roman" w:hAnsi="Times New Roman"/>
          <w:bCs/>
          <w:iCs/>
        </w:rPr>
        <w:t xml:space="preserve">, </w:t>
      </w:r>
      <w:r w:rsidRPr="003745E4">
        <w:rPr>
          <w:rFonts w:ascii="Times New Roman" w:hAnsi="Times New Roman"/>
          <w:b/>
          <w:bCs/>
          <w:iCs/>
        </w:rPr>
        <w:t>ё</w:t>
      </w:r>
      <w:r w:rsidRPr="003745E4">
        <w:rPr>
          <w:rFonts w:ascii="Times New Roman" w:hAnsi="Times New Roman"/>
          <w:bCs/>
          <w:iCs/>
        </w:rPr>
        <w:t xml:space="preserve">, </w:t>
      </w:r>
      <w:r w:rsidRPr="003745E4">
        <w:rPr>
          <w:rFonts w:ascii="Times New Roman" w:hAnsi="Times New Roman"/>
          <w:b/>
          <w:bCs/>
          <w:iCs/>
        </w:rPr>
        <w:t>ю</w:t>
      </w:r>
      <w:r w:rsidRPr="003745E4">
        <w:rPr>
          <w:rFonts w:ascii="Times New Roman" w:hAnsi="Times New Roman"/>
          <w:bCs/>
          <w:iCs/>
        </w:rPr>
        <w:t xml:space="preserve">, </w:t>
      </w:r>
      <w:r w:rsidRPr="003745E4">
        <w:rPr>
          <w:rFonts w:ascii="Times New Roman" w:hAnsi="Times New Roman"/>
          <w:b/>
          <w:bCs/>
          <w:iCs/>
        </w:rPr>
        <w:t>я</w:t>
      </w:r>
      <w:r w:rsidRPr="003745E4">
        <w:rPr>
          <w:rFonts w:ascii="Times New Roman" w:hAnsi="Times New Roman"/>
          <w:bCs/>
          <w:iCs/>
        </w:rPr>
        <w:t>, с непроизносимыми согласными.</w:t>
      </w:r>
      <w:r w:rsidR="00294C3E" w:rsidRPr="003745E4">
        <w:rPr>
          <w:rFonts w:ascii="Times New Roman" w:hAnsi="Times New Roman"/>
          <w:bCs/>
          <w:iCs/>
        </w:rPr>
        <w:t xml:space="preserve"> </w:t>
      </w:r>
      <w:r w:rsidRPr="003745E4">
        <w:rPr>
          <w:rFonts w:ascii="Times New Roman" w:hAnsi="Times New Roman"/>
          <w:bCs/>
          <w:iCs/>
        </w:rPr>
        <w:t xml:space="preserve">Использование на письме разделительных </w:t>
      </w:r>
      <w:r w:rsidRPr="003745E4">
        <w:rPr>
          <w:rFonts w:ascii="Times New Roman" w:hAnsi="Times New Roman"/>
          <w:b/>
          <w:bCs/>
          <w:iCs/>
        </w:rPr>
        <w:t xml:space="preserve">ь </w:t>
      </w:r>
      <w:r w:rsidRPr="003745E4">
        <w:rPr>
          <w:rFonts w:ascii="Times New Roman" w:hAnsi="Times New Roman"/>
          <w:bCs/>
          <w:iCs/>
        </w:rPr>
        <w:t xml:space="preserve">и </w:t>
      </w:r>
      <w:r w:rsidRPr="003745E4">
        <w:rPr>
          <w:rFonts w:ascii="Times New Roman" w:hAnsi="Times New Roman"/>
          <w:b/>
          <w:bCs/>
          <w:iCs/>
        </w:rPr>
        <w:t xml:space="preserve">ъ </w:t>
      </w:r>
      <w:r w:rsidRPr="003745E4">
        <w:rPr>
          <w:rFonts w:ascii="Times New Roman" w:hAnsi="Times New Roman"/>
          <w:bCs/>
          <w:iCs/>
        </w:rPr>
        <w:t>знаков;</w:t>
      </w:r>
      <w:r w:rsidR="00294C3E" w:rsidRPr="003745E4">
        <w:rPr>
          <w:rFonts w:ascii="Times New Roman" w:hAnsi="Times New Roman"/>
          <w:bCs/>
          <w:iCs/>
        </w:rPr>
        <w:t xml:space="preserve"> </w:t>
      </w:r>
      <w:r w:rsidRPr="003745E4">
        <w:rPr>
          <w:rFonts w:ascii="Times New Roman" w:hAnsi="Times New Roman"/>
          <w:bCs/>
          <w:iCs/>
        </w:rPr>
        <w:t>небуквенных графических средств: пробела между словами, знака переноса, абзаца, красной строки.</w:t>
      </w:r>
      <w:r w:rsidR="00294C3E" w:rsidRPr="003745E4">
        <w:rPr>
          <w:rFonts w:ascii="Times New Roman" w:hAnsi="Times New Roman"/>
          <w:bCs/>
          <w:iCs/>
        </w:rPr>
        <w:t xml:space="preserve"> </w:t>
      </w:r>
      <w:r w:rsidRPr="003745E4">
        <w:rPr>
          <w:rFonts w:ascii="Times New Roman" w:hAnsi="Times New Roman"/>
          <w:bCs/>
          <w:iCs/>
        </w:rPr>
        <w:t>Развитие графической зоркости, умения точного списывания с образца.</w:t>
      </w:r>
    </w:p>
    <w:p w:rsidR="00294C3E" w:rsidRPr="003745E4" w:rsidRDefault="00271462"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Чистописание*</w:t>
      </w:r>
      <w:r w:rsidRPr="003745E4">
        <w:rPr>
          <w:rFonts w:ascii="Times New Roman" w:hAnsi="Times New Roman"/>
          <w:bCs/>
          <w:iCs/>
        </w:rPr>
        <w:t>. Совершенствование техники написания</w:t>
      </w:r>
      <w:r w:rsidR="00294C3E" w:rsidRPr="003745E4">
        <w:rPr>
          <w:rFonts w:ascii="Times New Roman" w:hAnsi="Times New Roman"/>
          <w:bCs/>
          <w:iCs/>
        </w:rPr>
        <w:t xml:space="preserve"> </w:t>
      </w:r>
      <w:r w:rsidRPr="003745E4">
        <w:rPr>
          <w:rFonts w:ascii="Times New Roman" w:hAnsi="Times New Roman"/>
          <w:bCs/>
          <w:iCs/>
        </w:rPr>
        <w:t xml:space="preserve">письменных букв по группам в порядке усложнения их начертания: </w:t>
      </w:r>
    </w:p>
    <w:p w:rsidR="00294C3E" w:rsidRPr="003745E4" w:rsidRDefault="00271462"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Cs/>
          <w:iCs/>
        </w:rPr>
        <w:t xml:space="preserve">1) </w:t>
      </w:r>
      <w:r w:rsidRPr="003745E4">
        <w:rPr>
          <w:rFonts w:ascii="Times New Roman" w:hAnsi="Times New Roman"/>
          <w:b/>
          <w:bCs/>
          <w:iCs/>
        </w:rPr>
        <w:t>и</w:t>
      </w:r>
      <w:r w:rsidRPr="003745E4">
        <w:rPr>
          <w:rFonts w:ascii="Times New Roman" w:hAnsi="Times New Roman"/>
          <w:bCs/>
          <w:iCs/>
        </w:rPr>
        <w:t xml:space="preserve">, </w:t>
      </w:r>
      <w:r w:rsidRPr="003745E4">
        <w:rPr>
          <w:rFonts w:ascii="Times New Roman" w:hAnsi="Times New Roman"/>
          <w:b/>
          <w:bCs/>
          <w:iCs/>
        </w:rPr>
        <w:t>ш</w:t>
      </w:r>
      <w:r w:rsidRPr="003745E4">
        <w:rPr>
          <w:rFonts w:ascii="Times New Roman" w:hAnsi="Times New Roman"/>
          <w:bCs/>
          <w:iCs/>
        </w:rPr>
        <w:t xml:space="preserve">, </w:t>
      </w:r>
      <w:proofErr w:type="gramStart"/>
      <w:r w:rsidRPr="003745E4">
        <w:rPr>
          <w:rFonts w:ascii="Times New Roman" w:hAnsi="Times New Roman"/>
          <w:b/>
          <w:bCs/>
          <w:iCs/>
        </w:rPr>
        <w:t>И</w:t>
      </w:r>
      <w:proofErr w:type="gramEnd"/>
      <w:r w:rsidRPr="003745E4">
        <w:rPr>
          <w:rFonts w:ascii="Times New Roman" w:hAnsi="Times New Roman"/>
          <w:bCs/>
          <w:iCs/>
        </w:rPr>
        <w:t xml:space="preserve">, </w:t>
      </w:r>
      <w:r w:rsidRPr="003745E4">
        <w:rPr>
          <w:rFonts w:ascii="Times New Roman" w:hAnsi="Times New Roman"/>
          <w:b/>
          <w:bCs/>
          <w:iCs/>
        </w:rPr>
        <w:t>Ш</w:t>
      </w:r>
      <w:r w:rsidRPr="003745E4">
        <w:rPr>
          <w:rFonts w:ascii="Times New Roman" w:hAnsi="Times New Roman"/>
          <w:bCs/>
          <w:iCs/>
        </w:rPr>
        <w:t xml:space="preserve">, </w:t>
      </w:r>
      <w:r w:rsidRPr="003745E4">
        <w:rPr>
          <w:rFonts w:ascii="Times New Roman" w:hAnsi="Times New Roman"/>
          <w:b/>
          <w:bCs/>
          <w:iCs/>
        </w:rPr>
        <w:t>п</w:t>
      </w:r>
      <w:r w:rsidRPr="003745E4">
        <w:rPr>
          <w:rFonts w:ascii="Times New Roman" w:hAnsi="Times New Roman"/>
          <w:bCs/>
          <w:iCs/>
        </w:rPr>
        <w:t xml:space="preserve">, </w:t>
      </w:r>
      <w:r w:rsidRPr="003745E4">
        <w:rPr>
          <w:rFonts w:ascii="Times New Roman" w:hAnsi="Times New Roman"/>
          <w:b/>
          <w:bCs/>
          <w:iCs/>
        </w:rPr>
        <w:t>р</w:t>
      </w:r>
      <w:r w:rsidRPr="003745E4">
        <w:rPr>
          <w:rFonts w:ascii="Times New Roman" w:hAnsi="Times New Roman"/>
          <w:bCs/>
          <w:iCs/>
        </w:rPr>
        <w:t xml:space="preserve">, </w:t>
      </w:r>
      <w:r w:rsidRPr="003745E4">
        <w:rPr>
          <w:rFonts w:ascii="Times New Roman" w:hAnsi="Times New Roman"/>
          <w:b/>
          <w:bCs/>
          <w:iCs/>
        </w:rPr>
        <w:t>т</w:t>
      </w:r>
      <w:r w:rsidRPr="003745E4">
        <w:rPr>
          <w:rFonts w:ascii="Times New Roman" w:hAnsi="Times New Roman"/>
          <w:bCs/>
          <w:iCs/>
        </w:rPr>
        <w:t xml:space="preserve">, </w:t>
      </w:r>
      <w:r w:rsidRPr="003745E4">
        <w:rPr>
          <w:rFonts w:ascii="Times New Roman" w:hAnsi="Times New Roman"/>
          <w:b/>
          <w:bCs/>
          <w:iCs/>
        </w:rPr>
        <w:t>г</w:t>
      </w:r>
      <w:r w:rsidRPr="003745E4">
        <w:rPr>
          <w:rFonts w:ascii="Times New Roman" w:hAnsi="Times New Roman"/>
          <w:bCs/>
          <w:iCs/>
        </w:rPr>
        <w:t xml:space="preserve">; </w:t>
      </w:r>
    </w:p>
    <w:p w:rsidR="00271462" w:rsidRPr="003745E4" w:rsidRDefault="00271462"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Cs/>
          <w:iCs/>
        </w:rPr>
        <w:t xml:space="preserve">2) </w:t>
      </w:r>
      <w:r w:rsidRPr="003745E4">
        <w:rPr>
          <w:rFonts w:ascii="Times New Roman" w:hAnsi="Times New Roman"/>
          <w:b/>
          <w:bCs/>
          <w:iCs/>
        </w:rPr>
        <w:t>л</w:t>
      </w:r>
      <w:r w:rsidRPr="003745E4">
        <w:rPr>
          <w:rFonts w:ascii="Times New Roman" w:hAnsi="Times New Roman"/>
          <w:bCs/>
          <w:iCs/>
        </w:rPr>
        <w:t xml:space="preserve">, </w:t>
      </w:r>
      <w:r w:rsidRPr="003745E4">
        <w:rPr>
          <w:rFonts w:ascii="Times New Roman" w:hAnsi="Times New Roman"/>
          <w:b/>
          <w:bCs/>
          <w:iCs/>
        </w:rPr>
        <w:t>м</w:t>
      </w:r>
      <w:r w:rsidRPr="003745E4">
        <w:rPr>
          <w:rFonts w:ascii="Times New Roman" w:hAnsi="Times New Roman"/>
          <w:bCs/>
          <w:iCs/>
        </w:rPr>
        <w:t xml:space="preserve">, </w:t>
      </w:r>
      <w:r w:rsidRPr="003745E4">
        <w:rPr>
          <w:rFonts w:ascii="Times New Roman" w:hAnsi="Times New Roman"/>
          <w:b/>
          <w:bCs/>
          <w:iCs/>
        </w:rPr>
        <w:t>Л</w:t>
      </w:r>
      <w:r w:rsidRPr="003745E4">
        <w:rPr>
          <w:rFonts w:ascii="Times New Roman" w:hAnsi="Times New Roman"/>
          <w:bCs/>
          <w:iCs/>
        </w:rPr>
        <w:t xml:space="preserve">, </w:t>
      </w:r>
      <w:r w:rsidRPr="003745E4">
        <w:rPr>
          <w:rFonts w:ascii="Times New Roman" w:hAnsi="Times New Roman"/>
          <w:b/>
          <w:bCs/>
          <w:iCs/>
        </w:rPr>
        <w:t>М</w:t>
      </w:r>
      <w:r w:rsidRPr="003745E4">
        <w:rPr>
          <w:rFonts w:ascii="Times New Roman" w:hAnsi="Times New Roman"/>
          <w:bCs/>
          <w:iCs/>
        </w:rPr>
        <w:t xml:space="preserve">, </w:t>
      </w:r>
      <w:r w:rsidRPr="003745E4">
        <w:rPr>
          <w:rFonts w:ascii="Times New Roman" w:hAnsi="Times New Roman"/>
          <w:b/>
          <w:bCs/>
          <w:iCs/>
        </w:rPr>
        <w:t>я</w:t>
      </w:r>
      <w:r w:rsidRPr="003745E4">
        <w:rPr>
          <w:rFonts w:ascii="Times New Roman" w:hAnsi="Times New Roman"/>
          <w:bCs/>
          <w:iCs/>
        </w:rPr>
        <w:t xml:space="preserve">, </w:t>
      </w:r>
      <w:r w:rsidRPr="003745E4">
        <w:rPr>
          <w:rFonts w:ascii="Times New Roman" w:hAnsi="Times New Roman"/>
          <w:b/>
          <w:bCs/>
          <w:iCs/>
        </w:rPr>
        <w:t>Я</w:t>
      </w:r>
      <w:r w:rsidRPr="003745E4">
        <w:rPr>
          <w:rFonts w:ascii="Times New Roman" w:hAnsi="Times New Roman"/>
          <w:bCs/>
          <w:iCs/>
        </w:rPr>
        <w:t xml:space="preserve">, </w:t>
      </w:r>
      <w:r w:rsidRPr="003745E4">
        <w:rPr>
          <w:rFonts w:ascii="Times New Roman" w:hAnsi="Times New Roman"/>
          <w:b/>
          <w:bCs/>
          <w:iCs/>
        </w:rPr>
        <w:t>А</w:t>
      </w:r>
      <w:r w:rsidRPr="003745E4">
        <w:rPr>
          <w:rFonts w:ascii="Times New Roman" w:hAnsi="Times New Roman"/>
          <w:bCs/>
          <w:iCs/>
        </w:rPr>
        <w:t>;</w:t>
      </w:r>
    </w:p>
    <w:p w:rsidR="00294C3E" w:rsidRPr="003745E4" w:rsidRDefault="00271462"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Cs/>
          <w:iCs/>
        </w:rPr>
        <w:t xml:space="preserve">3) </w:t>
      </w:r>
      <w:r w:rsidRPr="003745E4">
        <w:rPr>
          <w:rFonts w:ascii="Times New Roman" w:hAnsi="Times New Roman"/>
          <w:b/>
          <w:bCs/>
          <w:iCs/>
        </w:rPr>
        <w:t>у</w:t>
      </w:r>
      <w:r w:rsidRPr="003745E4">
        <w:rPr>
          <w:rFonts w:ascii="Times New Roman" w:hAnsi="Times New Roman"/>
          <w:bCs/>
          <w:iCs/>
        </w:rPr>
        <w:t xml:space="preserve">, </w:t>
      </w:r>
      <w:r w:rsidRPr="003745E4">
        <w:rPr>
          <w:rFonts w:ascii="Times New Roman" w:hAnsi="Times New Roman"/>
          <w:b/>
          <w:bCs/>
          <w:iCs/>
        </w:rPr>
        <w:t>ц</w:t>
      </w:r>
      <w:r w:rsidRPr="003745E4">
        <w:rPr>
          <w:rFonts w:ascii="Times New Roman" w:hAnsi="Times New Roman"/>
          <w:bCs/>
          <w:iCs/>
        </w:rPr>
        <w:t xml:space="preserve">, </w:t>
      </w:r>
      <w:r w:rsidRPr="003745E4">
        <w:rPr>
          <w:rFonts w:ascii="Times New Roman" w:hAnsi="Times New Roman"/>
          <w:b/>
          <w:bCs/>
          <w:iCs/>
        </w:rPr>
        <w:t>щ</w:t>
      </w:r>
      <w:r w:rsidRPr="003745E4">
        <w:rPr>
          <w:rFonts w:ascii="Times New Roman" w:hAnsi="Times New Roman"/>
          <w:bCs/>
          <w:iCs/>
        </w:rPr>
        <w:t xml:space="preserve">, </w:t>
      </w:r>
      <w:proofErr w:type="gramStart"/>
      <w:r w:rsidRPr="003745E4">
        <w:rPr>
          <w:rFonts w:ascii="Times New Roman" w:hAnsi="Times New Roman"/>
          <w:b/>
          <w:bCs/>
          <w:iCs/>
        </w:rPr>
        <w:t>У</w:t>
      </w:r>
      <w:proofErr w:type="gramEnd"/>
      <w:r w:rsidRPr="003745E4">
        <w:rPr>
          <w:rFonts w:ascii="Times New Roman" w:hAnsi="Times New Roman"/>
          <w:bCs/>
          <w:iCs/>
        </w:rPr>
        <w:t xml:space="preserve">, </w:t>
      </w:r>
      <w:r w:rsidRPr="003745E4">
        <w:rPr>
          <w:rFonts w:ascii="Times New Roman" w:hAnsi="Times New Roman"/>
          <w:b/>
          <w:bCs/>
          <w:iCs/>
        </w:rPr>
        <w:t>Ц</w:t>
      </w:r>
      <w:r w:rsidRPr="003745E4">
        <w:rPr>
          <w:rFonts w:ascii="Times New Roman" w:hAnsi="Times New Roman"/>
          <w:bCs/>
          <w:iCs/>
        </w:rPr>
        <w:t xml:space="preserve">, </w:t>
      </w:r>
      <w:r w:rsidRPr="003745E4">
        <w:rPr>
          <w:rFonts w:ascii="Times New Roman" w:hAnsi="Times New Roman"/>
          <w:b/>
          <w:bCs/>
          <w:iCs/>
        </w:rPr>
        <w:t>Щ</w:t>
      </w:r>
      <w:r w:rsidRPr="003745E4">
        <w:rPr>
          <w:rFonts w:ascii="Times New Roman" w:hAnsi="Times New Roman"/>
          <w:bCs/>
          <w:iCs/>
        </w:rPr>
        <w:t xml:space="preserve">, </w:t>
      </w:r>
      <w:r w:rsidRPr="003745E4">
        <w:rPr>
          <w:rFonts w:ascii="Times New Roman" w:hAnsi="Times New Roman"/>
          <w:b/>
          <w:bCs/>
          <w:iCs/>
        </w:rPr>
        <w:t>ч</w:t>
      </w:r>
      <w:r w:rsidRPr="003745E4">
        <w:rPr>
          <w:rFonts w:ascii="Times New Roman" w:hAnsi="Times New Roman"/>
          <w:bCs/>
          <w:iCs/>
        </w:rPr>
        <w:t xml:space="preserve">; </w:t>
      </w:r>
    </w:p>
    <w:p w:rsidR="00294C3E" w:rsidRPr="003745E4" w:rsidRDefault="00271462"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Cs/>
          <w:iCs/>
        </w:rPr>
        <w:t xml:space="preserve">4) </w:t>
      </w:r>
      <w:r w:rsidRPr="003745E4">
        <w:rPr>
          <w:rFonts w:ascii="Times New Roman" w:hAnsi="Times New Roman"/>
          <w:b/>
          <w:bCs/>
          <w:iCs/>
        </w:rPr>
        <w:t>с</w:t>
      </w:r>
      <w:r w:rsidRPr="003745E4">
        <w:rPr>
          <w:rFonts w:ascii="Times New Roman" w:hAnsi="Times New Roman"/>
          <w:bCs/>
          <w:iCs/>
        </w:rPr>
        <w:t xml:space="preserve">, </w:t>
      </w:r>
      <w:r w:rsidRPr="003745E4">
        <w:rPr>
          <w:rFonts w:ascii="Times New Roman" w:hAnsi="Times New Roman"/>
          <w:b/>
          <w:bCs/>
          <w:iCs/>
        </w:rPr>
        <w:t>С</w:t>
      </w:r>
      <w:r w:rsidRPr="003745E4">
        <w:rPr>
          <w:rFonts w:ascii="Times New Roman" w:hAnsi="Times New Roman"/>
          <w:bCs/>
          <w:iCs/>
        </w:rPr>
        <w:t xml:space="preserve">, </w:t>
      </w:r>
      <w:r w:rsidRPr="003745E4">
        <w:rPr>
          <w:rFonts w:ascii="Times New Roman" w:hAnsi="Times New Roman"/>
          <w:b/>
          <w:bCs/>
          <w:iCs/>
        </w:rPr>
        <w:t>е</w:t>
      </w:r>
      <w:r w:rsidRPr="003745E4">
        <w:rPr>
          <w:rFonts w:ascii="Times New Roman" w:hAnsi="Times New Roman"/>
          <w:bCs/>
          <w:iCs/>
        </w:rPr>
        <w:t xml:space="preserve">, </w:t>
      </w:r>
      <w:r w:rsidRPr="003745E4">
        <w:rPr>
          <w:rFonts w:ascii="Times New Roman" w:hAnsi="Times New Roman"/>
          <w:b/>
          <w:bCs/>
          <w:iCs/>
        </w:rPr>
        <w:t>Е</w:t>
      </w:r>
      <w:r w:rsidRPr="003745E4">
        <w:rPr>
          <w:rFonts w:ascii="Times New Roman" w:hAnsi="Times New Roman"/>
          <w:bCs/>
          <w:iCs/>
        </w:rPr>
        <w:t xml:space="preserve">, </w:t>
      </w:r>
      <w:r w:rsidRPr="003745E4">
        <w:rPr>
          <w:rFonts w:ascii="Times New Roman" w:hAnsi="Times New Roman"/>
          <w:b/>
          <w:bCs/>
          <w:iCs/>
        </w:rPr>
        <w:t>о</w:t>
      </w:r>
      <w:r w:rsidRPr="003745E4">
        <w:rPr>
          <w:rFonts w:ascii="Times New Roman" w:hAnsi="Times New Roman"/>
          <w:bCs/>
          <w:iCs/>
        </w:rPr>
        <w:t xml:space="preserve">, </w:t>
      </w:r>
      <w:proofErr w:type="gramStart"/>
      <w:r w:rsidRPr="003745E4">
        <w:rPr>
          <w:rFonts w:ascii="Times New Roman" w:hAnsi="Times New Roman"/>
          <w:b/>
          <w:bCs/>
          <w:iCs/>
        </w:rPr>
        <w:t>О</w:t>
      </w:r>
      <w:proofErr w:type="gramEnd"/>
      <w:r w:rsidRPr="003745E4">
        <w:rPr>
          <w:rFonts w:ascii="Times New Roman" w:hAnsi="Times New Roman"/>
          <w:bCs/>
          <w:iCs/>
        </w:rPr>
        <w:t xml:space="preserve">, </w:t>
      </w:r>
      <w:r w:rsidRPr="003745E4">
        <w:rPr>
          <w:rFonts w:ascii="Times New Roman" w:hAnsi="Times New Roman"/>
          <w:b/>
          <w:bCs/>
          <w:iCs/>
        </w:rPr>
        <w:t>а</w:t>
      </w:r>
      <w:r w:rsidRPr="003745E4">
        <w:rPr>
          <w:rFonts w:ascii="Times New Roman" w:hAnsi="Times New Roman"/>
          <w:bCs/>
          <w:iCs/>
        </w:rPr>
        <w:t xml:space="preserve">, </w:t>
      </w:r>
      <w:r w:rsidRPr="003745E4">
        <w:rPr>
          <w:rFonts w:ascii="Times New Roman" w:hAnsi="Times New Roman"/>
          <w:b/>
          <w:bCs/>
          <w:iCs/>
        </w:rPr>
        <w:t>д</w:t>
      </w:r>
      <w:r w:rsidRPr="003745E4">
        <w:rPr>
          <w:rFonts w:ascii="Times New Roman" w:hAnsi="Times New Roman"/>
          <w:bCs/>
          <w:iCs/>
        </w:rPr>
        <w:t xml:space="preserve">, </w:t>
      </w:r>
      <w:r w:rsidRPr="003745E4">
        <w:rPr>
          <w:rFonts w:ascii="Times New Roman" w:hAnsi="Times New Roman"/>
          <w:b/>
          <w:bCs/>
          <w:iCs/>
        </w:rPr>
        <w:t>б</w:t>
      </w:r>
      <w:r w:rsidRPr="003745E4">
        <w:rPr>
          <w:rFonts w:ascii="Times New Roman" w:hAnsi="Times New Roman"/>
          <w:bCs/>
          <w:iCs/>
        </w:rPr>
        <w:t xml:space="preserve">; </w:t>
      </w:r>
    </w:p>
    <w:p w:rsidR="00271462" w:rsidRPr="003745E4" w:rsidRDefault="00271462"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Cs/>
          <w:iCs/>
        </w:rPr>
        <w:t xml:space="preserve">5) </w:t>
      </w:r>
      <w:r w:rsidRPr="003745E4">
        <w:rPr>
          <w:rFonts w:ascii="Times New Roman" w:hAnsi="Times New Roman"/>
          <w:b/>
          <w:bCs/>
          <w:iCs/>
        </w:rPr>
        <w:t>ь</w:t>
      </w:r>
      <w:r w:rsidRPr="003745E4">
        <w:rPr>
          <w:rFonts w:ascii="Times New Roman" w:hAnsi="Times New Roman"/>
          <w:bCs/>
          <w:iCs/>
        </w:rPr>
        <w:t xml:space="preserve">, </w:t>
      </w:r>
      <w:r w:rsidRPr="003745E4">
        <w:rPr>
          <w:rFonts w:ascii="Times New Roman" w:hAnsi="Times New Roman"/>
          <w:b/>
          <w:bCs/>
          <w:iCs/>
        </w:rPr>
        <w:t>ы</w:t>
      </w:r>
      <w:r w:rsidRPr="003745E4">
        <w:rPr>
          <w:rFonts w:ascii="Times New Roman" w:hAnsi="Times New Roman"/>
          <w:bCs/>
          <w:iCs/>
        </w:rPr>
        <w:t xml:space="preserve">, </w:t>
      </w:r>
      <w:r w:rsidRPr="003745E4">
        <w:rPr>
          <w:rFonts w:ascii="Times New Roman" w:hAnsi="Times New Roman"/>
          <w:b/>
          <w:bCs/>
          <w:iCs/>
        </w:rPr>
        <w:t>ъ</w:t>
      </w:r>
      <w:r w:rsidRPr="003745E4">
        <w:rPr>
          <w:rFonts w:ascii="Times New Roman" w:hAnsi="Times New Roman"/>
          <w:bCs/>
          <w:iCs/>
        </w:rPr>
        <w:t>;</w:t>
      </w:r>
    </w:p>
    <w:p w:rsidR="00294C3E" w:rsidRPr="003745E4" w:rsidRDefault="00271462"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Cs/>
          <w:iCs/>
        </w:rPr>
        <w:t xml:space="preserve">6) </w:t>
      </w:r>
      <w:r w:rsidRPr="003745E4">
        <w:rPr>
          <w:rFonts w:ascii="Times New Roman" w:hAnsi="Times New Roman"/>
          <w:b/>
          <w:bCs/>
          <w:iCs/>
        </w:rPr>
        <w:t>н</w:t>
      </w:r>
      <w:r w:rsidRPr="003745E4">
        <w:rPr>
          <w:rFonts w:ascii="Times New Roman" w:hAnsi="Times New Roman"/>
          <w:bCs/>
          <w:iCs/>
        </w:rPr>
        <w:t xml:space="preserve">, </w:t>
      </w:r>
      <w:r w:rsidRPr="003745E4">
        <w:rPr>
          <w:rFonts w:ascii="Times New Roman" w:hAnsi="Times New Roman"/>
          <w:b/>
          <w:bCs/>
          <w:iCs/>
        </w:rPr>
        <w:t>ю</w:t>
      </w:r>
      <w:r w:rsidRPr="003745E4">
        <w:rPr>
          <w:rFonts w:ascii="Times New Roman" w:hAnsi="Times New Roman"/>
          <w:bCs/>
          <w:iCs/>
        </w:rPr>
        <w:t xml:space="preserve">, </w:t>
      </w:r>
      <w:r w:rsidRPr="003745E4">
        <w:rPr>
          <w:rFonts w:ascii="Times New Roman" w:hAnsi="Times New Roman"/>
          <w:b/>
          <w:bCs/>
          <w:iCs/>
        </w:rPr>
        <w:t>Н</w:t>
      </w:r>
      <w:r w:rsidRPr="003745E4">
        <w:rPr>
          <w:rFonts w:ascii="Times New Roman" w:hAnsi="Times New Roman"/>
          <w:bCs/>
          <w:iCs/>
        </w:rPr>
        <w:t xml:space="preserve">, </w:t>
      </w:r>
      <w:r w:rsidRPr="003745E4">
        <w:rPr>
          <w:rFonts w:ascii="Times New Roman" w:hAnsi="Times New Roman"/>
          <w:b/>
          <w:bCs/>
          <w:iCs/>
        </w:rPr>
        <w:t>Ю</w:t>
      </w:r>
      <w:r w:rsidRPr="003745E4">
        <w:rPr>
          <w:rFonts w:ascii="Times New Roman" w:hAnsi="Times New Roman"/>
          <w:bCs/>
          <w:iCs/>
        </w:rPr>
        <w:t xml:space="preserve">, </w:t>
      </w:r>
      <w:r w:rsidRPr="003745E4">
        <w:rPr>
          <w:rFonts w:ascii="Times New Roman" w:hAnsi="Times New Roman"/>
          <w:b/>
          <w:bCs/>
          <w:iCs/>
        </w:rPr>
        <w:t>к</w:t>
      </w:r>
      <w:r w:rsidRPr="003745E4">
        <w:rPr>
          <w:rFonts w:ascii="Times New Roman" w:hAnsi="Times New Roman"/>
          <w:bCs/>
          <w:iCs/>
        </w:rPr>
        <w:t xml:space="preserve">, </w:t>
      </w:r>
      <w:r w:rsidRPr="003745E4">
        <w:rPr>
          <w:rFonts w:ascii="Times New Roman" w:hAnsi="Times New Roman"/>
          <w:b/>
          <w:bCs/>
          <w:iCs/>
        </w:rPr>
        <w:t>К</w:t>
      </w:r>
      <w:r w:rsidRPr="003745E4">
        <w:rPr>
          <w:rFonts w:ascii="Times New Roman" w:hAnsi="Times New Roman"/>
          <w:bCs/>
          <w:iCs/>
        </w:rPr>
        <w:t xml:space="preserve">; </w:t>
      </w:r>
    </w:p>
    <w:p w:rsidR="00294C3E" w:rsidRPr="003745E4" w:rsidRDefault="00294C3E"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Cs/>
          <w:iCs/>
        </w:rPr>
        <w:t>7</w:t>
      </w:r>
      <w:r w:rsidR="00271462" w:rsidRPr="003745E4">
        <w:rPr>
          <w:rFonts w:ascii="Times New Roman" w:hAnsi="Times New Roman"/>
          <w:bCs/>
          <w:iCs/>
        </w:rPr>
        <w:t xml:space="preserve">) </w:t>
      </w:r>
      <w:r w:rsidR="00271462" w:rsidRPr="003745E4">
        <w:rPr>
          <w:rFonts w:ascii="Times New Roman" w:hAnsi="Times New Roman"/>
          <w:b/>
          <w:bCs/>
          <w:iCs/>
        </w:rPr>
        <w:t>В</w:t>
      </w:r>
      <w:r w:rsidR="00271462" w:rsidRPr="003745E4">
        <w:rPr>
          <w:rFonts w:ascii="Times New Roman" w:hAnsi="Times New Roman"/>
          <w:bCs/>
          <w:iCs/>
        </w:rPr>
        <w:t xml:space="preserve">, </w:t>
      </w:r>
      <w:r w:rsidR="00271462" w:rsidRPr="003745E4">
        <w:rPr>
          <w:rFonts w:ascii="Times New Roman" w:hAnsi="Times New Roman"/>
          <w:b/>
          <w:bCs/>
          <w:iCs/>
        </w:rPr>
        <w:t>З</w:t>
      </w:r>
      <w:r w:rsidR="00271462" w:rsidRPr="003745E4">
        <w:rPr>
          <w:rFonts w:ascii="Times New Roman" w:hAnsi="Times New Roman"/>
          <w:bCs/>
          <w:iCs/>
        </w:rPr>
        <w:t xml:space="preserve">, </w:t>
      </w:r>
      <w:r w:rsidR="00271462" w:rsidRPr="003745E4">
        <w:rPr>
          <w:rFonts w:ascii="Times New Roman" w:hAnsi="Times New Roman"/>
          <w:b/>
          <w:bCs/>
          <w:iCs/>
        </w:rPr>
        <w:t>з</w:t>
      </w:r>
      <w:r w:rsidR="00271462" w:rsidRPr="003745E4">
        <w:rPr>
          <w:rFonts w:ascii="Times New Roman" w:hAnsi="Times New Roman"/>
          <w:bCs/>
          <w:iCs/>
        </w:rPr>
        <w:t xml:space="preserve">, </w:t>
      </w:r>
      <w:proofErr w:type="gramStart"/>
      <w:r w:rsidR="00271462" w:rsidRPr="003745E4">
        <w:rPr>
          <w:rFonts w:ascii="Times New Roman" w:hAnsi="Times New Roman"/>
          <w:b/>
          <w:bCs/>
          <w:iCs/>
        </w:rPr>
        <w:t>Э</w:t>
      </w:r>
      <w:proofErr w:type="gramEnd"/>
      <w:r w:rsidR="00271462" w:rsidRPr="003745E4">
        <w:rPr>
          <w:rFonts w:ascii="Times New Roman" w:hAnsi="Times New Roman"/>
          <w:bCs/>
          <w:iCs/>
        </w:rPr>
        <w:t xml:space="preserve">, </w:t>
      </w:r>
      <w:r w:rsidR="00271462" w:rsidRPr="003745E4">
        <w:rPr>
          <w:rFonts w:ascii="Times New Roman" w:hAnsi="Times New Roman"/>
          <w:b/>
          <w:bCs/>
          <w:iCs/>
        </w:rPr>
        <w:t>э</w:t>
      </w:r>
      <w:r w:rsidR="00271462" w:rsidRPr="003745E4">
        <w:rPr>
          <w:rFonts w:ascii="Times New Roman" w:hAnsi="Times New Roman"/>
          <w:bCs/>
          <w:iCs/>
        </w:rPr>
        <w:t xml:space="preserve">, </w:t>
      </w:r>
      <w:r w:rsidR="00271462" w:rsidRPr="003745E4">
        <w:rPr>
          <w:rFonts w:ascii="Times New Roman" w:hAnsi="Times New Roman"/>
          <w:b/>
          <w:bCs/>
          <w:iCs/>
        </w:rPr>
        <w:t>Ж</w:t>
      </w:r>
      <w:r w:rsidR="00271462" w:rsidRPr="003745E4">
        <w:rPr>
          <w:rFonts w:ascii="Times New Roman" w:hAnsi="Times New Roman"/>
          <w:bCs/>
          <w:iCs/>
        </w:rPr>
        <w:t xml:space="preserve">, </w:t>
      </w:r>
      <w:r w:rsidR="00271462" w:rsidRPr="003745E4">
        <w:rPr>
          <w:rFonts w:ascii="Times New Roman" w:hAnsi="Times New Roman"/>
          <w:b/>
          <w:bCs/>
          <w:iCs/>
        </w:rPr>
        <w:t>ж</w:t>
      </w:r>
      <w:r w:rsidR="00271462" w:rsidRPr="003745E4">
        <w:rPr>
          <w:rFonts w:ascii="Times New Roman" w:hAnsi="Times New Roman"/>
          <w:bCs/>
          <w:iCs/>
        </w:rPr>
        <w:t xml:space="preserve">, </w:t>
      </w:r>
      <w:r w:rsidR="00271462" w:rsidRPr="003745E4">
        <w:rPr>
          <w:rFonts w:ascii="Times New Roman" w:hAnsi="Times New Roman"/>
          <w:b/>
          <w:bCs/>
          <w:iCs/>
        </w:rPr>
        <w:t>Х</w:t>
      </w:r>
      <w:r w:rsidR="00271462" w:rsidRPr="003745E4">
        <w:rPr>
          <w:rFonts w:ascii="Times New Roman" w:hAnsi="Times New Roman"/>
          <w:bCs/>
          <w:iCs/>
        </w:rPr>
        <w:t xml:space="preserve">, </w:t>
      </w:r>
      <w:r w:rsidR="00271462" w:rsidRPr="003745E4">
        <w:rPr>
          <w:rFonts w:ascii="Times New Roman" w:hAnsi="Times New Roman"/>
          <w:b/>
          <w:bCs/>
          <w:iCs/>
        </w:rPr>
        <w:t>х</w:t>
      </w:r>
      <w:r w:rsidR="00271462" w:rsidRPr="003745E4">
        <w:rPr>
          <w:rFonts w:ascii="Times New Roman" w:hAnsi="Times New Roman"/>
          <w:bCs/>
          <w:iCs/>
        </w:rPr>
        <w:t xml:space="preserve">, </w:t>
      </w:r>
      <w:r w:rsidR="00271462" w:rsidRPr="003745E4">
        <w:rPr>
          <w:rFonts w:ascii="Times New Roman" w:hAnsi="Times New Roman"/>
          <w:b/>
          <w:bCs/>
          <w:iCs/>
        </w:rPr>
        <w:t>ф</w:t>
      </w:r>
      <w:r w:rsidR="00271462" w:rsidRPr="003745E4">
        <w:rPr>
          <w:rFonts w:ascii="Times New Roman" w:hAnsi="Times New Roman"/>
          <w:bCs/>
          <w:iCs/>
        </w:rPr>
        <w:t xml:space="preserve">; </w:t>
      </w:r>
    </w:p>
    <w:p w:rsidR="00294C3E" w:rsidRPr="003745E4" w:rsidRDefault="00294C3E"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Cs/>
          <w:iCs/>
        </w:rPr>
        <w:t>8</w:t>
      </w:r>
      <w:r w:rsidR="00271462" w:rsidRPr="003745E4">
        <w:rPr>
          <w:rFonts w:ascii="Times New Roman" w:hAnsi="Times New Roman"/>
          <w:bCs/>
          <w:iCs/>
        </w:rPr>
        <w:t xml:space="preserve">) </w:t>
      </w:r>
      <w:r w:rsidR="00271462" w:rsidRPr="003745E4">
        <w:rPr>
          <w:rFonts w:ascii="Times New Roman" w:hAnsi="Times New Roman"/>
          <w:b/>
          <w:bCs/>
          <w:iCs/>
        </w:rPr>
        <w:t>Ф</w:t>
      </w:r>
      <w:r w:rsidR="00271462" w:rsidRPr="003745E4">
        <w:rPr>
          <w:rFonts w:ascii="Times New Roman" w:hAnsi="Times New Roman"/>
          <w:bCs/>
          <w:iCs/>
        </w:rPr>
        <w:t xml:space="preserve">, </w:t>
      </w:r>
      <w:proofErr w:type="gramStart"/>
      <w:r w:rsidR="00271462" w:rsidRPr="003745E4">
        <w:rPr>
          <w:rFonts w:ascii="Times New Roman" w:hAnsi="Times New Roman"/>
          <w:b/>
          <w:bCs/>
          <w:iCs/>
        </w:rPr>
        <w:t>У</w:t>
      </w:r>
      <w:proofErr w:type="gramEnd"/>
      <w:r w:rsidR="00271462" w:rsidRPr="003745E4">
        <w:rPr>
          <w:rFonts w:ascii="Times New Roman" w:hAnsi="Times New Roman"/>
          <w:bCs/>
          <w:iCs/>
        </w:rPr>
        <w:t>,</w:t>
      </w:r>
      <w:r w:rsidRPr="003745E4">
        <w:rPr>
          <w:rFonts w:ascii="Times New Roman" w:hAnsi="Times New Roman"/>
          <w:bCs/>
          <w:iCs/>
        </w:rPr>
        <w:t xml:space="preserve"> </w:t>
      </w:r>
      <w:r w:rsidR="00271462" w:rsidRPr="003745E4">
        <w:rPr>
          <w:rFonts w:ascii="Times New Roman" w:hAnsi="Times New Roman"/>
          <w:b/>
          <w:bCs/>
          <w:iCs/>
        </w:rPr>
        <w:t>Г</w:t>
      </w:r>
      <w:r w:rsidR="00271462" w:rsidRPr="003745E4">
        <w:rPr>
          <w:rFonts w:ascii="Times New Roman" w:hAnsi="Times New Roman"/>
          <w:bCs/>
          <w:iCs/>
        </w:rPr>
        <w:t xml:space="preserve">, </w:t>
      </w:r>
      <w:r w:rsidR="00271462" w:rsidRPr="003745E4">
        <w:rPr>
          <w:rFonts w:ascii="Times New Roman" w:hAnsi="Times New Roman"/>
          <w:b/>
          <w:bCs/>
          <w:iCs/>
        </w:rPr>
        <w:t>Ю</w:t>
      </w:r>
      <w:r w:rsidR="00271462" w:rsidRPr="003745E4">
        <w:rPr>
          <w:rFonts w:ascii="Times New Roman" w:hAnsi="Times New Roman"/>
          <w:bCs/>
          <w:iCs/>
        </w:rPr>
        <w:t xml:space="preserve">, </w:t>
      </w:r>
      <w:r w:rsidR="00271462" w:rsidRPr="003745E4">
        <w:rPr>
          <w:rFonts w:ascii="Times New Roman" w:hAnsi="Times New Roman"/>
          <w:b/>
          <w:bCs/>
          <w:iCs/>
        </w:rPr>
        <w:t>П</w:t>
      </w:r>
      <w:r w:rsidR="00271462" w:rsidRPr="003745E4">
        <w:rPr>
          <w:rFonts w:ascii="Times New Roman" w:hAnsi="Times New Roman"/>
          <w:bCs/>
          <w:iCs/>
        </w:rPr>
        <w:t xml:space="preserve">, </w:t>
      </w:r>
      <w:r w:rsidR="00271462" w:rsidRPr="003745E4">
        <w:rPr>
          <w:rFonts w:ascii="Times New Roman" w:hAnsi="Times New Roman"/>
          <w:b/>
          <w:bCs/>
          <w:iCs/>
        </w:rPr>
        <w:t>Т</w:t>
      </w:r>
      <w:r w:rsidR="00271462" w:rsidRPr="003745E4">
        <w:rPr>
          <w:rFonts w:ascii="Times New Roman" w:hAnsi="Times New Roman"/>
          <w:bCs/>
          <w:iCs/>
        </w:rPr>
        <w:t xml:space="preserve">, </w:t>
      </w:r>
      <w:r w:rsidR="00271462" w:rsidRPr="003745E4">
        <w:rPr>
          <w:rFonts w:ascii="Times New Roman" w:hAnsi="Times New Roman"/>
          <w:b/>
          <w:bCs/>
          <w:iCs/>
        </w:rPr>
        <w:t>Р</w:t>
      </w:r>
      <w:r w:rsidR="00271462" w:rsidRPr="003745E4">
        <w:rPr>
          <w:rFonts w:ascii="Times New Roman" w:hAnsi="Times New Roman"/>
          <w:bCs/>
          <w:iCs/>
        </w:rPr>
        <w:t xml:space="preserve">, </w:t>
      </w:r>
      <w:r w:rsidR="00271462" w:rsidRPr="003745E4">
        <w:rPr>
          <w:rFonts w:ascii="Times New Roman" w:hAnsi="Times New Roman"/>
          <w:b/>
          <w:bCs/>
          <w:iCs/>
        </w:rPr>
        <w:t>Б</w:t>
      </w:r>
      <w:r w:rsidR="00271462" w:rsidRPr="003745E4">
        <w:rPr>
          <w:rFonts w:ascii="Times New Roman" w:hAnsi="Times New Roman"/>
          <w:bCs/>
          <w:iCs/>
        </w:rPr>
        <w:t xml:space="preserve">, </w:t>
      </w:r>
      <w:r w:rsidR="00271462" w:rsidRPr="003745E4">
        <w:rPr>
          <w:rFonts w:ascii="Times New Roman" w:hAnsi="Times New Roman"/>
          <w:b/>
          <w:bCs/>
          <w:iCs/>
        </w:rPr>
        <w:t>Д</w:t>
      </w:r>
      <w:r w:rsidR="00271462" w:rsidRPr="003745E4">
        <w:rPr>
          <w:rFonts w:ascii="Times New Roman" w:hAnsi="Times New Roman"/>
          <w:bCs/>
          <w:iCs/>
        </w:rPr>
        <w:t>.</w:t>
      </w:r>
    </w:p>
    <w:p w:rsidR="00271462" w:rsidRPr="003745E4" w:rsidRDefault="00271462"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Cs/>
          <w:iCs/>
        </w:rPr>
        <w:t xml:space="preserve"> Отработка начертания букв и их рациональных соединений при письме слов и предложений.</w:t>
      </w:r>
    </w:p>
    <w:p w:rsidR="00294C3E" w:rsidRPr="003745E4" w:rsidRDefault="00271462"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 xml:space="preserve">Слово и его значение </w:t>
      </w:r>
      <w:r w:rsidRPr="003745E4">
        <w:rPr>
          <w:rFonts w:ascii="Times New Roman" w:hAnsi="Times New Roman"/>
          <w:bCs/>
          <w:iCs/>
        </w:rPr>
        <w:t>(лексика) — 3 ч. Связь формы</w:t>
      </w:r>
      <w:r w:rsidR="00294C3E" w:rsidRPr="003745E4">
        <w:rPr>
          <w:rFonts w:ascii="Times New Roman" w:hAnsi="Times New Roman"/>
          <w:bCs/>
          <w:iCs/>
        </w:rPr>
        <w:t xml:space="preserve"> </w:t>
      </w:r>
      <w:r w:rsidRPr="003745E4">
        <w:rPr>
          <w:rFonts w:ascii="Times New Roman" w:hAnsi="Times New Roman"/>
          <w:bCs/>
          <w:iCs/>
        </w:rPr>
        <w:t>и значения слова. Лексика как раздел науки о языке, изучающий лексические значения слов. Многозначные слова.</w:t>
      </w:r>
      <w:r w:rsidR="00294C3E" w:rsidRPr="003745E4">
        <w:rPr>
          <w:rFonts w:ascii="Times New Roman" w:hAnsi="Times New Roman"/>
          <w:bCs/>
          <w:iCs/>
        </w:rPr>
        <w:t xml:space="preserve"> </w:t>
      </w:r>
    </w:p>
    <w:p w:rsidR="00271462" w:rsidRPr="003745E4" w:rsidRDefault="00271462"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Cs/>
          <w:iCs/>
        </w:rPr>
        <w:t>Синонимы. Антонимы. Употребление слов в речи (тексте) в</w:t>
      </w:r>
      <w:r w:rsidR="00294C3E" w:rsidRPr="003745E4">
        <w:rPr>
          <w:rFonts w:ascii="Times New Roman" w:hAnsi="Times New Roman"/>
          <w:bCs/>
          <w:iCs/>
        </w:rPr>
        <w:t xml:space="preserve"> </w:t>
      </w:r>
      <w:r w:rsidRPr="003745E4">
        <w:rPr>
          <w:rFonts w:ascii="Times New Roman" w:hAnsi="Times New Roman"/>
          <w:bCs/>
          <w:iCs/>
        </w:rPr>
        <w:t>переносном значении. Сведения о заимствованиях в русском языке. Представление о фразеологизмах. Представление о способах толкования лексических значений слов при</w:t>
      </w:r>
      <w:r w:rsidR="00294C3E" w:rsidRPr="003745E4">
        <w:rPr>
          <w:rFonts w:ascii="Times New Roman" w:hAnsi="Times New Roman"/>
          <w:bCs/>
          <w:iCs/>
        </w:rPr>
        <w:t xml:space="preserve"> </w:t>
      </w:r>
      <w:r w:rsidRPr="003745E4">
        <w:rPr>
          <w:rFonts w:ascii="Times New Roman" w:hAnsi="Times New Roman"/>
          <w:bCs/>
          <w:iCs/>
        </w:rPr>
        <w:t>работе со словарями разных типов: толковыми, синонимов,</w:t>
      </w:r>
      <w:r w:rsidR="00294C3E" w:rsidRPr="003745E4">
        <w:rPr>
          <w:rFonts w:ascii="Times New Roman" w:hAnsi="Times New Roman"/>
          <w:bCs/>
          <w:iCs/>
        </w:rPr>
        <w:t xml:space="preserve"> </w:t>
      </w:r>
      <w:r w:rsidRPr="003745E4">
        <w:rPr>
          <w:rFonts w:ascii="Times New Roman" w:hAnsi="Times New Roman"/>
          <w:bCs/>
          <w:iCs/>
        </w:rPr>
        <w:t>антонимов.</w:t>
      </w:r>
    </w:p>
    <w:p w:rsidR="00271462" w:rsidRPr="003745E4" w:rsidRDefault="00271462"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 xml:space="preserve">Слово и его строение </w:t>
      </w:r>
      <w:r w:rsidRPr="003745E4">
        <w:rPr>
          <w:rFonts w:ascii="Times New Roman" w:hAnsi="Times New Roman"/>
          <w:bCs/>
          <w:iCs/>
        </w:rPr>
        <w:t>(</w:t>
      </w:r>
      <w:r w:rsidRPr="003745E4">
        <w:rPr>
          <w:rFonts w:ascii="Times New Roman" w:hAnsi="Times New Roman"/>
          <w:b/>
          <w:bCs/>
          <w:iCs/>
        </w:rPr>
        <w:t xml:space="preserve">состав слова, </w:t>
      </w:r>
      <w:proofErr w:type="spellStart"/>
      <w:r w:rsidRPr="003745E4">
        <w:rPr>
          <w:rFonts w:ascii="Times New Roman" w:hAnsi="Times New Roman"/>
          <w:b/>
          <w:bCs/>
          <w:iCs/>
        </w:rPr>
        <w:t>морфемика</w:t>
      </w:r>
      <w:proofErr w:type="spellEnd"/>
      <w:r w:rsidR="00294C3E" w:rsidRPr="003745E4">
        <w:rPr>
          <w:rFonts w:ascii="Times New Roman" w:hAnsi="Times New Roman"/>
          <w:bCs/>
          <w:iCs/>
        </w:rPr>
        <w:t>) — 10 ч</w:t>
      </w:r>
      <w:r w:rsidRPr="003745E4">
        <w:rPr>
          <w:rFonts w:ascii="Times New Roman" w:hAnsi="Times New Roman"/>
          <w:bCs/>
          <w:iCs/>
        </w:rPr>
        <w:t>. Углубление представлений о морфемном составе слова</w:t>
      </w:r>
      <w:r w:rsidR="00294C3E" w:rsidRPr="003745E4">
        <w:rPr>
          <w:rFonts w:ascii="Times New Roman" w:hAnsi="Times New Roman"/>
          <w:bCs/>
          <w:iCs/>
        </w:rPr>
        <w:t xml:space="preserve"> </w:t>
      </w:r>
      <w:r w:rsidRPr="003745E4">
        <w:rPr>
          <w:rFonts w:ascii="Times New Roman" w:hAnsi="Times New Roman"/>
          <w:bCs/>
          <w:iCs/>
        </w:rPr>
        <w:t>(корень, приставка, суффикс, окончание) и роли морфем в</w:t>
      </w:r>
      <w:r w:rsidR="00294C3E" w:rsidRPr="003745E4">
        <w:rPr>
          <w:rFonts w:ascii="Times New Roman" w:hAnsi="Times New Roman"/>
          <w:bCs/>
          <w:iCs/>
        </w:rPr>
        <w:t xml:space="preserve"> </w:t>
      </w:r>
      <w:r w:rsidRPr="003745E4">
        <w:rPr>
          <w:rFonts w:ascii="Times New Roman" w:hAnsi="Times New Roman"/>
          <w:bCs/>
          <w:iCs/>
        </w:rPr>
        <w:t>словах. Корень как главная значимая часть слова, «проводник» истории происхождения слова. Слова с двумя корнями (сложные слова). Словоизменение и словообразование.</w:t>
      </w:r>
      <w:r w:rsidR="00294C3E" w:rsidRPr="003745E4">
        <w:rPr>
          <w:rFonts w:ascii="Times New Roman" w:hAnsi="Times New Roman"/>
          <w:bCs/>
          <w:iCs/>
        </w:rPr>
        <w:t xml:space="preserve"> </w:t>
      </w:r>
      <w:r w:rsidRPr="003745E4">
        <w:rPr>
          <w:rFonts w:ascii="Times New Roman" w:hAnsi="Times New Roman"/>
          <w:bCs/>
          <w:iCs/>
        </w:rPr>
        <w:t>Значения и роль окончаний в словах. Общее представление</w:t>
      </w:r>
      <w:r w:rsidR="00294C3E" w:rsidRPr="003745E4">
        <w:rPr>
          <w:rFonts w:ascii="Times New Roman" w:hAnsi="Times New Roman"/>
          <w:bCs/>
          <w:iCs/>
        </w:rPr>
        <w:t xml:space="preserve"> </w:t>
      </w:r>
      <w:r w:rsidRPr="003745E4">
        <w:rPr>
          <w:rFonts w:ascii="Times New Roman" w:hAnsi="Times New Roman"/>
          <w:bCs/>
          <w:iCs/>
        </w:rPr>
        <w:t>о продуктивных способах образования слов (приставочный,</w:t>
      </w:r>
      <w:r w:rsidR="00294C3E" w:rsidRPr="003745E4">
        <w:rPr>
          <w:rFonts w:ascii="Times New Roman" w:hAnsi="Times New Roman"/>
          <w:bCs/>
          <w:iCs/>
        </w:rPr>
        <w:t xml:space="preserve"> </w:t>
      </w:r>
      <w:r w:rsidRPr="003745E4">
        <w:rPr>
          <w:rFonts w:ascii="Times New Roman" w:hAnsi="Times New Roman"/>
          <w:bCs/>
          <w:iCs/>
        </w:rPr>
        <w:t>суффиксальный). Приставка и суффикс как значимые словообразующие морфемы. Наблюдение над оттенками значений, вносимыми в слова приставками (от</w:t>
      </w:r>
      <w:r w:rsidR="00184994" w:rsidRPr="003745E4">
        <w:rPr>
          <w:rFonts w:ascii="Times New Roman" w:hAnsi="Times New Roman"/>
          <w:bCs/>
          <w:iCs/>
        </w:rPr>
        <w:t>-</w:t>
      </w:r>
      <w:r w:rsidRPr="003745E4">
        <w:rPr>
          <w:rFonts w:ascii="Times New Roman" w:hAnsi="Times New Roman"/>
          <w:bCs/>
          <w:iCs/>
        </w:rPr>
        <w:t>, бес</w:t>
      </w:r>
      <w:r w:rsidR="00184994" w:rsidRPr="003745E4">
        <w:rPr>
          <w:rFonts w:ascii="Times New Roman" w:hAnsi="Times New Roman"/>
          <w:bCs/>
          <w:iCs/>
        </w:rPr>
        <w:t>-, за-</w:t>
      </w:r>
      <w:r w:rsidRPr="003745E4">
        <w:rPr>
          <w:rFonts w:ascii="Times New Roman" w:hAnsi="Times New Roman"/>
          <w:bCs/>
          <w:iCs/>
        </w:rPr>
        <w:t>, вы</w:t>
      </w:r>
      <w:r w:rsidR="00184994" w:rsidRPr="003745E4">
        <w:rPr>
          <w:rFonts w:ascii="Times New Roman" w:hAnsi="Times New Roman"/>
          <w:bCs/>
          <w:iCs/>
        </w:rPr>
        <w:t>-</w:t>
      </w:r>
      <w:r w:rsidRPr="003745E4">
        <w:rPr>
          <w:rFonts w:ascii="Times New Roman" w:hAnsi="Times New Roman"/>
          <w:bCs/>
          <w:iCs/>
        </w:rPr>
        <w:t xml:space="preserve"> и</w:t>
      </w:r>
      <w:r w:rsidR="00184994" w:rsidRPr="003745E4">
        <w:rPr>
          <w:rFonts w:ascii="Times New Roman" w:hAnsi="Times New Roman"/>
          <w:bCs/>
          <w:iCs/>
        </w:rPr>
        <w:t xml:space="preserve"> </w:t>
      </w:r>
      <w:r w:rsidRPr="003745E4">
        <w:rPr>
          <w:rFonts w:ascii="Times New Roman" w:hAnsi="Times New Roman"/>
          <w:bCs/>
          <w:iCs/>
        </w:rPr>
        <w:t>др.), суффиксами (</w:t>
      </w:r>
      <w:r w:rsidR="00184994" w:rsidRPr="003745E4">
        <w:rPr>
          <w:rFonts w:ascii="Times New Roman" w:hAnsi="Times New Roman"/>
          <w:bCs/>
          <w:iCs/>
        </w:rPr>
        <w:t>-</w:t>
      </w:r>
      <w:proofErr w:type="spellStart"/>
      <w:r w:rsidRPr="003745E4">
        <w:rPr>
          <w:rFonts w:ascii="Times New Roman" w:hAnsi="Times New Roman"/>
          <w:bCs/>
          <w:iCs/>
        </w:rPr>
        <w:t>онок</w:t>
      </w:r>
      <w:proofErr w:type="spellEnd"/>
      <w:r w:rsidR="00184994" w:rsidRPr="003745E4">
        <w:rPr>
          <w:rFonts w:ascii="Times New Roman" w:hAnsi="Times New Roman"/>
          <w:bCs/>
          <w:iCs/>
        </w:rPr>
        <w:t>-</w:t>
      </w:r>
      <w:r w:rsidRPr="003745E4">
        <w:rPr>
          <w:rFonts w:ascii="Times New Roman" w:hAnsi="Times New Roman"/>
          <w:bCs/>
          <w:iCs/>
        </w:rPr>
        <w:t xml:space="preserve">, </w:t>
      </w:r>
      <w:r w:rsidR="00184994" w:rsidRPr="003745E4">
        <w:rPr>
          <w:rFonts w:ascii="Times New Roman" w:hAnsi="Times New Roman"/>
          <w:bCs/>
          <w:iCs/>
        </w:rPr>
        <w:t>-</w:t>
      </w:r>
      <w:proofErr w:type="spellStart"/>
      <w:r w:rsidRPr="003745E4">
        <w:rPr>
          <w:rFonts w:ascii="Times New Roman" w:hAnsi="Times New Roman"/>
          <w:bCs/>
          <w:iCs/>
        </w:rPr>
        <w:t>ек</w:t>
      </w:r>
      <w:proofErr w:type="spellEnd"/>
      <w:proofErr w:type="gramStart"/>
      <w:r w:rsidR="00184994" w:rsidRPr="003745E4">
        <w:rPr>
          <w:rFonts w:ascii="Times New Roman" w:hAnsi="Times New Roman"/>
          <w:bCs/>
          <w:iCs/>
        </w:rPr>
        <w:t>-</w:t>
      </w:r>
      <w:r w:rsidRPr="003745E4">
        <w:rPr>
          <w:rFonts w:ascii="Times New Roman" w:hAnsi="Times New Roman"/>
          <w:bCs/>
          <w:iCs/>
        </w:rPr>
        <w:t xml:space="preserve"> ,</w:t>
      </w:r>
      <w:proofErr w:type="gramEnd"/>
      <w:r w:rsidR="00184994" w:rsidRPr="003745E4">
        <w:rPr>
          <w:rFonts w:ascii="Times New Roman" w:hAnsi="Times New Roman"/>
          <w:bCs/>
          <w:iCs/>
        </w:rPr>
        <w:t>-</w:t>
      </w:r>
      <w:proofErr w:type="spellStart"/>
      <w:r w:rsidRPr="003745E4">
        <w:rPr>
          <w:rFonts w:ascii="Times New Roman" w:hAnsi="Times New Roman"/>
          <w:bCs/>
          <w:iCs/>
        </w:rPr>
        <w:t>ищ</w:t>
      </w:r>
      <w:proofErr w:type="spellEnd"/>
      <w:r w:rsidR="00184994" w:rsidRPr="003745E4">
        <w:rPr>
          <w:rFonts w:ascii="Times New Roman" w:hAnsi="Times New Roman"/>
          <w:bCs/>
          <w:iCs/>
        </w:rPr>
        <w:t>-</w:t>
      </w:r>
      <w:r w:rsidRPr="003745E4">
        <w:rPr>
          <w:rFonts w:ascii="Times New Roman" w:hAnsi="Times New Roman"/>
          <w:bCs/>
          <w:iCs/>
        </w:rPr>
        <w:t xml:space="preserve"> </w:t>
      </w:r>
      <w:r w:rsidR="00184994" w:rsidRPr="003745E4">
        <w:rPr>
          <w:rFonts w:ascii="Times New Roman" w:hAnsi="Times New Roman"/>
          <w:bCs/>
          <w:iCs/>
        </w:rPr>
        <w:t>-</w:t>
      </w:r>
      <w:proofErr w:type="spellStart"/>
      <w:r w:rsidRPr="003745E4">
        <w:rPr>
          <w:rFonts w:ascii="Times New Roman" w:hAnsi="Times New Roman"/>
          <w:bCs/>
          <w:iCs/>
        </w:rPr>
        <w:t>тель</w:t>
      </w:r>
      <w:proofErr w:type="spellEnd"/>
      <w:r w:rsidR="00184994" w:rsidRPr="003745E4">
        <w:rPr>
          <w:rFonts w:ascii="Times New Roman" w:hAnsi="Times New Roman"/>
          <w:bCs/>
          <w:iCs/>
        </w:rPr>
        <w:t>-</w:t>
      </w:r>
      <w:r w:rsidRPr="003745E4">
        <w:rPr>
          <w:rFonts w:ascii="Times New Roman" w:hAnsi="Times New Roman"/>
          <w:bCs/>
          <w:iCs/>
        </w:rPr>
        <w:t xml:space="preserve"> и др.). Роль употребления в речи слов с уменьшительно</w:t>
      </w:r>
      <w:r w:rsidR="00184994" w:rsidRPr="003745E4">
        <w:rPr>
          <w:rFonts w:ascii="Times New Roman" w:hAnsi="Times New Roman"/>
          <w:bCs/>
          <w:iCs/>
        </w:rPr>
        <w:t>-</w:t>
      </w:r>
      <w:r w:rsidRPr="003745E4">
        <w:rPr>
          <w:rFonts w:ascii="Times New Roman" w:hAnsi="Times New Roman"/>
          <w:bCs/>
          <w:iCs/>
        </w:rPr>
        <w:t>ласкательными</w:t>
      </w:r>
      <w:r w:rsidR="00184994" w:rsidRPr="003745E4">
        <w:rPr>
          <w:rFonts w:ascii="Times New Roman" w:hAnsi="Times New Roman"/>
          <w:bCs/>
          <w:iCs/>
        </w:rPr>
        <w:t xml:space="preserve"> </w:t>
      </w:r>
      <w:r w:rsidRPr="003745E4">
        <w:rPr>
          <w:rFonts w:ascii="Times New Roman" w:hAnsi="Times New Roman"/>
          <w:bCs/>
          <w:iCs/>
        </w:rPr>
        <w:t>суффиксами (</w:t>
      </w:r>
      <w:r w:rsidR="00184994" w:rsidRPr="003745E4">
        <w:rPr>
          <w:rFonts w:ascii="Times New Roman" w:hAnsi="Times New Roman"/>
          <w:bCs/>
          <w:iCs/>
        </w:rPr>
        <w:t>-</w:t>
      </w:r>
      <w:proofErr w:type="spellStart"/>
      <w:r w:rsidRPr="003745E4">
        <w:rPr>
          <w:rFonts w:ascii="Times New Roman" w:hAnsi="Times New Roman"/>
          <w:bCs/>
          <w:iCs/>
        </w:rPr>
        <w:t>очк</w:t>
      </w:r>
      <w:proofErr w:type="spellEnd"/>
      <w:r w:rsidR="00184994" w:rsidRPr="003745E4">
        <w:rPr>
          <w:rFonts w:ascii="Times New Roman" w:hAnsi="Times New Roman"/>
          <w:bCs/>
          <w:iCs/>
        </w:rPr>
        <w:t>-</w:t>
      </w:r>
      <w:r w:rsidRPr="003745E4">
        <w:rPr>
          <w:rFonts w:ascii="Times New Roman" w:hAnsi="Times New Roman"/>
          <w:bCs/>
          <w:iCs/>
        </w:rPr>
        <w:t xml:space="preserve">, </w:t>
      </w:r>
      <w:r w:rsidR="00184994" w:rsidRPr="003745E4">
        <w:rPr>
          <w:rFonts w:ascii="Times New Roman" w:hAnsi="Times New Roman"/>
          <w:bCs/>
          <w:iCs/>
        </w:rPr>
        <w:t>-</w:t>
      </w:r>
      <w:proofErr w:type="spellStart"/>
      <w:r w:rsidRPr="003745E4">
        <w:rPr>
          <w:rFonts w:ascii="Times New Roman" w:hAnsi="Times New Roman"/>
          <w:bCs/>
          <w:iCs/>
        </w:rPr>
        <w:t>ек</w:t>
      </w:r>
      <w:proofErr w:type="spellEnd"/>
      <w:r w:rsidR="00184994" w:rsidRPr="003745E4">
        <w:rPr>
          <w:rFonts w:ascii="Times New Roman" w:hAnsi="Times New Roman"/>
          <w:bCs/>
          <w:iCs/>
        </w:rPr>
        <w:t>-</w:t>
      </w:r>
      <w:r w:rsidRPr="003745E4">
        <w:rPr>
          <w:rFonts w:ascii="Times New Roman" w:hAnsi="Times New Roman"/>
          <w:bCs/>
          <w:iCs/>
        </w:rPr>
        <w:t>,</w:t>
      </w:r>
      <w:r w:rsidR="00184994" w:rsidRPr="003745E4">
        <w:rPr>
          <w:rFonts w:ascii="Times New Roman" w:hAnsi="Times New Roman"/>
          <w:bCs/>
          <w:iCs/>
        </w:rPr>
        <w:t>-</w:t>
      </w:r>
      <w:proofErr w:type="spellStart"/>
      <w:r w:rsidRPr="003745E4">
        <w:rPr>
          <w:rFonts w:ascii="Times New Roman" w:hAnsi="Times New Roman"/>
          <w:bCs/>
          <w:iCs/>
        </w:rPr>
        <w:t>ик</w:t>
      </w:r>
      <w:proofErr w:type="spellEnd"/>
      <w:r w:rsidR="00184994" w:rsidRPr="003745E4">
        <w:rPr>
          <w:rFonts w:ascii="Times New Roman" w:hAnsi="Times New Roman"/>
          <w:bCs/>
          <w:iCs/>
        </w:rPr>
        <w:t>-</w:t>
      </w:r>
      <w:r w:rsidRPr="003745E4">
        <w:rPr>
          <w:rFonts w:ascii="Times New Roman" w:hAnsi="Times New Roman"/>
          <w:bCs/>
          <w:iCs/>
        </w:rPr>
        <w:t>,</w:t>
      </w:r>
      <w:r w:rsidR="00184994" w:rsidRPr="003745E4">
        <w:rPr>
          <w:rFonts w:ascii="Times New Roman" w:hAnsi="Times New Roman"/>
          <w:bCs/>
          <w:iCs/>
        </w:rPr>
        <w:t>-</w:t>
      </w:r>
      <w:proofErr w:type="spellStart"/>
      <w:r w:rsidRPr="003745E4">
        <w:rPr>
          <w:rFonts w:ascii="Times New Roman" w:hAnsi="Times New Roman"/>
          <w:bCs/>
          <w:iCs/>
        </w:rPr>
        <w:t>еньк</w:t>
      </w:r>
      <w:proofErr w:type="spellEnd"/>
      <w:r w:rsidR="00184994" w:rsidRPr="003745E4">
        <w:rPr>
          <w:rFonts w:ascii="Times New Roman" w:hAnsi="Times New Roman"/>
          <w:bCs/>
          <w:iCs/>
        </w:rPr>
        <w:t>-</w:t>
      </w:r>
      <w:r w:rsidRPr="003745E4">
        <w:rPr>
          <w:rFonts w:ascii="Times New Roman" w:hAnsi="Times New Roman"/>
          <w:bCs/>
          <w:iCs/>
        </w:rPr>
        <w:t>).</w:t>
      </w:r>
    </w:p>
    <w:p w:rsidR="00271462" w:rsidRPr="003745E4" w:rsidRDefault="00271462"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 xml:space="preserve">Слово как часть речи </w:t>
      </w:r>
      <w:r w:rsidRPr="003745E4">
        <w:rPr>
          <w:rFonts w:ascii="Times New Roman" w:hAnsi="Times New Roman"/>
          <w:bCs/>
          <w:iCs/>
        </w:rPr>
        <w:t>(морфология) — 22 ч. Критерии распределения слов по частям речи (общие значения,</w:t>
      </w:r>
      <w:r w:rsidR="00184994" w:rsidRPr="003745E4">
        <w:rPr>
          <w:rFonts w:ascii="Times New Roman" w:hAnsi="Times New Roman"/>
          <w:bCs/>
          <w:iCs/>
        </w:rPr>
        <w:t xml:space="preserve"> </w:t>
      </w:r>
      <w:r w:rsidRPr="003745E4">
        <w:rPr>
          <w:rFonts w:ascii="Times New Roman" w:hAnsi="Times New Roman"/>
          <w:bCs/>
          <w:iCs/>
        </w:rPr>
        <w:t>вопросы как средства их выделения, формы изменения,</w:t>
      </w:r>
      <w:r w:rsidR="00184994" w:rsidRPr="003745E4">
        <w:rPr>
          <w:rFonts w:ascii="Times New Roman" w:hAnsi="Times New Roman"/>
          <w:bCs/>
          <w:iCs/>
        </w:rPr>
        <w:t xml:space="preserve"> </w:t>
      </w:r>
      <w:r w:rsidRPr="003745E4">
        <w:rPr>
          <w:rFonts w:ascii="Times New Roman" w:hAnsi="Times New Roman"/>
          <w:bCs/>
          <w:iCs/>
        </w:rPr>
        <w:t>роль в предложении). Обо</w:t>
      </w:r>
      <w:r w:rsidR="00184994" w:rsidRPr="003745E4">
        <w:rPr>
          <w:rFonts w:ascii="Times New Roman" w:hAnsi="Times New Roman"/>
          <w:bCs/>
          <w:iCs/>
        </w:rPr>
        <w:t>гащение словарного запаса слова</w:t>
      </w:r>
      <w:r w:rsidRPr="003745E4">
        <w:rPr>
          <w:rFonts w:ascii="Times New Roman" w:hAnsi="Times New Roman"/>
          <w:bCs/>
          <w:iCs/>
        </w:rPr>
        <w:t>ми разных частей речи, имеющими эмоционально</w:t>
      </w:r>
      <w:r w:rsidR="00184994" w:rsidRPr="003745E4">
        <w:rPr>
          <w:rFonts w:ascii="Times New Roman" w:hAnsi="Times New Roman"/>
          <w:bCs/>
          <w:iCs/>
        </w:rPr>
        <w:t>-</w:t>
      </w:r>
      <w:r w:rsidRPr="003745E4">
        <w:rPr>
          <w:rFonts w:ascii="Times New Roman" w:hAnsi="Times New Roman"/>
          <w:bCs/>
          <w:iCs/>
        </w:rPr>
        <w:t>оценочную окраску (молодец, красивая, ужасная, приплёлся, умная и т. п.).</w:t>
      </w:r>
    </w:p>
    <w:p w:rsidR="00271462" w:rsidRPr="003745E4" w:rsidRDefault="00271462"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Имя существительное</w:t>
      </w:r>
      <w:r w:rsidRPr="003745E4">
        <w:rPr>
          <w:rFonts w:ascii="Times New Roman" w:hAnsi="Times New Roman"/>
          <w:bCs/>
          <w:iCs/>
        </w:rPr>
        <w:t>. Углубление представлений о значениях имен существительных: обозначение признака (белизна, чернота), обозначение эмоций (счастье, радость, тревога, горе). Имена собственные и нарицательные (единицы</w:t>
      </w:r>
      <w:r w:rsidR="00184994" w:rsidRPr="003745E4">
        <w:rPr>
          <w:rFonts w:ascii="Times New Roman" w:hAnsi="Times New Roman"/>
          <w:bCs/>
          <w:iCs/>
        </w:rPr>
        <w:t xml:space="preserve"> </w:t>
      </w:r>
      <w:r w:rsidRPr="003745E4">
        <w:rPr>
          <w:rFonts w:ascii="Times New Roman" w:hAnsi="Times New Roman"/>
          <w:bCs/>
          <w:iCs/>
        </w:rPr>
        <w:t>административного деления России: края, округа, области,</w:t>
      </w:r>
      <w:r w:rsidR="00184994" w:rsidRPr="003745E4">
        <w:rPr>
          <w:rFonts w:ascii="Times New Roman" w:hAnsi="Times New Roman"/>
          <w:bCs/>
          <w:iCs/>
        </w:rPr>
        <w:t xml:space="preserve"> </w:t>
      </w:r>
      <w:r w:rsidRPr="003745E4">
        <w:rPr>
          <w:rFonts w:ascii="Times New Roman" w:hAnsi="Times New Roman"/>
          <w:bCs/>
          <w:iCs/>
        </w:rPr>
        <w:t>районы, названия улиц). Наблюдение над изменением имён</w:t>
      </w:r>
      <w:r w:rsidR="00184994" w:rsidRPr="003745E4">
        <w:rPr>
          <w:rFonts w:ascii="Times New Roman" w:hAnsi="Times New Roman"/>
          <w:bCs/>
          <w:iCs/>
        </w:rPr>
        <w:t xml:space="preserve"> </w:t>
      </w:r>
      <w:r w:rsidRPr="003745E4">
        <w:rPr>
          <w:rFonts w:ascii="Times New Roman" w:hAnsi="Times New Roman"/>
          <w:bCs/>
          <w:iCs/>
        </w:rPr>
        <w:t>существительных по падежам в единственном и множественном числе. Роль имён существительных в предложениях.</w:t>
      </w:r>
    </w:p>
    <w:p w:rsidR="00184994" w:rsidRPr="003745E4" w:rsidRDefault="00271462"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Имя прилагательное</w:t>
      </w:r>
      <w:r w:rsidRPr="003745E4">
        <w:rPr>
          <w:rFonts w:ascii="Times New Roman" w:hAnsi="Times New Roman"/>
          <w:bCs/>
          <w:iCs/>
        </w:rPr>
        <w:t>. Углубление представлений о значениях имён прилагательных: оценочная характеристика</w:t>
      </w:r>
      <w:r w:rsidR="00184994" w:rsidRPr="003745E4">
        <w:rPr>
          <w:rFonts w:ascii="Times New Roman" w:hAnsi="Times New Roman"/>
          <w:bCs/>
          <w:iCs/>
        </w:rPr>
        <w:t xml:space="preserve"> </w:t>
      </w:r>
      <w:r w:rsidRPr="003745E4">
        <w:rPr>
          <w:rFonts w:ascii="Times New Roman" w:hAnsi="Times New Roman"/>
          <w:bCs/>
          <w:iCs/>
        </w:rPr>
        <w:t xml:space="preserve">предмета, лица (дружный, смелый, красивый, добрый); материал, из которого сделан предмет (железный ковш, шерстяной костюм). Наблюдение над изменением имён </w:t>
      </w:r>
      <w:r w:rsidRPr="003745E4">
        <w:rPr>
          <w:rFonts w:ascii="Times New Roman" w:hAnsi="Times New Roman"/>
          <w:bCs/>
          <w:iCs/>
        </w:rPr>
        <w:lastRenderedPageBreak/>
        <w:t>прилагательных по падежам в единственном и множественном числе. Роль имён прилагательных в предложениях.</w:t>
      </w:r>
      <w:r w:rsidR="00184994" w:rsidRPr="003745E4">
        <w:rPr>
          <w:rFonts w:ascii="Times New Roman" w:hAnsi="Times New Roman"/>
          <w:bCs/>
          <w:iCs/>
        </w:rPr>
        <w:t xml:space="preserve"> </w:t>
      </w:r>
      <w:r w:rsidRPr="003745E4">
        <w:rPr>
          <w:rFonts w:ascii="Times New Roman" w:hAnsi="Times New Roman"/>
          <w:b/>
          <w:bCs/>
          <w:iCs/>
        </w:rPr>
        <w:t xml:space="preserve">Глагол. </w:t>
      </w:r>
      <w:r w:rsidRPr="003745E4">
        <w:rPr>
          <w:rFonts w:ascii="Times New Roman" w:hAnsi="Times New Roman"/>
          <w:bCs/>
          <w:iCs/>
        </w:rPr>
        <w:t>Углубление представлений о значениях глаголов: речевые и мыслительные процессы (думает, говорит,</w:t>
      </w:r>
      <w:r w:rsidR="00184994" w:rsidRPr="003745E4">
        <w:rPr>
          <w:rFonts w:ascii="Times New Roman" w:hAnsi="Times New Roman"/>
          <w:bCs/>
          <w:iCs/>
        </w:rPr>
        <w:t xml:space="preserve"> </w:t>
      </w:r>
      <w:r w:rsidRPr="003745E4">
        <w:rPr>
          <w:rFonts w:ascii="Times New Roman" w:hAnsi="Times New Roman"/>
          <w:bCs/>
          <w:iCs/>
        </w:rPr>
        <w:t>представляет), состояние (болеет, нездоровится, удивляется). Наблюдение над оттенками значений, выражаемых</w:t>
      </w:r>
      <w:r w:rsidR="00184994" w:rsidRPr="003745E4">
        <w:rPr>
          <w:rFonts w:ascii="Times New Roman" w:hAnsi="Times New Roman"/>
          <w:bCs/>
          <w:iCs/>
        </w:rPr>
        <w:t xml:space="preserve"> </w:t>
      </w:r>
      <w:r w:rsidRPr="003745E4">
        <w:rPr>
          <w:rFonts w:ascii="Times New Roman" w:hAnsi="Times New Roman"/>
          <w:bCs/>
          <w:iCs/>
        </w:rPr>
        <w:t>глаголами совершенного и несовершенного вида (без терминов). Общее представление о начальной форме глаголов.</w:t>
      </w:r>
      <w:r w:rsidR="00184994" w:rsidRPr="003745E4">
        <w:rPr>
          <w:rFonts w:ascii="Times New Roman" w:hAnsi="Times New Roman"/>
          <w:bCs/>
          <w:iCs/>
        </w:rPr>
        <w:t xml:space="preserve"> </w:t>
      </w:r>
      <w:r w:rsidRPr="003745E4">
        <w:rPr>
          <w:rFonts w:ascii="Times New Roman" w:hAnsi="Times New Roman"/>
          <w:bCs/>
          <w:iCs/>
        </w:rPr>
        <w:t>Время глаголов. Наблюдение над изменением глаголов по</w:t>
      </w:r>
      <w:r w:rsidR="00184994" w:rsidRPr="003745E4">
        <w:rPr>
          <w:rFonts w:ascii="Times New Roman" w:hAnsi="Times New Roman"/>
          <w:bCs/>
          <w:iCs/>
        </w:rPr>
        <w:t xml:space="preserve"> </w:t>
      </w:r>
      <w:r w:rsidRPr="003745E4">
        <w:rPr>
          <w:rFonts w:ascii="Times New Roman" w:hAnsi="Times New Roman"/>
          <w:bCs/>
          <w:iCs/>
        </w:rPr>
        <w:t>лицам и числам</w:t>
      </w:r>
      <w:r w:rsidR="00184994" w:rsidRPr="003745E4">
        <w:rPr>
          <w:rFonts w:ascii="Times New Roman" w:hAnsi="Times New Roman"/>
          <w:bCs/>
          <w:iCs/>
        </w:rPr>
        <w:t>. Роль глаголов в предложениях.</w:t>
      </w:r>
    </w:p>
    <w:p w:rsidR="00271462" w:rsidRPr="003745E4" w:rsidRDefault="00271462"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 xml:space="preserve">Местоимение. </w:t>
      </w:r>
      <w:r w:rsidRPr="003745E4">
        <w:rPr>
          <w:rFonts w:ascii="Times New Roman" w:hAnsi="Times New Roman"/>
          <w:bCs/>
          <w:iCs/>
        </w:rPr>
        <w:t>Наблюдение над особенностью значения</w:t>
      </w:r>
      <w:r w:rsidR="00184994" w:rsidRPr="003745E4">
        <w:rPr>
          <w:rFonts w:ascii="Times New Roman" w:hAnsi="Times New Roman"/>
          <w:bCs/>
          <w:iCs/>
        </w:rPr>
        <w:t xml:space="preserve"> </w:t>
      </w:r>
      <w:r w:rsidRPr="003745E4">
        <w:rPr>
          <w:rFonts w:ascii="Times New Roman" w:hAnsi="Times New Roman"/>
          <w:bCs/>
          <w:iCs/>
        </w:rPr>
        <w:t>местоимений — обозначать предмет, лицо, не называя, а</w:t>
      </w:r>
      <w:r w:rsidR="00184994" w:rsidRPr="003745E4">
        <w:rPr>
          <w:rFonts w:ascii="Times New Roman" w:hAnsi="Times New Roman"/>
          <w:bCs/>
          <w:iCs/>
        </w:rPr>
        <w:t xml:space="preserve"> </w:t>
      </w:r>
      <w:r w:rsidRPr="003745E4">
        <w:rPr>
          <w:rFonts w:ascii="Times New Roman" w:hAnsi="Times New Roman"/>
          <w:bCs/>
          <w:iCs/>
        </w:rPr>
        <w:t>лишь указывая на них. Личные местоимения, употребляемые в единственном и множественном числе (я, ты, он, мы,</w:t>
      </w:r>
      <w:r w:rsidR="00184994" w:rsidRPr="003745E4">
        <w:rPr>
          <w:rFonts w:ascii="Times New Roman" w:hAnsi="Times New Roman"/>
          <w:bCs/>
          <w:iCs/>
        </w:rPr>
        <w:t xml:space="preserve"> </w:t>
      </w:r>
      <w:r w:rsidRPr="003745E4">
        <w:rPr>
          <w:rFonts w:ascii="Times New Roman" w:hAnsi="Times New Roman"/>
          <w:bCs/>
          <w:iCs/>
        </w:rPr>
        <w:t>вы, они). Роль местоимений в предложениях.</w:t>
      </w:r>
    </w:p>
    <w:p w:rsidR="00271462" w:rsidRPr="003745E4" w:rsidRDefault="00271462"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Служебные части речи</w:t>
      </w:r>
      <w:r w:rsidRPr="003745E4">
        <w:rPr>
          <w:rFonts w:ascii="Times New Roman" w:hAnsi="Times New Roman"/>
          <w:bCs/>
          <w:iCs/>
        </w:rPr>
        <w:t>. Углубление представлений о роли служебных частей речи: выражение различного рода отношений между знаменательными частями речи (пространственные, причинные, цели — предлоги, союзы), оттенки значений и чувств (вопроса, уточнения, восхищения,</w:t>
      </w:r>
    </w:p>
    <w:p w:rsidR="00271462" w:rsidRPr="003745E4" w:rsidRDefault="00271462"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Cs/>
          <w:iCs/>
        </w:rPr>
        <w:t>отрицания — частицы). Наблюдение над ролью предлогов и</w:t>
      </w:r>
      <w:r w:rsidR="00184994" w:rsidRPr="003745E4">
        <w:rPr>
          <w:rFonts w:ascii="Times New Roman" w:hAnsi="Times New Roman"/>
          <w:bCs/>
          <w:iCs/>
        </w:rPr>
        <w:t xml:space="preserve"> </w:t>
      </w:r>
      <w:r w:rsidRPr="003745E4">
        <w:rPr>
          <w:rFonts w:ascii="Times New Roman" w:hAnsi="Times New Roman"/>
          <w:bCs/>
          <w:iCs/>
        </w:rPr>
        <w:t>союзов в составе словосочетаний, союзов в составе сложных</w:t>
      </w:r>
      <w:r w:rsidR="00184994" w:rsidRPr="003745E4">
        <w:rPr>
          <w:rFonts w:ascii="Times New Roman" w:hAnsi="Times New Roman"/>
          <w:bCs/>
          <w:iCs/>
        </w:rPr>
        <w:t xml:space="preserve"> </w:t>
      </w:r>
      <w:r w:rsidRPr="003745E4">
        <w:rPr>
          <w:rFonts w:ascii="Times New Roman" w:hAnsi="Times New Roman"/>
          <w:bCs/>
          <w:iCs/>
        </w:rPr>
        <w:t>предложений.</w:t>
      </w:r>
    </w:p>
    <w:p w:rsidR="00271462" w:rsidRPr="003745E4" w:rsidRDefault="00271462"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 xml:space="preserve">Синтаксис </w:t>
      </w:r>
      <w:r w:rsidRPr="003745E4">
        <w:rPr>
          <w:rFonts w:ascii="Times New Roman" w:hAnsi="Times New Roman"/>
          <w:bCs/>
          <w:iCs/>
        </w:rPr>
        <w:t xml:space="preserve">(34 </w:t>
      </w:r>
      <w:proofErr w:type="gramStart"/>
      <w:r w:rsidRPr="003745E4">
        <w:rPr>
          <w:rFonts w:ascii="Times New Roman" w:hAnsi="Times New Roman"/>
          <w:bCs/>
          <w:iCs/>
        </w:rPr>
        <w:t>ч</w:t>
      </w:r>
      <w:r w:rsidR="00184994" w:rsidRPr="003745E4">
        <w:rPr>
          <w:rFonts w:ascii="Times New Roman" w:hAnsi="Times New Roman"/>
          <w:bCs/>
          <w:iCs/>
        </w:rPr>
        <w:t xml:space="preserve"> )</w:t>
      </w:r>
      <w:proofErr w:type="gramEnd"/>
      <w:r w:rsidRPr="003745E4">
        <w:rPr>
          <w:rFonts w:ascii="Times New Roman" w:hAnsi="Times New Roman"/>
          <w:bCs/>
          <w:iCs/>
        </w:rPr>
        <w:t>.</w:t>
      </w:r>
    </w:p>
    <w:p w:rsidR="00271462" w:rsidRPr="003745E4" w:rsidRDefault="00271462"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 xml:space="preserve">Словосочетание </w:t>
      </w:r>
      <w:r w:rsidRPr="003745E4">
        <w:rPr>
          <w:rFonts w:ascii="Times New Roman" w:hAnsi="Times New Roman"/>
          <w:bCs/>
          <w:iCs/>
        </w:rPr>
        <w:t>(10 ч). Углубление представлений о</w:t>
      </w:r>
      <w:r w:rsidR="00184994" w:rsidRPr="003745E4">
        <w:rPr>
          <w:rFonts w:ascii="Times New Roman" w:hAnsi="Times New Roman"/>
          <w:bCs/>
          <w:iCs/>
        </w:rPr>
        <w:t xml:space="preserve"> </w:t>
      </w:r>
      <w:r w:rsidRPr="003745E4">
        <w:rPr>
          <w:rFonts w:ascii="Times New Roman" w:hAnsi="Times New Roman"/>
          <w:bCs/>
          <w:iCs/>
        </w:rPr>
        <w:t>структуре и значениях словосочетаний: предмет и его признак, действие и предмет, с которым оно связано (читать</w:t>
      </w:r>
      <w:r w:rsidR="00184994" w:rsidRPr="003745E4">
        <w:rPr>
          <w:rFonts w:ascii="Times New Roman" w:hAnsi="Times New Roman"/>
          <w:bCs/>
          <w:iCs/>
        </w:rPr>
        <w:t xml:space="preserve"> </w:t>
      </w:r>
      <w:r w:rsidRPr="003745E4">
        <w:rPr>
          <w:rFonts w:ascii="Times New Roman" w:hAnsi="Times New Roman"/>
          <w:bCs/>
          <w:iCs/>
        </w:rPr>
        <w:t>книгу, заплетать косу, рубить топором). Словосочетания с</w:t>
      </w:r>
      <w:r w:rsidR="00184994" w:rsidRPr="003745E4">
        <w:rPr>
          <w:rFonts w:ascii="Times New Roman" w:hAnsi="Times New Roman"/>
          <w:bCs/>
          <w:iCs/>
        </w:rPr>
        <w:t xml:space="preserve"> </w:t>
      </w:r>
      <w:r w:rsidRPr="003745E4">
        <w:rPr>
          <w:rFonts w:ascii="Times New Roman" w:hAnsi="Times New Roman"/>
          <w:bCs/>
          <w:iCs/>
        </w:rPr>
        <w:t>синонимическими значениями (малиновое варенье — варенье из малины). Связь слов в словосочетаниях (наблюдение</w:t>
      </w:r>
      <w:r w:rsidR="00184994" w:rsidRPr="003745E4">
        <w:rPr>
          <w:rFonts w:ascii="Times New Roman" w:hAnsi="Times New Roman"/>
          <w:bCs/>
          <w:iCs/>
        </w:rPr>
        <w:t xml:space="preserve"> </w:t>
      </w:r>
      <w:r w:rsidRPr="003745E4">
        <w:rPr>
          <w:rFonts w:ascii="Times New Roman" w:hAnsi="Times New Roman"/>
          <w:bCs/>
          <w:iCs/>
        </w:rPr>
        <w:t>над согласованием, управлением). Роль словосочетаний в</w:t>
      </w:r>
      <w:r w:rsidR="00184994" w:rsidRPr="003745E4">
        <w:rPr>
          <w:rFonts w:ascii="Times New Roman" w:hAnsi="Times New Roman"/>
          <w:bCs/>
          <w:iCs/>
        </w:rPr>
        <w:t xml:space="preserve"> </w:t>
      </w:r>
      <w:r w:rsidRPr="003745E4">
        <w:rPr>
          <w:rFonts w:ascii="Times New Roman" w:hAnsi="Times New Roman"/>
          <w:bCs/>
          <w:iCs/>
        </w:rPr>
        <w:t>предложениях.</w:t>
      </w:r>
    </w:p>
    <w:p w:rsidR="00271462" w:rsidRPr="003745E4" w:rsidRDefault="00271462"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 xml:space="preserve">Предложение </w:t>
      </w:r>
      <w:r w:rsidRPr="003745E4">
        <w:rPr>
          <w:rFonts w:ascii="Times New Roman" w:hAnsi="Times New Roman"/>
          <w:bCs/>
          <w:iCs/>
        </w:rPr>
        <w:t>(24 ч). Виды предложений по цели</w:t>
      </w:r>
      <w:r w:rsidR="00184994" w:rsidRPr="003745E4">
        <w:rPr>
          <w:rFonts w:ascii="Times New Roman" w:hAnsi="Times New Roman"/>
          <w:bCs/>
          <w:iCs/>
        </w:rPr>
        <w:t xml:space="preserve"> </w:t>
      </w:r>
      <w:r w:rsidRPr="003745E4">
        <w:rPr>
          <w:rFonts w:ascii="Times New Roman" w:hAnsi="Times New Roman"/>
          <w:bCs/>
          <w:iCs/>
        </w:rPr>
        <w:t>высказывания (вопросительные и невопросительные), разнообразие целей высказывания (речевых задач), выражаемых невопросительными предложениями: сообщить (повествовательные); убедить, попросить, приказать (побудительные); утвердить, отрицать, предположить и т. п. Виды</w:t>
      </w:r>
      <w:r w:rsidR="00184994" w:rsidRPr="003745E4">
        <w:rPr>
          <w:rFonts w:ascii="Times New Roman" w:hAnsi="Times New Roman"/>
          <w:bCs/>
          <w:iCs/>
        </w:rPr>
        <w:t xml:space="preserve"> </w:t>
      </w:r>
      <w:r w:rsidRPr="003745E4">
        <w:rPr>
          <w:rFonts w:ascii="Times New Roman" w:hAnsi="Times New Roman"/>
          <w:bCs/>
          <w:iCs/>
        </w:rPr>
        <w:t>предложений по эмоциональной окраске: восклицательные</w:t>
      </w:r>
      <w:r w:rsidR="00184994" w:rsidRPr="003745E4">
        <w:rPr>
          <w:rFonts w:ascii="Times New Roman" w:hAnsi="Times New Roman"/>
          <w:bCs/>
          <w:iCs/>
        </w:rPr>
        <w:t xml:space="preserve"> </w:t>
      </w:r>
      <w:r w:rsidRPr="003745E4">
        <w:rPr>
          <w:rFonts w:ascii="Times New Roman" w:hAnsi="Times New Roman"/>
          <w:bCs/>
          <w:iCs/>
        </w:rPr>
        <w:t>и невосклицательные. Интонационное и пунктуационное</w:t>
      </w:r>
      <w:r w:rsidR="00184994" w:rsidRPr="003745E4">
        <w:rPr>
          <w:rFonts w:ascii="Times New Roman" w:hAnsi="Times New Roman"/>
          <w:bCs/>
          <w:iCs/>
        </w:rPr>
        <w:t xml:space="preserve"> </w:t>
      </w:r>
      <w:r w:rsidRPr="003745E4">
        <w:rPr>
          <w:rFonts w:ascii="Times New Roman" w:hAnsi="Times New Roman"/>
          <w:bCs/>
          <w:iCs/>
        </w:rPr>
        <w:t>оформление предложений, разных по цели высказывания и</w:t>
      </w:r>
      <w:r w:rsidR="00184994" w:rsidRPr="003745E4">
        <w:rPr>
          <w:rFonts w:ascii="Times New Roman" w:hAnsi="Times New Roman"/>
          <w:bCs/>
          <w:iCs/>
        </w:rPr>
        <w:t xml:space="preserve"> </w:t>
      </w:r>
      <w:r w:rsidRPr="003745E4">
        <w:rPr>
          <w:rFonts w:ascii="Times New Roman" w:hAnsi="Times New Roman"/>
          <w:bCs/>
          <w:iCs/>
        </w:rPr>
        <w:t>по эмоциональной окраске. Развитие речевого слуха: интонирование и восприятие интонации этих предложений.</w:t>
      </w:r>
      <w:r w:rsidR="00184994" w:rsidRPr="003745E4">
        <w:rPr>
          <w:rFonts w:ascii="Times New Roman" w:hAnsi="Times New Roman"/>
          <w:bCs/>
          <w:iCs/>
        </w:rPr>
        <w:t xml:space="preserve"> </w:t>
      </w:r>
      <w:r w:rsidRPr="003745E4">
        <w:rPr>
          <w:rFonts w:ascii="Times New Roman" w:hAnsi="Times New Roman"/>
          <w:bCs/>
          <w:iCs/>
        </w:rPr>
        <w:t>Структура предложений. Главные члены как основа</w:t>
      </w:r>
      <w:r w:rsidR="00184994" w:rsidRPr="003745E4">
        <w:rPr>
          <w:rFonts w:ascii="Times New Roman" w:hAnsi="Times New Roman"/>
          <w:bCs/>
          <w:iCs/>
        </w:rPr>
        <w:t xml:space="preserve"> </w:t>
      </w:r>
      <w:r w:rsidRPr="003745E4">
        <w:rPr>
          <w:rFonts w:ascii="Times New Roman" w:hAnsi="Times New Roman"/>
          <w:bCs/>
          <w:iCs/>
        </w:rPr>
        <w:t>предложения. Подлежащее и основные способы его выражения в предложениях (имя существительное, местоимение). Сказуемое и основные средства его выражения в предложениях (глаголы).</w:t>
      </w:r>
    </w:p>
    <w:p w:rsidR="00271462" w:rsidRPr="003745E4" w:rsidRDefault="00271462"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Cs/>
          <w:iCs/>
        </w:rPr>
        <w:t>Предложения распространенные и нераспространенные.</w:t>
      </w:r>
      <w:r w:rsidR="00184994" w:rsidRPr="003745E4">
        <w:rPr>
          <w:rFonts w:ascii="Times New Roman" w:hAnsi="Times New Roman"/>
          <w:bCs/>
          <w:iCs/>
        </w:rPr>
        <w:t xml:space="preserve"> </w:t>
      </w:r>
      <w:r w:rsidRPr="003745E4">
        <w:rPr>
          <w:rFonts w:ascii="Times New Roman" w:hAnsi="Times New Roman"/>
          <w:bCs/>
          <w:iCs/>
        </w:rPr>
        <w:t>Общее представление о второстепенных членах предложения. Расширение грамматического строя речи: целевое использование в предложениях определённых частей речи;</w:t>
      </w:r>
      <w:r w:rsidR="00184994" w:rsidRPr="003745E4">
        <w:rPr>
          <w:rFonts w:ascii="Times New Roman" w:hAnsi="Times New Roman"/>
          <w:bCs/>
          <w:iCs/>
        </w:rPr>
        <w:t xml:space="preserve"> </w:t>
      </w:r>
      <w:r w:rsidRPr="003745E4">
        <w:rPr>
          <w:rFonts w:ascii="Times New Roman" w:hAnsi="Times New Roman"/>
          <w:bCs/>
          <w:iCs/>
        </w:rPr>
        <w:t>распространение мысли с помощью второстепенных членов</w:t>
      </w:r>
      <w:r w:rsidR="00184994" w:rsidRPr="003745E4">
        <w:rPr>
          <w:rFonts w:ascii="Times New Roman" w:hAnsi="Times New Roman"/>
          <w:bCs/>
          <w:iCs/>
        </w:rPr>
        <w:t xml:space="preserve"> </w:t>
      </w:r>
      <w:r w:rsidRPr="003745E4">
        <w:rPr>
          <w:rFonts w:ascii="Times New Roman" w:hAnsi="Times New Roman"/>
          <w:bCs/>
          <w:iCs/>
        </w:rPr>
        <w:t>в зависимости от речевой задачи.</w:t>
      </w:r>
      <w:r w:rsidR="00184994" w:rsidRPr="003745E4">
        <w:rPr>
          <w:rFonts w:ascii="Times New Roman" w:hAnsi="Times New Roman"/>
          <w:bCs/>
          <w:iCs/>
        </w:rPr>
        <w:t xml:space="preserve"> </w:t>
      </w:r>
      <w:r w:rsidRPr="003745E4">
        <w:rPr>
          <w:rFonts w:ascii="Times New Roman" w:hAnsi="Times New Roman"/>
          <w:bCs/>
          <w:iCs/>
        </w:rPr>
        <w:t>Наблюдения над и</w:t>
      </w:r>
      <w:r w:rsidR="00184994" w:rsidRPr="003745E4">
        <w:rPr>
          <w:rFonts w:ascii="Times New Roman" w:hAnsi="Times New Roman"/>
          <w:bCs/>
          <w:iCs/>
        </w:rPr>
        <w:t>нтонацией предложений, осложнен</w:t>
      </w:r>
      <w:r w:rsidRPr="003745E4">
        <w:rPr>
          <w:rFonts w:ascii="Times New Roman" w:hAnsi="Times New Roman"/>
          <w:bCs/>
          <w:iCs/>
        </w:rPr>
        <w:t>ными обращениями.</w:t>
      </w:r>
    </w:p>
    <w:p w:rsidR="00271462" w:rsidRPr="003745E4" w:rsidRDefault="00271462"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 xml:space="preserve">Орфография и пунктуация </w:t>
      </w:r>
      <w:r w:rsidRPr="003745E4">
        <w:rPr>
          <w:rFonts w:ascii="Times New Roman" w:hAnsi="Times New Roman"/>
          <w:bCs/>
          <w:iCs/>
        </w:rPr>
        <w:t>(50 ч/37 ч). Повторение изученных орфограмм. Слова с двумя безударными гласными в</w:t>
      </w:r>
      <w:r w:rsidR="00184994" w:rsidRPr="003745E4">
        <w:rPr>
          <w:rFonts w:ascii="Times New Roman" w:hAnsi="Times New Roman"/>
          <w:bCs/>
          <w:iCs/>
        </w:rPr>
        <w:t xml:space="preserve"> </w:t>
      </w:r>
      <w:r w:rsidRPr="003745E4">
        <w:rPr>
          <w:rFonts w:ascii="Times New Roman" w:hAnsi="Times New Roman"/>
          <w:bCs/>
          <w:iCs/>
        </w:rPr>
        <w:t>корне (зеленеет, холодит, береговой, воробей). Гласные и</w:t>
      </w:r>
      <w:r w:rsidR="00184994" w:rsidRPr="003745E4">
        <w:rPr>
          <w:rFonts w:ascii="Times New Roman" w:hAnsi="Times New Roman"/>
          <w:bCs/>
          <w:iCs/>
        </w:rPr>
        <w:t xml:space="preserve"> </w:t>
      </w:r>
      <w:r w:rsidRPr="003745E4">
        <w:rPr>
          <w:rFonts w:ascii="Times New Roman" w:hAnsi="Times New Roman"/>
          <w:bCs/>
          <w:iCs/>
        </w:rPr>
        <w:t>согласные в приставках. Употребление мягкого знака после</w:t>
      </w:r>
      <w:r w:rsidR="00184994" w:rsidRPr="003745E4">
        <w:rPr>
          <w:rFonts w:ascii="Times New Roman" w:hAnsi="Times New Roman"/>
          <w:bCs/>
          <w:iCs/>
        </w:rPr>
        <w:t xml:space="preserve"> </w:t>
      </w:r>
      <w:r w:rsidRPr="003745E4">
        <w:rPr>
          <w:rFonts w:ascii="Times New Roman" w:hAnsi="Times New Roman"/>
          <w:bCs/>
          <w:iCs/>
        </w:rPr>
        <w:t>шипящих на конце имен существительных женского рода</w:t>
      </w:r>
    </w:p>
    <w:p w:rsidR="000A56DB" w:rsidRPr="003745E4" w:rsidRDefault="00271462"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Cs/>
          <w:iCs/>
        </w:rPr>
        <w:t>(ночь, мышь). Употребление разделительного твердого знака. Написание частицы НЕ с глаголами. Написание родовых окончаний прилагательных, глаголов прошедшего времени. Употребление большой буквы в названиях областей,</w:t>
      </w:r>
      <w:r w:rsidR="00184994" w:rsidRPr="003745E4">
        <w:rPr>
          <w:rFonts w:ascii="Times New Roman" w:hAnsi="Times New Roman"/>
          <w:bCs/>
          <w:iCs/>
        </w:rPr>
        <w:t xml:space="preserve"> </w:t>
      </w:r>
      <w:r w:rsidRPr="003745E4">
        <w:rPr>
          <w:rFonts w:ascii="Times New Roman" w:hAnsi="Times New Roman"/>
          <w:bCs/>
          <w:iCs/>
        </w:rPr>
        <w:t>районов, городов, сел, улиц.</w:t>
      </w:r>
      <w:r w:rsidR="00184994" w:rsidRPr="003745E4">
        <w:rPr>
          <w:rFonts w:ascii="Times New Roman" w:hAnsi="Times New Roman"/>
          <w:bCs/>
          <w:iCs/>
        </w:rPr>
        <w:t xml:space="preserve"> </w:t>
      </w:r>
      <w:r w:rsidRPr="003745E4">
        <w:rPr>
          <w:rFonts w:ascii="Times New Roman" w:hAnsi="Times New Roman"/>
          <w:bCs/>
          <w:iCs/>
        </w:rPr>
        <w:t>Знаки препинания в конце предложений.</w:t>
      </w:r>
    </w:p>
    <w:p w:rsidR="000A56DB" w:rsidRPr="003745E4" w:rsidRDefault="000A56DB" w:rsidP="003745E4">
      <w:pPr>
        <w:autoSpaceDE w:val="0"/>
        <w:autoSpaceDN w:val="0"/>
        <w:adjustRightInd w:val="0"/>
        <w:spacing w:after="0" w:line="240" w:lineRule="auto"/>
        <w:ind w:firstLine="709"/>
        <w:jc w:val="both"/>
        <w:rPr>
          <w:rFonts w:ascii="Times New Roman" w:hAnsi="Times New Roman"/>
          <w:bCs/>
          <w:i/>
          <w:iCs/>
        </w:rPr>
      </w:pPr>
    </w:p>
    <w:p w:rsidR="00184994"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 xml:space="preserve">4 класс </w:t>
      </w:r>
      <w:r w:rsidRPr="003745E4">
        <w:rPr>
          <w:rFonts w:ascii="Times New Roman" w:hAnsi="Times New Roman"/>
          <w:bCs/>
          <w:iCs/>
        </w:rPr>
        <w:t>(170 ч)</w:t>
      </w:r>
    </w:p>
    <w:p w:rsidR="00184994"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 xml:space="preserve">РЕЧЕВОЕ ОБЩЕНИЕ </w:t>
      </w:r>
      <w:r w:rsidRPr="003745E4">
        <w:rPr>
          <w:rFonts w:ascii="Times New Roman" w:hAnsi="Times New Roman"/>
          <w:bCs/>
          <w:iCs/>
        </w:rPr>
        <w:t>(50 ч)</w:t>
      </w:r>
    </w:p>
    <w:p w:rsidR="00184994"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 xml:space="preserve">Круг сведений о речи как основе формирования речевых умений </w:t>
      </w:r>
      <w:r w:rsidRPr="003745E4">
        <w:rPr>
          <w:rFonts w:ascii="Times New Roman" w:hAnsi="Times New Roman"/>
          <w:bCs/>
          <w:iCs/>
        </w:rPr>
        <w:t>(25 ч)</w:t>
      </w:r>
    </w:p>
    <w:p w:rsidR="00184994"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 xml:space="preserve">Речь </w:t>
      </w:r>
      <w:r w:rsidRPr="003745E4">
        <w:rPr>
          <w:rFonts w:ascii="Times New Roman" w:hAnsi="Times New Roman"/>
          <w:bCs/>
          <w:iCs/>
        </w:rPr>
        <w:t>(6 ч/6 ч). Углубление представления о речи как способе общения посредством языка, о речевой ситуации: с</w:t>
      </w:r>
      <w:r w:rsidR="00577370" w:rsidRPr="003745E4">
        <w:rPr>
          <w:rFonts w:ascii="Times New Roman" w:hAnsi="Times New Roman"/>
          <w:bCs/>
          <w:iCs/>
        </w:rPr>
        <w:t xml:space="preserve"> </w:t>
      </w:r>
      <w:r w:rsidRPr="003745E4">
        <w:rPr>
          <w:rFonts w:ascii="Times New Roman" w:hAnsi="Times New Roman"/>
          <w:bCs/>
          <w:iCs/>
        </w:rPr>
        <w:t xml:space="preserve">кем? — зачем? — при каких условиях? — о чём? — </w:t>
      </w:r>
      <w:proofErr w:type="gramStart"/>
      <w:r w:rsidRPr="003745E4">
        <w:rPr>
          <w:rFonts w:ascii="Times New Roman" w:hAnsi="Times New Roman"/>
          <w:bCs/>
          <w:iCs/>
        </w:rPr>
        <w:t>как?...</w:t>
      </w:r>
      <w:proofErr w:type="gramEnd"/>
      <w:r w:rsidRPr="003745E4">
        <w:rPr>
          <w:rFonts w:ascii="Times New Roman" w:hAnsi="Times New Roman"/>
          <w:bCs/>
          <w:iCs/>
        </w:rPr>
        <w:t xml:space="preserve"> я</w:t>
      </w:r>
      <w:r w:rsidR="00577370" w:rsidRPr="003745E4">
        <w:rPr>
          <w:rFonts w:ascii="Times New Roman" w:hAnsi="Times New Roman"/>
          <w:bCs/>
          <w:iCs/>
        </w:rPr>
        <w:t xml:space="preserve"> </w:t>
      </w:r>
      <w:r w:rsidRPr="003745E4">
        <w:rPr>
          <w:rFonts w:ascii="Times New Roman" w:hAnsi="Times New Roman"/>
          <w:bCs/>
          <w:iCs/>
        </w:rPr>
        <w:t>буду говорить/слушать. Зависимость формы, объёма, типа</w:t>
      </w:r>
      <w:r w:rsidR="00577370" w:rsidRPr="003745E4">
        <w:rPr>
          <w:rFonts w:ascii="Times New Roman" w:hAnsi="Times New Roman"/>
          <w:bCs/>
          <w:iCs/>
        </w:rPr>
        <w:t xml:space="preserve"> </w:t>
      </w:r>
      <w:r w:rsidRPr="003745E4">
        <w:rPr>
          <w:rFonts w:ascii="Times New Roman" w:hAnsi="Times New Roman"/>
          <w:bCs/>
          <w:iCs/>
        </w:rPr>
        <w:t>и жанра высказывания от речевой ситуации. Формы речи:</w:t>
      </w:r>
      <w:r w:rsidR="00577370" w:rsidRPr="003745E4">
        <w:rPr>
          <w:rFonts w:ascii="Times New Roman" w:hAnsi="Times New Roman"/>
          <w:bCs/>
          <w:iCs/>
        </w:rPr>
        <w:t xml:space="preserve"> </w:t>
      </w:r>
    </w:p>
    <w:p w:rsidR="00184994"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Cs/>
          <w:iCs/>
        </w:rPr>
        <w:t xml:space="preserve">устная и письменная, </w:t>
      </w:r>
      <w:proofErr w:type="spellStart"/>
      <w:r w:rsidRPr="003745E4">
        <w:rPr>
          <w:rFonts w:ascii="Times New Roman" w:hAnsi="Times New Roman"/>
          <w:bCs/>
          <w:iCs/>
        </w:rPr>
        <w:t>монологовая</w:t>
      </w:r>
      <w:proofErr w:type="spellEnd"/>
      <w:r w:rsidRPr="003745E4">
        <w:rPr>
          <w:rFonts w:ascii="Times New Roman" w:hAnsi="Times New Roman"/>
          <w:bCs/>
          <w:iCs/>
        </w:rPr>
        <w:t xml:space="preserve"> и диалоговая, внутренняя речь (обдумывание). Качества речи: информативность,</w:t>
      </w:r>
      <w:r w:rsidR="00577370" w:rsidRPr="003745E4">
        <w:rPr>
          <w:rFonts w:ascii="Times New Roman" w:hAnsi="Times New Roman"/>
          <w:bCs/>
          <w:iCs/>
        </w:rPr>
        <w:t xml:space="preserve"> </w:t>
      </w:r>
      <w:r w:rsidRPr="003745E4">
        <w:rPr>
          <w:rFonts w:ascii="Times New Roman" w:hAnsi="Times New Roman"/>
          <w:bCs/>
          <w:iCs/>
        </w:rPr>
        <w:t>логичность, правильность, уместность, богатство, образность, чистота, живость, эмоциональная выразительность и</w:t>
      </w:r>
      <w:r w:rsidR="00577370" w:rsidRPr="003745E4">
        <w:rPr>
          <w:rFonts w:ascii="Times New Roman" w:hAnsi="Times New Roman"/>
          <w:bCs/>
          <w:iCs/>
        </w:rPr>
        <w:t xml:space="preserve"> </w:t>
      </w:r>
      <w:r w:rsidRPr="003745E4">
        <w:rPr>
          <w:rFonts w:ascii="Times New Roman" w:hAnsi="Times New Roman"/>
          <w:bCs/>
          <w:iCs/>
        </w:rPr>
        <w:t>др. Пословицы и поговорки как выразители мудрости и национального характера русского народа, как образцы краткой, образной, точной, живой речи.</w:t>
      </w:r>
    </w:p>
    <w:p w:rsidR="00184994"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 xml:space="preserve">Высказывание. Текст </w:t>
      </w:r>
      <w:r w:rsidRPr="003745E4">
        <w:rPr>
          <w:rFonts w:ascii="Times New Roman" w:hAnsi="Times New Roman"/>
          <w:bCs/>
          <w:iCs/>
        </w:rPr>
        <w:t>(15 ч/13 ч). Высказывание, текст</w:t>
      </w:r>
      <w:r w:rsidR="00577370" w:rsidRPr="003745E4">
        <w:rPr>
          <w:rFonts w:ascii="Times New Roman" w:hAnsi="Times New Roman"/>
          <w:bCs/>
          <w:iCs/>
        </w:rPr>
        <w:t xml:space="preserve"> </w:t>
      </w:r>
      <w:r w:rsidRPr="003745E4">
        <w:rPr>
          <w:rFonts w:ascii="Times New Roman" w:hAnsi="Times New Roman"/>
          <w:bCs/>
          <w:iCs/>
        </w:rPr>
        <w:t>как продукты говорения и письма. Особенности текста</w:t>
      </w:r>
      <w:r w:rsidR="00577370" w:rsidRPr="003745E4">
        <w:rPr>
          <w:rFonts w:ascii="Times New Roman" w:hAnsi="Times New Roman"/>
          <w:bCs/>
          <w:iCs/>
        </w:rPr>
        <w:t>-</w:t>
      </w:r>
      <w:r w:rsidRPr="003745E4">
        <w:rPr>
          <w:rFonts w:ascii="Times New Roman" w:hAnsi="Times New Roman"/>
          <w:bCs/>
          <w:iCs/>
        </w:rPr>
        <w:t>диалога. Текст</w:t>
      </w:r>
      <w:r w:rsidR="00577370" w:rsidRPr="003745E4">
        <w:rPr>
          <w:rFonts w:ascii="Times New Roman" w:hAnsi="Times New Roman"/>
          <w:bCs/>
          <w:iCs/>
        </w:rPr>
        <w:t>-</w:t>
      </w:r>
      <w:r w:rsidRPr="003745E4">
        <w:rPr>
          <w:rFonts w:ascii="Times New Roman" w:hAnsi="Times New Roman"/>
          <w:bCs/>
          <w:iCs/>
        </w:rPr>
        <w:t>инструкция. Текст</w:t>
      </w:r>
      <w:r w:rsidR="00577370" w:rsidRPr="003745E4">
        <w:rPr>
          <w:rFonts w:ascii="Times New Roman" w:hAnsi="Times New Roman"/>
          <w:bCs/>
          <w:iCs/>
        </w:rPr>
        <w:t>-</w:t>
      </w:r>
      <w:r w:rsidRPr="003745E4">
        <w:rPr>
          <w:rFonts w:ascii="Times New Roman" w:hAnsi="Times New Roman"/>
          <w:bCs/>
          <w:iCs/>
        </w:rPr>
        <w:t>письмо.</w:t>
      </w:r>
      <w:r w:rsidR="00577370" w:rsidRPr="003745E4">
        <w:rPr>
          <w:rFonts w:ascii="Times New Roman" w:hAnsi="Times New Roman"/>
          <w:bCs/>
          <w:iCs/>
        </w:rPr>
        <w:t xml:space="preserve"> </w:t>
      </w:r>
      <w:r w:rsidRPr="003745E4">
        <w:rPr>
          <w:rFonts w:ascii="Times New Roman" w:hAnsi="Times New Roman"/>
          <w:bCs/>
          <w:iCs/>
        </w:rPr>
        <w:t>Углубление представлений о теме и основной мысли</w:t>
      </w:r>
      <w:r w:rsidR="00577370" w:rsidRPr="003745E4">
        <w:rPr>
          <w:rFonts w:ascii="Times New Roman" w:hAnsi="Times New Roman"/>
          <w:bCs/>
          <w:iCs/>
        </w:rPr>
        <w:t xml:space="preserve"> </w:t>
      </w:r>
      <w:r w:rsidRPr="003745E4">
        <w:rPr>
          <w:rFonts w:ascii="Times New Roman" w:hAnsi="Times New Roman"/>
          <w:bCs/>
          <w:iCs/>
        </w:rPr>
        <w:t>текста. Тексты с двумя</w:t>
      </w:r>
      <w:r w:rsidR="00577370" w:rsidRPr="003745E4">
        <w:rPr>
          <w:rFonts w:ascii="Times New Roman" w:hAnsi="Times New Roman"/>
          <w:bCs/>
          <w:iCs/>
        </w:rPr>
        <w:t>-</w:t>
      </w:r>
      <w:r w:rsidRPr="003745E4">
        <w:rPr>
          <w:rFonts w:ascii="Times New Roman" w:hAnsi="Times New Roman"/>
          <w:bCs/>
          <w:iCs/>
        </w:rPr>
        <w:t xml:space="preserve">тремя </w:t>
      </w:r>
      <w:proofErr w:type="spellStart"/>
      <w:r w:rsidRPr="003745E4">
        <w:rPr>
          <w:rFonts w:ascii="Times New Roman" w:hAnsi="Times New Roman"/>
          <w:bCs/>
          <w:iCs/>
        </w:rPr>
        <w:t>микротемами</w:t>
      </w:r>
      <w:proofErr w:type="spellEnd"/>
      <w:r w:rsidRPr="003745E4">
        <w:rPr>
          <w:rFonts w:ascii="Times New Roman" w:hAnsi="Times New Roman"/>
          <w:bCs/>
          <w:iCs/>
        </w:rPr>
        <w:t>. Темы узкие и</w:t>
      </w:r>
      <w:r w:rsidR="00577370" w:rsidRPr="003745E4">
        <w:rPr>
          <w:rFonts w:ascii="Times New Roman" w:hAnsi="Times New Roman"/>
          <w:bCs/>
          <w:iCs/>
        </w:rPr>
        <w:t xml:space="preserve"> </w:t>
      </w:r>
      <w:r w:rsidRPr="003745E4">
        <w:rPr>
          <w:rFonts w:ascii="Times New Roman" w:hAnsi="Times New Roman"/>
          <w:bCs/>
          <w:iCs/>
        </w:rPr>
        <w:t xml:space="preserve">широкие. Наблюдение над </w:t>
      </w:r>
      <w:r w:rsidRPr="003745E4">
        <w:rPr>
          <w:rFonts w:ascii="Times New Roman" w:hAnsi="Times New Roman"/>
          <w:bCs/>
          <w:iCs/>
        </w:rPr>
        <w:lastRenderedPageBreak/>
        <w:t>способами выражения основной</w:t>
      </w:r>
      <w:r w:rsidR="00577370" w:rsidRPr="003745E4">
        <w:rPr>
          <w:rFonts w:ascii="Times New Roman" w:hAnsi="Times New Roman"/>
          <w:bCs/>
          <w:iCs/>
        </w:rPr>
        <w:t xml:space="preserve"> </w:t>
      </w:r>
      <w:r w:rsidRPr="003745E4">
        <w:rPr>
          <w:rFonts w:ascii="Times New Roman" w:hAnsi="Times New Roman"/>
          <w:bCs/>
          <w:iCs/>
        </w:rPr>
        <w:t>мысли в текстах: выражена в тексте словами, выражена в</w:t>
      </w:r>
      <w:r w:rsidR="00577370" w:rsidRPr="003745E4">
        <w:rPr>
          <w:rFonts w:ascii="Times New Roman" w:hAnsi="Times New Roman"/>
          <w:bCs/>
          <w:iCs/>
        </w:rPr>
        <w:t xml:space="preserve"> </w:t>
      </w:r>
      <w:r w:rsidRPr="003745E4">
        <w:rPr>
          <w:rFonts w:ascii="Times New Roman" w:hAnsi="Times New Roman"/>
          <w:bCs/>
          <w:iCs/>
        </w:rPr>
        <w:t>заголовке, идея прямо не выражена, а домысливается.</w:t>
      </w:r>
      <w:r w:rsidR="00577370" w:rsidRPr="003745E4">
        <w:rPr>
          <w:rFonts w:ascii="Times New Roman" w:hAnsi="Times New Roman"/>
          <w:bCs/>
          <w:iCs/>
        </w:rPr>
        <w:t xml:space="preserve"> </w:t>
      </w:r>
      <w:r w:rsidRPr="003745E4">
        <w:rPr>
          <w:rFonts w:ascii="Times New Roman" w:hAnsi="Times New Roman"/>
          <w:bCs/>
          <w:iCs/>
        </w:rPr>
        <w:t>Углубление представлений о функциональных типах</w:t>
      </w:r>
      <w:r w:rsidR="00577370" w:rsidRPr="003745E4">
        <w:rPr>
          <w:rFonts w:ascii="Times New Roman" w:hAnsi="Times New Roman"/>
          <w:bCs/>
          <w:iCs/>
        </w:rPr>
        <w:t xml:space="preserve"> </w:t>
      </w:r>
      <w:r w:rsidRPr="003745E4">
        <w:rPr>
          <w:rFonts w:ascii="Times New Roman" w:hAnsi="Times New Roman"/>
          <w:bCs/>
          <w:iCs/>
        </w:rPr>
        <w:t>текста: описании (описание места, пейзажа, действий), повествовании (история, рассказ), рассуждении (ответы на</w:t>
      </w:r>
      <w:r w:rsidR="00577370" w:rsidRPr="003745E4">
        <w:rPr>
          <w:rFonts w:ascii="Times New Roman" w:hAnsi="Times New Roman"/>
          <w:bCs/>
          <w:iCs/>
        </w:rPr>
        <w:t xml:space="preserve"> </w:t>
      </w:r>
      <w:r w:rsidRPr="003745E4">
        <w:rPr>
          <w:rFonts w:ascii="Times New Roman" w:hAnsi="Times New Roman"/>
          <w:bCs/>
          <w:iCs/>
        </w:rPr>
        <w:t>вопросы: что мне нравится и почему; о дружбе, об отношении к животным, о прочитанной книге) и их композиционных особенностях, средствах связи частей текста и предложений.</w:t>
      </w:r>
      <w:r w:rsidR="00577370" w:rsidRPr="003745E4">
        <w:rPr>
          <w:rFonts w:ascii="Times New Roman" w:hAnsi="Times New Roman"/>
          <w:bCs/>
          <w:iCs/>
        </w:rPr>
        <w:t xml:space="preserve"> </w:t>
      </w:r>
      <w:r w:rsidRPr="003745E4">
        <w:rPr>
          <w:rFonts w:ascii="Times New Roman" w:hAnsi="Times New Roman"/>
          <w:bCs/>
          <w:iCs/>
        </w:rPr>
        <w:t>Наблюдение над сочетанием в текстах разных типов речи: повествование с элементами описания, описание с элементами рассуждения.</w:t>
      </w:r>
      <w:r w:rsidR="00577370" w:rsidRPr="003745E4">
        <w:rPr>
          <w:rFonts w:ascii="Times New Roman" w:hAnsi="Times New Roman"/>
          <w:bCs/>
          <w:iCs/>
        </w:rPr>
        <w:t xml:space="preserve"> </w:t>
      </w:r>
      <w:r w:rsidRPr="003745E4">
        <w:rPr>
          <w:rFonts w:ascii="Times New Roman" w:hAnsi="Times New Roman"/>
          <w:bCs/>
          <w:iCs/>
        </w:rPr>
        <w:t>Жанры: зарисовки осеннего леса, грибной охоты, зимней, весенней природы, рецепты, инструкции, отзывы о</w:t>
      </w:r>
      <w:r w:rsidR="00577370" w:rsidRPr="003745E4">
        <w:rPr>
          <w:rFonts w:ascii="Times New Roman" w:hAnsi="Times New Roman"/>
          <w:bCs/>
          <w:iCs/>
        </w:rPr>
        <w:t xml:space="preserve"> </w:t>
      </w:r>
      <w:r w:rsidRPr="003745E4">
        <w:rPr>
          <w:rFonts w:ascii="Times New Roman" w:hAnsi="Times New Roman"/>
          <w:bCs/>
          <w:iCs/>
        </w:rPr>
        <w:t>прочитанной книге, телеграмма, письмо, рассказы</w:t>
      </w:r>
      <w:r w:rsidR="00577370" w:rsidRPr="003745E4">
        <w:rPr>
          <w:rFonts w:ascii="Times New Roman" w:hAnsi="Times New Roman"/>
          <w:bCs/>
          <w:iCs/>
        </w:rPr>
        <w:t>-</w:t>
      </w:r>
      <w:r w:rsidRPr="003745E4">
        <w:rPr>
          <w:rFonts w:ascii="Times New Roman" w:hAnsi="Times New Roman"/>
          <w:bCs/>
          <w:iCs/>
        </w:rPr>
        <w:t>фантазии, ответы</w:t>
      </w:r>
      <w:r w:rsidR="00577370" w:rsidRPr="003745E4">
        <w:rPr>
          <w:rFonts w:ascii="Times New Roman" w:hAnsi="Times New Roman"/>
          <w:bCs/>
          <w:iCs/>
        </w:rPr>
        <w:t>-</w:t>
      </w:r>
      <w:r w:rsidRPr="003745E4">
        <w:rPr>
          <w:rFonts w:ascii="Times New Roman" w:hAnsi="Times New Roman"/>
          <w:bCs/>
          <w:iCs/>
        </w:rPr>
        <w:t>обобщения по материалам таблиц и вопросов</w:t>
      </w:r>
      <w:r w:rsidR="00577370" w:rsidRPr="003745E4">
        <w:rPr>
          <w:rFonts w:ascii="Times New Roman" w:hAnsi="Times New Roman"/>
          <w:bCs/>
          <w:iCs/>
        </w:rPr>
        <w:t xml:space="preserve"> </w:t>
      </w:r>
      <w:r w:rsidRPr="003745E4">
        <w:rPr>
          <w:rFonts w:ascii="Times New Roman" w:hAnsi="Times New Roman"/>
          <w:bCs/>
          <w:iCs/>
        </w:rPr>
        <w:t>учебников.</w:t>
      </w:r>
    </w:p>
    <w:p w:rsidR="00184994"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Cs/>
          <w:iCs/>
        </w:rPr>
        <w:t>Представления о разновидностях высказываний как продукта речи с точки зрен</w:t>
      </w:r>
      <w:r w:rsidR="00577370" w:rsidRPr="003745E4">
        <w:rPr>
          <w:rFonts w:ascii="Times New Roman" w:hAnsi="Times New Roman"/>
          <w:bCs/>
          <w:iCs/>
        </w:rPr>
        <w:t>ия стилистической окраски (худо</w:t>
      </w:r>
      <w:r w:rsidRPr="003745E4">
        <w:rPr>
          <w:rFonts w:ascii="Times New Roman" w:hAnsi="Times New Roman"/>
          <w:bCs/>
          <w:iCs/>
        </w:rPr>
        <w:t xml:space="preserve">жественный текст, </w:t>
      </w:r>
      <w:proofErr w:type="spellStart"/>
      <w:r w:rsidRPr="003745E4">
        <w:rPr>
          <w:rFonts w:ascii="Times New Roman" w:hAnsi="Times New Roman"/>
          <w:bCs/>
          <w:iCs/>
        </w:rPr>
        <w:t>учебно_деловая</w:t>
      </w:r>
      <w:proofErr w:type="spellEnd"/>
      <w:r w:rsidRPr="003745E4">
        <w:rPr>
          <w:rFonts w:ascii="Times New Roman" w:hAnsi="Times New Roman"/>
          <w:bCs/>
          <w:iCs/>
        </w:rPr>
        <w:t xml:space="preserve"> речь, разговорная речь).</w:t>
      </w:r>
    </w:p>
    <w:p w:rsidR="00184994"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 xml:space="preserve">Речевой этикет* </w:t>
      </w:r>
      <w:r w:rsidRPr="003745E4">
        <w:rPr>
          <w:rFonts w:ascii="Times New Roman" w:hAnsi="Times New Roman"/>
          <w:bCs/>
          <w:iCs/>
        </w:rPr>
        <w:t>(4 ч/4 ч): извинение, совет, оценка, поздравление, переписка.</w:t>
      </w:r>
    </w:p>
    <w:p w:rsidR="00184994" w:rsidRPr="003745E4" w:rsidRDefault="00184994" w:rsidP="003745E4">
      <w:pPr>
        <w:autoSpaceDE w:val="0"/>
        <w:autoSpaceDN w:val="0"/>
        <w:adjustRightInd w:val="0"/>
        <w:spacing w:after="0" w:line="240" w:lineRule="auto"/>
        <w:ind w:firstLine="709"/>
        <w:jc w:val="both"/>
        <w:rPr>
          <w:rFonts w:ascii="Times New Roman" w:hAnsi="Times New Roman"/>
          <w:b/>
          <w:bCs/>
          <w:iCs/>
        </w:rPr>
      </w:pPr>
      <w:r w:rsidRPr="003745E4">
        <w:rPr>
          <w:rFonts w:ascii="Times New Roman" w:hAnsi="Times New Roman"/>
          <w:b/>
          <w:bCs/>
          <w:iCs/>
        </w:rPr>
        <w:t>Виды речевой деятельности</w:t>
      </w:r>
    </w:p>
    <w:p w:rsidR="00184994"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(коммуникативно</w:t>
      </w:r>
      <w:r w:rsidR="00271374">
        <w:rPr>
          <w:rFonts w:ascii="Times New Roman" w:hAnsi="Times New Roman"/>
          <w:b/>
          <w:bCs/>
          <w:iCs/>
        </w:rPr>
        <w:t>-</w:t>
      </w:r>
      <w:r w:rsidRPr="003745E4">
        <w:rPr>
          <w:rFonts w:ascii="Times New Roman" w:hAnsi="Times New Roman"/>
          <w:b/>
          <w:bCs/>
          <w:iCs/>
        </w:rPr>
        <w:t xml:space="preserve">речевые умения) </w:t>
      </w:r>
      <w:r w:rsidRPr="003745E4">
        <w:rPr>
          <w:rFonts w:ascii="Times New Roman" w:hAnsi="Times New Roman"/>
          <w:bCs/>
          <w:iCs/>
        </w:rPr>
        <w:t>(25 ч)</w:t>
      </w:r>
    </w:p>
    <w:p w:rsidR="00184994"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Слушание и чтение (восприятие смысла)</w:t>
      </w:r>
      <w:r w:rsidRPr="003745E4">
        <w:rPr>
          <w:rFonts w:ascii="Times New Roman" w:hAnsi="Times New Roman"/>
          <w:bCs/>
          <w:iCs/>
        </w:rPr>
        <w:t xml:space="preserve">. Уметь понимать смысл речи, обращённой к ребёнку: устные и письменные высказывания, включающие </w:t>
      </w:r>
      <w:proofErr w:type="spellStart"/>
      <w:r w:rsidRPr="003745E4">
        <w:rPr>
          <w:rFonts w:ascii="Times New Roman" w:hAnsi="Times New Roman"/>
          <w:bCs/>
          <w:iCs/>
        </w:rPr>
        <w:t>дветри</w:t>
      </w:r>
      <w:proofErr w:type="spellEnd"/>
      <w:r w:rsidRPr="003745E4">
        <w:rPr>
          <w:rFonts w:ascii="Times New Roman" w:hAnsi="Times New Roman"/>
          <w:bCs/>
          <w:iCs/>
        </w:rPr>
        <w:t xml:space="preserve"> </w:t>
      </w:r>
      <w:proofErr w:type="spellStart"/>
      <w:r w:rsidRPr="003745E4">
        <w:rPr>
          <w:rFonts w:ascii="Times New Roman" w:hAnsi="Times New Roman"/>
          <w:bCs/>
          <w:iCs/>
        </w:rPr>
        <w:t>микротемы</w:t>
      </w:r>
      <w:proofErr w:type="spellEnd"/>
      <w:r w:rsidRPr="003745E4">
        <w:rPr>
          <w:rFonts w:ascii="Times New Roman" w:hAnsi="Times New Roman"/>
          <w:bCs/>
          <w:iCs/>
        </w:rPr>
        <w:t xml:space="preserve"> (типы</w:t>
      </w:r>
      <w:r w:rsidR="00577370" w:rsidRPr="003745E4">
        <w:rPr>
          <w:rFonts w:ascii="Times New Roman" w:hAnsi="Times New Roman"/>
          <w:bCs/>
          <w:iCs/>
        </w:rPr>
        <w:t xml:space="preserve"> </w:t>
      </w:r>
      <w:r w:rsidRPr="003745E4">
        <w:rPr>
          <w:rFonts w:ascii="Times New Roman" w:hAnsi="Times New Roman"/>
          <w:bCs/>
          <w:iCs/>
        </w:rPr>
        <w:t>и жанры указаны выше):</w:t>
      </w:r>
    </w:p>
    <w:p w:rsidR="00184994"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Cs/>
          <w:iCs/>
        </w:rPr>
        <w:t>— слушать и слышать интонационный рисунок предложения, фразы; определять значимые по смыслу слова, выделяемые говорящим с помощью логических ударений, повышения тона голоса, повторов; понимать средства выразительности словесных и несловесных средств общения</w:t>
      </w:r>
      <w:r w:rsidR="00577370" w:rsidRPr="003745E4">
        <w:rPr>
          <w:rFonts w:ascii="Times New Roman" w:hAnsi="Times New Roman"/>
          <w:bCs/>
          <w:iCs/>
        </w:rPr>
        <w:t xml:space="preserve"> </w:t>
      </w:r>
      <w:r w:rsidRPr="003745E4">
        <w:rPr>
          <w:rFonts w:ascii="Times New Roman" w:hAnsi="Times New Roman"/>
          <w:bCs/>
          <w:iCs/>
        </w:rPr>
        <w:t>(образные слова, слова с оценочными суффиксами, интонацию, мимику, жесты);</w:t>
      </w:r>
    </w:p>
    <w:p w:rsidR="00184994"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Cs/>
          <w:iCs/>
        </w:rPr>
        <w:t>— читать осмысленно, плавно (целыми словами, словосочетаниями, фразами), достаточно бегло как вслух, так и</w:t>
      </w:r>
      <w:r w:rsidR="00577370" w:rsidRPr="003745E4">
        <w:rPr>
          <w:rFonts w:ascii="Times New Roman" w:hAnsi="Times New Roman"/>
          <w:bCs/>
          <w:iCs/>
        </w:rPr>
        <w:t xml:space="preserve"> </w:t>
      </w:r>
      <w:r w:rsidRPr="003745E4">
        <w:rPr>
          <w:rFonts w:ascii="Times New Roman" w:hAnsi="Times New Roman"/>
          <w:bCs/>
          <w:iCs/>
        </w:rPr>
        <w:t>про себя (примерная скорость: вслух — до 100 слов, про себя — до 130—140 слов в минуту); выразительно, передавая</w:t>
      </w:r>
      <w:r w:rsidR="00577370" w:rsidRPr="003745E4">
        <w:rPr>
          <w:rFonts w:ascii="Times New Roman" w:hAnsi="Times New Roman"/>
          <w:bCs/>
          <w:iCs/>
        </w:rPr>
        <w:t xml:space="preserve"> </w:t>
      </w:r>
      <w:r w:rsidRPr="003745E4">
        <w:rPr>
          <w:rFonts w:ascii="Times New Roman" w:hAnsi="Times New Roman"/>
          <w:bCs/>
          <w:iCs/>
        </w:rPr>
        <w:t>как замысел автора, так и своё отношение к читаемому;</w:t>
      </w:r>
      <w:r w:rsidR="00577370" w:rsidRPr="003745E4">
        <w:rPr>
          <w:rFonts w:ascii="Times New Roman" w:hAnsi="Times New Roman"/>
          <w:bCs/>
          <w:iCs/>
        </w:rPr>
        <w:t xml:space="preserve"> </w:t>
      </w:r>
      <w:r w:rsidRPr="003745E4">
        <w:rPr>
          <w:rFonts w:ascii="Times New Roman" w:hAnsi="Times New Roman"/>
          <w:bCs/>
          <w:iCs/>
        </w:rPr>
        <w:t>контролировать своё чтение;</w:t>
      </w:r>
    </w:p>
    <w:p w:rsidR="00184994"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Cs/>
          <w:iCs/>
        </w:rPr>
        <w:t>— выявлять непонятные слова, выражения, образы и</w:t>
      </w:r>
      <w:r w:rsidR="00577370" w:rsidRPr="003745E4">
        <w:rPr>
          <w:rFonts w:ascii="Times New Roman" w:hAnsi="Times New Roman"/>
          <w:bCs/>
          <w:iCs/>
        </w:rPr>
        <w:t xml:space="preserve"> </w:t>
      </w:r>
      <w:r w:rsidRPr="003745E4">
        <w:rPr>
          <w:rFonts w:ascii="Times New Roman" w:hAnsi="Times New Roman"/>
          <w:bCs/>
          <w:iCs/>
        </w:rPr>
        <w:t>уточнять их значения с помощью вопросов, словаря, контекста и других доступных детям источников;</w:t>
      </w:r>
    </w:p>
    <w:p w:rsidR="00184994"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Cs/>
          <w:iCs/>
        </w:rPr>
        <w:t>— ориентироваться (предугадывать) в содержании текста и его частях по заголовку, пунктам плана, оглавлению;</w:t>
      </w:r>
    </w:p>
    <w:p w:rsidR="00184994"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Cs/>
          <w:iCs/>
        </w:rPr>
        <w:t>— понимать, как разворачивается сюжет, раскрывается</w:t>
      </w:r>
      <w:r w:rsidR="00577370" w:rsidRPr="003745E4">
        <w:rPr>
          <w:rFonts w:ascii="Times New Roman" w:hAnsi="Times New Roman"/>
          <w:bCs/>
          <w:iCs/>
        </w:rPr>
        <w:t xml:space="preserve"> </w:t>
      </w:r>
      <w:r w:rsidRPr="003745E4">
        <w:rPr>
          <w:rFonts w:ascii="Times New Roman" w:hAnsi="Times New Roman"/>
          <w:bCs/>
          <w:iCs/>
        </w:rPr>
        <w:t>тема с помощью анализа расположения композиционных</w:t>
      </w:r>
      <w:r w:rsidR="00577370" w:rsidRPr="003745E4">
        <w:rPr>
          <w:rFonts w:ascii="Times New Roman" w:hAnsi="Times New Roman"/>
          <w:bCs/>
          <w:iCs/>
        </w:rPr>
        <w:t xml:space="preserve"> </w:t>
      </w:r>
      <w:r w:rsidRPr="003745E4">
        <w:rPr>
          <w:rFonts w:ascii="Times New Roman" w:hAnsi="Times New Roman"/>
          <w:bCs/>
          <w:iCs/>
        </w:rPr>
        <w:t>частей текста, следования слов в предложении (в письменной речи), интонационных средств в устной речи;</w:t>
      </w:r>
    </w:p>
    <w:p w:rsidR="00184994"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Cs/>
          <w:iCs/>
        </w:rPr>
        <w:t>— определять тему и основную мысль текста по заголовку, по ключевым словам, частям текста, уметь «читать</w:t>
      </w:r>
      <w:r w:rsidR="00577370" w:rsidRPr="003745E4">
        <w:rPr>
          <w:rFonts w:ascii="Times New Roman" w:hAnsi="Times New Roman"/>
          <w:bCs/>
          <w:iCs/>
        </w:rPr>
        <w:t xml:space="preserve"> </w:t>
      </w:r>
      <w:r w:rsidRPr="003745E4">
        <w:rPr>
          <w:rFonts w:ascii="Times New Roman" w:hAnsi="Times New Roman"/>
          <w:bCs/>
          <w:iCs/>
        </w:rPr>
        <w:t>между строк» — догадываться об основной мысли, прямо не</w:t>
      </w:r>
      <w:r w:rsidR="00577370" w:rsidRPr="003745E4">
        <w:rPr>
          <w:rFonts w:ascii="Times New Roman" w:hAnsi="Times New Roman"/>
          <w:bCs/>
          <w:iCs/>
        </w:rPr>
        <w:t xml:space="preserve"> </w:t>
      </w:r>
      <w:r w:rsidRPr="003745E4">
        <w:rPr>
          <w:rFonts w:ascii="Times New Roman" w:hAnsi="Times New Roman"/>
          <w:bCs/>
          <w:iCs/>
        </w:rPr>
        <w:t>выраженной в тексте;</w:t>
      </w:r>
    </w:p>
    <w:p w:rsidR="00184994"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Cs/>
          <w:iCs/>
        </w:rPr>
        <w:t>— анализировать и оценивать содержание, языковые</w:t>
      </w:r>
      <w:r w:rsidR="00577370" w:rsidRPr="003745E4">
        <w:rPr>
          <w:rFonts w:ascii="Times New Roman" w:hAnsi="Times New Roman"/>
          <w:bCs/>
          <w:iCs/>
        </w:rPr>
        <w:t xml:space="preserve"> </w:t>
      </w:r>
      <w:r w:rsidRPr="003745E4">
        <w:rPr>
          <w:rFonts w:ascii="Times New Roman" w:hAnsi="Times New Roman"/>
          <w:bCs/>
          <w:iCs/>
        </w:rPr>
        <w:t>особенности и структуру текста.</w:t>
      </w:r>
    </w:p>
    <w:p w:rsidR="00184994"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Говорение и письмо (передача смысла)</w:t>
      </w:r>
      <w:r w:rsidRPr="003745E4">
        <w:rPr>
          <w:rFonts w:ascii="Times New Roman" w:hAnsi="Times New Roman"/>
          <w:bCs/>
          <w:iCs/>
        </w:rPr>
        <w:t>. Создавать (говорить, писать) собственные высказывания (небольшие по</w:t>
      </w:r>
      <w:r w:rsidR="00577370" w:rsidRPr="003745E4">
        <w:rPr>
          <w:rFonts w:ascii="Times New Roman" w:hAnsi="Times New Roman"/>
          <w:bCs/>
          <w:iCs/>
        </w:rPr>
        <w:t xml:space="preserve"> </w:t>
      </w:r>
      <w:r w:rsidRPr="003745E4">
        <w:rPr>
          <w:rFonts w:ascii="Times New Roman" w:hAnsi="Times New Roman"/>
          <w:bCs/>
          <w:iCs/>
        </w:rPr>
        <w:t xml:space="preserve">объёму, с 2—3 </w:t>
      </w:r>
      <w:proofErr w:type="spellStart"/>
      <w:r w:rsidRPr="003745E4">
        <w:rPr>
          <w:rFonts w:ascii="Times New Roman" w:hAnsi="Times New Roman"/>
          <w:bCs/>
          <w:iCs/>
        </w:rPr>
        <w:t>микротемами</w:t>
      </w:r>
      <w:proofErr w:type="spellEnd"/>
      <w:r w:rsidRPr="003745E4">
        <w:rPr>
          <w:rFonts w:ascii="Times New Roman" w:hAnsi="Times New Roman"/>
          <w:bCs/>
          <w:iCs/>
        </w:rPr>
        <w:t>):</w:t>
      </w:r>
    </w:p>
    <w:p w:rsidR="00184994"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Cs/>
          <w:iCs/>
        </w:rPr>
        <w:t>— продумывать содержание, учитывая речевую ситуацию; в соответствии с целью высказывания выбирать тип</w:t>
      </w:r>
      <w:r w:rsidR="00577370" w:rsidRPr="003745E4">
        <w:rPr>
          <w:rFonts w:ascii="Times New Roman" w:hAnsi="Times New Roman"/>
          <w:bCs/>
          <w:iCs/>
        </w:rPr>
        <w:t xml:space="preserve"> </w:t>
      </w:r>
      <w:r w:rsidRPr="003745E4">
        <w:rPr>
          <w:rFonts w:ascii="Times New Roman" w:hAnsi="Times New Roman"/>
          <w:bCs/>
          <w:iCs/>
        </w:rPr>
        <w:t>текста (повествование, описание, рассуждение или смешанный вариант), жанр, строить высказывание в соответствии</w:t>
      </w:r>
      <w:r w:rsidR="00577370" w:rsidRPr="003745E4">
        <w:rPr>
          <w:rFonts w:ascii="Times New Roman" w:hAnsi="Times New Roman"/>
          <w:bCs/>
          <w:iCs/>
        </w:rPr>
        <w:t xml:space="preserve"> </w:t>
      </w:r>
      <w:r w:rsidRPr="003745E4">
        <w:rPr>
          <w:rFonts w:ascii="Times New Roman" w:hAnsi="Times New Roman"/>
          <w:bCs/>
          <w:iCs/>
        </w:rPr>
        <w:t>с композиционными особенностями (начало, основная</w:t>
      </w:r>
    </w:p>
    <w:p w:rsidR="00184994"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Cs/>
          <w:iCs/>
        </w:rPr>
        <w:t>часть, концовка) данного типа текста;</w:t>
      </w:r>
    </w:p>
    <w:p w:rsidR="00184994"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Cs/>
          <w:iCs/>
        </w:rPr>
        <w:t>— понятно, логично доносить до слушателей, читателей</w:t>
      </w:r>
      <w:r w:rsidR="00577370" w:rsidRPr="003745E4">
        <w:rPr>
          <w:rFonts w:ascii="Times New Roman" w:hAnsi="Times New Roman"/>
          <w:bCs/>
          <w:iCs/>
        </w:rPr>
        <w:t xml:space="preserve"> </w:t>
      </w:r>
      <w:r w:rsidRPr="003745E4">
        <w:rPr>
          <w:rFonts w:ascii="Times New Roman" w:hAnsi="Times New Roman"/>
          <w:bCs/>
          <w:iCs/>
        </w:rPr>
        <w:t>основное содержание высказывания, последовательно раскрывая тему, не отвлекаясь от предмета речи;</w:t>
      </w:r>
    </w:p>
    <w:p w:rsidR="00184994"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Cs/>
          <w:iCs/>
        </w:rPr>
        <w:t>— выражать основную мысль и своё отношение к высказываемому (посредством заголовка, употребления оценочных слов и выражений, использования определённых суффиксов и пр.);</w:t>
      </w:r>
    </w:p>
    <w:p w:rsidR="00184994"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Cs/>
          <w:iCs/>
        </w:rPr>
        <w:t>— произносить слова чётко, в соответствии с орфоэпическими и акцентологическими нормами, добиваться точной</w:t>
      </w:r>
      <w:r w:rsidR="00577370" w:rsidRPr="003745E4">
        <w:rPr>
          <w:rFonts w:ascii="Times New Roman" w:hAnsi="Times New Roman"/>
          <w:bCs/>
          <w:iCs/>
        </w:rPr>
        <w:t xml:space="preserve"> </w:t>
      </w:r>
      <w:r w:rsidRPr="003745E4">
        <w:rPr>
          <w:rFonts w:ascii="Times New Roman" w:hAnsi="Times New Roman"/>
          <w:bCs/>
          <w:iCs/>
        </w:rPr>
        <w:t>интонации, чтобы речь была доступной для понимания при</w:t>
      </w:r>
      <w:r w:rsidR="00577370" w:rsidRPr="003745E4">
        <w:rPr>
          <w:rFonts w:ascii="Times New Roman" w:hAnsi="Times New Roman"/>
          <w:bCs/>
          <w:iCs/>
        </w:rPr>
        <w:t xml:space="preserve"> </w:t>
      </w:r>
      <w:r w:rsidRPr="003745E4">
        <w:rPr>
          <w:rFonts w:ascii="Times New Roman" w:hAnsi="Times New Roman"/>
          <w:bCs/>
          <w:iCs/>
        </w:rPr>
        <w:t>восприятии на слух;</w:t>
      </w:r>
    </w:p>
    <w:p w:rsidR="00184994"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Cs/>
          <w:iCs/>
        </w:rPr>
        <w:lastRenderedPageBreak/>
        <w:t>— писать разборчиво и грамотно, в соответствии с требованиями каллиграфии и правилами орфографии, пунктуации в целях доступности понимания написанного;</w:t>
      </w:r>
    </w:p>
    <w:p w:rsidR="00184994"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Cs/>
          <w:iCs/>
        </w:rPr>
        <w:t>— писать плавно, ритмично, достаточно быстро (примерная скорость — до 45 букв в минуту при списывании, до</w:t>
      </w:r>
      <w:r w:rsidR="00577370" w:rsidRPr="003745E4">
        <w:rPr>
          <w:rFonts w:ascii="Times New Roman" w:hAnsi="Times New Roman"/>
          <w:bCs/>
          <w:iCs/>
        </w:rPr>
        <w:t xml:space="preserve"> </w:t>
      </w:r>
      <w:r w:rsidRPr="003745E4">
        <w:rPr>
          <w:rFonts w:ascii="Times New Roman" w:hAnsi="Times New Roman"/>
          <w:bCs/>
          <w:iCs/>
        </w:rPr>
        <w:t>65—70 букв — при свободном письме) в целях относительно</w:t>
      </w:r>
      <w:r w:rsidR="00577370" w:rsidRPr="003745E4">
        <w:rPr>
          <w:rFonts w:ascii="Times New Roman" w:hAnsi="Times New Roman"/>
          <w:bCs/>
          <w:iCs/>
        </w:rPr>
        <w:t xml:space="preserve"> </w:t>
      </w:r>
      <w:r w:rsidRPr="003745E4">
        <w:rPr>
          <w:rFonts w:ascii="Times New Roman" w:hAnsi="Times New Roman"/>
          <w:bCs/>
          <w:iCs/>
        </w:rPr>
        <w:t>синхронной фиксации мыслей на бумаге;</w:t>
      </w:r>
    </w:p>
    <w:p w:rsidR="00184994"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Cs/>
          <w:iCs/>
        </w:rPr>
        <w:t>— интерпретировать обобщение содержащейся в тексте</w:t>
      </w:r>
      <w:r w:rsidR="00577370" w:rsidRPr="003745E4">
        <w:rPr>
          <w:rFonts w:ascii="Times New Roman" w:hAnsi="Times New Roman"/>
          <w:bCs/>
          <w:iCs/>
        </w:rPr>
        <w:t xml:space="preserve"> </w:t>
      </w:r>
      <w:r w:rsidRPr="003745E4">
        <w:rPr>
          <w:rFonts w:ascii="Times New Roman" w:hAnsi="Times New Roman"/>
          <w:bCs/>
          <w:iCs/>
        </w:rPr>
        <w:t>информации;</w:t>
      </w:r>
    </w:p>
    <w:p w:rsidR="00184994"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Cs/>
          <w:iCs/>
        </w:rPr>
        <w:t>— составлять тексты на тему леса (прогулка в лес, описание леса, рассуждение о пользе леса, об особенностях тихой</w:t>
      </w:r>
      <w:r w:rsidR="00577370" w:rsidRPr="003745E4">
        <w:rPr>
          <w:rFonts w:ascii="Times New Roman" w:hAnsi="Times New Roman"/>
          <w:bCs/>
          <w:iCs/>
        </w:rPr>
        <w:t xml:space="preserve"> </w:t>
      </w:r>
      <w:r w:rsidRPr="003745E4">
        <w:rPr>
          <w:rFonts w:ascii="Times New Roman" w:hAnsi="Times New Roman"/>
          <w:bCs/>
          <w:iCs/>
        </w:rPr>
        <w:t>охоты за грибами), пейзажей в разное время года, письма</w:t>
      </w:r>
      <w:r w:rsidR="00577370" w:rsidRPr="003745E4">
        <w:rPr>
          <w:rFonts w:ascii="Times New Roman" w:hAnsi="Times New Roman"/>
          <w:bCs/>
          <w:iCs/>
        </w:rPr>
        <w:t xml:space="preserve"> </w:t>
      </w:r>
      <w:r w:rsidRPr="003745E4">
        <w:rPr>
          <w:rFonts w:ascii="Times New Roman" w:hAnsi="Times New Roman"/>
          <w:bCs/>
          <w:iCs/>
        </w:rPr>
        <w:t>родным и друзьям, тексты телеграмм, тексты</w:t>
      </w:r>
      <w:r w:rsidR="00577370" w:rsidRPr="003745E4">
        <w:rPr>
          <w:rFonts w:ascii="Times New Roman" w:hAnsi="Times New Roman"/>
          <w:bCs/>
          <w:iCs/>
        </w:rPr>
        <w:t>-</w:t>
      </w:r>
      <w:r w:rsidRPr="003745E4">
        <w:rPr>
          <w:rFonts w:ascii="Times New Roman" w:hAnsi="Times New Roman"/>
          <w:bCs/>
          <w:iCs/>
        </w:rPr>
        <w:t>рецепты, инструкции, отзывы о прочитанных книгах, сочинять юмористические истории по рисункам, рассказывать о придуманных</w:t>
      </w:r>
      <w:r w:rsidR="00577370" w:rsidRPr="003745E4">
        <w:rPr>
          <w:rFonts w:ascii="Times New Roman" w:hAnsi="Times New Roman"/>
          <w:bCs/>
          <w:iCs/>
        </w:rPr>
        <w:t xml:space="preserve"> </w:t>
      </w:r>
      <w:r w:rsidRPr="003745E4">
        <w:rPr>
          <w:rFonts w:ascii="Times New Roman" w:hAnsi="Times New Roman"/>
          <w:bCs/>
          <w:iCs/>
        </w:rPr>
        <w:t>историях, устно обобщать материал по таблицам учебника;</w:t>
      </w:r>
    </w:p>
    <w:p w:rsidR="00184994"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Cs/>
          <w:iCs/>
        </w:rPr>
        <w:t>— вести диалог: вступать в разговор, поддерживать его</w:t>
      </w:r>
      <w:r w:rsidR="00577370" w:rsidRPr="003745E4">
        <w:rPr>
          <w:rFonts w:ascii="Times New Roman" w:hAnsi="Times New Roman"/>
          <w:bCs/>
          <w:iCs/>
        </w:rPr>
        <w:t xml:space="preserve"> </w:t>
      </w:r>
      <w:r w:rsidRPr="003745E4">
        <w:rPr>
          <w:rFonts w:ascii="Times New Roman" w:hAnsi="Times New Roman"/>
          <w:bCs/>
          <w:iCs/>
        </w:rPr>
        <w:t>репликами, выражать свою точку зрения, убеждать, рационально использовать при разговоре несловесные средства</w:t>
      </w:r>
      <w:r w:rsidR="00577370" w:rsidRPr="003745E4">
        <w:rPr>
          <w:rFonts w:ascii="Times New Roman" w:hAnsi="Times New Roman"/>
          <w:bCs/>
          <w:iCs/>
        </w:rPr>
        <w:t xml:space="preserve"> </w:t>
      </w:r>
      <w:r w:rsidRPr="003745E4">
        <w:rPr>
          <w:rFonts w:ascii="Times New Roman" w:hAnsi="Times New Roman"/>
          <w:bCs/>
          <w:iCs/>
        </w:rPr>
        <w:t>общения.</w:t>
      </w:r>
    </w:p>
    <w:p w:rsidR="00184994"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Cs/>
          <w:iCs/>
        </w:rPr>
        <w:t>Уместно использовать и правильно строить высказывания этикетного характер</w:t>
      </w:r>
      <w:r w:rsidR="00577370" w:rsidRPr="003745E4">
        <w:rPr>
          <w:rFonts w:ascii="Times New Roman" w:hAnsi="Times New Roman"/>
          <w:bCs/>
          <w:iCs/>
        </w:rPr>
        <w:t>а: извинение, просьба, благодар</w:t>
      </w:r>
      <w:r w:rsidRPr="003745E4">
        <w:rPr>
          <w:rFonts w:ascii="Times New Roman" w:hAnsi="Times New Roman"/>
          <w:bCs/>
          <w:iCs/>
        </w:rPr>
        <w:t xml:space="preserve">ность, поздравление, оценка и </w:t>
      </w:r>
      <w:proofErr w:type="spellStart"/>
      <w:r w:rsidRPr="003745E4">
        <w:rPr>
          <w:rFonts w:ascii="Times New Roman" w:hAnsi="Times New Roman"/>
          <w:bCs/>
          <w:iCs/>
        </w:rPr>
        <w:t>совет.Осуществлять</w:t>
      </w:r>
      <w:proofErr w:type="spellEnd"/>
      <w:r w:rsidRPr="003745E4">
        <w:rPr>
          <w:rFonts w:ascii="Times New Roman" w:hAnsi="Times New Roman"/>
          <w:bCs/>
          <w:iCs/>
        </w:rPr>
        <w:t xml:space="preserve"> самоконтроль, оценивать высказывание,</w:t>
      </w:r>
      <w:r w:rsidR="00577370" w:rsidRPr="003745E4">
        <w:rPr>
          <w:rFonts w:ascii="Times New Roman" w:hAnsi="Times New Roman"/>
          <w:bCs/>
          <w:iCs/>
        </w:rPr>
        <w:t xml:space="preserve"> </w:t>
      </w:r>
      <w:r w:rsidRPr="003745E4">
        <w:rPr>
          <w:rFonts w:ascii="Times New Roman" w:hAnsi="Times New Roman"/>
          <w:bCs/>
          <w:iCs/>
        </w:rPr>
        <w:t>редактировать, давать советы по улучшению речи.</w:t>
      </w:r>
    </w:p>
    <w:p w:rsidR="00184994"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 xml:space="preserve">ЯЗЫК КАК СРЕДСТВО ОБЩЕНИЯ </w:t>
      </w:r>
      <w:r w:rsidRPr="003745E4">
        <w:rPr>
          <w:rFonts w:ascii="Times New Roman" w:hAnsi="Times New Roman"/>
          <w:bCs/>
          <w:iCs/>
        </w:rPr>
        <w:t>(120 ч)</w:t>
      </w:r>
    </w:p>
    <w:p w:rsidR="00184994" w:rsidRPr="003745E4" w:rsidRDefault="00184994" w:rsidP="003745E4">
      <w:pPr>
        <w:autoSpaceDE w:val="0"/>
        <w:autoSpaceDN w:val="0"/>
        <w:adjustRightInd w:val="0"/>
        <w:spacing w:after="0" w:line="240" w:lineRule="auto"/>
        <w:ind w:firstLine="709"/>
        <w:jc w:val="both"/>
        <w:rPr>
          <w:rFonts w:ascii="Times New Roman" w:hAnsi="Times New Roman"/>
          <w:b/>
          <w:bCs/>
          <w:iCs/>
        </w:rPr>
      </w:pPr>
      <w:r w:rsidRPr="003745E4">
        <w:rPr>
          <w:rFonts w:ascii="Times New Roman" w:hAnsi="Times New Roman"/>
          <w:b/>
          <w:bCs/>
          <w:iCs/>
        </w:rPr>
        <w:t>Круг сведений о языке</w:t>
      </w:r>
    </w:p>
    <w:p w:rsidR="00184994" w:rsidRPr="003745E4" w:rsidRDefault="00184994" w:rsidP="003745E4">
      <w:pPr>
        <w:autoSpaceDE w:val="0"/>
        <w:autoSpaceDN w:val="0"/>
        <w:adjustRightInd w:val="0"/>
        <w:spacing w:after="0" w:line="240" w:lineRule="auto"/>
        <w:ind w:firstLine="709"/>
        <w:jc w:val="both"/>
        <w:rPr>
          <w:rFonts w:ascii="Times New Roman" w:hAnsi="Times New Roman"/>
          <w:b/>
          <w:bCs/>
          <w:iCs/>
        </w:rPr>
      </w:pPr>
      <w:r w:rsidRPr="003745E4">
        <w:rPr>
          <w:rFonts w:ascii="Times New Roman" w:hAnsi="Times New Roman"/>
          <w:b/>
          <w:bCs/>
          <w:iCs/>
        </w:rPr>
        <w:t>как основе формирования языковых умений</w:t>
      </w:r>
    </w:p>
    <w:p w:rsidR="00184994"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 xml:space="preserve">Общие сведения о языке </w:t>
      </w:r>
      <w:r w:rsidRPr="003745E4">
        <w:rPr>
          <w:rFonts w:ascii="Times New Roman" w:hAnsi="Times New Roman"/>
          <w:bCs/>
          <w:iCs/>
        </w:rPr>
        <w:t>(4 ч). Углубление представлений о роли языка в жизни человека. Национальный</w:t>
      </w:r>
      <w:r w:rsidR="00577370" w:rsidRPr="003745E4">
        <w:rPr>
          <w:rFonts w:ascii="Times New Roman" w:hAnsi="Times New Roman"/>
          <w:bCs/>
          <w:iCs/>
        </w:rPr>
        <w:t xml:space="preserve"> </w:t>
      </w:r>
      <w:r w:rsidRPr="003745E4">
        <w:rPr>
          <w:rFonts w:ascii="Times New Roman" w:hAnsi="Times New Roman"/>
          <w:bCs/>
          <w:iCs/>
        </w:rPr>
        <w:t>характер русского языка. Отражение в языке истоков нравственных устоев, исторических вех развития культуры русского народа (пословицы, этнокультурная лексика, нравственные понятия, этимологические экскурсы и т. п.).</w:t>
      </w:r>
      <w:r w:rsidR="00577370" w:rsidRPr="003745E4">
        <w:rPr>
          <w:rFonts w:ascii="Times New Roman" w:hAnsi="Times New Roman"/>
          <w:bCs/>
          <w:iCs/>
        </w:rPr>
        <w:t xml:space="preserve"> </w:t>
      </w:r>
      <w:r w:rsidRPr="003745E4">
        <w:rPr>
          <w:rFonts w:ascii="Times New Roman" w:hAnsi="Times New Roman"/>
          <w:bCs/>
          <w:iCs/>
        </w:rPr>
        <w:t>межнационального общения.</w:t>
      </w:r>
      <w:r w:rsidR="00577370" w:rsidRPr="003745E4">
        <w:rPr>
          <w:rFonts w:ascii="Times New Roman" w:hAnsi="Times New Roman"/>
          <w:bCs/>
          <w:iCs/>
        </w:rPr>
        <w:t xml:space="preserve"> </w:t>
      </w:r>
      <w:r w:rsidRPr="003745E4">
        <w:rPr>
          <w:rFonts w:ascii="Times New Roman" w:hAnsi="Times New Roman"/>
          <w:bCs/>
          <w:iCs/>
        </w:rPr>
        <w:t>Нормы русского литературного языка. Богатство языка:</w:t>
      </w:r>
      <w:r w:rsidR="00577370" w:rsidRPr="003745E4">
        <w:rPr>
          <w:rFonts w:ascii="Times New Roman" w:hAnsi="Times New Roman"/>
          <w:bCs/>
          <w:iCs/>
        </w:rPr>
        <w:t xml:space="preserve"> </w:t>
      </w:r>
      <w:r w:rsidRPr="003745E4">
        <w:rPr>
          <w:rFonts w:ascii="Times New Roman" w:hAnsi="Times New Roman"/>
          <w:bCs/>
          <w:iCs/>
        </w:rPr>
        <w:t>разнообразие лексики и синтаксических конструкций, синонимия средств языка разных уровней, их стилистическая</w:t>
      </w:r>
      <w:r w:rsidR="00577370" w:rsidRPr="003745E4">
        <w:rPr>
          <w:rFonts w:ascii="Times New Roman" w:hAnsi="Times New Roman"/>
          <w:bCs/>
          <w:iCs/>
        </w:rPr>
        <w:t xml:space="preserve"> </w:t>
      </w:r>
      <w:r w:rsidRPr="003745E4">
        <w:rPr>
          <w:rFonts w:ascii="Times New Roman" w:hAnsi="Times New Roman"/>
          <w:bCs/>
          <w:iCs/>
        </w:rPr>
        <w:t>неоднородность, изобразительно</w:t>
      </w:r>
      <w:r w:rsidR="00577370" w:rsidRPr="003745E4">
        <w:rPr>
          <w:rFonts w:ascii="Times New Roman" w:hAnsi="Times New Roman"/>
          <w:bCs/>
          <w:iCs/>
        </w:rPr>
        <w:t>-</w:t>
      </w:r>
      <w:r w:rsidRPr="003745E4">
        <w:rPr>
          <w:rFonts w:ascii="Times New Roman" w:hAnsi="Times New Roman"/>
          <w:bCs/>
          <w:iCs/>
        </w:rPr>
        <w:t>выразительные (словесные, интонационные, позиционные) средства языка. Представление о развитии родного языка (пополнение новыми</w:t>
      </w:r>
      <w:r w:rsidR="00577370" w:rsidRPr="003745E4">
        <w:rPr>
          <w:rFonts w:ascii="Times New Roman" w:hAnsi="Times New Roman"/>
          <w:bCs/>
          <w:iCs/>
        </w:rPr>
        <w:t xml:space="preserve"> </w:t>
      </w:r>
      <w:r w:rsidRPr="003745E4">
        <w:rPr>
          <w:rFonts w:ascii="Times New Roman" w:hAnsi="Times New Roman"/>
          <w:bCs/>
          <w:iCs/>
        </w:rPr>
        <w:t>словами, заимствование). Ответственность носителей языка</w:t>
      </w:r>
      <w:r w:rsidR="00577370" w:rsidRPr="003745E4">
        <w:rPr>
          <w:rFonts w:ascii="Times New Roman" w:hAnsi="Times New Roman"/>
          <w:bCs/>
          <w:iCs/>
        </w:rPr>
        <w:t xml:space="preserve"> </w:t>
      </w:r>
      <w:r w:rsidRPr="003745E4">
        <w:rPr>
          <w:rFonts w:ascii="Times New Roman" w:hAnsi="Times New Roman"/>
          <w:bCs/>
          <w:iCs/>
        </w:rPr>
        <w:t>за сохранение чистоты и самобытности языка родного народа.</w:t>
      </w:r>
      <w:r w:rsidR="00577370" w:rsidRPr="003745E4">
        <w:rPr>
          <w:rFonts w:ascii="Times New Roman" w:hAnsi="Times New Roman"/>
          <w:bCs/>
          <w:iCs/>
        </w:rPr>
        <w:t xml:space="preserve"> </w:t>
      </w:r>
      <w:r w:rsidRPr="003745E4">
        <w:rPr>
          <w:rFonts w:ascii="Times New Roman" w:hAnsi="Times New Roman"/>
          <w:bCs/>
          <w:iCs/>
        </w:rPr>
        <w:t>Лингвистика и разделы науки о языке.</w:t>
      </w:r>
    </w:p>
    <w:p w:rsidR="00184994"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 xml:space="preserve">Фонетика и орфоэпия*. </w:t>
      </w:r>
      <w:r w:rsidRPr="003745E4">
        <w:rPr>
          <w:rFonts w:ascii="Times New Roman" w:hAnsi="Times New Roman"/>
          <w:bCs/>
          <w:iCs/>
        </w:rPr>
        <w:t>Звуковые (голосовые) средства</w:t>
      </w:r>
      <w:r w:rsidR="00577370" w:rsidRPr="003745E4">
        <w:rPr>
          <w:rFonts w:ascii="Times New Roman" w:hAnsi="Times New Roman"/>
          <w:bCs/>
          <w:iCs/>
        </w:rPr>
        <w:t xml:space="preserve"> </w:t>
      </w:r>
      <w:r w:rsidRPr="003745E4">
        <w:rPr>
          <w:rFonts w:ascii="Times New Roman" w:hAnsi="Times New Roman"/>
          <w:bCs/>
          <w:iCs/>
        </w:rPr>
        <w:t>языка: интонация, логическое ударение, пауза, тон, темп и</w:t>
      </w:r>
      <w:r w:rsidR="00577370" w:rsidRPr="003745E4">
        <w:rPr>
          <w:rFonts w:ascii="Times New Roman" w:hAnsi="Times New Roman"/>
          <w:bCs/>
          <w:iCs/>
        </w:rPr>
        <w:t xml:space="preserve"> </w:t>
      </w:r>
      <w:r w:rsidRPr="003745E4">
        <w:rPr>
          <w:rFonts w:ascii="Times New Roman" w:hAnsi="Times New Roman"/>
          <w:bCs/>
          <w:iCs/>
        </w:rPr>
        <w:t>др. Словесное ударение и логическое (смысловое) ударение</w:t>
      </w:r>
      <w:r w:rsidR="00577370" w:rsidRPr="003745E4">
        <w:rPr>
          <w:rFonts w:ascii="Times New Roman" w:hAnsi="Times New Roman"/>
          <w:bCs/>
          <w:iCs/>
        </w:rPr>
        <w:t xml:space="preserve"> </w:t>
      </w:r>
      <w:r w:rsidRPr="003745E4">
        <w:rPr>
          <w:rFonts w:ascii="Times New Roman" w:hAnsi="Times New Roman"/>
          <w:bCs/>
          <w:iCs/>
        </w:rPr>
        <w:t>в предложениях. Ознакомление с нормами ударения (акцентологическими) и орфоэпическими нормами современного русского литературного языка (внимание к тенденции</w:t>
      </w:r>
      <w:r w:rsidR="00577370" w:rsidRPr="003745E4">
        <w:rPr>
          <w:rFonts w:ascii="Times New Roman" w:hAnsi="Times New Roman"/>
          <w:bCs/>
          <w:iCs/>
        </w:rPr>
        <w:t xml:space="preserve"> </w:t>
      </w:r>
      <w:r w:rsidRPr="003745E4">
        <w:rPr>
          <w:rFonts w:ascii="Times New Roman" w:hAnsi="Times New Roman"/>
          <w:bCs/>
          <w:iCs/>
        </w:rPr>
        <w:t>социализации произносительных норм). Фонетический</w:t>
      </w:r>
      <w:r w:rsidR="00577370" w:rsidRPr="003745E4">
        <w:rPr>
          <w:rFonts w:ascii="Times New Roman" w:hAnsi="Times New Roman"/>
          <w:bCs/>
          <w:iCs/>
        </w:rPr>
        <w:t xml:space="preserve"> </w:t>
      </w:r>
      <w:r w:rsidRPr="003745E4">
        <w:rPr>
          <w:rFonts w:ascii="Times New Roman" w:hAnsi="Times New Roman"/>
          <w:bCs/>
          <w:iCs/>
        </w:rPr>
        <w:t>анализ (разбор) слова.</w:t>
      </w:r>
    </w:p>
    <w:p w:rsidR="00184994"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 xml:space="preserve">Графика*. </w:t>
      </w:r>
      <w:r w:rsidRPr="003745E4">
        <w:rPr>
          <w:rFonts w:ascii="Times New Roman" w:hAnsi="Times New Roman"/>
          <w:bCs/>
          <w:iCs/>
        </w:rPr>
        <w:t>Алфавит, его использование при работе со</w:t>
      </w:r>
      <w:r w:rsidR="00577370" w:rsidRPr="003745E4">
        <w:rPr>
          <w:rFonts w:ascii="Times New Roman" w:hAnsi="Times New Roman"/>
          <w:bCs/>
          <w:iCs/>
        </w:rPr>
        <w:t xml:space="preserve"> </w:t>
      </w:r>
      <w:r w:rsidRPr="003745E4">
        <w:rPr>
          <w:rFonts w:ascii="Times New Roman" w:hAnsi="Times New Roman"/>
          <w:bCs/>
          <w:iCs/>
        </w:rPr>
        <w:t>словарями, справочниками, каталогами. Установление соотношения звукового и буквенного состава слова для решения орфографических задач.</w:t>
      </w:r>
    </w:p>
    <w:p w:rsidR="00577370"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Чистописание</w:t>
      </w:r>
      <w:r w:rsidRPr="003745E4">
        <w:rPr>
          <w:rFonts w:ascii="Times New Roman" w:hAnsi="Times New Roman"/>
          <w:bCs/>
          <w:iCs/>
        </w:rPr>
        <w:t>*</w:t>
      </w:r>
      <w:r w:rsidRPr="003745E4">
        <w:rPr>
          <w:rFonts w:ascii="Times New Roman" w:hAnsi="Times New Roman"/>
          <w:b/>
          <w:bCs/>
          <w:iCs/>
        </w:rPr>
        <w:t xml:space="preserve">. </w:t>
      </w:r>
      <w:r w:rsidRPr="003745E4">
        <w:rPr>
          <w:rFonts w:ascii="Times New Roman" w:hAnsi="Times New Roman"/>
          <w:bCs/>
          <w:iCs/>
        </w:rPr>
        <w:t xml:space="preserve">Совершенствование владением рукописным шрифтом (техникой письма). Упражнения в наращивании плавности, свободы, скорости письма: </w:t>
      </w:r>
    </w:p>
    <w:p w:rsidR="00577370"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Cs/>
          <w:iCs/>
        </w:rPr>
        <w:t>1) освоение</w:t>
      </w:r>
      <w:r w:rsidR="00577370" w:rsidRPr="003745E4">
        <w:rPr>
          <w:rFonts w:ascii="Times New Roman" w:hAnsi="Times New Roman"/>
          <w:bCs/>
          <w:iCs/>
        </w:rPr>
        <w:t xml:space="preserve"> </w:t>
      </w:r>
      <w:r w:rsidRPr="003745E4">
        <w:rPr>
          <w:rFonts w:ascii="Times New Roman" w:hAnsi="Times New Roman"/>
          <w:bCs/>
          <w:iCs/>
        </w:rPr>
        <w:t xml:space="preserve">рациональных соединений; </w:t>
      </w:r>
    </w:p>
    <w:p w:rsidR="00577370"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Cs/>
          <w:iCs/>
        </w:rPr>
        <w:t xml:space="preserve">2) предупреждение уподобления друг другу букв и буквосочетаний типа </w:t>
      </w:r>
      <w:r w:rsidRPr="003745E4">
        <w:rPr>
          <w:rFonts w:ascii="Times New Roman" w:hAnsi="Times New Roman"/>
          <w:b/>
          <w:bCs/>
          <w:iCs/>
        </w:rPr>
        <w:t>ш</w:t>
      </w:r>
      <w:r w:rsidRPr="003745E4">
        <w:rPr>
          <w:rFonts w:ascii="Times New Roman" w:hAnsi="Times New Roman"/>
          <w:bCs/>
          <w:iCs/>
        </w:rPr>
        <w:t>–</w:t>
      </w:r>
      <w:r w:rsidRPr="003745E4">
        <w:rPr>
          <w:rFonts w:ascii="Times New Roman" w:hAnsi="Times New Roman"/>
          <w:b/>
          <w:bCs/>
          <w:iCs/>
        </w:rPr>
        <w:t>м</w:t>
      </w:r>
      <w:r w:rsidRPr="003745E4">
        <w:rPr>
          <w:rFonts w:ascii="Times New Roman" w:hAnsi="Times New Roman"/>
          <w:bCs/>
          <w:iCs/>
        </w:rPr>
        <w:t xml:space="preserve">, </w:t>
      </w:r>
      <w:r w:rsidRPr="003745E4">
        <w:rPr>
          <w:rFonts w:ascii="Times New Roman" w:hAnsi="Times New Roman"/>
          <w:b/>
          <w:bCs/>
          <w:iCs/>
        </w:rPr>
        <w:t>к</w:t>
      </w:r>
      <w:r w:rsidRPr="003745E4">
        <w:rPr>
          <w:rFonts w:ascii="Times New Roman" w:hAnsi="Times New Roman"/>
          <w:bCs/>
          <w:iCs/>
        </w:rPr>
        <w:t>–</w:t>
      </w:r>
      <w:r w:rsidRPr="003745E4">
        <w:rPr>
          <w:rFonts w:ascii="Times New Roman" w:hAnsi="Times New Roman"/>
          <w:b/>
          <w:bCs/>
          <w:iCs/>
        </w:rPr>
        <w:t>х</w:t>
      </w:r>
      <w:r w:rsidRPr="003745E4">
        <w:rPr>
          <w:rFonts w:ascii="Times New Roman" w:hAnsi="Times New Roman"/>
          <w:bCs/>
          <w:iCs/>
        </w:rPr>
        <w:t xml:space="preserve">, </w:t>
      </w:r>
      <w:r w:rsidRPr="003745E4">
        <w:rPr>
          <w:rFonts w:ascii="Times New Roman" w:hAnsi="Times New Roman"/>
          <w:b/>
          <w:bCs/>
          <w:iCs/>
        </w:rPr>
        <w:t>л</w:t>
      </w:r>
      <w:r w:rsidRPr="003745E4">
        <w:rPr>
          <w:rFonts w:ascii="Times New Roman" w:hAnsi="Times New Roman"/>
          <w:bCs/>
          <w:iCs/>
        </w:rPr>
        <w:t>–</w:t>
      </w:r>
      <w:r w:rsidRPr="003745E4">
        <w:rPr>
          <w:rFonts w:ascii="Times New Roman" w:hAnsi="Times New Roman"/>
          <w:b/>
          <w:bCs/>
          <w:iCs/>
        </w:rPr>
        <w:t>я</w:t>
      </w:r>
      <w:r w:rsidRPr="003745E4">
        <w:rPr>
          <w:rFonts w:ascii="Times New Roman" w:hAnsi="Times New Roman"/>
          <w:bCs/>
          <w:iCs/>
        </w:rPr>
        <w:t>,</w:t>
      </w:r>
      <w:r w:rsidR="00577370" w:rsidRPr="003745E4">
        <w:rPr>
          <w:rFonts w:ascii="Times New Roman" w:hAnsi="Times New Roman"/>
          <w:bCs/>
          <w:iCs/>
        </w:rPr>
        <w:t xml:space="preserve"> </w:t>
      </w:r>
      <w:r w:rsidRPr="003745E4">
        <w:rPr>
          <w:rFonts w:ascii="Times New Roman" w:hAnsi="Times New Roman"/>
          <w:b/>
          <w:bCs/>
          <w:iCs/>
        </w:rPr>
        <w:t>н</w:t>
      </w:r>
      <w:r w:rsidRPr="003745E4">
        <w:rPr>
          <w:rFonts w:ascii="Times New Roman" w:hAnsi="Times New Roman"/>
          <w:bCs/>
          <w:iCs/>
        </w:rPr>
        <w:t>–</w:t>
      </w:r>
      <w:r w:rsidRPr="003745E4">
        <w:rPr>
          <w:rFonts w:ascii="Times New Roman" w:hAnsi="Times New Roman"/>
          <w:b/>
          <w:bCs/>
          <w:iCs/>
        </w:rPr>
        <w:t>ы</w:t>
      </w:r>
      <w:r w:rsidRPr="003745E4">
        <w:rPr>
          <w:rFonts w:ascii="Times New Roman" w:hAnsi="Times New Roman"/>
          <w:bCs/>
          <w:iCs/>
        </w:rPr>
        <w:t xml:space="preserve">, </w:t>
      </w:r>
      <w:r w:rsidRPr="003745E4">
        <w:rPr>
          <w:rFonts w:ascii="Times New Roman" w:hAnsi="Times New Roman"/>
          <w:b/>
          <w:bCs/>
          <w:iCs/>
        </w:rPr>
        <w:t>у</w:t>
      </w:r>
      <w:r w:rsidRPr="003745E4">
        <w:rPr>
          <w:rFonts w:ascii="Times New Roman" w:hAnsi="Times New Roman"/>
          <w:bCs/>
          <w:iCs/>
        </w:rPr>
        <w:t>–</w:t>
      </w:r>
      <w:r w:rsidRPr="003745E4">
        <w:rPr>
          <w:rFonts w:ascii="Times New Roman" w:hAnsi="Times New Roman"/>
          <w:b/>
          <w:bCs/>
          <w:iCs/>
        </w:rPr>
        <w:t>ц</w:t>
      </w:r>
      <w:r w:rsidRPr="003745E4">
        <w:rPr>
          <w:rFonts w:ascii="Times New Roman" w:hAnsi="Times New Roman"/>
          <w:bCs/>
          <w:iCs/>
        </w:rPr>
        <w:t xml:space="preserve">, </w:t>
      </w:r>
      <w:r w:rsidRPr="003745E4">
        <w:rPr>
          <w:rFonts w:ascii="Times New Roman" w:hAnsi="Times New Roman"/>
          <w:b/>
          <w:bCs/>
          <w:iCs/>
        </w:rPr>
        <w:t>и</w:t>
      </w:r>
      <w:r w:rsidRPr="003745E4">
        <w:rPr>
          <w:rFonts w:ascii="Times New Roman" w:hAnsi="Times New Roman"/>
          <w:bCs/>
          <w:iCs/>
        </w:rPr>
        <w:t>–</w:t>
      </w:r>
      <w:r w:rsidRPr="003745E4">
        <w:rPr>
          <w:rFonts w:ascii="Times New Roman" w:hAnsi="Times New Roman"/>
          <w:b/>
          <w:bCs/>
          <w:iCs/>
        </w:rPr>
        <w:t>ее</w:t>
      </w:r>
      <w:r w:rsidRPr="003745E4">
        <w:rPr>
          <w:rFonts w:ascii="Times New Roman" w:hAnsi="Times New Roman"/>
          <w:bCs/>
          <w:iCs/>
        </w:rPr>
        <w:t xml:space="preserve">, </w:t>
      </w:r>
      <w:r w:rsidRPr="003745E4">
        <w:rPr>
          <w:rFonts w:ascii="Times New Roman" w:hAnsi="Times New Roman"/>
          <w:b/>
          <w:bCs/>
          <w:iCs/>
        </w:rPr>
        <w:t>м</w:t>
      </w:r>
      <w:r w:rsidRPr="003745E4">
        <w:rPr>
          <w:rFonts w:ascii="Times New Roman" w:hAnsi="Times New Roman"/>
          <w:bCs/>
          <w:iCs/>
        </w:rPr>
        <w:t>–</w:t>
      </w:r>
      <w:proofErr w:type="spellStart"/>
      <w:r w:rsidRPr="003745E4">
        <w:rPr>
          <w:rFonts w:ascii="Times New Roman" w:hAnsi="Times New Roman"/>
          <w:b/>
          <w:bCs/>
          <w:iCs/>
        </w:rPr>
        <w:t>ле</w:t>
      </w:r>
      <w:proofErr w:type="spellEnd"/>
      <w:r w:rsidRPr="003745E4">
        <w:rPr>
          <w:rFonts w:ascii="Times New Roman" w:hAnsi="Times New Roman"/>
          <w:bCs/>
          <w:iCs/>
        </w:rPr>
        <w:t xml:space="preserve">, </w:t>
      </w:r>
      <w:r w:rsidRPr="003745E4">
        <w:rPr>
          <w:rFonts w:ascii="Times New Roman" w:hAnsi="Times New Roman"/>
          <w:b/>
          <w:bCs/>
          <w:iCs/>
        </w:rPr>
        <w:t>щ</w:t>
      </w:r>
      <w:r w:rsidRPr="003745E4">
        <w:rPr>
          <w:rFonts w:ascii="Times New Roman" w:hAnsi="Times New Roman"/>
          <w:bCs/>
          <w:iCs/>
        </w:rPr>
        <w:t>–</w:t>
      </w:r>
      <w:r w:rsidRPr="003745E4">
        <w:rPr>
          <w:rFonts w:ascii="Times New Roman" w:hAnsi="Times New Roman"/>
          <w:b/>
          <w:bCs/>
          <w:iCs/>
        </w:rPr>
        <w:t>из</w:t>
      </w:r>
      <w:r w:rsidRPr="003745E4">
        <w:rPr>
          <w:rFonts w:ascii="Times New Roman" w:hAnsi="Times New Roman"/>
          <w:bCs/>
          <w:iCs/>
        </w:rPr>
        <w:t xml:space="preserve">, </w:t>
      </w:r>
      <w:r w:rsidRPr="003745E4">
        <w:rPr>
          <w:rFonts w:ascii="Times New Roman" w:hAnsi="Times New Roman"/>
          <w:b/>
          <w:bCs/>
          <w:iCs/>
        </w:rPr>
        <w:t>но</w:t>
      </w:r>
      <w:r w:rsidRPr="003745E4">
        <w:rPr>
          <w:rFonts w:ascii="Times New Roman" w:hAnsi="Times New Roman"/>
          <w:bCs/>
          <w:iCs/>
        </w:rPr>
        <w:t>–</w:t>
      </w:r>
      <w:r w:rsidRPr="003745E4">
        <w:rPr>
          <w:rFonts w:ascii="Times New Roman" w:hAnsi="Times New Roman"/>
          <w:b/>
          <w:bCs/>
          <w:iCs/>
        </w:rPr>
        <w:t xml:space="preserve">ю </w:t>
      </w:r>
      <w:r w:rsidRPr="003745E4">
        <w:rPr>
          <w:rFonts w:ascii="Times New Roman" w:hAnsi="Times New Roman"/>
          <w:bCs/>
          <w:iCs/>
        </w:rPr>
        <w:t xml:space="preserve">и т. п.; </w:t>
      </w:r>
    </w:p>
    <w:p w:rsidR="00577370"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Cs/>
          <w:iCs/>
        </w:rPr>
        <w:t>3) использование</w:t>
      </w:r>
      <w:r w:rsidR="00577370" w:rsidRPr="003745E4">
        <w:rPr>
          <w:rFonts w:ascii="Times New Roman" w:hAnsi="Times New Roman"/>
          <w:bCs/>
          <w:iCs/>
        </w:rPr>
        <w:t xml:space="preserve"> </w:t>
      </w:r>
      <w:r w:rsidRPr="003745E4">
        <w:rPr>
          <w:rFonts w:ascii="Times New Roman" w:hAnsi="Times New Roman"/>
          <w:bCs/>
          <w:iCs/>
        </w:rPr>
        <w:t>в упражнениях различных связок, расписок, соединяющих</w:t>
      </w:r>
      <w:r w:rsidR="00577370" w:rsidRPr="003745E4">
        <w:rPr>
          <w:rFonts w:ascii="Times New Roman" w:hAnsi="Times New Roman"/>
          <w:bCs/>
          <w:iCs/>
        </w:rPr>
        <w:t xml:space="preserve"> </w:t>
      </w:r>
      <w:r w:rsidRPr="003745E4">
        <w:rPr>
          <w:rFonts w:ascii="Times New Roman" w:hAnsi="Times New Roman"/>
          <w:bCs/>
          <w:iCs/>
        </w:rPr>
        <w:t>буквы;</w:t>
      </w:r>
    </w:p>
    <w:p w:rsidR="00184994"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Cs/>
          <w:iCs/>
        </w:rPr>
        <w:t xml:space="preserve"> 4) письмо предложений и небольших текстов под</w:t>
      </w:r>
      <w:r w:rsidR="00577370" w:rsidRPr="003745E4">
        <w:rPr>
          <w:rFonts w:ascii="Times New Roman" w:hAnsi="Times New Roman"/>
          <w:bCs/>
          <w:iCs/>
        </w:rPr>
        <w:t xml:space="preserve"> </w:t>
      </w:r>
      <w:r w:rsidRPr="003745E4">
        <w:rPr>
          <w:rFonts w:ascii="Times New Roman" w:hAnsi="Times New Roman"/>
          <w:bCs/>
          <w:iCs/>
        </w:rPr>
        <w:t>счёт и на время.</w:t>
      </w:r>
    </w:p>
    <w:p w:rsidR="00184994"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 xml:space="preserve">Лексика (слово и его </w:t>
      </w:r>
      <w:proofErr w:type="gramStart"/>
      <w:r w:rsidRPr="003745E4">
        <w:rPr>
          <w:rFonts w:ascii="Times New Roman" w:hAnsi="Times New Roman"/>
          <w:b/>
          <w:bCs/>
          <w:iCs/>
        </w:rPr>
        <w:t>значение)*</w:t>
      </w:r>
      <w:proofErr w:type="gramEnd"/>
      <w:r w:rsidRPr="003745E4">
        <w:rPr>
          <w:rFonts w:ascii="Times New Roman" w:hAnsi="Times New Roman"/>
          <w:b/>
          <w:bCs/>
          <w:iCs/>
        </w:rPr>
        <w:t xml:space="preserve">. </w:t>
      </w:r>
      <w:r w:rsidRPr="003745E4">
        <w:rPr>
          <w:rFonts w:ascii="Times New Roman" w:hAnsi="Times New Roman"/>
          <w:bCs/>
          <w:iCs/>
        </w:rPr>
        <w:t>Углубление представлений о свойствах лексических значений слов: однозначные и многозначные слова; слова, употреблённые в переносном значении; слова, близкие по значению (синонимы); слова, противоположные по значению (антонимы).</w:t>
      </w:r>
      <w:r w:rsidR="005F1550" w:rsidRPr="003745E4">
        <w:rPr>
          <w:rFonts w:ascii="Times New Roman" w:hAnsi="Times New Roman"/>
          <w:bCs/>
          <w:iCs/>
        </w:rPr>
        <w:t xml:space="preserve"> </w:t>
      </w:r>
      <w:r w:rsidRPr="003745E4">
        <w:rPr>
          <w:rFonts w:ascii="Times New Roman" w:hAnsi="Times New Roman"/>
          <w:bCs/>
          <w:iCs/>
        </w:rPr>
        <w:t>Этимологические экскурсы в поисках истинного значения</w:t>
      </w:r>
      <w:r w:rsidR="005F1550" w:rsidRPr="003745E4">
        <w:rPr>
          <w:rFonts w:ascii="Times New Roman" w:hAnsi="Times New Roman"/>
          <w:bCs/>
          <w:iCs/>
        </w:rPr>
        <w:t xml:space="preserve"> </w:t>
      </w:r>
      <w:r w:rsidRPr="003745E4">
        <w:rPr>
          <w:rFonts w:ascii="Times New Roman" w:hAnsi="Times New Roman"/>
          <w:bCs/>
          <w:iCs/>
        </w:rPr>
        <w:t>слов как родных, так и иноязычных. Толкование смысла</w:t>
      </w:r>
      <w:r w:rsidR="005F1550" w:rsidRPr="003745E4">
        <w:rPr>
          <w:rFonts w:ascii="Times New Roman" w:hAnsi="Times New Roman"/>
          <w:bCs/>
          <w:iCs/>
        </w:rPr>
        <w:t xml:space="preserve"> </w:t>
      </w:r>
      <w:r w:rsidRPr="003745E4">
        <w:rPr>
          <w:rFonts w:ascii="Times New Roman" w:hAnsi="Times New Roman"/>
          <w:bCs/>
          <w:iCs/>
        </w:rPr>
        <w:t>фразеологизмов.</w:t>
      </w:r>
      <w:r w:rsidR="005F1550" w:rsidRPr="003745E4">
        <w:rPr>
          <w:rFonts w:ascii="Times New Roman" w:hAnsi="Times New Roman"/>
          <w:bCs/>
          <w:iCs/>
        </w:rPr>
        <w:t xml:space="preserve">  </w:t>
      </w:r>
      <w:r w:rsidRPr="003745E4">
        <w:rPr>
          <w:rFonts w:ascii="Times New Roman" w:hAnsi="Times New Roman"/>
          <w:bCs/>
          <w:iCs/>
        </w:rPr>
        <w:t>Обогащение речи наиболее употребительными фразеологизмами, пословицами, поговорками. Работа с толковыми</w:t>
      </w:r>
      <w:r w:rsidR="005F1550" w:rsidRPr="003745E4">
        <w:rPr>
          <w:rFonts w:ascii="Times New Roman" w:hAnsi="Times New Roman"/>
          <w:bCs/>
          <w:iCs/>
        </w:rPr>
        <w:t xml:space="preserve"> </w:t>
      </w:r>
      <w:r w:rsidRPr="003745E4">
        <w:rPr>
          <w:rFonts w:ascii="Times New Roman" w:hAnsi="Times New Roman"/>
          <w:bCs/>
          <w:iCs/>
        </w:rPr>
        <w:t>словарями.</w:t>
      </w:r>
    </w:p>
    <w:p w:rsidR="00184994"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Состав слова (</w:t>
      </w:r>
      <w:proofErr w:type="spellStart"/>
      <w:r w:rsidRPr="003745E4">
        <w:rPr>
          <w:rFonts w:ascii="Times New Roman" w:hAnsi="Times New Roman"/>
          <w:b/>
          <w:bCs/>
          <w:iCs/>
        </w:rPr>
        <w:t>морфемика</w:t>
      </w:r>
      <w:proofErr w:type="spellEnd"/>
      <w:r w:rsidRPr="003745E4">
        <w:rPr>
          <w:rFonts w:ascii="Times New Roman" w:hAnsi="Times New Roman"/>
          <w:b/>
          <w:bCs/>
          <w:iCs/>
        </w:rPr>
        <w:t xml:space="preserve">) </w:t>
      </w:r>
      <w:r w:rsidRPr="003745E4">
        <w:rPr>
          <w:rFonts w:ascii="Times New Roman" w:hAnsi="Times New Roman"/>
          <w:bCs/>
          <w:iCs/>
        </w:rPr>
        <w:t>(6 ч/6 ч). Углубление представлений о морфемном составе слова (корень, приставка,</w:t>
      </w:r>
      <w:r w:rsidR="005F1550" w:rsidRPr="003745E4">
        <w:rPr>
          <w:rFonts w:ascii="Times New Roman" w:hAnsi="Times New Roman"/>
          <w:bCs/>
          <w:iCs/>
        </w:rPr>
        <w:t xml:space="preserve"> </w:t>
      </w:r>
      <w:r w:rsidRPr="003745E4">
        <w:rPr>
          <w:rFonts w:ascii="Times New Roman" w:hAnsi="Times New Roman"/>
          <w:bCs/>
          <w:iCs/>
        </w:rPr>
        <w:t>суффикс, окончание) и роли морфем в словах, об историческом корне слова.</w:t>
      </w:r>
      <w:r w:rsidR="005F1550" w:rsidRPr="003745E4">
        <w:rPr>
          <w:rFonts w:ascii="Times New Roman" w:hAnsi="Times New Roman"/>
          <w:bCs/>
          <w:iCs/>
        </w:rPr>
        <w:t xml:space="preserve"> </w:t>
      </w:r>
      <w:r w:rsidRPr="003745E4">
        <w:rPr>
          <w:rFonts w:ascii="Times New Roman" w:hAnsi="Times New Roman"/>
          <w:bCs/>
          <w:iCs/>
        </w:rPr>
        <w:t>Формы слова. Роль и правописание окончаний в словах</w:t>
      </w:r>
      <w:r w:rsidR="005F1550" w:rsidRPr="003745E4">
        <w:rPr>
          <w:rFonts w:ascii="Times New Roman" w:hAnsi="Times New Roman"/>
          <w:bCs/>
          <w:iCs/>
        </w:rPr>
        <w:t xml:space="preserve"> </w:t>
      </w:r>
      <w:r w:rsidRPr="003745E4">
        <w:rPr>
          <w:rFonts w:ascii="Times New Roman" w:hAnsi="Times New Roman"/>
          <w:bCs/>
          <w:iCs/>
        </w:rPr>
        <w:t xml:space="preserve">разных частей речи (падежные окончания </w:t>
      </w:r>
      <w:r w:rsidRPr="003745E4">
        <w:rPr>
          <w:rFonts w:ascii="Times New Roman" w:hAnsi="Times New Roman"/>
          <w:bCs/>
          <w:iCs/>
        </w:rPr>
        <w:lastRenderedPageBreak/>
        <w:t>склоняемых частей речи, личные окончания глаголов).</w:t>
      </w:r>
      <w:r w:rsidR="005F1550" w:rsidRPr="003745E4">
        <w:rPr>
          <w:rFonts w:ascii="Times New Roman" w:hAnsi="Times New Roman"/>
          <w:bCs/>
          <w:iCs/>
        </w:rPr>
        <w:t xml:space="preserve"> </w:t>
      </w:r>
      <w:r w:rsidRPr="003745E4">
        <w:rPr>
          <w:rFonts w:ascii="Times New Roman" w:hAnsi="Times New Roman"/>
          <w:bCs/>
          <w:iCs/>
        </w:rPr>
        <w:t>Работа с морфемными, словообразовательными, этимологическими словарями. Разбор слова по составу.</w:t>
      </w:r>
    </w:p>
    <w:p w:rsidR="00184994"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 xml:space="preserve">Морфология (слово как часть речи) </w:t>
      </w:r>
      <w:r w:rsidRPr="003745E4">
        <w:rPr>
          <w:rFonts w:ascii="Times New Roman" w:hAnsi="Times New Roman"/>
          <w:bCs/>
          <w:iCs/>
        </w:rPr>
        <w:t>(46 ч). Части</w:t>
      </w:r>
      <w:r w:rsidR="005F1550" w:rsidRPr="003745E4">
        <w:rPr>
          <w:rFonts w:ascii="Times New Roman" w:hAnsi="Times New Roman"/>
          <w:bCs/>
          <w:iCs/>
        </w:rPr>
        <w:t xml:space="preserve"> </w:t>
      </w:r>
      <w:r w:rsidRPr="003745E4">
        <w:rPr>
          <w:rFonts w:ascii="Times New Roman" w:hAnsi="Times New Roman"/>
          <w:bCs/>
          <w:iCs/>
        </w:rPr>
        <w:t>речи. Углубление понятий о частях речи — имени существительном, имени прилагательном, глаголе, личных местоимениях: их значениях, формах (словоизменении). Деление</w:t>
      </w:r>
      <w:r w:rsidR="005F1550" w:rsidRPr="003745E4">
        <w:rPr>
          <w:rFonts w:ascii="Times New Roman" w:hAnsi="Times New Roman"/>
          <w:bCs/>
          <w:iCs/>
        </w:rPr>
        <w:t xml:space="preserve"> </w:t>
      </w:r>
      <w:r w:rsidRPr="003745E4">
        <w:rPr>
          <w:rFonts w:ascii="Times New Roman" w:hAnsi="Times New Roman"/>
          <w:bCs/>
          <w:iCs/>
        </w:rPr>
        <w:t>частей речи на самостоятельные и служебные. Наблюдение над назначением употребления каждой части речи в речи, их синтаксической ролью в предложениях.</w:t>
      </w:r>
      <w:r w:rsidR="005F1550" w:rsidRPr="003745E4">
        <w:rPr>
          <w:rFonts w:ascii="Times New Roman" w:hAnsi="Times New Roman"/>
          <w:bCs/>
          <w:iCs/>
        </w:rPr>
        <w:t xml:space="preserve"> </w:t>
      </w:r>
      <w:r w:rsidRPr="003745E4">
        <w:rPr>
          <w:rFonts w:ascii="Times New Roman" w:hAnsi="Times New Roman"/>
          <w:bCs/>
          <w:iCs/>
        </w:rPr>
        <w:t>Наблюдение над назначением и употреблением в речи</w:t>
      </w:r>
      <w:r w:rsidR="005F1550" w:rsidRPr="003745E4">
        <w:rPr>
          <w:rFonts w:ascii="Times New Roman" w:hAnsi="Times New Roman"/>
          <w:bCs/>
          <w:iCs/>
        </w:rPr>
        <w:t xml:space="preserve"> </w:t>
      </w:r>
      <w:r w:rsidRPr="003745E4">
        <w:rPr>
          <w:rFonts w:ascii="Times New Roman" w:hAnsi="Times New Roman"/>
          <w:bCs/>
          <w:iCs/>
        </w:rPr>
        <w:t>имени числительного, наречия, причастия, деепричастия</w:t>
      </w:r>
      <w:r w:rsidR="005F1550" w:rsidRPr="003745E4">
        <w:rPr>
          <w:rFonts w:ascii="Times New Roman" w:hAnsi="Times New Roman"/>
          <w:bCs/>
          <w:iCs/>
        </w:rPr>
        <w:t xml:space="preserve"> </w:t>
      </w:r>
      <w:r w:rsidRPr="003745E4">
        <w:rPr>
          <w:rFonts w:ascii="Times New Roman" w:hAnsi="Times New Roman"/>
          <w:bCs/>
          <w:iCs/>
        </w:rPr>
        <w:t>(без терминов).</w:t>
      </w:r>
    </w:p>
    <w:p w:rsidR="005F1550"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 xml:space="preserve">Имя существительное </w:t>
      </w:r>
      <w:r w:rsidRPr="003745E4">
        <w:rPr>
          <w:rFonts w:ascii="Times New Roman" w:hAnsi="Times New Roman"/>
          <w:bCs/>
          <w:iCs/>
        </w:rPr>
        <w:t>(15 ч)</w:t>
      </w:r>
      <w:r w:rsidRPr="003745E4">
        <w:rPr>
          <w:rFonts w:ascii="Times New Roman" w:hAnsi="Times New Roman"/>
          <w:b/>
          <w:bCs/>
          <w:iCs/>
        </w:rPr>
        <w:t xml:space="preserve">. </w:t>
      </w:r>
      <w:r w:rsidRPr="003745E4">
        <w:rPr>
          <w:rFonts w:ascii="Times New Roman" w:hAnsi="Times New Roman"/>
          <w:bCs/>
          <w:iCs/>
        </w:rPr>
        <w:t>Расширение представлений о значениях, о категории рода имён существительных, об именах собственных — названиях книг, газет,</w:t>
      </w:r>
      <w:r w:rsidR="005F1550" w:rsidRPr="003745E4">
        <w:rPr>
          <w:rFonts w:ascii="Times New Roman" w:hAnsi="Times New Roman"/>
          <w:bCs/>
          <w:iCs/>
        </w:rPr>
        <w:t xml:space="preserve"> </w:t>
      </w:r>
      <w:r w:rsidRPr="003745E4">
        <w:rPr>
          <w:rFonts w:ascii="Times New Roman" w:hAnsi="Times New Roman"/>
          <w:bCs/>
          <w:iCs/>
        </w:rPr>
        <w:t>журналов, фильмов, картин. Общее представление о роде и</w:t>
      </w:r>
      <w:r w:rsidR="005F1550" w:rsidRPr="003745E4">
        <w:rPr>
          <w:rFonts w:ascii="Times New Roman" w:hAnsi="Times New Roman"/>
          <w:bCs/>
          <w:iCs/>
        </w:rPr>
        <w:t xml:space="preserve"> </w:t>
      </w:r>
      <w:r w:rsidRPr="003745E4">
        <w:rPr>
          <w:rFonts w:ascii="Times New Roman" w:hAnsi="Times New Roman"/>
          <w:bCs/>
          <w:iCs/>
        </w:rPr>
        <w:t>изменении имён существительных типа пальто, такси,</w:t>
      </w:r>
      <w:r w:rsidR="005F1550" w:rsidRPr="003745E4">
        <w:rPr>
          <w:rFonts w:ascii="Times New Roman" w:hAnsi="Times New Roman"/>
          <w:bCs/>
          <w:iCs/>
        </w:rPr>
        <w:t xml:space="preserve"> </w:t>
      </w:r>
      <w:r w:rsidRPr="003745E4">
        <w:rPr>
          <w:rFonts w:ascii="Times New Roman" w:hAnsi="Times New Roman"/>
          <w:bCs/>
          <w:iCs/>
        </w:rPr>
        <w:t>метро, особенностях их связи с прилагательными и глаголами в прошедшем времени единственного числа (ужасный</w:t>
      </w:r>
      <w:r w:rsidR="005F1550" w:rsidRPr="003745E4">
        <w:rPr>
          <w:rFonts w:ascii="Times New Roman" w:hAnsi="Times New Roman"/>
          <w:bCs/>
          <w:iCs/>
        </w:rPr>
        <w:t xml:space="preserve"> </w:t>
      </w:r>
      <w:r w:rsidRPr="003745E4">
        <w:rPr>
          <w:rFonts w:ascii="Times New Roman" w:hAnsi="Times New Roman"/>
          <w:bCs/>
          <w:iCs/>
        </w:rPr>
        <w:t>задира, ужасная задира, осталась сиротой, остался сиротой).</w:t>
      </w:r>
      <w:r w:rsidR="005F1550" w:rsidRPr="003745E4">
        <w:rPr>
          <w:rFonts w:ascii="Times New Roman" w:hAnsi="Times New Roman"/>
          <w:bCs/>
          <w:iCs/>
        </w:rPr>
        <w:t xml:space="preserve"> </w:t>
      </w:r>
      <w:r w:rsidRPr="003745E4">
        <w:rPr>
          <w:rFonts w:ascii="Times New Roman" w:hAnsi="Times New Roman"/>
          <w:bCs/>
          <w:iCs/>
        </w:rPr>
        <w:t>Склонение имён существительных. Имена существительные 1, 2, 3 склонения. Различение падежных и смысловых (синтаксических) вопросов. Падежные формы и падежные окончания имён существительных в единственном и</w:t>
      </w:r>
      <w:r w:rsidR="005F1550" w:rsidRPr="003745E4">
        <w:rPr>
          <w:rFonts w:ascii="Times New Roman" w:hAnsi="Times New Roman"/>
          <w:bCs/>
          <w:iCs/>
        </w:rPr>
        <w:t xml:space="preserve"> </w:t>
      </w:r>
      <w:r w:rsidRPr="003745E4">
        <w:rPr>
          <w:rFonts w:ascii="Times New Roman" w:hAnsi="Times New Roman"/>
          <w:bCs/>
          <w:iCs/>
        </w:rPr>
        <w:t>множественном числе.</w:t>
      </w:r>
      <w:r w:rsidR="005F1550" w:rsidRPr="003745E4">
        <w:rPr>
          <w:rFonts w:ascii="Times New Roman" w:hAnsi="Times New Roman"/>
          <w:bCs/>
          <w:iCs/>
        </w:rPr>
        <w:t xml:space="preserve"> </w:t>
      </w:r>
      <w:r w:rsidRPr="003745E4">
        <w:rPr>
          <w:rFonts w:ascii="Times New Roman" w:hAnsi="Times New Roman"/>
          <w:bCs/>
          <w:iCs/>
        </w:rPr>
        <w:t>Назначение имён существительных в речи, их синтаксическая роль в предложениях (подлежащее, второстепенный</w:t>
      </w:r>
      <w:r w:rsidR="005F1550" w:rsidRPr="003745E4">
        <w:rPr>
          <w:rFonts w:ascii="Times New Roman" w:hAnsi="Times New Roman"/>
          <w:bCs/>
          <w:iCs/>
        </w:rPr>
        <w:t xml:space="preserve"> </w:t>
      </w:r>
      <w:r w:rsidRPr="003745E4">
        <w:rPr>
          <w:rFonts w:ascii="Times New Roman" w:hAnsi="Times New Roman"/>
          <w:bCs/>
          <w:iCs/>
        </w:rPr>
        <w:t>член). Морфологический разбор имени существительного.</w:t>
      </w:r>
      <w:r w:rsidR="005F1550" w:rsidRPr="003745E4">
        <w:rPr>
          <w:rFonts w:ascii="Times New Roman" w:hAnsi="Times New Roman"/>
          <w:bCs/>
          <w:iCs/>
        </w:rPr>
        <w:t xml:space="preserve"> </w:t>
      </w:r>
    </w:p>
    <w:p w:rsidR="00184994"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 xml:space="preserve">Имя прилагательное </w:t>
      </w:r>
      <w:r w:rsidRPr="003745E4">
        <w:rPr>
          <w:rFonts w:ascii="Times New Roman" w:hAnsi="Times New Roman"/>
          <w:bCs/>
          <w:iCs/>
        </w:rPr>
        <w:t>(6 ч). Углубление представлений о значениях имён прилагательных: принадлежность</w:t>
      </w:r>
      <w:r w:rsidR="005F1550" w:rsidRPr="003745E4">
        <w:rPr>
          <w:rFonts w:ascii="Times New Roman" w:hAnsi="Times New Roman"/>
          <w:bCs/>
          <w:iCs/>
        </w:rPr>
        <w:t xml:space="preserve"> </w:t>
      </w:r>
      <w:r w:rsidRPr="003745E4">
        <w:rPr>
          <w:rFonts w:ascii="Times New Roman" w:hAnsi="Times New Roman"/>
          <w:bCs/>
          <w:iCs/>
        </w:rPr>
        <w:t xml:space="preserve">предмета (мамин платок, волчий хвост), оценка и отношение (добродушный, прекрасный, восхитительный, благородный, благодарный и пр.). Общее представление о кратких прилагательных (по вопросам </w:t>
      </w:r>
      <w:proofErr w:type="gramStart"/>
      <w:r w:rsidRPr="003745E4">
        <w:rPr>
          <w:rFonts w:ascii="Times New Roman" w:hAnsi="Times New Roman"/>
          <w:bCs/>
          <w:iCs/>
        </w:rPr>
        <w:t>каков?,</w:t>
      </w:r>
      <w:proofErr w:type="gramEnd"/>
      <w:r w:rsidRPr="003745E4">
        <w:rPr>
          <w:rFonts w:ascii="Times New Roman" w:hAnsi="Times New Roman"/>
          <w:bCs/>
          <w:iCs/>
        </w:rPr>
        <w:t xml:space="preserve"> какова?, каково?,</w:t>
      </w:r>
      <w:r w:rsidR="005F1550" w:rsidRPr="003745E4">
        <w:rPr>
          <w:rFonts w:ascii="Times New Roman" w:hAnsi="Times New Roman"/>
          <w:bCs/>
          <w:iCs/>
        </w:rPr>
        <w:t xml:space="preserve"> </w:t>
      </w:r>
      <w:r w:rsidRPr="003745E4">
        <w:rPr>
          <w:rFonts w:ascii="Times New Roman" w:hAnsi="Times New Roman"/>
          <w:bCs/>
          <w:iCs/>
        </w:rPr>
        <w:t>каковы?).</w:t>
      </w:r>
      <w:r w:rsidR="005F1550" w:rsidRPr="003745E4">
        <w:rPr>
          <w:rFonts w:ascii="Times New Roman" w:hAnsi="Times New Roman"/>
          <w:bCs/>
          <w:iCs/>
        </w:rPr>
        <w:t xml:space="preserve"> </w:t>
      </w:r>
      <w:r w:rsidRPr="003745E4">
        <w:rPr>
          <w:rFonts w:ascii="Times New Roman" w:hAnsi="Times New Roman"/>
          <w:bCs/>
          <w:iCs/>
        </w:rPr>
        <w:t>Склонение имён прилагательных, их падежные формы и</w:t>
      </w:r>
      <w:r w:rsidR="005F1550" w:rsidRPr="003745E4">
        <w:rPr>
          <w:rFonts w:ascii="Times New Roman" w:hAnsi="Times New Roman"/>
          <w:bCs/>
          <w:iCs/>
        </w:rPr>
        <w:t xml:space="preserve"> </w:t>
      </w:r>
      <w:r w:rsidRPr="003745E4">
        <w:rPr>
          <w:rFonts w:ascii="Times New Roman" w:hAnsi="Times New Roman"/>
          <w:bCs/>
          <w:iCs/>
        </w:rPr>
        <w:t>окончания в единственном и множественном числе, кроме</w:t>
      </w:r>
      <w:r w:rsidR="005F1550" w:rsidRPr="003745E4">
        <w:rPr>
          <w:rFonts w:ascii="Times New Roman" w:hAnsi="Times New Roman"/>
          <w:bCs/>
          <w:iCs/>
        </w:rPr>
        <w:t xml:space="preserve"> </w:t>
      </w:r>
      <w:r w:rsidRPr="003745E4">
        <w:rPr>
          <w:rFonts w:ascii="Times New Roman" w:hAnsi="Times New Roman"/>
          <w:bCs/>
          <w:iCs/>
        </w:rPr>
        <w:t xml:space="preserve">прилагательных на </w:t>
      </w:r>
      <w:r w:rsidR="005F1550" w:rsidRPr="003745E4">
        <w:rPr>
          <w:rFonts w:ascii="Times New Roman" w:hAnsi="Times New Roman"/>
          <w:bCs/>
          <w:iCs/>
        </w:rPr>
        <w:t>-</w:t>
      </w:r>
      <w:proofErr w:type="spellStart"/>
      <w:r w:rsidRPr="003745E4">
        <w:rPr>
          <w:rFonts w:ascii="Times New Roman" w:hAnsi="Times New Roman"/>
          <w:bCs/>
          <w:iCs/>
        </w:rPr>
        <w:t>ий</w:t>
      </w:r>
      <w:proofErr w:type="spellEnd"/>
      <w:r w:rsidRPr="003745E4">
        <w:rPr>
          <w:rFonts w:ascii="Times New Roman" w:hAnsi="Times New Roman"/>
          <w:bCs/>
          <w:iCs/>
        </w:rPr>
        <w:t xml:space="preserve">, </w:t>
      </w:r>
      <w:r w:rsidR="005F1550" w:rsidRPr="003745E4">
        <w:rPr>
          <w:rFonts w:ascii="Times New Roman" w:hAnsi="Times New Roman"/>
          <w:bCs/>
          <w:iCs/>
        </w:rPr>
        <w:t>-</w:t>
      </w:r>
      <w:proofErr w:type="spellStart"/>
      <w:r w:rsidR="005F1550" w:rsidRPr="003745E4">
        <w:rPr>
          <w:rFonts w:ascii="Times New Roman" w:hAnsi="Times New Roman"/>
          <w:bCs/>
          <w:iCs/>
        </w:rPr>
        <w:t>ья</w:t>
      </w:r>
      <w:proofErr w:type="spellEnd"/>
      <w:r w:rsidR="005F1550" w:rsidRPr="003745E4">
        <w:rPr>
          <w:rFonts w:ascii="Times New Roman" w:hAnsi="Times New Roman"/>
          <w:bCs/>
          <w:iCs/>
        </w:rPr>
        <w:t>, -</w:t>
      </w:r>
      <w:proofErr w:type="spellStart"/>
      <w:r w:rsidR="005F1550" w:rsidRPr="003745E4">
        <w:rPr>
          <w:rFonts w:ascii="Times New Roman" w:hAnsi="Times New Roman"/>
          <w:bCs/>
          <w:iCs/>
        </w:rPr>
        <w:t>ов</w:t>
      </w:r>
      <w:proofErr w:type="spellEnd"/>
      <w:r w:rsidR="005F1550" w:rsidRPr="003745E4">
        <w:rPr>
          <w:rFonts w:ascii="Times New Roman" w:hAnsi="Times New Roman"/>
          <w:bCs/>
          <w:iCs/>
        </w:rPr>
        <w:t>, -</w:t>
      </w:r>
      <w:r w:rsidRPr="003745E4">
        <w:rPr>
          <w:rFonts w:ascii="Times New Roman" w:hAnsi="Times New Roman"/>
          <w:bCs/>
          <w:iCs/>
        </w:rPr>
        <w:t>ин.</w:t>
      </w:r>
      <w:r w:rsidR="005F1550" w:rsidRPr="003745E4">
        <w:rPr>
          <w:rFonts w:ascii="Times New Roman" w:hAnsi="Times New Roman"/>
          <w:bCs/>
          <w:iCs/>
        </w:rPr>
        <w:t xml:space="preserve"> </w:t>
      </w:r>
      <w:r w:rsidRPr="003745E4">
        <w:rPr>
          <w:rFonts w:ascii="Times New Roman" w:hAnsi="Times New Roman"/>
          <w:bCs/>
          <w:iCs/>
        </w:rPr>
        <w:t>Согласование имён прилагательных с именами существительными в роде, числе, падеже.</w:t>
      </w:r>
      <w:r w:rsidR="005F1550" w:rsidRPr="003745E4">
        <w:rPr>
          <w:rFonts w:ascii="Times New Roman" w:hAnsi="Times New Roman"/>
          <w:bCs/>
          <w:iCs/>
        </w:rPr>
        <w:t xml:space="preserve"> </w:t>
      </w:r>
      <w:r w:rsidRPr="003745E4">
        <w:rPr>
          <w:rFonts w:ascii="Times New Roman" w:hAnsi="Times New Roman"/>
          <w:bCs/>
          <w:iCs/>
        </w:rPr>
        <w:t>Назначение имён прилагательных в речи, их синтаксическая роль в предложениях (второстепенный член</w:t>
      </w:r>
      <w:r w:rsidR="005F1550" w:rsidRPr="003745E4">
        <w:rPr>
          <w:rFonts w:ascii="Times New Roman" w:hAnsi="Times New Roman"/>
          <w:bCs/>
          <w:iCs/>
        </w:rPr>
        <w:t>-</w:t>
      </w:r>
      <w:r w:rsidRPr="003745E4">
        <w:rPr>
          <w:rFonts w:ascii="Times New Roman" w:hAnsi="Times New Roman"/>
          <w:bCs/>
          <w:iCs/>
        </w:rPr>
        <w:t>определение, сказуемое). Морфологический разбор имени прилагательного.</w:t>
      </w:r>
    </w:p>
    <w:p w:rsidR="005F1550"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 xml:space="preserve">Местоимение </w:t>
      </w:r>
      <w:r w:rsidRPr="003745E4">
        <w:rPr>
          <w:rFonts w:ascii="Times New Roman" w:hAnsi="Times New Roman"/>
          <w:bCs/>
          <w:iCs/>
        </w:rPr>
        <w:t>(5 ч). Углубление представлений о</w:t>
      </w:r>
      <w:r w:rsidR="005F1550" w:rsidRPr="003745E4">
        <w:rPr>
          <w:rFonts w:ascii="Times New Roman" w:hAnsi="Times New Roman"/>
          <w:bCs/>
          <w:iCs/>
        </w:rPr>
        <w:t xml:space="preserve"> </w:t>
      </w:r>
      <w:r w:rsidRPr="003745E4">
        <w:rPr>
          <w:rFonts w:ascii="Times New Roman" w:hAnsi="Times New Roman"/>
          <w:bCs/>
          <w:iCs/>
        </w:rPr>
        <w:t>местоимениях. Значение рода и числа личных местоимений. Изменение личных местоимений по падежам (склонение). Употребление местоимений с предлогами.</w:t>
      </w:r>
      <w:r w:rsidR="005F1550" w:rsidRPr="003745E4">
        <w:rPr>
          <w:rFonts w:ascii="Times New Roman" w:hAnsi="Times New Roman"/>
          <w:bCs/>
          <w:iCs/>
        </w:rPr>
        <w:t xml:space="preserve"> </w:t>
      </w:r>
      <w:r w:rsidRPr="003745E4">
        <w:rPr>
          <w:rFonts w:ascii="Times New Roman" w:hAnsi="Times New Roman"/>
          <w:bCs/>
          <w:iCs/>
        </w:rPr>
        <w:t>Назначение личных местоимений в речи, их синтаксическая роль в предложении (подлежащее, второстепенный член).</w:t>
      </w:r>
      <w:r w:rsidR="005F1550" w:rsidRPr="003745E4">
        <w:rPr>
          <w:rFonts w:ascii="Times New Roman" w:hAnsi="Times New Roman"/>
          <w:bCs/>
          <w:iCs/>
        </w:rPr>
        <w:t xml:space="preserve"> </w:t>
      </w:r>
    </w:p>
    <w:p w:rsidR="00184994"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 xml:space="preserve">Глагол </w:t>
      </w:r>
      <w:r w:rsidRPr="003745E4">
        <w:rPr>
          <w:rFonts w:ascii="Times New Roman" w:hAnsi="Times New Roman"/>
          <w:bCs/>
          <w:iCs/>
        </w:rPr>
        <w:t>(16 ч). Углубление представлений о значениях глаголов: выражает пассивные действия (находится,</w:t>
      </w:r>
      <w:r w:rsidR="005F1550" w:rsidRPr="003745E4">
        <w:rPr>
          <w:rFonts w:ascii="Times New Roman" w:hAnsi="Times New Roman"/>
          <w:bCs/>
          <w:iCs/>
        </w:rPr>
        <w:t xml:space="preserve"> </w:t>
      </w:r>
      <w:r w:rsidRPr="003745E4">
        <w:rPr>
          <w:rFonts w:ascii="Times New Roman" w:hAnsi="Times New Roman"/>
          <w:bCs/>
          <w:iCs/>
        </w:rPr>
        <w:t>считается, располагается), побуждение, просьбу, повеление («повелительные формы»: расскажи, возьмите, отрежь). Понятие о неопределённой форме глагола. Различие</w:t>
      </w:r>
      <w:r w:rsidR="005F1550" w:rsidRPr="003745E4">
        <w:rPr>
          <w:rFonts w:ascii="Times New Roman" w:hAnsi="Times New Roman"/>
          <w:bCs/>
          <w:iCs/>
        </w:rPr>
        <w:t xml:space="preserve"> </w:t>
      </w:r>
      <w:r w:rsidRPr="003745E4">
        <w:rPr>
          <w:rFonts w:ascii="Times New Roman" w:hAnsi="Times New Roman"/>
          <w:bCs/>
          <w:iCs/>
        </w:rPr>
        <w:t xml:space="preserve">в формах глаголов, отвечающих на вопросы что сделать? </w:t>
      </w:r>
      <w:r w:rsidR="005F1550" w:rsidRPr="003745E4">
        <w:rPr>
          <w:rFonts w:ascii="Times New Roman" w:hAnsi="Times New Roman"/>
          <w:bCs/>
          <w:iCs/>
        </w:rPr>
        <w:t xml:space="preserve">и </w:t>
      </w:r>
      <w:r w:rsidRPr="003745E4">
        <w:rPr>
          <w:rFonts w:ascii="Times New Roman" w:hAnsi="Times New Roman"/>
          <w:bCs/>
          <w:iCs/>
        </w:rPr>
        <w:t>что делать? (глаголы совершенного и несовершенного вида). Изменение глаголов по лицам и числам (спряжение).</w:t>
      </w:r>
      <w:r w:rsidR="005F1550" w:rsidRPr="003745E4">
        <w:rPr>
          <w:rFonts w:ascii="Times New Roman" w:hAnsi="Times New Roman"/>
          <w:bCs/>
          <w:iCs/>
        </w:rPr>
        <w:t xml:space="preserve"> </w:t>
      </w:r>
      <w:r w:rsidRPr="003745E4">
        <w:rPr>
          <w:rFonts w:ascii="Times New Roman" w:hAnsi="Times New Roman"/>
          <w:bCs/>
          <w:iCs/>
        </w:rPr>
        <w:t>Глаголы 1 и 2 спряжения. Личные окончания глаголов.</w:t>
      </w:r>
      <w:r w:rsidR="005F1550" w:rsidRPr="003745E4">
        <w:rPr>
          <w:rFonts w:ascii="Times New Roman" w:hAnsi="Times New Roman"/>
          <w:bCs/>
          <w:iCs/>
        </w:rPr>
        <w:t xml:space="preserve"> </w:t>
      </w:r>
      <w:r w:rsidRPr="003745E4">
        <w:rPr>
          <w:rFonts w:ascii="Times New Roman" w:hAnsi="Times New Roman"/>
          <w:bCs/>
          <w:iCs/>
        </w:rPr>
        <w:t>Наблюдение над нормами согласования и управления</w:t>
      </w:r>
      <w:r w:rsidR="005F1550" w:rsidRPr="003745E4">
        <w:rPr>
          <w:rFonts w:ascii="Times New Roman" w:hAnsi="Times New Roman"/>
          <w:bCs/>
          <w:iCs/>
        </w:rPr>
        <w:t xml:space="preserve"> </w:t>
      </w:r>
      <w:r w:rsidRPr="003745E4">
        <w:rPr>
          <w:rFonts w:ascii="Times New Roman" w:hAnsi="Times New Roman"/>
          <w:bCs/>
          <w:iCs/>
        </w:rPr>
        <w:t>глаголов и имён существительных. Назначение глаголов</w:t>
      </w:r>
      <w:r w:rsidR="005F1550" w:rsidRPr="003745E4">
        <w:rPr>
          <w:rFonts w:ascii="Times New Roman" w:hAnsi="Times New Roman"/>
          <w:bCs/>
          <w:iCs/>
        </w:rPr>
        <w:t xml:space="preserve"> </w:t>
      </w:r>
      <w:r w:rsidRPr="003745E4">
        <w:rPr>
          <w:rFonts w:ascii="Times New Roman" w:hAnsi="Times New Roman"/>
          <w:bCs/>
          <w:iCs/>
        </w:rPr>
        <w:t>в речи («двигатель фразы»), синтаксическая роль глаголов</w:t>
      </w:r>
      <w:r w:rsidR="005F1550" w:rsidRPr="003745E4">
        <w:rPr>
          <w:rFonts w:ascii="Times New Roman" w:hAnsi="Times New Roman"/>
          <w:bCs/>
          <w:iCs/>
        </w:rPr>
        <w:t xml:space="preserve"> </w:t>
      </w:r>
      <w:r w:rsidRPr="003745E4">
        <w:rPr>
          <w:rFonts w:ascii="Times New Roman" w:hAnsi="Times New Roman"/>
          <w:bCs/>
          <w:iCs/>
        </w:rPr>
        <w:t>в предложении (сказуемое, реже второстепенный член).</w:t>
      </w:r>
      <w:r w:rsidR="005F1550" w:rsidRPr="003745E4">
        <w:rPr>
          <w:rFonts w:ascii="Times New Roman" w:hAnsi="Times New Roman"/>
          <w:bCs/>
          <w:iCs/>
        </w:rPr>
        <w:t xml:space="preserve"> </w:t>
      </w:r>
      <w:r w:rsidRPr="003745E4">
        <w:rPr>
          <w:rFonts w:ascii="Times New Roman" w:hAnsi="Times New Roman"/>
          <w:bCs/>
          <w:iCs/>
        </w:rPr>
        <w:t>Морфологический разбор глаголов.</w:t>
      </w:r>
    </w:p>
    <w:p w:rsidR="00184994" w:rsidRPr="003745E4" w:rsidRDefault="00184994" w:rsidP="003745E4">
      <w:pPr>
        <w:autoSpaceDE w:val="0"/>
        <w:autoSpaceDN w:val="0"/>
        <w:adjustRightInd w:val="0"/>
        <w:spacing w:after="0" w:line="240" w:lineRule="auto"/>
        <w:ind w:firstLine="709"/>
        <w:jc w:val="both"/>
        <w:rPr>
          <w:rFonts w:ascii="Times New Roman" w:hAnsi="Times New Roman"/>
          <w:b/>
          <w:bCs/>
          <w:iCs/>
        </w:rPr>
      </w:pPr>
      <w:r w:rsidRPr="003745E4">
        <w:rPr>
          <w:rFonts w:ascii="Times New Roman" w:hAnsi="Times New Roman"/>
          <w:b/>
          <w:bCs/>
          <w:iCs/>
        </w:rPr>
        <w:t xml:space="preserve">Служебные части речи </w:t>
      </w:r>
      <w:r w:rsidRPr="003745E4">
        <w:rPr>
          <w:rFonts w:ascii="Times New Roman" w:hAnsi="Times New Roman"/>
          <w:bCs/>
          <w:iCs/>
        </w:rPr>
        <w:t>(4 ч). Предлоги, союзы, частицы как служебные части речи. Знакомство с наиболее</w:t>
      </w:r>
      <w:r w:rsidR="005F1550" w:rsidRPr="003745E4">
        <w:rPr>
          <w:rFonts w:ascii="Times New Roman" w:hAnsi="Times New Roman"/>
          <w:bCs/>
          <w:iCs/>
        </w:rPr>
        <w:t xml:space="preserve"> </w:t>
      </w:r>
      <w:r w:rsidRPr="003745E4">
        <w:rPr>
          <w:rFonts w:ascii="Times New Roman" w:hAnsi="Times New Roman"/>
          <w:bCs/>
          <w:iCs/>
        </w:rPr>
        <w:t>употребительными предлогами. Отличие предлогов от приставок.</w:t>
      </w:r>
      <w:r w:rsidR="005F1550" w:rsidRPr="003745E4">
        <w:rPr>
          <w:rFonts w:ascii="Times New Roman" w:hAnsi="Times New Roman"/>
          <w:bCs/>
          <w:iCs/>
        </w:rPr>
        <w:t xml:space="preserve"> </w:t>
      </w:r>
      <w:r w:rsidRPr="003745E4">
        <w:rPr>
          <w:rFonts w:ascii="Times New Roman" w:hAnsi="Times New Roman"/>
          <w:bCs/>
          <w:iCs/>
        </w:rPr>
        <w:t>Назначение простых предлогов — участие в образовании</w:t>
      </w:r>
      <w:r w:rsidR="005F1550" w:rsidRPr="003745E4">
        <w:rPr>
          <w:rFonts w:ascii="Times New Roman" w:hAnsi="Times New Roman"/>
          <w:bCs/>
          <w:iCs/>
        </w:rPr>
        <w:t xml:space="preserve"> </w:t>
      </w:r>
      <w:r w:rsidRPr="003745E4">
        <w:rPr>
          <w:rFonts w:ascii="Times New Roman" w:hAnsi="Times New Roman"/>
          <w:bCs/>
          <w:iCs/>
        </w:rPr>
        <w:t>падежных форм имён существительных и местоимений, выражение пространственных отношений.</w:t>
      </w:r>
      <w:r w:rsidR="005F1550" w:rsidRPr="003745E4">
        <w:rPr>
          <w:rFonts w:ascii="Times New Roman" w:hAnsi="Times New Roman"/>
          <w:bCs/>
          <w:iCs/>
        </w:rPr>
        <w:t xml:space="preserve"> </w:t>
      </w:r>
      <w:r w:rsidRPr="003745E4">
        <w:rPr>
          <w:rFonts w:ascii="Times New Roman" w:hAnsi="Times New Roman"/>
          <w:bCs/>
          <w:iCs/>
        </w:rPr>
        <w:t>«Служба» предлогов — связывать слова в словосочетании и предложении.</w:t>
      </w:r>
      <w:r w:rsidR="005F1550" w:rsidRPr="003745E4">
        <w:rPr>
          <w:rFonts w:ascii="Times New Roman" w:hAnsi="Times New Roman"/>
          <w:bCs/>
          <w:iCs/>
        </w:rPr>
        <w:t xml:space="preserve"> </w:t>
      </w:r>
      <w:r w:rsidRPr="003745E4">
        <w:rPr>
          <w:rFonts w:ascii="Times New Roman" w:hAnsi="Times New Roman"/>
          <w:bCs/>
          <w:iCs/>
        </w:rPr>
        <w:t>Назначение и употребление в речи союзов (и, а, но, как,</w:t>
      </w:r>
      <w:r w:rsidR="005F1550" w:rsidRPr="003745E4">
        <w:rPr>
          <w:rFonts w:ascii="Times New Roman" w:hAnsi="Times New Roman"/>
          <w:bCs/>
          <w:iCs/>
        </w:rPr>
        <w:t xml:space="preserve"> </w:t>
      </w:r>
      <w:r w:rsidRPr="003745E4">
        <w:rPr>
          <w:rFonts w:ascii="Times New Roman" w:hAnsi="Times New Roman"/>
          <w:bCs/>
          <w:iCs/>
        </w:rPr>
        <w:t>что), их «служба» — связь слов и предложений, выражение соединительных, противительных, сравнительных и</w:t>
      </w:r>
      <w:r w:rsidR="005F1550" w:rsidRPr="003745E4">
        <w:rPr>
          <w:rFonts w:ascii="Times New Roman" w:hAnsi="Times New Roman"/>
          <w:bCs/>
          <w:iCs/>
        </w:rPr>
        <w:t xml:space="preserve"> </w:t>
      </w:r>
      <w:r w:rsidRPr="003745E4">
        <w:rPr>
          <w:rFonts w:ascii="Times New Roman" w:hAnsi="Times New Roman"/>
          <w:bCs/>
          <w:iCs/>
        </w:rPr>
        <w:t>др. отношений.</w:t>
      </w:r>
      <w:r w:rsidR="005F1550" w:rsidRPr="003745E4">
        <w:rPr>
          <w:rFonts w:ascii="Times New Roman" w:hAnsi="Times New Roman"/>
          <w:bCs/>
          <w:iCs/>
        </w:rPr>
        <w:t xml:space="preserve"> </w:t>
      </w:r>
      <w:r w:rsidRPr="003745E4">
        <w:rPr>
          <w:rFonts w:ascii="Times New Roman" w:hAnsi="Times New Roman"/>
          <w:bCs/>
          <w:iCs/>
        </w:rPr>
        <w:t>Употребление отрицательной частицы не. Наблюдение</w:t>
      </w:r>
      <w:r w:rsidR="007B0014" w:rsidRPr="003745E4">
        <w:rPr>
          <w:rFonts w:ascii="Times New Roman" w:hAnsi="Times New Roman"/>
          <w:bCs/>
          <w:iCs/>
        </w:rPr>
        <w:t xml:space="preserve"> </w:t>
      </w:r>
      <w:r w:rsidRPr="003745E4">
        <w:rPr>
          <w:rFonts w:ascii="Times New Roman" w:hAnsi="Times New Roman"/>
          <w:bCs/>
          <w:iCs/>
        </w:rPr>
        <w:t xml:space="preserve">над использованием в речи частиц </w:t>
      </w:r>
      <w:r w:rsidRPr="003745E4">
        <w:rPr>
          <w:rFonts w:ascii="Times New Roman" w:hAnsi="Times New Roman"/>
          <w:b/>
          <w:bCs/>
          <w:iCs/>
        </w:rPr>
        <w:t>ли, разве, бы.</w:t>
      </w:r>
    </w:p>
    <w:p w:rsidR="00184994"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t>Синтаксис (24 ч). Различение предложения, словосочетания, слова (осозна</w:t>
      </w:r>
      <w:r w:rsidR="007B0014" w:rsidRPr="003745E4">
        <w:rPr>
          <w:rFonts w:ascii="Times New Roman" w:hAnsi="Times New Roman"/>
          <w:b/>
          <w:bCs/>
          <w:iCs/>
        </w:rPr>
        <w:t>ния их сходства и различия в на</w:t>
      </w:r>
      <w:r w:rsidRPr="003745E4">
        <w:rPr>
          <w:rFonts w:ascii="Times New Roman" w:hAnsi="Times New Roman"/>
          <w:b/>
          <w:bCs/>
          <w:iCs/>
        </w:rPr>
        <w:t>значении, в строении).</w:t>
      </w:r>
      <w:r w:rsidR="007B0014" w:rsidRPr="003745E4">
        <w:rPr>
          <w:rFonts w:ascii="Times New Roman" w:hAnsi="Times New Roman"/>
          <w:b/>
          <w:bCs/>
          <w:iCs/>
        </w:rPr>
        <w:t xml:space="preserve"> </w:t>
      </w:r>
      <w:r w:rsidRPr="003745E4">
        <w:rPr>
          <w:rFonts w:ascii="Times New Roman" w:hAnsi="Times New Roman"/>
          <w:b/>
          <w:bCs/>
          <w:iCs/>
        </w:rPr>
        <w:t xml:space="preserve">Словосочетание (3 ч). </w:t>
      </w:r>
      <w:r w:rsidRPr="003745E4">
        <w:rPr>
          <w:rFonts w:ascii="Times New Roman" w:hAnsi="Times New Roman"/>
          <w:bCs/>
          <w:iCs/>
        </w:rPr>
        <w:t>Углубление представлений о</w:t>
      </w:r>
      <w:r w:rsidR="007B0014" w:rsidRPr="003745E4">
        <w:rPr>
          <w:rFonts w:ascii="Times New Roman" w:hAnsi="Times New Roman"/>
          <w:bCs/>
          <w:iCs/>
        </w:rPr>
        <w:t xml:space="preserve"> </w:t>
      </w:r>
      <w:r w:rsidRPr="003745E4">
        <w:rPr>
          <w:rFonts w:ascii="Times New Roman" w:hAnsi="Times New Roman"/>
          <w:bCs/>
          <w:iCs/>
        </w:rPr>
        <w:t>структуре и значениях словосочетаний: предмет и его признак; действие и предмет, на который оно переходит; действие и предмет, с помощью которого оно совершается;</w:t>
      </w:r>
      <w:r w:rsidR="007B0014" w:rsidRPr="003745E4">
        <w:rPr>
          <w:rFonts w:ascii="Times New Roman" w:hAnsi="Times New Roman"/>
          <w:bCs/>
          <w:iCs/>
        </w:rPr>
        <w:t xml:space="preserve"> </w:t>
      </w:r>
      <w:r w:rsidRPr="003745E4">
        <w:rPr>
          <w:rFonts w:ascii="Times New Roman" w:hAnsi="Times New Roman"/>
          <w:bCs/>
          <w:iCs/>
        </w:rPr>
        <w:t>действие и место (время, причина, цель) его совершения</w:t>
      </w:r>
      <w:r w:rsidR="007B0014" w:rsidRPr="003745E4">
        <w:rPr>
          <w:rFonts w:ascii="Times New Roman" w:hAnsi="Times New Roman"/>
          <w:bCs/>
          <w:iCs/>
        </w:rPr>
        <w:t xml:space="preserve"> </w:t>
      </w:r>
      <w:r w:rsidRPr="003745E4">
        <w:rPr>
          <w:rFonts w:ascii="Times New Roman" w:hAnsi="Times New Roman"/>
          <w:bCs/>
          <w:iCs/>
        </w:rPr>
        <w:t>(интересная книга, читать книгу, косить траву, рубить</w:t>
      </w:r>
      <w:r w:rsidR="007B0014" w:rsidRPr="003745E4">
        <w:rPr>
          <w:rFonts w:ascii="Times New Roman" w:hAnsi="Times New Roman"/>
          <w:bCs/>
          <w:iCs/>
        </w:rPr>
        <w:t xml:space="preserve"> </w:t>
      </w:r>
      <w:r w:rsidRPr="003745E4">
        <w:rPr>
          <w:rFonts w:ascii="Times New Roman" w:hAnsi="Times New Roman"/>
          <w:bCs/>
          <w:iCs/>
        </w:rPr>
        <w:t xml:space="preserve">топором, ходить по лесу, не пришёл </w:t>
      </w:r>
      <w:proofErr w:type="spellStart"/>
      <w:r w:rsidRPr="003745E4">
        <w:rPr>
          <w:rFonts w:ascii="Times New Roman" w:hAnsi="Times New Roman"/>
          <w:bCs/>
          <w:iCs/>
        </w:rPr>
        <w:t>из_за</w:t>
      </w:r>
      <w:proofErr w:type="spellEnd"/>
      <w:r w:rsidRPr="003745E4">
        <w:rPr>
          <w:rFonts w:ascii="Times New Roman" w:hAnsi="Times New Roman"/>
          <w:bCs/>
          <w:iCs/>
        </w:rPr>
        <w:t xml:space="preserve"> болезни). Наблюдение над лексической и грамматической сочетаемостью</w:t>
      </w:r>
      <w:r w:rsidR="007B0014" w:rsidRPr="003745E4">
        <w:rPr>
          <w:rFonts w:ascii="Times New Roman" w:hAnsi="Times New Roman"/>
          <w:bCs/>
          <w:iCs/>
        </w:rPr>
        <w:t xml:space="preserve"> </w:t>
      </w:r>
      <w:r w:rsidRPr="003745E4">
        <w:rPr>
          <w:rFonts w:ascii="Times New Roman" w:hAnsi="Times New Roman"/>
          <w:bCs/>
          <w:iCs/>
        </w:rPr>
        <w:t>слов в словосочетаниях (рассказывать сказку, рассказывать о лете).</w:t>
      </w:r>
      <w:r w:rsidR="007B0014" w:rsidRPr="003745E4">
        <w:rPr>
          <w:rFonts w:ascii="Times New Roman" w:hAnsi="Times New Roman"/>
          <w:bCs/>
          <w:iCs/>
        </w:rPr>
        <w:t xml:space="preserve"> </w:t>
      </w:r>
      <w:r w:rsidRPr="003745E4">
        <w:rPr>
          <w:rFonts w:ascii="Times New Roman" w:hAnsi="Times New Roman"/>
          <w:bCs/>
          <w:iCs/>
        </w:rPr>
        <w:t>Словосочетание как строительный материал предложения. Зависимые слова словосочетаний в роли второстепенных членов предложений.</w:t>
      </w:r>
    </w:p>
    <w:p w:rsidR="00184994" w:rsidRPr="003745E4" w:rsidRDefault="00184994" w:rsidP="003745E4">
      <w:pPr>
        <w:autoSpaceDE w:val="0"/>
        <w:autoSpaceDN w:val="0"/>
        <w:adjustRightInd w:val="0"/>
        <w:spacing w:after="0" w:line="240" w:lineRule="auto"/>
        <w:ind w:firstLine="709"/>
        <w:jc w:val="both"/>
        <w:rPr>
          <w:rFonts w:ascii="Times New Roman" w:hAnsi="Times New Roman"/>
          <w:bCs/>
          <w:iCs/>
        </w:rPr>
      </w:pPr>
      <w:r w:rsidRPr="003745E4">
        <w:rPr>
          <w:rFonts w:ascii="Times New Roman" w:hAnsi="Times New Roman"/>
          <w:b/>
          <w:bCs/>
          <w:iCs/>
        </w:rPr>
        <w:lastRenderedPageBreak/>
        <w:t xml:space="preserve">Предложение (21 ч). </w:t>
      </w:r>
      <w:r w:rsidRPr="003745E4">
        <w:rPr>
          <w:rFonts w:ascii="Times New Roman" w:hAnsi="Times New Roman"/>
          <w:bCs/>
          <w:iCs/>
        </w:rPr>
        <w:t>Систематизация признаков</w:t>
      </w:r>
      <w:r w:rsidR="007B0014" w:rsidRPr="003745E4">
        <w:rPr>
          <w:rFonts w:ascii="Times New Roman" w:hAnsi="Times New Roman"/>
          <w:bCs/>
          <w:iCs/>
        </w:rPr>
        <w:t xml:space="preserve"> </w:t>
      </w:r>
      <w:r w:rsidRPr="003745E4">
        <w:rPr>
          <w:rFonts w:ascii="Times New Roman" w:hAnsi="Times New Roman"/>
          <w:bCs/>
          <w:iCs/>
        </w:rPr>
        <w:t>предложения со стороны цели высказывания, силы выраженного чувства, структуры (синтаксический анализ</w:t>
      </w:r>
      <w:r w:rsidR="007B0014" w:rsidRPr="003745E4">
        <w:rPr>
          <w:rFonts w:ascii="Times New Roman" w:hAnsi="Times New Roman"/>
          <w:bCs/>
          <w:iCs/>
        </w:rPr>
        <w:t xml:space="preserve"> </w:t>
      </w:r>
      <w:r w:rsidRPr="003745E4">
        <w:rPr>
          <w:rFonts w:ascii="Times New Roman" w:hAnsi="Times New Roman"/>
          <w:bCs/>
          <w:iCs/>
        </w:rPr>
        <w:t>простого предложения), смысла и интонационной законченности. Использование интонационных и пунктуационных средств, порядка слов при выражении цели высказывания и отношения к содержанию предложений, при уточнении смысла высказывания, при выделении этикетных</w:t>
      </w:r>
      <w:r w:rsidR="007B0014" w:rsidRPr="003745E4">
        <w:rPr>
          <w:rFonts w:ascii="Times New Roman" w:hAnsi="Times New Roman"/>
          <w:bCs/>
          <w:iCs/>
        </w:rPr>
        <w:t xml:space="preserve"> </w:t>
      </w:r>
      <w:r w:rsidRPr="003745E4">
        <w:rPr>
          <w:rFonts w:ascii="Times New Roman" w:hAnsi="Times New Roman"/>
          <w:bCs/>
          <w:iCs/>
        </w:rPr>
        <w:t>формул.</w:t>
      </w:r>
      <w:r w:rsidR="007B0014" w:rsidRPr="003745E4">
        <w:rPr>
          <w:rFonts w:ascii="Times New Roman" w:hAnsi="Times New Roman"/>
          <w:bCs/>
          <w:iCs/>
        </w:rPr>
        <w:t xml:space="preserve"> </w:t>
      </w:r>
      <w:r w:rsidRPr="003745E4">
        <w:rPr>
          <w:rFonts w:ascii="Times New Roman" w:hAnsi="Times New Roman"/>
          <w:bCs/>
          <w:iCs/>
        </w:rPr>
        <w:t>Члены предложения. Предложения с однородными членами. Союзы и, да, но, а при однородных членах. Углубление сведений о частотных средствах выражения главных</w:t>
      </w:r>
      <w:r w:rsidR="007B0014" w:rsidRPr="003745E4">
        <w:rPr>
          <w:rFonts w:ascii="Times New Roman" w:hAnsi="Times New Roman"/>
          <w:bCs/>
          <w:iCs/>
        </w:rPr>
        <w:t xml:space="preserve"> </w:t>
      </w:r>
      <w:r w:rsidRPr="003745E4">
        <w:rPr>
          <w:rFonts w:ascii="Times New Roman" w:hAnsi="Times New Roman"/>
          <w:bCs/>
          <w:iCs/>
        </w:rPr>
        <w:t>членов предложения (нарицательные и собственные имена</w:t>
      </w:r>
      <w:r w:rsidR="007B0014" w:rsidRPr="003745E4">
        <w:rPr>
          <w:rFonts w:ascii="Times New Roman" w:hAnsi="Times New Roman"/>
          <w:bCs/>
          <w:iCs/>
        </w:rPr>
        <w:t xml:space="preserve">  </w:t>
      </w:r>
      <w:r w:rsidRPr="003745E4">
        <w:rPr>
          <w:rFonts w:ascii="Times New Roman" w:hAnsi="Times New Roman"/>
          <w:bCs/>
          <w:iCs/>
        </w:rPr>
        <w:t>существительные, личные местоимения в форме именительного падежа), второстепенных членов предложения</w:t>
      </w:r>
      <w:r w:rsidR="007B0014" w:rsidRPr="003745E4">
        <w:rPr>
          <w:rFonts w:ascii="Times New Roman" w:hAnsi="Times New Roman"/>
          <w:bCs/>
          <w:iCs/>
        </w:rPr>
        <w:t xml:space="preserve"> </w:t>
      </w:r>
      <w:r w:rsidRPr="003745E4">
        <w:rPr>
          <w:rFonts w:ascii="Times New Roman" w:hAnsi="Times New Roman"/>
          <w:bCs/>
          <w:iCs/>
        </w:rPr>
        <w:t>(имена существительные, местоимения, прилагательные в</w:t>
      </w:r>
      <w:r w:rsidR="007B0014" w:rsidRPr="003745E4">
        <w:rPr>
          <w:rFonts w:ascii="Times New Roman" w:hAnsi="Times New Roman"/>
          <w:bCs/>
          <w:iCs/>
        </w:rPr>
        <w:t xml:space="preserve"> </w:t>
      </w:r>
      <w:r w:rsidRPr="003745E4">
        <w:rPr>
          <w:rFonts w:ascii="Times New Roman" w:hAnsi="Times New Roman"/>
          <w:bCs/>
          <w:iCs/>
        </w:rPr>
        <w:t>косвенных падежах). Наблюдение над общими значениями,</w:t>
      </w:r>
      <w:r w:rsidR="007B0014" w:rsidRPr="003745E4">
        <w:rPr>
          <w:rFonts w:ascii="Times New Roman" w:hAnsi="Times New Roman"/>
          <w:bCs/>
          <w:iCs/>
        </w:rPr>
        <w:t xml:space="preserve"> </w:t>
      </w:r>
      <w:r w:rsidRPr="003745E4">
        <w:rPr>
          <w:rFonts w:ascii="Times New Roman" w:hAnsi="Times New Roman"/>
          <w:bCs/>
          <w:iCs/>
        </w:rPr>
        <w:t>выражаемыми второстепенными членами предложения:</w:t>
      </w:r>
      <w:r w:rsidR="007B0014" w:rsidRPr="003745E4">
        <w:rPr>
          <w:rFonts w:ascii="Times New Roman" w:hAnsi="Times New Roman"/>
          <w:bCs/>
          <w:iCs/>
        </w:rPr>
        <w:t xml:space="preserve"> </w:t>
      </w:r>
      <w:r w:rsidRPr="003745E4">
        <w:rPr>
          <w:rFonts w:ascii="Times New Roman" w:hAnsi="Times New Roman"/>
          <w:bCs/>
          <w:iCs/>
        </w:rPr>
        <w:t>признак предмета (определ</w:t>
      </w:r>
      <w:r w:rsidR="007B0014" w:rsidRPr="003745E4">
        <w:rPr>
          <w:rFonts w:ascii="Times New Roman" w:hAnsi="Times New Roman"/>
          <w:bCs/>
          <w:iCs/>
        </w:rPr>
        <w:t>ение), объект действия (дополне</w:t>
      </w:r>
      <w:r w:rsidRPr="003745E4">
        <w:rPr>
          <w:rFonts w:ascii="Times New Roman" w:hAnsi="Times New Roman"/>
          <w:bCs/>
          <w:iCs/>
        </w:rPr>
        <w:t>ние), место, время действия (обстоятельство). Различение</w:t>
      </w:r>
      <w:r w:rsidR="007B0014" w:rsidRPr="003745E4">
        <w:rPr>
          <w:rFonts w:ascii="Times New Roman" w:hAnsi="Times New Roman"/>
          <w:bCs/>
          <w:iCs/>
        </w:rPr>
        <w:t xml:space="preserve"> </w:t>
      </w:r>
      <w:r w:rsidRPr="003745E4">
        <w:rPr>
          <w:rFonts w:ascii="Times New Roman" w:hAnsi="Times New Roman"/>
          <w:bCs/>
          <w:iCs/>
        </w:rPr>
        <w:t>простых и сложных предложений.</w:t>
      </w:r>
    </w:p>
    <w:p w:rsidR="00184994" w:rsidRPr="003745E4" w:rsidRDefault="00184994" w:rsidP="003745E4">
      <w:pPr>
        <w:autoSpaceDE w:val="0"/>
        <w:autoSpaceDN w:val="0"/>
        <w:adjustRightInd w:val="0"/>
        <w:spacing w:after="0" w:line="240" w:lineRule="auto"/>
        <w:ind w:firstLine="709"/>
        <w:jc w:val="both"/>
        <w:rPr>
          <w:rFonts w:ascii="Times New Roman" w:hAnsi="Times New Roman"/>
          <w:bCs/>
          <w:iCs/>
          <w:lang w:eastAsia="ru-RU"/>
        </w:rPr>
      </w:pPr>
      <w:r w:rsidRPr="003745E4">
        <w:rPr>
          <w:rFonts w:ascii="Times New Roman" w:hAnsi="Times New Roman"/>
          <w:b/>
          <w:bCs/>
          <w:iCs/>
        </w:rPr>
        <w:t xml:space="preserve">Орфография и пунктуация (40 ч). </w:t>
      </w:r>
      <w:r w:rsidRPr="003745E4">
        <w:rPr>
          <w:rFonts w:ascii="Times New Roman" w:hAnsi="Times New Roman"/>
          <w:bCs/>
          <w:iCs/>
        </w:rPr>
        <w:t>Правописание</w:t>
      </w:r>
      <w:r w:rsidR="007B0014" w:rsidRPr="003745E4">
        <w:rPr>
          <w:rFonts w:ascii="Times New Roman" w:hAnsi="Times New Roman"/>
          <w:bCs/>
          <w:iCs/>
        </w:rPr>
        <w:t xml:space="preserve"> </w:t>
      </w:r>
      <w:r w:rsidRPr="003745E4">
        <w:rPr>
          <w:rFonts w:ascii="Times New Roman" w:hAnsi="Times New Roman"/>
          <w:bCs/>
          <w:iCs/>
        </w:rPr>
        <w:t>падежных окончаний имён существительных в формах</w:t>
      </w:r>
      <w:r w:rsidR="007B0014" w:rsidRPr="003745E4">
        <w:rPr>
          <w:rFonts w:ascii="Times New Roman" w:hAnsi="Times New Roman"/>
          <w:bCs/>
          <w:iCs/>
        </w:rPr>
        <w:t xml:space="preserve"> </w:t>
      </w:r>
      <w:r w:rsidRPr="003745E4">
        <w:rPr>
          <w:rFonts w:ascii="Times New Roman" w:hAnsi="Times New Roman"/>
          <w:bCs/>
          <w:iCs/>
        </w:rPr>
        <w:t>единственного и множественного числа.</w:t>
      </w:r>
      <w:r w:rsidR="007B0014" w:rsidRPr="003745E4">
        <w:rPr>
          <w:rFonts w:ascii="Times New Roman" w:hAnsi="Times New Roman"/>
          <w:bCs/>
          <w:iCs/>
        </w:rPr>
        <w:t xml:space="preserve"> </w:t>
      </w:r>
      <w:r w:rsidRPr="003745E4">
        <w:rPr>
          <w:rFonts w:ascii="Times New Roman" w:hAnsi="Times New Roman"/>
          <w:lang w:eastAsia="ru-RU"/>
        </w:rPr>
        <w:t>Употребление большой буквы и кавычек при написании</w:t>
      </w:r>
      <w:r w:rsidR="007B0014" w:rsidRPr="003745E4">
        <w:rPr>
          <w:rFonts w:ascii="Times New Roman" w:hAnsi="Times New Roman"/>
          <w:lang w:eastAsia="ru-RU"/>
        </w:rPr>
        <w:t xml:space="preserve"> </w:t>
      </w:r>
      <w:r w:rsidRPr="003745E4">
        <w:rPr>
          <w:rFonts w:ascii="Times New Roman" w:hAnsi="Times New Roman"/>
          <w:lang w:eastAsia="ru-RU"/>
        </w:rPr>
        <w:t>имён собственных — названий книг, газет, журналов,</w:t>
      </w:r>
      <w:r w:rsidR="007B0014" w:rsidRPr="003745E4">
        <w:rPr>
          <w:rFonts w:ascii="Times New Roman" w:hAnsi="Times New Roman"/>
          <w:lang w:eastAsia="ru-RU"/>
        </w:rPr>
        <w:t xml:space="preserve"> </w:t>
      </w:r>
      <w:r w:rsidRPr="003745E4">
        <w:rPr>
          <w:rFonts w:ascii="Times New Roman" w:hAnsi="Times New Roman"/>
          <w:lang w:eastAsia="ru-RU"/>
        </w:rPr>
        <w:t>фильмов, картин.</w:t>
      </w:r>
      <w:r w:rsidR="007B0014" w:rsidRPr="003745E4">
        <w:rPr>
          <w:rFonts w:ascii="Times New Roman" w:hAnsi="Times New Roman"/>
          <w:lang w:eastAsia="ru-RU"/>
        </w:rPr>
        <w:t xml:space="preserve"> </w:t>
      </w:r>
      <w:r w:rsidRPr="003745E4">
        <w:rPr>
          <w:rFonts w:ascii="Times New Roman" w:hAnsi="Times New Roman"/>
          <w:lang w:eastAsia="ru-RU"/>
        </w:rPr>
        <w:t>Правописание падежных окончаний имён прилагательных в формах единственного и множественного числа.</w:t>
      </w:r>
      <w:r w:rsidR="007B0014" w:rsidRPr="003745E4">
        <w:rPr>
          <w:rFonts w:ascii="Times New Roman" w:hAnsi="Times New Roman"/>
          <w:lang w:eastAsia="ru-RU"/>
        </w:rPr>
        <w:t xml:space="preserve"> </w:t>
      </w:r>
      <w:r w:rsidRPr="003745E4">
        <w:rPr>
          <w:rFonts w:ascii="Times New Roman" w:hAnsi="Times New Roman"/>
          <w:lang w:eastAsia="ru-RU"/>
        </w:rPr>
        <w:t>Написание предлогов с местоимениями. Использование</w:t>
      </w:r>
      <w:r w:rsidR="007B0014" w:rsidRPr="003745E4">
        <w:rPr>
          <w:rFonts w:ascii="Times New Roman" w:hAnsi="Times New Roman"/>
          <w:lang w:eastAsia="ru-RU"/>
        </w:rPr>
        <w:t xml:space="preserve"> </w:t>
      </w:r>
      <w:r w:rsidRPr="003745E4">
        <w:rPr>
          <w:rFonts w:ascii="Times New Roman" w:hAnsi="Times New Roman"/>
          <w:bCs/>
          <w:iCs/>
          <w:lang w:eastAsia="ru-RU"/>
        </w:rPr>
        <w:t xml:space="preserve">н </w:t>
      </w:r>
      <w:r w:rsidRPr="003745E4">
        <w:rPr>
          <w:rFonts w:ascii="Times New Roman" w:hAnsi="Times New Roman"/>
          <w:lang w:eastAsia="ru-RU"/>
        </w:rPr>
        <w:t>в формах косвенных падежей личных местоимений 3 лица. Употребление гласных в корнях личных местоимений</w:t>
      </w:r>
      <w:r w:rsidR="007B0014" w:rsidRPr="003745E4">
        <w:rPr>
          <w:rFonts w:ascii="Times New Roman" w:hAnsi="Times New Roman"/>
          <w:lang w:eastAsia="ru-RU"/>
        </w:rPr>
        <w:t xml:space="preserve"> </w:t>
      </w:r>
      <w:r w:rsidRPr="003745E4">
        <w:rPr>
          <w:rFonts w:ascii="Times New Roman" w:hAnsi="Times New Roman"/>
          <w:lang w:eastAsia="ru-RU"/>
        </w:rPr>
        <w:t>в формах косвенных падежей (</w:t>
      </w:r>
      <w:r w:rsidRPr="003745E4">
        <w:rPr>
          <w:rFonts w:ascii="Times New Roman" w:hAnsi="Times New Roman"/>
          <w:iCs/>
          <w:lang w:eastAsia="ru-RU"/>
        </w:rPr>
        <w:t>м</w:t>
      </w:r>
      <w:r w:rsidRPr="003745E4">
        <w:rPr>
          <w:rFonts w:ascii="Times New Roman" w:hAnsi="Times New Roman"/>
          <w:bCs/>
          <w:iCs/>
          <w:lang w:eastAsia="ru-RU"/>
        </w:rPr>
        <w:t>е</w:t>
      </w:r>
      <w:r w:rsidRPr="003745E4">
        <w:rPr>
          <w:rFonts w:ascii="Times New Roman" w:hAnsi="Times New Roman"/>
          <w:iCs/>
          <w:lang w:eastAsia="ru-RU"/>
        </w:rPr>
        <w:t>ня, от т</w:t>
      </w:r>
      <w:r w:rsidRPr="003745E4">
        <w:rPr>
          <w:rFonts w:ascii="Times New Roman" w:hAnsi="Times New Roman"/>
          <w:bCs/>
          <w:iCs/>
          <w:lang w:eastAsia="ru-RU"/>
        </w:rPr>
        <w:t>е</w:t>
      </w:r>
      <w:r w:rsidRPr="003745E4">
        <w:rPr>
          <w:rFonts w:ascii="Times New Roman" w:hAnsi="Times New Roman"/>
          <w:iCs/>
          <w:lang w:eastAsia="ru-RU"/>
        </w:rPr>
        <w:t>бя, к н</w:t>
      </w:r>
      <w:r w:rsidRPr="003745E4">
        <w:rPr>
          <w:rFonts w:ascii="Times New Roman" w:hAnsi="Times New Roman"/>
          <w:bCs/>
          <w:iCs/>
          <w:lang w:eastAsia="ru-RU"/>
        </w:rPr>
        <w:t>е</w:t>
      </w:r>
      <w:r w:rsidRPr="003745E4">
        <w:rPr>
          <w:rFonts w:ascii="Times New Roman" w:hAnsi="Times New Roman"/>
          <w:iCs/>
          <w:lang w:eastAsia="ru-RU"/>
        </w:rPr>
        <w:t>му</w:t>
      </w:r>
      <w:r w:rsidRPr="003745E4">
        <w:rPr>
          <w:rFonts w:ascii="Times New Roman" w:hAnsi="Times New Roman"/>
          <w:lang w:eastAsia="ru-RU"/>
        </w:rPr>
        <w:t>).</w:t>
      </w:r>
      <w:r w:rsidR="007B0014" w:rsidRPr="003745E4">
        <w:rPr>
          <w:rFonts w:ascii="Times New Roman" w:hAnsi="Times New Roman"/>
          <w:lang w:eastAsia="ru-RU"/>
        </w:rPr>
        <w:t xml:space="preserve"> </w:t>
      </w:r>
      <w:r w:rsidRPr="003745E4">
        <w:rPr>
          <w:rFonts w:ascii="Times New Roman" w:hAnsi="Times New Roman"/>
          <w:lang w:eastAsia="ru-RU"/>
        </w:rPr>
        <w:t>Употребление мягкого знака на конце глаголов неопределённой формы (</w:t>
      </w:r>
      <w:r w:rsidRPr="003745E4">
        <w:rPr>
          <w:rFonts w:ascii="Times New Roman" w:hAnsi="Times New Roman"/>
          <w:iCs/>
          <w:lang w:eastAsia="ru-RU"/>
        </w:rPr>
        <w:t>мыть, испечь</w:t>
      </w:r>
      <w:r w:rsidRPr="003745E4">
        <w:rPr>
          <w:rFonts w:ascii="Times New Roman" w:hAnsi="Times New Roman"/>
          <w:lang w:eastAsia="ru-RU"/>
        </w:rPr>
        <w:t>), на конце глаголов настоящего и будущего времени в форме 2 лица после шипящих</w:t>
      </w:r>
      <w:r w:rsidR="007B0014" w:rsidRPr="003745E4">
        <w:rPr>
          <w:rFonts w:ascii="Times New Roman" w:hAnsi="Times New Roman"/>
          <w:lang w:eastAsia="ru-RU"/>
        </w:rPr>
        <w:t xml:space="preserve"> </w:t>
      </w:r>
      <w:r w:rsidRPr="003745E4">
        <w:rPr>
          <w:rFonts w:ascii="Times New Roman" w:hAnsi="Times New Roman"/>
          <w:lang w:eastAsia="ru-RU"/>
        </w:rPr>
        <w:t>(</w:t>
      </w:r>
      <w:r w:rsidRPr="003745E4">
        <w:rPr>
          <w:rFonts w:ascii="Times New Roman" w:hAnsi="Times New Roman"/>
          <w:iCs/>
          <w:lang w:eastAsia="ru-RU"/>
        </w:rPr>
        <w:t>учи</w:t>
      </w:r>
      <w:r w:rsidRPr="003745E4">
        <w:rPr>
          <w:rFonts w:ascii="Times New Roman" w:hAnsi="Times New Roman"/>
          <w:bCs/>
          <w:iCs/>
          <w:lang w:eastAsia="ru-RU"/>
        </w:rPr>
        <w:t xml:space="preserve">шь, </w:t>
      </w:r>
      <w:r w:rsidRPr="003745E4">
        <w:rPr>
          <w:rFonts w:ascii="Times New Roman" w:hAnsi="Times New Roman"/>
          <w:iCs/>
          <w:lang w:eastAsia="ru-RU"/>
        </w:rPr>
        <w:t>буде</w:t>
      </w:r>
      <w:r w:rsidRPr="003745E4">
        <w:rPr>
          <w:rFonts w:ascii="Times New Roman" w:hAnsi="Times New Roman"/>
          <w:bCs/>
          <w:iCs/>
          <w:lang w:eastAsia="ru-RU"/>
        </w:rPr>
        <w:t xml:space="preserve">шь, </w:t>
      </w:r>
      <w:r w:rsidRPr="003745E4">
        <w:rPr>
          <w:rFonts w:ascii="Times New Roman" w:hAnsi="Times New Roman"/>
          <w:iCs/>
          <w:lang w:eastAsia="ru-RU"/>
        </w:rPr>
        <w:t>закричи</w:t>
      </w:r>
      <w:r w:rsidRPr="003745E4">
        <w:rPr>
          <w:rFonts w:ascii="Times New Roman" w:hAnsi="Times New Roman"/>
          <w:bCs/>
          <w:iCs/>
          <w:lang w:eastAsia="ru-RU"/>
        </w:rPr>
        <w:t>шь</w:t>
      </w:r>
      <w:r w:rsidRPr="003745E4">
        <w:rPr>
          <w:rFonts w:ascii="Times New Roman" w:hAnsi="Times New Roman"/>
          <w:lang w:eastAsia="ru-RU"/>
        </w:rPr>
        <w:t xml:space="preserve">), сохранение мягкого знака перед </w:t>
      </w:r>
      <w:r w:rsidR="007B0014" w:rsidRPr="003745E4">
        <w:rPr>
          <w:rFonts w:ascii="Times New Roman" w:hAnsi="Times New Roman"/>
          <w:lang w:eastAsia="ru-RU"/>
        </w:rPr>
        <w:t>-</w:t>
      </w:r>
      <w:proofErr w:type="spellStart"/>
      <w:r w:rsidRPr="003745E4">
        <w:rPr>
          <w:rFonts w:ascii="Times New Roman" w:hAnsi="Times New Roman"/>
          <w:bCs/>
          <w:iCs/>
          <w:lang w:eastAsia="ru-RU"/>
        </w:rPr>
        <w:t>ся</w:t>
      </w:r>
      <w:proofErr w:type="spellEnd"/>
      <w:r w:rsidRPr="003745E4">
        <w:rPr>
          <w:rFonts w:ascii="Times New Roman" w:hAnsi="Times New Roman"/>
          <w:bCs/>
          <w:iCs/>
          <w:lang w:eastAsia="ru-RU"/>
        </w:rPr>
        <w:t xml:space="preserve"> </w:t>
      </w:r>
      <w:r w:rsidRPr="003745E4">
        <w:rPr>
          <w:rFonts w:ascii="Times New Roman" w:hAnsi="Times New Roman"/>
          <w:lang w:eastAsia="ru-RU"/>
        </w:rPr>
        <w:t>(</w:t>
      </w:r>
      <w:r w:rsidRPr="003745E4">
        <w:rPr>
          <w:rFonts w:ascii="Times New Roman" w:hAnsi="Times New Roman"/>
          <w:iCs/>
          <w:lang w:eastAsia="ru-RU"/>
        </w:rPr>
        <w:t>мыт</w:t>
      </w:r>
      <w:r w:rsidRPr="003745E4">
        <w:rPr>
          <w:rFonts w:ascii="Times New Roman" w:hAnsi="Times New Roman"/>
          <w:bCs/>
          <w:iCs/>
          <w:lang w:eastAsia="ru-RU"/>
        </w:rPr>
        <w:t xml:space="preserve">ься, </w:t>
      </w:r>
      <w:r w:rsidRPr="003745E4">
        <w:rPr>
          <w:rFonts w:ascii="Times New Roman" w:hAnsi="Times New Roman"/>
          <w:iCs/>
          <w:lang w:eastAsia="ru-RU"/>
        </w:rPr>
        <w:t>учи</w:t>
      </w:r>
      <w:r w:rsidRPr="003745E4">
        <w:rPr>
          <w:rFonts w:ascii="Times New Roman" w:hAnsi="Times New Roman"/>
          <w:bCs/>
          <w:iCs/>
          <w:lang w:eastAsia="ru-RU"/>
        </w:rPr>
        <w:t>шься</w:t>
      </w:r>
      <w:r w:rsidRPr="003745E4">
        <w:rPr>
          <w:rFonts w:ascii="Times New Roman" w:hAnsi="Times New Roman"/>
          <w:lang w:eastAsia="ru-RU"/>
        </w:rPr>
        <w:t xml:space="preserve">). Гласные перед суффиксом </w:t>
      </w:r>
      <w:r w:rsidR="007B0014" w:rsidRPr="003745E4">
        <w:rPr>
          <w:rFonts w:ascii="Times New Roman" w:hAnsi="Times New Roman"/>
          <w:lang w:eastAsia="ru-RU"/>
        </w:rPr>
        <w:t>–</w:t>
      </w:r>
      <w:r w:rsidRPr="003745E4">
        <w:rPr>
          <w:rFonts w:ascii="Times New Roman" w:hAnsi="Times New Roman"/>
          <w:bCs/>
          <w:iCs/>
          <w:lang w:eastAsia="ru-RU"/>
        </w:rPr>
        <w:t>л</w:t>
      </w:r>
      <w:r w:rsidR="007B0014" w:rsidRPr="003745E4">
        <w:rPr>
          <w:rFonts w:ascii="Times New Roman" w:hAnsi="Times New Roman"/>
          <w:bCs/>
          <w:iCs/>
          <w:lang w:eastAsia="ru-RU"/>
        </w:rPr>
        <w:t>-</w:t>
      </w:r>
    </w:p>
    <w:p w:rsidR="007B0014" w:rsidRPr="003745E4" w:rsidRDefault="00184994" w:rsidP="003745E4">
      <w:pPr>
        <w:autoSpaceDE w:val="0"/>
        <w:autoSpaceDN w:val="0"/>
        <w:adjustRightInd w:val="0"/>
        <w:spacing w:after="0" w:line="240" w:lineRule="auto"/>
        <w:ind w:firstLine="709"/>
        <w:jc w:val="both"/>
        <w:rPr>
          <w:rFonts w:ascii="Times New Roman" w:hAnsi="Times New Roman"/>
          <w:lang w:eastAsia="ru-RU"/>
        </w:rPr>
      </w:pPr>
      <w:r w:rsidRPr="003745E4">
        <w:rPr>
          <w:rFonts w:ascii="Times New Roman" w:hAnsi="Times New Roman"/>
          <w:lang w:eastAsia="ru-RU"/>
        </w:rPr>
        <w:t>в глаголах прошедшего времени (</w:t>
      </w:r>
      <w:r w:rsidRPr="003745E4">
        <w:rPr>
          <w:rFonts w:ascii="Times New Roman" w:hAnsi="Times New Roman"/>
          <w:iCs/>
          <w:lang w:eastAsia="ru-RU"/>
        </w:rPr>
        <w:t>та</w:t>
      </w:r>
      <w:r w:rsidRPr="003745E4">
        <w:rPr>
          <w:rFonts w:ascii="Times New Roman" w:hAnsi="Times New Roman"/>
          <w:bCs/>
          <w:iCs/>
          <w:lang w:eastAsia="ru-RU"/>
        </w:rPr>
        <w:t>я</w:t>
      </w:r>
      <w:r w:rsidRPr="003745E4">
        <w:rPr>
          <w:rFonts w:ascii="Times New Roman" w:hAnsi="Times New Roman"/>
          <w:iCs/>
          <w:lang w:eastAsia="ru-RU"/>
        </w:rPr>
        <w:t>л, се</w:t>
      </w:r>
      <w:r w:rsidRPr="003745E4">
        <w:rPr>
          <w:rFonts w:ascii="Times New Roman" w:hAnsi="Times New Roman"/>
          <w:bCs/>
          <w:iCs/>
          <w:lang w:eastAsia="ru-RU"/>
        </w:rPr>
        <w:t>я</w:t>
      </w:r>
      <w:r w:rsidRPr="003745E4">
        <w:rPr>
          <w:rFonts w:ascii="Times New Roman" w:hAnsi="Times New Roman"/>
          <w:iCs/>
          <w:lang w:eastAsia="ru-RU"/>
        </w:rPr>
        <w:t>л</w:t>
      </w:r>
      <w:r w:rsidRPr="003745E4">
        <w:rPr>
          <w:rFonts w:ascii="Times New Roman" w:hAnsi="Times New Roman"/>
          <w:lang w:eastAsia="ru-RU"/>
        </w:rPr>
        <w:t>).</w:t>
      </w:r>
      <w:r w:rsidR="007B0014" w:rsidRPr="003745E4">
        <w:rPr>
          <w:rFonts w:ascii="Times New Roman" w:hAnsi="Times New Roman"/>
          <w:lang w:eastAsia="ru-RU"/>
        </w:rPr>
        <w:t xml:space="preserve"> </w:t>
      </w:r>
      <w:r w:rsidRPr="003745E4">
        <w:rPr>
          <w:rFonts w:ascii="Times New Roman" w:hAnsi="Times New Roman"/>
          <w:lang w:eastAsia="ru-RU"/>
        </w:rPr>
        <w:t>Правописание безударных гласных в личных окончаниях глаголов 1 и 2 спряжения. Работа с орфографическим</w:t>
      </w:r>
      <w:r w:rsidR="007B0014" w:rsidRPr="003745E4">
        <w:rPr>
          <w:rFonts w:ascii="Times New Roman" w:hAnsi="Times New Roman"/>
          <w:lang w:eastAsia="ru-RU"/>
        </w:rPr>
        <w:t xml:space="preserve"> </w:t>
      </w:r>
      <w:r w:rsidRPr="003745E4">
        <w:rPr>
          <w:rFonts w:ascii="Times New Roman" w:hAnsi="Times New Roman"/>
          <w:lang w:eastAsia="ru-RU"/>
        </w:rPr>
        <w:t>словарём. Развитие орфографической зоркости.</w:t>
      </w:r>
      <w:r w:rsidR="007B0014" w:rsidRPr="003745E4">
        <w:rPr>
          <w:rFonts w:ascii="Times New Roman" w:hAnsi="Times New Roman"/>
          <w:lang w:eastAsia="ru-RU"/>
        </w:rPr>
        <w:t xml:space="preserve"> </w:t>
      </w:r>
      <w:r w:rsidRPr="003745E4">
        <w:rPr>
          <w:rFonts w:ascii="Times New Roman" w:hAnsi="Times New Roman"/>
          <w:lang w:eastAsia="ru-RU"/>
        </w:rPr>
        <w:t>Знаки препинания, используемые при однородных членах, соединённых перечислительной интонацией, союзами.</w:t>
      </w:r>
      <w:r w:rsidR="007B0014" w:rsidRPr="003745E4">
        <w:rPr>
          <w:rFonts w:ascii="Times New Roman" w:hAnsi="Times New Roman"/>
          <w:lang w:eastAsia="ru-RU"/>
        </w:rPr>
        <w:t xml:space="preserve"> </w:t>
      </w:r>
      <w:r w:rsidRPr="003745E4">
        <w:rPr>
          <w:rFonts w:ascii="Times New Roman" w:hAnsi="Times New Roman"/>
          <w:lang w:eastAsia="ru-RU"/>
        </w:rPr>
        <w:t>Наблюдения над интонацией и знаками препинания в</w:t>
      </w:r>
      <w:r w:rsidR="007B0014" w:rsidRPr="003745E4">
        <w:rPr>
          <w:rFonts w:ascii="Times New Roman" w:hAnsi="Times New Roman"/>
          <w:lang w:eastAsia="ru-RU"/>
        </w:rPr>
        <w:t xml:space="preserve"> </w:t>
      </w:r>
      <w:r w:rsidRPr="003745E4">
        <w:rPr>
          <w:rFonts w:ascii="Times New Roman" w:hAnsi="Times New Roman"/>
          <w:lang w:eastAsia="ru-RU"/>
        </w:rPr>
        <w:t>предложениях с обращениями</w:t>
      </w:r>
      <w:r w:rsidR="007B0014" w:rsidRPr="003745E4">
        <w:rPr>
          <w:rFonts w:ascii="Times New Roman" w:hAnsi="Times New Roman"/>
          <w:lang w:eastAsia="ru-RU"/>
        </w:rPr>
        <w:t xml:space="preserve"> </w:t>
      </w:r>
    </w:p>
    <w:p w:rsidR="00184994" w:rsidRPr="003745E4" w:rsidRDefault="00184994" w:rsidP="003745E4">
      <w:pPr>
        <w:autoSpaceDE w:val="0"/>
        <w:autoSpaceDN w:val="0"/>
        <w:adjustRightInd w:val="0"/>
        <w:spacing w:after="0" w:line="240" w:lineRule="auto"/>
        <w:ind w:firstLine="709"/>
        <w:jc w:val="both"/>
        <w:rPr>
          <w:rFonts w:ascii="Times New Roman" w:hAnsi="Times New Roman"/>
          <w:lang w:eastAsia="ru-RU"/>
        </w:rPr>
      </w:pPr>
      <w:r w:rsidRPr="003745E4">
        <w:rPr>
          <w:rFonts w:ascii="Times New Roman" w:hAnsi="Times New Roman"/>
          <w:b/>
          <w:bCs/>
          <w:lang w:eastAsia="ru-RU"/>
        </w:rPr>
        <w:t>Развитие речи</w:t>
      </w:r>
      <w:r w:rsidRPr="003745E4">
        <w:rPr>
          <w:rFonts w:ascii="Times New Roman" w:hAnsi="Times New Roman"/>
          <w:lang w:eastAsia="ru-RU"/>
        </w:rPr>
        <w:t>. Обогащение словарного запаса эмоционально</w:t>
      </w:r>
      <w:r w:rsidR="007B0014" w:rsidRPr="003745E4">
        <w:rPr>
          <w:rFonts w:ascii="Times New Roman" w:hAnsi="Times New Roman"/>
          <w:lang w:eastAsia="ru-RU"/>
        </w:rPr>
        <w:t>-</w:t>
      </w:r>
      <w:r w:rsidRPr="003745E4">
        <w:rPr>
          <w:rFonts w:ascii="Times New Roman" w:hAnsi="Times New Roman"/>
          <w:lang w:eastAsia="ru-RU"/>
        </w:rPr>
        <w:t xml:space="preserve">оценочной и глагольной лексикой, </w:t>
      </w:r>
      <w:r w:rsidRPr="003745E4">
        <w:rPr>
          <w:rFonts w:ascii="Times New Roman" w:hAnsi="Times New Roman"/>
          <w:iCs/>
          <w:lang w:eastAsia="ru-RU"/>
        </w:rPr>
        <w:t>упражнения по</w:t>
      </w:r>
      <w:r w:rsidR="007B0014" w:rsidRPr="003745E4">
        <w:rPr>
          <w:rFonts w:ascii="Times New Roman" w:hAnsi="Times New Roman"/>
          <w:iCs/>
          <w:lang w:eastAsia="ru-RU"/>
        </w:rPr>
        <w:t xml:space="preserve"> </w:t>
      </w:r>
      <w:r w:rsidRPr="003745E4">
        <w:rPr>
          <w:rFonts w:ascii="Times New Roman" w:hAnsi="Times New Roman"/>
          <w:iCs/>
          <w:lang w:eastAsia="ru-RU"/>
        </w:rPr>
        <w:t>использованию в речи пословиц, поговорок, фразеологизмов</w:t>
      </w:r>
      <w:r w:rsidRPr="003745E4">
        <w:rPr>
          <w:rFonts w:ascii="Times New Roman" w:hAnsi="Times New Roman"/>
          <w:lang w:eastAsia="ru-RU"/>
        </w:rPr>
        <w:t>.</w:t>
      </w:r>
      <w:r w:rsidR="007B0014" w:rsidRPr="003745E4">
        <w:rPr>
          <w:rFonts w:ascii="Times New Roman" w:hAnsi="Times New Roman"/>
          <w:lang w:eastAsia="ru-RU"/>
        </w:rPr>
        <w:t xml:space="preserve"> </w:t>
      </w:r>
      <w:r w:rsidRPr="003745E4">
        <w:rPr>
          <w:rFonts w:ascii="Times New Roman" w:hAnsi="Times New Roman"/>
          <w:lang w:eastAsia="ru-RU"/>
        </w:rPr>
        <w:t>Упражнения по культуре речи:</w:t>
      </w:r>
    </w:p>
    <w:p w:rsidR="00184994" w:rsidRPr="003745E4" w:rsidRDefault="00184994" w:rsidP="003745E4">
      <w:pPr>
        <w:autoSpaceDE w:val="0"/>
        <w:autoSpaceDN w:val="0"/>
        <w:adjustRightInd w:val="0"/>
        <w:spacing w:after="0" w:line="240" w:lineRule="auto"/>
        <w:ind w:firstLine="709"/>
        <w:jc w:val="both"/>
        <w:rPr>
          <w:rFonts w:ascii="Times New Roman" w:hAnsi="Times New Roman"/>
          <w:lang w:eastAsia="ru-RU"/>
        </w:rPr>
      </w:pPr>
      <w:r w:rsidRPr="003745E4">
        <w:rPr>
          <w:rFonts w:ascii="Times New Roman" w:hAnsi="Times New Roman"/>
          <w:lang w:eastAsia="ru-RU"/>
        </w:rPr>
        <w:t xml:space="preserve">—в соблюдении произносительных, акцентологических, словообразовательных, </w:t>
      </w:r>
      <w:proofErr w:type="spellStart"/>
      <w:r w:rsidRPr="003745E4">
        <w:rPr>
          <w:rFonts w:ascii="Times New Roman" w:hAnsi="Times New Roman"/>
          <w:lang w:eastAsia="ru-RU"/>
        </w:rPr>
        <w:t>словоупотребительных</w:t>
      </w:r>
      <w:proofErr w:type="spellEnd"/>
      <w:r w:rsidRPr="003745E4">
        <w:rPr>
          <w:rFonts w:ascii="Times New Roman" w:hAnsi="Times New Roman"/>
          <w:lang w:eastAsia="ru-RU"/>
        </w:rPr>
        <w:t xml:space="preserve"> норм</w:t>
      </w:r>
      <w:r w:rsidR="007B0014" w:rsidRPr="003745E4">
        <w:rPr>
          <w:rFonts w:ascii="Times New Roman" w:hAnsi="Times New Roman"/>
          <w:lang w:eastAsia="ru-RU"/>
        </w:rPr>
        <w:t xml:space="preserve"> </w:t>
      </w:r>
      <w:r w:rsidRPr="003745E4">
        <w:rPr>
          <w:rFonts w:ascii="Times New Roman" w:hAnsi="Times New Roman"/>
          <w:lang w:eastAsia="ru-RU"/>
        </w:rPr>
        <w:t>речи, в уместном использовании средств интонационной</w:t>
      </w:r>
      <w:r w:rsidR="007B0014" w:rsidRPr="003745E4">
        <w:rPr>
          <w:rFonts w:ascii="Times New Roman" w:hAnsi="Times New Roman"/>
          <w:lang w:eastAsia="ru-RU"/>
        </w:rPr>
        <w:t xml:space="preserve"> </w:t>
      </w:r>
      <w:r w:rsidRPr="003745E4">
        <w:rPr>
          <w:rFonts w:ascii="Times New Roman" w:hAnsi="Times New Roman"/>
          <w:lang w:eastAsia="ru-RU"/>
        </w:rPr>
        <w:t>выразительности, несловесных средств (мимики, жестов);</w:t>
      </w:r>
    </w:p>
    <w:p w:rsidR="00184994" w:rsidRPr="003745E4" w:rsidRDefault="00184994" w:rsidP="003745E4">
      <w:pPr>
        <w:autoSpaceDE w:val="0"/>
        <w:autoSpaceDN w:val="0"/>
        <w:adjustRightInd w:val="0"/>
        <w:spacing w:after="0" w:line="240" w:lineRule="auto"/>
        <w:ind w:firstLine="709"/>
        <w:jc w:val="both"/>
        <w:rPr>
          <w:rFonts w:ascii="Times New Roman" w:hAnsi="Times New Roman"/>
          <w:lang w:eastAsia="ru-RU"/>
        </w:rPr>
      </w:pPr>
      <w:r w:rsidRPr="003745E4">
        <w:rPr>
          <w:rFonts w:ascii="Times New Roman" w:hAnsi="Times New Roman"/>
          <w:lang w:eastAsia="ru-RU"/>
        </w:rPr>
        <w:t>—в правильной связи слов в словосочетании: согласование прилагательных с существительными, выбор нужной</w:t>
      </w:r>
      <w:r w:rsidR="007B0014" w:rsidRPr="003745E4">
        <w:rPr>
          <w:rFonts w:ascii="Times New Roman" w:hAnsi="Times New Roman"/>
          <w:lang w:eastAsia="ru-RU"/>
        </w:rPr>
        <w:t xml:space="preserve"> </w:t>
      </w:r>
      <w:r w:rsidRPr="003745E4">
        <w:rPr>
          <w:rFonts w:ascii="Times New Roman" w:hAnsi="Times New Roman"/>
          <w:lang w:eastAsia="ru-RU"/>
        </w:rPr>
        <w:t>падежной формы имени существительного при управлении</w:t>
      </w:r>
      <w:r w:rsidR="007B0014" w:rsidRPr="003745E4">
        <w:rPr>
          <w:rFonts w:ascii="Times New Roman" w:hAnsi="Times New Roman"/>
          <w:lang w:eastAsia="ru-RU"/>
        </w:rPr>
        <w:t xml:space="preserve"> </w:t>
      </w:r>
      <w:r w:rsidRPr="003745E4">
        <w:rPr>
          <w:rFonts w:ascii="Times New Roman" w:hAnsi="Times New Roman"/>
          <w:lang w:eastAsia="ru-RU"/>
        </w:rPr>
        <w:t>им глаголом;</w:t>
      </w:r>
    </w:p>
    <w:p w:rsidR="00184994" w:rsidRPr="003745E4" w:rsidRDefault="00184994" w:rsidP="003745E4">
      <w:pPr>
        <w:autoSpaceDE w:val="0"/>
        <w:autoSpaceDN w:val="0"/>
        <w:adjustRightInd w:val="0"/>
        <w:spacing w:after="0" w:line="240" w:lineRule="auto"/>
        <w:ind w:firstLine="709"/>
        <w:jc w:val="both"/>
        <w:rPr>
          <w:rFonts w:ascii="Times New Roman" w:hAnsi="Times New Roman"/>
          <w:lang w:eastAsia="ru-RU"/>
        </w:rPr>
      </w:pPr>
      <w:r w:rsidRPr="003745E4">
        <w:rPr>
          <w:rFonts w:ascii="Times New Roman" w:hAnsi="Times New Roman"/>
          <w:lang w:eastAsia="ru-RU"/>
        </w:rPr>
        <w:t>— в выборе и образовании нужных форм частей речи (</w:t>
      </w:r>
      <w:r w:rsidRPr="003745E4">
        <w:rPr>
          <w:rFonts w:ascii="Times New Roman" w:hAnsi="Times New Roman"/>
          <w:iCs/>
          <w:lang w:eastAsia="ru-RU"/>
        </w:rPr>
        <w:t xml:space="preserve">помидоров, чулок </w:t>
      </w:r>
      <w:r w:rsidRPr="003745E4">
        <w:rPr>
          <w:rFonts w:ascii="Times New Roman" w:hAnsi="Times New Roman"/>
          <w:lang w:eastAsia="ru-RU"/>
        </w:rPr>
        <w:t>и т. п.).</w:t>
      </w:r>
    </w:p>
    <w:p w:rsidR="00184994" w:rsidRPr="003745E4" w:rsidRDefault="00184994" w:rsidP="003745E4">
      <w:pPr>
        <w:autoSpaceDE w:val="0"/>
        <w:autoSpaceDN w:val="0"/>
        <w:adjustRightInd w:val="0"/>
        <w:spacing w:after="0" w:line="240" w:lineRule="auto"/>
        <w:ind w:firstLine="709"/>
        <w:jc w:val="both"/>
        <w:rPr>
          <w:rFonts w:ascii="Times New Roman" w:hAnsi="Times New Roman"/>
          <w:lang w:eastAsia="ru-RU"/>
        </w:rPr>
      </w:pPr>
      <w:r w:rsidRPr="003745E4">
        <w:rPr>
          <w:rFonts w:ascii="Times New Roman" w:hAnsi="Times New Roman"/>
          <w:lang w:eastAsia="ru-RU"/>
        </w:rPr>
        <w:t>Расширение грамматического строя речи. Распространение предложений второстепенными членами, составление</w:t>
      </w:r>
      <w:r w:rsidR="007B0014" w:rsidRPr="003745E4">
        <w:rPr>
          <w:rFonts w:ascii="Times New Roman" w:hAnsi="Times New Roman"/>
          <w:lang w:eastAsia="ru-RU"/>
        </w:rPr>
        <w:t xml:space="preserve"> </w:t>
      </w:r>
      <w:r w:rsidRPr="003745E4">
        <w:rPr>
          <w:rFonts w:ascii="Times New Roman" w:hAnsi="Times New Roman"/>
          <w:lang w:eastAsia="ru-RU"/>
        </w:rPr>
        <w:t>предложений по заданной теме, по схеме, по речевой задаче.</w:t>
      </w:r>
      <w:r w:rsidR="007B0014" w:rsidRPr="003745E4">
        <w:rPr>
          <w:rFonts w:ascii="Times New Roman" w:hAnsi="Times New Roman"/>
          <w:lang w:eastAsia="ru-RU"/>
        </w:rPr>
        <w:t xml:space="preserve"> </w:t>
      </w:r>
      <w:r w:rsidRPr="003745E4">
        <w:rPr>
          <w:rFonts w:ascii="Times New Roman" w:hAnsi="Times New Roman"/>
          <w:lang w:eastAsia="ru-RU"/>
        </w:rPr>
        <w:t>Комплексная работа над структурой текста: озаглавливание, корректирование порядка предложений и абзацев.</w:t>
      </w:r>
      <w:r w:rsidR="007B0014" w:rsidRPr="003745E4">
        <w:rPr>
          <w:rFonts w:ascii="Times New Roman" w:hAnsi="Times New Roman"/>
          <w:lang w:eastAsia="ru-RU"/>
        </w:rPr>
        <w:t xml:space="preserve"> </w:t>
      </w:r>
      <w:r w:rsidRPr="003745E4">
        <w:rPr>
          <w:rFonts w:ascii="Times New Roman" w:hAnsi="Times New Roman"/>
          <w:lang w:eastAsia="ru-RU"/>
        </w:rPr>
        <w:t>Работа с планами текстов.</w:t>
      </w:r>
    </w:p>
    <w:p w:rsidR="00184994" w:rsidRPr="003745E4" w:rsidRDefault="00184994" w:rsidP="003745E4">
      <w:pPr>
        <w:autoSpaceDE w:val="0"/>
        <w:autoSpaceDN w:val="0"/>
        <w:adjustRightInd w:val="0"/>
        <w:spacing w:after="0" w:line="240" w:lineRule="auto"/>
        <w:ind w:firstLine="709"/>
        <w:jc w:val="both"/>
        <w:rPr>
          <w:rFonts w:ascii="Times New Roman" w:hAnsi="Times New Roman"/>
          <w:lang w:eastAsia="ru-RU"/>
        </w:rPr>
      </w:pPr>
      <w:r w:rsidRPr="003745E4">
        <w:rPr>
          <w:rFonts w:ascii="Times New Roman" w:hAnsi="Times New Roman"/>
          <w:lang w:eastAsia="ru-RU"/>
        </w:rPr>
        <w:t xml:space="preserve">Воспроизведение(изложение) содержания услышанного, прочитанного (текстов тех же типов, жанров с 2—3 </w:t>
      </w:r>
      <w:proofErr w:type="spellStart"/>
      <w:r w:rsidRPr="003745E4">
        <w:rPr>
          <w:rFonts w:ascii="Times New Roman" w:hAnsi="Times New Roman"/>
          <w:lang w:eastAsia="ru-RU"/>
        </w:rPr>
        <w:t>микротемами</w:t>
      </w:r>
      <w:proofErr w:type="spellEnd"/>
      <w:r w:rsidRPr="003745E4">
        <w:rPr>
          <w:rFonts w:ascii="Times New Roman" w:hAnsi="Times New Roman"/>
          <w:lang w:eastAsia="ru-RU"/>
        </w:rPr>
        <w:t>):</w:t>
      </w:r>
    </w:p>
    <w:p w:rsidR="00184994" w:rsidRPr="003745E4" w:rsidRDefault="00184994" w:rsidP="003745E4">
      <w:pPr>
        <w:autoSpaceDE w:val="0"/>
        <w:autoSpaceDN w:val="0"/>
        <w:adjustRightInd w:val="0"/>
        <w:spacing w:after="0" w:line="240" w:lineRule="auto"/>
        <w:ind w:firstLine="709"/>
        <w:jc w:val="both"/>
        <w:rPr>
          <w:rFonts w:ascii="Times New Roman" w:hAnsi="Times New Roman"/>
          <w:lang w:eastAsia="ru-RU"/>
        </w:rPr>
      </w:pPr>
      <w:r w:rsidRPr="003745E4">
        <w:rPr>
          <w:rFonts w:ascii="Times New Roman" w:hAnsi="Times New Roman"/>
          <w:lang w:eastAsia="ru-RU"/>
        </w:rPr>
        <w:t xml:space="preserve">— дословно (устно — выразительное чтение вслух, </w:t>
      </w:r>
      <w:proofErr w:type="spellStart"/>
      <w:r w:rsidRPr="003745E4">
        <w:rPr>
          <w:rFonts w:ascii="Times New Roman" w:hAnsi="Times New Roman"/>
          <w:lang w:eastAsia="ru-RU"/>
        </w:rPr>
        <w:t>декламирование</w:t>
      </w:r>
      <w:proofErr w:type="spellEnd"/>
      <w:r w:rsidRPr="003745E4">
        <w:rPr>
          <w:rFonts w:ascii="Times New Roman" w:hAnsi="Times New Roman"/>
          <w:lang w:eastAsia="ru-RU"/>
        </w:rPr>
        <w:t xml:space="preserve"> наизусть, письменно — списывание текста,</w:t>
      </w:r>
      <w:r w:rsidR="007B0014" w:rsidRPr="003745E4">
        <w:rPr>
          <w:rFonts w:ascii="Times New Roman" w:hAnsi="Times New Roman"/>
          <w:lang w:eastAsia="ru-RU"/>
        </w:rPr>
        <w:t xml:space="preserve"> </w:t>
      </w:r>
      <w:r w:rsidRPr="003745E4">
        <w:rPr>
          <w:rFonts w:ascii="Times New Roman" w:hAnsi="Times New Roman"/>
          <w:lang w:eastAsia="ru-RU"/>
        </w:rPr>
        <w:t>письмо под диктовку, письмо по памяти);</w:t>
      </w:r>
    </w:p>
    <w:p w:rsidR="00184994" w:rsidRPr="003745E4" w:rsidRDefault="00184994" w:rsidP="003745E4">
      <w:pPr>
        <w:autoSpaceDE w:val="0"/>
        <w:autoSpaceDN w:val="0"/>
        <w:adjustRightInd w:val="0"/>
        <w:spacing w:after="0" w:line="240" w:lineRule="auto"/>
        <w:ind w:firstLine="709"/>
        <w:jc w:val="both"/>
        <w:rPr>
          <w:rFonts w:ascii="Times New Roman" w:hAnsi="Times New Roman"/>
          <w:lang w:eastAsia="ru-RU"/>
        </w:rPr>
      </w:pPr>
      <w:r w:rsidRPr="003745E4">
        <w:rPr>
          <w:rFonts w:ascii="Times New Roman" w:hAnsi="Times New Roman"/>
          <w:lang w:eastAsia="ru-RU"/>
        </w:rPr>
        <w:t>— близко к исходному тексту (устно — пересказ, письменно — изложение с опорой на самостоятельно составленный план, наброски, схемы);</w:t>
      </w:r>
    </w:p>
    <w:p w:rsidR="00184994" w:rsidRPr="003745E4" w:rsidRDefault="00184994" w:rsidP="003745E4">
      <w:pPr>
        <w:autoSpaceDE w:val="0"/>
        <w:autoSpaceDN w:val="0"/>
        <w:adjustRightInd w:val="0"/>
        <w:spacing w:after="0" w:line="240" w:lineRule="auto"/>
        <w:ind w:firstLine="709"/>
        <w:jc w:val="both"/>
        <w:rPr>
          <w:rFonts w:ascii="Times New Roman" w:hAnsi="Times New Roman"/>
          <w:lang w:eastAsia="ru-RU"/>
        </w:rPr>
      </w:pPr>
      <w:r w:rsidRPr="003745E4">
        <w:rPr>
          <w:rFonts w:ascii="Times New Roman" w:hAnsi="Times New Roman"/>
          <w:lang w:eastAsia="ru-RU"/>
        </w:rPr>
        <w:t>— сжато (краткий пересказ);</w:t>
      </w:r>
    </w:p>
    <w:p w:rsidR="00184994" w:rsidRPr="003745E4" w:rsidRDefault="00184994" w:rsidP="003745E4">
      <w:pPr>
        <w:autoSpaceDE w:val="0"/>
        <w:autoSpaceDN w:val="0"/>
        <w:adjustRightInd w:val="0"/>
        <w:spacing w:after="0" w:line="240" w:lineRule="auto"/>
        <w:ind w:firstLine="709"/>
        <w:jc w:val="both"/>
        <w:rPr>
          <w:rFonts w:ascii="Times New Roman" w:hAnsi="Times New Roman"/>
          <w:lang w:eastAsia="ru-RU"/>
        </w:rPr>
      </w:pPr>
      <w:r w:rsidRPr="003745E4">
        <w:rPr>
          <w:rFonts w:ascii="Times New Roman" w:hAnsi="Times New Roman"/>
          <w:lang w:eastAsia="ru-RU"/>
        </w:rPr>
        <w:t>— с элементами собственных высказываний: творческое</w:t>
      </w:r>
      <w:r w:rsidR="007B0014" w:rsidRPr="003745E4">
        <w:rPr>
          <w:rFonts w:ascii="Times New Roman" w:hAnsi="Times New Roman"/>
          <w:lang w:eastAsia="ru-RU"/>
        </w:rPr>
        <w:t xml:space="preserve"> </w:t>
      </w:r>
      <w:r w:rsidRPr="003745E4">
        <w:rPr>
          <w:rFonts w:ascii="Times New Roman" w:hAnsi="Times New Roman"/>
          <w:lang w:eastAsia="ru-RU"/>
        </w:rPr>
        <w:t>списывание, свободные диктанты, изложение с элементами</w:t>
      </w:r>
      <w:r w:rsidR="007B0014" w:rsidRPr="003745E4">
        <w:rPr>
          <w:rFonts w:ascii="Times New Roman" w:hAnsi="Times New Roman"/>
          <w:lang w:eastAsia="ru-RU"/>
        </w:rPr>
        <w:t xml:space="preserve"> </w:t>
      </w:r>
      <w:r w:rsidRPr="003745E4">
        <w:rPr>
          <w:rFonts w:ascii="Times New Roman" w:hAnsi="Times New Roman"/>
          <w:lang w:eastAsia="ru-RU"/>
        </w:rPr>
        <w:t>сочинения.</w:t>
      </w:r>
    </w:p>
    <w:p w:rsidR="005E4348" w:rsidRPr="003745E4" w:rsidRDefault="00184994" w:rsidP="003745E4">
      <w:pPr>
        <w:autoSpaceDE w:val="0"/>
        <w:autoSpaceDN w:val="0"/>
        <w:adjustRightInd w:val="0"/>
        <w:spacing w:after="0" w:line="240" w:lineRule="auto"/>
        <w:ind w:firstLine="709"/>
        <w:jc w:val="both"/>
        <w:rPr>
          <w:rFonts w:ascii="Times New Roman" w:hAnsi="Times New Roman"/>
          <w:lang w:eastAsia="ru-RU"/>
        </w:rPr>
      </w:pPr>
      <w:r w:rsidRPr="003745E4">
        <w:rPr>
          <w:rFonts w:ascii="Times New Roman" w:hAnsi="Times New Roman"/>
          <w:lang w:eastAsia="ru-RU"/>
        </w:rPr>
        <w:t>Составление текстов указанных выше жанров и тематики.</w:t>
      </w:r>
      <w:r w:rsidR="007B0014" w:rsidRPr="003745E4">
        <w:rPr>
          <w:rFonts w:ascii="Times New Roman" w:hAnsi="Times New Roman"/>
          <w:lang w:eastAsia="ru-RU"/>
        </w:rPr>
        <w:t xml:space="preserve"> </w:t>
      </w:r>
    </w:p>
    <w:p w:rsidR="00271374" w:rsidRDefault="00271374">
      <w:pPr>
        <w:spacing w:after="0" w:line="240" w:lineRule="auto"/>
        <w:rPr>
          <w:rFonts w:ascii="Times New Roman" w:hAnsi="Times New Roman"/>
          <w:b/>
          <w:lang w:eastAsia="ru-RU"/>
        </w:rPr>
      </w:pPr>
      <w:r>
        <w:rPr>
          <w:rFonts w:ascii="Times New Roman" w:hAnsi="Times New Roman"/>
          <w:b/>
          <w:lang w:eastAsia="ru-RU"/>
        </w:rPr>
        <w:br w:type="page"/>
      </w:r>
    </w:p>
    <w:p w:rsidR="00084B89" w:rsidRPr="007B7420" w:rsidRDefault="00084B89" w:rsidP="007B7420">
      <w:pPr>
        <w:autoSpaceDE w:val="0"/>
        <w:autoSpaceDN w:val="0"/>
        <w:adjustRightInd w:val="0"/>
        <w:spacing w:after="0" w:line="240" w:lineRule="auto"/>
        <w:ind w:firstLine="709"/>
        <w:jc w:val="center"/>
        <w:rPr>
          <w:rFonts w:ascii="Times New Roman" w:hAnsi="Times New Roman"/>
          <w:b/>
          <w:lang w:eastAsia="ru-RU"/>
        </w:rPr>
      </w:pPr>
      <w:r w:rsidRPr="007B7420">
        <w:rPr>
          <w:rFonts w:ascii="Times New Roman" w:hAnsi="Times New Roman"/>
          <w:b/>
          <w:lang w:eastAsia="ru-RU"/>
        </w:rPr>
        <w:lastRenderedPageBreak/>
        <w:t xml:space="preserve">ОБУЧЕНИЕ ГРАМОТЕ ПО </w:t>
      </w:r>
      <w:proofErr w:type="gramStart"/>
      <w:r w:rsidRPr="007B7420">
        <w:rPr>
          <w:rFonts w:ascii="Times New Roman" w:hAnsi="Times New Roman"/>
          <w:b/>
          <w:lang w:eastAsia="ru-RU"/>
        </w:rPr>
        <w:t>« ПРОПИСЯМ</w:t>
      </w:r>
      <w:proofErr w:type="gramEnd"/>
      <w:r w:rsidRPr="007B7420">
        <w:rPr>
          <w:rFonts w:ascii="Times New Roman" w:hAnsi="Times New Roman"/>
          <w:b/>
          <w:lang w:eastAsia="ru-RU"/>
        </w:rPr>
        <w:t>»</w:t>
      </w:r>
    </w:p>
    <w:p w:rsidR="00084B89" w:rsidRPr="007B7420" w:rsidRDefault="00084B89" w:rsidP="007B7420">
      <w:pPr>
        <w:autoSpaceDE w:val="0"/>
        <w:autoSpaceDN w:val="0"/>
        <w:adjustRightInd w:val="0"/>
        <w:spacing w:after="0" w:line="240" w:lineRule="auto"/>
        <w:ind w:firstLine="709"/>
        <w:jc w:val="center"/>
        <w:rPr>
          <w:rFonts w:ascii="Times New Roman" w:hAnsi="Times New Roman"/>
          <w:b/>
          <w:lang w:eastAsia="ru-RU"/>
        </w:rPr>
      </w:pPr>
      <w:r w:rsidRPr="007B7420">
        <w:rPr>
          <w:rFonts w:ascii="Times New Roman" w:hAnsi="Times New Roman"/>
          <w:b/>
          <w:lang w:eastAsia="ru-RU"/>
        </w:rPr>
        <w:t xml:space="preserve">115 ч (5 ч в неделю) </w:t>
      </w:r>
    </w:p>
    <w:p w:rsidR="00084B89" w:rsidRPr="007B7420" w:rsidRDefault="00084B89" w:rsidP="007B7420">
      <w:pPr>
        <w:autoSpaceDE w:val="0"/>
        <w:autoSpaceDN w:val="0"/>
        <w:adjustRightInd w:val="0"/>
        <w:spacing w:after="0" w:line="240" w:lineRule="auto"/>
        <w:ind w:firstLine="709"/>
        <w:jc w:val="both"/>
        <w:rPr>
          <w:rFonts w:ascii="Times New Roman" w:hAnsi="Times New Roman"/>
          <w:b/>
          <w:lang w:eastAsia="ru-RU"/>
        </w:rPr>
      </w:pPr>
    </w:p>
    <w:tbl>
      <w:tblPr>
        <w:tblStyle w:val="a4"/>
        <w:tblW w:w="0" w:type="auto"/>
        <w:tblLook w:val="04A0" w:firstRow="1" w:lastRow="0" w:firstColumn="1" w:lastColumn="0" w:noHBand="0" w:noVBand="1"/>
      </w:tblPr>
      <w:tblGrid>
        <w:gridCol w:w="675"/>
        <w:gridCol w:w="5245"/>
        <w:gridCol w:w="1701"/>
        <w:gridCol w:w="7165"/>
      </w:tblGrid>
      <w:tr w:rsidR="00084B89" w:rsidRPr="007B7420" w:rsidTr="00084B89">
        <w:tc>
          <w:tcPr>
            <w:tcW w:w="675" w:type="dxa"/>
          </w:tcPr>
          <w:p w:rsidR="00084B89" w:rsidRPr="007B7420" w:rsidRDefault="00084B89" w:rsidP="007B7420">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b/>
                <w:bCs/>
                <w:lang w:eastAsia="ru-RU"/>
              </w:rPr>
              <w:t>№</w:t>
            </w:r>
          </w:p>
        </w:tc>
        <w:tc>
          <w:tcPr>
            <w:tcW w:w="5245" w:type="dxa"/>
          </w:tcPr>
          <w:p w:rsidR="00084B89" w:rsidRPr="007B7420" w:rsidRDefault="00084B89" w:rsidP="003745E4">
            <w:pPr>
              <w:autoSpaceDE w:val="0"/>
              <w:autoSpaceDN w:val="0"/>
              <w:adjustRightInd w:val="0"/>
              <w:spacing w:after="0" w:line="240" w:lineRule="auto"/>
              <w:rPr>
                <w:rFonts w:ascii="Times New Roman" w:hAnsi="Times New Roman"/>
                <w:b/>
                <w:bCs/>
                <w:highlight w:val="yellow"/>
              </w:rPr>
            </w:pPr>
            <w:r w:rsidRPr="007B7420">
              <w:rPr>
                <w:rFonts w:ascii="Times New Roman" w:hAnsi="Times New Roman"/>
                <w:b/>
                <w:bCs/>
                <w:lang w:eastAsia="ru-RU"/>
              </w:rPr>
              <w:t>Темы, основное содержание</w:t>
            </w:r>
          </w:p>
        </w:tc>
        <w:tc>
          <w:tcPr>
            <w:tcW w:w="1701" w:type="dxa"/>
          </w:tcPr>
          <w:p w:rsidR="00084B89" w:rsidRPr="007B7420" w:rsidRDefault="00084B89" w:rsidP="007B7420">
            <w:pPr>
              <w:autoSpaceDE w:val="0"/>
              <w:autoSpaceDN w:val="0"/>
              <w:adjustRightInd w:val="0"/>
              <w:spacing w:after="0" w:line="240" w:lineRule="auto"/>
              <w:ind w:firstLine="709"/>
              <w:jc w:val="both"/>
              <w:rPr>
                <w:rFonts w:ascii="Times New Roman" w:hAnsi="Times New Roman"/>
                <w:b/>
                <w:bCs/>
                <w:lang w:eastAsia="ru-RU"/>
              </w:rPr>
            </w:pPr>
            <w:r w:rsidRPr="007B7420">
              <w:rPr>
                <w:rFonts w:ascii="Times New Roman" w:hAnsi="Times New Roman"/>
                <w:b/>
                <w:bCs/>
                <w:lang w:eastAsia="ru-RU"/>
              </w:rPr>
              <w:t>Кол-во</w:t>
            </w:r>
          </w:p>
          <w:p w:rsidR="00084B89" w:rsidRPr="007B7420" w:rsidRDefault="00084B89" w:rsidP="007B7420">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b/>
                <w:bCs/>
                <w:lang w:eastAsia="ru-RU"/>
              </w:rPr>
              <w:t>часов</w:t>
            </w:r>
          </w:p>
        </w:tc>
        <w:tc>
          <w:tcPr>
            <w:tcW w:w="7165" w:type="dxa"/>
          </w:tcPr>
          <w:p w:rsidR="00084B89" w:rsidRPr="007B7420" w:rsidRDefault="00084B89" w:rsidP="007B7420">
            <w:pPr>
              <w:autoSpaceDE w:val="0"/>
              <w:autoSpaceDN w:val="0"/>
              <w:adjustRightInd w:val="0"/>
              <w:spacing w:after="0" w:line="240" w:lineRule="auto"/>
              <w:ind w:firstLine="709"/>
              <w:jc w:val="both"/>
              <w:rPr>
                <w:rFonts w:ascii="Times New Roman" w:hAnsi="Times New Roman"/>
                <w:b/>
                <w:bCs/>
                <w:lang w:eastAsia="ru-RU"/>
              </w:rPr>
            </w:pPr>
            <w:r w:rsidRPr="007B7420">
              <w:rPr>
                <w:rFonts w:ascii="Times New Roman" w:hAnsi="Times New Roman"/>
                <w:b/>
                <w:bCs/>
                <w:lang w:eastAsia="ru-RU"/>
              </w:rPr>
              <w:t>Характеристика основных видов</w:t>
            </w:r>
          </w:p>
          <w:p w:rsidR="00084B89" w:rsidRPr="007B7420" w:rsidRDefault="00084B89" w:rsidP="007B7420">
            <w:pPr>
              <w:autoSpaceDE w:val="0"/>
              <w:autoSpaceDN w:val="0"/>
              <w:adjustRightInd w:val="0"/>
              <w:spacing w:after="0" w:line="240" w:lineRule="auto"/>
              <w:ind w:firstLine="709"/>
              <w:jc w:val="both"/>
              <w:rPr>
                <w:rFonts w:ascii="Times New Roman" w:hAnsi="Times New Roman"/>
                <w:b/>
                <w:bCs/>
                <w:lang w:eastAsia="ru-RU"/>
              </w:rPr>
            </w:pPr>
            <w:r w:rsidRPr="007B7420">
              <w:rPr>
                <w:rFonts w:ascii="Times New Roman" w:hAnsi="Times New Roman"/>
                <w:b/>
                <w:bCs/>
                <w:lang w:eastAsia="ru-RU"/>
              </w:rPr>
              <w:t>учебных действий</w:t>
            </w:r>
          </w:p>
          <w:p w:rsidR="00084B89" w:rsidRPr="007B7420" w:rsidRDefault="00084B89" w:rsidP="007B7420">
            <w:pPr>
              <w:autoSpaceDE w:val="0"/>
              <w:autoSpaceDN w:val="0"/>
              <w:adjustRightInd w:val="0"/>
              <w:spacing w:after="0" w:line="240" w:lineRule="auto"/>
              <w:ind w:firstLine="709"/>
              <w:jc w:val="both"/>
              <w:rPr>
                <w:rFonts w:ascii="Times New Roman" w:hAnsi="Times New Roman"/>
                <w:b/>
                <w:bCs/>
                <w:highlight w:val="yellow"/>
              </w:rPr>
            </w:pPr>
          </w:p>
        </w:tc>
      </w:tr>
      <w:tr w:rsidR="00084B89" w:rsidRPr="007B7420" w:rsidTr="00084B89">
        <w:tc>
          <w:tcPr>
            <w:tcW w:w="675" w:type="dxa"/>
          </w:tcPr>
          <w:p w:rsidR="00084B89" w:rsidRPr="007B7420" w:rsidRDefault="00084B89" w:rsidP="007B7420">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lang w:eastAsia="ru-RU"/>
              </w:rPr>
              <w:t>1</w:t>
            </w:r>
          </w:p>
        </w:tc>
        <w:tc>
          <w:tcPr>
            <w:tcW w:w="5245" w:type="dxa"/>
          </w:tcPr>
          <w:p w:rsidR="00084B89" w:rsidRPr="007B7420" w:rsidRDefault="00084B89" w:rsidP="003745E4">
            <w:pPr>
              <w:autoSpaceDE w:val="0"/>
              <w:autoSpaceDN w:val="0"/>
              <w:adjustRightInd w:val="0"/>
              <w:spacing w:after="0" w:line="240" w:lineRule="auto"/>
              <w:rPr>
                <w:rFonts w:ascii="Times New Roman" w:hAnsi="Times New Roman"/>
                <w:b/>
                <w:bCs/>
                <w:highlight w:val="yellow"/>
              </w:rPr>
            </w:pPr>
            <w:proofErr w:type="spellStart"/>
            <w:r w:rsidRPr="007B7420">
              <w:rPr>
                <w:rFonts w:ascii="Times New Roman" w:hAnsi="Times New Roman"/>
                <w:b/>
                <w:bCs/>
                <w:lang w:eastAsia="ru-RU"/>
              </w:rPr>
              <w:t>Добуквенный</w:t>
            </w:r>
            <w:proofErr w:type="spellEnd"/>
            <w:r w:rsidRPr="007B7420">
              <w:rPr>
                <w:rFonts w:ascii="Times New Roman" w:hAnsi="Times New Roman"/>
                <w:b/>
                <w:bCs/>
                <w:lang w:eastAsia="ru-RU"/>
              </w:rPr>
              <w:t xml:space="preserve"> период</w:t>
            </w:r>
          </w:p>
        </w:tc>
        <w:tc>
          <w:tcPr>
            <w:tcW w:w="1701" w:type="dxa"/>
          </w:tcPr>
          <w:p w:rsidR="00084B89" w:rsidRPr="007B7420" w:rsidRDefault="00084B89" w:rsidP="007B0014">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b/>
                <w:bCs/>
                <w:lang w:eastAsia="ru-RU"/>
              </w:rPr>
              <w:t xml:space="preserve">16 </w:t>
            </w:r>
          </w:p>
        </w:tc>
        <w:tc>
          <w:tcPr>
            <w:tcW w:w="7165" w:type="dxa"/>
          </w:tcPr>
          <w:p w:rsidR="00084B89" w:rsidRPr="007B7420" w:rsidRDefault="00084B89" w:rsidP="003745E4">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Знать гигиенические требования письма. Контролировать свои действия в процессе работы. Организовывать своё рабочее место, поддерживать порядок на парте. Следить за положением ручки при  письме, посадкой за столом. Различать направление линий в прописи. Сравнивать выполненную работу с образцом, находить несовпадения</w:t>
            </w:r>
            <w:r w:rsidR="003745E4">
              <w:rPr>
                <w:rFonts w:ascii="Times New Roman" w:hAnsi="Times New Roman"/>
                <w:lang w:eastAsia="ru-RU"/>
              </w:rPr>
              <w:t xml:space="preserve"> </w:t>
            </w:r>
            <w:r w:rsidRPr="007B7420">
              <w:rPr>
                <w:rFonts w:ascii="Times New Roman" w:hAnsi="Times New Roman"/>
                <w:lang w:eastAsia="ru-RU"/>
              </w:rPr>
              <w:t>Знакомство с прописью, с разлиновкой тетради. Знакомство с основным алгоритмом письма, с рабочим пространством дополнительных строк. Написание элементов</w:t>
            </w:r>
            <w:r w:rsidR="003745E4">
              <w:rPr>
                <w:rFonts w:ascii="Times New Roman" w:hAnsi="Times New Roman"/>
                <w:lang w:eastAsia="ru-RU"/>
              </w:rPr>
              <w:t xml:space="preserve"> </w:t>
            </w:r>
            <w:r w:rsidRPr="007B7420">
              <w:rPr>
                <w:rFonts w:ascii="Times New Roman" w:hAnsi="Times New Roman"/>
                <w:lang w:eastAsia="ru-RU"/>
              </w:rPr>
              <w:t>букв, соединений 3 и 4 «крючков » в связку.</w:t>
            </w:r>
          </w:p>
        </w:tc>
      </w:tr>
      <w:tr w:rsidR="00ED3828" w:rsidRPr="007B7420" w:rsidTr="00084B89">
        <w:tc>
          <w:tcPr>
            <w:tcW w:w="675" w:type="dxa"/>
            <w:vMerge w:val="restart"/>
          </w:tcPr>
          <w:p w:rsidR="00ED3828" w:rsidRPr="007B7420" w:rsidRDefault="00ED3828" w:rsidP="007B7420">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lang w:eastAsia="ru-RU"/>
              </w:rPr>
              <w:t>2</w:t>
            </w:r>
          </w:p>
        </w:tc>
        <w:tc>
          <w:tcPr>
            <w:tcW w:w="5245" w:type="dxa"/>
          </w:tcPr>
          <w:p w:rsidR="00ED3828" w:rsidRPr="007B7420" w:rsidRDefault="00ED3828" w:rsidP="003745E4">
            <w:pPr>
              <w:autoSpaceDE w:val="0"/>
              <w:autoSpaceDN w:val="0"/>
              <w:adjustRightInd w:val="0"/>
              <w:spacing w:after="0" w:line="240" w:lineRule="auto"/>
              <w:rPr>
                <w:rFonts w:ascii="Times New Roman" w:hAnsi="Times New Roman"/>
                <w:b/>
                <w:bCs/>
                <w:highlight w:val="yellow"/>
              </w:rPr>
            </w:pPr>
            <w:r w:rsidRPr="007B7420">
              <w:rPr>
                <w:rFonts w:ascii="Times New Roman" w:hAnsi="Times New Roman"/>
                <w:b/>
                <w:bCs/>
                <w:lang w:eastAsia="ru-RU"/>
              </w:rPr>
              <w:t>Букварный период</w:t>
            </w:r>
          </w:p>
        </w:tc>
        <w:tc>
          <w:tcPr>
            <w:tcW w:w="1701" w:type="dxa"/>
          </w:tcPr>
          <w:p w:rsidR="00ED3828" w:rsidRPr="007B7420" w:rsidRDefault="00ED3828" w:rsidP="007B0014">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b/>
                <w:bCs/>
                <w:lang w:eastAsia="ru-RU"/>
              </w:rPr>
              <w:t xml:space="preserve">91 </w:t>
            </w:r>
          </w:p>
        </w:tc>
        <w:tc>
          <w:tcPr>
            <w:tcW w:w="7165" w:type="dxa"/>
          </w:tcPr>
          <w:p w:rsidR="00ED3828" w:rsidRPr="007B7420" w:rsidRDefault="00ED3828" w:rsidP="007B7420">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 xml:space="preserve">Отслеживать этапы освоения основного алгоритма письма с помощью маршрутного листа. Различать последовательность написания элементов буквы </w:t>
            </w:r>
            <w:r w:rsidRPr="007B7420">
              <w:rPr>
                <w:rFonts w:ascii="Times New Roman" w:hAnsi="Times New Roman"/>
                <w:b/>
                <w:bCs/>
                <w:lang w:eastAsia="ru-RU"/>
              </w:rPr>
              <w:t>и</w:t>
            </w:r>
            <w:r w:rsidRPr="007B7420">
              <w:rPr>
                <w:rFonts w:ascii="Times New Roman" w:hAnsi="Times New Roman"/>
                <w:lang w:eastAsia="ru-RU"/>
              </w:rPr>
              <w:t xml:space="preserve">. Комментировать этапы выполнения основного алгоритма письма (написание буквы </w:t>
            </w:r>
            <w:r w:rsidRPr="007B7420">
              <w:rPr>
                <w:rFonts w:ascii="Times New Roman" w:hAnsi="Times New Roman"/>
                <w:b/>
                <w:bCs/>
                <w:lang w:eastAsia="ru-RU"/>
              </w:rPr>
              <w:t>и</w:t>
            </w:r>
            <w:r w:rsidRPr="007B7420">
              <w:rPr>
                <w:rFonts w:ascii="Times New Roman" w:hAnsi="Times New Roman"/>
                <w:lang w:eastAsia="ru-RU"/>
              </w:rPr>
              <w:t>). Находить</w:t>
            </w:r>
            <w:r w:rsidR="003745E4">
              <w:rPr>
                <w:rFonts w:ascii="Times New Roman" w:hAnsi="Times New Roman"/>
                <w:lang w:eastAsia="ru-RU"/>
              </w:rPr>
              <w:t xml:space="preserve"> </w:t>
            </w:r>
            <w:r w:rsidRPr="007B7420">
              <w:rPr>
                <w:rFonts w:ascii="Times New Roman" w:hAnsi="Times New Roman"/>
                <w:lang w:eastAsia="ru-RU"/>
              </w:rPr>
              <w:t>характерные элементы основного алгоритма в образце письма. Сопоставлять изученные элементы, находить их сходство и различия. Строить монологическую речь в процессе выполнения графических действий. Определять элементы алгоритма на слух</w:t>
            </w:r>
            <w:r w:rsidR="003745E4">
              <w:rPr>
                <w:rFonts w:ascii="Times New Roman" w:hAnsi="Times New Roman"/>
                <w:lang w:eastAsia="ru-RU"/>
              </w:rPr>
              <w:t xml:space="preserve"> </w:t>
            </w:r>
            <w:r w:rsidRPr="007B7420">
              <w:rPr>
                <w:rFonts w:ascii="Times New Roman" w:hAnsi="Times New Roman"/>
                <w:lang w:eastAsia="ru-RU"/>
              </w:rPr>
              <w:t>и воспроизводить их на бумаге. Анализировать Письмо строчных и заглавных</w:t>
            </w:r>
            <w:r w:rsidR="003745E4">
              <w:rPr>
                <w:rFonts w:ascii="Times New Roman" w:hAnsi="Times New Roman"/>
                <w:lang w:eastAsia="ru-RU"/>
              </w:rPr>
              <w:t xml:space="preserve"> </w:t>
            </w:r>
            <w:r w:rsidRPr="007B7420">
              <w:rPr>
                <w:rFonts w:ascii="Times New Roman" w:hAnsi="Times New Roman"/>
                <w:lang w:eastAsia="ru-RU"/>
              </w:rPr>
              <w:t xml:space="preserve">букв </w:t>
            </w:r>
            <w:r w:rsidRPr="007B7420">
              <w:rPr>
                <w:rFonts w:ascii="Times New Roman" w:hAnsi="Times New Roman"/>
                <w:b/>
                <w:bCs/>
                <w:lang w:eastAsia="ru-RU"/>
              </w:rPr>
              <w:t xml:space="preserve">А, а, </w:t>
            </w:r>
            <w:proofErr w:type="gramStart"/>
            <w:r w:rsidRPr="007B7420">
              <w:rPr>
                <w:rFonts w:ascii="Times New Roman" w:hAnsi="Times New Roman"/>
                <w:b/>
                <w:bCs/>
                <w:lang w:eastAsia="ru-RU"/>
              </w:rPr>
              <w:t>У</w:t>
            </w:r>
            <w:proofErr w:type="gramEnd"/>
            <w:r w:rsidRPr="007B7420">
              <w:rPr>
                <w:rFonts w:ascii="Times New Roman" w:hAnsi="Times New Roman"/>
                <w:b/>
                <w:bCs/>
                <w:lang w:eastAsia="ru-RU"/>
              </w:rPr>
              <w:t>, у, О, о, Э, э, ы, И, и</w:t>
            </w:r>
            <w:r w:rsidRPr="007B7420">
              <w:rPr>
                <w:rFonts w:ascii="Times New Roman" w:hAnsi="Times New Roman"/>
                <w:lang w:eastAsia="ru-RU"/>
              </w:rPr>
              <w:t>. Соблюдение интервала между словами</w:t>
            </w:r>
            <w:r w:rsidR="003745E4">
              <w:rPr>
                <w:rFonts w:ascii="Times New Roman" w:hAnsi="Times New Roman"/>
                <w:lang w:eastAsia="ru-RU"/>
              </w:rPr>
              <w:t xml:space="preserve"> </w:t>
            </w:r>
            <w:r w:rsidRPr="007B7420">
              <w:rPr>
                <w:rFonts w:ascii="Times New Roman" w:hAnsi="Times New Roman"/>
                <w:lang w:eastAsia="ru-RU"/>
              </w:rPr>
              <w:t>на письме. Обозначение на письме интонации восклицания образцы письма: находить места соединения элементов в букве и в слове, находить усвоенные элементы</w:t>
            </w:r>
            <w:r w:rsidR="003745E4">
              <w:rPr>
                <w:rFonts w:ascii="Times New Roman" w:hAnsi="Times New Roman"/>
                <w:lang w:eastAsia="ru-RU"/>
              </w:rPr>
              <w:t xml:space="preserve"> </w:t>
            </w:r>
            <w:r w:rsidRPr="007B7420">
              <w:rPr>
                <w:rFonts w:ascii="Times New Roman" w:hAnsi="Times New Roman"/>
                <w:lang w:eastAsia="ru-RU"/>
              </w:rPr>
              <w:t>в незнакомых буквах, обозначать их условными значками. Проверять выполнение задания товарищем при работе в парах, корректно сообщать об ошибках товарища. Контролировать расстояние между элементами во время их написания. Самостоятельно</w:t>
            </w:r>
            <w:r w:rsidR="003745E4">
              <w:rPr>
                <w:rFonts w:ascii="Times New Roman" w:hAnsi="Times New Roman"/>
                <w:lang w:eastAsia="ru-RU"/>
              </w:rPr>
              <w:t xml:space="preserve"> </w:t>
            </w:r>
            <w:r w:rsidRPr="007B7420">
              <w:rPr>
                <w:rFonts w:ascii="Times New Roman" w:hAnsi="Times New Roman"/>
                <w:lang w:eastAsia="ru-RU"/>
              </w:rPr>
              <w:t>находить усвоенные элементы в незнакомых буквах, обозначать их условными значками.</w:t>
            </w:r>
          </w:p>
          <w:p w:rsidR="00ED3828" w:rsidRPr="007B7420" w:rsidRDefault="00ED3828" w:rsidP="003745E4">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 xml:space="preserve">Тренировать написание основного алгоритма письма (буквы </w:t>
            </w:r>
            <w:r w:rsidRPr="007B7420">
              <w:rPr>
                <w:rFonts w:ascii="Times New Roman" w:hAnsi="Times New Roman"/>
                <w:b/>
                <w:bCs/>
                <w:lang w:eastAsia="ru-RU"/>
              </w:rPr>
              <w:t>и</w:t>
            </w:r>
            <w:r w:rsidRPr="007B7420">
              <w:rPr>
                <w:rFonts w:ascii="Times New Roman" w:hAnsi="Times New Roman"/>
                <w:lang w:eastAsia="ru-RU"/>
              </w:rPr>
              <w:t xml:space="preserve">), воспроизводить его по образцу и на слух. Сопоставлять предложенные элементы букв и соединений, находить известные. Сравнивать написание букв </w:t>
            </w:r>
            <w:r w:rsidRPr="007B7420">
              <w:rPr>
                <w:rFonts w:ascii="Times New Roman" w:hAnsi="Times New Roman"/>
                <w:b/>
                <w:bCs/>
                <w:lang w:eastAsia="ru-RU"/>
              </w:rPr>
              <w:t xml:space="preserve">а </w:t>
            </w:r>
            <w:r w:rsidRPr="007B7420">
              <w:rPr>
                <w:rFonts w:ascii="Times New Roman" w:hAnsi="Times New Roman"/>
                <w:lang w:eastAsia="ru-RU"/>
              </w:rPr>
              <w:t xml:space="preserve">и </w:t>
            </w:r>
            <w:proofErr w:type="spellStart"/>
            <w:r w:rsidRPr="007B7420">
              <w:rPr>
                <w:rFonts w:ascii="Times New Roman" w:hAnsi="Times New Roman"/>
                <w:b/>
                <w:bCs/>
                <w:lang w:eastAsia="ru-RU"/>
              </w:rPr>
              <w:t>и</w:t>
            </w:r>
            <w:proofErr w:type="spellEnd"/>
            <w:r w:rsidRPr="007B7420">
              <w:rPr>
                <w:rFonts w:ascii="Times New Roman" w:hAnsi="Times New Roman"/>
                <w:lang w:eastAsia="ru-RU"/>
              </w:rPr>
              <w:t>, находить общие элементы. Планировать</w:t>
            </w:r>
            <w:r w:rsidR="003745E4">
              <w:rPr>
                <w:rFonts w:ascii="Times New Roman" w:hAnsi="Times New Roman"/>
                <w:lang w:eastAsia="ru-RU"/>
              </w:rPr>
              <w:t xml:space="preserve"> </w:t>
            </w:r>
            <w:r w:rsidRPr="007B7420">
              <w:rPr>
                <w:rFonts w:ascii="Times New Roman" w:hAnsi="Times New Roman"/>
                <w:lang w:eastAsia="ru-RU"/>
              </w:rPr>
              <w:t xml:space="preserve">последовательность написания буквы </w:t>
            </w:r>
            <w:r w:rsidRPr="007B7420">
              <w:rPr>
                <w:rFonts w:ascii="Times New Roman" w:hAnsi="Times New Roman"/>
                <w:b/>
                <w:bCs/>
                <w:lang w:eastAsia="ru-RU"/>
              </w:rPr>
              <w:t>а</w:t>
            </w:r>
            <w:r w:rsidRPr="007B7420">
              <w:rPr>
                <w:rFonts w:ascii="Times New Roman" w:hAnsi="Times New Roman"/>
                <w:lang w:eastAsia="ru-RU"/>
              </w:rPr>
              <w:t xml:space="preserve">. Анализировать графические ошибки в написании буквы </w:t>
            </w:r>
            <w:r w:rsidRPr="007B7420">
              <w:rPr>
                <w:rFonts w:ascii="Times New Roman" w:hAnsi="Times New Roman"/>
                <w:b/>
                <w:bCs/>
                <w:lang w:eastAsia="ru-RU"/>
              </w:rPr>
              <w:t>а</w:t>
            </w:r>
            <w:r w:rsidRPr="007B7420">
              <w:rPr>
                <w:rFonts w:ascii="Times New Roman" w:hAnsi="Times New Roman"/>
                <w:lang w:eastAsia="ru-RU"/>
              </w:rPr>
              <w:t xml:space="preserve">. Вписывать изученную букву в образец, читать незнакомые </w:t>
            </w:r>
            <w:r w:rsidRPr="007B7420">
              <w:rPr>
                <w:rFonts w:ascii="Times New Roman" w:hAnsi="Times New Roman"/>
                <w:lang w:eastAsia="ru-RU"/>
              </w:rPr>
              <w:lastRenderedPageBreak/>
              <w:t>слова с опорой на рисунок. Находить изученную букву в алфавите. Воспроизводить</w:t>
            </w:r>
            <w:r w:rsidR="003745E4">
              <w:rPr>
                <w:rFonts w:ascii="Times New Roman" w:hAnsi="Times New Roman"/>
                <w:lang w:eastAsia="ru-RU"/>
              </w:rPr>
              <w:t xml:space="preserve"> </w:t>
            </w:r>
            <w:r w:rsidRPr="007B7420">
              <w:rPr>
                <w:rFonts w:ascii="Times New Roman" w:hAnsi="Times New Roman"/>
                <w:lang w:eastAsia="ru-RU"/>
              </w:rPr>
              <w:t xml:space="preserve">написание буквы у по образцу. Сравнивать написание букв </w:t>
            </w:r>
            <w:r w:rsidRPr="007B7420">
              <w:rPr>
                <w:rFonts w:ascii="Times New Roman" w:hAnsi="Times New Roman"/>
                <w:b/>
                <w:bCs/>
                <w:lang w:eastAsia="ru-RU"/>
              </w:rPr>
              <w:t xml:space="preserve">а </w:t>
            </w:r>
            <w:r w:rsidRPr="007B7420">
              <w:rPr>
                <w:rFonts w:ascii="Times New Roman" w:hAnsi="Times New Roman"/>
                <w:lang w:eastAsia="ru-RU"/>
              </w:rPr>
              <w:t xml:space="preserve">и </w:t>
            </w:r>
            <w:r w:rsidRPr="007B7420">
              <w:rPr>
                <w:rFonts w:ascii="Times New Roman" w:hAnsi="Times New Roman"/>
                <w:b/>
                <w:bCs/>
                <w:lang w:eastAsia="ru-RU"/>
              </w:rPr>
              <w:t>у</w:t>
            </w:r>
            <w:r w:rsidRPr="007B7420">
              <w:rPr>
                <w:rFonts w:ascii="Times New Roman" w:hAnsi="Times New Roman"/>
                <w:lang w:eastAsia="ru-RU"/>
              </w:rPr>
              <w:t xml:space="preserve">, находить одинаковые элементы. Правильно соединять две буквы. Восстанавливать последовательность алгоритма письма буквы </w:t>
            </w:r>
            <w:r w:rsidRPr="007B7420">
              <w:rPr>
                <w:rFonts w:ascii="Times New Roman" w:hAnsi="Times New Roman"/>
                <w:b/>
                <w:bCs/>
                <w:lang w:eastAsia="ru-RU"/>
              </w:rPr>
              <w:t>у</w:t>
            </w:r>
            <w:r w:rsidRPr="007B7420">
              <w:rPr>
                <w:rFonts w:ascii="Times New Roman" w:hAnsi="Times New Roman"/>
                <w:lang w:eastAsia="ru-RU"/>
              </w:rPr>
              <w:t xml:space="preserve">. Участвовать в анализе алгоритма написания заглавной буквы </w:t>
            </w:r>
            <w:r w:rsidRPr="007B7420">
              <w:rPr>
                <w:rFonts w:ascii="Times New Roman" w:hAnsi="Times New Roman"/>
                <w:b/>
                <w:bCs/>
                <w:lang w:eastAsia="ru-RU"/>
              </w:rPr>
              <w:t>А</w:t>
            </w:r>
            <w:r w:rsidRPr="007B7420">
              <w:rPr>
                <w:rFonts w:ascii="Times New Roman" w:hAnsi="Times New Roman"/>
                <w:lang w:eastAsia="ru-RU"/>
              </w:rPr>
              <w:t>. Выполнять поэтапно письмо букв. Находить графические ошибки в написании</w:t>
            </w:r>
            <w:r w:rsidR="003745E4">
              <w:rPr>
                <w:rFonts w:ascii="Times New Roman" w:hAnsi="Times New Roman"/>
                <w:lang w:eastAsia="ru-RU"/>
              </w:rPr>
              <w:t xml:space="preserve"> </w:t>
            </w:r>
            <w:r w:rsidRPr="007B7420">
              <w:rPr>
                <w:rFonts w:ascii="Times New Roman" w:hAnsi="Times New Roman"/>
                <w:lang w:eastAsia="ru-RU"/>
              </w:rPr>
              <w:t>слов. Узнавать характерные элементы букв и дополнять буквы недостающими элементами. Находить изученную букву в алфавите. Правильно соединять</w:t>
            </w:r>
            <w:r w:rsidR="003745E4">
              <w:rPr>
                <w:rFonts w:ascii="Times New Roman" w:hAnsi="Times New Roman"/>
                <w:lang w:eastAsia="ru-RU"/>
              </w:rPr>
              <w:t xml:space="preserve"> </w:t>
            </w:r>
            <w:r w:rsidRPr="007B7420">
              <w:rPr>
                <w:rFonts w:ascii="Times New Roman" w:hAnsi="Times New Roman"/>
                <w:lang w:eastAsia="ru-RU"/>
              </w:rPr>
              <w:t>изученные буквы на письме. Обозначать на письме интонацию восклицания знаками завершения. Классифицировать печатные и письменные буквы</w:t>
            </w:r>
          </w:p>
        </w:tc>
      </w:tr>
      <w:tr w:rsidR="00ED3828" w:rsidRPr="007B7420" w:rsidTr="00084B89">
        <w:tc>
          <w:tcPr>
            <w:tcW w:w="675" w:type="dxa"/>
            <w:vMerge/>
          </w:tcPr>
          <w:p w:rsidR="00ED3828" w:rsidRPr="007B7420" w:rsidRDefault="00ED3828" w:rsidP="007B7420">
            <w:pPr>
              <w:autoSpaceDE w:val="0"/>
              <w:autoSpaceDN w:val="0"/>
              <w:adjustRightInd w:val="0"/>
              <w:spacing w:after="0" w:line="240" w:lineRule="auto"/>
              <w:ind w:firstLine="709"/>
              <w:jc w:val="both"/>
              <w:rPr>
                <w:rFonts w:ascii="Times New Roman" w:hAnsi="Times New Roman"/>
                <w:b/>
                <w:bCs/>
                <w:highlight w:val="yellow"/>
              </w:rPr>
            </w:pPr>
          </w:p>
        </w:tc>
        <w:tc>
          <w:tcPr>
            <w:tcW w:w="5245" w:type="dxa"/>
          </w:tcPr>
          <w:p w:rsidR="00ED3828" w:rsidRPr="007B7420" w:rsidRDefault="00ED3828"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Письмо строчных и заглавных</w:t>
            </w:r>
          </w:p>
          <w:p w:rsidR="00ED3828" w:rsidRPr="007B7420" w:rsidRDefault="00ED3828"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 xml:space="preserve">букв </w:t>
            </w:r>
            <w:r w:rsidRPr="007B7420">
              <w:rPr>
                <w:rFonts w:ascii="Times New Roman" w:hAnsi="Times New Roman"/>
                <w:b/>
                <w:bCs/>
                <w:lang w:eastAsia="ru-RU"/>
              </w:rPr>
              <w:t>М, м, Н, н, Р, р, Л, л, Й, й</w:t>
            </w:r>
            <w:r w:rsidRPr="007B7420">
              <w:rPr>
                <w:rFonts w:ascii="Times New Roman" w:hAnsi="Times New Roman"/>
                <w:lang w:eastAsia="ru-RU"/>
              </w:rPr>
              <w:t>.</w:t>
            </w:r>
          </w:p>
          <w:p w:rsidR="00ED3828" w:rsidRPr="007B7420" w:rsidRDefault="00ED3828"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Письмо букв в связке. Оформление</w:t>
            </w:r>
          </w:p>
          <w:p w:rsidR="00ED3828" w:rsidRPr="007B7420" w:rsidRDefault="00ED3828"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предложений на письме. Большая</w:t>
            </w:r>
          </w:p>
          <w:p w:rsidR="00ED3828" w:rsidRPr="007B7420" w:rsidRDefault="00ED3828"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буква в именах, кличках</w:t>
            </w:r>
          </w:p>
          <w:p w:rsidR="00ED3828" w:rsidRPr="007B7420" w:rsidRDefault="00ED3828"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животных.</w:t>
            </w:r>
          </w:p>
          <w:p w:rsidR="00ED3828" w:rsidRPr="007B7420" w:rsidRDefault="00ED3828" w:rsidP="003745E4">
            <w:pPr>
              <w:autoSpaceDE w:val="0"/>
              <w:autoSpaceDN w:val="0"/>
              <w:adjustRightInd w:val="0"/>
              <w:spacing w:after="0" w:line="240" w:lineRule="auto"/>
              <w:rPr>
                <w:rFonts w:ascii="Times New Roman" w:hAnsi="Times New Roman"/>
                <w:b/>
                <w:bCs/>
                <w:highlight w:val="yellow"/>
              </w:rPr>
            </w:pPr>
          </w:p>
        </w:tc>
        <w:tc>
          <w:tcPr>
            <w:tcW w:w="1701" w:type="dxa"/>
          </w:tcPr>
          <w:p w:rsidR="00ED3828" w:rsidRPr="007B7420" w:rsidRDefault="00ED3828" w:rsidP="007B0014">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lang w:eastAsia="ru-RU"/>
              </w:rPr>
              <w:t xml:space="preserve">12 </w:t>
            </w:r>
          </w:p>
        </w:tc>
        <w:tc>
          <w:tcPr>
            <w:tcW w:w="7165" w:type="dxa"/>
          </w:tcPr>
          <w:p w:rsidR="00ED3828" w:rsidRPr="007B7420" w:rsidRDefault="00ED3828" w:rsidP="003745E4">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lang w:eastAsia="ru-RU"/>
              </w:rPr>
              <w:t xml:space="preserve">Анализировать написание буквы </w:t>
            </w:r>
            <w:r w:rsidRPr="007B7420">
              <w:rPr>
                <w:rFonts w:ascii="Times New Roman" w:hAnsi="Times New Roman"/>
                <w:b/>
                <w:bCs/>
                <w:lang w:eastAsia="ru-RU"/>
              </w:rPr>
              <w:t>н</w:t>
            </w:r>
            <w:r w:rsidRPr="007B7420">
              <w:rPr>
                <w:rFonts w:ascii="Times New Roman" w:hAnsi="Times New Roman"/>
                <w:lang w:eastAsia="ru-RU"/>
              </w:rPr>
              <w:t>, находить знакомые элементы письма. Угадывать букву по комментированию. Писать букву под комментирование. Проверять работу друг друга. Писать слоги и слова по образцу (по пунктиру и самостоятельно). Конструировать слово из набора букв. Писать буквы в связке. Давать графическое задание товарищу</w:t>
            </w:r>
            <w:r w:rsidR="003745E4">
              <w:rPr>
                <w:rFonts w:ascii="Times New Roman" w:hAnsi="Times New Roman"/>
                <w:lang w:eastAsia="ru-RU"/>
              </w:rPr>
              <w:t xml:space="preserve"> </w:t>
            </w:r>
            <w:r w:rsidRPr="007B7420">
              <w:rPr>
                <w:rFonts w:ascii="Times New Roman" w:hAnsi="Times New Roman"/>
                <w:lang w:eastAsia="ru-RU"/>
              </w:rPr>
              <w:t xml:space="preserve">и проверять его выполнение. Анализировать написание буквы </w:t>
            </w:r>
            <w:r w:rsidRPr="007B7420">
              <w:rPr>
                <w:rFonts w:ascii="Times New Roman" w:hAnsi="Times New Roman"/>
                <w:b/>
                <w:bCs/>
                <w:lang w:eastAsia="ru-RU"/>
              </w:rPr>
              <w:t>Н</w:t>
            </w:r>
            <w:r w:rsidRPr="007B7420">
              <w:rPr>
                <w:rFonts w:ascii="Times New Roman" w:hAnsi="Times New Roman"/>
                <w:lang w:eastAsia="ru-RU"/>
              </w:rPr>
              <w:t>, находить знакомые элементы письма. Писать предложение, правильно оформлять его на письме. Классифицировать буквы по разным признакам. Восстанавливать буквы по характерным</w:t>
            </w:r>
            <w:r w:rsidR="003745E4">
              <w:rPr>
                <w:rFonts w:ascii="Times New Roman" w:hAnsi="Times New Roman"/>
                <w:lang w:eastAsia="ru-RU"/>
              </w:rPr>
              <w:t xml:space="preserve"> </w:t>
            </w:r>
            <w:r w:rsidRPr="007B7420">
              <w:rPr>
                <w:rFonts w:ascii="Times New Roman" w:hAnsi="Times New Roman"/>
                <w:lang w:eastAsia="ru-RU"/>
              </w:rPr>
              <w:t>элементам. Дописывать букву в словосочетание, предлагать разные варианты. Составлять слова из слогов. Вычленять слово в таблице, заполненной буквами.</w:t>
            </w:r>
          </w:p>
        </w:tc>
      </w:tr>
      <w:tr w:rsidR="00ED3828" w:rsidRPr="007B7420" w:rsidTr="00084B89">
        <w:tc>
          <w:tcPr>
            <w:tcW w:w="675" w:type="dxa"/>
            <w:vMerge/>
          </w:tcPr>
          <w:p w:rsidR="00ED3828" w:rsidRPr="007B7420" w:rsidRDefault="00ED3828" w:rsidP="007B7420">
            <w:pPr>
              <w:autoSpaceDE w:val="0"/>
              <w:autoSpaceDN w:val="0"/>
              <w:adjustRightInd w:val="0"/>
              <w:spacing w:after="0" w:line="240" w:lineRule="auto"/>
              <w:ind w:firstLine="709"/>
              <w:jc w:val="both"/>
              <w:rPr>
                <w:rFonts w:ascii="Times New Roman" w:hAnsi="Times New Roman"/>
                <w:b/>
                <w:bCs/>
                <w:highlight w:val="yellow"/>
              </w:rPr>
            </w:pPr>
          </w:p>
        </w:tc>
        <w:tc>
          <w:tcPr>
            <w:tcW w:w="5245" w:type="dxa"/>
          </w:tcPr>
          <w:p w:rsidR="00ED3828" w:rsidRPr="007B7420" w:rsidRDefault="00ED3828"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Письмо строчных и заглавных букв</w:t>
            </w:r>
          </w:p>
          <w:p w:rsidR="00ED3828" w:rsidRPr="007B7420" w:rsidRDefault="00ED3828"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парных звонких и глухих согласных</w:t>
            </w:r>
          </w:p>
          <w:p w:rsidR="00ED3828" w:rsidRPr="007B7420" w:rsidRDefault="00ED3828"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звуков. Освоение способов соединения</w:t>
            </w:r>
          </w:p>
          <w:p w:rsidR="00ED3828" w:rsidRPr="007B7420" w:rsidRDefault="00ED3828"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их с другими буквами на письме.</w:t>
            </w:r>
          </w:p>
          <w:p w:rsidR="00ED3828" w:rsidRPr="007B7420" w:rsidRDefault="00ED3828"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 xml:space="preserve">Правила написания </w:t>
            </w:r>
            <w:proofErr w:type="spellStart"/>
            <w:r w:rsidRPr="007B7420">
              <w:rPr>
                <w:rFonts w:ascii="Times New Roman" w:hAnsi="Times New Roman"/>
                <w:b/>
                <w:bCs/>
                <w:lang w:eastAsia="ru-RU"/>
              </w:rPr>
              <w:t>жи</w:t>
            </w:r>
            <w:proofErr w:type="spellEnd"/>
            <w:r w:rsidRPr="007B7420">
              <w:rPr>
                <w:rFonts w:ascii="Times New Roman" w:hAnsi="Times New Roman"/>
                <w:b/>
                <w:bCs/>
                <w:lang w:eastAsia="ru-RU"/>
              </w:rPr>
              <w:t xml:space="preserve"> — ши</w:t>
            </w:r>
            <w:r w:rsidRPr="007B7420">
              <w:rPr>
                <w:rFonts w:ascii="Times New Roman" w:hAnsi="Times New Roman"/>
                <w:lang w:eastAsia="ru-RU"/>
              </w:rPr>
              <w:t>.</w:t>
            </w:r>
          </w:p>
        </w:tc>
        <w:tc>
          <w:tcPr>
            <w:tcW w:w="1701" w:type="dxa"/>
          </w:tcPr>
          <w:p w:rsidR="00ED3828" w:rsidRPr="007B7420" w:rsidRDefault="00ED3828" w:rsidP="007B0014">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lang w:eastAsia="ru-RU"/>
              </w:rPr>
              <w:t xml:space="preserve">30 </w:t>
            </w:r>
          </w:p>
        </w:tc>
        <w:tc>
          <w:tcPr>
            <w:tcW w:w="7165" w:type="dxa"/>
          </w:tcPr>
          <w:p w:rsidR="00ED3828" w:rsidRPr="007B7420" w:rsidRDefault="00ED3828" w:rsidP="003745E4">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lang w:eastAsia="ru-RU"/>
              </w:rPr>
              <w:t>Различать на слух и при письме парные согласные. Различать слова в единственном и множественном числе, изменять их по заданному образцу. Составлять из заданных букв слова</w:t>
            </w:r>
            <w:r w:rsidR="003745E4">
              <w:rPr>
                <w:rFonts w:ascii="Times New Roman" w:hAnsi="Times New Roman"/>
                <w:lang w:eastAsia="ru-RU"/>
              </w:rPr>
              <w:t xml:space="preserve"> </w:t>
            </w:r>
          </w:p>
        </w:tc>
      </w:tr>
      <w:tr w:rsidR="00ED3828" w:rsidRPr="007B7420" w:rsidTr="00084B89">
        <w:tc>
          <w:tcPr>
            <w:tcW w:w="675" w:type="dxa"/>
            <w:vMerge/>
          </w:tcPr>
          <w:p w:rsidR="00ED3828" w:rsidRPr="007B7420" w:rsidRDefault="00ED3828" w:rsidP="007B7420">
            <w:pPr>
              <w:autoSpaceDE w:val="0"/>
              <w:autoSpaceDN w:val="0"/>
              <w:adjustRightInd w:val="0"/>
              <w:spacing w:after="0" w:line="240" w:lineRule="auto"/>
              <w:ind w:firstLine="709"/>
              <w:jc w:val="both"/>
              <w:rPr>
                <w:rFonts w:ascii="Times New Roman" w:hAnsi="Times New Roman"/>
                <w:b/>
                <w:bCs/>
                <w:highlight w:val="yellow"/>
              </w:rPr>
            </w:pPr>
          </w:p>
        </w:tc>
        <w:tc>
          <w:tcPr>
            <w:tcW w:w="5245" w:type="dxa"/>
          </w:tcPr>
          <w:p w:rsidR="00ED3828" w:rsidRPr="007B7420" w:rsidRDefault="00ED3828"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Письмо строчных и заглавных</w:t>
            </w:r>
          </w:p>
          <w:p w:rsidR="00ED3828" w:rsidRPr="007B7420" w:rsidRDefault="00ED3828"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 xml:space="preserve">букв </w:t>
            </w:r>
            <w:r w:rsidRPr="007B7420">
              <w:rPr>
                <w:rFonts w:ascii="Times New Roman" w:hAnsi="Times New Roman"/>
                <w:b/>
                <w:bCs/>
                <w:lang w:eastAsia="ru-RU"/>
              </w:rPr>
              <w:t xml:space="preserve">Е, е, Ё, ё, Ю, ю, </w:t>
            </w:r>
            <w:proofErr w:type="gramStart"/>
            <w:r w:rsidRPr="007B7420">
              <w:rPr>
                <w:rFonts w:ascii="Times New Roman" w:hAnsi="Times New Roman"/>
                <w:b/>
                <w:bCs/>
                <w:lang w:eastAsia="ru-RU"/>
              </w:rPr>
              <w:t>Я</w:t>
            </w:r>
            <w:proofErr w:type="gramEnd"/>
            <w:r w:rsidRPr="007B7420">
              <w:rPr>
                <w:rFonts w:ascii="Times New Roman" w:hAnsi="Times New Roman"/>
                <w:b/>
                <w:bCs/>
                <w:lang w:eastAsia="ru-RU"/>
              </w:rPr>
              <w:t>, я</w:t>
            </w:r>
            <w:r w:rsidRPr="007B7420">
              <w:rPr>
                <w:rFonts w:ascii="Times New Roman" w:hAnsi="Times New Roman"/>
                <w:lang w:eastAsia="ru-RU"/>
              </w:rPr>
              <w:t>. Освоение</w:t>
            </w:r>
          </w:p>
          <w:p w:rsidR="00ED3828" w:rsidRPr="007B7420" w:rsidRDefault="00ED3828"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алгоритма написания букв и способов</w:t>
            </w:r>
          </w:p>
          <w:p w:rsidR="00ED3828" w:rsidRPr="007B7420" w:rsidRDefault="00ED3828"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соединения их с другими</w:t>
            </w:r>
          </w:p>
          <w:p w:rsidR="00ED3828" w:rsidRPr="007B7420" w:rsidRDefault="00ED3828"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буквами</w:t>
            </w:r>
          </w:p>
          <w:p w:rsidR="00ED3828" w:rsidRPr="007B7420" w:rsidRDefault="00ED3828" w:rsidP="003745E4">
            <w:pPr>
              <w:autoSpaceDE w:val="0"/>
              <w:autoSpaceDN w:val="0"/>
              <w:adjustRightInd w:val="0"/>
              <w:spacing w:after="0" w:line="240" w:lineRule="auto"/>
              <w:rPr>
                <w:rFonts w:ascii="Times New Roman" w:hAnsi="Times New Roman"/>
                <w:b/>
                <w:bCs/>
                <w:highlight w:val="yellow"/>
              </w:rPr>
            </w:pPr>
          </w:p>
        </w:tc>
        <w:tc>
          <w:tcPr>
            <w:tcW w:w="1701" w:type="dxa"/>
          </w:tcPr>
          <w:p w:rsidR="00ED3828" w:rsidRPr="007B7420" w:rsidRDefault="00ED3828" w:rsidP="007B7420">
            <w:pPr>
              <w:autoSpaceDE w:val="0"/>
              <w:autoSpaceDN w:val="0"/>
              <w:adjustRightInd w:val="0"/>
              <w:spacing w:after="0" w:line="240" w:lineRule="auto"/>
              <w:ind w:firstLine="709"/>
              <w:jc w:val="both"/>
              <w:rPr>
                <w:rFonts w:ascii="Times New Roman" w:hAnsi="Times New Roman"/>
                <w:b/>
                <w:bCs/>
                <w:highlight w:val="yellow"/>
              </w:rPr>
            </w:pPr>
          </w:p>
          <w:p w:rsidR="00ED3828" w:rsidRPr="007B7420" w:rsidRDefault="00ED3828" w:rsidP="007B0014">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lang w:eastAsia="ru-RU"/>
              </w:rPr>
              <w:t xml:space="preserve">10 </w:t>
            </w:r>
          </w:p>
        </w:tc>
        <w:tc>
          <w:tcPr>
            <w:tcW w:w="7165" w:type="dxa"/>
          </w:tcPr>
          <w:p w:rsidR="00ED3828" w:rsidRPr="007B7420" w:rsidRDefault="00ED3828" w:rsidP="007B7420">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Списывать слова по образцу. Списывать печатный текст. Наблюдать за изменением слов, различать признаки их изменения. Дописывать недостающие элементы в букве, классифицировать их по графическому признаку. Решать ребусы. Изменять слова</w:t>
            </w:r>
            <w:r w:rsidR="003745E4">
              <w:rPr>
                <w:rFonts w:ascii="Times New Roman" w:hAnsi="Times New Roman"/>
                <w:lang w:eastAsia="ru-RU"/>
              </w:rPr>
              <w:t xml:space="preserve"> </w:t>
            </w:r>
            <w:r w:rsidRPr="007B7420">
              <w:rPr>
                <w:rFonts w:ascii="Times New Roman" w:hAnsi="Times New Roman"/>
                <w:lang w:eastAsia="ru-RU"/>
              </w:rPr>
              <w:t>по образцу, доказывать обоснованность своего выбора. Сравнивать печатный и письменный шрифт. Контролировать соблюдение высоты, ширины наклона букв, интервала между словами, отступов на строке. Собирать из разбросанных слогов слова.</w:t>
            </w:r>
          </w:p>
          <w:p w:rsidR="00ED3828" w:rsidRPr="007B7420" w:rsidRDefault="00ED3828" w:rsidP="003745E4">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lang w:eastAsia="ru-RU"/>
              </w:rPr>
              <w:t xml:space="preserve">Конструировать букву </w:t>
            </w:r>
            <w:r w:rsidRPr="007B7420">
              <w:rPr>
                <w:rFonts w:ascii="Times New Roman" w:hAnsi="Times New Roman"/>
                <w:b/>
                <w:bCs/>
                <w:lang w:eastAsia="ru-RU"/>
              </w:rPr>
              <w:t xml:space="preserve">ю </w:t>
            </w:r>
            <w:r w:rsidRPr="007B7420">
              <w:rPr>
                <w:rFonts w:ascii="Times New Roman" w:hAnsi="Times New Roman"/>
                <w:lang w:eastAsia="ru-RU"/>
              </w:rPr>
              <w:t xml:space="preserve">из знакомых элементов. Находить </w:t>
            </w:r>
            <w:r w:rsidRPr="007B7420">
              <w:rPr>
                <w:rFonts w:ascii="Times New Roman" w:hAnsi="Times New Roman"/>
                <w:lang w:eastAsia="ru-RU"/>
              </w:rPr>
              <w:lastRenderedPageBreak/>
              <w:t xml:space="preserve">недочёты в графическом написании предложенной ленты букв </w:t>
            </w:r>
            <w:r w:rsidRPr="007B7420">
              <w:rPr>
                <w:rFonts w:ascii="Times New Roman" w:hAnsi="Times New Roman"/>
                <w:b/>
                <w:bCs/>
                <w:lang w:eastAsia="ru-RU"/>
              </w:rPr>
              <w:t>ю</w:t>
            </w:r>
            <w:r w:rsidRPr="007B7420">
              <w:rPr>
                <w:rFonts w:ascii="Times New Roman" w:hAnsi="Times New Roman"/>
                <w:lang w:eastAsia="ru-RU"/>
              </w:rPr>
              <w:t>. Объяснять вид соединения, устанавливать причину недочёта. Сравнивать начертание новой буквы с изученными, вычленять</w:t>
            </w:r>
            <w:r w:rsidR="003745E4">
              <w:rPr>
                <w:rFonts w:ascii="Times New Roman" w:hAnsi="Times New Roman"/>
                <w:lang w:eastAsia="ru-RU"/>
              </w:rPr>
              <w:t xml:space="preserve"> </w:t>
            </w:r>
            <w:r w:rsidRPr="007B7420">
              <w:rPr>
                <w:rFonts w:ascii="Times New Roman" w:hAnsi="Times New Roman"/>
                <w:lang w:eastAsia="ru-RU"/>
              </w:rPr>
              <w:t>схожие элементы. Вступать в диалог с учителем при объяснении новой буквы. Воспроизводить изменённые имена по образцу. Находить в родственных словах</w:t>
            </w:r>
            <w:r w:rsidR="003745E4">
              <w:rPr>
                <w:rFonts w:ascii="Times New Roman" w:hAnsi="Times New Roman"/>
                <w:lang w:eastAsia="ru-RU"/>
              </w:rPr>
              <w:t xml:space="preserve"> </w:t>
            </w:r>
            <w:r w:rsidRPr="007B7420">
              <w:rPr>
                <w:rFonts w:ascii="Times New Roman" w:hAnsi="Times New Roman"/>
                <w:lang w:eastAsia="ru-RU"/>
              </w:rPr>
              <w:t>общую часть, устанавливать их лексическое значение, доказывать обоснованность своего выбора. Восстанавливать слова путём дописывания недостающих элементов. Комментировать написание известных букв по алгоритму или писать их под диктовку учителя, учащихся. Работать по заданному образцу. Отмечать в слове заданными значками мелкие элементы письма в буквах и соединениях. Собирать из элементов буквы и составлять слова</w:t>
            </w:r>
          </w:p>
        </w:tc>
      </w:tr>
      <w:tr w:rsidR="00ED3828" w:rsidRPr="007B7420" w:rsidTr="00084B89">
        <w:tc>
          <w:tcPr>
            <w:tcW w:w="675" w:type="dxa"/>
            <w:vMerge/>
          </w:tcPr>
          <w:p w:rsidR="00ED3828" w:rsidRPr="007B7420" w:rsidRDefault="00ED3828" w:rsidP="007B7420">
            <w:pPr>
              <w:autoSpaceDE w:val="0"/>
              <w:autoSpaceDN w:val="0"/>
              <w:adjustRightInd w:val="0"/>
              <w:spacing w:after="0" w:line="240" w:lineRule="auto"/>
              <w:ind w:firstLine="709"/>
              <w:jc w:val="both"/>
              <w:rPr>
                <w:rFonts w:ascii="Times New Roman" w:hAnsi="Times New Roman"/>
                <w:b/>
                <w:bCs/>
                <w:highlight w:val="yellow"/>
              </w:rPr>
            </w:pPr>
          </w:p>
        </w:tc>
        <w:tc>
          <w:tcPr>
            <w:tcW w:w="5245" w:type="dxa"/>
          </w:tcPr>
          <w:p w:rsidR="00ED3828" w:rsidRPr="007B7420" w:rsidRDefault="00ED3828" w:rsidP="003745E4">
            <w:pPr>
              <w:autoSpaceDE w:val="0"/>
              <w:autoSpaceDN w:val="0"/>
              <w:adjustRightInd w:val="0"/>
              <w:spacing w:after="0" w:line="240" w:lineRule="auto"/>
              <w:rPr>
                <w:rFonts w:ascii="Times New Roman" w:hAnsi="Times New Roman"/>
                <w:b/>
                <w:bCs/>
                <w:highlight w:val="yellow"/>
              </w:rPr>
            </w:pPr>
            <w:r w:rsidRPr="007B7420">
              <w:rPr>
                <w:rFonts w:ascii="Times New Roman" w:hAnsi="Times New Roman"/>
                <w:lang w:eastAsia="ru-RU"/>
              </w:rPr>
              <w:t xml:space="preserve">Письмо строчных букв </w:t>
            </w:r>
            <w:r w:rsidRPr="007B7420">
              <w:rPr>
                <w:rFonts w:ascii="Times New Roman" w:hAnsi="Times New Roman"/>
                <w:b/>
                <w:bCs/>
                <w:lang w:eastAsia="ru-RU"/>
              </w:rPr>
              <w:t xml:space="preserve">ь </w:t>
            </w:r>
            <w:r w:rsidRPr="007B7420">
              <w:rPr>
                <w:rFonts w:ascii="Times New Roman" w:hAnsi="Times New Roman"/>
                <w:lang w:eastAsia="ru-RU"/>
              </w:rPr>
              <w:t xml:space="preserve">и </w:t>
            </w:r>
            <w:r w:rsidRPr="007B7420">
              <w:rPr>
                <w:rFonts w:ascii="Times New Roman" w:hAnsi="Times New Roman"/>
                <w:b/>
                <w:bCs/>
                <w:lang w:eastAsia="ru-RU"/>
              </w:rPr>
              <w:t>ъ</w:t>
            </w:r>
          </w:p>
        </w:tc>
        <w:tc>
          <w:tcPr>
            <w:tcW w:w="1701" w:type="dxa"/>
          </w:tcPr>
          <w:p w:rsidR="00ED3828" w:rsidRPr="007B7420" w:rsidRDefault="00ED3828" w:rsidP="007B0014">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lang w:eastAsia="ru-RU"/>
              </w:rPr>
              <w:t xml:space="preserve">6 </w:t>
            </w:r>
          </w:p>
        </w:tc>
        <w:tc>
          <w:tcPr>
            <w:tcW w:w="7165" w:type="dxa"/>
          </w:tcPr>
          <w:p w:rsidR="00ED3828" w:rsidRPr="007B7420" w:rsidRDefault="00ED3828" w:rsidP="007B7420">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 xml:space="preserve">Анализировать образец, работать по образцу. Уметь отгадывать загадки. Наблюдать за изменением слов при добавлении </w:t>
            </w:r>
            <w:r w:rsidRPr="007B7420">
              <w:rPr>
                <w:rFonts w:ascii="Times New Roman" w:hAnsi="Times New Roman"/>
                <w:b/>
                <w:bCs/>
                <w:lang w:eastAsia="ru-RU"/>
              </w:rPr>
              <w:t>ь</w:t>
            </w:r>
            <w:r w:rsidRPr="007B7420">
              <w:rPr>
                <w:rFonts w:ascii="Times New Roman" w:hAnsi="Times New Roman"/>
                <w:lang w:eastAsia="ru-RU"/>
              </w:rPr>
              <w:t>. Дополнять заданный элемент с целью получения буквы, рассматривая разные варианты дополнения. Правильно ставить ударение.</w:t>
            </w:r>
          </w:p>
          <w:p w:rsidR="00ED3828" w:rsidRPr="007B7420" w:rsidRDefault="00ED3828" w:rsidP="007B7420">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 xml:space="preserve">Наблюдать за написанием буквы </w:t>
            </w:r>
            <w:r w:rsidRPr="007B7420">
              <w:rPr>
                <w:rFonts w:ascii="Times New Roman" w:hAnsi="Times New Roman"/>
                <w:b/>
                <w:bCs/>
                <w:lang w:eastAsia="ru-RU"/>
              </w:rPr>
              <w:t xml:space="preserve">ъ </w:t>
            </w:r>
            <w:r w:rsidRPr="007B7420">
              <w:rPr>
                <w:rFonts w:ascii="Times New Roman" w:hAnsi="Times New Roman"/>
                <w:lang w:eastAsia="ru-RU"/>
              </w:rPr>
              <w:t xml:space="preserve">в словах. Наблюдать за словами типа сесть — съесть, объяснять написание </w:t>
            </w:r>
            <w:r w:rsidRPr="007B7420">
              <w:rPr>
                <w:rFonts w:ascii="Times New Roman" w:hAnsi="Times New Roman"/>
                <w:b/>
                <w:bCs/>
                <w:lang w:eastAsia="ru-RU"/>
              </w:rPr>
              <w:t xml:space="preserve">ъ </w:t>
            </w:r>
            <w:r w:rsidRPr="007B7420">
              <w:rPr>
                <w:rFonts w:ascii="Times New Roman" w:hAnsi="Times New Roman"/>
                <w:lang w:eastAsia="ru-RU"/>
              </w:rPr>
              <w:t>в словах.</w:t>
            </w:r>
          </w:p>
        </w:tc>
      </w:tr>
      <w:tr w:rsidR="00ED3828" w:rsidRPr="007B7420" w:rsidTr="00084B89">
        <w:tc>
          <w:tcPr>
            <w:tcW w:w="675" w:type="dxa"/>
            <w:vMerge/>
          </w:tcPr>
          <w:p w:rsidR="00ED3828" w:rsidRPr="007B7420" w:rsidRDefault="00ED3828" w:rsidP="007B7420">
            <w:pPr>
              <w:autoSpaceDE w:val="0"/>
              <w:autoSpaceDN w:val="0"/>
              <w:adjustRightInd w:val="0"/>
              <w:spacing w:after="0" w:line="240" w:lineRule="auto"/>
              <w:ind w:firstLine="709"/>
              <w:jc w:val="both"/>
              <w:rPr>
                <w:rFonts w:ascii="Times New Roman" w:hAnsi="Times New Roman"/>
                <w:b/>
                <w:bCs/>
                <w:highlight w:val="yellow"/>
              </w:rPr>
            </w:pPr>
          </w:p>
        </w:tc>
        <w:tc>
          <w:tcPr>
            <w:tcW w:w="5245" w:type="dxa"/>
          </w:tcPr>
          <w:p w:rsidR="00ED3828" w:rsidRPr="007B7420" w:rsidRDefault="00ED3828"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Письмо строчных и заглавных</w:t>
            </w:r>
          </w:p>
          <w:p w:rsidR="00ED3828" w:rsidRPr="007B7420" w:rsidRDefault="00ED3828"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 xml:space="preserve">букв </w:t>
            </w:r>
            <w:r w:rsidRPr="007B7420">
              <w:rPr>
                <w:rFonts w:ascii="Times New Roman" w:hAnsi="Times New Roman"/>
                <w:b/>
                <w:bCs/>
                <w:lang w:eastAsia="ru-RU"/>
              </w:rPr>
              <w:t>Х, х, Ц, ц, Ч, ч, Щ, щ</w:t>
            </w:r>
            <w:r w:rsidRPr="007B7420">
              <w:rPr>
                <w:rFonts w:ascii="Times New Roman" w:hAnsi="Times New Roman"/>
                <w:lang w:eastAsia="ru-RU"/>
              </w:rPr>
              <w:t>.</w:t>
            </w:r>
          </w:p>
          <w:p w:rsidR="00ED3828" w:rsidRPr="007B7420" w:rsidRDefault="00ED3828"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 xml:space="preserve">Правила написания </w:t>
            </w:r>
            <w:proofErr w:type="spellStart"/>
            <w:r w:rsidRPr="007B7420">
              <w:rPr>
                <w:rFonts w:ascii="Times New Roman" w:hAnsi="Times New Roman"/>
                <w:b/>
                <w:bCs/>
                <w:lang w:eastAsia="ru-RU"/>
              </w:rPr>
              <w:t>чк</w:t>
            </w:r>
            <w:proofErr w:type="spellEnd"/>
            <w:r w:rsidRPr="007B7420">
              <w:rPr>
                <w:rFonts w:ascii="Times New Roman" w:hAnsi="Times New Roman"/>
                <w:lang w:eastAsia="ru-RU"/>
              </w:rPr>
              <w:t xml:space="preserve">, </w:t>
            </w:r>
            <w:proofErr w:type="spellStart"/>
            <w:r w:rsidRPr="007B7420">
              <w:rPr>
                <w:rFonts w:ascii="Times New Roman" w:hAnsi="Times New Roman"/>
                <w:b/>
                <w:bCs/>
                <w:lang w:eastAsia="ru-RU"/>
              </w:rPr>
              <w:t>ча</w:t>
            </w:r>
            <w:proofErr w:type="spellEnd"/>
            <w:r w:rsidRPr="007B7420">
              <w:rPr>
                <w:rFonts w:ascii="Times New Roman" w:hAnsi="Times New Roman"/>
                <w:b/>
                <w:bCs/>
                <w:lang w:eastAsia="ru-RU"/>
              </w:rPr>
              <w:t xml:space="preserve"> — ща</w:t>
            </w:r>
            <w:r w:rsidRPr="007B7420">
              <w:rPr>
                <w:rFonts w:ascii="Times New Roman" w:hAnsi="Times New Roman"/>
                <w:lang w:eastAsia="ru-RU"/>
              </w:rPr>
              <w:t>,</w:t>
            </w:r>
          </w:p>
          <w:p w:rsidR="00ED3828" w:rsidRPr="007B7420" w:rsidRDefault="00ED3828"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b/>
                <w:bCs/>
                <w:lang w:eastAsia="ru-RU"/>
              </w:rPr>
              <w:t xml:space="preserve">чу — </w:t>
            </w:r>
            <w:proofErr w:type="spellStart"/>
            <w:r w:rsidRPr="007B7420">
              <w:rPr>
                <w:rFonts w:ascii="Times New Roman" w:hAnsi="Times New Roman"/>
                <w:b/>
                <w:bCs/>
                <w:lang w:eastAsia="ru-RU"/>
              </w:rPr>
              <w:t>щу</w:t>
            </w:r>
            <w:proofErr w:type="spellEnd"/>
            <w:r w:rsidRPr="007B7420">
              <w:rPr>
                <w:rFonts w:ascii="Times New Roman" w:hAnsi="Times New Roman"/>
                <w:lang w:eastAsia="ru-RU"/>
              </w:rPr>
              <w:t>.</w:t>
            </w:r>
          </w:p>
        </w:tc>
        <w:tc>
          <w:tcPr>
            <w:tcW w:w="1701" w:type="dxa"/>
          </w:tcPr>
          <w:p w:rsidR="00ED3828" w:rsidRPr="007B7420" w:rsidRDefault="00ED3828" w:rsidP="007B0014">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lang w:eastAsia="ru-RU"/>
              </w:rPr>
              <w:t xml:space="preserve">10 </w:t>
            </w:r>
          </w:p>
        </w:tc>
        <w:tc>
          <w:tcPr>
            <w:tcW w:w="7165" w:type="dxa"/>
          </w:tcPr>
          <w:p w:rsidR="00ED3828" w:rsidRPr="007B7420" w:rsidRDefault="00ED3828" w:rsidP="007B7420">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Наблюдать за изменением слов по родам. Соблюдать при списывании заданные параметры написания букв и слов. Анализировать своё письмо и указывать пути исправления графических ошибок. Находить графические ошибки в заданных буквах.</w:t>
            </w:r>
          </w:p>
          <w:p w:rsidR="00ED3828" w:rsidRPr="007B7420" w:rsidRDefault="00ED3828" w:rsidP="003745E4">
            <w:pPr>
              <w:autoSpaceDE w:val="0"/>
              <w:autoSpaceDN w:val="0"/>
              <w:adjustRightInd w:val="0"/>
              <w:spacing w:after="0" w:line="240" w:lineRule="auto"/>
              <w:ind w:firstLine="709"/>
              <w:jc w:val="both"/>
              <w:rPr>
                <w:rFonts w:ascii="Times New Roman" w:hAnsi="Times New Roman"/>
                <w:b/>
                <w:bCs/>
              </w:rPr>
            </w:pPr>
            <w:r w:rsidRPr="007B7420">
              <w:rPr>
                <w:rFonts w:ascii="Times New Roman" w:hAnsi="Times New Roman"/>
                <w:lang w:eastAsia="ru-RU"/>
              </w:rPr>
              <w:t>Наблюдать за словами, делать выводы о написании слова в одном случае с большой буквы, а в другом — с маленькой (в середине предложения). Восстанавливать</w:t>
            </w:r>
            <w:r w:rsidR="003745E4">
              <w:rPr>
                <w:rFonts w:ascii="Times New Roman" w:hAnsi="Times New Roman"/>
                <w:lang w:eastAsia="ru-RU"/>
              </w:rPr>
              <w:t xml:space="preserve"> </w:t>
            </w:r>
            <w:r w:rsidRPr="007B7420">
              <w:rPr>
                <w:rFonts w:ascii="Times New Roman" w:hAnsi="Times New Roman"/>
                <w:lang w:eastAsia="ru-RU"/>
              </w:rPr>
              <w:t>деформированное предложение. Собирать слова из заданных элементов. Соблюдать при списывании заданные параметры написания слов. Анализировать своё письмо и указывать пути исправления графических ошибок. Собирать из заданных элементов</w:t>
            </w:r>
            <w:r w:rsidR="003745E4">
              <w:rPr>
                <w:rFonts w:ascii="Times New Roman" w:hAnsi="Times New Roman"/>
                <w:lang w:eastAsia="ru-RU"/>
              </w:rPr>
              <w:t xml:space="preserve"> </w:t>
            </w:r>
            <w:r w:rsidRPr="007B7420">
              <w:rPr>
                <w:rFonts w:ascii="Times New Roman" w:hAnsi="Times New Roman"/>
                <w:lang w:eastAsia="ru-RU"/>
              </w:rPr>
              <w:t>как можно больше букв, а из них слова. Конструировать модель изучаемой буквы. Восстанавливать деформированное предложение. Составлять слова по заданию, наблюдать за изменением слов.  Проверять работу товарища. Находить и выделять</w:t>
            </w:r>
            <w:r w:rsidR="003745E4">
              <w:rPr>
                <w:rFonts w:ascii="Times New Roman" w:hAnsi="Times New Roman"/>
                <w:lang w:eastAsia="ru-RU"/>
              </w:rPr>
              <w:t xml:space="preserve"> </w:t>
            </w:r>
            <w:r w:rsidRPr="007B7420">
              <w:rPr>
                <w:rFonts w:ascii="Times New Roman" w:hAnsi="Times New Roman"/>
                <w:lang w:eastAsia="ru-RU"/>
              </w:rPr>
              <w:t>в изученных буквах заданный элемент. Контролировать соблюдение высоты, ширины наклона букв, интервала между словами, отступов на строке. Объяснять смысл пословицы. Самостоятельно, без помощи учителя составлять алгоритм написания буквы</w:t>
            </w:r>
            <w:r w:rsidR="003745E4">
              <w:rPr>
                <w:rFonts w:ascii="Times New Roman" w:hAnsi="Times New Roman"/>
                <w:lang w:eastAsia="ru-RU"/>
              </w:rPr>
              <w:t xml:space="preserve"> </w:t>
            </w:r>
            <w:r w:rsidRPr="007B7420">
              <w:rPr>
                <w:rFonts w:ascii="Times New Roman" w:hAnsi="Times New Roman"/>
                <w:b/>
                <w:bCs/>
                <w:lang w:eastAsia="ru-RU"/>
              </w:rPr>
              <w:t>ч</w:t>
            </w:r>
            <w:r w:rsidRPr="007B7420">
              <w:rPr>
                <w:rFonts w:ascii="Times New Roman" w:hAnsi="Times New Roman"/>
                <w:lang w:eastAsia="ru-RU"/>
              </w:rPr>
              <w:t xml:space="preserve">. Собирать из слогов слова и самостоятельно их записывать с предварительным анализом. Самостоятельно списывать </w:t>
            </w:r>
            <w:r w:rsidRPr="007B7420">
              <w:rPr>
                <w:rFonts w:ascii="Times New Roman" w:hAnsi="Times New Roman"/>
                <w:lang w:eastAsia="ru-RU"/>
              </w:rPr>
              <w:lastRenderedPageBreak/>
              <w:t>печатный текст. Давать письменный</w:t>
            </w:r>
            <w:r w:rsidR="003745E4">
              <w:rPr>
                <w:rFonts w:ascii="Times New Roman" w:hAnsi="Times New Roman"/>
                <w:lang w:eastAsia="ru-RU"/>
              </w:rPr>
              <w:t xml:space="preserve"> </w:t>
            </w:r>
            <w:r w:rsidRPr="007B7420">
              <w:rPr>
                <w:rFonts w:ascii="Times New Roman" w:hAnsi="Times New Roman"/>
                <w:lang w:eastAsia="ru-RU"/>
              </w:rPr>
              <w:t xml:space="preserve">ответ на поставленный вопрос. Самостоятельно определять допущенное количество графических ошибок в слове, формулировать пути их устранения. Находить элементы буквы </w:t>
            </w:r>
            <w:r w:rsidRPr="007B7420">
              <w:rPr>
                <w:rFonts w:ascii="Times New Roman" w:hAnsi="Times New Roman"/>
                <w:b/>
                <w:bCs/>
                <w:lang w:eastAsia="ru-RU"/>
              </w:rPr>
              <w:t xml:space="preserve">Ч  </w:t>
            </w:r>
            <w:r w:rsidRPr="007B7420">
              <w:rPr>
                <w:rFonts w:ascii="Times New Roman" w:hAnsi="Times New Roman"/>
                <w:lang w:eastAsia="ru-RU"/>
              </w:rPr>
              <w:t>в изученных буквах, конструировать новую букву из изученных элементов. Составлять предложения по образцу и записывать их. Составлять анаграммы. Составлять</w:t>
            </w:r>
            <w:r w:rsidR="003745E4">
              <w:rPr>
                <w:rFonts w:ascii="Times New Roman" w:hAnsi="Times New Roman"/>
                <w:lang w:eastAsia="ru-RU"/>
              </w:rPr>
              <w:t xml:space="preserve"> </w:t>
            </w:r>
            <w:r w:rsidRPr="007B7420">
              <w:rPr>
                <w:rFonts w:ascii="Times New Roman" w:hAnsi="Times New Roman"/>
                <w:lang w:eastAsia="ru-RU"/>
              </w:rPr>
              <w:t xml:space="preserve">буквы из заданных элементов. Самостоятельно составлять алгоритм написания буквы </w:t>
            </w:r>
            <w:r w:rsidRPr="007B7420">
              <w:rPr>
                <w:rFonts w:ascii="Times New Roman" w:hAnsi="Times New Roman"/>
                <w:b/>
                <w:bCs/>
                <w:lang w:eastAsia="ru-RU"/>
              </w:rPr>
              <w:t>Щ</w:t>
            </w:r>
            <w:r w:rsidRPr="007B7420">
              <w:rPr>
                <w:rFonts w:ascii="Times New Roman" w:hAnsi="Times New Roman"/>
                <w:lang w:eastAsia="ru-RU"/>
              </w:rPr>
              <w:t xml:space="preserve">. Строго следовать образцу при письме, соблюдать все правила графического начертания букв, их соединений, интервала между словами, отступов на строения. </w:t>
            </w:r>
          </w:p>
        </w:tc>
      </w:tr>
      <w:tr w:rsidR="00ED3828" w:rsidRPr="007B7420" w:rsidTr="00084B89">
        <w:tc>
          <w:tcPr>
            <w:tcW w:w="675" w:type="dxa"/>
            <w:vMerge/>
          </w:tcPr>
          <w:p w:rsidR="00ED3828" w:rsidRPr="007B7420" w:rsidRDefault="00ED3828" w:rsidP="007B7420">
            <w:pPr>
              <w:autoSpaceDE w:val="0"/>
              <w:autoSpaceDN w:val="0"/>
              <w:adjustRightInd w:val="0"/>
              <w:spacing w:after="0" w:line="240" w:lineRule="auto"/>
              <w:ind w:firstLine="709"/>
              <w:jc w:val="both"/>
              <w:rPr>
                <w:rFonts w:ascii="Times New Roman" w:hAnsi="Times New Roman"/>
                <w:b/>
                <w:bCs/>
                <w:highlight w:val="yellow"/>
              </w:rPr>
            </w:pPr>
          </w:p>
        </w:tc>
        <w:tc>
          <w:tcPr>
            <w:tcW w:w="5245" w:type="dxa"/>
          </w:tcPr>
          <w:p w:rsidR="00ED3828" w:rsidRPr="007B7420" w:rsidRDefault="00ED3828"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Диагностика результатов и тренинг</w:t>
            </w:r>
          </w:p>
        </w:tc>
        <w:tc>
          <w:tcPr>
            <w:tcW w:w="1701" w:type="dxa"/>
          </w:tcPr>
          <w:p w:rsidR="00ED3828" w:rsidRPr="007B7420" w:rsidRDefault="007B0014" w:rsidP="007B7420">
            <w:pPr>
              <w:autoSpaceDE w:val="0"/>
              <w:autoSpaceDN w:val="0"/>
              <w:adjustRightInd w:val="0"/>
              <w:spacing w:after="0" w:line="240" w:lineRule="auto"/>
              <w:ind w:firstLine="709"/>
              <w:jc w:val="both"/>
              <w:rPr>
                <w:rFonts w:ascii="Times New Roman" w:hAnsi="Times New Roman"/>
                <w:lang w:eastAsia="ru-RU"/>
              </w:rPr>
            </w:pPr>
            <w:r>
              <w:rPr>
                <w:rFonts w:ascii="Times New Roman" w:hAnsi="Times New Roman"/>
                <w:lang w:eastAsia="ru-RU"/>
              </w:rPr>
              <w:t xml:space="preserve">8 </w:t>
            </w:r>
          </w:p>
        </w:tc>
        <w:tc>
          <w:tcPr>
            <w:tcW w:w="7165" w:type="dxa"/>
          </w:tcPr>
          <w:p w:rsidR="00ED3828" w:rsidRPr="007B7420" w:rsidRDefault="00ED3828" w:rsidP="007B7420">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Применять знания, способы действий. Осуществлять проверку. Устанавливать причину появления ошибок. Оценивать успешность своей работы</w:t>
            </w:r>
          </w:p>
        </w:tc>
      </w:tr>
      <w:tr w:rsidR="00ED3828" w:rsidRPr="007B7420" w:rsidTr="00ED3828">
        <w:tc>
          <w:tcPr>
            <w:tcW w:w="675" w:type="dxa"/>
          </w:tcPr>
          <w:p w:rsidR="00ED3828" w:rsidRPr="007B7420" w:rsidRDefault="00ED3828" w:rsidP="007B7420">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lang w:eastAsia="ru-RU"/>
              </w:rPr>
              <w:t>3</w:t>
            </w:r>
          </w:p>
        </w:tc>
        <w:tc>
          <w:tcPr>
            <w:tcW w:w="5245" w:type="dxa"/>
          </w:tcPr>
          <w:p w:rsidR="00ED3828" w:rsidRPr="007B7420" w:rsidRDefault="00ED3828"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b/>
                <w:bCs/>
                <w:lang w:eastAsia="ru-RU"/>
              </w:rPr>
              <w:t>Проектная деятельность</w:t>
            </w:r>
          </w:p>
        </w:tc>
        <w:tc>
          <w:tcPr>
            <w:tcW w:w="1701" w:type="dxa"/>
          </w:tcPr>
          <w:p w:rsidR="00ED3828" w:rsidRPr="007B7420" w:rsidRDefault="00ED3828" w:rsidP="007B0014">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b/>
                <w:bCs/>
                <w:lang w:eastAsia="ru-RU"/>
              </w:rPr>
              <w:t xml:space="preserve">8 </w:t>
            </w:r>
          </w:p>
        </w:tc>
        <w:tc>
          <w:tcPr>
            <w:tcW w:w="7165" w:type="dxa"/>
          </w:tcPr>
          <w:p w:rsidR="00ED3828" w:rsidRPr="007B7420" w:rsidRDefault="00ED3828" w:rsidP="007B7420">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Обсуждать тему проектной деятельности. Собирать информацию по теме. Выбирать форму участия в проектной деятельности</w:t>
            </w:r>
          </w:p>
        </w:tc>
      </w:tr>
    </w:tbl>
    <w:p w:rsidR="00905530" w:rsidRPr="007B7420" w:rsidRDefault="00905530" w:rsidP="007B7420">
      <w:pPr>
        <w:autoSpaceDE w:val="0"/>
        <w:autoSpaceDN w:val="0"/>
        <w:adjustRightInd w:val="0"/>
        <w:spacing w:after="0" w:line="240" w:lineRule="auto"/>
        <w:ind w:firstLine="709"/>
        <w:jc w:val="both"/>
        <w:rPr>
          <w:rFonts w:ascii="Times New Roman" w:hAnsi="Times New Roman"/>
          <w:b/>
          <w:lang w:eastAsia="ru-RU"/>
        </w:rPr>
      </w:pPr>
    </w:p>
    <w:p w:rsidR="00ED3828" w:rsidRPr="007B7420" w:rsidRDefault="00ED3828" w:rsidP="007B7420">
      <w:pPr>
        <w:autoSpaceDE w:val="0"/>
        <w:autoSpaceDN w:val="0"/>
        <w:adjustRightInd w:val="0"/>
        <w:spacing w:after="0" w:line="240" w:lineRule="auto"/>
        <w:ind w:firstLine="709"/>
        <w:jc w:val="center"/>
        <w:rPr>
          <w:rFonts w:ascii="Times New Roman" w:hAnsi="Times New Roman"/>
          <w:b/>
          <w:lang w:eastAsia="ru-RU"/>
        </w:rPr>
      </w:pPr>
      <w:r w:rsidRPr="007B7420">
        <w:rPr>
          <w:rFonts w:ascii="Times New Roman" w:hAnsi="Times New Roman"/>
          <w:b/>
          <w:lang w:eastAsia="ru-RU"/>
        </w:rPr>
        <w:t>РУССКИЙ ЯЗЫК. 1 КЛАСС</w:t>
      </w:r>
    </w:p>
    <w:p w:rsidR="00084B89" w:rsidRPr="007B7420" w:rsidRDefault="00872C7B" w:rsidP="007B7420">
      <w:pPr>
        <w:autoSpaceDE w:val="0"/>
        <w:autoSpaceDN w:val="0"/>
        <w:adjustRightInd w:val="0"/>
        <w:spacing w:after="0" w:line="240" w:lineRule="auto"/>
        <w:ind w:firstLine="709"/>
        <w:jc w:val="center"/>
        <w:rPr>
          <w:rFonts w:ascii="Times New Roman" w:hAnsi="Times New Roman"/>
          <w:b/>
          <w:bCs/>
          <w:highlight w:val="yellow"/>
        </w:rPr>
      </w:pPr>
      <w:r>
        <w:rPr>
          <w:rFonts w:ascii="Times New Roman" w:hAnsi="Times New Roman"/>
          <w:b/>
          <w:lang w:eastAsia="ru-RU"/>
        </w:rPr>
        <w:t>50 ч (5 ч в неделю)</w:t>
      </w:r>
    </w:p>
    <w:p w:rsidR="00084B89" w:rsidRPr="007B7420" w:rsidRDefault="00084B89" w:rsidP="007B7420">
      <w:pPr>
        <w:autoSpaceDE w:val="0"/>
        <w:autoSpaceDN w:val="0"/>
        <w:adjustRightInd w:val="0"/>
        <w:spacing w:after="0" w:line="240" w:lineRule="auto"/>
        <w:ind w:firstLine="709"/>
        <w:jc w:val="both"/>
        <w:rPr>
          <w:rFonts w:ascii="Times New Roman" w:hAnsi="Times New Roman"/>
          <w:b/>
          <w:bCs/>
          <w:highlight w:val="yellow"/>
        </w:rPr>
      </w:pPr>
    </w:p>
    <w:tbl>
      <w:tblPr>
        <w:tblStyle w:val="a4"/>
        <w:tblW w:w="0" w:type="auto"/>
        <w:tblLook w:val="04A0" w:firstRow="1" w:lastRow="0" w:firstColumn="1" w:lastColumn="0" w:noHBand="0" w:noVBand="1"/>
      </w:tblPr>
      <w:tblGrid>
        <w:gridCol w:w="675"/>
        <w:gridCol w:w="5245"/>
        <w:gridCol w:w="1701"/>
        <w:gridCol w:w="7165"/>
      </w:tblGrid>
      <w:tr w:rsidR="00ED3828" w:rsidRPr="007B7420" w:rsidTr="00ED3828">
        <w:tc>
          <w:tcPr>
            <w:tcW w:w="675" w:type="dxa"/>
          </w:tcPr>
          <w:p w:rsidR="00ED3828" w:rsidRPr="007B7420" w:rsidRDefault="00ED3828" w:rsidP="007B7420">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b/>
                <w:bCs/>
                <w:lang w:eastAsia="ru-RU"/>
              </w:rPr>
              <w:t>№</w:t>
            </w:r>
          </w:p>
        </w:tc>
        <w:tc>
          <w:tcPr>
            <w:tcW w:w="5245" w:type="dxa"/>
          </w:tcPr>
          <w:p w:rsidR="00ED3828" w:rsidRPr="007B7420" w:rsidRDefault="00ED3828" w:rsidP="003745E4">
            <w:pPr>
              <w:autoSpaceDE w:val="0"/>
              <w:autoSpaceDN w:val="0"/>
              <w:adjustRightInd w:val="0"/>
              <w:spacing w:after="0" w:line="240" w:lineRule="auto"/>
              <w:rPr>
                <w:rFonts w:ascii="Times New Roman" w:hAnsi="Times New Roman"/>
                <w:b/>
                <w:bCs/>
                <w:highlight w:val="yellow"/>
              </w:rPr>
            </w:pPr>
            <w:r w:rsidRPr="007B7420">
              <w:rPr>
                <w:rFonts w:ascii="Times New Roman" w:hAnsi="Times New Roman"/>
                <w:b/>
                <w:bCs/>
                <w:lang w:eastAsia="ru-RU"/>
              </w:rPr>
              <w:t>Темы, основное содержание</w:t>
            </w:r>
          </w:p>
        </w:tc>
        <w:tc>
          <w:tcPr>
            <w:tcW w:w="1701" w:type="dxa"/>
          </w:tcPr>
          <w:p w:rsidR="00ED3828" w:rsidRPr="007B7420" w:rsidRDefault="00ED3828" w:rsidP="007B7420">
            <w:pPr>
              <w:autoSpaceDE w:val="0"/>
              <w:autoSpaceDN w:val="0"/>
              <w:adjustRightInd w:val="0"/>
              <w:spacing w:after="0" w:line="240" w:lineRule="auto"/>
              <w:ind w:firstLine="709"/>
              <w:jc w:val="both"/>
              <w:rPr>
                <w:rFonts w:ascii="Times New Roman" w:hAnsi="Times New Roman"/>
                <w:b/>
                <w:bCs/>
                <w:lang w:eastAsia="ru-RU"/>
              </w:rPr>
            </w:pPr>
            <w:r w:rsidRPr="007B7420">
              <w:rPr>
                <w:rFonts w:ascii="Times New Roman" w:hAnsi="Times New Roman"/>
                <w:b/>
                <w:bCs/>
                <w:lang w:eastAsia="ru-RU"/>
              </w:rPr>
              <w:t>Кол-во</w:t>
            </w:r>
          </w:p>
          <w:p w:rsidR="00ED3828" w:rsidRPr="007B7420" w:rsidRDefault="00ED3828" w:rsidP="007B7420">
            <w:pPr>
              <w:autoSpaceDE w:val="0"/>
              <w:autoSpaceDN w:val="0"/>
              <w:adjustRightInd w:val="0"/>
              <w:spacing w:after="0" w:line="240" w:lineRule="auto"/>
              <w:ind w:firstLine="709"/>
              <w:jc w:val="both"/>
              <w:rPr>
                <w:rFonts w:ascii="Times New Roman" w:hAnsi="Times New Roman"/>
                <w:b/>
                <w:bCs/>
                <w:lang w:eastAsia="ru-RU"/>
              </w:rPr>
            </w:pPr>
            <w:r w:rsidRPr="007B7420">
              <w:rPr>
                <w:rFonts w:ascii="Times New Roman" w:hAnsi="Times New Roman"/>
                <w:b/>
                <w:bCs/>
                <w:lang w:eastAsia="ru-RU"/>
              </w:rPr>
              <w:t>часов</w:t>
            </w:r>
          </w:p>
        </w:tc>
        <w:tc>
          <w:tcPr>
            <w:tcW w:w="7165" w:type="dxa"/>
          </w:tcPr>
          <w:p w:rsidR="00ED3828" w:rsidRPr="007B7420" w:rsidRDefault="00ED3828" w:rsidP="007B7420">
            <w:pPr>
              <w:autoSpaceDE w:val="0"/>
              <w:autoSpaceDN w:val="0"/>
              <w:adjustRightInd w:val="0"/>
              <w:spacing w:after="0" w:line="240" w:lineRule="auto"/>
              <w:ind w:firstLine="709"/>
              <w:jc w:val="both"/>
              <w:rPr>
                <w:rFonts w:ascii="Times New Roman" w:hAnsi="Times New Roman"/>
                <w:b/>
                <w:bCs/>
                <w:lang w:eastAsia="ru-RU"/>
              </w:rPr>
            </w:pPr>
            <w:r w:rsidRPr="007B7420">
              <w:rPr>
                <w:rFonts w:ascii="Times New Roman" w:hAnsi="Times New Roman"/>
                <w:b/>
                <w:bCs/>
                <w:lang w:eastAsia="ru-RU"/>
              </w:rPr>
              <w:t>Характеристика основных видов</w:t>
            </w:r>
          </w:p>
          <w:p w:rsidR="00ED3828" w:rsidRPr="007B7420" w:rsidRDefault="00ED3828" w:rsidP="007B7420">
            <w:pPr>
              <w:autoSpaceDE w:val="0"/>
              <w:autoSpaceDN w:val="0"/>
              <w:adjustRightInd w:val="0"/>
              <w:spacing w:after="0" w:line="240" w:lineRule="auto"/>
              <w:ind w:firstLine="709"/>
              <w:jc w:val="both"/>
              <w:rPr>
                <w:rFonts w:ascii="Times New Roman" w:hAnsi="Times New Roman"/>
                <w:b/>
                <w:bCs/>
                <w:lang w:eastAsia="ru-RU"/>
              </w:rPr>
            </w:pPr>
            <w:r w:rsidRPr="007B7420">
              <w:rPr>
                <w:rFonts w:ascii="Times New Roman" w:hAnsi="Times New Roman"/>
                <w:b/>
                <w:bCs/>
                <w:lang w:eastAsia="ru-RU"/>
              </w:rPr>
              <w:t>учебных действий</w:t>
            </w:r>
          </w:p>
        </w:tc>
      </w:tr>
      <w:tr w:rsidR="00ED3828" w:rsidRPr="007B7420" w:rsidTr="00ED3828">
        <w:tc>
          <w:tcPr>
            <w:tcW w:w="675" w:type="dxa"/>
          </w:tcPr>
          <w:p w:rsidR="00ED3828" w:rsidRPr="007B7420" w:rsidRDefault="00ED3828" w:rsidP="007B7420">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lang w:eastAsia="ru-RU"/>
              </w:rPr>
              <w:t>1</w:t>
            </w:r>
          </w:p>
        </w:tc>
        <w:tc>
          <w:tcPr>
            <w:tcW w:w="5245" w:type="dxa"/>
          </w:tcPr>
          <w:p w:rsidR="00ED3828" w:rsidRPr="007B7420" w:rsidRDefault="00ED3828" w:rsidP="003745E4">
            <w:pPr>
              <w:autoSpaceDE w:val="0"/>
              <w:autoSpaceDN w:val="0"/>
              <w:adjustRightInd w:val="0"/>
              <w:spacing w:after="0" w:line="240" w:lineRule="auto"/>
              <w:rPr>
                <w:rFonts w:ascii="Times New Roman" w:hAnsi="Times New Roman"/>
                <w:b/>
                <w:bCs/>
                <w:highlight w:val="yellow"/>
              </w:rPr>
            </w:pPr>
            <w:r w:rsidRPr="007B7420">
              <w:rPr>
                <w:rFonts w:ascii="Times New Roman" w:hAnsi="Times New Roman"/>
                <w:b/>
                <w:bCs/>
                <w:lang w:eastAsia="ru-RU"/>
              </w:rPr>
              <w:t>Предложение и текст</w:t>
            </w:r>
          </w:p>
        </w:tc>
        <w:tc>
          <w:tcPr>
            <w:tcW w:w="1701" w:type="dxa"/>
          </w:tcPr>
          <w:p w:rsidR="00ED3828" w:rsidRPr="007B7420" w:rsidRDefault="00ED3828" w:rsidP="007B0014">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b/>
                <w:bCs/>
                <w:lang w:eastAsia="ru-RU"/>
              </w:rPr>
              <w:t xml:space="preserve">4 </w:t>
            </w:r>
          </w:p>
        </w:tc>
        <w:tc>
          <w:tcPr>
            <w:tcW w:w="7165" w:type="dxa"/>
            <w:vMerge w:val="restart"/>
          </w:tcPr>
          <w:p w:rsidR="003745E4" w:rsidRDefault="00ED3828" w:rsidP="007B7420">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Различать (на практическом уровне) случаи использования устной и письменной речи (собственной и чужой). Обсуждать, сохранять и передавать информацию с помощью речи. Наблюдать за словарными словами. Узнавать о происхождении слов с помощью</w:t>
            </w:r>
            <w:r w:rsidR="003745E4">
              <w:rPr>
                <w:rFonts w:ascii="Times New Roman" w:hAnsi="Times New Roman"/>
                <w:lang w:eastAsia="ru-RU"/>
              </w:rPr>
              <w:t xml:space="preserve"> </w:t>
            </w:r>
            <w:r w:rsidRPr="007B7420">
              <w:rPr>
                <w:rFonts w:ascii="Times New Roman" w:hAnsi="Times New Roman"/>
                <w:lang w:eastAsia="ru-RU"/>
              </w:rPr>
              <w:t>словарика учебника. Анализировать и корректировать предложения с нарушенным порядком слов. Находить в предложениях смысловые пропуски и ошибки в графическом оформлении. Наблюдать за распространением предложения. Соотносить тексты и заголовки к ним. Выбирать наиболее подходящий заголовок из ряда предложенных.</w:t>
            </w:r>
            <w:r w:rsidR="003745E4">
              <w:rPr>
                <w:rFonts w:ascii="Times New Roman" w:hAnsi="Times New Roman"/>
                <w:lang w:eastAsia="ru-RU"/>
              </w:rPr>
              <w:t xml:space="preserve"> </w:t>
            </w:r>
          </w:p>
          <w:p w:rsidR="00ED3828" w:rsidRPr="007B7420" w:rsidRDefault="00ED3828" w:rsidP="003745E4">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lang w:eastAsia="ru-RU"/>
              </w:rPr>
              <w:t xml:space="preserve">Анализировать и восстанавливать </w:t>
            </w:r>
            <w:proofErr w:type="spellStart"/>
            <w:r w:rsidRPr="007B7420">
              <w:rPr>
                <w:rFonts w:ascii="Times New Roman" w:hAnsi="Times New Roman"/>
                <w:lang w:eastAsia="ru-RU"/>
              </w:rPr>
              <w:t>непунктированные</w:t>
            </w:r>
            <w:proofErr w:type="spellEnd"/>
            <w:r w:rsidRPr="007B7420">
              <w:rPr>
                <w:rFonts w:ascii="Times New Roman" w:hAnsi="Times New Roman"/>
                <w:lang w:eastAsia="ru-RU"/>
              </w:rPr>
              <w:t xml:space="preserve"> и деформированные тексты. Определять соответствие интонационных средств смыслу предложения. Составлять предложения с разной интонацией. Воспроизводить одно и то же предложение с разным логическим ударением. Составлять устный рассказ с опорой на рисунок</w:t>
            </w:r>
          </w:p>
        </w:tc>
      </w:tr>
      <w:tr w:rsidR="00ED3828" w:rsidRPr="007B7420" w:rsidTr="00ED3828">
        <w:tc>
          <w:tcPr>
            <w:tcW w:w="675" w:type="dxa"/>
          </w:tcPr>
          <w:p w:rsidR="00ED3828" w:rsidRPr="007B7420" w:rsidRDefault="00ED3828" w:rsidP="007B7420">
            <w:pPr>
              <w:autoSpaceDE w:val="0"/>
              <w:autoSpaceDN w:val="0"/>
              <w:adjustRightInd w:val="0"/>
              <w:spacing w:after="0" w:line="240" w:lineRule="auto"/>
              <w:ind w:firstLine="709"/>
              <w:jc w:val="both"/>
              <w:rPr>
                <w:rFonts w:ascii="Times New Roman" w:hAnsi="Times New Roman"/>
                <w:b/>
                <w:bCs/>
                <w:highlight w:val="yellow"/>
              </w:rPr>
            </w:pPr>
          </w:p>
        </w:tc>
        <w:tc>
          <w:tcPr>
            <w:tcW w:w="5245" w:type="dxa"/>
          </w:tcPr>
          <w:p w:rsidR="00ED3828" w:rsidRPr="007B7420" w:rsidRDefault="00ED3828"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Речь как способ общения людей. Речь устная и письменная. Высказывание в объёме предложения и текста. Общее представление о тексте. Отличие слова и предложения.</w:t>
            </w:r>
          </w:p>
          <w:p w:rsidR="00ED3828" w:rsidRPr="007B7420" w:rsidRDefault="00ED3828"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Установление смысловой связи слов по вопросам. Интонационная законченность предложения. Составление</w:t>
            </w:r>
          </w:p>
          <w:p w:rsidR="00ED3828" w:rsidRPr="007B7420" w:rsidRDefault="00ED3828" w:rsidP="003745E4">
            <w:pPr>
              <w:autoSpaceDE w:val="0"/>
              <w:autoSpaceDN w:val="0"/>
              <w:adjustRightInd w:val="0"/>
              <w:spacing w:after="0" w:line="240" w:lineRule="auto"/>
              <w:rPr>
                <w:rFonts w:ascii="Times New Roman" w:hAnsi="Times New Roman"/>
                <w:b/>
                <w:bCs/>
                <w:highlight w:val="yellow"/>
              </w:rPr>
            </w:pPr>
            <w:r w:rsidRPr="007B7420">
              <w:rPr>
                <w:rFonts w:ascii="Times New Roman" w:hAnsi="Times New Roman"/>
                <w:lang w:eastAsia="ru-RU"/>
              </w:rPr>
              <w:t>предложений из набора слов на определённую тему</w:t>
            </w:r>
          </w:p>
        </w:tc>
        <w:tc>
          <w:tcPr>
            <w:tcW w:w="1701" w:type="dxa"/>
          </w:tcPr>
          <w:p w:rsidR="00ED3828" w:rsidRPr="007B7420" w:rsidRDefault="00ED3828" w:rsidP="007B7420">
            <w:pPr>
              <w:autoSpaceDE w:val="0"/>
              <w:autoSpaceDN w:val="0"/>
              <w:adjustRightInd w:val="0"/>
              <w:spacing w:after="0" w:line="240" w:lineRule="auto"/>
              <w:ind w:firstLine="709"/>
              <w:jc w:val="both"/>
              <w:rPr>
                <w:rFonts w:ascii="Times New Roman" w:hAnsi="Times New Roman"/>
                <w:b/>
                <w:bCs/>
                <w:highlight w:val="yellow"/>
              </w:rPr>
            </w:pPr>
          </w:p>
        </w:tc>
        <w:tc>
          <w:tcPr>
            <w:tcW w:w="7165" w:type="dxa"/>
            <w:vMerge/>
          </w:tcPr>
          <w:p w:rsidR="00ED3828" w:rsidRPr="007B7420" w:rsidRDefault="00ED3828" w:rsidP="007B7420">
            <w:pPr>
              <w:autoSpaceDE w:val="0"/>
              <w:autoSpaceDN w:val="0"/>
              <w:adjustRightInd w:val="0"/>
              <w:spacing w:after="0" w:line="240" w:lineRule="auto"/>
              <w:ind w:firstLine="709"/>
              <w:jc w:val="both"/>
              <w:rPr>
                <w:rFonts w:ascii="Times New Roman" w:hAnsi="Times New Roman"/>
                <w:b/>
                <w:bCs/>
                <w:highlight w:val="yellow"/>
              </w:rPr>
            </w:pPr>
          </w:p>
        </w:tc>
      </w:tr>
      <w:tr w:rsidR="001A2EB9" w:rsidRPr="007B7420" w:rsidTr="00ED3828">
        <w:tc>
          <w:tcPr>
            <w:tcW w:w="675" w:type="dxa"/>
            <w:vMerge w:val="restart"/>
          </w:tcPr>
          <w:p w:rsidR="001A2EB9" w:rsidRPr="007B7420" w:rsidRDefault="001A2EB9" w:rsidP="007B7420">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2</w:t>
            </w:r>
          </w:p>
          <w:p w:rsidR="001A2EB9" w:rsidRPr="007B7420" w:rsidRDefault="001A2EB9" w:rsidP="007B7420">
            <w:pPr>
              <w:autoSpaceDE w:val="0"/>
              <w:autoSpaceDN w:val="0"/>
              <w:adjustRightInd w:val="0"/>
              <w:spacing w:after="0" w:line="240" w:lineRule="auto"/>
              <w:ind w:firstLine="709"/>
              <w:jc w:val="both"/>
              <w:rPr>
                <w:rFonts w:ascii="Times New Roman" w:hAnsi="Times New Roman"/>
                <w:b/>
                <w:bCs/>
                <w:highlight w:val="yellow"/>
              </w:rPr>
            </w:pPr>
          </w:p>
        </w:tc>
        <w:tc>
          <w:tcPr>
            <w:tcW w:w="5245" w:type="dxa"/>
          </w:tcPr>
          <w:p w:rsidR="001A2EB9" w:rsidRPr="007B7420" w:rsidRDefault="001A2EB9" w:rsidP="003745E4">
            <w:pPr>
              <w:autoSpaceDE w:val="0"/>
              <w:autoSpaceDN w:val="0"/>
              <w:adjustRightInd w:val="0"/>
              <w:spacing w:after="0" w:line="240" w:lineRule="auto"/>
              <w:rPr>
                <w:rFonts w:ascii="Times New Roman" w:hAnsi="Times New Roman"/>
                <w:b/>
                <w:bCs/>
                <w:highlight w:val="yellow"/>
              </w:rPr>
            </w:pPr>
            <w:r w:rsidRPr="007B7420">
              <w:rPr>
                <w:rFonts w:ascii="Times New Roman" w:hAnsi="Times New Roman"/>
                <w:b/>
                <w:bCs/>
                <w:lang w:eastAsia="ru-RU"/>
              </w:rPr>
              <w:t>Фонетика, орфоэпия, графика</w:t>
            </w:r>
          </w:p>
        </w:tc>
        <w:tc>
          <w:tcPr>
            <w:tcW w:w="1701" w:type="dxa"/>
          </w:tcPr>
          <w:p w:rsidR="001A2EB9" w:rsidRPr="007B7420" w:rsidRDefault="007B0014" w:rsidP="007B0014">
            <w:pPr>
              <w:autoSpaceDE w:val="0"/>
              <w:autoSpaceDN w:val="0"/>
              <w:adjustRightInd w:val="0"/>
              <w:spacing w:after="0" w:line="240" w:lineRule="auto"/>
              <w:ind w:firstLine="709"/>
              <w:jc w:val="both"/>
              <w:rPr>
                <w:rFonts w:ascii="Times New Roman" w:hAnsi="Times New Roman"/>
                <w:b/>
                <w:bCs/>
                <w:highlight w:val="yellow"/>
              </w:rPr>
            </w:pPr>
            <w:r>
              <w:rPr>
                <w:rFonts w:ascii="Times New Roman" w:hAnsi="Times New Roman"/>
                <w:b/>
                <w:bCs/>
                <w:lang w:eastAsia="ru-RU"/>
              </w:rPr>
              <w:t xml:space="preserve">18 </w:t>
            </w:r>
          </w:p>
        </w:tc>
        <w:tc>
          <w:tcPr>
            <w:tcW w:w="7165" w:type="dxa"/>
            <w:vMerge w:val="restart"/>
          </w:tcPr>
          <w:p w:rsidR="001A2EB9" w:rsidRPr="007B7420" w:rsidRDefault="001A2EB9" w:rsidP="003745E4">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 xml:space="preserve">Различать звуки и буквы. Давать характеристику звукам. Объяснять слогообразующую роль гласного звука, </w:t>
            </w:r>
            <w:r w:rsidRPr="007B7420">
              <w:rPr>
                <w:rFonts w:ascii="Times New Roman" w:hAnsi="Times New Roman"/>
                <w:lang w:eastAsia="ru-RU"/>
              </w:rPr>
              <w:lastRenderedPageBreak/>
              <w:t>смыслоразличительную роль звуков речи. Определять количество слогов в слове. Конструировать слова из слогов. Обнаруживать необходимость</w:t>
            </w:r>
            <w:r w:rsidR="003745E4">
              <w:rPr>
                <w:rFonts w:ascii="Times New Roman" w:hAnsi="Times New Roman"/>
                <w:lang w:eastAsia="ru-RU"/>
              </w:rPr>
              <w:t xml:space="preserve"> </w:t>
            </w:r>
            <w:proofErr w:type="spellStart"/>
            <w:r w:rsidR="003745E4">
              <w:rPr>
                <w:rFonts w:ascii="Times New Roman" w:hAnsi="Times New Roman"/>
                <w:lang w:eastAsia="ru-RU"/>
              </w:rPr>
              <w:t>б</w:t>
            </w:r>
            <w:r w:rsidRPr="007B7420">
              <w:rPr>
                <w:rFonts w:ascii="Times New Roman" w:hAnsi="Times New Roman"/>
                <w:lang w:eastAsia="ru-RU"/>
              </w:rPr>
              <w:t>переноса</w:t>
            </w:r>
            <w:proofErr w:type="spellEnd"/>
            <w:r w:rsidRPr="007B7420">
              <w:rPr>
                <w:rFonts w:ascii="Times New Roman" w:hAnsi="Times New Roman"/>
                <w:lang w:eastAsia="ru-RU"/>
              </w:rPr>
              <w:t xml:space="preserve"> слов. Сравнивать деление слов на слоги     и для переноса. Выполнять </w:t>
            </w:r>
            <w:proofErr w:type="gramStart"/>
            <w:r w:rsidRPr="007B7420">
              <w:rPr>
                <w:rFonts w:ascii="Times New Roman" w:hAnsi="Times New Roman"/>
                <w:lang w:eastAsia="ru-RU"/>
              </w:rPr>
              <w:t>звуко-буквенный</w:t>
            </w:r>
            <w:proofErr w:type="gramEnd"/>
            <w:r w:rsidRPr="007B7420">
              <w:rPr>
                <w:rFonts w:ascii="Times New Roman" w:hAnsi="Times New Roman"/>
                <w:lang w:eastAsia="ru-RU"/>
              </w:rPr>
              <w:t xml:space="preserve"> анализ слов. Правильно называть звуки русского алфавита. Распределять слова по алфавиту. Приводить примеры использования алфавита в учебной и жизненной</w:t>
            </w:r>
            <w:r w:rsidR="003745E4">
              <w:rPr>
                <w:rFonts w:ascii="Times New Roman" w:hAnsi="Times New Roman"/>
                <w:lang w:eastAsia="ru-RU"/>
              </w:rPr>
              <w:t xml:space="preserve"> </w:t>
            </w:r>
            <w:r w:rsidRPr="007B7420">
              <w:rPr>
                <w:rFonts w:ascii="Times New Roman" w:hAnsi="Times New Roman"/>
                <w:lang w:eastAsia="ru-RU"/>
              </w:rPr>
              <w:t>практике. Контролировать написание слов по словарику учебника. Находить ударный гласный в слове. Наблюдать за смыслоразличительной ролью ударения.  Экспериментировать с изменением ударения в словах. Находить в словах безударные</w:t>
            </w:r>
            <w:r w:rsidR="003745E4">
              <w:rPr>
                <w:rFonts w:ascii="Times New Roman" w:hAnsi="Times New Roman"/>
                <w:lang w:eastAsia="ru-RU"/>
              </w:rPr>
              <w:t xml:space="preserve"> </w:t>
            </w:r>
            <w:r w:rsidRPr="007B7420">
              <w:rPr>
                <w:rFonts w:ascii="Times New Roman" w:hAnsi="Times New Roman"/>
                <w:lang w:eastAsia="ru-RU"/>
              </w:rPr>
              <w:t>гласные. Находить случаи расхождения произношения гласных и обозначения их буквами. Списывать слова и предложения в соответствии с заданием и по образцу. Восстанавливать деформированный текст. Дифференцировать в словах парные</w:t>
            </w:r>
            <w:r w:rsidR="003745E4">
              <w:rPr>
                <w:rFonts w:ascii="Times New Roman" w:hAnsi="Times New Roman"/>
                <w:lang w:eastAsia="ru-RU"/>
              </w:rPr>
              <w:t xml:space="preserve"> </w:t>
            </w:r>
            <w:r w:rsidRPr="007B7420">
              <w:rPr>
                <w:rFonts w:ascii="Times New Roman" w:hAnsi="Times New Roman"/>
                <w:lang w:eastAsia="ru-RU"/>
              </w:rPr>
              <w:t xml:space="preserve">согласные звуки (твёрдости и мягкости, по звонкости и глухости). Характеризовать роль мягкого знака и букв </w:t>
            </w:r>
            <w:r w:rsidRPr="007B7420">
              <w:rPr>
                <w:rFonts w:ascii="Times New Roman" w:hAnsi="Times New Roman"/>
                <w:i/>
                <w:iCs/>
                <w:lang w:eastAsia="ru-RU"/>
              </w:rPr>
              <w:t xml:space="preserve">е, ё, и, ю, я </w:t>
            </w:r>
            <w:r w:rsidRPr="007B7420">
              <w:rPr>
                <w:rFonts w:ascii="Times New Roman" w:hAnsi="Times New Roman"/>
                <w:lang w:eastAsia="ru-RU"/>
              </w:rPr>
              <w:t>как показателей мягкости согласных. Наблюдать за парными звонкими и мягкими согласными в сильной и слабой позиции. Определять непарные согласные (звонкие и глухие). Дифференцировать шипящие согласные</w:t>
            </w:r>
            <w:r w:rsidR="003745E4">
              <w:rPr>
                <w:rFonts w:ascii="Times New Roman" w:hAnsi="Times New Roman"/>
                <w:lang w:eastAsia="ru-RU"/>
              </w:rPr>
              <w:t xml:space="preserve"> </w:t>
            </w:r>
            <w:r w:rsidRPr="007B7420">
              <w:rPr>
                <w:rFonts w:ascii="Times New Roman" w:hAnsi="Times New Roman"/>
                <w:lang w:eastAsia="ru-RU"/>
              </w:rPr>
              <w:t>звуки. Контролировать правильность записи предложений и текста. Работать с толковым словариком учебника</w:t>
            </w:r>
          </w:p>
        </w:tc>
      </w:tr>
      <w:tr w:rsidR="001A2EB9" w:rsidRPr="007B7420" w:rsidTr="00ED3828">
        <w:tc>
          <w:tcPr>
            <w:tcW w:w="675" w:type="dxa"/>
            <w:vMerge/>
          </w:tcPr>
          <w:p w:rsidR="001A2EB9" w:rsidRPr="007B7420" w:rsidRDefault="001A2EB9" w:rsidP="007B7420">
            <w:pPr>
              <w:autoSpaceDE w:val="0"/>
              <w:autoSpaceDN w:val="0"/>
              <w:adjustRightInd w:val="0"/>
              <w:spacing w:after="0" w:line="240" w:lineRule="auto"/>
              <w:ind w:firstLine="709"/>
              <w:jc w:val="both"/>
              <w:rPr>
                <w:rFonts w:ascii="Times New Roman" w:hAnsi="Times New Roman"/>
                <w:b/>
                <w:bCs/>
                <w:highlight w:val="yellow"/>
              </w:rPr>
            </w:pPr>
          </w:p>
        </w:tc>
        <w:tc>
          <w:tcPr>
            <w:tcW w:w="5245" w:type="dxa"/>
          </w:tcPr>
          <w:p w:rsidR="001A2EB9" w:rsidRPr="007B7420" w:rsidRDefault="001A2EB9"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Звуки и буквы русского языка. Различие</w:t>
            </w:r>
          </w:p>
          <w:p w:rsidR="001A2EB9" w:rsidRPr="007B7420" w:rsidRDefault="001A2EB9"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lastRenderedPageBreak/>
              <w:t>гласных и согласных. Обозначение</w:t>
            </w:r>
          </w:p>
          <w:p w:rsidR="001A2EB9" w:rsidRPr="007B7420" w:rsidRDefault="001A2EB9"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твёрдых и мягких согласных</w:t>
            </w:r>
          </w:p>
          <w:p w:rsidR="001A2EB9" w:rsidRPr="007B7420" w:rsidRDefault="001A2EB9"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на письме. Ударение. Смыслоразличительная</w:t>
            </w:r>
          </w:p>
          <w:p w:rsidR="001A2EB9" w:rsidRPr="007B7420" w:rsidRDefault="001A2EB9"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роль ударения.</w:t>
            </w:r>
          </w:p>
          <w:p w:rsidR="001A2EB9" w:rsidRPr="007B7420" w:rsidRDefault="001A2EB9"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Гласные ударные и безударные.</w:t>
            </w:r>
          </w:p>
          <w:p w:rsidR="001A2EB9" w:rsidRPr="007B7420" w:rsidRDefault="001A2EB9" w:rsidP="003745E4">
            <w:pPr>
              <w:autoSpaceDE w:val="0"/>
              <w:autoSpaceDN w:val="0"/>
              <w:adjustRightInd w:val="0"/>
              <w:spacing w:after="0" w:line="240" w:lineRule="auto"/>
              <w:rPr>
                <w:rFonts w:ascii="Times New Roman" w:hAnsi="Times New Roman"/>
                <w:i/>
                <w:iCs/>
                <w:lang w:eastAsia="ru-RU"/>
              </w:rPr>
            </w:pPr>
            <w:r w:rsidRPr="007B7420">
              <w:rPr>
                <w:rFonts w:ascii="Times New Roman" w:hAnsi="Times New Roman"/>
                <w:lang w:eastAsia="ru-RU"/>
              </w:rPr>
              <w:t xml:space="preserve">Слоговой состав слова. </w:t>
            </w:r>
            <w:r w:rsidRPr="007B7420">
              <w:rPr>
                <w:rFonts w:ascii="Times New Roman" w:hAnsi="Times New Roman"/>
                <w:i/>
                <w:iCs/>
                <w:lang w:eastAsia="ru-RU"/>
              </w:rPr>
              <w:t>Слоговой</w:t>
            </w:r>
          </w:p>
          <w:p w:rsidR="001A2EB9" w:rsidRPr="007B7420" w:rsidRDefault="001A2EB9"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i/>
                <w:iCs/>
                <w:lang w:eastAsia="ru-RU"/>
              </w:rPr>
              <w:t xml:space="preserve">и </w:t>
            </w:r>
            <w:proofErr w:type="gramStart"/>
            <w:r w:rsidRPr="007B7420">
              <w:rPr>
                <w:rFonts w:ascii="Times New Roman" w:hAnsi="Times New Roman"/>
                <w:i/>
                <w:iCs/>
                <w:lang w:eastAsia="ru-RU"/>
              </w:rPr>
              <w:t>звуко-буквенный</w:t>
            </w:r>
            <w:proofErr w:type="gramEnd"/>
            <w:r w:rsidRPr="007B7420">
              <w:rPr>
                <w:rFonts w:ascii="Times New Roman" w:hAnsi="Times New Roman"/>
                <w:i/>
                <w:iCs/>
                <w:lang w:eastAsia="ru-RU"/>
              </w:rPr>
              <w:t xml:space="preserve"> анализ слова</w:t>
            </w:r>
            <w:r w:rsidRPr="007B7420">
              <w:rPr>
                <w:rFonts w:ascii="Times New Roman" w:hAnsi="Times New Roman"/>
                <w:lang w:eastAsia="ru-RU"/>
              </w:rPr>
              <w:t>.</w:t>
            </w:r>
          </w:p>
          <w:p w:rsidR="001A2EB9" w:rsidRPr="007B7420" w:rsidRDefault="001A2EB9"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Перенос слов. Произношение звуков</w:t>
            </w:r>
          </w:p>
          <w:p w:rsidR="001A2EB9" w:rsidRPr="007B7420" w:rsidRDefault="001A2EB9"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и сочетаний звуков в соответствии</w:t>
            </w:r>
          </w:p>
          <w:p w:rsidR="001A2EB9" w:rsidRPr="007B7420" w:rsidRDefault="001A2EB9"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с нормами русского литературного</w:t>
            </w:r>
          </w:p>
          <w:p w:rsidR="001A2EB9" w:rsidRPr="007B7420" w:rsidRDefault="001A2EB9"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языка. Алфавит. Упражнение</w:t>
            </w:r>
          </w:p>
          <w:p w:rsidR="001A2EB9" w:rsidRPr="007B7420" w:rsidRDefault="001A2EB9"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в совершенствовании техники</w:t>
            </w:r>
          </w:p>
          <w:p w:rsidR="001A2EB9" w:rsidRPr="007B7420" w:rsidRDefault="001A2EB9"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письма. Выполнение правил гигиены</w:t>
            </w:r>
          </w:p>
          <w:p w:rsidR="001A2EB9" w:rsidRPr="007B7420" w:rsidRDefault="001A2EB9" w:rsidP="003745E4">
            <w:pPr>
              <w:autoSpaceDE w:val="0"/>
              <w:autoSpaceDN w:val="0"/>
              <w:adjustRightInd w:val="0"/>
              <w:spacing w:after="0" w:line="240" w:lineRule="auto"/>
              <w:rPr>
                <w:rFonts w:ascii="Times New Roman" w:hAnsi="Times New Roman"/>
                <w:b/>
                <w:bCs/>
                <w:highlight w:val="yellow"/>
              </w:rPr>
            </w:pPr>
            <w:r w:rsidRPr="007B7420">
              <w:rPr>
                <w:rFonts w:ascii="Times New Roman" w:hAnsi="Times New Roman"/>
                <w:lang w:eastAsia="ru-RU"/>
              </w:rPr>
              <w:t>письма</w:t>
            </w:r>
          </w:p>
        </w:tc>
        <w:tc>
          <w:tcPr>
            <w:tcW w:w="1701" w:type="dxa"/>
          </w:tcPr>
          <w:p w:rsidR="001A2EB9" w:rsidRPr="007B7420" w:rsidRDefault="001A2EB9" w:rsidP="007B7420">
            <w:pPr>
              <w:autoSpaceDE w:val="0"/>
              <w:autoSpaceDN w:val="0"/>
              <w:adjustRightInd w:val="0"/>
              <w:spacing w:after="0" w:line="240" w:lineRule="auto"/>
              <w:ind w:firstLine="709"/>
              <w:jc w:val="both"/>
              <w:rPr>
                <w:rFonts w:ascii="Times New Roman" w:hAnsi="Times New Roman"/>
                <w:b/>
                <w:bCs/>
                <w:highlight w:val="yellow"/>
              </w:rPr>
            </w:pPr>
          </w:p>
        </w:tc>
        <w:tc>
          <w:tcPr>
            <w:tcW w:w="7165" w:type="dxa"/>
            <w:vMerge/>
          </w:tcPr>
          <w:p w:rsidR="001A2EB9" w:rsidRPr="007B7420" w:rsidRDefault="001A2EB9" w:rsidP="007B7420">
            <w:pPr>
              <w:autoSpaceDE w:val="0"/>
              <w:autoSpaceDN w:val="0"/>
              <w:adjustRightInd w:val="0"/>
              <w:spacing w:after="0" w:line="240" w:lineRule="auto"/>
              <w:ind w:firstLine="709"/>
              <w:jc w:val="both"/>
              <w:rPr>
                <w:rFonts w:ascii="Times New Roman" w:hAnsi="Times New Roman"/>
                <w:b/>
                <w:bCs/>
                <w:highlight w:val="yellow"/>
              </w:rPr>
            </w:pPr>
          </w:p>
        </w:tc>
      </w:tr>
      <w:tr w:rsidR="001A2EB9" w:rsidRPr="007B7420" w:rsidTr="00905530">
        <w:tc>
          <w:tcPr>
            <w:tcW w:w="675" w:type="dxa"/>
            <w:shd w:val="clear" w:color="auto" w:fill="auto"/>
          </w:tcPr>
          <w:p w:rsidR="001A2EB9" w:rsidRPr="007B7420" w:rsidRDefault="001A2EB9" w:rsidP="007B7420">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b/>
                <w:bCs/>
              </w:rPr>
              <w:lastRenderedPageBreak/>
              <w:t>3</w:t>
            </w:r>
          </w:p>
        </w:tc>
        <w:tc>
          <w:tcPr>
            <w:tcW w:w="5245" w:type="dxa"/>
          </w:tcPr>
          <w:p w:rsidR="001A2EB9" w:rsidRPr="007B7420" w:rsidRDefault="001A2EB9" w:rsidP="003745E4">
            <w:pPr>
              <w:autoSpaceDE w:val="0"/>
              <w:autoSpaceDN w:val="0"/>
              <w:adjustRightInd w:val="0"/>
              <w:spacing w:after="0" w:line="240" w:lineRule="auto"/>
              <w:rPr>
                <w:rFonts w:ascii="Times New Roman" w:hAnsi="Times New Roman"/>
                <w:b/>
                <w:bCs/>
                <w:highlight w:val="yellow"/>
              </w:rPr>
            </w:pPr>
            <w:r w:rsidRPr="007B7420">
              <w:rPr>
                <w:rFonts w:ascii="Times New Roman" w:hAnsi="Times New Roman"/>
                <w:b/>
                <w:bCs/>
                <w:lang w:eastAsia="ru-RU"/>
              </w:rPr>
              <w:t>Орфография и пунктуация</w:t>
            </w:r>
          </w:p>
        </w:tc>
        <w:tc>
          <w:tcPr>
            <w:tcW w:w="1701" w:type="dxa"/>
          </w:tcPr>
          <w:p w:rsidR="001A2EB9" w:rsidRPr="007B7420" w:rsidRDefault="001A2EB9" w:rsidP="007B7420">
            <w:pPr>
              <w:autoSpaceDE w:val="0"/>
              <w:autoSpaceDN w:val="0"/>
              <w:adjustRightInd w:val="0"/>
              <w:spacing w:after="0" w:line="240" w:lineRule="auto"/>
              <w:ind w:firstLine="709"/>
              <w:jc w:val="both"/>
              <w:rPr>
                <w:rFonts w:ascii="Times New Roman" w:hAnsi="Times New Roman"/>
                <w:b/>
                <w:bCs/>
                <w:highlight w:val="yellow"/>
              </w:rPr>
            </w:pPr>
          </w:p>
        </w:tc>
        <w:tc>
          <w:tcPr>
            <w:tcW w:w="7165" w:type="dxa"/>
            <w:vMerge w:val="restart"/>
          </w:tcPr>
          <w:p w:rsidR="001A2EB9" w:rsidRPr="007B7420" w:rsidRDefault="001A2EB9" w:rsidP="007B7420">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 xml:space="preserve">Сравнивать произношение и написание слов. Находить и писать по образцу слоги и слова с сочетаниями </w:t>
            </w:r>
            <w:proofErr w:type="spellStart"/>
            <w:r w:rsidRPr="007B7420">
              <w:rPr>
                <w:rFonts w:ascii="Times New Roman" w:hAnsi="Times New Roman"/>
                <w:b/>
                <w:bCs/>
                <w:i/>
                <w:iCs/>
                <w:lang w:eastAsia="ru-RU"/>
              </w:rPr>
              <w:t>жи</w:t>
            </w:r>
            <w:proofErr w:type="spellEnd"/>
            <w:r w:rsidRPr="007B7420">
              <w:rPr>
                <w:rFonts w:ascii="Times New Roman" w:hAnsi="Times New Roman"/>
                <w:b/>
                <w:bCs/>
                <w:i/>
                <w:iCs/>
                <w:lang w:eastAsia="ru-RU"/>
              </w:rPr>
              <w:t xml:space="preserve"> — ши, </w:t>
            </w:r>
            <w:proofErr w:type="spellStart"/>
            <w:r w:rsidRPr="007B7420">
              <w:rPr>
                <w:rFonts w:ascii="Times New Roman" w:hAnsi="Times New Roman"/>
                <w:b/>
                <w:bCs/>
                <w:i/>
                <w:iCs/>
                <w:lang w:eastAsia="ru-RU"/>
              </w:rPr>
              <w:t>ча</w:t>
            </w:r>
            <w:proofErr w:type="spellEnd"/>
            <w:r w:rsidRPr="007B7420">
              <w:rPr>
                <w:rFonts w:ascii="Times New Roman" w:hAnsi="Times New Roman"/>
                <w:b/>
                <w:bCs/>
                <w:i/>
                <w:iCs/>
                <w:lang w:eastAsia="ru-RU"/>
              </w:rPr>
              <w:t xml:space="preserve"> — ща, чу — </w:t>
            </w:r>
            <w:proofErr w:type="spellStart"/>
            <w:r w:rsidRPr="007B7420">
              <w:rPr>
                <w:rFonts w:ascii="Times New Roman" w:hAnsi="Times New Roman"/>
                <w:b/>
                <w:bCs/>
                <w:i/>
                <w:iCs/>
                <w:lang w:eastAsia="ru-RU"/>
              </w:rPr>
              <w:t>щу</w:t>
            </w:r>
            <w:proofErr w:type="spellEnd"/>
            <w:r w:rsidRPr="007B7420">
              <w:rPr>
                <w:rFonts w:ascii="Times New Roman" w:hAnsi="Times New Roman"/>
                <w:b/>
                <w:bCs/>
                <w:i/>
                <w:iCs/>
                <w:lang w:eastAsia="ru-RU"/>
              </w:rPr>
              <w:t xml:space="preserve">, </w:t>
            </w:r>
            <w:proofErr w:type="spellStart"/>
            <w:r w:rsidRPr="007B7420">
              <w:rPr>
                <w:rFonts w:ascii="Times New Roman" w:hAnsi="Times New Roman"/>
                <w:b/>
                <w:bCs/>
                <w:i/>
                <w:iCs/>
                <w:lang w:eastAsia="ru-RU"/>
              </w:rPr>
              <w:t>чк</w:t>
            </w:r>
            <w:proofErr w:type="spellEnd"/>
            <w:r w:rsidRPr="007B7420">
              <w:rPr>
                <w:rFonts w:ascii="Times New Roman" w:hAnsi="Times New Roman"/>
                <w:b/>
                <w:bCs/>
                <w:i/>
                <w:iCs/>
                <w:lang w:eastAsia="ru-RU"/>
              </w:rPr>
              <w:t xml:space="preserve">, </w:t>
            </w:r>
            <w:proofErr w:type="spellStart"/>
            <w:r w:rsidRPr="007B7420">
              <w:rPr>
                <w:rFonts w:ascii="Times New Roman" w:hAnsi="Times New Roman"/>
                <w:b/>
                <w:bCs/>
                <w:i/>
                <w:iCs/>
                <w:lang w:eastAsia="ru-RU"/>
              </w:rPr>
              <w:t>чн</w:t>
            </w:r>
            <w:proofErr w:type="spellEnd"/>
            <w:r w:rsidRPr="007B7420">
              <w:rPr>
                <w:rFonts w:ascii="Times New Roman" w:hAnsi="Times New Roman"/>
                <w:lang w:eastAsia="ru-RU"/>
              </w:rPr>
              <w:t>. Восстанавливать слова, вставлять пропущенные буквы и слоги. Конструировать слова из слогов. Изменять слова в предложении так, чтобы повествование шло от первого лица. Различать имена существительные собственные и нарицательные (без терминов). Сопоставлять полные и краткие имена людей. Произносить имя собеседника с интонацией вежливого обращения.</w:t>
            </w:r>
          </w:p>
          <w:p w:rsidR="001A2EB9" w:rsidRPr="007B7420" w:rsidRDefault="001A2EB9" w:rsidP="007B7420">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Находить информацию по заданной теме (имена, отчества, фамилии писателей, поэтов). Дифференцировать клички животных. Объяснять написание в словах большой буквы (в именах, отчествах, фамилиях, кличках животных, географических названиях). Рассказывать о своём городе. Узнавать и рассказывать о происхождении своей фамилии.</w:t>
            </w:r>
          </w:p>
          <w:p w:rsidR="001A2EB9" w:rsidRPr="007B7420" w:rsidRDefault="001A2EB9" w:rsidP="007B7420">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Списывать текст, расставляя знаки препинания. Выписывать из текста ответы на вопросы. Контролировать написание слов, применение правил письма.</w:t>
            </w:r>
          </w:p>
          <w:p w:rsidR="001A2EB9" w:rsidRPr="007B7420" w:rsidRDefault="001A2EB9" w:rsidP="003745E4">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lang w:eastAsia="ru-RU"/>
              </w:rPr>
              <w:lastRenderedPageBreak/>
              <w:t>Запоминать предложение, текст и писать по памяти. Объяснять правила письма. Составлять предложения с</w:t>
            </w:r>
            <w:r w:rsidR="003745E4">
              <w:rPr>
                <w:rFonts w:ascii="Times New Roman" w:hAnsi="Times New Roman"/>
                <w:lang w:eastAsia="ru-RU"/>
              </w:rPr>
              <w:t xml:space="preserve"> заданным словом. Решать ребусы</w:t>
            </w:r>
          </w:p>
        </w:tc>
      </w:tr>
      <w:tr w:rsidR="001A2EB9" w:rsidRPr="007B7420" w:rsidTr="00ED3828">
        <w:tc>
          <w:tcPr>
            <w:tcW w:w="675" w:type="dxa"/>
          </w:tcPr>
          <w:p w:rsidR="001A2EB9" w:rsidRPr="007B7420" w:rsidRDefault="001A2EB9" w:rsidP="007B7420">
            <w:pPr>
              <w:autoSpaceDE w:val="0"/>
              <w:autoSpaceDN w:val="0"/>
              <w:adjustRightInd w:val="0"/>
              <w:spacing w:after="0" w:line="240" w:lineRule="auto"/>
              <w:ind w:firstLine="709"/>
              <w:jc w:val="both"/>
              <w:rPr>
                <w:rFonts w:ascii="Times New Roman" w:hAnsi="Times New Roman"/>
                <w:b/>
                <w:bCs/>
                <w:highlight w:val="yellow"/>
              </w:rPr>
            </w:pPr>
          </w:p>
        </w:tc>
        <w:tc>
          <w:tcPr>
            <w:tcW w:w="5245" w:type="dxa"/>
          </w:tcPr>
          <w:p w:rsidR="001A2EB9" w:rsidRPr="007B7420" w:rsidRDefault="001A2EB9"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Ознакомление с правилами</w:t>
            </w:r>
          </w:p>
          <w:p w:rsidR="001A2EB9" w:rsidRPr="007B7420" w:rsidRDefault="001A2EB9"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правописания и их применение</w:t>
            </w:r>
          </w:p>
          <w:p w:rsidR="001A2EB9" w:rsidRPr="007B7420" w:rsidRDefault="001A2EB9" w:rsidP="003745E4">
            <w:pPr>
              <w:autoSpaceDE w:val="0"/>
              <w:autoSpaceDN w:val="0"/>
              <w:adjustRightInd w:val="0"/>
              <w:spacing w:after="0" w:line="240" w:lineRule="auto"/>
              <w:rPr>
                <w:rFonts w:ascii="Times New Roman" w:hAnsi="Times New Roman"/>
                <w:b/>
                <w:bCs/>
                <w:highlight w:val="yellow"/>
              </w:rPr>
            </w:pPr>
            <w:r w:rsidRPr="007B7420">
              <w:rPr>
                <w:rFonts w:ascii="Times New Roman" w:hAnsi="Times New Roman"/>
                <w:lang w:eastAsia="ru-RU"/>
              </w:rPr>
              <w:t>на практике</w:t>
            </w:r>
          </w:p>
          <w:p w:rsidR="001A2EB9" w:rsidRPr="007B7420" w:rsidRDefault="001A2EB9" w:rsidP="003745E4">
            <w:pPr>
              <w:autoSpaceDE w:val="0"/>
              <w:autoSpaceDN w:val="0"/>
              <w:adjustRightInd w:val="0"/>
              <w:spacing w:after="0" w:line="240" w:lineRule="auto"/>
              <w:rPr>
                <w:rFonts w:ascii="Times New Roman" w:hAnsi="Times New Roman"/>
                <w:b/>
                <w:bCs/>
                <w:highlight w:val="yellow"/>
              </w:rPr>
            </w:pPr>
          </w:p>
        </w:tc>
        <w:tc>
          <w:tcPr>
            <w:tcW w:w="1701" w:type="dxa"/>
          </w:tcPr>
          <w:p w:rsidR="001A2EB9" w:rsidRPr="007B7420" w:rsidRDefault="001A2EB9" w:rsidP="007B7420">
            <w:pPr>
              <w:autoSpaceDE w:val="0"/>
              <w:autoSpaceDN w:val="0"/>
              <w:adjustRightInd w:val="0"/>
              <w:spacing w:after="0" w:line="240" w:lineRule="auto"/>
              <w:ind w:firstLine="709"/>
              <w:jc w:val="both"/>
              <w:rPr>
                <w:rFonts w:ascii="Times New Roman" w:hAnsi="Times New Roman"/>
                <w:b/>
                <w:bCs/>
                <w:highlight w:val="yellow"/>
              </w:rPr>
            </w:pPr>
          </w:p>
        </w:tc>
        <w:tc>
          <w:tcPr>
            <w:tcW w:w="7165" w:type="dxa"/>
            <w:vMerge/>
          </w:tcPr>
          <w:p w:rsidR="001A2EB9" w:rsidRPr="007B7420" w:rsidRDefault="001A2EB9" w:rsidP="007B7420">
            <w:pPr>
              <w:autoSpaceDE w:val="0"/>
              <w:autoSpaceDN w:val="0"/>
              <w:adjustRightInd w:val="0"/>
              <w:spacing w:after="0" w:line="240" w:lineRule="auto"/>
              <w:ind w:firstLine="709"/>
              <w:jc w:val="both"/>
              <w:rPr>
                <w:rFonts w:ascii="Times New Roman" w:hAnsi="Times New Roman"/>
                <w:b/>
                <w:bCs/>
                <w:highlight w:val="yellow"/>
              </w:rPr>
            </w:pPr>
          </w:p>
        </w:tc>
      </w:tr>
      <w:tr w:rsidR="00796944" w:rsidRPr="007B7420" w:rsidTr="00ED3828">
        <w:tc>
          <w:tcPr>
            <w:tcW w:w="675" w:type="dxa"/>
          </w:tcPr>
          <w:p w:rsidR="00796944" w:rsidRPr="007B7420" w:rsidRDefault="00796944" w:rsidP="007B7420">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b/>
                <w:bCs/>
                <w:lang w:eastAsia="ru-RU"/>
              </w:rPr>
              <w:lastRenderedPageBreak/>
              <w:t>4</w:t>
            </w:r>
          </w:p>
        </w:tc>
        <w:tc>
          <w:tcPr>
            <w:tcW w:w="5245" w:type="dxa"/>
          </w:tcPr>
          <w:p w:rsidR="00796944" w:rsidRPr="007B7420" w:rsidRDefault="00796944" w:rsidP="003745E4">
            <w:pPr>
              <w:autoSpaceDE w:val="0"/>
              <w:autoSpaceDN w:val="0"/>
              <w:adjustRightInd w:val="0"/>
              <w:spacing w:after="0" w:line="240" w:lineRule="auto"/>
              <w:rPr>
                <w:rFonts w:ascii="Times New Roman" w:hAnsi="Times New Roman"/>
                <w:b/>
                <w:bCs/>
                <w:highlight w:val="yellow"/>
              </w:rPr>
            </w:pPr>
            <w:r w:rsidRPr="007B7420">
              <w:rPr>
                <w:rFonts w:ascii="Times New Roman" w:hAnsi="Times New Roman"/>
                <w:b/>
                <w:bCs/>
                <w:lang w:eastAsia="ru-RU"/>
              </w:rPr>
              <w:t>Слово и его значение (лексика)</w:t>
            </w:r>
          </w:p>
        </w:tc>
        <w:tc>
          <w:tcPr>
            <w:tcW w:w="1701" w:type="dxa"/>
          </w:tcPr>
          <w:p w:rsidR="00796944" w:rsidRPr="007B7420" w:rsidRDefault="00796944" w:rsidP="007B0014">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b/>
                <w:bCs/>
                <w:lang w:eastAsia="ru-RU"/>
              </w:rPr>
              <w:t xml:space="preserve">7 </w:t>
            </w:r>
          </w:p>
        </w:tc>
        <w:tc>
          <w:tcPr>
            <w:tcW w:w="7165" w:type="dxa"/>
            <w:vMerge w:val="restart"/>
          </w:tcPr>
          <w:p w:rsidR="00796944" w:rsidRPr="007B7420" w:rsidRDefault="00796944" w:rsidP="007B7420">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 xml:space="preserve">Дифференцировать слова, отвечающие на вопросы </w:t>
            </w:r>
            <w:r w:rsidRPr="007B7420">
              <w:rPr>
                <w:rFonts w:ascii="Times New Roman" w:hAnsi="Times New Roman"/>
                <w:i/>
                <w:iCs/>
                <w:lang w:eastAsia="ru-RU"/>
              </w:rPr>
              <w:t xml:space="preserve">кто? </w:t>
            </w:r>
            <w:proofErr w:type="gramStart"/>
            <w:r w:rsidRPr="007B7420">
              <w:rPr>
                <w:rFonts w:ascii="Times New Roman" w:hAnsi="Times New Roman"/>
                <w:i/>
                <w:iCs/>
                <w:lang w:eastAsia="ru-RU"/>
              </w:rPr>
              <w:t>что?.</w:t>
            </w:r>
            <w:proofErr w:type="gramEnd"/>
            <w:r w:rsidRPr="007B7420">
              <w:rPr>
                <w:rFonts w:ascii="Times New Roman" w:hAnsi="Times New Roman"/>
                <w:i/>
                <w:iCs/>
                <w:lang w:eastAsia="ru-RU"/>
              </w:rPr>
              <w:t xml:space="preserve"> </w:t>
            </w:r>
            <w:r w:rsidRPr="007B7420">
              <w:rPr>
                <w:rFonts w:ascii="Times New Roman" w:hAnsi="Times New Roman"/>
                <w:lang w:eastAsia="ru-RU"/>
              </w:rPr>
              <w:t>Различать и группировать слова по их общему значению (слова-предметы, признаки и действия предметов). Составлять слова из набора букв, предложения из слов. Определять название предмета</w:t>
            </w:r>
            <w:r w:rsidR="003745E4">
              <w:rPr>
                <w:rFonts w:ascii="Times New Roman" w:hAnsi="Times New Roman"/>
                <w:lang w:eastAsia="ru-RU"/>
              </w:rPr>
              <w:t xml:space="preserve"> </w:t>
            </w:r>
            <w:r w:rsidRPr="007B7420">
              <w:rPr>
                <w:rFonts w:ascii="Times New Roman" w:hAnsi="Times New Roman"/>
                <w:lang w:eastAsia="ru-RU"/>
              </w:rPr>
              <w:t>по его описанию. Объяснять роль предлога в предложении. Правильно использовать предлоги в своей речи. Использовать предлоги при решении ребусов. Находить среди групп слов «лишнее» по их общему значению. К словам-названиям предметов подбирать</w:t>
            </w:r>
            <w:r w:rsidR="003745E4">
              <w:rPr>
                <w:rFonts w:ascii="Times New Roman" w:hAnsi="Times New Roman"/>
                <w:lang w:eastAsia="ru-RU"/>
              </w:rPr>
              <w:t xml:space="preserve"> </w:t>
            </w:r>
            <w:r w:rsidRPr="007B7420">
              <w:rPr>
                <w:rFonts w:ascii="Times New Roman" w:hAnsi="Times New Roman"/>
                <w:lang w:eastAsia="ru-RU"/>
              </w:rPr>
              <w:t>слова-признаки и действия предметов. Образовывать глаголы от имён существительных (без использования терминов) по образцу. Списывать предложения, вставляя нужные по смыслу слова. Объяснять использование слов в прямом и переносном значении.</w:t>
            </w:r>
          </w:p>
          <w:p w:rsidR="00796944" w:rsidRPr="007B7420" w:rsidRDefault="00796944" w:rsidP="003745E4">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lang w:eastAsia="ru-RU"/>
              </w:rPr>
              <w:t>Объяснять смысл пословиц, фразеологические обороты. Находить слова близкие и противоположные по значению. Рассказывать о своих впечатлениях. «Читать» схемы учебника, приводить свои примеры. Находить родственные слова. Группировать слова</w:t>
            </w:r>
            <w:r w:rsidR="003745E4">
              <w:rPr>
                <w:rFonts w:ascii="Times New Roman" w:hAnsi="Times New Roman"/>
                <w:lang w:eastAsia="ru-RU"/>
              </w:rPr>
              <w:t xml:space="preserve"> </w:t>
            </w:r>
            <w:r w:rsidRPr="007B7420">
              <w:rPr>
                <w:rFonts w:ascii="Times New Roman" w:hAnsi="Times New Roman"/>
                <w:lang w:eastAsia="ru-RU"/>
              </w:rPr>
              <w:t>по общей части слова (родственные слова)</w:t>
            </w:r>
          </w:p>
        </w:tc>
      </w:tr>
      <w:tr w:rsidR="00796944" w:rsidRPr="007B7420" w:rsidTr="00ED3828">
        <w:tc>
          <w:tcPr>
            <w:tcW w:w="675" w:type="dxa"/>
          </w:tcPr>
          <w:p w:rsidR="00796944" w:rsidRPr="007B7420" w:rsidRDefault="00796944" w:rsidP="007B7420">
            <w:pPr>
              <w:autoSpaceDE w:val="0"/>
              <w:autoSpaceDN w:val="0"/>
              <w:adjustRightInd w:val="0"/>
              <w:spacing w:after="0" w:line="240" w:lineRule="auto"/>
              <w:ind w:firstLine="709"/>
              <w:jc w:val="both"/>
              <w:rPr>
                <w:rFonts w:ascii="Times New Roman" w:hAnsi="Times New Roman"/>
                <w:b/>
                <w:bCs/>
                <w:lang w:eastAsia="ru-RU"/>
              </w:rPr>
            </w:pPr>
          </w:p>
        </w:tc>
        <w:tc>
          <w:tcPr>
            <w:tcW w:w="5245" w:type="dxa"/>
          </w:tcPr>
          <w:p w:rsidR="00796944" w:rsidRPr="007B7420" w:rsidRDefault="00796944"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Слова — названия предметов, признаков и действий предметов.</w:t>
            </w:r>
          </w:p>
          <w:p w:rsidR="00796944" w:rsidRPr="007B7420" w:rsidRDefault="00796944" w:rsidP="003745E4">
            <w:pPr>
              <w:autoSpaceDE w:val="0"/>
              <w:autoSpaceDN w:val="0"/>
              <w:adjustRightInd w:val="0"/>
              <w:spacing w:after="0" w:line="240" w:lineRule="auto"/>
              <w:rPr>
                <w:rFonts w:ascii="Times New Roman" w:hAnsi="Times New Roman"/>
                <w:i/>
                <w:iCs/>
                <w:lang w:eastAsia="ru-RU"/>
              </w:rPr>
            </w:pPr>
            <w:r w:rsidRPr="007B7420">
              <w:rPr>
                <w:rFonts w:ascii="Times New Roman" w:hAnsi="Times New Roman"/>
                <w:lang w:eastAsia="ru-RU"/>
              </w:rPr>
              <w:t xml:space="preserve">Наблюдение за значением слов русского языка. </w:t>
            </w:r>
            <w:r w:rsidRPr="007B7420">
              <w:rPr>
                <w:rFonts w:ascii="Times New Roman" w:hAnsi="Times New Roman"/>
                <w:i/>
                <w:iCs/>
                <w:lang w:eastAsia="ru-RU"/>
              </w:rPr>
              <w:t>Подбор слов со</w:t>
            </w:r>
          </w:p>
          <w:p w:rsidR="00796944" w:rsidRPr="007B7420" w:rsidRDefault="00796944" w:rsidP="003745E4">
            <w:pPr>
              <w:autoSpaceDE w:val="0"/>
              <w:autoSpaceDN w:val="0"/>
              <w:adjustRightInd w:val="0"/>
              <w:spacing w:after="0" w:line="240" w:lineRule="auto"/>
              <w:rPr>
                <w:rFonts w:ascii="Times New Roman" w:hAnsi="Times New Roman"/>
                <w:i/>
                <w:iCs/>
                <w:lang w:eastAsia="ru-RU"/>
              </w:rPr>
            </w:pPr>
            <w:r w:rsidRPr="007B7420">
              <w:rPr>
                <w:rFonts w:ascii="Times New Roman" w:hAnsi="Times New Roman"/>
                <w:i/>
                <w:iCs/>
                <w:lang w:eastAsia="ru-RU"/>
              </w:rPr>
              <w:t xml:space="preserve">сходными </w:t>
            </w:r>
            <w:r w:rsidRPr="007B7420">
              <w:rPr>
                <w:rFonts w:ascii="Times New Roman" w:hAnsi="Times New Roman"/>
                <w:lang w:eastAsia="ru-RU"/>
              </w:rPr>
              <w:t>(</w:t>
            </w:r>
            <w:r w:rsidRPr="007B7420">
              <w:rPr>
                <w:rFonts w:ascii="Times New Roman" w:hAnsi="Times New Roman"/>
                <w:i/>
                <w:iCs/>
                <w:lang w:eastAsia="ru-RU"/>
              </w:rPr>
              <w:t>синонимическими</w:t>
            </w:r>
            <w:r w:rsidRPr="007B7420">
              <w:rPr>
                <w:rFonts w:ascii="Times New Roman" w:hAnsi="Times New Roman"/>
                <w:lang w:eastAsia="ru-RU"/>
              </w:rPr>
              <w:t xml:space="preserve">) </w:t>
            </w:r>
            <w:r w:rsidRPr="007B7420">
              <w:rPr>
                <w:rFonts w:ascii="Times New Roman" w:hAnsi="Times New Roman"/>
                <w:i/>
                <w:iCs/>
                <w:lang w:eastAsia="ru-RU"/>
              </w:rPr>
              <w:t xml:space="preserve">и противоположными </w:t>
            </w:r>
            <w:r w:rsidRPr="007B7420">
              <w:rPr>
                <w:rFonts w:ascii="Times New Roman" w:hAnsi="Times New Roman"/>
                <w:lang w:eastAsia="ru-RU"/>
              </w:rPr>
              <w:t>(</w:t>
            </w:r>
            <w:proofErr w:type="spellStart"/>
            <w:r w:rsidRPr="007B7420">
              <w:rPr>
                <w:rFonts w:ascii="Times New Roman" w:hAnsi="Times New Roman"/>
                <w:i/>
                <w:iCs/>
                <w:lang w:eastAsia="ru-RU"/>
              </w:rPr>
              <w:t>антони</w:t>
            </w:r>
            <w:proofErr w:type="spellEnd"/>
            <w:r w:rsidRPr="007B7420">
              <w:rPr>
                <w:rFonts w:ascii="Times New Roman" w:hAnsi="Times New Roman"/>
                <w:i/>
                <w:iCs/>
                <w:lang w:eastAsia="ru-RU"/>
              </w:rPr>
              <w:t>-</w:t>
            </w:r>
          </w:p>
          <w:p w:rsidR="00796944" w:rsidRPr="007B7420" w:rsidRDefault="00796944" w:rsidP="003745E4">
            <w:pPr>
              <w:autoSpaceDE w:val="0"/>
              <w:autoSpaceDN w:val="0"/>
              <w:adjustRightInd w:val="0"/>
              <w:spacing w:after="0" w:line="240" w:lineRule="auto"/>
              <w:rPr>
                <w:rFonts w:ascii="Times New Roman" w:hAnsi="Times New Roman"/>
                <w:lang w:eastAsia="ru-RU"/>
              </w:rPr>
            </w:pPr>
            <w:proofErr w:type="spellStart"/>
            <w:r w:rsidRPr="007B7420">
              <w:rPr>
                <w:rFonts w:ascii="Times New Roman" w:hAnsi="Times New Roman"/>
                <w:i/>
                <w:iCs/>
                <w:lang w:eastAsia="ru-RU"/>
              </w:rPr>
              <w:t>мическими</w:t>
            </w:r>
            <w:proofErr w:type="spellEnd"/>
            <w:r w:rsidRPr="007B7420">
              <w:rPr>
                <w:rFonts w:ascii="Times New Roman" w:hAnsi="Times New Roman"/>
                <w:lang w:eastAsia="ru-RU"/>
              </w:rPr>
              <w:t xml:space="preserve">) </w:t>
            </w:r>
            <w:r w:rsidRPr="007B7420">
              <w:rPr>
                <w:rFonts w:ascii="Times New Roman" w:hAnsi="Times New Roman"/>
                <w:i/>
                <w:iCs/>
                <w:lang w:eastAsia="ru-RU"/>
              </w:rPr>
              <w:t>значениями</w:t>
            </w:r>
            <w:r w:rsidRPr="007B7420">
              <w:rPr>
                <w:rFonts w:ascii="Times New Roman" w:hAnsi="Times New Roman"/>
                <w:lang w:eastAsia="ru-RU"/>
              </w:rPr>
              <w:t>. Наблюдение за употреблением слов</w:t>
            </w:r>
          </w:p>
          <w:p w:rsidR="00796944" w:rsidRPr="007B7420" w:rsidRDefault="00796944"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в переносном значении, употреблением многозначных слов.</w:t>
            </w:r>
          </w:p>
          <w:p w:rsidR="00796944" w:rsidRPr="007B7420" w:rsidRDefault="00796944" w:rsidP="003745E4">
            <w:pPr>
              <w:autoSpaceDE w:val="0"/>
              <w:autoSpaceDN w:val="0"/>
              <w:adjustRightInd w:val="0"/>
              <w:spacing w:after="0" w:line="240" w:lineRule="auto"/>
              <w:rPr>
                <w:rFonts w:ascii="Times New Roman" w:hAnsi="Times New Roman"/>
                <w:b/>
                <w:bCs/>
                <w:highlight w:val="yellow"/>
              </w:rPr>
            </w:pPr>
            <w:r w:rsidRPr="007B7420">
              <w:rPr>
                <w:rFonts w:ascii="Times New Roman" w:hAnsi="Times New Roman"/>
                <w:lang w:eastAsia="ru-RU"/>
              </w:rPr>
              <w:t>Наблюдение за общностью значений родственных слов</w:t>
            </w:r>
          </w:p>
          <w:p w:rsidR="00796944" w:rsidRPr="007B7420" w:rsidRDefault="00796944" w:rsidP="003745E4">
            <w:pPr>
              <w:autoSpaceDE w:val="0"/>
              <w:autoSpaceDN w:val="0"/>
              <w:adjustRightInd w:val="0"/>
              <w:spacing w:after="0" w:line="240" w:lineRule="auto"/>
              <w:rPr>
                <w:rFonts w:ascii="Times New Roman" w:hAnsi="Times New Roman"/>
                <w:b/>
                <w:bCs/>
                <w:lang w:eastAsia="ru-RU"/>
              </w:rPr>
            </w:pPr>
          </w:p>
        </w:tc>
        <w:tc>
          <w:tcPr>
            <w:tcW w:w="1701" w:type="dxa"/>
          </w:tcPr>
          <w:p w:rsidR="00796944" w:rsidRPr="007B7420" w:rsidRDefault="00796944" w:rsidP="007B7420">
            <w:pPr>
              <w:autoSpaceDE w:val="0"/>
              <w:autoSpaceDN w:val="0"/>
              <w:adjustRightInd w:val="0"/>
              <w:spacing w:after="0" w:line="240" w:lineRule="auto"/>
              <w:ind w:firstLine="709"/>
              <w:jc w:val="both"/>
              <w:rPr>
                <w:rFonts w:ascii="Times New Roman" w:hAnsi="Times New Roman"/>
                <w:b/>
                <w:bCs/>
                <w:lang w:eastAsia="ru-RU"/>
              </w:rPr>
            </w:pPr>
          </w:p>
        </w:tc>
        <w:tc>
          <w:tcPr>
            <w:tcW w:w="7165" w:type="dxa"/>
            <w:vMerge/>
          </w:tcPr>
          <w:p w:rsidR="00796944" w:rsidRPr="007B7420" w:rsidRDefault="00796944" w:rsidP="007B7420">
            <w:pPr>
              <w:autoSpaceDE w:val="0"/>
              <w:autoSpaceDN w:val="0"/>
              <w:adjustRightInd w:val="0"/>
              <w:spacing w:after="0" w:line="240" w:lineRule="auto"/>
              <w:ind w:firstLine="709"/>
              <w:jc w:val="both"/>
              <w:rPr>
                <w:rFonts w:ascii="Times New Roman" w:hAnsi="Times New Roman"/>
                <w:lang w:eastAsia="ru-RU"/>
              </w:rPr>
            </w:pPr>
          </w:p>
        </w:tc>
      </w:tr>
      <w:tr w:rsidR="00796944" w:rsidRPr="007B7420" w:rsidTr="00ED3828">
        <w:tc>
          <w:tcPr>
            <w:tcW w:w="675" w:type="dxa"/>
          </w:tcPr>
          <w:p w:rsidR="00796944" w:rsidRPr="007B7420" w:rsidRDefault="00796944" w:rsidP="007B7420">
            <w:pPr>
              <w:autoSpaceDE w:val="0"/>
              <w:autoSpaceDN w:val="0"/>
              <w:adjustRightInd w:val="0"/>
              <w:spacing w:after="0" w:line="240" w:lineRule="auto"/>
              <w:ind w:firstLine="709"/>
              <w:jc w:val="both"/>
              <w:rPr>
                <w:rFonts w:ascii="Times New Roman" w:hAnsi="Times New Roman"/>
                <w:b/>
                <w:bCs/>
                <w:lang w:eastAsia="ru-RU"/>
              </w:rPr>
            </w:pPr>
            <w:r w:rsidRPr="007B7420">
              <w:rPr>
                <w:rFonts w:ascii="Times New Roman" w:hAnsi="Times New Roman"/>
                <w:b/>
                <w:bCs/>
                <w:lang w:eastAsia="ru-RU"/>
              </w:rPr>
              <w:t>5</w:t>
            </w:r>
          </w:p>
        </w:tc>
        <w:tc>
          <w:tcPr>
            <w:tcW w:w="5245" w:type="dxa"/>
          </w:tcPr>
          <w:p w:rsidR="00796944" w:rsidRPr="007B7420" w:rsidRDefault="00796944"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b/>
                <w:bCs/>
                <w:lang w:eastAsia="ru-RU"/>
              </w:rPr>
              <w:t>Комплексное повторение</w:t>
            </w:r>
          </w:p>
        </w:tc>
        <w:tc>
          <w:tcPr>
            <w:tcW w:w="1701" w:type="dxa"/>
          </w:tcPr>
          <w:p w:rsidR="00796944" w:rsidRPr="007B7420" w:rsidRDefault="00796944" w:rsidP="007B0014">
            <w:pPr>
              <w:autoSpaceDE w:val="0"/>
              <w:autoSpaceDN w:val="0"/>
              <w:adjustRightInd w:val="0"/>
              <w:spacing w:after="0" w:line="240" w:lineRule="auto"/>
              <w:ind w:firstLine="709"/>
              <w:jc w:val="both"/>
              <w:rPr>
                <w:rFonts w:ascii="Times New Roman" w:hAnsi="Times New Roman"/>
                <w:b/>
                <w:bCs/>
                <w:lang w:eastAsia="ru-RU"/>
              </w:rPr>
            </w:pPr>
            <w:r w:rsidRPr="007B7420">
              <w:rPr>
                <w:rFonts w:ascii="Times New Roman" w:hAnsi="Times New Roman"/>
                <w:b/>
                <w:bCs/>
                <w:lang w:eastAsia="ru-RU"/>
              </w:rPr>
              <w:t xml:space="preserve">6 </w:t>
            </w:r>
          </w:p>
        </w:tc>
        <w:tc>
          <w:tcPr>
            <w:tcW w:w="7165" w:type="dxa"/>
          </w:tcPr>
          <w:p w:rsidR="00796944" w:rsidRPr="007B7420" w:rsidRDefault="00796944" w:rsidP="003745E4">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Записывать слова в алфавитном порядке. Группировать согласные звуки по их общим признакам. Объяснять прямое и переносное значение слов. Подбирать слова, близкие по значению. Находить в текстах слова-названия предметов, слова-названия признаков</w:t>
            </w:r>
            <w:r w:rsidR="003745E4">
              <w:rPr>
                <w:rFonts w:ascii="Times New Roman" w:hAnsi="Times New Roman"/>
                <w:lang w:eastAsia="ru-RU"/>
              </w:rPr>
              <w:t xml:space="preserve"> </w:t>
            </w:r>
            <w:r w:rsidRPr="007B7420">
              <w:rPr>
                <w:rFonts w:ascii="Times New Roman" w:hAnsi="Times New Roman"/>
                <w:lang w:eastAsia="ru-RU"/>
              </w:rPr>
              <w:t xml:space="preserve">и действий предметов. Узнавать предмет по его описанию. Писать предложение и текст под диктовку, по памяти. Сочинять рассказ о своей маме. Выполнять </w:t>
            </w:r>
            <w:proofErr w:type="gramStart"/>
            <w:r w:rsidRPr="007B7420">
              <w:rPr>
                <w:rFonts w:ascii="Times New Roman" w:hAnsi="Times New Roman"/>
                <w:lang w:eastAsia="ru-RU"/>
              </w:rPr>
              <w:t>звуко-буквенный</w:t>
            </w:r>
            <w:proofErr w:type="gramEnd"/>
            <w:r w:rsidRPr="007B7420">
              <w:rPr>
                <w:rFonts w:ascii="Times New Roman" w:hAnsi="Times New Roman"/>
                <w:lang w:eastAsia="ru-RU"/>
              </w:rPr>
              <w:t xml:space="preserve"> анализ слова по образцу. Высказывать своё мнение. Обсуждать и оценивать</w:t>
            </w:r>
            <w:r w:rsidR="003745E4">
              <w:rPr>
                <w:rFonts w:ascii="Times New Roman" w:hAnsi="Times New Roman"/>
                <w:lang w:eastAsia="ru-RU"/>
              </w:rPr>
              <w:t xml:space="preserve"> </w:t>
            </w:r>
            <w:r w:rsidRPr="007B7420">
              <w:rPr>
                <w:rFonts w:ascii="Times New Roman" w:hAnsi="Times New Roman"/>
                <w:lang w:eastAsia="ru-RU"/>
              </w:rPr>
              <w:t>свои достижения и достижения одноклассников</w:t>
            </w:r>
          </w:p>
        </w:tc>
      </w:tr>
      <w:tr w:rsidR="00796944" w:rsidRPr="007B7420" w:rsidTr="00796944">
        <w:tc>
          <w:tcPr>
            <w:tcW w:w="675" w:type="dxa"/>
          </w:tcPr>
          <w:p w:rsidR="00796944" w:rsidRPr="007B7420" w:rsidRDefault="00796944" w:rsidP="007B7420">
            <w:pPr>
              <w:autoSpaceDE w:val="0"/>
              <w:autoSpaceDN w:val="0"/>
              <w:adjustRightInd w:val="0"/>
              <w:spacing w:after="0" w:line="240" w:lineRule="auto"/>
              <w:ind w:firstLine="709"/>
              <w:jc w:val="both"/>
              <w:rPr>
                <w:rFonts w:ascii="Times New Roman" w:hAnsi="Times New Roman"/>
                <w:b/>
                <w:bCs/>
                <w:lang w:eastAsia="ru-RU"/>
              </w:rPr>
            </w:pPr>
            <w:r w:rsidRPr="007B7420">
              <w:rPr>
                <w:rFonts w:ascii="Times New Roman" w:hAnsi="Times New Roman"/>
                <w:b/>
                <w:bCs/>
                <w:lang w:eastAsia="ru-RU"/>
              </w:rPr>
              <w:t>6</w:t>
            </w:r>
          </w:p>
        </w:tc>
        <w:tc>
          <w:tcPr>
            <w:tcW w:w="5245" w:type="dxa"/>
          </w:tcPr>
          <w:p w:rsidR="00796944" w:rsidRPr="007B7420" w:rsidRDefault="00796944"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b/>
                <w:bCs/>
                <w:lang w:eastAsia="ru-RU"/>
              </w:rPr>
              <w:t>Диагностика и тренинг</w:t>
            </w:r>
          </w:p>
        </w:tc>
        <w:tc>
          <w:tcPr>
            <w:tcW w:w="1701" w:type="dxa"/>
          </w:tcPr>
          <w:p w:rsidR="00796944" w:rsidRPr="007B7420" w:rsidRDefault="00796944" w:rsidP="007B0014">
            <w:pPr>
              <w:autoSpaceDE w:val="0"/>
              <w:autoSpaceDN w:val="0"/>
              <w:adjustRightInd w:val="0"/>
              <w:spacing w:after="0" w:line="240" w:lineRule="auto"/>
              <w:ind w:firstLine="709"/>
              <w:jc w:val="both"/>
              <w:rPr>
                <w:rFonts w:ascii="Times New Roman" w:hAnsi="Times New Roman"/>
                <w:b/>
                <w:bCs/>
                <w:lang w:eastAsia="ru-RU"/>
              </w:rPr>
            </w:pPr>
            <w:r w:rsidRPr="007B7420">
              <w:rPr>
                <w:rFonts w:ascii="Times New Roman" w:hAnsi="Times New Roman"/>
                <w:b/>
                <w:bCs/>
                <w:lang w:eastAsia="ru-RU"/>
              </w:rPr>
              <w:t xml:space="preserve">4 </w:t>
            </w:r>
          </w:p>
        </w:tc>
        <w:tc>
          <w:tcPr>
            <w:tcW w:w="7165" w:type="dxa"/>
          </w:tcPr>
          <w:p w:rsidR="00796944" w:rsidRPr="007B7420" w:rsidRDefault="00796944" w:rsidP="007B7420">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Применять знания, способы действий. Осуществлять проверку. Устанавливать причину появления ошибок. Оценивать успешность своей работы в тренинге</w:t>
            </w:r>
          </w:p>
        </w:tc>
      </w:tr>
      <w:tr w:rsidR="00796944" w:rsidRPr="007B7420" w:rsidTr="00796944">
        <w:tc>
          <w:tcPr>
            <w:tcW w:w="675" w:type="dxa"/>
          </w:tcPr>
          <w:p w:rsidR="00796944" w:rsidRPr="007B7420" w:rsidRDefault="00796944" w:rsidP="007B7420">
            <w:pPr>
              <w:autoSpaceDE w:val="0"/>
              <w:autoSpaceDN w:val="0"/>
              <w:adjustRightInd w:val="0"/>
              <w:spacing w:after="0" w:line="240" w:lineRule="auto"/>
              <w:ind w:firstLine="709"/>
              <w:jc w:val="both"/>
              <w:rPr>
                <w:rFonts w:ascii="Times New Roman" w:hAnsi="Times New Roman"/>
                <w:b/>
                <w:bCs/>
                <w:lang w:eastAsia="ru-RU"/>
              </w:rPr>
            </w:pPr>
            <w:r w:rsidRPr="007B7420">
              <w:rPr>
                <w:rFonts w:ascii="Times New Roman" w:hAnsi="Times New Roman"/>
                <w:b/>
                <w:bCs/>
                <w:lang w:eastAsia="ru-RU"/>
              </w:rPr>
              <w:t>7</w:t>
            </w:r>
          </w:p>
        </w:tc>
        <w:tc>
          <w:tcPr>
            <w:tcW w:w="5245" w:type="dxa"/>
          </w:tcPr>
          <w:p w:rsidR="00796944" w:rsidRPr="007B7420" w:rsidRDefault="00796944" w:rsidP="003745E4">
            <w:pPr>
              <w:autoSpaceDE w:val="0"/>
              <w:autoSpaceDN w:val="0"/>
              <w:adjustRightInd w:val="0"/>
              <w:spacing w:after="0" w:line="240" w:lineRule="auto"/>
              <w:rPr>
                <w:rFonts w:ascii="Times New Roman" w:hAnsi="Times New Roman"/>
                <w:lang w:eastAsia="ru-RU"/>
              </w:rPr>
            </w:pPr>
            <w:r w:rsidRPr="007B7420">
              <w:rPr>
                <w:rFonts w:ascii="Times New Roman" w:hAnsi="Times New Roman"/>
                <w:b/>
                <w:bCs/>
                <w:lang w:eastAsia="ru-RU"/>
              </w:rPr>
              <w:t>Проектная деятельность</w:t>
            </w:r>
          </w:p>
        </w:tc>
        <w:tc>
          <w:tcPr>
            <w:tcW w:w="1701" w:type="dxa"/>
          </w:tcPr>
          <w:p w:rsidR="00796944" w:rsidRPr="007B7420" w:rsidRDefault="00796944" w:rsidP="007B0014">
            <w:pPr>
              <w:autoSpaceDE w:val="0"/>
              <w:autoSpaceDN w:val="0"/>
              <w:adjustRightInd w:val="0"/>
              <w:spacing w:after="0" w:line="240" w:lineRule="auto"/>
              <w:ind w:firstLine="709"/>
              <w:jc w:val="both"/>
              <w:rPr>
                <w:rFonts w:ascii="Times New Roman" w:hAnsi="Times New Roman"/>
                <w:b/>
                <w:bCs/>
                <w:lang w:eastAsia="ru-RU"/>
              </w:rPr>
            </w:pPr>
            <w:r w:rsidRPr="007B7420">
              <w:rPr>
                <w:rFonts w:ascii="Times New Roman" w:hAnsi="Times New Roman"/>
                <w:b/>
                <w:bCs/>
                <w:lang w:eastAsia="ru-RU"/>
              </w:rPr>
              <w:t xml:space="preserve">2 </w:t>
            </w:r>
          </w:p>
        </w:tc>
        <w:tc>
          <w:tcPr>
            <w:tcW w:w="7165" w:type="dxa"/>
          </w:tcPr>
          <w:p w:rsidR="00796944" w:rsidRPr="007B7420" w:rsidRDefault="00796944" w:rsidP="007B7420">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lang w:eastAsia="ru-RU"/>
              </w:rPr>
              <w:t>Обсуждать тему проектной деятельности. Собирать           информацию по теме. Выбирать форму участия в проектной деятельности</w:t>
            </w:r>
          </w:p>
        </w:tc>
      </w:tr>
    </w:tbl>
    <w:p w:rsidR="003745E4" w:rsidRDefault="003745E4" w:rsidP="007B7420">
      <w:pPr>
        <w:autoSpaceDE w:val="0"/>
        <w:autoSpaceDN w:val="0"/>
        <w:adjustRightInd w:val="0"/>
        <w:spacing w:after="0" w:line="240" w:lineRule="auto"/>
        <w:ind w:firstLine="709"/>
        <w:jc w:val="center"/>
        <w:rPr>
          <w:rFonts w:ascii="Times New Roman" w:hAnsi="Times New Roman"/>
          <w:b/>
          <w:lang w:eastAsia="ru-RU"/>
        </w:rPr>
      </w:pPr>
    </w:p>
    <w:p w:rsidR="003745E4" w:rsidRDefault="003745E4" w:rsidP="007B7420">
      <w:pPr>
        <w:autoSpaceDE w:val="0"/>
        <w:autoSpaceDN w:val="0"/>
        <w:adjustRightInd w:val="0"/>
        <w:spacing w:after="0" w:line="240" w:lineRule="auto"/>
        <w:ind w:firstLine="709"/>
        <w:jc w:val="center"/>
        <w:rPr>
          <w:rFonts w:ascii="Times New Roman" w:hAnsi="Times New Roman"/>
          <w:b/>
          <w:lang w:eastAsia="ru-RU"/>
        </w:rPr>
      </w:pPr>
    </w:p>
    <w:p w:rsidR="00796944" w:rsidRPr="007B7420" w:rsidRDefault="00796944" w:rsidP="007B7420">
      <w:pPr>
        <w:autoSpaceDE w:val="0"/>
        <w:autoSpaceDN w:val="0"/>
        <w:adjustRightInd w:val="0"/>
        <w:spacing w:after="0" w:line="240" w:lineRule="auto"/>
        <w:ind w:firstLine="709"/>
        <w:jc w:val="center"/>
        <w:rPr>
          <w:rFonts w:ascii="Times New Roman" w:hAnsi="Times New Roman"/>
          <w:b/>
          <w:lang w:eastAsia="ru-RU"/>
        </w:rPr>
      </w:pPr>
      <w:r w:rsidRPr="007B7420">
        <w:rPr>
          <w:rFonts w:ascii="Times New Roman" w:hAnsi="Times New Roman"/>
          <w:b/>
          <w:lang w:eastAsia="ru-RU"/>
        </w:rPr>
        <w:lastRenderedPageBreak/>
        <w:t>2 КЛАСС</w:t>
      </w:r>
    </w:p>
    <w:p w:rsidR="00084B89" w:rsidRPr="007B7420" w:rsidRDefault="00796944" w:rsidP="007B7420">
      <w:pPr>
        <w:autoSpaceDE w:val="0"/>
        <w:autoSpaceDN w:val="0"/>
        <w:adjustRightInd w:val="0"/>
        <w:spacing w:after="0" w:line="240" w:lineRule="auto"/>
        <w:ind w:firstLine="709"/>
        <w:jc w:val="center"/>
        <w:rPr>
          <w:rFonts w:ascii="Times New Roman" w:hAnsi="Times New Roman"/>
          <w:b/>
          <w:bCs/>
          <w:highlight w:val="yellow"/>
        </w:rPr>
      </w:pPr>
      <w:r w:rsidRPr="007B7420">
        <w:rPr>
          <w:rFonts w:ascii="Times New Roman" w:hAnsi="Times New Roman"/>
          <w:b/>
          <w:lang w:eastAsia="ru-RU"/>
        </w:rPr>
        <w:t xml:space="preserve">170 ч (5 ч в неделю) </w:t>
      </w:r>
    </w:p>
    <w:p w:rsidR="00084B89" w:rsidRPr="007B7420" w:rsidRDefault="00084B89" w:rsidP="007B7420">
      <w:pPr>
        <w:autoSpaceDE w:val="0"/>
        <w:autoSpaceDN w:val="0"/>
        <w:adjustRightInd w:val="0"/>
        <w:spacing w:after="0" w:line="240" w:lineRule="auto"/>
        <w:ind w:firstLine="709"/>
        <w:jc w:val="both"/>
        <w:rPr>
          <w:rFonts w:ascii="Times New Roman" w:hAnsi="Times New Roman"/>
          <w:b/>
          <w:bCs/>
          <w:highlight w:val="yellow"/>
        </w:rPr>
      </w:pPr>
    </w:p>
    <w:tbl>
      <w:tblPr>
        <w:tblStyle w:val="a4"/>
        <w:tblW w:w="0" w:type="auto"/>
        <w:tblLook w:val="04A0" w:firstRow="1" w:lastRow="0" w:firstColumn="1" w:lastColumn="0" w:noHBand="0" w:noVBand="1"/>
      </w:tblPr>
      <w:tblGrid>
        <w:gridCol w:w="675"/>
        <w:gridCol w:w="5387"/>
        <w:gridCol w:w="1559"/>
        <w:gridCol w:w="7165"/>
      </w:tblGrid>
      <w:tr w:rsidR="00796944" w:rsidRPr="007B7420" w:rsidTr="00796944">
        <w:tc>
          <w:tcPr>
            <w:tcW w:w="675" w:type="dxa"/>
          </w:tcPr>
          <w:p w:rsidR="00796944" w:rsidRPr="007B7420" w:rsidRDefault="00796944" w:rsidP="007B7420">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b/>
                <w:bCs/>
                <w:lang w:eastAsia="ru-RU"/>
              </w:rPr>
              <w:t>№</w:t>
            </w:r>
          </w:p>
        </w:tc>
        <w:tc>
          <w:tcPr>
            <w:tcW w:w="5387" w:type="dxa"/>
          </w:tcPr>
          <w:p w:rsidR="00796944" w:rsidRPr="007B7420" w:rsidRDefault="00796944" w:rsidP="000255AE">
            <w:pPr>
              <w:autoSpaceDE w:val="0"/>
              <w:autoSpaceDN w:val="0"/>
              <w:adjustRightInd w:val="0"/>
              <w:spacing w:after="0" w:line="240" w:lineRule="auto"/>
              <w:rPr>
                <w:rFonts w:ascii="Times New Roman" w:hAnsi="Times New Roman"/>
                <w:b/>
                <w:bCs/>
                <w:highlight w:val="yellow"/>
              </w:rPr>
            </w:pPr>
            <w:r w:rsidRPr="007B7420">
              <w:rPr>
                <w:rFonts w:ascii="Times New Roman" w:hAnsi="Times New Roman"/>
                <w:b/>
                <w:bCs/>
                <w:lang w:eastAsia="ru-RU"/>
              </w:rPr>
              <w:t>Темы, основное содержание</w:t>
            </w:r>
          </w:p>
        </w:tc>
        <w:tc>
          <w:tcPr>
            <w:tcW w:w="1559" w:type="dxa"/>
          </w:tcPr>
          <w:p w:rsidR="00796944" w:rsidRPr="007B7420" w:rsidRDefault="00796944" w:rsidP="003745E4">
            <w:pPr>
              <w:autoSpaceDE w:val="0"/>
              <w:autoSpaceDN w:val="0"/>
              <w:adjustRightInd w:val="0"/>
              <w:spacing w:after="0" w:line="240" w:lineRule="auto"/>
              <w:rPr>
                <w:rFonts w:ascii="Times New Roman" w:hAnsi="Times New Roman"/>
                <w:b/>
                <w:bCs/>
                <w:highlight w:val="yellow"/>
              </w:rPr>
            </w:pPr>
            <w:r w:rsidRPr="007B7420">
              <w:rPr>
                <w:rFonts w:ascii="Times New Roman" w:hAnsi="Times New Roman"/>
                <w:b/>
                <w:bCs/>
                <w:lang w:eastAsia="ru-RU"/>
              </w:rPr>
              <w:t>Кол-во</w:t>
            </w:r>
            <w:r w:rsidR="003745E4">
              <w:rPr>
                <w:rFonts w:ascii="Times New Roman" w:hAnsi="Times New Roman"/>
                <w:b/>
                <w:bCs/>
                <w:lang w:eastAsia="ru-RU"/>
              </w:rPr>
              <w:t xml:space="preserve"> </w:t>
            </w:r>
            <w:r w:rsidRPr="007B7420">
              <w:rPr>
                <w:rFonts w:ascii="Times New Roman" w:hAnsi="Times New Roman"/>
                <w:b/>
                <w:bCs/>
                <w:lang w:eastAsia="ru-RU"/>
              </w:rPr>
              <w:t>часов</w:t>
            </w:r>
          </w:p>
        </w:tc>
        <w:tc>
          <w:tcPr>
            <w:tcW w:w="7165" w:type="dxa"/>
          </w:tcPr>
          <w:p w:rsidR="00796944" w:rsidRPr="007B7420" w:rsidRDefault="00796944" w:rsidP="007B7420">
            <w:pPr>
              <w:autoSpaceDE w:val="0"/>
              <w:autoSpaceDN w:val="0"/>
              <w:adjustRightInd w:val="0"/>
              <w:spacing w:after="0" w:line="240" w:lineRule="auto"/>
              <w:ind w:firstLine="709"/>
              <w:jc w:val="both"/>
              <w:rPr>
                <w:rFonts w:ascii="Times New Roman" w:hAnsi="Times New Roman"/>
                <w:b/>
                <w:bCs/>
                <w:lang w:eastAsia="ru-RU"/>
              </w:rPr>
            </w:pPr>
            <w:r w:rsidRPr="007B7420">
              <w:rPr>
                <w:rFonts w:ascii="Times New Roman" w:hAnsi="Times New Roman"/>
                <w:b/>
                <w:bCs/>
                <w:lang w:eastAsia="ru-RU"/>
              </w:rPr>
              <w:t>Характеристика основных видов</w:t>
            </w:r>
          </w:p>
          <w:p w:rsidR="00796944" w:rsidRPr="007B7420" w:rsidRDefault="00796944" w:rsidP="007B7420">
            <w:pPr>
              <w:autoSpaceDE w:val="0"/>
              <w:autoSpaceDN w:val="0"/>
              <w:adjustRightInd w:val="0"/>
              <w:spacing w:after="0" w:line="240" w:lineRule="auto"/>
              <w:ind w:firstLine="709"/>
              <w:jc w:val="both"/>
              <w:rPr>
                <w:rFonts w:ascii="Times New Roman" w:hAnsi="Times New Roman"/>
                <w:b/>
                <w:bCs/>
                <w:lang w:eastAsia="ru-RU"/>
              </w:rPr>
            </w:pPr>
            <w:r w:rsidRPr="007B7420">
              <w:rPr>
                <w:rFonts w:ascii="Times New Roman" w:hAnsi="Times New Roman"/>
                <w:b/>
                <w:bCs/>
                <w:lang w:eastAsia="ru-RU"/>
              </w:rPr>
              <w:t>учебных действий</w:t>
            </w:r>
          </w:p>
          <w:p w:rsidR="00796944" w:rsidRPr="007B7420" w:rsidRDefault="00796944" w:rsidP="007B7420">
            <w:pPr>
              <w:autoSpaceDE w:val="0"/>
              <w:autoSpaceDN w:val="0"/>
              <w:adjustRightInd w:val="0"/>
              <w:spacing w:after="0" w:line="240" w:lineRule="auto"/>
              <w:ind w:firstLine="709"/>
              <w:jc w:val="both"/>
              <w:rPr>
                <w:rFonts w:ascii="Times New Roman" w:hAnsi="Times New Roman"/>
                <w:b/>
                <w:bCs/>
                <w:highlight w:val="yellow"/>
              </w:rPr>
            </w:pPr>
          </w:p>
        </w:tc>
      </w:tr>
      <w:tr w:rsidR="00796944" w:rsidRPr="007B7420" w:rsidTr="00796944">
        <w:tc>
          <w:tcPr>
            <w:tcW w:w="675" w:type="dxa"/>
          </w:tcPr>
          <w:p w:rsidR="00796944" w:rsidRPr="007B7420" w:rsidRDefault="00796944" w:rsidP="007B7420">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lang w:eastAsia="ru-RU"/>
              </w:rPr>
              <w:t>1</w:t>
            </w:r>
          </w:p>
        </w:tc>
        <w:tc>
          <w:tcPr>
            <w:tcW w:w="5387" w:type="dxa"/>
          </w:tcPr>
          <w:p w:rsidR="00796944" w:rsidRPr="007B7420" w:rsidRDefault="00796944" w:rsidP="000255AE">
            <w:pPr>
              <w:autoSpaceDE w:val="0"/>
              <w:autoSpaceDN w:val="0"/>
              <w:adjustRightInd w:val="0"/>
              <w:spacing w:after="0" w:line="240" w:lineRule="auto"/>
              <w:rPr>
                <w:rFonts w:ascii="Times New Roman" w:hAnsi="Times New Roman"/>
                <w:b/>
                <w:bCs/>
                <w:lang w:eastAsia="ru-RU"/>
              </w:rPr>
            </w:pPr>
            <w:r w:rsidRPr="007B7420">
              <w:rPr>
                <w:rFonts w:ascii="Times New Roman" w:hAnsi="Times New Roman"/>
                <w:b/>
                <w:bCs/>
                <w:lang w:eastAsia="ru-RU"/>
              </w:rPr>
              <w:t>О ДАРЕ СЛОВА (введение)</w:t>
            </w:r>
          </w:p>
          <w:p w:rsidR="00796944" w:rsidRPr="007B7420" w:rsidRDefault="00796944"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 xml:space="preserve">Зачем человеку слово дано. </w:t>
            </w:r>
            <w:proofErr w:type="gramStart"/>
            <w:r w:rsidRPr="007B7420">
              <w:rPr>
                <w:rFonts w:ascii="Times New Roman" w:hAnsi="Times New Roman"/>
                <w:lang w:eastAsia="ru-RU"/>
              </w:rPr>
              <w:t>Осознание  цели</w:t>
            </w:r>
            <w:proofErr w:type="gramEnd"/>
            <w:r w:rsidRPr="007B7420">
              <w:rPr>
                <w:rFonts w:ascii="Times New Roman" w:hAnsi="Times New Roman"/>
                <w:lang w:eastAsia="ru-RU"/>
              </w:rPr>
              <w:t xml:space="preserve"> и ситуации устного</w:t>
            </w:r>
          </w:p>
          <w:p w:rsidR="00796944" w:rsidRPr="007B7420" w:rsidRDefault="00796944"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общения. Наш родной язык — русский. Русский язык как государственный язык, как средство общения в многонациональном обществе. Особенности русской народной</w:t>
            </w:r>
          </w:p>
          <w:p w:rsidR="00796944" w:rsidRPr="007B7420" w:rsidRDefault="00796944"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речи</w:t>
            </w:r>
          </w:p>
          <w:p w:rsidR="00796944" w:rsidRPr="007B7420" w:rsidRDefault="00796944" w:rsidP="000255AE">
            <w:pPr>
              <w:autoSpaceDE w:val="0"/>
              <w:autoSpaceDN w:val="0"/>
              <w:adjustRightInd w:val="0"/>
              <w:spacing w:after="0" w:line="240" w:lineRule="auto"/>
              <w:rPr>
                <w:rFonts w:ascii="Times New Roman" w:hAnsi="Times New Roman"/>
                <w:b/>
                <w:bCs/>
                <w:highlight w:val="yellow"/>
              </w:rPr>
            </w:pPr>
          </w:p>
        </w:tc>
        <w:tc>
          <w:tcPr>
            <w:tcW w:w="1559" w:type="dxa"/>
          </w:tcPr>
          <w:p w:rsidR="00796944" w:rsidRPr="007B7420" w:rsidRDefault="00796944" w:rsidP="007B0014">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b/>
                <w:bCs/>
                <w:lang w:eastAsia="ru-RU"/>
              </w:rPr>
              <w:t xml:space="preserve">7 </w:t>
            </w:r>
          </w:p>
        </w:tc>
        <w:tc>
          <w:tcPr>
            <w:tcW w:w="7165" w:type="dxa"/>
          </w:tcPr>
          <w:p w:rsidR="00796944" w:rsidRPr="007B7420" w:rsidRDefault="00796944" w:rsidP="003745E4">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Ориентироваться в учебнике. Предъявлять основные учебные умения: читать, писать. Осмысливать цели и задачи изучения предмета «Русский язык». Переводить</w:t>
            </w:r>
            <w:r w:rsidR="003745E4">
              <w:rPr>
                <w:rFonts w:ascii="Times New Roman" w:hAnsi="Times New Roman"/>
                <w:lang w:eastAsia="ru-RU"/>
              </w:rPr>
              <w:t xml:space="preserve"> </w:t>
            </w:r>
            <w:r w:rsidRPr="007B7420">
              <w:rPr>
                <w:rFonts w:ascii="Times New Roman" w:hAnsi="Times New Roman"/>
                <w:lang w:eastAsia="ru-RU"/>
              </w:rPr>
              <w:t>знаковую информацию в словесную. Высказывать мнения. Предъявлять знание изученного в 1 классе. Осознавать необходимость изучения русского языка гражданами России любой национальности. Наблюдать над особенностями русской народной</w:t>
            </w:r>
            <w:r w:rsidR="003745E4">
              <w:rPr>
                <w:rFonts w:ascii="Times New Roman" w:hAnsi="Times New Roman"/>
                <w:lang w:eastAsia="ru-RU"/>
              </w:rPr>
              <w:t xml:space="preserve"> </w:t>
            </w:r>
            <w:r w:rsidRPr="007B7420">
              <w:rPr>
                <w:rFonts w:ascii="Times New Roman" w:hAnsi="Times New Roman"/>
                <w:lang w:eastAsia="ru-RU"/>
              </w:rPr>
              <w:t>речи: мелодичностью, ритмичностью, образностью. Делать простые выводы. Находить основную мысль читаемых текстов. Сравнивать тексты, написанные разными стилями, узнавать образные слова. Следовать рекомендациям памяток при анализе и списывании текстов. Осознавать различие и общность понятий «речь» и «язык». Отбирать факты на</w:t>
            </w:r>
            <w:r w:rsidR="003745E4">
              <w:rPr>
                <w:rFonts w:ascii="Times New Roman" w:hAnsi="Times New Roman"/>
                <w:lang w:eastAsia="ru-RU"/>
              </w:rPr>
              <w:t xml:space="preserve"> </w:t>
            </w:r>
            <w:r w:rsidRPr="007B7420">
              <w:rPr>
                <w:rFonts w:ascii="Times New Roman" w:hAnsi="Times New Roman"/>
                <w:lang w:eastAsia="ru-RU"/>
              </w:rPr>
              <w:t>основе летних воспоминаний для устного сообщения</w:t>
            </w:r>
          </w:p>
        </w:tc>
      </w:tr>
      <w:tr w:rsidR="00796944" w:rsidRPr="007B7420" w:rsidTr="00796944">
        <w:tc>
          <w:tcPr>
            <w:tcW w:w="675" w:type="dxa"/>
          </w:tcPr>
          <w:p w:rsidR="00796944" w:rsidRPr="007B7420" w:rsidRDefault="00796944" w:rsidP="007B7420">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lang w:eastAsia="ru-RU"/>
              </w:rPr>
              <w:t>2</w:t>
            </w:r>
          </w:p>
        </w:tc>
        <w:tc>
          <w:tcPr>
            <w:tcW w:w="5387" w:type="dxa"/>
          </w:tcPr>
          <w:p w:rsidR="00796944" w:rsidRPr="007B7420" w:rsidRDefault="00796944" w:rsidP="000255AE">
            <w:pPr>
              <w:autoSpaceDE w:val="0"/>
              <w:autoSpaceDN w:val="0"/>
              <w:adjustRightInd w:val="0"/>
              <w:spacing w:after="0" w:line="240" w:lineRule="auto"/>
              <w:rPr>
                <w:rFonts w:ascii="Times New Roman" w:hAnsi="Times New Roman"/>
                <w:b/>
                <w:bCs/>
                <w:lang w:eastAsia="ru-RU"/>
              </w:rPr>
            </w:pPr>
            <w:r w:rsidRPr="007B7420">
              <w:rPr>
                <w:rFonts w:ascii="Times New Roman" w:hAnsi="Times New Roman"/>
                <w:b/>
                <w:bCs/>
                <w:lang w:eastAsia="ru-RU"/>
              </w:rPr>
              <w:t>СЛОВО И ЕГО СТРОЕНИЕ</w:t>
            </w:r>
          </w:p>
          <w:p w:rsidR="00796944" w:rsidRPr="007B7420" w:rsidRDefault="00796944" w:rsidP="000255AE">
            <w:pPr>
              <w:autoSpaceDE w:val="0"/>
              <w:autoSpaceDN w:val="0"/>
              <w:adjustRightInd w:val="0"/>
              <w:spacing w:after="0" w:line="240" w:lineRule="auto"/>
              <w:rPr>
                <w:rFonts w:ascii="Times New Roman" w:hAnsi="Times New Roman"/>
                <w:b/>
                <w:bCs/>
                <w:lang w:eastAsia="ru-RU"/>
              </w:rPr>
            </w:pPr>
            <w:r w:rsidRPr="007B7420">
              <w:rPr>
                <w:rFonts w:ascii="Times New Roman" w:hAnsi="Times New Roman"/>
                <w:b/>
                <w:bCs/>
                <w:lang w:eastAsia="ru-RU"/>
              </w:rPr>
              <w:t>(повторяем, изучаем)</w:t>
            </w:r>
          </w:p>
          <w:p w:rsidR="00796944" w:rsidRPr="007B7420" w:rsidRDefault="00796944" w:rsidP="000255AE">
            <w:pPr>
              <w:autoSpaceDE w:val="0"/>
              <w:autoSpaceDN w:val="0"/>
              <w:adjustRightInd w:val="0"/>
              <w:spacing w:after="0" w:line="240" w:lineRule="auto"/>
              <w:rPr>
                <w:rFonts w:ascii="Times New Roman" w:hAnsi="Times New Roman"/>
                <w:b/>
                <w:bCs/>
                <w:highlight w:val="yellow"/>
              </w:rPr>
            </w:pPr>
          </w:p>
        </w:tc>
        <w:tc>
          <w:tcPr>
            <w:tcW w:w="1559" w:type="dxa"/>
          </w:tcPr>
          <w:p w:rsidR="00796944" w:rsidRPr="007B7420" w:rsidRDefault="00796944" w:rsidP="007B0014">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b/>
                <w:bCs/>
                <w:lang w:eastAsia="ru-RU"/>
              </w:rPr>
              <w:t xml:space="preserve">24 </w:t>
            </w:r>
          </w:p>
        </w:tc>
        <w:tc>
          <w:tcPr>
            <w:tcW w:w="7165" w:type="dxa"/>
            <w:vMerge w:val="restart"/>
          </w:tcPr>
          <w:p w:rsidR="00796944" w:rsidRPr="007B7420" w:rsidRDefault="00796944" w:rsidP="000255AE">
            <w:pPr>
              <w:autoSpaceDE w:val="0"/>
              <w:autoSpaceDN w:val="0"/>
              <w:adjustRightInd w:val="0"/>
              <w:spacing w:after="0" w:line="240" w:lineRule="auto"/>
              <w:ind w:firstLine="709"/>
              <w:jc w:val="both"/>
              <w:rPr>
                <w:rFonts w:ascii="Times New Roman" w:hAnsi="Times New Roman"/>
                <w:b/>
                <w:bCs/>
                <w:lang w:eastAsia="ru-RU"/>
              </w:rPr>
            </w:pPr>
            <w:r w:rsidRPr="007B7420">
              <w:rPr>
                <w:rFonts w:ascii="Times New Roman" w:hAnsi="Times New Roman"/>
                <w:lang w:eastAsia="ru-RU"/>
              </w:rPr>
              <w:t xml:space="preserve">Различать звуки и буквы. Группировать звуки по характеристике. Выявлять и дополнять группы звуков с помощью ориентиров таблицы. Моделировать схемы слов. Соотносить количество звуков и букв в словах, устанавливать и объяснять причины расхождения количества звуков и букв. Производить </w:t>
            </w:r>
            <w:proofErr w:type="spellStart"/>
            <w:r w:rsidRPr="007B7420">
              <w:rPr>
                <w:rFonts w:ascii="Times New Roman" w:hAnsi="Times New Roman"/>
                <w:lang w:eastAsia="ru-RU"/>
              </w:rPr>
              <w:t>звуко</w:t>
            </w:r>
            <w:proofErr w:type="spellEnd"/>
            <w:r w:rsidRPr="007B7420">
              <w:rPr>
                <w:rFonts w:ascii="Times New Roman" w:hAnsi="Times New Roman"/>
                <w:lang w:eastAsia="ru-RU"/>
              </w:rPr>
              <w:t xml:space="preserve">-слоговой и </w:t>
            </w:r>
            <w:proofErr w:type="spellStart"/>
            <w:proofErr w:type="gramStart"/>
            <w:r w:rsidRPr="007B7420">
              <w:rPr>
                <w:rFonts w:ascii="Times New Roman" w:hAnsi="Times New Roman"/>
                <w:lang w:eastAsia="ru-RU"/>
              </w:rPr>
              <w:t>звуко</w:t>
            </w:r>
            <w:proofErr w:type="spellEnd"/>
            <w:r w:rsidRPr="007B7420">
              <w:rPr>
                <w:rFonts w:ascii="Times New Roman" w:hAnsi="Times New Roman"/>
                <w:lang w:eastAsia="ru-RU"/>
              </w:rPr>
              <w:t>-буквенный</w:t>
            </w:r>
            <w:proofErr w:type="gramEnd"/>
            <w:r w:rsidRPr="007B7420">
              <w:rPr>
                <w:rFonts w:ascii="Times New Roman" w:hAnsi="Times New Roman"/>
                <w:lang w:eastAsia="ru-RU"/>
              </w:rPr>
              <w:t xml:space="preserve"> анализы</w:t>
            </w:r>
            <w:r w:rsidR="000255AE">
              <w:rPr>
                <w:rFonts w:ascii="Times New Roman" w:hAnsi="Times New Roman"/>
                <w:lang w:eastAsia="ru-RU"/>
              </w:rPr>
              <w:t xml:space="preserve"> </w:t>
            </w:r>
            <w:r w:rsidRPr="007B7420">
              <w:rPr>
                <w:rFonts w:ascii="Times New Roman" w:hAnsi="Times New Roman"/>
                <w:lang w:eastAsia="ru-RU"/>
              </w:rPr>
              <w:t>слов. Преобразовывать звуковой образ слова в буквенный. Синтезировать: составлять слова из слогов, звуков, букв. Наблюдать над свойствами русского ударения, вслушиваться в мелодику слова, правильно произносить слова. Осознавать роль</w:t>
            </w:r>
            <w:r w:rsidR="000255AE">
              <w:rPr>
                <w:rFonts w:ascii="Times New Roman" w:hAnsi="Times New Roman"/>
                <w:lang w:eastAsia="ru-RU"/>
              </w:rPr>
              <w:t xml:space="preserve"> </w:t>
            </w:r>
            <w:r w:rsidRPr="007B7420">
              <w:rPr>
                <w:rFonts w:ascii="Times New Roman" w:hAnsi="Times New Roman"/>
                <w:lang w:eastAsia="ru-RU"/>
              </w:rPr>
              <w:t>создания письменности для развития общества. Определять положение заданной буквы в алфавите. Применять знание алфавита при работе со словарями, справочниками, каталогами. Читать тексты с историческими материалами: понимать и воспроизводить</w:t>
            </w:r>
            <w:r w:rsidR="000255AE">
              <w:rPr>
                <w:rFonts w:ascii="Times New Roman" w:hAnsi="Times New Roman"/>
                <w:lang w:eastAsia="ru-RU"/>
              </w:rPr>
              <w:t xml:space="preserve"> </w:t>
            </w:r>
            <w:r w:rsidRPr="007B7420">
              <w:rPr>
                <w:rFonts w:ascii="Times New Roman" w:hAnsi="Times New Roman"/>
                <w:lang w:eastAsia="ru-RU"/>
              </w:rPr>
              <w:t xml:space="preserve">содержание с помощью вопросов. «Читать » схему о роли букв </w:t>
            </w:r>
            <w:r w:rsidRPr="007B7420">
              <w:rPr>
                <w:rFonts w:ascii="Times New Roman" w:hAnsi="Times New Roman"/>
                <w:i/>
                <w:iCs/>
                <w:lang w:eastAsia="ru-RU"/>
              </w:rPr>
              <w:t>е, ё, ю, я</w:t>
            </w:r>
            <w:r w:rsidRPr="007B7420">
              <w:rPr>
                <w:rFonts w:ascii="Times New Roman" w:hAnsi="Times New Roman"/>
                <w:lang w:eastAsia="ru-RU"/>
              </w:rPr>
              <w:t>. Осознавать условия выбора прописной и строчной буквы в именах собственных и нарицательных. Высказываться об увиденном, описывать. Устанавливать основное правило и варианты его применения при записи слов разной слоговой структуры. Сопоставлять слоговое</w:t>
            </w:r>
            <w:r w:rsidR="000255AE">
              <w:rPr>
                <w:rFonts w:ascii="Times New Roman" w:hAnsi="Times New Roman"/>
                <w:lang w:eastAsia="ru-RU"/>
              </w:rPr>
              <w:t xml:space="preserve"> </w:t>
            </w:r>
            <w:r w:rsidRPr="007B7420">
              <w:rPr>
                <w:rFonts w:ascii="Times New Roman" w:hAnsi="Times New Roman"/>
                <w:lang w:eastAsia="ru-RU"/>
              </w:rPr>
              <w:t>строение слова и варианты переноса слова.</w:t>
            </w:r>
          </w:p>
        </w:tc>
      </w:tr>
      <w:tr w:rsidR="00796944" w:rsidRPr="007B7420" w:rsidTr="00796944">
        <w:tc>
          <w:tcPr>
            <w:tcW w:w="675" w:type="dxa"/>
          </w:tcPr>
          <w:p w:rsidR="00796944" w:rsidRPr="007B7420" w:rsidRDefault="00796944" w:rsidP="007B7420">
            <w:pPr>
              <w:autoSpaceDE w:val="0"/>
              <w:autoSpaceDN w:val="0"/>
              <w:adjustRightInd w:val="0"/>
              <w:spacing w:after="0" w:line="240" w:lineRule="auto"/>
              <w:ind w:firstLine="709"/>
              <w:jc w:val="both"/>
              <w:rPr>
                <w:rFonts w:ascii="Times New Roman" w:hAnsi="Times New Roman"/>
                <w:b/>
                <w:bCs/>
                <w:highlight w:val="yellow"/>
              </w:rPr>
            </w:pPr>
          </w:p>
        </w:tc>
        <w:tc>
          <w:tcPr>
            <w:tcW w:w="5387" w:type="dxa"/>
          </w:tcPr>
          <w:p w:rsidR="00796944" w:rsidRPr="007B7420" w:rsidRDefault="00796944"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Звуки речи и буквы.</w:t>
            </w:r>
          </w:p>
          <w:p w:rsidR="00796944" w:rsidRPr="007B7420" w:rsidRDefault="00796944"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Слоги и ударение. Алфавит</w:t>
            </w:r>
          </w:p>
          <w:p w:rsidR="00796944" w:rsidRPr="007B7420" w:rsidRDefault="00796944" w:rsidP="000255AE">
            <w:pPr>
              <w:autoSpaceDE w:val="0"/>
              <w:autoSpaceDN w:val="0"/>
              <w:adjustRightInd w:val="0"/>
              <w:spacing w:after="0" w:line="240" w:lineRule="auto"/>
              <w:rPr>
                <w:rFonts w:ascii="Times New Roman" w:hAnsi="Times New Roman"/>
                <w:b/>
                <w:bCs/>
                <w:highlight w:val="yellow"/>
              </w:rPr>
            </w:pPr>
          </w:p>
        </w:tc>
        <w:tc>
          <w:tcPr>
            <w:tcW w:w="1559" w:type="dxa"/>
          </w:tcPr>
          <w:p w:rsidR="00796944" w:rsidRPr="007B7420" w:rsidRDefault="00796944" w:rsidP="007B0014">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lang w:eastAsia="ru-RU"/>
              </w:rPr>
              <w:t xml:space="preserve">5 </w:t>
            </w:r>
          </w:p>
        </w:tc>
        <w:tc>
          <w:tcPr>
            <w:tcW w:w="7165" w:type="dxa"/>
            <w:vMerge/>
          </w:tcPr>
          <w:p w:rsidR="00796944" w:rsidRPr="007B7420" w:rsidRDefault="00796944" w:rsidP="007B7420">
            <w:pPr>
              <w:autoSpaceDE w:val="0"/>
              <w:autoSpaceDN w:val="0"/>
              <w:adjustRightInd w:val="0"/>
              <w:spacing w:after="0" w:line="240" w:lineRule="auto"/>
              <w:ind w:firstLine="709"/>
              <w:jc w:val="both"/>
              <w:rPr>
                <w:rFonts w:ascii="Times New Roman" w:hAnsi="Times New Roman"/>
                <w:b/>
                <w:bCs/>
                <w:highlight w:val="yellow"/>
              </w:rPr>
            </w:pPr>
          </w:p>
        </w:tc>
      </w:tr>
      <w:tr w:rsidR="00796944" w:rsidRPr="007B7420" w:rsidTr="00796944">
        <w:tc>
          <w:tcPr>
            <w:tcW w:w="675" w:type="dxa"/>
          </w:tcPr>
          <w:p w:rsidR="00796944" w:rsidRPr="007B7420" w:rsidRDefault="00796944" w:rsidP="007B7420">
            <w:pPr>
              <w:autoSpaceDE w:val="0"/>
              <w:autoSpaceDN w:val="0"/>
              <w:adjustRightInd w:val="0"/>
              <w:spacing w:after="0" w:line="240" w:lineRule="auto"/>
              <w:ind w:firstLine="709"/>
              <w:jc w:val="both"/>
              <w:rPr>
                <w:rFonts w:ascii="Times New Roman" w:hAnsi="Times New Roman"/>
                <w:b/>
                <w:bCs/>
                <w:highlight w:val="yellow"/>
              </w:rPr>
            </w:pPr>
          </w:p>
        </w:tc>
        <w:tc>
          <w:tcPr>
            <w:tcW w:w="5387" w:type="dxa"/>
          </w:tcPr>
          <w:p w:rsidR="00796944" w:rsidRPr="007B7420" w:rsidRDefault="00796944"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Большая буква в словах.</w:t>
            </w:r>
          </w:p>
          <w:p w:rsidR="00796944" w:rsidRPr="007B7420" w:rsidRDefault="00796944" w:rsidP="000255AE">
            <w:pPr>
              <w:autoSpaceDE w:val="0"/>
              <w:autoSpaceDN w:val="0"/>
              <w:adjustRightInd w:val="0"/>
              <w:spacing w:after="0" w:line="240" w:lineRule="auto"/>
              <w:rPr>
                <w:rFonts w:ascii="Times New Roman" w:hAnsi="Times New Roman"/>
                <w:b/>
                <w:bCs/>
                <w:highlight w:val="yellow"/>
              </w:rPr>
            </w:pPr>
            <w:r w:rsidRPr="007B7420">
              <w:rPr>
                <w:rFonts w:ascii="Times New Roman" w:hAnsi="Times New Roman"/>
                <w:lang w:eastAsia="ru-RU"/>
              </w:rPr>
              <w:t>Перенос слова</w:t>
            </w:r>
          </w:p>
        </w:tc>
        <w:tc>
          <w:tcPr>
            <w:tcW w:w="1559" w:type="dxa"/>
          </w:tcPr>
          <w:p w:rsidR="00796944" w:rsidRPr="007B7420" w:rsidRDefault="00796944" w:rsidP="007B0014">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lang w:eastAsia="ru-RU"/>
              </w:rPr>
              <w:t xml:space="preserve">3 </w:t>
            </w:r>
          </w:p>
        </w:tc>
        <w:tc>
          <w:tcPr>
            <w:tcW w:w="7165" w:type="dxa"/>
            <w:vMerge/>
          </w:tcPr>
          <w:p w:rsidR="00796944" w:rsidRPr="007B7420" w:rsidRDefault="00796944" w:rsidP="007B7420">
            <w:pPr>
              <w:autoSpaceDE w:val="0"/>
              <w:autoSpaceDN w:val="0"/>
              <w:adjustRightInd w:val="0"/>
              <w:spacing w:after="0" w:line="240" w:lineRule="auto"/>
              <w:ind w:firstLine="709"/>
              <w:jc w:val="both"/>
              <w:rPr>
                <w:rFonts w:ascii="Times New Roman" w:hAnsi="Times New Roman"/>
                <w:b/>
                <w:bCs/>
                <w:highlight w:val="yellow"/>
              </w:rPr>
            </w:pPr>
          </w:p>
        </w:tc>
      </w:tr>
      <w:tr w:rsidR="00796944" w:rsidRPr="007B7420" w:rsidTr="00796944">
        <w:tc>
          <w:tcPr>
            <w:tcW w:w="675" w:type="dxa"/>
          </w:tcPr>
          <w:p w:rsidR="00796944" w:rsidRPr="007B7420" w:rsidRDefault="00796944" w:rsidP="007B7420">
            <w:pPr>
              <w:autoSpaceDE w:val="0"/>
              <w:autoSpaceDN w:val="0"/>
              <w:adjustRightInd w:val="0"/>
              <w:spacing w:after="0" w:line="240" w:lineRule="auto"/>
              <w:ind w:firstLine="709"/>
              <w:jc w:val="both"/>
              <w:rPr>
                <w:rFonts w:ascii="Times New Roman" w:hAnsi="Times New Roman"/>
                <w:b/>
                <w:bCs/>
                <w:highlight w:val="yellow"/>
              </w:rPr>
            </w:pPr>
          </w:p>
        </w:tc>
        <w:tc>
          <w:tcPr>
            <w:tcW w:w="5387" w:type="dxa"/>
          </w:tcPr>
          <w:p w:rsidR="00796944" w:rsidRPr="007B7420" w:rsidRDefault="00796944"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Обозначение на письме согласных  и гласных звуков. Обозначение на письме твёрдых и мягких, звонких и глухих согласных. Безударные гласные, проверяемые и не провер</w:t>
            </w:r>
            <w:r w:rsidR="00412ED7" w:rsidRPr="007B7420">
              <w:rPr>
                <w:rFonts w:ascii="Times New Roman" w:hAnsi="Times New Roman"/>
                <w:lang w:eastAsia="ru-RU"/>
              </w:rPr>
              <w:t>яемые ударением</w:t>
            </w:r>
          </w:p>
        </w:tc>
        <w:tc>
          <w:tcPr>
            <w:tcW w:w="1559" w:type="dxa"/>
          </w:tcPr>
          <w:p w:rsidR="00796944" w:rsidRPr="007B7420" w:rsidRDefault="00796944" w:rsidP="007B0014">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lang w:eastAsia="ru-RU"/>
              </w:rPr>
              <w:t xml:space="preserve">8 </w:t>
            </w:r>
          </w:p>
        </w:tc>
        <w:tc>
          <w:tcPr>
            <w:tcW w:w="7165" w:type="dxa"/>
            <w:vMerge w:val="restart"/>
          </w:tcPr>
          <w:p w:rsidR="00796944" w:rsidRPr="007B7420" w:rsidRDefault="00796944" w:rsidP="000255AE">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Систематизировать знания о звуках русского языка</w:t>
            </w:r>
            <w:r w:rsidR="00412ED7" w:rsidRPr="007B7420">
              <w:rPr>
                <w:rFonts w:ascii="Times New Roman" w:hAnsi="Times New Roman"/>
                <w:lang w:eastAsia="ru-RU"/>
              </w:rPr>
              <w:t xml:space="preserve"> </w:t>
            </w:r>
            <w:r w:rsidRPr="007B7420">
              <w:rPr>
                <w:rFonts w:ascii="Times New Roman" w:hAnsi="Times New Roman"/>
                <w:lang w:eastAsia="ru-RU"/>
              </w:rPr>
              <w:t>с помощью таблицы, находить отсутствующие компоненты</w:t>
            </w:r>
            <w:r w:rsidR="00412ED7" w:rsidRPr="007B7420">
              <w:rPr>
                <w:rFonts w:ascii="Times New Roman" w:hAnsi="Times New Roman"/>
                <w:lang w:eastAsia="ru-RU"/>
              </w:rPr>
              <w:t xml:space="preserve"> </w:t>
            </w:r>
            <w:r w:rsidRPr="007B7420">
              <w:rPr>
                <w:rFonts w:ascii="Times New Roman" w:hAnsi="Times New Roman"/>
                <w:lang w:eastAsia="ru-RU"/>
              </w:rPr>
              <w:t>в таблице. Моделировать звуковое и слоговое</w:t>
            </w:r>
            <w:r w:rsidR="000255AE">
              <w:rPr>
                <w:rFonts w:ascii="Times New Roman" w:hAnsi="Times New Roman"/>
                <w:lang w:eastAsia="ru-RU"/>
              </w:rPr>
              <w:t xml:space="preserve"> </w:t>
            </w:r>
            <w:r w:rsidRPr="007B7420">
              <w:rPr>
                <w:rFonts w:ascii="Times New Roman" w:hAnsi="Times New Roman"/>
                <w:lang w:eastAsia="ru-RU"/>
              </w:rPr>
              <w:t>строение слова. Выявлять условия выбора гласных</w:t>
            </w:r>
            <w:r w:rsidR="00412ED7" w:rsidRPr="007B7420">
              <w:rPr>
                <w:rFonts w:ascii="Times New Roman" w:hAnsi="Times New Roman"/>
                <w:lang w:eastAsia="ru-RU"/>
              </w:rPr>
              <w:t xml:space="preserve"> </w:t>
            </w:r>
            <w:r w:rsidRPr="007B7420">
              <w:rPr>
                <w:rFonts w:ascii="Times New Roman" w:hAnsi="Times New Roman"/>
                <w:lang w:eastAsia="ru-RU"/>
              </w:rPr>
              <w:t>после разных групп твёрдых и мягких согласных.</w:t>
            </w:r>
            <w:r w:rsidR="00412ED7" w:rsidRPr="007B7420">
              <w:rPr>
                <w:rFonts w:ascii="Times New Roman" w:hAnsi="Times New Roman"/>
                <w:lang w:eastAsia="ru-RU"/>
              </w:rPr>
              <w:t xml:space="preserve"> </w:t>
            </w:r>
            <w:r w:rsidRPr="007B7420">
              <w:rPr>
                <w:rFonts w:ascii="Times New Roman" w:hAnsi="Times New Roman"/>
                <w:lang w:eastAsia="ru-RU"/>
              </w:rPr>
              <w:t>Осознавать несоответствие в языке между</w:t>
            </w:r>
            <w:r w:rsidR="00412ED7" w:rsidRPr="007B7420">
              <w:rPr>
                <w:rFonts w:ascii="Times New Roman" w:hAnsi="Times New Roman"/>
                <w:lang w:eastAsia="ru-RU"/>
              </w:rPr>
              <w:t xml:space="preserve"> </w:t>
            </w:r>
            <w:r w:rsidRPr="007B7420">
              <w:rPr>
                <w:rFonts w:ascii="Times New Roman" w:hAnsi="Times New Roman"/>
                <w:lang w:eastAsia="ru-RU"/>
              </w:rPr>
              <w:t>процессом оглушения и написания согласных на</w:t>
            </w:r>
            <w:r w:rsidR="00412ED7" w:rsidRPr="007B7420">
              <w:rPr>
                <w:rFonts w:ascii="Times New Roman" w:hAnsi="Times New Roman"/>
                <w:lang w:eastAsia="ru-RU"/>
              </w:rPr>
              <w:t xml:space="preserve"> </w:t>
            </w:r>
            <w:r w:rsidRPr="007B7420">
              <w:rPr>
                <w:rFonts w:ascii="Times New Roman" w:hAnsi="Times New Roman"/>
                <w:lang w:eastAsia="ru-RU"/>
              </w:rPr>
              <w:t>конце слов. Вычленять главное действие в решении</w:t>
            </w:r>
            <w:r w:rsidR="00412ED7" w:rsidRPr="007B7420">
              <w:rPr>
                <w:rFonts w:ascii="Times New Roman" w:hAnsi="Times New Roman"/>
                <w:lang w:eastAsia="ru-RU"/>
              </w:rPr>
              <w:t xml:space="preserve"> </w:t>
            </w:r>
            <w:r w:rsidRPr="007B7420">
              <w:rPr>
                <w:rFonts w:ascii="Times New Roman" w:hAnsi="Times New Roman"/>
                <w:lang w:eastAsia="ru-RU"/>
              </w:rPr>
              <w:t>задачи по подбору проверочного слова. Наводить</w:t>
            </w:r>
            <w:r w:rsidR="00412ED7" w:rsidRPr="007B7420">
              <w:rPr>
                <w:rFonts w:ascii="Times New Roman" w:hAnsi="Times New Roman"/>
                <w:lang w:eastAsia="ru-RU"/>
              </w:rPr>
              <w:t xml:space="preserve"> </w:t>
            </w:r>
            <w:r w:rsidRPr="007B7420">
              <w:rPr>
                <w:rFonts w:ascii="Times New Roman" w:hAnsi="Times New Roman"/>
                <w:lang w:eastAsia="ru-RU"/>
              </w:rPr>
              <w:t>справки в орфографическом словарике. Группировать</w:t>
            </w:r>
            <w:r w:rsidR="000255AE">
              <w:rPr>
                <w:rFonts w:ascii="Times New Roman" w:hAnsi="Times New Roman"/>
                <w:lang w:eastAsia="ru-RU"/>
              </w:rPr>
              <w:t xml:space="preserve"> </w:t>
            </w:r>
            <w:r w:rsidRPr="007B7420">
              <w:rPr>
                <w:rFonts w:ascii="Times New Roman" w:hAnsi="Times New Roman"/>
                <w:lang w:eastAsia="ru-RU"/>
              </w:rPr>
              <w:t>слова по их общим значениям. Различать на</w:t>
            </w:r>
            <w:r w:rsidR="00412ED7" w:rsidRPr="007B7420">
              <w:rPr>
                <w:rFonts w:ascii="Times New Roman" w:hAnsi="Times New Roman"/>
                <w:lang w:eastAsia="ru-RU"/>
              </w:rPr>
              <w:t xml:space="preserve"> </w:t>
            </w:r>
            <w:r w:rsidRPr="007B7420">
              <w:rPr>
                <w:rFonts w:ascii="Times New Roman" w:hAnsi="Times New Roman"/>
                <w:lang w:eastAsia="ru-RU"/>
              </w:rPr>
              <w:t>слух набор слов, предложений и текст. Синтезировать:</w:t>
            </w:r>
            <w:r w:rsidR="00412ED7" w:rsidRPr="007B7420">
              <w:rPr>
                <w:rFonts w:ascii="Times New Roman" w:hAnsi="Times New Roman"/>
                <w:lang w:eastAsia="ru-RU"/>
              </w:rPr>
              <w:t xml:space="preserve"> </w:t>
            </w:r>
            <w:r w:rsidRPr="007B7420">
              <w:rPr>
                <w:rFonts w:ascii="Times New Roman" w:hAnsi="Times New Roman"/>
                <w:lang w:eastAsia="ru-RU"/>
              </w:rPr>
              <w:t>составлять предложения на основе набора</w:t>
            </w:r>
            <w:r w:rsidR="00412ED7" w:rsidRPr="007B7420">
              <w:rPr>
                <w:rFonts w:ascii="Times New Roman" w:hAnsi="Times New Roman"/>
                <w:lang w:eastAsia="ru-RU"/>
              </w:rPr>
              <w:t xml:space="preserve"> </w:t>
            </w:r>
            <w:r w:rsidRPr="007B7420">
              <w:rPr>
                <w:rFonts w:ascii="Times New Roman" w:hAnsi="Times New Roman"/>
                <w:lang w:eastAsia="ru-RU"/>
              </w:rPr>
              <w:t>слов. Определять недочёты в речи. Осознавать суть</w:t>
            </w:r>
            <w:r w:rsidR="00412ED7" w:rsidRPr="007B7420">
              <w:rPr>
                <w:rFonts w:ascii="Times New Roman" w:hAnsi="Times New Roman"/>
                <w:lang w:eastAsia="ru-RU"/>
              </w:rPr>
              <w:t xml:space="preserve"> орфографического действия</w:t>
            </w:r>
          </w:p>
        </w:tc>
      </w:tr>
      <w:tr w:rsidR="00796944" w:rsidRPr="007B7420" w:rsidTr="00796944">
        <w:tc>
          <w:tcPr>
            <w:tcW w:w="675" w:type="dxa"/>
          </w:tcPr>
          <w:p w:rsidR="00796944" w:rsidRPr="007B7420" w:rsidRDefault="00796944" w:rsidP="007B7420">
            <w:pPr>
              <w:autoSpaceDE w:val="0"/>
              <w:autoSpaceDN w:val="0"/>
              <w:adjustRightInd w:val="0"/>
              <w:spacing w:after="0" w:line="240" w:lineRule="auto"/>
              <w:ind w:firstLine="709"/>
              <w:jc w:val="both"/>
              <w:rPr>
                <w:rFonts w:ascii="Times New Roman" w:hAnsi="Times New Roman"/>
                <w:b/>
                <w:bCs/>
                <w:highlight w:val="yellow"/>
              </w:rPr>
            </w:pPr>
          </w:p>
        </w:tc>
        <w:tc>
          <w:tcPr>
            <w:tcW w:w="5387" w:type="dxa"/>
          </w:tcPr>
          <w:p w:rsidR="00796944" w:rsidRPr="007B7420" w:rsidRDefault="00796944"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Названия предметов, признаков,</w:t>
            </w:r>
            <w:r w:rsidR="00412ED7" w:rsidRPr="007B7420">
              <w:rPr>
                <w:rFonts w:ascii="Times New Roman" w:hAnsi="Times New Roman"/>
                <w:lang w:eastAsia="ru-RU"/>
              </w:rPr>
              <w:t xml:space="preserve"> </w:t>
            </w:r>
            <w:r w:rsidRPr="007B7420">
              <w:rPr>
                <w:rFonts w:ascii="Times New Roman" w:hAnsi="Times New Roman"/>
                <w:lang w:eastAsia="ru-RU"/>
              </w:rPr>
              <w:t>действий. Работа слов в предложении</w:t>
            </w:r>
            <w:r w:rsidR="00412ED7" w:rsidRPr="007B7420">
              <w:rPr>
                <w:rFonts w:ascii="Times New Roman" w:hAnsi="Times New Roman"/>
                <w:lang w:eastAsia="ru-RU"/>
              </w:rPr>
              <w:t xml:space="preserve"> </w:t>
            </w:r>
            <w:r w:rsidRPr="007B7420">
              <w:rPr>
                <w:rFonts w:ascii="Times New Roman" w:hAnsi="Times New Roman"/>
                <w:lang w:eastAsia="ru-RU"/>
              </w:rPr>
              <w:t>и тексте</w:t>
            </w:r>
          </w:p>
          <w:p w:rsidR="00796944" w:rsidRPr="007B7420" w:rsidRDefault="00796944" w:rsidP="000255AE">
            <w:pPr>
              <w:autoSpaceDE w:val="0"/>
              <w:autoSpaceDN w:val="0"/>
              <w:adjustRightInd w:val="0"/>
              <w:spacing w:after="0" w:line="240" w:lineRule="auto"/>
              <w:rPr>
                <w:rFonts w:ascii="Times New Roman" w:hAnsi="Times New Roman"/>
                <w:b/>
                <w:bCs/>
                <w:highlight w:val="yellow"/>
              </w:rPr>
            </w:pPr>
          </w:p>
        </w:tc>
        <w:tc>
          <w:tcPr>
            <w:tcW w:w="1559" w:type="dxa"/>
          </w:tcPr>
          <w:p w:rsidR="00796944" w:rsidRPr="007B7420" w:rsidRDefault="00796944" w:rsidP="007B7420">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 xml:space="preserve">2 </w:t>
            </w:r>
          </w:p>
          <w:p w:rsidR="00796944" w:rsidRPr="007B7420" w:rsidRDefault="00796944" w:rsidP="007B7420">
            <w:pPr>
              <w:autoSpaceDE w:val="0"/>
              <w:autoSpaceDN w:val="0"/>
              <w:adjustRightInd w:val="0"/>
              <w:spacing w:after="0" w:line="240" w:lineRule="auto"/>
              <w:ind w:firstLine="709"/>
              <w:jc w:val="both"/>
              <w:rPr>
                <w:rFonts w:ascii="Times New Roman" w:hAnsi="Times New Roman"/>
                <w:b/>
                <w:bCs/>
                <w:highlight w:val="yellow"/>
              </w:rPr>
            </w:pPr>
          </w:p>
        </w:tc>
        <w:tc>
          <w:tcPr>
            <w:tcW w:w="7165" w:type="dxa"/>
            <w:vMerge/>
          </w:tcPr>
          <w:p w:rsidR="00796944" w:rsidRPr="007B7420" w:rsidRDefault="00796944" w:rsidP="007B7420">
            <w:pPr>
              <w:autoSpaceDE w:val="0"/>
              <w:autoSpaceDN w:val="0"/>
              <w:adjustRightInd w:val="0"/>
              <w:spacing w:after="0" w:line="240" w:lineRule="auto"/>
              <w:ind w:firstLine="709"/>
              <w:jc w:val="both"/>
              <w:rPr>
                <w:rFonts w:ascii="Times New Roman" w:hAnsi="Times New Roman"/>
                <w:b/>
                <w:bCs/>
                <w:highlight w:val="yellow"/>
              </w:rPr>
            </w:pPr>
          </w:p>
        </w:tc>
      </w:tr>
      <w:tr w:rsidR="00796944" w:rsidRPr="007B7420" w:rsidTr="00796944">
        <w:tc>
          <w:tcPr>
            <w:tcW w:w="675" w:type="dxa"/>
          </w:tcPr>
          <w:p w:rsidR="00796944" w:rsidRPr="007B7420" w:rsidRDefault="00796944" w:rsidP="007B7420">
            <w:pPr>
              <w:autoSpaceDE w:val="0"/>
              <w:autoSpaceDN w:val="0"/>
              <w:adjustRightInd w:val="0"/>
              <w:spacing w:after="0" w:line="240" w:lineRule="auto"/>
              <w:ind w:firstLine="709"/>
              <w:jc w:val="both"/>
              <w:rPr>
                <w:rFonts w:ascii="Times New Roman" w:hAnsi="Times New Roman"/>
                <w:b/>
                <w:bCs/>
                <w:highlight w:val="yellow"/>
              </w:rPr>
            </w:pPr>
          </w:p>
        </w:tc>
        <w:tc>
          <w:tcPr>
            <w:tcW w:w="5387" w:type="dxa"/>
          </w:tcPr>
          <w:p w:rsidR="00796944" w:rsidRPr="007B7420" w:rsidRDefault="00796944"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Проверочная и творческие работы</w:t>
            </w:r>
            <w:r w:rsidR="00412ED7" w:rsidRPr="007B7420">
              <w:rPr>
                <w:rFonts w:ascii="Times New Roman" w:hAnsi="Times New Roman"/>
                <w:lang w:eastAsia="ru-RU"/>
              </w:rPr>
              <w:t xml:space="preserve"> </w:t>
            </w:r>
            <w:r w:rsidRPr="007B7420">
              <w:rPr>
                <w:rFonts w:ascii="Times New Roman" w:hAnsi="Times New Roman"/>
                <w:lang w:eastAsia="ru-RU"/>
              </w:rPr>
              <w:t>(изложение, сочинение)</w:t>
            </w:r>
          </w:p>
          <w:p w:rsidR="00796944" w:rsidRPr="007B7420" w:rsidRDefault="00796944" w:rsidP="000255AE">
            <w:pPr>
              <w:autoSpaceDE w:val="0"/>
              <w:autoSpaceDN w:val="0"/>
              <w:adjustRightInd w:val="0"/>
              <w:spacing w:after="0" w:line="240" w:lineRule="auto"/>
              <w:rPr>
                <w:rFonts w:ascii="Times New Roman" w:hAnsi="Times New Roman"/>
                <w:b/>
                <w:bCs/>
                <w:highlight w:val="yellow"/>
              </w:rPr>
            </w:pPr>
          </w:p>
        </w:tc>
        <w:tc>
          <w:tcPr>
            <w:tcW w:w="1559" w:type="dxa"/>
          </w:tcPr>
          <w:p w:rsidR="00796944" w:rsidRPr="007B7420" w:rsidRDefault="00796944" w:rsidP="007B0014">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lang w:eastAsia="ru-RU"/>
              </w:rPr>
              <w:t xml:space="preserve">6 </w:t>
            </w:r>
          </w:p>
        </w:tc>
        <w:tc>
          <w:tcPr>
            <w:tcW w:w="7165" w:type="dxa"/>
          </w:tcPr>
          <w:p w:rsidR="00796944" w:rsidRPr="007B7420" w:rsidRDefault="00796944" w:rsidP="000255AE">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lang w:eastAsia="ru-RU"/>
              </w:rPr>
              <w:t>Применять знания, способы действий. Осуществлять</w:t>
            </w:r>
            <w:r w:rsidR="00412ED7" w:rsidRPr="007B7420">
              <w:rPr>
                <w:rFonts w:ascii="Times New Roman" w:hAnsi="Times New Roman"/>
                <w:lang w:eastAsia="ru-RU"/>
              </w:rPr>
              <w:t xml:space="preserve"> </w:t>
            </w:r>
            <w:r w:rsidRPr="007B7420">
              <w:rPr>
                <w:rFonts w:ascii="Times New Roman" w:hAnsi="Times New Roman"/>
                <w:lang w:eastAsia="ru-RU"/>
              </w:rPr>
              <w:t>проверку. Устанавливать причину появления</w:t>
            </w:r>
            <w:r w:rsidR="00412ED7" w:rsidRPr="007B7420">
              <w:rPr>
                <w:rFonts w:ascii="Times New Roman" w:hAnsi="Times New Roman"/>
                <w:lang w:eastAsia="ru-RU"/>
              </w:rPr>
              <w:t xml:space="preserve"> </w:t>
            </w:r>
            <w:r w:rsidRPr="007B7420">
              <w:rPr>
                <w:rFonts w:ascii="Times New Roman" w:hAnsi="Times New Roman"/>
                <w:lang w:eastAsia="ru-RU"/>
              </w:rPr>
              <w:t>ошибок, выбирать нужные упражнения для тренинга.</w:t>
            </w:r>
            <w:r w:rsidR="00412ED7" w:rsidRPr="007B7420">
              <w:rPr>
                <w:rFonts w:ascii="Times New Roman" w:hAnsi="Times New Roman"/>
                <w:lang w:eastAsia="ru-RU"/>
              </w:rPr>
              <w:t xml:space="preserve"> </w:t>
            </w:r>
            <w:r w:rsidRPr="007B7420">
              <w:rPr>
                <w:rFonts w:ascii="Times New Roman" w:hAnsi="Times New Roman"/>
                <w:lang w:eastAsia="ru-RU"/>
              </w:rPr>
              <w:t>Оценивать успешность своей работы в тренинге.</w:t>
            </w:r>
            <w:r w:rsidR="00412ED7" w:rsidRPr="007B7420">
              <w:rPr>
                <w:rFonts w:ascii="Times New Roman" w:hAnsi="Times New Roman"/>
                <w:lang w:eastAsia="ru-RU"/>
              </w:rPr>
              <w:t xml:space="preserve"> </w:t>
            </w:r>
            <w:r w:rsidRPr="007B7420">
              <w:rPr>
                <w:rFonts w:ascii="Times New Roman" w:hAnsi="Times New Roman"/>
                <w:lang w:eastAsia="ru-RU"/>
              </w:rPr>
              <w:t>Понимать тему и особенности строения текста</w:t>
            </w:r>
            <w:r w:rsidR="00412ED7" w:rsidRPr="007B7420">
              <w:rPr>
                <w:rFonts w:ascii="Times New Roman" w:hAnsi="Times New Roman"/>
                <w:lang w:eastAsia="ru-RU"/>
              </w:rPr>
              <w:t xml:space="preserve"> </w:t>
            </w:r>
            <w:r w:rsidRPr="007B7420">
              <w:rPr>
                <w:rFonts w:ascii="Times New Roman" w:hAnsi="Times New Roman"/>
                <w:lang w:eastAsia="ru-RU"/>
              </w:rPr>
              <w:t>с помощью плана-вопросника. Воспроизводить</w:t>
            </w:r>
            <w:r w:rsidR="00412ED7" w:rsidRPr="007B7420">
              <w:rPr>
                <w:rFonts w:ascii="Times New Roman" w:hAnsi="Times New Roman"/>
                <w:lang w:eastAsia="ru-RU"/>
              </w:rPr>
              <w:t xml:space="preserve"> </w:t>
            </w:r>
            <w:r w:rsidRPr="007B7420">
              <w:rPr>
                <w:rFonts w:ascii="Times New Roman" w:hAnsi="Times New Roman"/>
                <w:lang w:eastAsia="ru-RU"/>
              </w:rPr>
              <w:t>содержание чужой речи с опорой на подробный</w:t>
            </w:r>
            <w:r w:rsidR="000255AE">
              <w:rPr>
                <w:rFonts w:ascii="Times New Roman" w:hAnsi="Times New Roman"/>
                <w:lang w:eastAsia="ru-RU"/>
              </w:rPr>
              <w:t xml:space="preserve"> </w:t>
            </w:r>
            <w:r w:rsidRPr="007B7420">
              <w:rPr>
                <w:rFonts w:ascii="Times New Roman" w:hAnsi="Times New Roman"/>
                <w:lang w:eastAsia="ru-RU"/>
              </w:rPr>
              <w:t>план-вопросник устно и письменно. Составлять</w:t>
            </w:r>
            <w:r w:rsidR="00412ED7" w:rsidRPr="007B7420">
              <w:rPr>
                <w:rFonts w:ascii="Times New Roman" w:hAnsi="Times New Roman"/>
                <w:lang w:eastAsia="ru-RU"/>
              </w:rPr>
              <w:t xml:space="preserve"> </w:t>
            </w:r>
            <w:r w:rsidRPr="007B7420">
              <w:rPr>
                <w:rFonts w:ascii="Times New Roman" w:hAnsi="Times New Roman"/>
                <w:lang w:eastAsia="ru-RU"/>
              </w:rPr>
              <w:t>текст, логически правильно выстраивая собственное</w:t>
            </w:r>
            <w:r w:rsidR="00412ED7" w:rsidRPr="007B7420">
              <w:rPr>
                <w:rFonts w:ascii="Times New Roman" w:hAnsi="Times New Roman"/>
                <w:lang w:eastAsia="ru-RU"/>
              </w:rPr>
              <w:t xml:space="preserve"> </w:t>
            </w:r>
            <w:r w:rsidRPr="007B7420">
              <w:rPr>
                <w:rFonts w:ascii="Times New Roman" w:hAnsi="Times New Roman"/>
                <w:lang w:eastAsia="ru-RU"/>
              </w:rPr>
              <w:t>высказывание в устной форме.</w:t>
            </w:r>
          </w:p>
        </w:tc>
      </w:tr>
      <w:tr w:rsidR="00F9473B" w:rsidRPr="007B7420" w:rsidTr="00796944">
        <w:tc>
          <w:tcPr>
            <w:tcW w:w="675" w:type="dxa"/>
          </w:tcPr>
          <w:p w:rsidR="00F9473B" w:rsidRPr="007B7420" w:rsidRDefault="00F9473B" w:rsidP="007B7420">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lang w:eastAsia="ru-RU"/>
              </w:rPr>
              <w:t>3</w:t>
            </w:r>
          </w:p>
        </w:tc>
        <w:tc>
          <w:tcPr>
            <w:tcW w:w="5387" w:type="dxa"/>
          </w:tcPr>
          <w:p w:rsidR="00F9473B" w:rsidRPr="007B7420" w:rsidRDefault="00F9473B"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b/>
                <w:bCs/>
                <w:lang w:eastAsia="ru-RU"/>
              </w:rPr>
              <w:t>СЛОВО И ЕГО ЗНАЧЕНИЕ</w:t>
            </w:r>
          </w:p>
        </w:tc>
        <w:tc>
          <w:tcPr>
            <w:tcW w:w="1559" w:type="dxa"/>
          </w:tcPr>
          <w:p w:rsidR="00F9473B" w:rsidRPr="007B7420" w:rsidRDefault="007B0014" w:rsidP="007B0014">
            <w:pPr>
              <w:autoSpaceDE w:val="0"/>
              <w:autoSpaceDN w:val="0"/>
              <w:adjustRightInd w:val="0"/>
              <w:spacing w:after="0" w:line="240" w:lineRule="auto"/>
              <w:ind w:firstLine="709"/>
              <w:jc w:val="both"/>
              <w:rPr>
                <w:rFonts w:ascii="Times New Roman" w:hAnsi="Times New Roman"/>
                <w:lang w:eastAsia="ru-RU"/>
              </w:rPr>
            </w:pPr>
            <w:r>
              <w:rPr>
                <w:rFonts w:ascii="Times New Roman" w:hAnsi="Times New Roman"/>
                <w:b/>
                <w:bCs/>
                <w:lang w:eastAsia="ru-RU"/>
              </w:rPr>
              <w:t>14</w:t>
            </w:r>
          </w:p>
        </w:tc>
        <w:tc>
          <w:tcPr>
            <w:tcW w:w="7165" w:type="dxa"/>
            <w:vMerge w:val="restart"/>
          </w:tcPr>
          <w:p w:rsidR="00F9473B" w:rsidRPr="007B7420" w:rsidRDefault="00F9473B" w:rsidP="000255AE">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Выявлять причины ситуаций непонимания людьми друг друга при их устном и письменном общении. Осознавать мотив к более глубокому изучению русского языка и цели выполнения разнообразных упражнений. Осознавать наличие разных сторон</w:t>
            </w:r>
            <w:r w:rsidR="000255AE">
              <w:rPr>
                <w:rFonts w:ascii="Times New Roman" w:hAnsi="Times New Roman"/>
                <w:lang w:eastAsia="ru-RU"/>
              </w:rPr>
              <w:t xml:space="preserve"> </w:t>
            </w:r>
            <w:r w:rsidRPr="007B7420">
              <w:rPr>
                <w:rFonts w:ascii="Times New Roman" w:hAnsi="Times New Roman"/>
                <w:lang w:eastAsia="ru-RU"/>
              </w:rPr>
              <w:t>значения слова. Уточнять значения слов в толковых словарях. «Читать» таблицу: добывать и обобщать информацию о свойствах слова из таблицы. Выбирать слова в соответствии с целью и адресатом высказывания. Оценивать степень понимания значения воспринимаемых слов, предпринимать усилия к установлению значений «непонятных» слов. Наводить справки о значениях слов в толковом словаре. Наблюдать в речи употребление слов с переносным значением, синонимов, антонимов. Группировать слова как части речи. Выявлять общее и различное в частях речи. Находить ключевые слова- признаки отгадки в тексте загадки. Наблюдать</w:t>
            </w:r>
            <w:r w:rsidR="000255AE">
              <w:rPr>
                <w:rFonts w:ascii="Times New Roman" w:hAnsi="Times New Roman"/>
                <w:lang w:eastAsia="ru-RU"/>
              </w:rPr>
              <w:t xml:space="preserve"> </w:t>
            </w:r>
            <w:r w:rsidRPr="007B7420">
              <w:rPr>
                <w:rFonts w:ascii="Times New Roman" w:hAnsi="Times New Roman"/>
                <w:lang w:eastAsia="ru-RU"/>
              </w:rPr>
              <w:t>над использованием синонимических конструкций для выражения сравнительных отношений. Различать особенности текстов на одну тему, разных по функциям и жанрам.</w:t>
            </w:r>
          </w:p>
        </w:tc>
      </w:tr>
      <w:tr w:rsidR="00F9473B" w:rsidRPr="007B7420" w:rsidTr="00796944">
        <w:tc>
          <w:tcPr>
            <w:tcW w:w="675" w:type="dxa"/>
          </w:tcPr>
          <w:p w:rsidR="00F9473B" w:rsidRPr="007B7420" w:rsidRDefault="00F9473B" w:rsidP="007B7420">
            <w:pPr>
              <w:autoSpaceDE w:val="0"/>
              <w:autoSpaceDN w:val="0"/>
              <w:adjustRightInd w:val="0"/>
              <w:spacing w:after="0" w:line="240" w:lineRule="auto"/>
              <w:ind w:firstLine="709"/>
              <w:jc w:val="both"/>
              <w:rPr>
                <w:rFonts w:ascii="Times New Roman" w:hAnsi="Times New Roman"/>
                <w:b/>
                <w:bCs/>
                <w:highlight w:val="yellow"/>
              </w:rPr>
            </w:pPr>
          </w:p>
        </w:tc>
        <w:tc>
          <w:tcPr>
            <w:tcW w:w="5387" w:type="dxa"/>
          </w:tcPr>
          <w:p w:rsidR="00F9473B" w:rsidRPr="007B7420" w:rsidRDefault="00F9473B" w:rsidP="000255AE">
            <w:pPr>
              <w:autoSpaceDE w:val="0"/>
              <w:autoSpaceDN w:val="0"/>
              <w:adjustRightInd w:val="0"/>
              <w:spacing w:after="0" w:line="240" w:lineRule="auto"/>
              <w:rPr>
                <w:rFonts w:ascii="Times New Roman" w:hAnsi="Times New Roman"/>
                <w:b/>
                <w:bCs/>
                <w:highlight w:val="yellow"/>
              </w:rPr>
            </w:pPr>
            <w:r w:rsidRPr="007B7420">
              <w:rPr>
                <w:rFonts w:ascii="Times New Roman" w:hAnsi="Times New Roman"/>
                <w:lang w:eastAsia="ru-RU"/>
              </w:rPr>
              <w:t>Лексические и общие (грамматические) значения слов. Понимание</w:t>
            </w:r>
            <w:r w:rsidR="000255AE">
              <w:rPr>
                <w:rFonts w:ascii="Times New Roman" w:hAnsi="Times New Roman"/>
                <w:lang w:eastAsia="ru-RU"/>
              </w:rPr>
              <w:t xml:space="preserve"> </w:t>
            </w:r>
            <w:r w:rsidRPr="007B7420">
              <w:rPr>
                <w:rFonts w:ascii="Times New Roman" w:hAnsi="Times New Roman"/>
                <w:lang w:eastAsia="ru-RU"/>
              </w:rPr>
              <w:t xml:space="preserve">слова как единства звучания и значения. Однозначные и многозначные слова. Прямое и переносное значения слов. </w:t>
            </w:r>
            <w:r w:rsidRPr="007B7420">
              <w:rPr>
                <w:rFonts w:ascii="Times New Roman" w:hAnsi="Times New Roman"/>
                <w:i/>
                <w:iCs/>
                <w:lang w:eastAsia="ru-RU"/>
              </w:rPr>
              <w:t xml:space="preserve">Употребление в речи синонимов, антонимов. </w:t>
            </w:r>
            <w:r w:rsidRPr="007B7420">
              <w:rPr>
                <w:rFonts w:ascii="Times New Roman" w:hAnsi="Times New Roman"/>
                <w:lang w:eastAsia="ru-RU"/>
              </w:rPr>
              <w:t>Общие значения слов. Части речи. Речевой этикет.</w:t>
            </w:r>
          </w:p>
        </w:tc>
        <w:tc>
          <w:tcPr>
            <w:tcW w:w="1559" w:type="dxa"/>
          </w:tcPr>
          <w:p w:rsidR="00F9473B" w:rsidRPr="007B7420" w:rsidRDefault="00F9473B" w:rsidP="007B0014">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b/>
                <w:bCs/>
                <w:lang w:eastAsia="ru-RU"/>
              </w:rPr>
              <w:t xml:space="preserve">9 </w:t>
            </w:r>
          </w:p>
        </w:tc>
        <w:tc>
          <w:tcPr>
            <w:tcW w:w="7165" w:type="dxa"/>
            <w:vMerge/>
          </w:tcPr>
          <w:p w:rsidR="00F9473B" w:rsidRPr="007B7420" w:rsidRDefault="00F9473B" w:rsidP="007B7420">
            <w:pPr>
              <w:autoSpaceDE w:val="0"/>
              <w:autoSpaceDN w:val="0"/>
              <w:adjustRightInd w:val="0"/>
              <w:spacing w:after="0" w:line="240" w:lineRule="auto"/>
              <w:ind w:firstLine="709"/>
              <w:jc w:val="both"/>
              <w:rPr>
                <w:rFonts w:ascii="Times New Roman" w:hAnsi="Times New Roman"/>
                <w:lang w:eastAsia="ru-RU"/>
              </w:rPr>
            </w:pPr>
          </w:p>
        </w:tc>
      </w:tr>
      <w:tr w:rsidR="00412ED7" w:rsidRPr="007B7420" w:rsidTr="00796944">
        <w:tc>
          <w:tcPr>
            <w:tcW w:w="675" w:type="dxa"/>
          </w:tcPr>
          <w:p w:rsidR="00412ED7" w:rsidRPr="007B7420" w:rsidRDefault="00412ED7" w:rsidP="007B7420">
            <w:pPr>
              <w:autoSpaceDE w:val="0"/>
              <w:autoSpaceDN w:val="0"/>
              <w:adjustRightInd w:val="0"/>
              <w:spacing w:after="0" w:line="240" w:lineRule="auto"/>
              <w:ind w:firstLine="709"/>
              <w:jc w:val="both"/>
              <w:rPr>
                <w:rFonts w:ascii="Times New Roman" w:hAnsi="Times New Roman"/>
                <w:b/>
                <w:bCs/>
                <w:highlight w:val="yellow"/>
              </w:rPr>
            </w:pPr>
          </w:p>
        </w:tc>
        <w:tc>
          <w:tcPr>
            <w:tcW w:w="5387" w:type="dxa"/>
          </w:tcPr>
          <w:p w:rsidR="00412ED7" w:rsidRPr="007B7420" w:rsidRDefault="00F9473B"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Проверочные, творческие работы.</w:t>
            </w:r>
            <w:r w:rsidR="000255AE">
              <w:rPr>
                <w:rFonts w:ascii="Times New Roman" w:hAnsi="Times New Roman"/>
                <w:lang w:eastAsia="ru-RU"/>
              </w:rPr>
              <w:t xml:space="preserve"> </w:t>
            </w:r>
            <w:r w:rsidRPr="007B7420">
              <w:rPr>
                <w:rFonts w:ascii="Times New Roman" w:hAnsi="Times New Roman"/>
                <w:lang w:eastAsia="ru-RU"/>
              </w:rPr>
              <w:t>Проектная деятельность</w:t>
            </w:r>
          </w:p>
        </w:tc>
        <w:tc>
          <w:tcPr>
            <w:tcW w:w="1559" w:type="dxa"/>
          </w:tcPr>
          <w:p w:rsidR="00412ED7" w:rsidRPr="007B7420" w:rsidRDefault="007B0014" w:rsidP="007B7420">
            <w:pPr>
              <w:autoSpaceDE w:val="0"/>
              <w:autoSpaceDN w:val="0"/>
              <w:adjustRightInd w:val="0"/>
              <w:spacing w:after="0" w:line="240" w:lineRule="auto"/>
              <w:ind w:firstLine="709"/>
              <w:jc w:val="both"/>
              <w:rPr>
                <w:rFonts w:ascii="Times New Roman" w:hAnsi="Times New Roman"/>
                <w:b/>
                <w:bCs/>
                <w:lang w:eastAsia="ru-RU"/>
              </w:rPr>
            </w:pPr>
            <w:r>
              <w:rPr>
                <w:rFonts w:ascii="Times New Roman" w:hAnsi="Times New Roman"/>
                <w:lang w:eastAsia="ru-RU"/>
              </w:rPr>
              <w:t>5</w:t>
            </w:r>
          </w:p>
        </w:tc>
        <w:tc>
          <w:tcPr>
            <w:tcW w:w="7165" w:type="dxa"/>
          </w:tcPr>
          <w:p w:rsidR="00412ED7" w:rsidRPr="007B7420" w:rsidRDefault="00F9473B" w:rsidP="000255AE">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Применять знания о правописании при письме под</w:t>
            </w:r>
            <w:r w:rsidR="000255AE">
              <w:rPr>
                <w:rFonts w:ascii="Times New Roman" w:hAnsi="Times New Roman"/>
                <w:lang w:eastAsia="ru-RU"/>
              </w:rPr>
              <w:t xml:space="preserve"> </w:t>
            </w:r>
            <w:r w:rsidRPr="007B7420">
              <w:rPr>
                <w:rFonts w:ascii="Times New Roman" w:hAnsi="Times New Roman"/>
                <w:lang w:eastAsia="ru-RU"/>
              </w:rPr>
              <w:t>диктовку. Устанавливать причину появления ошибок,</w:t>
            </w:r>
            <w:r w:rsidR="000255AE">
              <w:rPr>
                <w:rFonts w:ascii="Times New Roman" w:hAnsi="Times New Roman"/>
                <w:lang w:eastAsia="ru-RU"/>
              </w:rPr>
              <w:t xml:space="preserve"> </w:t>
            </w:r>
            <w:r w:rsidRPr="007B7420">
              <w:rPr>
                <w:rFonts w:ascii="Times New Roman" w:hAnsi="Times New Roman"/>
                <w:lang w:eastAsia="ru-RU"/>
              </w:rPr>
              <w:t xml:space="preserve">выбирать нужные </w:t>
            </w:r>
            <w:r w:rsidRPr="007B7420">
              <w:rPr>
                <w:rFonts w:ascii="Times New Roman" w:hAnsi="Times New Roman"/>
                <w:lang w:eastAsia="ru-RU"/>
              </w:rPr>
              <w:lastRenderedPageBreak/>
              <w:t>упражнения для тренинга.</w:t>
            </w:r>
            <w:r w:rsidR="000255AE">
              <w:rPr>
                <w:rFonts w:ascii="Times New Roman" w:hAnsi="Times New Roman"/>
                <w:lang w:eastAsia="ru-RU"/>
              </w:rPr>
              <w:t xml:space="preserve"> </w:t>
            </w:r>
            <w:r w:rsidRPr="007B7420">
              <w:rPr>
                <w:rFonts w:ascii="Times New Roman" w:hAnsi="Times New Roman"/>
                <w:lang w:eastAsia="ru-RU"/>
              </w:rPr>
              <w:t>Создавать собственные высказывания с использованием</w:t>
            </w:r>
            <w:r w:rsidR="000255AE">
              <w:rPr>
                <w:rFonts w:ascii="Times New Roman" w:hAnsi="Times New Roman"/>
                <w:lang w:eastAsia="ru-RU"/>
              </w:rPr>
              <w:t xml:space="preserve"> </w:t>
            </w:r>
            <w:r w:rsidRPr="007B7420">
              <w:rPr>
                <w:rFonts w:ascii="Times New Roman" w:hAnsi="Times New Roman"/>
                <w:lang w:eastAsia="ru-RU"/>
              </w:rPr>
              <w:t>«сравнительных» языковых средств. Осознавать</w:t>
            </w:r>
            <w:r w:rsidR="000255AE">
              <w:rPr>
                <w:rFonts w:ascii="Times New Roman" w:hAnsi="Times New Roman"/>
                <w:lang w:eastAsia="ru-RU"/>
              </w:rPr>
              <w:t xml:space="preserve"> </w:t>
            </w:r>
            <w:r w:rsidRPr="007B7420">
              <w:rPr>
                <w:rFonts w:ascii="Times New Roman" w:hAnsi="Times New Roman"/>
                <w:lang w:eastAsia="ru-RU"/>
              </w:rPr>
              <w:t>полезность и значимость выполнения работ</w:t>
            </w:r>
            <w:r w:rsidR="000255AE">
              <w:rPr>
                <w:rFonts w:ascii="Times New Roman" w:hAnsi="Times New Roman"/>
                <w:lang w:eastAsia="ru-RU"/>
              </w:rPr>
              <w:t xml:space="preserve"> </w:t>
            </w:r>
            <w:r w:rsidRPr="007B7420">
              <w:rPr>
                <w:rFonts w:ascii="Times New Roman" w:hAnsi="Times New Roman"/>
                <w:lang w:eastAsia="ru-RU"/>
              </w:rPr>
              <w:t>проектного характера. Определять свои интересы</w:t>
            </w:r>
            <w:r w:rsidR="000255AE">
              <w:rPr>
                <w:rFonts w:ascii="Times New Roman" w:hAnsi="Times New Roman"/>
                <w:lang w:eastAsia="ru-RU"/>
              </w:rPr>
              <w:t xml:space="preserve"> </w:t>
            </w:r>
            <w:r w:rsidRPr="007B7420">
              <w:rPr>
                <w:rFonts w:ascii="Times New Roman" w:hAnsi="Times New Roman"/>
                <w:lang w:eastAsia="ru-RU"/>
              </w:rPr>
              <w:t>и выбирать тему, проект</w:t>
            </w:r>
            <w:r w:rsidR="000255AE">
              <w:rPr>
                <w:rFonts w:ascii="Times New Roman" w:hAnsi="Times New Roman"/>
                <w:lang w:eastAsia="ru-RU"/>
              </w:rPr>
              <w:t xml:space="preserve"> </w:t>
            </w:r>
          </w:p>
        </w:tc>
      </w:tr>
      <w:tr w:rsidR="00F9473B" w:rsidRPr="007B7420" w:rsidTr="00796944">
        <w:tc>
          <w:tcPr>
            <w:tcW w:w="675" w:type="dxa"/>
          </w:tcPr>
          <w:p w:rsidR="00F9473B" w:rsidRPr="007B7420" w:rsidRDefault="00F9473B" w:rsidP="007B7420">
            <w:pPr>
              <w:autoSpaceDE w:val="0"/>
              <w:autoSpaceDN w:val="0"/>
              <w:adjustRightInd w:val="0"/>
              <w:spacing w:after="0" w:line="240" w:lineRule="auto"/>
              <w:ind w:firstLine="709"/>
              <w:jc w:val="both"/>
              <w:rPr>
                <w:rFonts w:ascii="Times New Roman" w:hAnsi="Times New Roman"/>
                <w:lang w:eastAsia="ru-RU"/>
              </w:rPr>
            </w:pPr>
          </w:p>
          <w:p w:rsidR="00F9473B" w:rsidRPr="007B7420" w:rsidRDefault="00F9473B" w:rsidP="007B7420">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lang w:eastAsia="ru-RU"/>
              </w:rPr>
              <w:t>4</w:t>
            </w:r>
          </w:p>
        </w:tc>
        <w:tc>
          <w:tcPr>
            <w:tcW w:w="5387" w:type="dxa"/>
          </w:tcPr>
          <w:p w:rsidR="00F9473B" w:rsidRPr="007B7420" w:rsidRDefault="00F9473B" w:rsidP="000255AE">
            <w:pPr>
              <w:autoSpaceDE w:val="0"/>
              <w:autoSpaceDN w:val="0"/>
              <w:adjustRightInd w:val="0"/>
              <w:spacing w:after="0" w:line="240" w:lineRule="auto"/>
              <w:rPr>
                <w:rFonts w:ascii="Times New Roman" w:hAnsi="Times New Roman"/>
                <w:b/>
                <w:bCs/>
                <w:lang w:eastAsia="ru-RU"/>
              </w:rPr>
            </w:pPr>
            <w:r w:rsidRPr="007B7420">
              <w:rPr>
                <w:rFonts w:ascii="Times New Roman" w:hAnsi="Times New Roman"/>
                <w:b/>
                <w:bCs/>
                <w:lang w:eastAsia="ru-RU"/>
              </w:rPr>
              <w:t>СЛОВО И ЕГО ЗНАЧИМЫЕ ЧАСТИ</w:t>
            </w:r>
          </w:p>
          <w:p w:rsidR="00F9473B" w:rsidRPr="007B7420" w:rsidRDefault="00F9473B" w:rsidP="000255AE">
            <w:pPr>
              <w:autoSpaceDE w:val="0"/>
              <w:autoSpaceDN w:val="0"/>
              <w:adjustRightInd w:val="0"/>
              <w:spacing w:after="0" w:line="240" w:lineRule="auto"/>
              <w:rPr>
                <w:rFonts w:ascii="Times New Roman" w:hAnsi="Times New Roman"/>
                <w:lang w:eastAsia="ru-RU"/>
              </w:rPr>
            </w:pPr>
          </w:p>
        </w:tc>
        <w:tc>
          <w:tcPr>
            <w:tcW w:w="1559" w:type="dxa"/>
          </w:tcPr>
          <w:p w:rsidR="00F9473B" w:rsidRPr="007B7420" w:rsidRDefault="00F9473B" w:rsidP="007B0014">
            <w:pPr>
              <w:autoSpaceDE w:val="0"/>
              <w:autoSpaceDN w:val="0"/>
              <w:adjustRightInd w:val="0"/>
              <w:spacing w:after="0" w:line="240" w:lineRule="auto"/>
              <w:ind w:firstLine="709"/>
              <w:jc w:val="both"/>
              <w:rPr>
                <w:rFonts w:ascii="Times New Roman" w:hAnsi="Times New Roman"/>
                <w:b/>
                <w:bCs/>
                <w:lang w:eastAsia="ru-RU"/>
              </w:rPr>
            </w:pPr>
            <w:r w:rsidRPr="007B7420">
              <w:rPr>
                <w:rFonts w:ascii="Times New Roman" w:hAnsi="Times New Roman"/>
                <w:b/>
                <w:bCs/>
                <w:lang w:eastAsia="ru-RU"/>
              </w:rPr>
              <w:t>9</w:t>
            </w:r>
          </w:p>
        </w:tc>
        <w:tc>
          <w:tcPr>
            <w:tcW w:w="7165" w:type="dxa"/>
            <w:vMerge w:val="restart"/>
          </w:tcPr>
          <w:p w:rsidR="00F9473B" w:rsidRPr="007B7420" w:rsidRDefault="00F9473B" w:rsidP="000255AE">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Накапливать опыт по осознанию назначения каждой  морфемы в слове. Определять корень слова с позиций совокупности его отличительных признаков. Различать</w:t>
            </w:r>
            <w:r w:rsidR="000255AE">
              <w:rPr>
                <w:rFonts w:ascii="Times New Roman" w:hAnsi="Times New Roman"/>
                <w:lang w:eastAsia="ru-RU"/>
              </w:rPr>
              <w:t xml:space="preserve"> </w:t>
            </w:r>
            <w:r w:rsidRPr="007B7420">
              <w:rPr>
                <w:rFonts w:ascii="Times New Roman" w:hAnsi="Times New Roman"/>
                <w:lang w:eastAsia="ru-RU"/>
              </w:rPr>
              <w:t>группы родственных слов, слова с омонимичными корнями, синонимы. Уточнять значения слов с помощью этимологического словаря. Наблюдать над оттенками значений (проявлять языковое «чутьё»), вносимых в слова приставками и суффиксами, делать</w:t>
            </w:r>
            <w:r w:rsidR="000255AE">
              <w:rPr>
                <w:rFonts w:ascii="Times New Roman" w:hAnsi="Times New Roman"/>
                <w:lang w:eastAsia="ru-RU"/>
              </w:rPr>
              <w:t xml:space="preserve"> </w:t>
            </w:r>
            <w:r w:rsidRPr="007B7420">
              <w:rPr>
                <w:rFonts w:ascii="Times New Roman" w:hAnsi="Times New Roman"/>
                <w:lang w:eastAsia="ru-RU"/>
              </w:rPr>
              <w:t>выводы. Отличать назначение окончания от роли других значимых частей в слове. Изменять слова при связи слов в предложении. Анализировать строение слова со стороны наличия в нём значимых частей  (морфем). Действовать в соответствии с этапами памятки морфемного разбора слов. Синтезировать: составлять слова с опорой на модели (схемы). Группировать слова в соответствии с их составом. Прогнозировать</w:t>
            </w:r>
            <w:r w:rsidR="000255AE">
              <w:rPr>
                <w:rFonts w:ascii="Times New Roman" w:hAnsi="Times New Roman"/>
                <w:lang w:eastAsia="ru-RU"/>
              </w:rPr>
              <w:t xml:space="preserve"> </w:t>
            </w:r>
            <w:r w:rsidRPr="007B7420">
              <w:rPr>
                <w:rFonts w:ascii="Times New Roman" w:hAnsi="Times New Roman"/>
                <w:lang w:eastAsia="ru-RU"/>
              </w:rPr>
              <w:t>результат своей работы, выявлять затруднения и находить способы выхода из них</w:t>
            </w:r>
          </w:p>
        </w:tc>
      </w:tr>
      <w:tr w:rsidR="00F9473B" w:rsidRPr="007B7420" w:rsidTr="00796944">
        <w:tc>
          <w:tcPr>
            <w:tcW w:w="675" w:type="dxa"/>
          </w:tcPr>
          <w:p w:rsidR="00F9473B" w:rsidRPr="007B7420" w:rsidRDefault="00F9473B" w:rsidP="007B7420">
            <w:pPr>
              <w:autoSpaceDE w:val="0"/>
              <w:autoSpaceDN w:val="0"/>
              <w:adjustRightInd w:val="0"/>
              <w:spacing w:after="0" w:line="240" w:lineRule="auto"/>
              <w:ind w:firstLine="709"/>
              <w:jc w:val="both"/>
              <w:rPr>
                <w:rFonts w:ascii="Times New Roman" w:hAnsi="Times New Roman"/>
                <w:b/>
                <w:bCs/>
                <w:highlight w:val="yellow"/>
              </w:rPr>
            </w:pPr>
          </w:p>
        </w:tc>
        <w:tc>
          <w:tcPr>
            <w:tcW w:w="5387" w:type="dxa"/>
          </w:tcPr>
          <w:p w:rsidR="00F9473B" w:rsidRPr="007B7420" w:rsidRDefault="00F9473B" w:rsidP="000255AE">
            <w:pPr>
              <w:autoSpaceDE w:val="0"/>
              <w:autoSpaceDN w:val="0"/>
              <w:adjustRightInd w:val="0"/>
              <w:spacing w:after="0" w:line="240" w:lineRule="auto"/>
              <w:rPr>
                <w:rFonts w:ascii="Times New Roman" w:hAnsi="Times New Roman"/>
                <w:b/>
                <w:bCs/>
                <w:highlight w:val="yellow"/>
              </w:rPr>
            </w:pPr>
            <w:r w:rsidRPr="007B7420">
              <w:rPr>
                <w:rFonts w:ascii="Times New Roman" w:hAnsi="Times New Roman"/>
                <w:lang w:eastAsia="ru-RU"/>
              </w:rPr>
              <w:t>Корень слова. Однокоренные</w:t>
            </w:r>
            <w:r w:rsidR="000255AE">
              <w:rPr>
                <w:rFonts w:ascii="Times New Roman" w:hAnsi="Times New Roman"/>
                <w:lang w:eastAsia="ru-RU"/>
              </w:rPr>
              <w:t xml:space="preserve"> </w:t>
            </w:r>
            <w:r w:rsidRPr="007B7420">
              <w:rPr>
                <w:rFonts w:ascii="Times New Roman" w:hAnsi="Times New Roman"/>
                <w:lang w:eastAsia="ru-RU"/>
              </w:rPr>
              <w:t>слова. Различение однокоренных</w:t>
            </w:r>
            <w:r w:rsidR="000255AE">
              <w:rPr>
                <w:rFonts w:ascii="Times New Roman" w:hAnsi="Times New Roman"/>
                <w:lang w:eastAsia="ru-RU"/>
              </w:rPr>
              <w:t xml:space="preserve"> </w:t>
            </w:r>
            <w:r w:rsidRPr="007B7420">
              <w:rPr>
                <w:rFonts w:ascii="Times New Roman" w:hAnsi="Times New Roman"/>
                <w:lang w:eastAsia="ru-RU"/>
              </w:rPr>
              <w:t>слов и слов-синонимов, однокоренных</w:t>
            </w:r>
            <w:r w:rsidR="000255AE">
              <w:rPr>
                <w:rFonts w:ascii="Times New Roman" w:hAnsi="Times New Roman"/>
                <w:lang w:eastAsia="ru-RU"/>
              </w:rPr>
              <w:t xml:space="preserve"> </w:t>
            </w:r>
            <w:r w:rsidRPr="007B7420">
              <w:rPr>
                <w:rFonts w:ascii="Times New Roman" w:hAnsi="Times New Roman"/>
                <w:lang w:eastAsia="ru-RU"/>
              </w:rPr>
              <w:t>слов и слов с омонимичными</w:t>
            </w:r>
            <w:r w:rsidR="000255AE">
              <w:rPr>
                <w:rFonts w:ascii="Times New Roman" w:hAnsi="Times New Roman"/>
                <w:lang w:eastAsia="ru-RU"/>
              </w:rPr>
              <w:t xml:space="preserve"> </w:t>
            </w:r>
            <w:r w:rsidRPr="007B7420">
              <w:rPr>
                <w:rFonts w:ascii="Times New Roman" w:hAnsi="Times New Roman"/>
                <w:lang w:eastAsia="ru-RU"/>
              </w:rPr>
              <w:t>корнями. Значение суффиксов</w:t>
            </w:r>
            <w:r w:rsidR="000255AE">
              <w:rPr>
                <w:rFonts w:ascii="Times New Roman" w:hAnsi="Times New Roman"/>
                <w:lang w:eastAsia="ru-RU"/>
              </w:rPr>
              <w:t xml:space="preserve"> </w:t>
            </w:r>
            <w:r w:rsidRPr="007B7420">
              <w:rPr>
                <w:rFonts w:ascii="Times New Roman" w:hAnsi="Times New Roman"/>
                <w:lang w:eastAsia="ru-RU"/>
              </w:rPr>
              <w:t xml:space="preserve">и приставок. </w:t>
            </w:r>
            <w:r w:rsidRPr="007B7420">
              <w:rPr>
                <w:rFonts w:ascii="Times New Roman" w:hAnsi="Times New Roman"/>
                <w:i/>
                <w:iCs/>
                <w:lang w:eastAsia="ru-RU"/>
              </w:rPr>
              <w:t>Образование слов</w:t>
            </w:r>
            <w:r w:rsidR="000255AE">
              <w:rPr>
                <w:rFonts w:ascii="Times New Roman" w:hAnsi="Times New Roman"/>
                <w:i/>
                <w:iCs/>
                <w:lang w:eastAsia="ru-RU"/>
              </w:rPr>
              <w:t xml:space="preserve"> </w:t>
            </w:r>
            <w:r w:rsidRPr="007B7420">
              <w:rPr>
                <w:rFonts w:ascii="Times New Roman" w:hAnsi="Times New Roman"/>
                <w:i/>
                <w:iCs/>
                <w:lang w:eastAsia="ru-RU"/>
              </w:rPr>
              <w:t>с их помощью</w:t>
            </w:r>
            <w:r w:rsidRPr="007B7420">
              <w:rPr>
                <w:rFonts w:ascii="Times New Roman" w:hAnsi="Times New Roman"/>
                <w:lang w:eastAsia="ru-RU"/>
              </w:rPr>
              <w:t>. Окончание слова.</w:t>
            </w:r>
            <w:r w:rsidR="000255AE">
              <w:rPr>
                <w:rFonts w:ascii="Times New Roman" w:hAnsi="Times New Roman"/>
                <w:lang w:eastAsia="ru-RU"/>
              </w:rPr>
              <w:t xml:space="preserve"> </w:t>
            </w:r>
            <w:r w:rsidRPr="007B7420">
              <w:rPr>
                <w:rFonts w:ascii="Times New Roman" w:hAnsi="Times New Roman"/>
                <w:i/>
                <w:iCs/>
                <w:lang w:eastAsia="ru-RU"/>
              </w:rPr>
              <w:t>Основа слова</w:t>
            </w:r>
            <w:r w:rsidRPr="007B7420">
              <w:rPr>
                <w:rFonts w:ascii="Times New Roman" w:hAnsi="Times New Roman"/>
                <w:lang w:eastAsia="ru-RU"/>
              </w:rPr>
              <w:t>.</w:t>
            </w:r>
            <w:r w:rsidR="000255AE">
              <w:rPr>
                <w:rFonts w:ascii="Times New Roman" w:hAnsi="Times New Roman"/>
                <w:lang w:eastAsia="ru-RU"/>
              </w:rPr>
              <w:t xml:space="preserve"> </w:t>
            </w:r>
            <w:r w:rsidRPr="007B7420">
              <w:rPr>
                <w:rFonts w:ascii="Times New Roman" w:hAnsi="Times New Roman"/>
                <w:i/>
                <w:iCs/>
                <w:lang w:eastAsia="ru-RU"/>
              </w:rPr>
              <w:t>Анализ слов по составу</w:t>
            </w:r>
            <w:r w:rsidR="000255AE">
              <w:rPr>
                <w:rFonts w:ascii="Times New Roman" w:hAnsi="Times New Roman"/>
                <w:i/>
                <w:iCs/>
                <w:lang w:eastAsia="ru-RU"/>
              </w:rPr>
              <w:t xml:space="preserve"> </w:t>
            </w:r>
            <w:r w:rsidRPr="007B7420">
              <w:rPr>
                <w:rFonts w:ascii="Times New Roman" w:hAnsi="Times New Roman"/>
                <w:lang w:eastAsia="ru-RU"/>
              </w:rPr>
              <w:t>(</w:t>
            </w:r>
            <w:r w:rsidRPr="007B7420">
              <w:rPr>
                <w:rFonts w:ascii="Times New Roman" w:hAnsi="Times New Roman"/>
                <w:i/>
                <w:iCs/>
                <w:lang w:eastAsia="ru-RU"/>
              </w:rPr>
              <w:t>морфемный разбор</w:t>
            </w:r>
            <w:r w:rsidRPr="007B7420">
              <w:rPr>
                <w:rFonts w:ascii="Times New Roman" w:hAnsi="Times New Roman"/>
                <w:lang w:eastAsia="ru-RU"/>
              </w:rPr>
              <w:t>)</w:t>
            </w:r>
          </w:p>
        </w:tc>
        <w:tc>
          <w:tcPr>
            <w:tcW w:w="1559" w:type="dxa"/>
          </w:tcPr>
          <w:p w:rsidR="00F9473B" w:rsidRPr="007B7420" w:rsidRDefault="00F9473B" w:rsidP="007B7420">
            <w:pPr>
              <w:autoSpaceDE w:val="0"/>
              <w:autoSpaceDN w:val="0"/>
              <w:adjustRightInd w:val="0"/>
              <w:spacing w:after="0" w:line="240" w:lineRule="auto"/>
              <w:ind w:firstLine="709"/>
              <w:jc w:val="both"/>
              <w:rPr>
                <w:rFonts w:ascii="Times New Roman" w:hAnsi="Times New Roman"/>
                <w:b/>
                <w:bCs/>
                <w:lang w:eastAsia="ru-RU"/>
              </w:rPr>
            </w:pPr>
          </w:p>
        </w:tc>
        <w:tc>
          <w:tcPr>
            <w:tcW w:w="7165" w:type="dxa"/>
            <w:vMerge/>
          </w:tcPr>
          <w:p w:rsidR="00F9473B" w:rsidRPr="007B7420" w:rsidRDefault="00F9473B" w:rsidP="007B7420">
            <w:pPr>
              <w:autoSpaceDE w:val="0"/>
              <w:autoSpaceDN w:val="0"/>
              <w:adjustRightInd w:val="0"/>
              <w:spacing w:after="0" w:line="240" w:lineRule="auto"/>
              <w:ind w:firstLine="709"/>
              <w:jc w:val="both"/>
              <w:rPr>
                <w:rFonts w:ascii="Times New Roman" w:hAnsi="Times New Roman"/>
                <w:lang w:eastAsia="ru-RU"/>
              </w:rPr>
            </w:pPr>
          </w:p>
        </w:tc>
      </w:tr>
      <w:tr w:rsidR="00F9473B" w:rsidRPr="007B7420" w:rsidTr="00796944">
        <w:tc>
          <w:tcPr>
            <w:tcW w:w="675" w:type="dxa"/>
          </w:tcPr>
          <w:p w:rsidR="00F9473B" w:rsidRPr="007B7420" w:rsidRDefault="00F9473B" w:rsidP="007B7420">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lang w:eastAsia="ru-RU"/>
              </w:rPr>
              <w:t>5</w:t>
            </w:r>
          </w:p>
        </w:tc>
        <w:tc>
          <w:tcPr>
            <w:tcW w:w="5387" w:type="dxa"/>
          </w:tcPr>
          <w:p w:rsidR="00F9473B" w:rsidRPr="007B7420" w:rsidRDefault="00F9473B"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b/>
                <w:bCs/>
                <w:lang w:eastAsia="ru-RU"/>
              </w:rPr>
              <w:t>ПРАВОПИСАНИЕ СЛОВ</w:t>
            </w:r>
          </w:p>
        </w:tc>
        <w:tc>
          <w:tcPr>
            <w:tcW w:w="1559" w:type="dxa"/>
          </w:tcPr>
          <w:p w:rsidR="00F9473B" w:rsidRPr="007B7420" w:rsidRDefault="00F9473B" w:rsidP="007B0014">
            <w:pPr>
              <w:autoSpaceDE w:val="0"/>
              <w:autoSpaceDN w:val="0"/>
              <w:adjustRightInd w:val="0"/>
              <w:spacing w:after="0" w:line="240" w:lineRule="auto"/>
              <w:ind w:firstLine="709"/>
              <w:jc w:val="both"/>
              <w:rPr>
                <w:rFonts w:ascii="Times New Roman" w:hAnsi="Times New Roman"/>
                <w:b/>
                <w:bCs/>
                <w:lang w:eastAsia="ru-RU"/>
              </w:rPr>
            </w:pPr>
            <w:r w:rsidRPr="007B7420">
              <w:rPr>
                <w:rFonts w:ascii="Times New Roman" w:hAnsi="Times New Roman"/>
                <w:b/>
                <w:bCs/>
                <w:lang w:eastAsia="ru-RU"/>
              </w:rPr>
              <w:t>24</w:t>
            </w:r>
          </w:p>
        </w:tc>
        <w:tc>
          <w:tcPr>
            <w:tcW w:w="7165" w:type="dxa"/>
            <w:vMerge w:val="restart"/>
          </w:tcPr>
          <w:p w:rsidR="00F9473B" w:rsidRPr="007B7420" w:rsidRDefault="00F9473B" w:rsidP="000255AE">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Обнаруживать в звучащем слове «слабые» звуки. Синтезировать признаки условий наличия в слове орфограммы. Продумывать алгоритм (порядок) проверки</w:t>
            </w:r>
            <w:r w:rsidR="000255AE">
              <w:rPr>
                <w:rFonts w:ascii="Times New Roman" w:hAnsi="Times New Roman"/>
                <w:lang w:eastAsia="ru-RU"/>
              </w:rPr>
              <w:t xml:space="preserve"> </w:t>
            </w:r>
            <w:r w:rsidRPr="007B7420">
              <w:rPr>
                <w:rFonts w:ascii="Times New Roman" w:hAnsi="Times New Roman"/>
                <w:lang w:eastAsia="ru-RU"/>
              </w:rPr>
              <w:t xml:space="preserve">орфограммы. Действовать по алгоритму при решении орфографической задачи. Выбирать </w:t>
            </w:r>
            <w:proofErr w:type="gramStart"/>
            <w:r w:rsidRPr="007B7420">
              <w:rPr>
                <w:rFonts w:ascii="Times New Roman" w:hAnsi="Times New Roman"/>
                <w:lang w:eastAsia="ru-RU"/>
              </w:rPr>
              <w:t>рациональный  способ</w:t>
            </w:r>
            <w:proofErr w:type="gramEnd"/>
            <w:r w:rsidRPr="007B7420">
              <w:rPr>
                <w:rFonts w:ascii="Times New Roman" w:hAnsi="Times New Roman"/>
                <w:lang w:eastAsia="ru-RU"/>
              </w:rPr>
              <w:t xml:space="preserve"> проверки безударных гласных, согласных в корне слова. Ориентироваться в новых позициях проявления согласных орфограмм в корне</w:t>
            </w:r>
            <w:r w:rsidR="000255AE">
              <w:rPr>
                <w:rFonts w:ascii="Times New Roman" w:hAnsi="Times New Roman"/>
                <w:lang w:eastAsia="ru-RU"/>
              </w:rPr>
              <w:t xml:space="preserve"> </w:t>
            </w:r>
            <w:r w:rsidRPr="007B7420">
              <w:rPr>
                <w:rFonts w:ascii="Times New Roman" w:hAnsi="Times New Roman"/>
                <w:lang w:eastAsia="ru-RU"/>
              </w:rPr>
              <w:t>слова. Ориентироваться в условиях выбора проверочного слова при сходстве признаков разных орфограмм. Находить ответ о написании слов в орфографическом и этимологическом словарях. Дифференцировать применение правил при записи слов со</w:t>
            </w:r>
            <w:r w:rsidR="000255AE">
              <w:rPr>
                <w:rFonts w:ascii="Times New Roman" w:hAnsi="Times New Roman"/>
                <w:lang w:eastAsia="ru-RU"/>
              </w:rPr>
              <w:t xml:space="preserve"> </w:t>
            </w:r>
            <w:r w:rsidRPr="007B7420">
              <w:rPr>
                <w:rFonts w:ascii="Times New Roman" w:hAnsi="Times New Roman"/>
                <w:lang w:eastAsia="ru-RU"/>
              </w:rPr>
              <w:t>схожими орфограммами. Обосновывать (устно, графически) наличие признаков орфограммы в слове. Работать с информацией научного текста (правила): выявлять новые сведения, опираясь на известные. Использовать общие способы действий при решении разных орфографических задач</w:t>
            </w:r>
          </w:p>
        </w:tc>
      </w:tr>
      <w:tr w:rsidR="00F9473B" w:rsidRPr="007B7420" w:rsidTr="00F9473B">
        <w:tc>
          <w:tcPr>
            <w:tcW w:w="675" w:type="dxa"/>
          </w:tcPr>
          <w:p w:rsidR="00F9473B" w:rsidRPr="007B7420" w:rsidRDefault="00F9473B" w:rsidP="007B7420">
            <w:pPr>
              <w:autoSpaceDE w:val="0"/>
              <w:autoSpaceDN w:val="0"/>
              <w:adjustRightInd w:val="0"/>
              <w:spacing w:after="0" w:line="240" w:lineRule="auto"/>
              <w:ind w:firstLine="709"/>
              <w:jc w:val="both"/>
              <w:rPr>
                <w:rFonts w:ascii="Times New Roman" w:hAnsi="Times New Roman"/>
                <w:b/>
                <w:bCs/>
                <w:highlight w:val="yellow"/>
              </w:rPr>
            </w:pPr>
          </w:p>
        </w:tc>
        <w:tc>
          <w:tcPr>
            <w:tcW w:w="5387" w:type="dxa"/>
          </w:tcPr>
          <w:p w:rsidR="00F9473B" w:rsidRPr="007B7420" w:rsidRDefault="00F9473B"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Орфограммы в корне слова</w:t>
            </w:r>
          </w:p>
        </w:tc>
        <w:tc>
          <w:tcPr>
            <w:tcW w:w="1559" w:type="dxa"/>
          </w:tcPr>
          <w:p w:rsidR="00F9473B" w:rsidRPr="007B7420" w:rsidRDefault="00F9473B" w:rsidP="007B0014">
            <w:pPr>
              <w:autoSpaceDE w:val="0"/>
              <w:autoSpaceDN w:val="0"/>
              <w:adjustRightInd w:val="0"/>
              <w:spacing w:after="0" w:line="240" w:lineRule="auto"/>
              <w:ind w:firstLine="709"/>
              <w:jc w:val="both"/>
              <w:rPr>
                <w:rFonts w:ascii="Times New Roman" w:hAnsi="Times New Roman"/>
                <w:b/>
                <w:bCs/>
                <w:lang w:eastAsia="ru-RU"/>
              </w:rPr>
            </w:pPr>
            <w:r w:rsidRPr="007B7420">
              <w:rPr>
                <w:rFonts w:ascii="Times New Roman" w:hAnsi="Times New Roman"/>
                <w:lang w:eastAsia="ru-RU"/>
              </w:rPr>
              <w:t xml:space="preserve">2 </w:t>
            </w:r>
          </w:p>
        </w:tc>
        <w:tc>
          <w:tcPr>
            <w:tcW w:w="7165" w:type="dxa"/>
            <w:vMerge/>
          </w:tcPr>
          <w:p w:rsidR="00F9473B" w:rsidRPr="007B7420" w:rsidRDefault="00F9473B" w:rsidP="007B7420">
            <w:pPr>
              <w:autoSpaceDE w:val="0"/>
              <w:autoSpaceDN w:val="0"/>
              <w:adjustRightInd w:val="0"/>
              <w:spacing w:after="0" w:line="240" w:lineRule="auto"/>
              <w:ind w:firstLine="709"/>
              <w:jc w:val="both"/>
              <w:rPr>
                <w:rFonts w:ascii="Times New Roman" w:hAnsi="Times New Roman"/>
                <w:lang w:eastAsia="ru-RU"/>
              </w:rPr>
            </w:pPr>
          </w:p>
        </w:tc>
      </w:tr>
      <w:tr w:rsidR="00F9473B" w:rsidRPr="007B7420" w:rsidTr="00F9473B">
        <w:tc>
          <w:tcPr>
            <w:tcW w:w="675" w:type="dxa"/>
          </w:tcPr>
          <w:p w:rsidR="00F9473B" w:rsidRPr="007B7420" w:rsidRDefault="00F9473B" w:rsidP="007B7420">
            <w:pPr>
              <w:autoSpaceDE w:val="0"/>
              <w:autoSpaceDN w:val="0"/>
              <w:adjustRightInd w:val="0"/>
              <w:spacing w:after="0" w:line="240" w:lineRule="auto"/>
              <w:ind w:firstLine="709"/>
              <w:jc w:val="both"/>
              <w:rPr>
                <w:rFonts w:ascii="Times New Roman" w:hAnsi="Times New Roman"/>
                <w:b/>
                <w:bCs/>
                <w:highlight w:val="yellow"/>
              </w:rPr>
            </w:pPr>
          </w:p>
        </w:tc>
        <w:tc>
          <w:tcPr>
            <w:tcW w:w="5387" w:type="dxa"/>
          </w:tcPr>
          <w:p w:rsidR="00F9473B" w:rsidRPr="007B7420" w:rsidRDefault="00F9473B"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Безударные главные в корне слова</w:t>
            </w:r>
          </w:p>
        </w:tc>
        <w:tc>
          <w:tcPr>
            <w:tcW w:w="1559" w:type="dxa"/>
          </w:tcPr>
          <w:p w:rsidR="00F9473B" w:rsidRPr="007B7420" w:rsidRDefault="00F9473B" w:rsidP="007B0014">
            <w:pPr>
              <w:autoSpaceDE w:val="0"/>
              <w:autoSpaceDN w:val="0"/>
              <w:adjustRightInd w:val="0"/>
              <w:spacing w:after="0" w:line="240" w:lineRule="auto"/>
              <w:ind w:firstLine="709"/>
              <w:jc w:val="both"/>
              <w:rPr>
                <w:rFonts w:ascii="Times New Roman" w:hAnsi="Times New Roman"/>
                <w:b/>
                <w:bCs/>
                <w:lang w:eastAsia="ru-RU"/>
              </w:rPr>
            </w:pPr>
            <w:r w:rsidRPr="007B7420">
              <w:rPr>
                <w:rFonts w:ascii="Times New Roman" w:hAnsi="Times New Roman"/>
                <w:lang w:eastAsia="ru-RU"/>
              </w:rPr>
              <w:t xml:space="preserve">5 </w:t>
            </w:r>
          </w:p>
        </w:tc>
        <w:tc>
          <w:tcPr>
            <w:tcW w:w="7165" w:type="dxa"/>
            <w:vMerge/>
          </w:tcPr>
          <w:p w:rsidR="00F9473B" w:rsidRPr="007B7420" w:rsidRDefault="00F9473B" w:rsidP="007B7420">
            <w:pPr>
              <w:autoSpaceDE w:val="0"/>
              <w:autoSpaceDN w:val="0"/>
              <w:adjustRightInd w:val="0"/>
              <w:spacing w:after="0" w:line="240" w:lineRule="auto"/>
              <w:ind w:firstLine="709"/>
              <w:jc w:val="both"/>
              <w:rPr>
                <w:rFonts w:ascii="Times New Roman" w:hAnsi="Times New Roman"/>
                <w:lang w:eastAsia="ru-RU"/>
              </w:rPr>
            </w:pPr>
          </w:p>
        </w:tc>
      </w:tr>
      <w:tr w:rsidR="00F9473B" w:rsidRPr="007B7420" w:rsidTr="00F9473B">
        <w:tc>
          <w:tcPr>
            <w:tcW w:w="675" w:type="dxa"/>
          </w:tcPr>
          <w:p w:rsidR="00F9473B" w:rsidRPr="007B7420" w:rsidRDefault="00F9473B" w:rsidP="007B7420">
            <w:pPr>
              <w:autoSpaceDE w:val="0"/>
              <w:autoSpaceDN w:val="0"/>
              <w:adjustRightInd w:val="0"/>
              <w:spacing w:after="0" w:line="240" w:lineRule="auto"/>
              <w:ind w:firstLine="709"/>
              <w:jc w:val="both"/>
              <w:rPr>
                <w:rFonts w:ascii="Times New Roman" w:hAnsi="Times New Roman"/>
                <w:b/>
                <w:bCs/>
                <w:highlight w:val="yellow"/>
              </w:rPr>
            </w:pPr>
          </w:p>
        </w:tc>
        <w:tc>
          <w:tcPr>
            <w:tcW w:w="5387" w:type="dxa"/>
          </w:tcPr>
          <w:p w:rsidR="00F9473B" w:rsidRPr="007B7420" w:rsidRDefault="00F9473B"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Парные звонкие и глухие согласные в корне слова</w:t>
            </w:r>
            <w:r w:rsidR="000255AE">
              <w:rPr>
                <w:rFonts w:ascii="Times New Roman" w:hAnsi="Times New Roman"/>
                <w:lang w:eastAsia="ru-RU"/>
              </w:rPr>
              <w:t xml:space="preserve"> </w:t>
            </w:r>
          </w:p>
        </w:tc>
        <w:tc>
          <w:tcPr>
            <w:tcW w:w="1559" w:type="dxa"/>
          </w:tcPr>
          <w:p w:rsidR="00F9473B" w:rsidRPr="007B7420" w:rsidRDefault="00F9473B" w:rsidP="007B0014">
            <w:pPr>
              <w:autoSpaceDE w:val="0"/>
              <w:autoSpaceDN w:val="0"/>
              <w:adjustRightInd w:val="0"/>
              <w:spacing w:after="0" w:line="240" w:lineRule="auto"/>
              <w:ind w:firstLine="709"/>
              <w:jc w:val="both"/>
              <w:rPr>
                <w:rFonts w:ascii="Times New Roman" w:hAnsi="Times New Roman"/>
                <w:b/>
                <w:bCs/>
                <w:lang w:eastAsia="ru-RU"/>
              </w:rPr>
            </w:pPr>
            <w:r w:rsidRPr="007B7420">
              <w:rPr>
                <w:rFonts w:ascii="Times New Roman" w:hAnsi="Times New Roman"/>
                <w:lang w:eastAsia="ru-RU"/>
              </w:rPr>
              <w:t xml:space="preserve">3 </w:t>
            </w:r>
          </w:p>
        </w:tc>
        <w:tc>
          <w:tcPr>
            <w:tcW w:w="7165" w:type="dxa"/>
            <w:vMerge/>
          </w:tcPr>
          <w:p w:rsidR="00F9473B" w:rsidRPr="007B7420" w:rsidRDefault="00F9473B" w:rsidP="007B7420">
            <w:pPr>
              <w:autoSpaceDE w:val="0"/>
              <w:autoSpaceDN w:val="0"/>
              <w:adjustRightInd w:val="0"/>
              <w:spacing w:after="0" w:line="240" w:lineRule="auto"/>
              <w:ind w:firstLine="709"/>
              <w:jc w:val="both"/>
              <w:rPr>
                <w:rFonts w:ascii="Times New Roman" w:hAnsi="Times New Roman"/>
                <w:lang w:eastAsia="ru-RU"/>
              </w:rPr>
            </w:pPr>
          </w:p>
        </w:tc>
      </w:tr>
      <w:tr w:rsidR="00F9473B" w:rsidRPr="007B7420" w:rsidTr="00F9473B">
        <w:tc>
          <w:tcPr>
            <w:tcW w:w="675" w:type="dxa"/>
          </w:tcPr>
          <w:p w:rsidR="00F9473B" w:rsidRPr="007B7420" w:rsidRDefault="00F9473B" w:rsidP="007B7420">
            <w:pPr>
              <w:autoSpaceDE w:val="0"/>
              <w:autoSpaceDN w:val="0"/>
              <w:adjustRightInd w:val="0"/>
              <w:spacing w:after="0" w:line="240" w:lineRule="auto"/>
              <w:ind w:firstLine="709"/>
              <w:jc w:val="both"/>
              <w:rPr>
                <w:rFonts w:ascii="Times New Roman" w:hAnsi="Times New Roman"/>
                <w:b/>
                <w:bCs/>
                <w:highlight w:val="yellow"/>
              </w:rPr>
            </w:pPr>
          </w:p>
        </w:tc>
        <w:tc>
          <w:tcPr>
            <w:tcW w:w="5387" w:type="dxa"/>
          </w:tcPr>
          <w:p w:rsidR="00F9473B" w:rsidRPr="007B7420" w:rsidRDefault="00F9473B"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Непроизносимые согласные в корне слова</w:t>
            </w:r>
          </w:p>
          <w:p w:rsidR="00F9473B" w:rsidRPr="007B7420" w:rsidRDefault="00F9473B" w:rsidP="000255AE">
            <w:pPr>
              <w:autoSpaceDE w:val="0"/>
              <w:autoSpaceDN w:val="0"/>
              <w:adjustRightInd w:val="0"/>
              <w:spacing w:after="0" w:line="240" w:lineRule="auto"/>
              <w:rPr>
                <w:rFonts w:ascii="Times New Roman" w:hAnsi="Times New Roman"/>
                <w:lang w:eastAsia="ru-RU"/>
              </w:rPr>
            </w:pPr>
          </w:p>
        </w:tc>
        <w:tc>
          <w:tcPr>
            <w:tcW w:w="1559" w:type="dxa"/>
          </w:tcPr>
          <w:p w:rsidR="00F9473B" w:rsidRPr="007B7420" w:rsidRDefault="00F9473B" w:rsidP="007B0014">
            <w:pPr>
              <w:autoSpaceDE w:val="0"/>
              <w:autoSpaceDN w:val="0"/>
              <w:adjustRightInd w:val="0"/>
              <w:spacing w:after="0" w:line="240" w:lineRule="auto"/>
              <w:ind w:firstLine="709"/>
              <w:jc w:val="both"/>
              <w:rPr>
                <w:rFonts w:ascii="Times New Roman" w:hAnsi="Times New Roman"/>
                <w:b/>
                <w:bCs/>
                <w:lang w:eastAsia="ru-RU"/>
              </w:rPr>
            </w:pPr>
            <w:r w:rsidRPr="007B7420">
              <w:rPr>
                <w:rFonts w:ascii="Times New Roman" w:hAnsi="Times New Roman"/>
                <w:lang w:eastAsia="ru-RU"/>
              </w:rPr>
              <w:t xml:space="preserve">4 </w:t>
            </w:r>
          </w:p>
        </w:tc>
        <w:tc>
          <w:tcPr>
            <w:tcW w:w="7165" w:type="dxa"/>
            <w:vMerge/>
          </w:tcPr>
          <w:p w:rsidR="00F9473B" w:rsidRPr="007B7420" w:rsidRDefault="00F9473B" w:rsidP="007B7420">
            <w:pPr>
              <w:autoSpaceDE w:val="0"/>
              <w:autoSpaceDN w:val="0"/>
              <w:adjustRightInd w:val="0"/>
              <w:spacing w:after="0" w:line="240" w:lineRule="auto"/>
              <w:ind w:firstLine="709"/>
              <w:jc w:val="both"/>
              <w:rPr>
                <w:rFonts w:ascii="Times New Roman" w:hAnsi="Times New Roman"/>
                <w:lang w:eastAsia="ru-RU"/>
              </w:rPr>
            </w:pPr>
          </w:p>
        </w:tc>
      </w:tr>
      <w:tr w:rsidR="00F9473B" w:rsidRPr="007B7420" w:rsidTr="00F9473B">
        <w:tc>
          <w:tcPr>
            <w:tcW w:w="675" w:type="dxa"/>
          </w:tcPr>
          <w:p w:rsidR="00F9473B" w:rsidRPr="007B7420" w:rsidRDefault="00F9473B" w:rsidP="007B7420">
            <w:pPr>
              <w:autoSpaceDE w:val="0"/>
              <w:autoSpaceDN w:val="0"/>
              <w:adjustRightInd w:val="0"/>
              <w:spacing w:after="0" w:line="240" w:lineRule="auto"/>
              <w:ind w:firstLine="709"/>
              <w:jc w:val="both"/>
              <w:rPr>
                <w:rFonts w:ascii="Times New Roman" w:hAnsi="Times New Roman"/>
                <w:b/>
                <w:bCs/>
                <w:highlight w:val="yellow"/>
              </w:rPr>
            </w:pPr>
          </w:p>
        </w:tc>
        <w:tc>
          <w:tcPr>
            <w:tcW w:w="5387" w:type="dxa"/>
          </w:tcPr>
          <w:p w:rsidR="00F9473B" w:rsidRPr="007B7420" w:rsidRDefault="00F9473B"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Повторение</w:t>
            </w:r>
          </w:p>
        </w:tc>
        <w:tc>
          <w:tcPr>
            <w:tcW w:w="1559" w:type="dxa"/>
          </w:tcPr>
          <w:p w:rsidR="00F9473B" w:rsidRPr="007B7420" w:rsidRDefault="00F9473B" w:rsidP="007B0014">
            <w:pPr>
              <w:autoSpaceDE w:val="0"/>
              <w:autoSpaceDN w:val="0"/>
              <w:adjustRightInd w:val="0"/>
              <w:spacing w:after="0" w:line="240" w:lineRule="auto"/>
              <w:ind w:firstLine="709"/>
              <w:jc w:val="both"/>
              <w:rPr>
                <w:rFonts w:ascii="Times New Roman" w:hAnsi="Times New Roman"/>
                <w:b/>
                <w:bCs/>
                <w:lang w:eastAsia="ru-RU"/>
              </w:rPr>
            </w:pPr>
            <w:r w:rsidRPr="007B7420">
              <w:rPr>
                <w:rFonts w:ascii="Times New Roman" w:hAnsi="Times New Roman"/>
                <w:lang w:eastAsia="ru-RU"/>
              </w:rPr>
              <w:t>2</w:t>
            </w:r>
          </w:p>
        </w:tc>
        <w:tc>
          <w:tcPr>
            <w:tcW w:w="7165" w:type="dxa"/>
          </w:tcPr>
          <w:p w:rsidR="00F9473B" w:rsidRPr="007B7420" w:rsidRDefault="00F9473B" w:rsidP="007B7420">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Обобщать материал о способах проверки орфограмм с помощью таблицы. Дифференцировать типы орфограмм в корне слова и подбирать адекватные приёмы проверки. Графически обосновывать наличие в слове орфограммы</w:t>
            </w:r>
          </w:p>
        </w:tc>
      </w:tr>
      <w:tr w:rsidR="00F9473B" w:rsidRPr="007B7420" w:rsidTr="00F9473B">
        <w:tc>
          <w:tcPr>
            <w:tcW w:w="675" w:type="dxa"/>
          </w:tcPr>
          <w:p w:rsidR="00F9473B" w:rsidRPr="007B7420" w:rsidRDefault="00F9473B" w:rsidP="007B7420">
            <w:pPr>
              <w:autoSpaceDE w:val="0"/>
              <w:autoSpaceDN w:val="0"/>
              <w:adjustRightInd w:val="0"/>
              <w:spacing w:after="0" w:line="240" w:lineRule="auto"/>
              <w:ind w:firstLine="709"/>
              <w:jc w:val="both"/>
              <w:rPr>
                <w:rFonts w:ascii="Times New Roman" w:hAnsi="Times New Roman"/>
                <w:b/>
                <w:bCs/>
                <w:highlight w:val="yellow"/>
              </w:rPr>
            </w:pPr>
          </w:p>
        </w:tc>
        <w:tc>
          <w:tcPr>
            <w:tcW w:w="5387" w:type="dxa"/>
          </w:tcPr>
          <w:p w:rsidR="00F9473B" w:rsidRPr="007B7420" w:rsidRDefault="00F9473B"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Контрольный диктант.</w:t>
            </w:r>
            <w:r w:rsidR="000255AE">
              <w:rPr>
                <w:rFonts w:ascii="Times New Roman" w:hAnsi="Times New Roman"/>
                <w:lang w:eastAsia="ru-RU"/>
              </w:rPr>
              <w:t xml:space="preserve"> </w:t>
            </w:r>
            <w:r w:rsidRPr="007B7420">
              <w:rPr>
                <w:rFonts w:ascii="Times New Roman" w:hAnsi="Times New Roman"/>
                <w:lang w:eastAsia="ru-RU"/>
              </w:rPr>
              <w:t>Творческие работы. Проектная</w:t>
            </w:r>
            <w:r w:rsidR="000255AE">
              <w:rPr>
                <w:rFonts w:ascii="Times New Roman" w:hAnsi="Times New Roman"/>
                <w:lang w:eastAsia="ru-RU"/>
              </w:rPr>
              <w:t xml:space="preserve"> </w:t>
            </w:r>
            <w:r w:rsidRPr="007B7420">
              <w:rPr>
                <w:rFonts w:ascii="Times New Roman" w:hAnsi="Times New Roman"/>
                <w:lang w:eastAsia="ru-RU"/>
              </w:rPr>
              <w:lastRenderedPageBreak/>
              <w:t>деятельность</w:t>
            </w:r>
          </w:p>
        </w:tc>
        <w:tc>
          <w:tcPr>
            <w:tcW w:w="1559" w:type="dxa"/>
          </w:tcPr>
          <w:p w:rsidR="00F9473B" w:rsidRPr="007B7420" w:rsidRDefault="007B0014" w:rsidP="007B0014">
            <w:pPr>
              <w:autoSpaceDE w:val="0"/>
              <w:autoSpaceDN w:val="0"/>
              <w:adjustRightInd w:val="0"/>
              <w:spacing w:after="0" w:line="240" w:lineRule="auto"/>
              <w:ind w:firstLine="709"/>
              <w:jc w:val="both"/>
              <w:rPr>
                <w:rFonts w:ascii="Times New Roman" w:hAnsi="Times New Roman"/>
                <w:lang w:eastAsia="ru-RU"/>
              </w:rPr>
            </w:pPr>
            <w:r>
              <w:rPr>
                <w:rFonts w:ascii="Times New Roman" w:hAnsi="Times New Roman"/>
                <w:lang w:eastAsia="ru-RU"/>
              </w:rPr>
              <w:lastRenderedPageBreak/>
              <w:t>8</w:t>
            </w:r>
          </w:p>
        </w:tc>
        <w:tc>
          <w:tcPr>
            <w:tcW w:w="7165" w:type="dxa"/>
          </w:tcPr>
          <w:p w:rsidR="00F9473B" w:rsidRPr="007B7420" w:rsidRDefault="00F9473B" w:rsidP="000255AE">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 xml:space="preserve">Применять знания о правописании при письме под  диктовку. </w:t>
            </w:r>
            <w:r w:rsidRPr="007B7420">
              <w:rPr>
                <w:rFonts w:ascii="Times New Roman" w:hAnsi="Times New Roman"/>
                <w:lang w:eastAsia="ru-RU"/>
              </w:rPr>
              <w:lastRenderedPageBreak/>
              <w:t>Анализировать типы допущенных ошибок. Выбирать упражнения для ликвидации выявленных</w:t>
            </w:r>
            <w:r w:rsidR="000255AE">
              <w:rPr>
                <w:rFonts w:ascii="Times New Roman" w:hAnsi="Times New Roman"/>
                <w:lang w:eastAsia="ru-RU"/>
              </w:rPr>
              <w:t xml:space="preserve"> </w:t>
            </w:r>
            <w:r w:rsidRPr="007B7420">
              <w:rPr>
                <w:rFonts w:ascii="Times New Roman" w:hAnsi="Times New Roman"/>
                <w:lang w:eastAsia="ru-RU"/>
              </w:rPr>
              <w:t>пробелов. Воспроизводить содержание текстов с опорой на план. Оценивать правильность выбора языковых средств в целях сохранения авторского отношения</w:t>
            </w:r>
            <w:r w:rsidR="000255AE">
              <w:rPr>
                <w:rFonts w:ascii="Times New Roman" w:hAnsi="Times New Roman"/>
                <w:lang w:eastAsia="ru-RU"/>
              </w:rPr>
              <w:t xml:space="preserve"> </w:t>
            </w:r>
            <w:r w:rsidRPr="007B7420">
              <w:rPr>
                <w:rFonts w:ascii="Times New Roman" w:hAnsi="Times New Roman"/>
                <w:lang w:eastAsia="ru-RU"/>
              </w:rPr>
              <w:t xml:space="preserve">к описываемому. Осознавать и разделять традиции народа, поздравлять друг друга с праздниками. Создавать собственное высказывание определённого жанра: поздравление с Новым годом. Использовать нормы речевого этикета в тексте-поздравлении. Редактировать тексты. Обсуждать участие в реализации проекта, работать совместно в паре, группе. Представлять проектную работу </w:t>
            </w:r>
          </w:p>
        </w:tc>
      </w:tr>
      <w:tr w:rsidR="00F9473B" w:rsidRPr="007B7420" w:rsidTr="00F9473B">
        <w:tc>
          <w:tcPr>
            <w:tcW w:w="675" w:type="dxa"/>
            <w:vMerge w:val="restart"/>
          </w:tcPr>
          <w:p w:rsidR="00F9473B" w:rsidRPr="007B7420" w:rsidRDefault="00F9473B" w:rsidP="007B7420">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lang w:eastAsia="ru-RU"/>
              </w:rPr>
              <w:lastRenderedPageBreak/>
              <w:t>6</w:t>
            </w:r>
          </w:p>
        </w:tc>
        <w:tc>
          <w:tcPr>
            <w:tcW w:w="5387" w:type="dxa"/>
          </w:tcPr>
          <w:p w:rsidR="00F9473B" w:rsidRPr="007B7420" w:rsidRDefault="00F9473B"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b/>
                <w:bCs/>
                <w:lang w:eastAsia="ru-RU"/>
              </w:rPr>
              <w:t>«Жизнь» языка в речи</w:t>
            </w:r>
          </w:p>
        </w:tc>
        <w:tc>
          <w:tcPr>
            <w:tcW w:w="1559" w:type="dxa"/>
          </w:tcPr>
          <w:p w:rsidR="00F9473B" w:rsidRPr="007B7420" w:rsidRDefault="00F9473B" w:rsidP="007B0014">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b/>
                <w:bCs/>
                <w:lang w:eastAsia="ru-RU"/>
              </w:rPr>
              <w:t>10</w:t>
            </w:r>
          </w:p>
        </w:tc>
        <w:tc>
          <w:tcPr>
            <w:tcW w:w="7165" w:type="dxa"/>
            <w:vMerge w:val="restart"/>
          </w:tcPr>
          <w:p w:rsidR="00F9473B" w:rsidRPr="007B7420" w:rsidRDefault="00F9473B" w:rsidP="000255AE">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Осознавать взаимосвязь языка и речи, процесс рождения  речи. Обнаруживать главное в сообщении и в структурных частях предложения. Определять главные члены предложения (без терминов). «Читать » схемы и знаки препинания. Обобщать признаки</w:t>
            </w:r>
            <w:r w:rsidR="000255AE">
              <w:rPr>
                <w:rFonts w:ascii="Times New Roman" w:hAnsi="Times New Roman"/>
                <w:lang w:eastAsia="ru-RU"/>
              </w:rPr>
              <w:t xml:space="preserve"> </w:t>
            </w:r>
            <w:r w:rsidRPr="007B7420">
              <w:rPr>
                <w:rFonts w:ascii="Times New Roman" w:hAnsi="Times New Roman"/>
                <w:lang w:eastAsia="ru-RU"/>
              </w:rPr>
              <w:t>предложения. Понимать основные «шаги» памятки- инструкции, действовать в соответствии с ними. Строить высказывания в объёме предложений. Учиться читать, адекватно воспринимать содержание познавательных и художественных текстов. Ориентироваться в содержании и теме текста по его заголовку, ключевым словам, иллюстрациям. Подбирать заголовок к тексту, исходя из его темы. Наблюдать над отбором фактов и языковых средств мастерами слова, сопоставлять их при создании текстов на узкие и широкие сопредельные темы. Добывать информацию о книге (понимать тему, содержание)  из названия, оглавления. Читать и понимать</w:t>
            </w:r>
            <w:r w:rsidR="000255AE">
              <w:rPr>
                <w:rFonts w:ascii="Times New Roman" w:hAnsi="Times New Roman"/>
                <w:lang w:eastAsia="ru-RU"/>
              </w:rPr>
              <w:t xml:space="preserve"> </w:t>
            </w:r>
            <w:r w:rsidRPr="007B7420">
              <w:rPr>
                <w:rFonts w:ascii="Times New Roman" w:hAnsi="Times New Roman"/>
                <w:lang w:eastAsia="ru-RU"/>
              </w:rPr>
              <w:t xml:space="preserve">историко-познавательные тексты. Формулировать, высказывать мнения, сообщать о впечатлениях </w:t>
            </w:r>
            <w:proofErr w:type="gramStart"/>
            <w:r w:rsidRPr="007B7420">
              <w:rPr>
                <w:rFonts w:ascii="Times New Roman" w:hAnsi="Times New Roman"/>
                <w:lang w:eastAsia="ru-RU"/>
              </w:rPr>
              <w:t>от  прочитанного</w:t>
            </w:r>
            <w:proofErr w:type="gramEnd"/>
            <w:r w:rsidRPr="007B7420">
              <w:rPr>
                <w:rFonts w:ascii="Times New Roman" w:hAnsi="Times New Roman"/>
                <w:lang w:eastAsia="ru-RU"/>
              </w:rPr>
              <w:t>. Использовать красную строку для выделения частей текста. Осуществлять систематизацию, хранение книг и их поиск в домашней библиотеке. Осуществлять поиск книги по каталогам</w:t>
            </w:r>
          </w:p>
        </w:tc>
      </w:tr>
      <w:tr w:rsidR="00F9473B" w:rsidRPr="007B7420" w:rsidTr="00F9473B">
        <w:tc>
          <w:tcPr>
            <w:tcW w:w="675" w:type="dxa"/>
            <w:vMerge/>
          </w:tcPr>
          <w:p w:rsidR="00F9473B" w:rsidRPr="007B7420" w:rsidRDefault="00F9473B" w:rsidP="007B7420">
            <w:pPr>
              <w:autoSpaceDE w:val="0"/>
              <w:autoSpaceDN w:val="0"/>
              <w:adjustRightInd w:val="0"/>
              <w:spacing w:after="0" w:line="240" w:lineRule="auto"/>
              <w:ind w:firstLine="709"/>
              <w:jc w:val="both"/>
              <w:rPr>
                <w:rFonts w:ascii="Times New Roman" w:hAnsi="Times New Roman"/>
                <w:b/>
                <w:bCs/>
                <w:highlight w:val="yellow"/>
              </w:rPr>
            </w:pPr>
          </w:p>
        </w:tc>
        <w:tc>
          <w:tcPr>
            <w:tcW w:w="5387" w:type="dxa"/>
          </w:tcPr>
          <w:p w:rsidR="00F9473B" w:rsidRPr="007B7420" w:rsidRDefault="00F9473B"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Слово в предложении. Предложение. Члены предложения</w:t>
            </w:r>
          </w:p>
        </w:tc>
        <w:tc>
          <w:tcPr>
            <w:tcW w:w="1559" w:type="dxa"/>
          </w:tcPr>
          <w:p w:rsidR="00F9473B" w:rsidRPr="007B7420" w:rsidRDefault="00F9473B" w:rsidP="007B0014">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3</w:t>
            </w:r>
          </w:p>
        </w:tc>
        <w:tc>
          <w:tcPr>
            <w:tcW w:w="7165" w:type="dxa"/>
            <w:vMerge/>
          </w:tcPr>
          <w:p w:rsidR="00F9473B" w:rsidRPr="007B7420" w:rsidRDefault="00F9473B" w:rsidP="007B7420">
            <w:pPr>
              <w:autoSpaceDE w:val="0"/>
              <w:autoSpaceDN w:val="0"/>
              <w:adjustRightInd w:val="0"/>
              <w:spacing w:after="0" w:line="240" w:lineRule="auto"/>
              <w:ind w:firstLine="709"/>
              <w:jc w:val="both"/>
              <w:rPr>
                <w:rFonts w:ascii="Times New Roman" w:hAnsi="Times New Roman"/>
                <w:lang w:eastAsia="ru-RU"/>
              </w:rPr>
            </w:pPr>
          </w:p>
        </w:tc>
      </w:tr>
      <w:tr w:rsidR="00F9473B" w:rsidRPr="007B7420" w:rsidTr="00F9473B">
        <w:tc>
          <w:tcPr>
            <w:tcW w:w="675" w:type="dxa"/>
            <w:vMerge/>
          </w:tcPr>
          <w:p w:rsidR="00F9473B" w:rsidRPr="007B7420" w:rsidRDefault="00F9473B" w:rsidP="007B7420">
            <w:pPr>
              <w:autoSpaceDE w:val="0"/>
              <w:autoSpaceDN w:val="0"/>
              <w:adjustRightInd w:val="0"/>
              <w:spacing w:after="0" w:line="240" w:lineRule="auto"/>
              <w:ind w:firstLine="709"/>
              <w:jc w:val="both"/>
              <w:rPr>
                <w:rFonts w:ascii="Times New Roman" w:hAnsi="Times New Roman"/>
                <w:b/>
                <w:bCs/>
                <w:highlight w:val="yellow"/>
              </w:rPr>
            </w:pPr>
          </w:p>
        </w:tc>
        <w:tc>
          <w:tcPr>
            <w:tcW w:w="5387" w:type="dxa"/>
          </w:tcPr>
          <w:p w:rsidR="00F9473B" w:rsidRPr="007B7420" w:rsidRDefault="00F9473B" w:rsidP="000255AE">
            <w:pPr>
              <w:autoSpaceDE w:val="0"/>
              <w:autoSpaceDN w:val="0"/>
              <w:adjustRightInd w:val="0"/>
              <w:spacing w:after="0" w:line="240" w:lineRule="auto"/>
              <w:rPr>
                <w:rFonts w:ascii="Times New Roman" w:hAnsi="Times New Roman"/>
                <w:b/>
                <w:bCs/>
                <w:highlight w:val="yellow"/>
              </w:rPr>
            </w:pPr>
            <w:r w:rsidRPr="007B7420">
              <w:rPr>
                <w:rFonts w:ascii="Times New Roman" w:hAnsi="Times New Roman"/>
                <w:lang w:eastAsia="ru-RU"/>
              </w:rPr>
              <w:t>Текст. Тема текста. Признаки текста. Смысловое единство и</w:t>
            </w:r>
            <w:r w:rsidR="000255AE">
              <w:rPr>
                <w:rFonts w:ascii="Times New Roman" w:hAnsi="Times New Roman"/>
                <w:lang w:eastAsia="ru-RU"/>
              </w:rPr>
              <w:t xml:space="preserve"> </w:t>
            </w:r>
            <w:r w:rsidRPr="007B7420">
              <w:rPr>
                <w:rFonts w:ascii="Times New Roman" w:hAnsi="Times New Roman"/>
                <w:lang w:eastAsia="ru-RU"/>
              </w:rPr>
              <w:t>последовательность предложений в тексте. Заглавие текста.</w:t>
            </w:r>
            <w:r w:rsidR="000255AE">
              <w:rPr>
                <w:rFonts w:ascii="Times New Roman" w:hAnsi="Times New Roman"/>
                <w:lang w:eastAsia="ru-RU"/>
              </w:rPr>
              <w:t xml:space="preserve"> </w:t>
            </w:r>
            <w:r w:rsidRPr="007B7420">
              <w:rPr>
                <w:rFonts w:ascii="Times New Roman" w:hAnsi="Times New Roman"/>
                <w:lang w:eastAsia="ru-RU"/>
              </w:rPr>
              <w:t>Части текста, абзац</w:t>
            </w:r>
          </w:p>
        </w:tc>
        <w:tc>
          <w:tcPr>
            <w:tcW w:w="1559" w:type="dxa"/>
          </w:tcPr>
          <w:p w:rsidR="00F9473B" w:rsidRPr="007B7420" w:rsidRDefault="00F9473B" w:rsidP="007B0014">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 xml:space="preserve">4 </w:t>
            </w:r>
          </w:p>
        </w:tc>
        <w:tc>
          <w:tcPr>
            <w:tcW w:w="7165" w:type="dxa"/>
            <w:vMerge/>
          </w:tcPr>
          <w:p w:rsidR="00F9473B" w:rsidRPr="007B7420" w:rsidRDefault="00F9473B" w:rsidP="007B7420">
            <w:pPr>
              <w:autoSpaceDE w:val="0"/>
              <w:autoSpaceDN w:val="0"/>
              <w:adjustRightInd w:val="0"/>
              <w:spacing w:after="0" w:line="240" w:lineRule="auto"/>
              <w:ind w:firstLine="709"/>
              <w:jc w:val="both"/>
              <w:rPr>
                <w:rFonts w:ascii="Times New Roman" w:hAnsi="Times New Roman"/>
                <w:lang w:eastAsia="ru-RU"/>
              </w:rPr>
            </w:pPr>
          </w:p>
        </w:tc>
      </w:tr>
      <w:tr w:rsidR="00F9473B" w:rsidRPr="007B7420" w:rsidTr="00F9473B">
        <w:tc>
          <w:tcPr>
            <w:tcW w:w="675" w:type="dxa"/>
          </w:tcPr>
          <w:p w:rsidR="00F9473B" w:rsidRPr="007B7420" w:rsidRDefault="00F9473B" w:rsidP="007B7420">
            <w:pPr>
              <w:autoSpaceDE w:val="0"/>
              <w:autoSpaceDN w:val="0"/>
              <w:adjustRightInd w:val="0"/>
              <w:spacing w:after="0" w:line="240" w:lineRule="auto"/>
              <w:ind w:firstLine="709"/>
              <w:jc w:val="both"/>
              <w:rPr>
                <w:rFonts w:ascii="Times New Roman" w:hAnsi="Times New Roman"/>
                <w:b/>
                <w:bCs/>
                <w:highlight w:val="yellow"/>
              </w:rPr>
            </w:pPr>
          </w:p>
        </w:tc>
        <w:tc>
          <w:tcPr>
            <w:tcW w:w="5387" w:type="dxa"/>
          </w:tcPr>
          <w:p w:rsidR="00F9473B" w:rsidRPr="007B7420" w:rsidRDefault="00F9473B"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Творческие работы (сочинения)</w:t>
            </w:r>
          </w:p>
        </w:tc>
        <w:tc>
          <w:tcPr>
            <w:tcW w:w="1559" w:type="dxa"/>
          </w:tcPr>
          <w:p w:rsidR="00F9473B" w:rsidRPr="007B7420" w:rsidRDefault="00F9473B" w:rsidP="007B0014">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3</w:t>
            </w:r>
          </w:p>
        </w:tc>
        <w:tc>
          <w:tcPr>
            <w:tcW w:w="7165" w:type="dxa"/>
          </w:tcPr>
          <w:p w:rsidR="00F9473B" w:rsidRPr="007B7420" w:rsidRDefault="00F9473B" w:rsidP="000255AE">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Связно высказываться с опорой на план-вопросник  (сообщения о любимой книге, о зимних забавах). Собирать и отбирать материал для высказывания. Корректировать (редактировать) написанное. Корректно вносить собственные замечания,</w:t>
            </w:r>
            <w:r w:rsidR="000255AE">
              <w:rPr>
                <w:rFonts w:ascii="Times New Roman" w:hAnsi="Times New Roman"/>
                <w:lang w:eastAsia="ru-RU"/>
              </w:rPr>
              <w:t xml:space="preserve"> </w:t>
            </w:r>
            <w:r w:rsidRPr="007B7420">
              <w:rPr>
                <w:rFonts w:ascii="Times New Roman" w:hAnsi="Times New Roman"/>
                <w:lang w:eastAsia="ru-RU"/>
              </w:rPr>
              <w:t>предложения</w:t>
            </w:r>
          </w:p>
        </w:tc>
      </w:tr>
      <w:tr w:rsidR="00BA05F5" w:rsidRPr="007B7420" w:rsidTr="00F9473B">
        <w:tc>
          <w:tcPr>
            <w:tcW w:w="675" w:type="dxa"/>
          </w:tcPr>
          <w:p w:rsidR="00BA05F5" w:rsidRPr="007B7420" w:rsidRDefault="00BA05F5" w:rsidP="007B7420">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b/>
                <w:bCs/>
              </w:rPr>
              <w:t>7</w:t>
            </w:r>
          </w:p>
        </w:tc>
        <w:tc>
          <w:tcPr>
            <w:tcW w:w="5387" w:type="dxa"/>
          </w:tcPr>
          <w:p w:rsidR="00BA05F5" w:rsidRPr="007B7420" w:rsidRDefault="00BA05F5"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b/>
                <w:bCs/>
                <w:lang w:eastAsia="ru-RU"/>
              </w:rPr>
              <w:t>ПРАВОПИСАНИЕ СЛОВ</w:t>
            </w:r>
          </w:p>
        </w:tc>
        <w:tc>
          <w:tcPr>
            <w:tcW w:w="1559" w:type="dxa"/>
          </w:tcPr>
          <w:p w:rsidR="00BA05F5" w:rsidRPr="007B7420" w:rsidRDefault="00BA05F5" w:rsidP="007B0014">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b/>
                <w:bCs/>
                <w:lang w:eastAsia="ru-RU"/>
              </w:rPr>
              <w:t>42</w:t>
            </w:r>
          </w:p>
        </w:tc>
        <w:tc>
          <w:tcPr>
            <w:tcW w:w="7165" w:type="dxa"/>
            <w:vMerge w:val="restart"/>
          </w:tcPr>
          <w:p w:rsidR="00BA05F5" w:rsidRPr="007B7420" w:rsidRDefault="00BA05F5" w:rsidP="007B7420">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Сопоставлять и</w:t>
            </w:r>
            <w:r w:rsidR="007C5E8E" w:rsidRPr="007B7420">
              <w:rPr>
                <w:rFonts w:ascii="Times New Roman" w:hAnsi="Times New Roman"/>
                <w:lang w:eastAsia="ru-RU"/>
              </w:rPr>
              <w:t xml:space="preserve"> </w:t>
            </w:r>
            <w:r w:rsidRPr="007B7420">
              <w:rPr>
                <w:rFonts w:ascii="Times New Roman" w:hAnsi="Times New Roman"/>
                <w:lang w:eastAsia="ru-RU"/>
              </w:rPr>
              <w:t>выбирать рациональный способ записи</w:t>
            </w:r>
            <w:r w:rsidR="007C5E8E" w:rsidRPr="007B7420">
              <w:rPr>
                <w:rFonts w:ascii="Times New Roman" w:hAnsi="Times New Roman"/>
                <w:lang w:eastAsia="ru-RU"/>
              </w:rPr>
              <w:t xml:space="preserve"> </w:t>
            </w:r>
            <w:r w:rsidRPr="007B7420">
              <w:rPr>
                <w:rFonts w:ascii="Times New Roman" w:hAnsi="Times New Roman"/>
                <w:lang w:eastAsia="ru-RU"/>
              </w:rPr>
              <w:t>слов, способ проверки орфограмм в зависимости от</w:t>
            </w:r>
            <w:r w:rsidR="007C5E8E" w:rsidRPr="007B7420">
              <w:rPr>
                <w:rFonts w:ascii="Times New Roman" w:hAnsi="Times New Roman"/>
                <w:lang w:eastAsia="ru-RU"/>
              </w:rPr>
              <w:t xml:space="preserve"> </w:t>
            </w:r>
            <w:r w:rsidRPr="007B7420">
              <w:rPr>
                <w:rFonts w:ascii="Times New Roman" w:hAnsi="Times New Roman"/>
                <w:lang w:eastAsia="ru-RU"/>
              </w:rPr>
              <w:t>их типов. Решать орфографические задачи в соответствии</w:t>
            </w:r>
            <w:r w:rsidR="000255AE">
              <w:rPr>
                <w:rFonts w:ascii="Times New Roman" w:hAnsi="Times New Roman"/>
                <w:lang w:eastAsia="ru-RU"/>
              </w:rPr>
              <w:t xml:space="preserve"> </w:t>
            </w:r>
            <w:r w:rsidRPr="007B7420">
              <w:rPr>
                <w:rFonts w:ascii="Times New Roman" w:hAnsi="Times New Roman"/>
                <w:lang w:eastAsia="ru-RU"/>
              </w:rPr>
              <w:t>с памяткой. Графически обосновывать наличие</w:t>
            </w:r>
            <w:r w:rsidR="007C5E8E" w:rsidRPr="007B7420">
              <w:rPr>
                <w:rFonts w:ascii="Times New Roman" w:hAnsi="Times New Roman"/>
                <w:lang w:eastAsia="ru-RU"/>
              </w:rPr>
              <w:t xml:space="preserve"> </w:t>
            </w:r>
            <w:r w:rsidRPr="007B7420">
              <w:rPr>
                <w:rFonts w:ascii="Times New Roman" w:hAnsi="Times New Roman"/>
                <w:lang w:eastAsia="ru-RU"/>
              </w:rPr>
              <w:t>орфограммы в слове и подбор проверочного слова.</w:t>
            </w:r>
            <w:r w:rsidR="007C5E8E" w:rsidRPr="007B7420">
              <w:rPr>
                <w:rFonts w:ascii="Times New Roman" w:hAnsi="Times New Roman"/>
                <w:lang w:eastAsia="ru-RU"/>
              </w:rPr>
              <w:t xml:space="preserve"> </w:t>
            </w:r>
            <w:r w:rsidRPr="007B7420">
              <w:rPr>
                <w:rFonts w:ascii="Times New Roman" w:hAnsi="Times New Roman"/>
                <w:lang w:eastAsia="ru-RU"/>
              </w:rPr>
              <w:t>Наводить справку о написании слова в орфографическом</w:t>
            </w:r>
          </w:p>
          <w:p w:rsidR="00BA05F5" w:rsidRPr="007B7420" w:rsidRDefault="00BA05F5" w:rsidP="007B7420">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lastRenderedPageBreak/>
              <w:t>словаре, в этимологическом словаре. Дифференцировать</w:t>
            </w:r>
            <w:r w:rsidR="007C5E8E" w:rsidRPr="007B7420">
              <w:rPr>
                <w:rFonts w:ascii="Times New Roman" w:hAnsi="Times New Roman"/>
                <w:lang w:eastAsia="ru-RU"/>
              </w:rPr>
              <w:t xml:space="preserve"> </w:t>
            </w:r>
            <w:r w:rsidRPr="007B7420">
              <w:rPr>
                <w:rFonts w:ascii="Times New Roman" w:hAnsi="Times New Roman"/>
                <w:lang w:eastAsia="ru-RU"/>
              </w:rPr>
              <w:t>слова с проверяемыми и непроверяемыми</w:t>
            </w:r>
            <w:r w:rsidR="007C5E8E" w:rsidRPr="007B7420">
              <w:rPr>
                <w:rFonts w:ascii="Times New Roman" w:hAnsi="Times New Roman"/>
                <w:lang w:eastAsia="ru-RU"/>
              </w:rPr>
              <w:t xml:space="preserve"> </w:t>
            </w:r>
            <w:r w:rsidRPr="007B7420">
              <w:rPr>
                <w:rFonts w:ascii="Times New Roman" w:hAnsi="Times New Roman"/>
                <w:lang w:eastAsia="ru-RU"/>
              </w:rPr>
              <w:t>орфограммами. Использовать различные приёмы</w:t>
            </w:r>
            <w:r w:rsidR="007C5E8E" w:rsidRPr="007B7420">
              <w:rPr>
                <w:rFonts w:ascii="Times New Roman" w:hAnsi="Times New Roman"/>
                <w:lang w:eastAsia="ru-RU"/>
              </w:rPr>
              <w:t xml:space="preserve"> </w:t>
            </w:r>
            <w:r w:rsidRPr="007B7420">
              <w:rPr>
                <w:rFonts w:ascii="Times New Roman" w:hAnsi="Times New Roman"/>
                <w:lang w:eastAsia="ru-RU"/>
              </w:rPr>
              <w:t>запоминания правописания слов с непроверяемыми</w:t>
            </w:r>
            <w:r w:rsidR="007C5E8E" w:rsidRPr="007B7420">
              <w:rPr>
                <w:rFonts w:ascii="Times New Roman" w:hAnsi="Times New Roman"/>
                <w:lang w:eastAsia="ru-RU"/>
              </w:rPr>
              <w:t xml:space="preserve"> </w:t>
            </w:r>
            <w:r w:rsidRPr="007B7420">
              <w:rPr>
                <w:rFonts w:ascii="Times New Roman" w:hAnsi="Times New Roman"/>
                <w:lang w:eastAsia="ru-RU"/>
              </w:rPr>
              <w:t>орфограммами. Извлекать и обобщать информацию</w:t>
            </w:r>
            <w:r w:rsidR="007C5E8E" w:rsidRPr="007B7420">
              <w:rPr>
                <w:rFonts w:ascii="Times New Roman" w:hAnsi="Times New Roman"/>
                <w:lang w:eastAsia="ru-RU"/>
              </w:rPr>
              <w:t xml:space="preserve"> </w:t>
            </w:r>
            <w:r w:rsidRPr="007B7420">
              <w:rPr>
                <w:rFonts w:ascii="Times New Roman" w:hAnsi="Times New Roman"/>
                <w:lang w:eastAsia="ru-RU"/>
              </w:rPr>
              <w:t>из таблицы о</w:t>
            </w:r>
            <w:r w:rsidR="007C5E8E" w:rsidRPr="007B7420">
              <w:rPr>
                <w:rFonts w:ascii="Times New Roman" w:hAnsi="Times New Roman"/>
                <w:lang w:eastAsia="ru-RU"/>
              </w:rPr>
              <w:t>б иноязычных словах</w:t>
            </w:r>
          </w:p>
        </w:tc>
      </w:tr>
      <w:tr w:rsidR="00BA05F5" w:rsidRPr="007B7420" w:rsidTr="00F9473B">
        <w:tc>
          <w:tcPr>
            <w:tcW w:w="675" w:type="dxa"/>
          </w:tcPr>
          <w:p w:rsidR="00BA05F5" w:rsidRPr="007B7420" w:rsidRDefault="00BA05F5" w:rsidP="007B7420">
            <w:pPr>
              <w:autoSpaceDE w:val="0"/>
              <w:autoSpaceDN w:val="0"/>
              <w:adjustRightInd w:val="0"/>
              <w:spacing w:after="0" w:line="240" w:lineRule="auto"/>
              <w:ind w:firstLine="709"/>
              <w:jc w:val="both"/>
              <w:rPr>
                <w:rFonts w:ascii="Times New Roman" w:hAnsi="Times New Roman"/>
                <w:b/>
                <w:bCs/>
                <w:highlight w:val="yellow"/>
              </w:rPr>
            </w:pPr>
          </w:p>
        </w:tc>
        <w:tc>
          <w:tcPr>
            <w:tcW w:w="5387" w:type="dxa"/>
          </w:tcPr>
          <w:p w:rsidR="00BA05F5" w:rsidRPr="007B7420" w:rsidRDefault="00BA05F5"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Проверяемые и непроверяемые</w:t>
            </w:r>
            <w:r w:rsidR="000255AE">
              <w:rPr>
                <w:rFonts w:ascii="Times New Roman" w:hAnsi="Times New Roman"/>
                <w:lang w:eastAsia="ru-RU"/>
              </w:rPr>
              <w:t xml:space="preserve"> </w:t>
            </w:r>
            <w:r w:rsidRPr="007B7420">
              <w:rPr>
                <w:rFonts w:ascii="Times New Roman" w:hAnsi="Times New Roman"/>
                <w:lang w:eastAsia="ru-RU"/>
              </w:rPr>
              <w:t>орфограммы в корне слов</w:t>
            </w:r>
            <w:r w:rsidR="000255AE">
              <w:rPr>
                <w:rFonts w:ascii="Times New Roman" w:hAnsi="Times New Roman"/>
                <w:lang w:eastAsia="ru-RU"/>
              </w:rPr>
              <w:t xml:space="preserve"> </w:t>
            </w:r>
          </w:p>
        </w:tc>
        <w:tc>
          <w:tcPr>
            <w:tcW w:w="1559" w:type="dxa"/>
          </w:tcPr>
          <w:p w:rsidR="00BA05F5" w:rsidRPr="007B7420" w:rsidRDefault="00BA05F5" w:rsidP="007B0014">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4</w:t>
            </w:r>
          </w:p>
        </w:tc>
        <w:tc>
          <w:tcPr>
            <w:tcW w:w="7165" w:type="dxa"/>
            <w:vMerge/>
          </w:tcPr>
          <w:p w:rsidR="00BA05F5" w:rsidRPr="007B7420" w:rsidRDefault="00BA05F5" w:rsidP="007B7420">
            <w:pPr>
              <w:autoSpaceDE w:val="0"/>
              <w:autoSpaceDN w:val="0"/>
              <w:adjustRightInd w:val="0"/>
              <w:spacing w:after="0" w:line="240" w:lineRule="auto"/>
              <w:ind w:firstLine="709"/>
              <w:jc w:val="both"/>
              <w:rPr>
                <w:rFonts w:ascii="Times New Roman" w:hAnsi="Times New Roman"/>
                <w:lang w:eastAsia="ru-RU"/>
              </w:rPr>
            </w:pPr>
          </w:p>
        </w:tc>
      </w:tr>
      <w:tr w:rsidR="00F9473B" w:rsidRPr="007B7420" w:rsidTr="00F9473B">
        <w:tc>
          <w:tcPr>
            <w:tcW w:w="675" w:type="dxa"/>
          </w:tcPr>
          <w:p w:rsidR="00F9473B" w:rsidRPr="007B7420" w:rsidRDefault="00F9473B" w:rsidP="007B7420">
            <w:pPr>
              <w:autoSpaceDE w:val="0"/>
              <w:autoSpaceDN w:val="0"/>
              <w:adjustRightInd w:val="0"/>
              <w:spacing w:after="0" w:line="240" w:lineRule="auto"/>
              <w:ind w:firstLine="709"/>
              <w:jc w:val="both"/>
              <w:rPr>
                <w:rFonts w:ascii="Times New Roman" w:hAnsi="Times New Roman"/>
                <w:b/>
                <w:bCs/>
                <w:highlight w:val="yellow"/>
              </w:rPr>
            </w:pPr>
          </w:p>
        </w:tc>
        <w:tc>
          <w:tcPr>
            <w:tcW w:w="5387" w:type="dxa"/>
          </w:tcPr>
          <w:p w:rsidR="00F9473B" w:rsidRPr="007B7420" w:rsidRDefault="00BA05F5"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Слова с двойными согласными</w:t>
            </w:r>
          </w:p>
        </w:tc>
        <w:tc>
          <w:tcPr>
            <w:tcW w:w="1559" w:type="dxa"/>
          </w:tcPr>
          <w:p w:rsidR="00F9473B" w:rsidRPr="007B7420" w:rsidRDefault="00BA05F5" w:rsidP="007B0014">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6</w:t>
            </w:r>
          </w:p>
        </w:tc>
        <w:tc>
          <w:tcPr>
            <w:tcW w:w="7165" w:type="dxa"/>
          </w:tcPr>
          <w:p w:rsidR="00F9473B" w:rsidRPr="007B7420" w:rsidRDefault="00BA05F5" w:rsidP="000255AE">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Находить основание для группировки слов (по лексическому</w:t>
            </w:r>
            <w:r w:rsidR="007C5E8E" w:rsidRPr="007B7420">
              <w:rPr>
                <w:rFonts w:ascii="Times New Roman" w:hAnsi="Times New Roman"/>
                <w:lang w:eastAsia="ru-RU"/>
              </w:rPr>
              <w:t xml:space="preserve"> </w:t>
            </w:r>
            <w:r w:rsidRPr="007B7420">
              <w:rPr>
                <w:rFonts w:ascii="Times New Roman" w:hAnsi="Times New Roman"/>
                <w:lang w:eastAsia="ru-RU"/>
              </w:rPr>
              <w:t>значению, по наличию орфограмм). Группировать</w:t>
            </w:r>
            <w:r w:rsidR="007C5E8E" w:rsidRPr="007B7420">
              <w:rPr>
                <w:rFonts w:ascii="Times New Roman" w:hAnsi="Times New Roman"/>
                <w:lang w:eastAsia="ru-RU"/>
              </w:rPr>
              <w:t xml:space="preserve"> </w:t>
            </w:r>
            <w:r w:rsidRPr="007B7420">
              <w:rPr>
                <w:rFonts w:ascii="Times New Roman" w:hAnsi="Times New Roman"/>
                <w:lang w:eastAsia="ru-RU"/>
              </w:rPr>
              <w:t>слова по наличию в них двойных согласных.</w:t>
            </w:r>
            <w:r w:rsidR="000255AE">
              <w:rPr>
                <w:rFonts w:ascii="Times New Roman" w:hAnsi="Times New Roman"/>
                <w:lang w:eastAsia="ru-RU"/>
              </w:rPr>
              <w:t xml:space="preserve"> </w:t>
            </w:r>
            <w:r w:rsidRPr="007B7420">
              <w:rPr>
                <w:rFonts w:ascii="Times New Roman" w:hAnsi="Times New Roman"/>
                <w:lang w:eastAsia="ru-RU"/>
              </w:rPr>
              <w:t>Обращаться к орфографическому словарю с целью</w:t>
            </w:r>
            <w:r w:rsidR="007C5E8E" w:rsidRPr="007B7420">
              <w:rPr>
                <w:rFonts w:ascii="Times New Roman" w:hAnsi="Times New Roman"/>
                <w:lang w:eastAsia="ru-RU"/>
              </w:rPr>
              <w:t xml:space="preserve"> </w:t>
            </w:r>
            <w:r w:rsidRPr="007B7420">
              <w:rPr>
                <w:rFonts w:ascii="Times New Roman" w:hAnsi="Times New Roman"/>
                <w:lang w:eastAsia="ru-RU"/>
              </w:rPr>
              <w:t>уточнения правописания слов. Пробовать «перо»</w:t>
            </w:r>
            <w:r w:rsidR="007C5E8E" w:rsidRPr="007B7420">
              <w:rPr>
                <w:rFonts w:ascii="Times New Roman" w:hAnsi="Times New Roman"/>
                <w:lang w:eastAsia="ru-RU"/>
              </w:rPr>
              <w:t xml:space="preserve"> </w:t>
            </w:r>
            <w:r w:rsidRPr="007B7420">
              <w:rPr>
                <w:rFonts w:ascii="Times New Roman" w:hAnsi="Times New Roman"/>
                <w:lang w:eastAsia="ru-RU"/>
              </w:rPr>
              <w:t>в составлении текста телеграммы. Тренировать зрительную</w:t>
            </w:r>
            <w:r w:rsidR="000255AE">
              <w:rPr>
                <w:rFonts w:ascii="Times New Roman" w:hAnsi="Times New Roman"/>
                <w:lang w:eastAsia="ru-RU"/>
              </w:rPr>
              <w:t xml:space="preserve"> </w:t>
            </w:r>
            <w:r w:rsidRPr="007B7420">
              <w:rPr>
                <w:rFonts w:ascii="Times New Roman" w:hAnsi="Times New Roman"/>
                <w:lang w:eastAsia="ru-RU"/>
              </w:rPr>
              <w:t>память и контролировать свои действия</w:t>
            </w:r>
            <w:r w:rsidR="007C5E8E" w:rsidRPr="007B7420">
              <w:rPr>
                <w:rFonts w:ascii="Times New Roman" w:hAnsi="Times New Roman"/>
                <w:lang w:eastAsia="ru-RU"/>
              </w:rPr>
              <w:t xml:space="preserve"> </w:t>
            </w:r>
          </w:p>
        </w:tc>
      </w:tr>
      <w:tr w:rsidR="00F9473B" w:rsidRPr="007B7420" w:rsidTr="00F9473B">
        <w:tc>
          <w:tcPr>
            <w:tcW w:w="675" w:type="dxa"/>
          </w:tcPr>
          <w:p w:rsidR="00F9473B" w:rsidRPr="007B7420" w:rsidRDefault="00F9473B" w:rsidP="007B7420">
            <w:pPr>
              <w:autoSpaceDE w:val="0"/>
              <w:autoSpaceDN w:val="0"/>
              <w:adjustRightInd w:val="0"/>
              <w:spacing w:after="0" w:line="240" w:lineRule="auto"/>
              <w:ind w:firstLine="709"/>
              <w:jc w:val="both"/>
              <w:rPr>
                <w:rFonts w:ascii="Times New Roman" w:hAnsi="Times New Roman"/>
                <w:b/>
                <w:bCs/>
                <w:highlight w:val="yellow"/>
              </w:rPr>
            </w:pPr>
          </w:p>
        </w:tc>
        <w:tc>
          <w:tcPr>
            <w:tcW w:w="5387" w:type="dxa"/>
          </w:tcPr>
          <w:p w:rsidR="00F9473B" w:rsidRPr="007B7420" w:rsidRDefault="00BA05F5"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Повторение</w:t>
            </w:r>
          </w:p>
        </w:tc>
        <w:tc>
          <w:tcPr>
            <w:tcW w:w="1559" w:type="dxa"/>
          </w:tcPr>
          <w:p w:rsidR="00F9473B" w:rsidRPr="007B7420" w:rsidRDefault="00BA05F5" w:rsidP="007B0014">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4</w:t>
            </w:r>
          </w:p>
        </w:tc>
        <w:tc>
          <w:tcPr>
            <w:tcW w:w="7165" w:type="dxa"/>
          </w:tcPr>
          <w:p w:rsidR="00F9473B" w:rsidRPr="007B7420" w:rsidRDefault="00006548" w:rsidP="000255AE">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 xml:space="preserve"> </w:t>
            </w:r>
            <w:r w:rsidR="007C5E8E" w:rsidRPr="007B7420">
              <w:rPr>
                <w:rFonts w:ascii="Times New Roman" w:hAnsi="Times New Roman"/>
                <w:lang w:eastAsia="ru-RU"/>
              </w:rPr>
              <w:t>Находить основания для группировки слов. «Читать » таблицы и дополнять недостающую информацию. Применять правила в процессе исполнения</w:t>
            </w:r>
            <w:r w:rsidR="000255AE">
              <w:rPr>
                <w:rFonts w:ascii="Times New Roman" w:hAnsi="Times New Roman"/>
                <w:lang w:eastAsia="ru-RU"/>
              </w:rPr>
              <w:t xml:space="preserve"> </w:t>
            </w:r>
            <w:r w:rsidR="007C5E8E" w:rsidRPr="007B7420">
              <w:rPr>
                <w:rFonts w:ascii="Times New Roman" w:hAnsi="Times New Roman"/>
                <w:lang w:eastAsia="ru-RU"/>
              </w:rPr>
              <w:t>работы. Обсуждать варианты решений, выявляя  правильные. Готовиться к воспроизведению текста по слуху на основе его зрительного восприятия</w:t>
            </w:r>
            <w:r w:rsidR="000255AE">
              <w:rPr>
                <w:rFonts w:ascii="Times New Roman" w:hAnsi="Times New Roman"/>
                <w:b/>
                <w:bCs/>
              </w:rPr>
              <w:t xml:space="preserve">. </w:t>
            </w:r>
            <w:r w:rsidR="007C5E8E" w:rsidRPr="007B7420">
              <w:rPr>
                <w:rFonts w:ascii="Times New Roman" w:hAnsi="Times New Roman"/>
                <w:lang w:eastAsia="ru-RU"/>
              </w:rPr>
              <w:t>Находить места орфограмм в звучащем слове.  Действовать по памятке</w:t>
            </w:r>
          </w:p>
        </w:tc>
      </w:tr>
      <w:tr w:rsidR="007C5E8E" w:rsidRPr="007B7420" w:rsidTr="00F9473B">
        <w:tc>
          <w:tcPr>
            <w:tcW w:w="675" w:type="dxa"/>
          </w:tcPr>
          <w:p w:rsidR="007C5E8E" w:rsidRPr="007B7420" w:rsidRDefault="007C5E8E" w:rsidP="007B7420">
            <w:pPr>
              <w:autoSpaceDE w:val="0"/>
              <w:autoSpaceDN w:val="0"/>
              <w:adjustRightInd w:val="0"/>
              <w:spacing w:after="0" w:line="240" w:lineRule="auto"/>
              <w:ind w:firstLine="709"/>
              <w:jc w:val="both"/>
              <w:rPr>
                <w:rFonts w:ascii="Times New Roman" w:hAnsi="Times New Roman"/>
                <w:b/>
                <w:bCs/>
                <w:highlight w:val="yellow"/>
              </w:rPr>
            </w:pPr>
          </w:p>
        </w:tc>
        <w:tc>
          <w:tcPr>
            <w:tcW w:w="5387" w:type="dxa"/>
          </w:tcPr>
          <w:p w:rsidR="007C5E8E" w:rsidRPr="007B7420" w:rsidRDefault="007C5E8E" w:rsidP="000255AE">
            <w:pPr>
              <w:autoSpaceDE w:val="0"/>
              <w:autoSpaceDN w:val="0"/>
              <w:adjustRightInd w:val="0"/>
              <w:spacing w:after="0" w:line="240" w:lineRule="auto"/>
              <w:rPr>
                <w:rFonts w:ascii="Times New Roman" w:hAnsi="Times New Roman"/>
                <w:b/>
                <w:bCs/>
                <w:highlight w:val="yellow"/>
              </w:rPr>
            </w:pPr>
            <w:r w:rsidRPr="007B7420">
              <w:rPr>
                <w:rFonts w:ascii="Times New Roman" w:hAnsi="Times New Roman"/>
                <w:lang w:eastAsia="ru-RU"/>
              </w:rPr>
              <w:t>Обозначение твёрдых и мягких согласных звуков на письме.</w:t>
            </w:r>
            <w:r w:rsidR="000255AE">
              <w:rPr>
                <w:rFonts w:ascii="Times New Roman" w:hAnsi="Times New Roman"/>
                <w:lang w:eastAsia="ru-RU"/>
              </w:rPr>
              <w:t xml:space="preserve"> </w:t>
            </w:r>
            <w:r w:rsidRPr="007B7420">
              <w:rPr>
                <w:rFonts w:ascii="Times New Roman" w:hAnsi="Times New Roman"/>
                <w:lang w:eastAsia="ru-RU"/>
              </w:rPr>
              <w:t xml:space="preserve">Ударение и произношение звуков в соответствии с нормами литературного языка. Наблюдение за правописанием гласных после шипящих и </w:t>
            </w:r>
            <w:r w:rsidRPr="007B7420">
              <w:rPr>
                <w:rFonts w:ascii="Times New Roman" w:hAnsi="Times New Roman"/>
                <w:b/>
                <w:bCs/>
                <w:i/>
                <w:iCs/>
                <w:lang w:eastAsia="ru-RU"/>
              </w:rPr>
              <w:t>ц</w:t>
            </w:r>
            <w:r w:rsidRPr="007B7420">
              <w:rPr>
                <w:rFonts w:ascii="Times New Roman" w:hAnsi="Times New Roman"/>
                <w:lang w:eastAsia="ru-RU"/>
              </w:rPr>
              <w:t xml:space="preserve">. Написание </w:t>
            </w:r>
            <w:proofErr w:type="spellStart"/>
            <w:r w:rsidRPr="007B7420">
              <w:rPr>
                <w:rFonts w:ascii="Times New Roman" w:hAnsi="Times New Roman"/>
                <w:b/>
                <w:bCs/>
                <w:lang w:eastAsia="ru-RU"/>
              </w:rPr>
              <w:t>чк</w:t>
            </w:r>
            <w:proofErr w:type="spellEnd"/>
            <w:r w:rsidRPr="007B7420">
              <w:rPr>
                <w:rFonts w:ascii="Times New Roman" w:hAnsi="Times New Roman"/>
                <w:lang w:eastAsia="ru-RU"/>
              </w:rPr>
              <w:t xml:space="preserve">, </w:t>
            </w:r>
            <w:proofErr w:type="spellStart"/>
            <w:r w:rsidRPr="007B7420">
              <w:rPr>
                <w:rFonts w:ascii="Times New Roman" w:hAnsi="Times New Roman"/>
                <w:b/>
                <w:bCs/>
                <w:lang w:eastAsia="ru-RU"/>
              </w:rPr>
              <w:t>чн</w:t>
            </w:r>
            <w:proofErr w:type="spellEnd"/>
            <w:r w:rsidRPr="007B7420">
              <w:rPr>
                <w:rFonts w:ascii="Times New Roman" w:hAnsi="Times New Roman"/>
                <w:lang w:eastAsia="ru-RU"/>
              </w:rPr>
              <w:t xml:space="preserve">, </w:t>
            </w:r>
            <w:proofErr w:type="spellStart"/>
            <w:r w:rsidRPr="007B7420">
              <w:rPr>
                <w:rFonts w:ascii="Times New Roman" w:hAnsi="Times New Roman"/>
                <w:b/>
                <w:bCs/>
                <w:lang w:eastAsia="ru-RU"/>
              </w:rPr>
              <w:t>чщ</w:t>
            </w:r>
            <w:proofErr w:type="spellEnd"/>
            <w:r w:rsidRPr="007B7420">
              <w:rPr>
                <w:rFonts w:ascii="Times New Roman" w:hAnsi="Times New Roman"/>
                <w:lang w:eastAsia="ru-RU"/>
              </w:rPr>
              <w:t>.</w:t>
            </w:r>
            <w:r w:rsidR="000255AE">
              <w:rPr>
                <w:rFonts w:ascii="Times New Roman" w:hAnsi="Times New Roman"/>
                <w:lang w:eastAsia="ru-RU"/>
              </w:rPr>
              <w:t xml:space="preserve"> </w:t>
            </w:r>
          </w:p>
        </w:tc>
        <w:tc>
          <w:tcPr>
            <w:tcW w:w="1559" w:type="dxa"/>
          </w:tcPr>
          <w:p w:rsidR="007C5E8E" w:rsidRPr="007B7420" w:rsidRDefault="00872C7B" w:rsidP="00872C7B">
            <w:pPr>
              <w:autoSpaceDE w:val="0"/>
              <w:autoSpaceDN w:val="0"/>
              <w:adjustRightInd w:val="0"/>
              <w:spacing w:after="0" w:line="240" w:lineRule="auto"/>
              <w:ind w:firstLine="709"/>
              <w:jc w:val="both"/>
              <w:rPr>
                <w:rFonts w:ascii="Times New Roman" w:hAnsi="Times New Roman"/>
                <w:lang w:eastAsia="ru-RU"/>
              </w:rPr>
            </w:pPr>
            <w:r>
              <w:rPr>
                <w:rFonts w:ascii="Times New Roman" w:hAnsi="Times New Roman"/>
                <w:lang w:eastAsia="ru-RU"/>
              </w:rPr>
              <w:t>6</w:t>
            </w:r>
          </w:p>
        </w:tc>
        <w:tc>
          <w:tcPr>
            <w:tcW w:w="7165" w:type="dxa"/>
          </w:tcPr>
          <w:p w:rsidR="007C5E8E" w:rsidRPr="007B7420" w:rsidRDefault="007C5E8E" w:rsidP="000255AE">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 xml:space="preserve">Выделять новые случаи, позиции обозначения  твёрдых и мягких согласных звуков в середине слова. Устанавливать причины «неподчинения» ряда фактов написания общему принципу обозначения звуков на письме. Дифференцировать варианты применения правил при решении орфографических задач. Произносить слова с </w:t>
            </w:r>
            <w:r w:rsidRPr="007B7420">
              <w:rPr>
                <w:rFonts w:ascii="Times New Roman" w:hAnsi="Times New Roman"/>
                <w:b/>
                <w:bCs/>
                <w:i/>
                <w:iCs/>
                <w:lang w:eastAsia="ru-RU"/>
              </w:rPr>
              <w:t xml:space="preserve">е </w:t>
            </w:r>
            <w:r w:rsidRPr="007B7420">
              <w:rPr>
                <w:rFonts w:ascii="Times New Roman" w:hAnsi="Times New Roman"/>
                <w:lang w:eastAsia="ru-RU"/>
              </w:rPr>
              <w:t>в соответствии с нормами литературного языка (</w:t>
            </w:r>
            <w:r w:rsidRPr="007B7420">
              <w:rPr>
                <w:rFonts w:ascii="Times New Roman" w:hAnsi="Times New Roman"/>
                <w:i/>
                <w:iCs/>
                <w:lang w:eastAsia="ru-RU"/>
              </w:rPr>
              <w:t>модель</w:t>
            </w:r>
            <w:r w:rsidRPr="007B7420">
              <w:rPr>
                <w:rFonts w:ascii="Times New Roman" w:hAnsi="Times New Roman"/>
                <w:lang w:eastAsia="ru-RU"/>
              </w:rPr>
              <w:t xml:space="preserve">, </w:t>
            </w:r>
            <w:r w:rsidRPr="007B7420">
              <w:rPr>
                <w:rFonts w:ascii="Times New Roman" w:hAnsi="Times New Roman"/>
                <w:i/>
                <w:iCs/>
                <w:lang w:eastAsia="ru-RU"/>
              </w:rPr>
              <w:t>тест</w:t>
            </w:r>
            <w:r w:rsidRPr="007B7420">
              <w:rPr>
                <w:rFonts w:ascii="Times New Roman" w:hAnsi="Times New Roman"/>
                <w:lang w:eastAsia="ru-RU"/>
              </w:rPr>
              <w:t xml:space="preserve">, </w:t>
            </w:r>
            <w:r w:rsidRPr="007B7420">
              <w:rPr>
                <w:rFonts w:ascii="Times New Roman" w:hAnsi="Times New Roman"/>
                <w:i/>
                <w:iCs/>
                <w:lang w:eastAsia="ru-RU"/>
              </w:rPr>
              <w:t xml:space="preserve">свитер </w:t>
            </w:r>
            <w:r w:rsidRPr="007B7420">
              <w:rPr>
                <w:rFonts w:ascii="Times New Roman" w:hAnsi="Times New Roman"/>
                <w:lang w:eastAsia="ru-RU"/>
              </w:rPr>
              <w:t>и др.). Решать орфографические</w:t>
            </w:r>
            <w:r w:rsidR="000255AE">
              <w:rPr>
                <w:rFonts w:ascii="Times New Roman" w:hAnsi="Times New Roman"/>
                <w:lang w:eastAsia="ru-RU"/>
              </w:rPr>
              <w:t xml:space="preserve"> </w:t>
            </w:r>
            <w:r w:rsidRPr="007B7420">
              <w:rPr>
                <w:rFonts w:ascii="Times New Roman" w:hAnsi="Times New Roman"/>
                <w:lang w:eastAsia="ru-RU"/>
              </w:rPr>
              <w:t>задачи. Осуществлять самоконтроль и самооценку</w:t>
            </w:r>
          </w:p>
        </w:tc>
      </w:tr>
      <w:tr w:rsidR="007C5E8E" w:rsidRPr="007B7420" w:rsidTr="00F9473B">
        <w:tc>
          <w:tcPr>
            <w:tcW w:w="675" w:type="dxa"/>
          </w:tcPr>
          <w:p w:rsidR="007C5E8E" w:rsidRPr="007B7420" w:rsidRDefault="007C5E8E" w:rsidP="007B7420">
            <w:pPr>
              <w:autoSpaceDE w:val="0"/>
              <w:autoSpaceDN w:val="0"/>
              <w:adjustRightInd w:val="0"/>
              <w:spacing w:after="0" w:line="240" w:lineRule="auto"/>
              <w:ind w:firstLine="709"/>
              <w:jc w:val="both"/>
              <w:rPr>
                <w:rFonts w:ascii="Times New Roman" w:hAnsi="Times New Roman"/>
                <w:b/>
                <w:bCs/>
                <w:highlight w:val="yellow"/>
              </w:rPr>
            </w:pPr>
          </w:p>
        </w:tc>
        <w:tc>
          <w:tcPr>
            <w:tcW w:w="5387" w:type="dxa"/>
          </w:tcPr>
          <w:p w:rsidR="007C5E8E" w:rsidRPr="007B7420" w:rsidRDefault="007C5E8E" w:rsidP="000255AE">
            <w:pPr>
              <w:autoSpaceDE w:val="0"/>
              <w:autoSpaceDN w:val="0"/>
              <w:adjustRightInd w:val="0"/>
              <w:spacing w:after="0" w:line="240" w:lineRule="auto"/>
              <w:rPr>
                <w:rFonts w:ascii="Times New Roman" w:hAnsi="Times New Roman"/>
                <w:b/>
                <w:bCs/>
                <w:highlight w:val="yellow"/>
              </w:rPr>
            </w:pPr>
            <w:r w:rsidRPr="007B7420">
              <w:rPr>
                <w:rFonts w:ascii="Times New Roman" w:hAnsi="Times New Roman"/>
                <w:lang w:eastAsia="ru-RU"/>
              </w:rPr>
              <w:t>Разделительный мягкий знак</w:t>
            </w:r>
          </w:p>
        </w:tc>
        <w:tc>
          <w:tcPr>
            <w:tcW w:w="1559" w:type="dxa"/>
          </w:tcPr>
          <w:p w:rsidR="007C5E8E" w:rsidRPr="007B7420" w:rsidRDefault="007C5E8E" w:rsidP="007B0014">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3</w:t>
            </w:r>
          </w:p>
        </w:tc>
        <w:tc>
          <w:tcPr>
            <w:tcW w:w="7165" w:type="dxa"/>
          </w:tcPr>
          <w:p w:rsidR="007C5E8E" w:rsidRPr="007B7420" w:rsidRDefault="007C5E8E" w:rsidP="000255AE">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lang w:eastAsia="ru-RU"/>
              </w:rPr>
              <w:t xml:space="preserve">Различать функции мягкого знака в словах и группировать их по данному признаку. Употреблять разделительный мягкий знак в новых случаях: перед </w:t>
            </w:r>
            <w:r w:rsidRPr="007B7420">
              <w:rPr>
                <w:rFonts w:ascii="Times New Roman" w:hAnsi="Times New Roman"/>
                <w:b/>
                <w:bCs/>
                <w:i/>
                <w:iCs/>
                <w:lang w:eastAsia="ru-RU"/>
              </w:rPr>
              <w:t xml:space="preserve">и </w:t>
            </w:r>
            <w:r w:rsidRPr="007B7420">
              <w:rPr>
                <w:rFonts w:ascii="Times New Roman" w:hAnsi="Times New Roman"/>
                <w:lang w:eastAsia="ru-RU"/>
              </w:rPr>
              <w:t>(</w:t>
            </w:r>
            <w:r w:rsidRPr="007B7420">
              <w:rPr>
                <w:rFonts w:ascii="Times New Roman" w:hAnsi="Times New Roman"/>
                <w:i/>
                <w:iCs/>
                <w:lang w:eastAsia="ru-RU"/>
              </w:rPr>
              <w:t>олени</w:t>
            </w:r>
            <w:r w:rsidRPr="007B7420">
              <w:rPr>
                <w:rFonts w:ascii="Times New Roman" w:hAnsi="Times New Roman"/>
                <w:lang w:eastAsia="ru-RU"/>
              </w:rPr>
              <w:t>-</w:t>
            </w:r>
            <w:r w:rsidRPr="007B7420">
              <w:rPr>
                <w:rFonts w:ascii="Times New Roman" w:hAnsi="Times New Roman"/>
                <w:i/>
                <w:iCs/>
                <w:lang w:eastAsia="ru-RU"/>
              </w:rPr>
              <w:t>оленьи</w:t>
            </w:r>
            <w:r w:rsidRPr="007B7420">
              <w:rPr>
                <w:rFonts w:ascii="Times New Roman" w:hAnsi="Times New Roman"/>
                <w:lang w:eastAsia="ru-RU"/>
              </w:rPr>
              <w:t xml:space="preserve">), в притяжательных прилагательных (отвечающих на вопрос </w:t>
            </w:r>
            <w:r w:rsidRPr="007B7420">
              <w:rPr>
                <w:rFonts w:ascii="Times New Roman" w:hAnsi="Times New Roman"/>
                <w:i/>
                <w:iCs/>
                <w:lang w:eastAsia="ru-RU"/>
              </w:rPr>
              <w:t>чьи?</w:t>
            </w:r>
            <w:r w:rsidRPr="007B7420">
              <w:rPr>
                <w:rFonts w:ascii="Times New Roman" w:hAnsi="Times New Roman"/>
                <w:lang w:eastAsia="ru-RU"/>
              </w:rPr>
              <w:t>), в отчествах;</w:t>
            </w:r>
            <w:r w:rsidR="000255AE">
              <w:rPr>
                <w:rFonts w:ascii="Times New Roman" w:hAnsi="Times New Roman"/>
                <w:lang w:eastAsia="ru-RU"/>
              </w:rPr>
              <w:t xml:space="preserve"> </w:t>
            </w:r>
            <w:r w:rsidRPr="007B7420">
              <w:rPr>
                <w:rFonts w:ascii="Times New Roman" w:hAnsi="Times New Roman"/>
                <w:lang w:eastAsia="ru-RU"/>
              </w:rPr>
              <w:t xml:space="preserve">перед </w:t>
            </w:r>
            <w:r w:rsidRPr="007B7420">
              <w:rPr>
                <w:rFonts w:ascii="Times New Roman" w:hAnsi="Times New Roman"/>
                <w:b/>
                <w:bCs/>
                <w:i/>
                <w:iCs/>
                <w:lang w:eastAsia="ru-RU"/>
              </w:rPr>
              <w:t xml:space="preserve">о </w:t>
            </w:r>
            <w:r w:rsidRPr="007B7420">
              <w:rPr>
                <w:rFonts w:ascii="Times New Roman" w:hAnsi="Times New Roman"/>
                <w:lang w:eastAsia="ru-RU"/>
              </w:rPr>
              <w:t>в словах французского происхождения. Обобщать сведения о ролях употребления мягкого знака в словах</w:t>
            </w:r>
          </w:p>
        </w:tc>
      </w:tr>
      <w:tr w:rsidR="007C5E8E" w:rsidRPr="007B7420" w:rsidTr="00F9473B">
        <w:tc>
          <w:tcPr>
            <w:tcW w:w="675" w:type="dxa"/>
          </w:tcPr>
          <w:p w:rsidR="007C5E8E" w:rsidRPr="007B7420" w:rsidRDefault="007C5E8E" w:rsidP="007B7420">
            <w:pPr>
              <w:autoSpaceDE w:val="0"/>
              <w:autoSpaceDN w:val="0"/>
              <w:adjustRightInd w:val="0"/>
              <w:spacing w:after="0" w:line="240" w:lineRule="auto"/>
              <w:ind w:firstLine="709"/>
              <w:jc w:val="both"/>
              <w:rPr>
                <w:rFonts w:ascii="Times New Roman" w:hAnsi="Times New Roman"/>
                <w:b/>
                <w:bCs/>
                <w:highlight w:val="yellow"/>
              </w:rPr>
            </w:pPr>
          </w:p>
        </w:tc>
        <w:tc>
          <w:tcPr>
            <w:tcW w:w="5387" w:type="dxa"/>
          </w:tcPr>
          <w:p w:rsidR="007C5E8E" w:rsidRPr="007B7420" w:rsidRDefault="007C5E8E"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Употребление в словах мягкого знака. Повторение</w:t>
            </w:r>
            <w:r w:rsidR="000255AE">
              <w:rPr>
                <w:rFonts w:ascii="Times New Roman" w:hAnsi="Times New Roman"/>
                <w:lang w:eastAsia="ru-RU"/>
              </w:rPr>
              <w:t xml:space="preserve"> </w:t>
            </w:r>
          </w:p>
        </w:tc>
        <w:tc>
          <w:tcPr>
            <w:tcW w:w="1559" w:type="dxa"/>
          </w:tcPr>
          <w:p w:rsidR="007C5E8E" w:rsidRPr="007B7420" w:rsidRDefault="007C5E8E" w:rsidP="007B0014">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6</w:t>
            </w:r>
          </w:p>
        </w:tc>
        <w:tc>
          <w:tcPr>
            <w:tcW w:w="7165" w:type="dxa"/>
          </w:tcPr>
          <w:p w:rsidR="007C5E8E" w:rsidRPr="007B7420" w:rsidRDefault="007C5E8E" w:rsidP="000255AE">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Дифференцировать функции употребления мягкого знака. Применять изученные правила с использованием алгоритма решения орфографической задачи. Анализировать слова по строению с разных позиций (</w:t>
            </w:r>
            <w:proofErr w:type="gramStart"/>
            <w:r w:rsidRPr="007B7420">
              <w:rPr>
                <w:rFonts w:ascii="Times New Roman" w:hAnsi="Times New Roman"/>
                <w:lang w:eastAsia="ru-RU"/>
              </w:rPr>
              <w:t>звуко-буквенному</w:t>
            </w:r>
            <w:proofErr w:type="gramEnd"/>
            <w:r w:rsidRPr="007B7420">
              <w:rPr>
                <w:rFonts w:ascii="Times New Roman" w:hAnsi="Times New Roman"/>
                <w:lang w:eastAsia="ru-RU"/>
              </w:rPr>
              <w:t>, слоговому, морфемному). Использовать правила написания слов при передаче содержания текста, при записи текста</w:t>
            </w:r>
            <w:r w:rsidR="000255AE">
              <w:rPr>
                <w:rFonts w:ascii="Times New Roman" w:hAnsi="Times New Roman"/>
                <w:lang w:eastAsia="ru-RU"/>
              </w:rPr>
              <w:t xml:space="preserve"> </w:t>
            </w:r>
            <w:r w:rsidRPr="007B7420">
              <w:rPr>
                <w:rFonts w:ascii="Times New Roman" w:hAnsi="Times New Roman"/>
                <w:lang w:eastAsia="ru-RU"/>
              </w:rPr>
              <w:t>по слуху</w:t>
            </w:r>
          </w:p>
        </w:tc>
      </w:tr>
      <w:tr w:rsidR="007C5E8E" w:rsidRPr="007B7420" w:rsidTr="007C5E8E">
        <w:tc>
          <w:tcPr>
            <w:tcW w:w="675" w:type="dxa"/>
          </w:tcPr>
          <w:p w:rsidR="007C5E8E" w:rsidRPr="007B7420" w:rsidRDefault="007C5E8E" w:rsidP="007B7420">
            <w:pPr>
              <w:autoSpaceDE w:val="0"/>
              <w:autoSpaceDN w:val="0"/>
              <w:adjustRightInd w:val="0"/>
              <w:spacing w:after="0" w:line="240" w:lineRule="auto"/>
              <w:ind w:firstLine="709"/>
              <w:jc w:val="both"/>
              <w:rPr>
                <w:rFonts w:ascii="Times New Roman" w:hAnsi="Times New Roman"/>
                <w:b/>
                <w:bCs/>
                <w:highlight w:val="yellow"/>
              </w:rPr>
            </w:pPr>
          </w:p>
        </w:tc>
        <w:tc>
          <w:tcPr>
            <w:tcW w:w="5387" w:type="dxa"/>
          </w:tcPr>
          <w:p w:rsidR="007C5E8E" w:rsidRPr="007B7420" w:rsidRDefault="007C5E8E"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 xml:space="preserve">Контрольный диктант и творческие работы. </w:t>
            </w:r>
            <w:r w:rsidRPr="007B7420">
              <w:rPr>
                <w:rFonts w:ascii="Times New Roman" w:hAnsi="Times New Roman"/>
                <w:lang w:eastAsia="ru-RU"/>
              </w:rPr>
              <w:lastRenderedPageBreak/>
              <w:t>Проектная деятельность</w:t>
            </w:r>
            <w:r w:rsidR="000255AE">
              <w:rPr>
                <w:rFonts w:ascii="Times New Roman" w:hAnsi="Times New Roman"/>
                <w:lang w:eastAsia="ru-RU"/>
              </w:rPr>
              <w:t xml:space="preserve">  </w:t>
            </w:r>
          </w:p>
        </w:tc>
        <w:tc>
          <w:tcPr>
            <w:tcW w:w="1559" w:type="dxa"/>
          </w:tcPr>
          <w:p w:rsidR="007C5E8E" w:rsidRPr="007B7420" w:rsidRDefault="007C5E8E" w:rsidP="007B0014">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lastRenderedPageBreak/>
              <w:t>13</w:t>
            </w:r>
          </w:p>
        </w:tc>
        <w:tc>
          <w:tcPr>
            <w:tcW w:w="7165" w:type="dxa"/>
          </w:tcPr>
          <w:p w:rsidR="007C5E8E" w:rsidRPr="007B7420" w:rsidRDefault="007C5E8E" w:rsidP="000255AE">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 xml:space="preserve">Предъявлять результат. Осуществлять самоконтроль. Оценивать </w:t>
            </w:r>
            <w:r w:rsidRPr="007B7420">
              <w:rPr>
                <w:rFonts w:ascii="Times New Roman" w:hAnsi="Times New Roman"/>
                <w:lang w:eastAsia="ru-RU"/>
              </w:rPr>
              <w:lastRenderedPageBreak/>
              <w:t>степень усвоения изученного  материала. Выявлять трудности в его усвоении. Составлять тексты в жанре письма. Решать коммуникативные задачи. Использовать этикетные слова  и выражения. Обсуждать планы, предъявлять промежуточные результаты, уточнять свои действия</w:t>
            </w:r>
            <w:r w:rsidR="000255AE">
              <w:rPr>
                <w:rFonts w:ascii="Times New Roman" w:hAnsi="Times New Roman"/>
                <w:lang w:eastAsia="ru-RU"/>
              </w:rPr>
              <w:t xml:space="preserve"> </w:t>
            </w:r>
            <w:r w:rsidRPr="007B7420">
              <w:rPr>
                <w:rFonts w:ascii="Times New Roman" w:hAnsi="Times New Roman"/>
                <w:lang w:eastAsia="ru-RU"/>
              </w:rPr>
              <w:t>в проектной деятельности</w:t>
            </w:r>
          </w:p>
        </w:tc>
      </w:tr>
      <w:tr w:rsidR="007C5E8E" w:rsidRPr="007B7420" w:rsidTr="007C5E8E">
        <w:tc>
          <w:tcPr>
            <w:tcW w:w="675" w:type="dxa"/>
          </w:tcPr>
          <w:p w:rsidR="007C5E8E" w:rsidRPr="007B7420" w:rsidRDefault="007C5E8E" w:rsidP="007B7420">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lang w:eastAsia="ru-RU"/>
              </w:rPr>
              <w:lastRenderedPageBreak/>
              <w:t xml:space="preserve">8 </w:t>
            </w:r>
          </w:p>
        </w:tc>
        <w:tc>
          <w:tcPr>
            <w:tcW w:w="5387" w:type="dxa"/>
          </w:tcPr>
          <w:p w:rsidR="007C5E8E" w:rsidRPr="007B7420" w:rsidRDefault="007C5E8E"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b/>
                <w:bCs/>
                <w:lang w:eastAsia="ru-RU"/>
              </w:rPr>
              <w:t>Ч АСТИ РЕЧИ</w:t>
            </w:r>
          </w:p>
        </w:tc>
        <w:tc>
          <w:tcPr>
            <w:tcW w:w="1559" w:type="dxa"/>
          </w:tcPr>
          <w:p w:rsidR="007C5E8E" w:rsidRPr="007B7420" w:rsidRDefault="007C5E8E" w:rsidP="007B0014">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b/>
                <w:bCs/>
                <w:lang w:eastAsia="ru-RU"/>
              </w:rPr>
              <w:t>28</w:t>
            </w:r>
          </w:p>
        </w:tc>
        <w:tc>
          <w:tcPr>
            <w:tcW w:w="7165" w:type="dxa"/>
            <w:vMerge w:val="restart"/>
          </w:tcPr>
          <w:p w:rsidR="007C5E8E" w:rsidRPr="007B7420" w:rsidRDefault="007C5E8E" w:rsidP="000255AE">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Распознавать группы слов (части слова) по их отличительным</w:t>
            </w:r>
            <w:r w:rsidR="000255AE">
              <w:rPr>
                <w:rFonts w:ascii="Times New Roman" w:hAnsi="Times New Roman"/>
                <w:lang w:eastAsia="ru-RU"/>
              </w:rPr>
              <w:t xml:space="preserve"> </w:t>
            </w:r>
            <w:r w:rsidRPr="007B7420">
              <w:rPr>
                <w:rFonts w:ascii="Times New Roman" w:hAnsi="Times New Roman"/>
                <w:lang w:eastAsia="ru-RU"/>
              </w:rPr>
              <w:t>признакам. «Читать» и преобразовывать модели (схемы) предложений в высказывания</w:t>
            </w:r>
          </w:p>
        </w:tc>
      </w:tr>
      <w:tr w:rsidR="007C5E8E" w:rsidRPr="007B7420" w:rsidTr="007C5E8E">
        <w:tc>
          <w:tcPr>
            <w:tcW w:w="675" w:type="dxa"/>
          </w:tcPr>
          <w:p w:rsidR="007C5E8E" w:rsidRPr="007B7420" w:rsidRDefault="007C5E8E" w:rsidP="007B7420">
            <w:pPr>
              <w:autoSpaceDE w:val="0"/>
              <w:autoSpaceDN w:val="0"/>
              <w:adjustRightInd w:val="0"/>
              <w:spacing w:after="0" w:line="240" w:lineRule="auto"/>
              <w:ind w:firstLine="709"/>
              <w:jc w:val="both"/>
              <w:rPr>
                <w:rFonts w:ascii="Times New Roman" w:hAnsi="Times New Roman"/>
                <w:b/>
                <w:bCs/>
                <w:highlight w:val="yellow"/>
              </w:rPr>
            </w:pPr>
          </w:p>
        </w:tc>
        <w:tc>
          <w:tcPr>
            <w:tcW w:w="5387" w:type="dxa"/>
          </w:tcPr>
          <w:p w:rsidR="007C5E8E" w:rsidRPr="007B7420" w:rsidRDefault="007C5E8E"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Общие значения частей речи</w:t>
            </w:r>
          </w:p>
        </w:tc>
        <w:tc>
          <w:tcPr>
            <w:tcW w:w="1559" w:type="dxa"/>
          </w:tcPr>
          <w:p w:rsidR="007C5E8E" w:rsidRPr="007B7420" w:rsidRDefault="007B0014" w:rsidP="007B7420">
            <w:pPr>
              <w:autoSpaceDE w:val="0"/>
              <w:autoSpaceDN w:val="0"/>
              <w:adjustRightInd w:val="0"/>
              <w:spacing w:after="0" w:line="240" w:lineRule="auto"/>
              <w:ind w:firstLine="709"/>
              <w:jc w:val="both"/>
              <w:rPr>
                <w:rFonts w:ascii="Times New Roman" w:hAnsi="Times New Roman"/>
                <w:lang w:eastAsia="ru-RU"/>
              </w:rPr>
            </w:pPr>
            <w:r>
              <w:rPr>
                <w:rFonts w:ascii="Times New Roman" w:hAnsi="Times New Roman"/>
                <w:lang w:eastAsia="ru-RU"/>
              </w:rPr>
              <w:t>2</w:t>
            </w:r>
          </w:p>
        </w:tc>
        <w:tc>
          <w:tcPr>
            <w:tcW w:w="7165" w:type="dxa"/>
            <w:vMerge/>
          </w:tcPr>
          <w:p w:rsidR="007C5E8E" w:rsidRPr="007B7420" w:rsidRDefault="007C5E8E" w:rsidP="007B7420">
            <w:pPr>
              <w:autoSpaceDE w:val="0"/>
              <w:autoSpaceDN w:val="0"/>
              <w:adjustRightInd w:val="0"/>
              <w:spacing w:after="0" w:line="240" w:lineRule="auto"/>
              <w:ind w:firstLine="709"/>
              <w:jc w:val="both"/>
              <w:rPr>
                <w:rFonts w:ascii="Times New Roman" w:hAnsi="Times New Roman"/>
                <w:lang w:eastAsia="ru-RU"/>
              </w:rPr>
            </w:pPr>
          </w:p>
        </w:tc>
      </w:tr>
      <w:tr w:rsidR="007C5E8E" w:rsidRPr="007B7420" w:rsidTr="007C5E8E">
        <w:tc>
          <w:tcPr>
            <w:tcW w:w="675" w:type="dxa"/>
          </w:tcPr>
          <w:p w:rsidR="007C5E8E" w:rsidRPr="007B7420" w:rsidRDefault="007C5E8E" w:rsidP="007B7420">
            <w:pPr>
              <w:autoSpaceDE w:val="0"/>
              <w:autoSpaceDN w:val="0"/>
              <w:adjustRightInd w:val="0"/>
              <w:spacing w:after="0" w:line="240" w:lineRule="auto"/>
              <w:ind w:firstLine="709"/>
              <w:jc w:val="both"/>
              <w:rPr>
                <w:rFonts w:ascii="Times New Roman" w:hAnsi="Times New Roman"/>
                <w:b/>
                <w:bCs/>
                <w:highlight w:val="yellow"/>
              </w:rPr>
            </w:pPr>
          </w:p>
        </w:tc>
        <w:tc>
          <w:tcPr>
            <w:tcW w:w="5387" w:type="dxa"/>
          </w:tcPr>
          <w:p w:rsidR="007C5E8E" w:rsidRPr="007B7420" w:rsidRDefault="007C5E8E"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Имя существительное. Одушевлённые и неодушевлённые имена</w:t>
            </w:r>
            <w:r w:rsidR="000255AE">
              <w:rPr>
                <w:rFonts w:ascii="Times New Roman" w:hAnsi="Times New Roman"/>
                <w:lang w:eastAsia="ru-RU"/>
              </w:rPr>
              <w:t xml:space="preserve"> </w:t>
            </w:r>
            <w:r w:rsidRPr="007B7420">
              <w:rPr>
                <w:rFonts w:ascii="Times New Roman" w:hAnsi="Times New Roman"/>
                <w:lang w:eastAsia="ru-RU"/>
              </w:rPr>
              <w:t>существительные. Собственные имена существительные. Связь</w:t>
            </w:r>
            <w:r w:rsidR="000255AE">
              <w:rPr>
                <w:rFonts w:ascii="Times New Roman" w:hAnsi="Times New Roman"/>
                <w:lang w:eastAsia="ru-RU"/>
              </w:rPr>
              <w:t xml:space="preserve"> </w:t>
            </w:r>
            <w:r w:rsidRPr="007B7420">
              <w:rPr>
                <w:rFonts w:ascii="Times New Roman" w:hAnsi="Times New Roman"/>
                <w:lang w:eastAsia="ru-RU"/>
              </w:rPr>
              <w:t>наличия имён, отчеств, фамилий с историей развития  наименования русского человека. Оформление конверта письма</w:t>
            </w:r>
            <w:r w:rsidR="000255AE">
              <w:rPr>
                <w:rFonts w:ascii="Times New Roman" w:hAnsi="Times New Roman"/>
                <w:lang w:eastAsia="ru-RU"/>
              </w:rPr>
              <w:t xml:space="preserve"> </w:t>
            </w:r>
          </w:p>
        </w:tc>
        <w:tc>
          <w:tcPr>
            <w:tcW w:w="1559" w:type="dxa"/>
          </w:tcPr>
          <w:p w:rsidR="007C5E8E" w:rsidRPr="007B7420" w:rsidRDefault="007B0014" w:rsidP="007B7420">
            <w:pPr>
              <w:autoSpaceDE w:val="0"/>
              <w:autoSpaceDN w:val="0"/>
              <w:adjustRightInd w:val="0"/>
              <w:spacing w:after="0" w:line="240" w:lineRule="auto"/>
              <w:ind w:firstLine="709"/>
              <w:jc w:val="both"/>
              <w:rPr>
                <w:rFonts w:ascii="Times New Roman" w:hAnsi="Times New Roman"/>
                <w:lang w:eastAsia="ru-RU"/>
              </w:rPr>
            </w:pPr>
            <w:r>
              <w:rPr>
                <w:rFonts w:ascii="Times New Roman" w:hAnsi="Times New Roman"/>
                <w:lang w:eastAsia="ru-RU"/>
              </w:rPr>
              <w:t>7</w:t>
            </w:r>
          </w:p>
        </w:tc>
        <w:tc>
          <w:tcPr>
            <w:tcW w:w="7165" w:type="dxa"/>
          </w:tcPr>
          <w:p w:rsidR="007C5E8E" w:rsidRPr="007B7420" w:rsidRDefault="007C5E8E" w:rsidP="000255AE">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lang w:eastAsia="ru-RU"/>
              </w:rPr>
              <w:t xml:space="preserve">Определять грамматические признаки имени существительного. Систематизировать признаки имени существительного как части речи. Группировать имена существительные по </w:t>
            </w:r>
            <w:proofErr w:type="spellStart"/>
            <w:r w:rsidRPr="007B7420">
              <w:rPr>
                <w:rFonts w:ascii="Times New Roman" w:hAnsi="Times New Roman"/>
                <w:lang w:eastAsia="ru-RU"/>
              </w:rPr>
              <w:t>отнесённости</w:t>
            </w:r>
            <w:proofErr w:type="spellEnd"/>
            <w:r w:rsidRPr="007B7420">
              <w:rPr>
                <w:rFonts w:ascii="Times New Roman" w:hAnsi="Times New Roman"/>
                <w:lang w:eastAsia="ru-RU"/>
              </w:rPr>
              <w:t xml:space="preserve"> к одушевлённым и неодушевленным. Наблюдать над вариантами значений существительных каждой группы. Переносить общее правило об употреблении</w:t>
            </w:r>
            <w:r w:rsidR="000255AE">
              <w:rPr>
                <w:rFonts w:ascii="Times New Roman" w:hAnsi="Times New Roman"/>
                <w:lang w:eastAsia="ru-RU"/>
              </w:rPr>
              <w:t xml:space="preserve"> </w:t>
            </w:r>
            <w:r w:rsidRPr="007B7420">
              <w:rPr>
                <w:rFonts w:ascii="Times New Roman" w:hAnsi="Times New Roman"/>
                <w:lang w:eastAsia="ru-RU"/>
              </w:rPr>
              <w:t>большой буквы в собственных существительных на написание названий книг, газет и пр. Понимать содержание текста, воспринимаемого на слух, и воспроизводить его содержание с помощью плана. Осознавать традиции русского народа в наименовании</w:t>
            </w:r>
            <w:r w:rsidR="000255AE">
              <w:rPr>
                <w:rFonts w:ascii="Times New Roman" w:hAnsi="Times New Roman"/>
                <w:lang w:eastAsia="ru-RU"/>
              </w:rPr>
              <w:t xml:space="preserve"> </w:t>
            </w:r>
            <w:r w:rsidRPr="007B7420">
              <w:rPr>
                <w:rFonts w:ascii="Times New Roman" w:hAnsi="Times New Roman"/>
                <w:lang w:eastAsia="ru-RU"/>
              </w:rPr>
              <w:t>и оформлении имён собственных. Составлять  «родословное древо». Правильно оформлять конверт письма</w:t>
            </w:r>
          </w:p>
        </w:tc>
      </w:tr>
      <w:tr w:rsidR="007C5E8E" w:rsidRPr="007B7420" w:rsidTr="007C5E8E">
        <w:tc>
          <w:tcPr>
            <w:tcW w:w="675" w:type="dxa"/>
          </w:tcPr>
          <w:p w:rsidR="007C5E8E" w:rsidRPr="007B7420" w:rsidRDefault="007C5E8E" w:rsidP="007B7420">
            <w:pPr>
              <w:autoSpaceDE w:val="0"/>
              <w:autoSpaceDN w:val="0"/>
              <w:adjustRightInd w:val="0"/>
              <w:spacing w:after="0" w:line="240" w:lineRule="auto"/>
              <w:ind w:firstLine="709"/>
              <w:jc w:val="both"/>
              <w:rPr>
                <w:rFonts w:ascii="Times New Roman" w:hAnsi="Times New Roman"/>
                <w:b/>
                <w:bCs/>
                <w:highlight w:val="yellow"/>
              </w:rPr>
            </w:pPr>
          </w:p>
        </w:tc>
        <w:tc>
          <w:tcPr>
            <w:tcW w:w="5387" w:type="dxa"/>
          </w:tcPr>
          <w:p w:rsidR="007C5E8E" w:rsidRPr="007B7420" w:rsidRDefault="007C5E8E"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Имя прилагательное.</w:t>
            </w:r>
            <w:r w:rsidR="00BC5041" w:rsidRPr="007B7420">
              <w:rPr>
                <w:rFonts w:ascii="Times New Roman" w:hAnsi="Times New Roman"/>
                <w:lang w:eastAsia="ru-RU"/>
              </w:rPr>
              <w:t xml:space="preserve"> </w:t>
            </w:r>
            <w:r w:rsidRPr="007B7420">
              <w:rPr>
                <w:rFonts w:ascii="Times New Roman" w:hAnsi="Times New Roman"/>
                <w:lang w:eastAsia="ru-RU"/>
              </w:rPr>
              <w:t>Значение и употребление в речи.</w:t>
            </w:r>
          </w:p>
          <w:p w:rsidR="007C5E8E" w:rsidRPr="007B7420" w:rsidRDefault="007C5E8E"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Полные и краткие формы имён</w:t>
            </w:r>
            <w:r w:rsidR="00BC5041" w:rsidRPr="007B7420">
              <w:rPr>
                <w:rFonts w:ascii="Times New Roman" w:hAnsi="Times New Roman"/>
                <w:lang w:eastAsia="ru-RU"/>
              </w:rPr>
              <w:t xml:space="preserve"> </w:t>
            </w:r>
            <w:r w:rsidRPr="007B7420">
              <w:rPr>
                <w:rFonts w:ascii="Times New Roman" w:hAnsi="Times New Roman"/>
                <w:lang w:eastAsia="ru-RU"/>
              </w:rPr>
              <w:t>прилагательных</w:t>
            </w:r>
          </w:p>
        </w:tc>
        <w:tc>
          <w:tcPr>
            <w:tcW w:w="1559" w:type="dxa"/>
          </w:tcPr>
          <w:p w:rsidR="007C5E8E" w:rsidRPr="007B7420" w:rsidRDefault="007B0014" w:rsidP="007B7420">
            <w:pPr>
              <w:autoSpaceDE w:val="0"/>
              <w:autoSpaceDN w:val="0"/>
              <w:adjustRightInd w:val="0"/>
              <w:spacing w:after="0" w:line="240" w:lineRule="auto"/>
              <w:ind w:firstLine="709"/>
              <w:jc w:val="both"/>
              <w:rPr>
                <w:rFonts w:ascii="Times New Roman" w:hAnsi="Times New Roman"/>
                <w:lang w:eastAsia="ru-RU"/>
              </w:rPr>
            </w:pPr>
            <w:r>
              <w:rPr>
                <w:rFonts w:ascii="Times New Roman" w:hAnsi="Times New Roman"/>
                <w:lang w:eastAsia="ru-RU"/>
              </w:rPr>
              <w:t>3</w:t>
            </w:r>
          </w:p>
        </w:tc>
        <w:tc>
          <w:tcPr>
            <w:tcW w:w="7165" w:type="dxa"/>
          </w:tcPr>
          <w:p w:rsidR="007C5E8E" w:rsidRPr="007B7420" w:rsidRDefault="007C5E8E" w:rsidP="007B7420">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Определять грамматические признаки имени прилагательного.</w:t>
            </w:r>
            <w:r w:rsidR="00BC5041" w:rsidRPr="007B7420">
              <w:rPr>
                <w:rFonts w:ascii="Times New Roman" w:hAnsi="Times New Roman"/>
                <w:lang w:eastAsia="ru-RU"/>
              </w:rPr>
              <w:t xml:space="preserve">  </w:t>
            </w:r>
            <w:r w:rsidRPr="007B7420">
              <w:rPr>
                <w:rFonts w:ascii="Times New Roman" w:hAnsi="Times New Roman"/>
                <w:lang w:eastAsia="ru-RU"/>
              </w:rPr>
              <w:t>Различать полные и краткие формы</w:t>
            </w:r>
            <w:r w:rsidR="00BC5041" w:rsidRPr="007B7420">
              <w:rPr>
                <w:rFonts w:ascii="Times New Roman" w:hAnsi="Times New Roman"/>
                <w:lang w:eastAsia="ru-RU"/>
              </w:rPr>
              <w:t xml:space="preserve"> </w:t>
            </w:r>
            <w:r w:rsidRPr="007B7420">
              <w:rPr>
                <w:rFonts w:ascii="Times New Roman" w:hAnsi="Times New Roman"/>
                <w:lang w:eastAsia="ru-RU"/>
              </w:rPr>
              <w:t>прилагательных. Наблюдать над вариантами значений</w:t>
            </w:r>
            <w:r w:rsidR="00BC5041" w:rsidRPr="007B7420">
              <w:rPr>
                <w:rFonts w:ascii="Times New Roman" w:hAnsi="Times New Roman"/>
                <w:lang w:eastAsia="ru-RU"/>
              </w:rPr>
              <w:t xml:space="preserve"> </w:t>
            </w:r>
            <w:r w:rsidRPr="007B7420">
              <w:rPr>
                <w:rFonts w:ascii="Times New Roman" w:hAnsi="Times New Roman"/>
                <w:lang w:eastAsia="ru-RU"/>
              </w:rPr>
              <w:t>прилагательных</w:t>
            </w:r>
          </w:p>
        </w:tc>
      </w:tr>
      <w:tr w:rsidR="007C5E8E" w:rsidRPr="007B7420" w:rsidTr="007C5E8E">
        <w:tc>
          <w:tcPr>
            <w:tcW w:w="675" w:type="dxa"/>
          </w:tcPr>
          <w:p w:rsidR="007C5E8E" w:rsidRPr="007B7420" w:rsidRDefault="007C5E8E" w:rsidP="007B7420">
            <w:pPr>
              <w:autoSpaceDE w:val="0"/>
              <w:autoSpaceDN w:val="0"/>
              <w:adjustRightInd w:val="0"/>
              <w:spacing w:after="0" w:line="240" w:lineRule="auto"/>
              <w:ind w:firstLine="709"/>
              <w:jc w:val="both"/>
              <w:rPr>
                <w:rFonts w:ascii="Times New Roman" w:hAnsi="Times New Roman"/>
                <w:b/>
                <w:bCs/>
                <w:highlight w:val="yellow"/>
              </w:rPr>
            </w:pPr>
          </w:p>
        </w:tc>
        <w:tc>
          <w:tcPr>
            <w:tcW w:w="5387" w:type="dxa"/>
          </w:tcPr>
          <w:p w:rsidR="007C5E8E" w:rsidRPr="007B7420" w:rsidRDefault="007C5E8E"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Глагол. Значение и употребление</w:t>
            </w:r>
            <w:r w:rsidR="00BC5041" w:rsidRPr="007B7420">
              <w:rPr>
                <w:rFonts w:ascii="Times New Roman" w:hAnsi="Times New Roman"/>
                <w:lang w:eastAsia="ru-RU"/>
              </w:rPr>
              <w:t xml:space="preserve"> </w:t>
            </w:r>
            <w:r w:rsidRPr="007B7420">
              <w:rPr>
                <w:rFonts w:ascii="Times New Roman" w:hAnsi="Times New Roman"/>
                <w:lang w:eastAsia="ru-RU"/>
              </w:rPr>
              <w:t>в речи. Использование глаголов</w:t>
            </w:r>
            <w:r w:rsidR="000255AE">
              <w:rPr>
                <w:rFonts w:ascii="Times New Roman" w:hAnsi="Times New Roman"/>
                <w:lang w:eastAsia="ru-RU"/>
              </w:rPr>
              <w:t xml:space="preserve"> </w:t>
            </w:r>
            <w:r w:rsidRPr="007B7420">
              <w:rPr>
                <w:rFonts w:ascii="Times New Roman" w:hAnsi="Times New Roman"/>
                <w:lang w:eastAsia="ru-RU"/>
              </w:rPr>
              <w:t>в переносном значении</w:t>
            </w:r>
          </w:p>
        </w:tc>
        <w:tc>
          <w:tcPr>
            <w:tcW w:w="1559" w:type="dxa"/>
          </w:tcPr>
          <w:p w:rsidR="007C5E8E" w:rsidRPr="007B7420" w:rsidRDefault="007B0014" w:rsidP="007B7420">
            <w:pPr>
              <w:autoSpaceDE w:val="0"/>
              <w:autoSpaceDN w:val="0"/>
              <w:adjustRightInd w:val="0"/>
              <w:spacing w:after="0" w:line="240" w:lineRule="auto"/>
              <w:ind w:firstLine="709"/>
              <w:jc w:val="both"/>
              <w:rPr>
                <w:rFonts w:ascii="Times New Roman" w:hAnsi="Times New Roman"/>
                <w:lang w:eastAsia="ru-RU"/>
              </w:rPr>
            </w:pPr>
            <w:r>
              <w:rPr>
                <w:rFonts w:ascii="Times New Roman" w:hAnsi="Times New Roman"/>
                <w:lang w:eastAsia="ru-RU"/>
              </w:rPr>
              <w:t>2</w:t>
            </w:r>
          </w:p>
        </w:tc>
        <w:tc>
          <w:tcPr>
            <w:tcW w:w="7165" w:type="dxa"/>
          </w:tcPr>
          <w:p w:rsidR="007C5E8E" w:rsidRPr="007B7420" w:rsidRDefault="007C5E8E" w:rsidP="000255AE">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lang w:eastAsia="ru-RU"/>
              </w:rPr>
              <w:t>Определять грамматические признаки глагола.</w:t>
            </w:r>
            <w:r w:rsidR="00BC5041" w:rsidRPr="007B7420">
              <w:rPr>
                <w:rFonts w:ascii="Times New Roman" w:hAnsi="Times New Roman"/>
                <w:lang w:eastAsia="ru-RU"/>
              </w:rPr>
              <w:t xml:space="preserve"> </w:t>
            </w:r>
            <w:r w:rsidRPr="007B7420">
              <w:rPr>
                <w:rFonts w:ascii="Times New Roman" w:hAnsi="Times New Roman"/>
                <w:lang w:eastAsia="ru-RU"/>
              </w:rPr>
              <w:t>Наблюдать над функционированием в текстах глаголов</w:t>
            </w:r>
            <w:r w:rsidR="00BC5041" w:rsidRPr="007B7420">
              <w:rPr>
                <w:rFonts w:ascii="Times New Roman" w:hAnsi="Times New Roman"/>
                <w:lang w:eastAsia="ru-RU"/>
              </w:rPr>
              <w:t xml:space="preserve"> </w:t>
            </w:r>
            <w:r w:rsidRPr="007B7420">
              <w:rPr>
                <w:rFonts w:ascii="Times New Roman" w:hAnsi="Times New Roman"/>
                <w:lang w:eastAsia="ru-RU"/>
              </w:rPr>
              <w:t>в формах разных времён, разных наклонений</w:t>
            </w:r>
            <w:r w:rsidR="00BC5041" w:rsidRPr="007B7420">
              <w:rPr>
                <w:rFonts w:ascii="Times New Roman" w:hAnsi="Times New Roman"/>
                <w:lang w:eastAsia="ru-RU"/>
              </w:rPr>
              <w:t xml:space="preserve"> </w:t>
            </w:r>
            <w:r w:rsidRPr="007B7420">
              <w:rPr>
                <w:rFonts w:ascii="Times New Roman" w:hAnsi="Times New Roman"/>
                <w:lang w:eastAsia="ru-RU"/>
              </w:rPr>
              <w:t>(без терминов). Осмысленно подбирать глаголы при</w:t>
            </w:r>
            <w:r w:rsidR="00BC5041" w:rsidRPr="007B7420">
              <w:rPr>
                <w:rFonts w:ascii="Times New Roman" w:hAnsi="Times New Roman"/>
                <w:lang w:eastAsia="ru-RU"/>
              </w:rPr>
              <w:t xml:space="preserve">  </w:t>
            </w:r>
            <w:r w:rsidRPr="007B7420">
              <w:rPr>
                <w:rFonts w:ascii="Times New Roman" w:hAnsi="Times New Roman"/>
                <w:lang w:eastAsia="ru-RU"/>
              </w:rPr>
              <w:t>выражении мыслей и чувств. Находить глаголы,</w:t>
            </w:r>
            <w:r w:rsidR="000255AE">
              <w:rPr>
                <w:rFonts w:ascii="Times New Roman" w:hAnsi="Times New Roman"/>
                <w:lang w:eastAsia="ru-RU"/>
              </w:rPr>
              <w:t xml:space="preserve"> </w:t>
            </w:r>
            <w:r w:rsidRPr="007B7420">
              <w:rPr>
                <w:rFonts w:ascii="Times New Roman" w:hAnsi="Times New Roman"/>
                <w:lang w:eastAsia="ru-RU"/>
              </w:rPr>
              <w:t>используемые в переносном значении</w:t>
            </w:r>
          </w:p>
        </w:tc>
      </w:tr>
      <w:tr w:rsidR="00BC5041" w:rsidRPr="007B7420" w:rsidTr="007C5E8E">
        <w:tc>
          <w:tcPr>
            <w:tcW w:w="675" w:type="dxa"/>
          </w:tcPr>
          <w:p w:rsidR="00BC5041" w:rsidRPr="007B7420" w:rsidRDefault="00BC5041" w:rsidP="007B7420">
            <w:pPr>
              <w:autoSpaceDE w:val="0"/>
              <w:autoSpaceDN w:val="0"/>
              <w:adjustRightInd w:val="0"/>
              <w:spacing w:after="0" w:line="240" w:lineRule="auto"/>
              <w:ind w:firstLine="709"/>
              <w:jc w:val="both"/>
              <w:rPr>
                <w:rFonts w:ascii="Times New Roman" w:hAnsi="Times New Roman"/>
                <w:b/>
                <w:bCs/>
                <w:highlight w:val="yellow"/>
              </w:rPr>
            </w:pPr>
          </w:p>
        </w:tc>
        <w:tc>
          <w:tcPr>
            <w:tcW w:w="5387" w:type="dxa"/>
          </w:tcPr>
          <w:p w:rsidR="00BC5041" w:rsidRPr="007B7420" w:rsidRDefault="00BC5041"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Проверочная работа и её анализ</w:t>
            </w:r>
          </w:p>
        </w:tc>
        <w:tc>
          <w:tcPr>
            <w:tcW w:w="1559" w:type="dxa"/>
          </w:tcPr>
          <w:p w:rsidR="00BC5041" w:rsidRPr="007B7420" w:rsidRDefault="007B0014" w:rsidP="000255AE">
            <w:pPr>
              <w:autoSpaceDE w:val="0"/>
              <w:autoSpaceDN w:val="0"/>
              <w:adjustRightInd w:val="0"/>
              <w:spacing w:after="0" w:line="240" w:lineRule="auto"/>
              <w:ind w:firstLine="709"/>
              <w:jc w:val="both"/>
              <w:rPr>
                <w:rFonts w:ascii="Times New Roman" w:hAnsi="Times New Roman"/>
                <w:lang w:eastAsia="ru-RU"/>
              </w:rPr>
            </w:pPr>
            <w:r>
              <w:rPr>
                <w:rFonts w:ascii="Times New Roman" w:hAnsi="Times New Roman"/>
                <w:lang w:eastAsia="ru-RU"/>
              </w:rPr>
              <w:t>2</w:t>
            </w:r>
            <w:r w:rsidR="000255AE">
              <w:rPr>
                <w:rFonts w:ascii="Times New Roman" w:hAnsi="Times New Roman"/>
                <w:lang w:eastAsia="ru-RU"/>
              </w:rPr>
              <w:t xml:space="preserve"> </w:t>
            </w:r>
          </w:p>
        </w:tc>
        <w:tc>
          <w:tcPr>
            <w:tcW w:w="7165" w:type="dxa"/>
          </w:tcPr>
          <w:p w:rsidR="00BC5041" w:rsidRPr="007B7420" w:rsidRDefault="00BC5041" w:rsidP="007B7420">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Применять изученные знания, выполнять предметные действия, проверять, осуществлять рефлексию и самооценку по результатам работы</w:t>
            </w:r>
          </w:p>
        </w:tc>
      </w:tr>
      <w:tr w:rsidR="00BC5041" w:rsidRPr="007B7420" w:rsidTr="00BC5041">
        <w:tc>
          <w:tcPr>
            <w:tcW w:w="675" w:type="dxa"/>
          </w:tcPr>
          <w:p w:rsidR="00BC5041" w:rsidRPr="007B7420" w:rsidRDefault="00BC5041" w:rsidP="007B7420">
            <w:pPr>
              <w:autoSpaceDE w:val="0"/>
              <w:autoSpaceDN w:val="0"/>
              <w:adjustRightInd w:val="0"/>
              <w:spacing w:after="0" w:line="240" w:lineRule="auto"/>
              <w:ind w:firstLine="709"/>
              <w:jc w:val="both"/>
              <w:rPr>
                <w:rFonts w:ascii="Times New Roman" w:hAnsi="Times New Roman"/>
                <w:b/>
                <w:bCs/>
                <w:highlight w:val="yellow"/>
              </w:rPr>
            </w:pPr>
          </w:p>
        </w:tc>
        <w:tc>
          <w:tcPr>
            <w:tcW w:w="5387" w:type="dxa"/>
          </w:tcPr>
          <w:p w:rsidR="00BC5041" w:rsidRPr="007B7420" w:rsidRDefault="00BC5041"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Изменение слов по числам</w:t>
            </w:r>
          </w:p>
        </w:tc>
        <w:tc>
          <w:tcPr>
            <w:tcW w:w="1559" w:type="dxa"/>
          </w:tcPr>
          <w:p w:rsidR="00BC5041" w:rsidRPr="007B7420" w:rsidRDefault="007B0014" w:rsidP="007B7420">
            <w:pPr>
              <w:autoSpaceDE w:val="0"/>
              <w:autoSpaceDN w:val="0"/>
              <w:adjustRightInd w:val="0"/>
              <w:spacing w:after="0" w:line="240" w:lineRule="auto"/>
              <w:ind w:firstLine="709"/>
              <w:jc w:val="both"/>
              <w:rPr>
                <w:rFonts w:ascii="Times New Roman" w:hAnsi="Times New Roman"/>
                <w:lang w:eastAsia="ru-RU"/>
              </w:rPr>
            </w:pPr>
            <w:r>
              <w:rPr>
                <w:rFonts w:ascii="Times New Roman" w:hAnsi="Times New Roman"/>
                <w:lang w:eastAsia="ru-RU"/>
              </w:rPr>
              <w:t>2</w:t>
            </w:r>
          </w:p>
        </w:tc>
        <w:tc>
          <w:tcPr>
            <w:tcW w:w="7165" w:type="dxa"/>
          </w:tcPr>
          <w:p w:rsidR="00BC5041" w:rsidRPr="007B7420" w:rsidRDefault="00BC5041" w:rsidP="000255AE">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Наблюдать за изменением слов разных частей речи по числам. Устанавливать зависимость изменения прилагательного и глагола от имени существительного.</w:t>
            </w:r>
            <w:r w:rsidR="000255AE">
              <w:rPr>
                <w:rFonts w:ascii="Times New Roman" w:hAnsi="Times New Roman"/>
                <w:lang w:eastAsia="ru-RU"/>
              </w:rPr>
              <w:t xml:space="preserve"> </w:t>
            </w:r>
            <w:r w:rsidRPr="007B7420">
              <w:rPr>
                <w:rFonts w:ascii="Times New Roman" w:hAnsi="Times New Roman"/>
                <w:lang w:eastAsia="ru-RU"/>
              </w:rPr>
              <w:t>Делать вывод об общности формы числа у изучаемых</w:t>
            </w:r>
            <w:r w:rsidR="000255AE">
              <w:rPr>
                <w:rFonts w:ascii="Times New Roman" w:hAnsi="Times New Roman"/>
                <w:lang w:eastAsia="ru-RU"/>
              </w:rPr>
              <w:t xml:space="preserve"> </w:t>
            </w:r>
            <w:r w:rsidRPr="007B7420">
              <w:rPr>
                <w:rFonts w:ascii="Times New Roman" w:hAnsi="Times New Roman"/>
                <w:lang w:eastAsia="ru-RU"/>
              </w:rPr>
              <w:t>частей речи</w:t>
            </w:r>
          </w:p>
        </w:tc>
      </w:tr>
      <w:tr w:rsidR="00BC5041" w:rsidRPr="007B7420" w:rsidTr="00BC5041">
        <w:tc>
          <w:tcPr>
            <w:tcW w:w="675" w:type="dxa"/>
          </w:tcPr>
          <w:p w:rsidR="00BC5041" w:rsidRPr="007B7420" w:rsidRDefault="00BC5041" w:rsidP="007B7420">
            <w:pPr>
              <w:autoSpaceDE w:val="0"/>
              <w:autoSpaceDN w:val="0"/>
              <w:adjustRightInd w:val="0"/>
              <w:spacing w:after="0" w:line="240" w:lineRule="auto"/>
              <w:ind w:firstLine="709"/>
              <w:jc w:val="both"/>
              <w:rPr>
                <w:rFonts w:ascii="Times New Roman" w:hAnsi="Times New Roman"/>
                <w:b/>
                <w:bCs/>
                <w:highlight w:val="yellow"/>
              </w:rPr>
            </w:pPr>
          </w:p>
        </w:tc>
        <w:tc>
          <w:tcPr>
            <w:tcW w:w="5387" w:type="dxa"/>
          </w:tcPr>
          <w:p w:rsidR="00BC5041" w:rsidRPr="007B7420" w:rsidRDefault="00BC5041"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Предлоги. Союзы. Служебные части речи. Отличие предлогов</w:t>
            </w:r>
            <w:r w:rsidR="000255AE">
              <w:rPr>
                <w:rFonts w:ascii="Times New Roman" w:hAnsi="Times New Roman"/>
                <w:lang w:eastAsia="ru-RU"/>
              </w:rPr>
              <w:t xml:space="preserve"> </w:t>
            </w:r>
            <w:r w:rsidRPr="007B7420">
              <w:rPr>
                <w:rFonts w:ascii="Times New Roman" w:hAnsi="Times New Roman"/>
                <w:lang w:eastAsia="ru-RU"/>
              </w:rPr>
              <w:t>от приставок. Осложнённое списывание текста</w:t>
            </w:r>
            <w:r w:rsidR="000255AE">
              <w:rPr>
                <w:rFonts w:ascii="Times New Roman" w:hAnsi="Times New Roman"/>
                <w:lang w:eastAsia="ru-RU"/>
              </w:rPr>
              <w:t xml:space="preserve"> </w:t>
            </w:r>
          </w:p>
        </w:tc>
        <w:tc>
          <w:tcPr>
            <w:tcW w:w="1559" w:type="dxa"/>
          </w:tcPr>
          <w:p w:rsidR="00BC5041" w:rsidRPr="007B7420" w:rsidRDefault="007B0014" w:rsidP="007B7420">
            <w:pPr>
              <w:autoSpaceDE w:val="0"/>
              <w:autoSpaceDN w:val="0"/>
              <w:adjustRightInd w:val="0"/>
              <w:spacing w:after="0" w:line="240" w:lineRule="auto"/>
              <w:ind w:firstLine="709"/>
              <w:jc w:val="both"/>
              <w:rPr>
                <w:rFonts w:ascii="Times New Roman" w:hAnsi="Times New Roman"/>
                <w:lang w:eastAsia="ru-RU"/>
              </w:rPr>
            </w:pPr>
            <w:r>
              <w:rPr>
                <w:rFonts w:ascii="Times New Roman" w:hAnsi="Times New Roman"/>
                <w:lang w:eastAsia="ru-RU"/>
              </w:rPr>
              <w:t>3</w:t>
            </w:r>
          </w:p>
        </w:tc>
        <w:tc>
          <w:tcPr>
            <w:tcW w:w="7165" w:type="dxa"/>
          </w:tcPr>
          <w:p w:rsidR="00BC5041" w:rsidRPr="007B7420" w:rsidRDefault="00BC5041" w:rsidP="007B7420">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 xml:space="preserve">Осознавать роль в предложении слов-связок. Синтезировать: составлять предложения с использованием слов-связок. Осознавать способность слов-связок выражать оттенки значений. Различать </w:t>
            </w:r>
            <w:r w:rsidRPr="007B7420">
              <w:rPr>
                <w:rFonts w:ascii="Times New Roman" w:hAnsi="Times New Roman"/>
                <w:lang w:eastAsia="ru-RU"/>
              </w:rPr>
              <w:lastRenderedPageBreak/>
              <w:t>предлоги и приставки. Осуществлять самоконтроль и самооценку</w:t>
            </w:r>
          </w:p>
        </w:tc>
      </w:tr>
      <w:tr w:rsidR="00BC5041" w:rsidRPr="007B7420" w:rsidTr="00BC5041">
        <w:tc>
          <w:tcPr>
            <w:tcW w:w="675" w:type="dxa"/>
          </w:tcPr>
          <w:p w:rsidR="00BC5041" w:rsidRPr="007B7420" w:rsidRDefault="00BC5041" w:rsidP="007B7420">
            <w:pPr>
              <w:autoSpaceDE w:val="0"/>
              <w:autoSpaceDN w:val="0"/>
              <w:adjustRightInd w:val="0"/>
              <w:spacing w:after="0" w:line="240" w:lineRule="auto"/>
              <w:ind w:firstLine="709"/>
              <w:jc w:val="both"/>
              <w:rPr>
                <w:rFonts w:ascii="Times New Roman" w:hAnsi="Times New Roman"/>
                <w:b/>
                <w:bCs/>
                <w:highlight w:val="yellow"/>
              </w:rPr>
            </w:pPr>
          </w:p>
        </w:tc>
        <w:tc>
          <w:tcPr>
            <w:tcW w:w="5387" w:type="dxa"/>
          </w:tcPr>
          <w:p w:rsidR="00BC5041" w:rsidRPr="007B7420" w:rsidRDefault="00BC5041"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Связь слов в предложении.</w:t>
            </w:r>
            <w:r w:rsidR="000255AE">
              <w:rPr>
                <w:rFonts w:ascii="Times New Roman" w:hAnsi="Times New Roman"/>
                <w:lang w:eastAsia="ru-RU"/>
              </w:rPr>
              <w:t xml:space="preserve"> </w:t>
            </w:r>
            <w:r w:rsidRPr="007B7420">
              <w:rPr>
                <w:rFonts w:ascii="Times New Roman" w:hAnsi="Times New Roman"/>
                <w:lang w:eastAsia="ru-RU"/>
              </w:rPr>
              <w:t>Текст</w:t>
            </w:r>
          </w:p>
        </w:tc>
        <w:tc>
          <w:tcPr>
            <w:tcW w:w="1559" w:type="dxa"/>
          </w:tcPr>
          <w:p w:rsidR="00BC5041" w:rsidRPr="007B7420" w:rsidRDefault="007B0014" w:rsidP="007B7420">
            <w:pPr>
              <w:autoSpaceDE w:val="0"/>
              <w:autoSpaceDN w:val="0"/>
              <w:adjustRightInd w:val="0"/>
              <w:spacing w:after="0" w:line="240" w:lineRule="auto"/>
              <w:ind w:firstLine="709"/>
              <w:jc w:val="both"/>
              <w:rPr>
                <w:rFonts w:ascii="Times New Roman" w:hAnsi="Times New Roman"/>
                <w:lang w:eastAsia="ru-RU"/>
              </w:rPr>
            </w:pPr>
            <w:r>
              <w:rPr>
                <w:rFonts w:ascii="Times New Roman" w:hAnsi="Times New Roman"/>
                <w:lang w:eastAsia="ru-RU"/>
              </w:rPr>
              <w:t>2</w:t>
            </w:r>
          </w:p>
        </w:tc>
        <w:tc>
          <w:tcPr>
            <w:tcW w:w="7165" w:type="dxa"/>
          </w:tcPr>
          <w:p w:rsidR="00BC5041" w:rsidRPr="007B7420" w:rsidRDefault="00BC5041" w:rsidP="007B7420">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Устанавливать связь между членами предложения. Определять главные члены предложения. Анализировать содержание текста из нескольких микроте</w:t>
            </w:r>
            <w:r w:rsidR="000255AE">
              <w:rPr>
                <w:rFonts w:ascii="Times New Roman" w:hAnsi="Times New Roman"/>
                <w:lang w:eastAsia="ru-RU"/>
              </w:rPr>
              <w:t>м</w:t>
            </w:r>
          </w:p>
        </w:tc>
      </w:tr>
      <w:tr w:rsidR="00BC5041" w:rsidRPr="007B7420" w:rsidTr="00BC5041">
        <w:tc>
          <w:tcPr>
            <w:tcW w:w="675" w:type="dxa"/>
          </w:tcPr>
          <w:p w:rsidR="00BC5041" w:rsidRPr="007B7420" w:rsidRDefault="00BC5041" w:rsidP="007B7420">
            <w:pPr>
              <w:autoSpaceDE w:val="0"/>
              <w:autoSpaceDN w:val="0"/>
              <w:adjustRightInd w:val="0"/>
              <w:spacing w:after="0" w:line="240" w:lineRule="auto"/>
              <w:ind w:firstLine="709"/>
              <w:jc w:val="both"/>
              <w:rPr>
                <w:rFonts w:ascii="Times New Roman" w:hAnsi="Times New Roman"/>
                <w:b/>
                <w:bCs/>
                <w:highlight w:val="yellow"/>
              </w:rPr>
            </w:pPr>
          </w:p>
        </w:tc>
        <w:tc>
          <w:tcPr>
            <w:tcW w:w="5387" w:type="dxa"/>
          </w:tcPr>
          <w:p w:rsidR="00BC5041" w:rsidRPr="007B7420" w:rsidRDefault="00BC5041"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Контрольный диктант и</w:t>
            </w:r>
            <w:r w:rsidR="000255AE">
              <w:rPr>
                <w:rFonts w:ascii="Times New Roman" w:hAnsi="Times New Roman"/>
                <w:lang w:eastAsia="ru-RU"/>
              </w:rPr>
              <w:t xml:space="preserve"> </w:t>
            </w:r>
            <w:r w:rsidRPr="007B7420">
              <w:rPr>
                <w:rFonts w:ascii="Times New Roman" w:hAnsi="Times New Roman"/>
                <w:lang w:eastAsia="ru-RU"/>
              </w:rPr>
              <w:t>творческие работы (изложение,</w:t>
            </w:r>
            <w:r w:rsidR="000255AE">
              <w:rPr>
                <w:rFonts w:ascii="Times New Roman" w:hAnsi="Times New Roman"/>
                <w:lang w:eastAsia="ru-RU"/>
              </w:rPr>
              <w:t xml:space="preserve"> </w:t>
            </w:r>
            <w:r w:rsidRPr="007B7420">
              <w:rPr>
                <w:rFonts w:ascii="Times New Roman" w:hAnsi="Times New Roman"/>
                <w:lang w:eastAsia="ru-RU"/>
              </w:rPr>
              <w:t>сочинение)</w:t>
            </w:r>
          </w:p>
        </w:tc>
        <w:tc>
          <w:tcPr>
            <w:tcW w:w="1559" w:type="dxa"/>
          </w:tcPr>
          <w:p w:rsidR="00BC5041" w:rsidRPr="007B7420" w:rsidRDefault="007B0014" w:rsidP="007B7420">
            <w:pPr>
              <w:autoSpaceDE w:val="0"/>
              <w:autoSpaceDN w:val="0"/>
              <w:adjustRightInd w:val="0"/>
              <w:spacing w:after="0" w:line="240" w:lineRule="auto"/>
              <w:ind w:firstLine="709"/>
              <w:jc w:val="both"/>
              <w:rPr>
                <w:rFonts w:ascii="Times New Roman" w:hAnsi="Times New Roman"/>
                <w:lang w:eastAsia="ru-RU"/>
              </w:rPr>
            </w:pPr>
            <w:r>
              <w:rPr>
                <w:rFonts w:ascii="Times New Roman" w:hAnsi="Times New Roman"/>
                <w:lang w:eastAsia="ru-RU"/>
              </w:rPr>
              <w:t>5</w:t>
            </w:r>
          </w:p>
        </w:tc>
        <w:tc>
          <w:tcPr>
            <w:tcW w:w="7165" w:type="dxa"/>
          </w:tcPr>
          <w:p w:rsidR="00BC5041" w:rsidRPr="007B7420" w:rsidRDefault="00BC5041" w:rsidP="000255AE">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Писать под диктовку текст (объёмом 40—45 слов)  в соответствии с изученными правилами. Осуществлять самопроверку, правку, самооценку по результатам</w:t>
            </w:r>
            <w:r w:rsidR="000255AE">
              <w:rPr>
                <w:rFonts w:ascii="Times New Roman" w:hAnsi="Times New Roman"/>
                <w:lang w:eastAsia="ru-RU"/>
              </w:rPr>
              <w:t xml:space="preserve"> </w:t>
            </w:r>
            <w:r w:rsidRPr="007B7420">
              <w:rPr>
                <w:rFonts w:ascii="Times New Roman" w:hAnsi="Times New Roman"/>
                <w:lang w:eastAsia="ru-RU"/>
              </w:rPr>
              <w:t>работы, осуществлять рефлексию по итогам года. Наблюдать над языковыми образными средствами авторского текста. Сравнивать синонимические языковые средства, выражающие сравнительные отношения, осознанно выбирать их при создании</w:t>
            </w:r>
            <w:r w:rsidR="000255AE">
              <w:rPr>
                <w:rFonts w:ascii="Times New Roman" w:hAnsi="Times New Roman"/>
                <w:lang w:eastAsia="ru-RU"/>
              </w:rPr>
              <w:t xml:space="preserve"> </w:t>
            </w:r>
            <w:r w:rsidRPr="007B7420">
              <w:rPr>
                <w:rFonts w:ascii="Times New Roman" w:hAnsi="Times New Roman"/>
                <w:lang w:eastAsia="ru-RU"/>
              </w:rPr>
              <w:t>собственных высказываний. Редактировать собственные и чужие тексты</w:t>
            </w:r>
          </w:p>
        </w:tc>
      </w:tr>
      <w:tr w:rsidR="00BC5041" w:rsidRPr="007B7420" w:rsidTr="00BC5041">
        <w:tc>
          <w:tcPr>
            <w:tcW w:w="675" w:type="dxa"/>
          </w:tcPr>
          <w:p w:rsidR="00BC5041" w:rsidRPr="007B7420" w:rsidRDefault="00BC5041" w:rsidP="007B7420">
            <w:pPr>
              <w:autoSpaceDE w:val="0"/>
              <w:autoSpaceDN w:val="0"/>
              <w:adjustRightInd w:val="0"/>
              <w:spacing w:after="0" w:line="240" w:lineRule="auto"/>
              <w:ind w:firstLine="709"/>
              <w:jc w:val="both"/>
              <w:rPr>
                <w:rFonts w:ascii="Times New Roman" w:hAnsi="Times New Roman"/>
                <w:b/>
                <w:bCs/>
                <w:highlight w:val="yellow"/>
              </w:rPr>
            </w:pPr>
            <w:r w:rsidRPr="007B7420">
              <w:rPr>
                <w:rFonts w:ascii="Times New Roman" w:hAnsi="Times New Roman"/>
                <w:lang w:eastAsia="ru-RU"/>
              </w:rPr>
              <w:t>9</w:t>
            </w:r>
          </w:p>
        </w:tc>
        <w:tc>
          <w:tcPr>
            <w:tcW w:w="5387" w:type="dxa"/>
          </w:tcPr>
          <w:p w:rsidR="00BC5041" w:rsidRPr="007B7420" w:rsidRDefault="00BC5041"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b/>
                <w:bCs/>
                <w:lang w:eastAsia="ru-RU"/>
              </w:rPr>
              <w:t>ЯЗЫК И РЕЧЬ (обобщение)</w:t>
            </w:r>
          </w:p>
        </w:tc>
        <w:tc>
          <w:tcPr>
            <w:tcW w:w="1559" w:type="dxa"/>
          </w:tcPr>
          <w:p w:rsidR="00BC5041" w:rsidRPr="007B7420" w:rsidRDefault="007B0014" w:rsidP="007B7420">
            <w:pPr>
              <w:autoSpaceDE w:val="0"/>
              <w:autoSpaceDN w:val="0"/>
              <w:adjustRightInd w:val="0"/>
              <w:spacing w:after="0" w:line="240" w:lineRule="auto"/>
              <w:ind w:firstLine="709"/>
              <w:jc w:val="both"/>
              <w:rPr>
                <w:rFonts w:ascii="Times New Roman" w:hAnsi="Times New Roman"/>
                <w:b/>
                <w:bCs/>
                <w:lang w:eastAsia="ru-RU"/>
              </w:rPr>
            </w:pPr>
            <w:r>
              <w:rPr>
                <w:rFonts w:ascii="Times New Roman" w:hAnsi="Times New Roman"/>
                <w:b/>
                <w:bCs/>
                <w:lang w:eastAsia="ru-RU"/>
              </w:rPr>
              <w:t>12</w:t>
            </w:r>
          </w:p>
          <w:p w:rsidR="00BC5041" w:rsidRPr="007B7420" w:rsidRDefault="00BC5041" w:rsidP="007B7420">
            <w:pPr>
              <w:autoSpaceDE w:val="0"/>
              <w:autoSpaceDN w:val="0"/>
              <w:adjustRightInd w:val="0"/>
              <w:spacing w:after="0" w:line="240" w:lineRule="auto"/>
              <w:ind w:firstLine="709"/>
              <w:jc w:val="both"/>
              <w:rPr>
                <w:rFonts w:ascii="Times New Roman" w:hAnsi="Times New Roman"/>
                <w:lang w:eastAsia="ru-RU"/>
              </w:rPr>
            </w:pPr>
          </w:p>
        </w:tc>
        <w:tc>
          <w:tcPr>
            <w:tcW w:w="7165" w:type="dxa"/>
            <w:vMerge w:val="restart"/>
          </w:tcPr>
          <w:p w:rsidR="00BC5041" w:rsidRPr="007B7420" w:rsidRDefault="00BC5041" w:rsidP="000255AE">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Обобщать и систематизировать изученные языковые явления. «Читать» дидактический рисунок о роли языка и речи. Наблюдать над особенностями высказывания</w:t>
            </w:r>
            <w:r w:rsidR="000255AE">
              <w:rPr>
                <w:rFonts w:ascii="Times New Roman" w:hAnsi="Times New Roman"/>
                <w:lang w:eastAsia="ru-RU"/>
              </w:rPr>
              <w:t xml:space="preserve"> </w:t>
            </w:r>
            <w:r w:rsidRPr="007B7420">
              <w:rPr>
                <w:rFonts w:ascii="Times New Roman" w:hAnsi="Times New Roman"/>
                <w:lang w:eastAsia="ru-RU"/>
              </w:rPr>
              <w:t xml:space="preserve">типа рассуждения. Анализировать слова по их </w:t>
            </w:r>
            <w:proofErr w:type="gramStart"/>
            <w:r w:rsidRPr="007B7420">
              <w:rPr>
                <w:rFonts w:ascii="Times New Roman" w:hAnsi="Times New Roman"/>
                <w:lang w:eastAsia="ru-RU"/>
              </w:rPr>
              <w:t>звуко-буквенному</w:t>
            </w:r>
            <w:proofErr w:type="gramEnd"/>
            <w:r w:rsidRPr="007B7420">
              <w:rPr>
                <w:rFonts w:ascii="Times New Roman" w:hAnsi="Times New Roman"/>
                <w:lang w:eastAsia="ru-RU"/>
              </w:rPr>
              <w:t xml:space="preserve">, морфемному строению, по морфологическим признакам. Подбирать к словам синонимы и антонимы. Решать орфографические задачи. Правильно употреблять в речи слова </w:t>
            </w:r>
            <w:r w:rsidRPr="007B7420">
              <w:rPr>
                <w:rFonts w:ascii="Times New Roman" w:hAnsi="Times New Roman"/>
                <w:i/>
                <w:iCs/>
                <w:lang w:eastAsia="ru-RU"/>
              </w:rPr>
              <w:t>одеть</w:t>
            </w:r>
            <w:r w:rsidR="000255AE">
              <w:rPr>
                <w:rFonts w:ascii="Times New Roman" w:hAnsi="Times New Roman"/>
                <w:i/>
                <w:iCs/>
                <w:lang w:eastAsia="ru-RU"/>
              </w:rPr>
              <w:t xml:space="preserve"> </w:t>
            </w:r>
            <w:r w:rsidRPr="007B7420">
              <w:rPr>
                <w:rFonts w:ascii="Times New Roman" w:hAnsi="Times New Roman"/>
                <w:lang w:eastAsia="ru-RU"/>
              </w:rPr>
              <w:t xml:space="preserve">и </w:t>
            </w:r>
            <w:r w:rsidRPr="007B7420">
              <w:rPr>
                <w:rFonts w:ascii="Times New Roman" w:hAnsi="Times New Roman"/>
                <w:i/>
                <w:iCs/>
                <w:lang w:eastAsia="ru-RU"/>
              </w:rPr>
              <w:t>надеть</w:t>
            </w:r>
            <w:r w:rsidRPr="007B7420">
              <w:rPr>
                <w:rFonts w:ascii="Times New Roman" w:hAnsi="Times New Roman"/>
                <w:lang w:eastAsia="ru-RU"/>
              </w:rPr>
              <w:t xml:space="preserve">. Анализировать простые предложения, руководствуясь памяткой. Определять в </w:t>
            </w:r>
            <w:proofErr w:type="spellStart"/>
            <w:r w:rsidRPr="007B7420">
              <w:rPr>
                <w:rFonts w:ascii="Times New Roman" w:hAnsi="Times New Roman"/>
                <w:lang w:eastAsia="ru-RU"/>
              </w:rPr>
              <w:t>непунктируемом</w:t>
            </w:r>
            <w:proofErr w:type="spellEnd"/>
            <w:r w:rsidRPr="007B7420">
              <w:rPr>
                <w:rFonts w:ascii="Times New Roman" w:hAnsi="Times New Roman"/>
                <w:lang w:eastAsia="ru-RU"/>
              </w:rPr>
              <w:t xml:space="preserve"> тексте границы предложений. Озаглавливать текст. Выделять части текста (абзацы)</w:t>
            </w:r>
          </w:p>
        </w:tc>
      </w:tr>
      <w:tr w:rsidR="00BC5041" w:rsidRPr="007B7420" w:rsidTr="00BC5041">
        <w:tc>
          <w:tcPr>
            <w:tcW w:w="675" w:type="dxa"/>
          </w:tcPr>
          <w:p w:rsidR="00BC5041" w:rsidRPr="007B7420" w:rsidRDefault="00BC5041" w:rsidP="007B7420">
            <w:pPr>
              <w:autoSpaceDE w:val="0"/>
              <w:autoSpaceDN w:val="0"/>
              <w:adjustRightInd w:val="0"/>
              <w:spacing w:after="0" w:line="240" w:lineRule="auto"/>
              <w:ind w:firstLine="709"/>
              <w:jc w:val="both"/>
              <w:rPr>
                <w:rFonts w:ascii="Times New Roman" w:hAnsi="Times New Roman"/>
                <w:b/>
                <w:bCs/>
                <w:highlight w:val="yellow"/>
              </w:rPr>
            </w:pPr>
          </w:p>
        </w:tc>
        <w:tc>
          <w:tcPr>
            <w:tcW w:w="5387" w:type="dxa"/>
          </w:tcPr>
          <w:p w:rsidR="00BC5041" w:rsidRPr="007B7420" w:rsidRDefault="00BC5041"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Слово (значение строение, правописание).</w:t>
            </w:r>
          </w:p>
          <w:p w:rsidR="00BC5041" w:rsidRPr="007B7420" w:rsidRDefault="00BC5041"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Предложение. Текст.</w:t>
            </w:r>
          </w:p>
          <w:p w:rsidR="00BC5041" w:rsidRPr="007B7420" w:rsidRDefault="00BC5041"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Последовательность частей текста</w:t>
            </w:r>
            <w:r w:rsidR="000255AE">
              <w:rPr>
                <w:rFonts w:ascii="Times New Roman" w:hAnsi="Times New Roman"/>
                <w:lang w:eastAsia="ru-RU"/>
              </w:rPr>
              <w:t xml:space="preserve"> </w:t>
            </w:r>
            <w:r w:rsidRPr="007B7420">
              <w:rPr>
                <w:rFonts w:ascii="Times New Roman" w:hAnsi="Times New Roman"/>
                <w:lang w:eastAsia="ru-RU"/>
              </w:rPr>
              <w:t>(абзацев)</w:t>
            </w:r>
          </w:p>
          <w:p w:rsidR="00BC5041" w:rsidRPr="007B7420" w:rsidRDefault="00BC5041" w:rsidP="000255AE">
            <w:pPr>
              <w:autoSpaceDE w:val="0"/>
              <w:autoSpaceDN w:val="0"/>
              <w:adjustRightInd w:val="0"/>
              <w:spacing w:after="0" w:line="240" w:lineRule="auto"/>
              <w:rPr>
                <w:rFonts w:ascii="Times New Roman" w:hAnsi="Times New Roman"/>
                <w:lang w:eastAsia="ru-RU"/>
              </w:rPr>
            </w:pPr>
          </w:p>
        </w:tc>
        <w:tc>
          <w:tcPr>
            <w:tcW w:w="1559" w:type="dxa"/>
          </w:tcPr>
          <w:p w:rsidR="00BC5041" w:rsidRPr="007B7420" w:rsidRDefault="00BC5041" w:rsidP="007B0014">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 xml:space="preserve">6 </w:t>
            </w:r>
          </w:p>
        </w:tc>
        <w:tc>
          <w:tcPr>
            <w:tcW w:w="7165" w:type="dxa"/>
            <w:vMerge/>
          </w:tcPr>
          <w:p w:rsidR="00BC5041" w:rsidRPr="007B7420" w:rsidRDefault="00BC5041" w:rsidP="007B7420">
            <w:pPr>
              <w:autoSpaceDE w:val="0"/>
              <w:autoSpaceDN w:val="0"/>
              <w:adjustRightInd w:val="0"/>
              <w:spacing w:after="0" w:line="240" w:lineRule="auto"/>
              <w:ind w:firstLine="709"/>
              <w:jc w:val="both"/>
              <w:rPr>
                <w:rFonts w:ascii="Times New Roman" w:hAnsi="Times New Roman"/>
                <w:lang w:eastAsia="ru-RU"/>
              </w:rPr>
            </w:pPr>
          </w:p>
        </w:tc>
      </w:tr>
      <w:tr w:rsidR="00BC5041" w:rsidRPr="007B7420" w:rsidTr="00BC5041">
        <w:tc>
          <w:tcPr>
            <w:tcW w:w="675" w:type="dxa"/>
          </w:tcPr>
          <w:p w:rsidR="00BC5041" w:rsidRPr="007B7420" w:rsidRDefault="00BC5041" w:rsidP="007B7420">
            <w:pPr>
              <w:autoSpaceDE w:val="0"/>
              <w:autoSpaceDN w:val="0"/>
              <w:adjustRightInd w:val="0"/>
              <w:spacing w:after="0" w:line="240" w:lineRule="auto"/>
              <w:ind w:firstLine="709"/>
              <w:jc w:val="both"/>
              <w:rPr>
                <w:rFonts w:ascii="Times New Roman" w:hAnsi="Times New Roman"/>
                <w:b/>
                <w:bCs/>
                <w:highlight w:val="yellow"/>
              </w:rPr>
            </w:pPr>
          </w:p>
        </w:tc>
        <w:tc>
          <w:tcPr>
            <w:tcW w:w="5387" w:type="dxa"/>
          </w:tcPr>
          <w:p w:rsidR="00BC5041" w:rsidRPr="007B7420" w:rsidRDefault="00BC5041"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Итоговая комплексная работа.</w:t>
            </w:r>
          </w:p>
          <w:p w:rsidR="00BC5041" w:rsidRPr="007B7420" w:rsidRDefault="00BC5041" w:rsidP="000255AE">
            <w:pPr>
              <w:autoSpaceDE w:val="0"/>
              <w:autoSpaceDN w:val="0"/>
              <w:adjustRightInd w:val="0"/>
              <w:spacing w:after="0" w:line="240" w:lineRule="auto"/>
              <w:rPr>
                <w:rFonts w:ascii="Times New Roman" w:hAnsi="Times New Roman"/>
                <w:lang w:eastAsia="ru-RU"/>
              </w:rPr>
            </w:pPr>
            <w:r w:rsidRPr="007B7420">
              <w:rPr>
                <w:rFonts w:ascii="Times New Roman" w:hAnsi="Times New Roman"/>
                <w:lang w:eastAsia="ru-RU"/>
              </w:rPr>
              <w:t>Проектная деятельность</w:t>
            </w:r>
          </w:p>
        </w:tc>
        <w:tc>
          <w:tcPr>
            <w:tcW w:w="1559" w:type="dxa"/>
          </w:tcPr>
          <w:p w:rsidR="00BC5041" w:rsidRPr="007B7420" w:rsidRDefault="00BC5041" w:rsidP="007B7420">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6 / 2</w:t>
            </w:r>
          </w:p>
        </w:tc>
        <w:tc>
          <w:tcPr>
            <w:tcW w:w="7165" w:type="dxa"/>
          </w:tcPr>
          <w:p w:rsidR="00BC5041" w:rsidRPr="007B7420" w:rsidRDefault="00BC5041" w:rsidP="000255AE">
            <w:pPr>
              <w:autoSpaceDE w:val="0"/>
              <w:autoSpaceDN w:val="0"/>
              <w:adjustRightInd w:val="0"/>
              <w:spacing w:after="0" w:line="240" w:lineRule="auto"/>
              <w:ind w:firstLine="709"/>
              <w:jc w:val="both"/>
              <w:rPr>
                <w:rFonts w:ascii="Times New Roman" w:hAnsi="Times New Roman"/>
                <w:lang w:eastAsia="ru-RU"/>
              </w:rPr>
            </w:pPr>
            <w:r w:rsidRPr="007B7420">
              <w:rPr>
                <w:rFonts w:ascii="Times New Roman" w:hAnsi="Times New Roman"/>
                <w:lang w:eastAsia="ru-RU"/>
              </w:rPr>
              <w:t>Применять полученные предметные умения при  работе с текстом познавательного характера. Представлять результаты проектных работ. Участвовать</w:t>
            </w:r>
            <w:r w:rsidR="000255AE">
              <w:rPr>
                <w:rFonts w:ascii="Times New Roman" w:hAnsi="Times New Roman"/>
                <w:lang w:eastAsia="ru-RU"/>
              </w:rPr>
              <w:t xml:space="preserve"> </w:t>
            </w:r>
            <w:r w:rsidRPr="007B7420">
              <w:rPr>
                <w:rFonts w:ascii="Times New Roman" w:hAnsi="Times New Roman"/>
                <w:lang w:eastAsia="ru-RU"/>
              </w:rPr>
              <w:t>в конференции, выставках, праздниках или др.</w:t>
            </w:r>
          </w:p>
        </w:tc>
      </w:tr>
    </w:tbl>
    <w:p w:rsidR="001C7861" w:rsidRPr="007B7420" w:rsidRDefault="001C7861" w:rsidP="007B7420">
      <w:pPr>
        <w:autoSpaceDE w:val="0"/>
        <w:autoSpaceDN w:val="0"/>
        <w:adjustRightInd w:val="0"/>
        <w:spacing w:after="0" w:line="240" w:lineRule="auto"/>
        <w:ind w:firstLine="709"/>
        <w:jc w:val="both"/>
        <w:rPr>
          <w:rFonts w:ascii="Times New Roman" w:hAnsi="Times New Roman"/>
          <w:b/>
          <w:bCs/>
          <w:highlight w:val="yellow"/>
        </w:rPr>
      </w:pPr>
    </w:p>
    <w:p w:rsidR="00BC5041" w:rsidRPr="007B7420" w:rsidRDefault="00BC5041" w:rsidP="007B7420">
      <w:pPr>
        <w:autoSpaceDE w:val="0"/>
        <w:autoSpaceDN w:val="0"/>
        <w:adjustRightInd w:val="0"/>
        <w:spacing w:after="0" w:line="240" w:lineRule="auto"/>
        <w:ind w:firstLine="709"/>
        <w:jc w:val="center"/>
        <w:rPr>
          <w:rFonts w:ascii="Times New Roman" w:hAnsi="Times New Roman"/>
          <w:b/>
          <w:lang w:eastAsia="ru-RU"/>
        </w:rPr>
      </w:pPr>
      <w:r w:rsidRPr="007B7420">
        <w:rPr>
          <w:rFonts w:ascii="Times New Roman" w:hAnsi="Times New Roman"/>
          <w:b/>
          <w:lang w:eastAsia="ru-RU"/>
        </w:rPr>
        <w:t>3</w:t>
      </w:r>
      <w:r w:rsidR="00E914D9" w:rsidRPr="007B7420">
        <w:rPr>
          <w:rFonts w:ascii="Times New Roman" w:hAnsi="Times New Roman"/>
          <w:b/>
          <w:lang w:eastAsia="ru-RU"/>
        </w:rPr>
        <w:t xml:space="preserve"> </w:t>
      </w:r>
      <w:r w:rsidRPr="007B7420">
        <w:rPr>
          <w:rFonts w:ascii="Times New Roman" w:hAnsi="Times New Roman"/>
          <w:b/>
          <w:lang w:eastAsia="ru-RU"/>
        </w:rPr>
        <w:t>КЛАСС</w:t>
      </w:r>
    </w:p>
    <w:p w:rsidR="007C5E8E" w:rsidRPr="007B7420" w:rsidRDefault="00BC5041" w:rsidP="007B7420">
      <w:pPr>
        <w:autoSpaceDE w:val="0"/>
        <w:autoSpaceDN w:val="0"/>
        <w:adjustRightInd w:val="0"/>
        <w:spacing w:after="0" w:line="240" w:lineRule="auto"/>
        <w:ind w:firstLine="709"/>
        <w:jc w:val="center"/>
        <w:rPr>
          <w:rFonts w:ascii="Times New Roman" w:hAnsi="Times New Roman"/>
          <w:b/>
          <w:bCs/>
          <w:highlight w:val="yellow"/>
        </w:rPr>
      </w:pPr>
      <w:r w:rsidRPr="007B7420">
        <w:rPr>
          <w:rFonts w:ascii="Times New Roman" w:hAnsi="Times New Roman"/>
          <w:b/>
          <w:lang w:eastAsia="ru-RU"/>
        </w:rPr>
        <w:t xml:space="preserve">170 ч (5 ч </w:t>
      </w:r>
      <w:r w:rsidR="00872C7B">
        <w:rPr>
          <w:rFonts w:ascii="Times New Roman" w:hAnsi="Times New Roman"/>
          <w:b/>
          <w:lang w:eastAsia="ru-RU"/>
        </w:rPr>
        <w:t>в неделю)</w:t>
      </w:r>
    </w:p>
    <w:p w:rsidR="007C5E8E" w:rsidRPr="007B7420" w:rsidRDefault="007C5E8E" w:rsidP="007B7420">
      <w:pPr>
        <w:autoSpaceDE w:val="0"/>
        <w:autoSpaceDN w:val="0"/>
        <w:adjustRightInd w:val="0"/>
        <w:spacing w:after="0" w:line="240" w:lineRule="auto"/>
        <w:ind w:firstLine="709"/>
        <w:jc w:val="both"/>
        <w:rPr>
          <w:rFonts w:ascii="Times New Roman" w:hAnsi="Times New Roman"/>
          <w:b/>
          <w:bCs/>
          <w:highlight w:val="yellow"/>
        </w:rPr>
      </w:pPr>
    </w:p>
    <w:tbl>
      <w:tblPr>
        <w:tblStyle w:val="a4"/>
        <w:tblW w:w="0" w:type="auto"/>
        <w:tblLook w:val="04A0" w:firstRow="1" w:lastRow="0" w:firstColumn="1" w:lastColumn="0" w:noHBand="0" w:noVBand="1"/>
      </w:tblPr>
      <w:tblGrid>
        <w:gridCol w:w="675"/>
        <w:gridCol w:w="5387"/>
        <w:gridCol w:w="1559"/>
        <w:gridCol w:w="7165"/>
      </w:tblGrid>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w:t>
            </w: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eastAsia="Times New Roman" w:hAnsi="Times New Roman"/>
                <w:b/>
              </w:rPr>
              <w:t>Темы, основное содержание</w:t>
            </w:r>
          </w:p>
        </w:tc>
        <w:tc>
          <w:tcPr>
            <w:tcW w:w="1559" w:type="dxa"/>
            <w:vAlign w:val="center"/>
          </w:tcPr>
          <w:p w:rsidR="001C7861" w:rsidRPr="007B7420" w:rsidRDefault="007B7420" w:rsidP="007B7420">
            <w:pPr>
              <w:spacing w:after="0" w:line="240" w:lineRule="auto"/>
              <w:ind w:firstLine="709"/>
              <w:jc w:val="center"/>
              <w:rPr>
                <w:rFonts w:ascii="Times New Roman" w:eastAsia="Times New Roman" w:hAnsi="Times New Roman"/>
                <w:b/>
              </w:rPr>
            </w:pPr>
            <w:r>
              <w:rPr>
                <w:rFonts w:ascii="Times New Roman" w:eastAsia="Times New Roman" w:hAnsi="Times New Roman"/>
                <w:b/>
              </w:rPr>
              <w:t>кол-во часов</w:t>
            </w:r>
          </w:p>
        </w:tc>
        <w:tc>
          <w:tcPr>
            <w:tcW w:w="7165" w:type="dxa"/>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b/>
              </w:rPr>
              <w:t>Характеристика основных видов учебной деятельности</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b/>
              </w:rPr>
            </w:pPr>
            <w:r w:rsidRPr="007B7420">
              <w:rPr>
                <w:rFonts w:ascii="Times New Roman" w:hAnsi="Times New Roman"/>
                <w:b/>
              </w:rPr>
              <w:t>1</w:t>
            </w:r>
          </w:p>
        </w:tc>
        <w:tc>
          <w:tcPr>
            <w:tcW w:w="5387" w:type="dxa"/>
          </w:tcPr>
          <w:p w:rsidR="001C7861" w:rsidRPr="007B7420" w:rsidRDefault="001C7861" w:rsidP="000255AE">
            <w:pPr>
              <w:spacing w:after="0" w:line="240" w:lineRule="auto"/>
              <w:rPr>
                <w:rFonts w:ascii="Times New Roman" w:hAnsi="Times New Roman"/>
                <w:b/>
              </w:rPr>
            </w:pPr>
            <w:r w:rsidRPr="007B7420">
              <w:rPr>
                <w:rFonts w:ascii="Times New Roman" w:hAnsi="Times New Roman"/>
                <w:b/>
              </w:rPr>
              <w:t>ЯЗЫК И РЕЧЬ (повторение изученного во 2 классе)</w:t>
            </w:r>
          </w:p>
        </w:tc>
        <w:tc>
          <w:tcPr>
            <w:tcW w:w="1559" w:type="dxa"/>
          </w:tcPr>
          <w:p w:rsidR="001C7861" w:rsidRPr="007B7420" w:rsidRDefault="001C7861" w:rsidP="007B0014">
            <w:pPr>
              <w:spacing w:after="0" w:line="240" w:lineRule="auto"/>
              <w:ind w:firstLine="709"/>
              <w:jc w:val="center"/>
              <w:rPr>
                <w:rFonts w:ascii="Times New Roman" w:hAnsi="Times New Roman"/>
              </w:rPr>
            </w:pPr>
            <w:r w:rsidRPr="007B7420">
              <w:rPr>
                <w:rFonts w:ascii="Times New Roman" w:hAnsi="Times New Roman"/>
              </w:rPr>
              <w:t>20</w:t>
            </w:r>
          </w:p>
        </w:tc>
        <w:tc>
          <w:tcPr>
            <w:tcW w:w="7165" w:type="dxa"/>
            <w:vMerge w:val="restart"/>
          </w:tcPr>
          <w:p w:rsidR="001C7861" w:rsidRPr="007B7420" w:rsidRDefault="001C7861" w:rsidP="000255AE">
            <w:pPr>
              <w:spacing w:after="0" w:line="240" w:lineRule="auto"/>
              <w:ind w:firstLine="709"/>
              <w:jc w:val="both"/>
              <w:rPr>
                <w:rFonts w:ascii="Times New Roman" w:hAnsi="Times New Roman"/>
              </w:rPr>
            </w:pPr>
            <w:r w:rsidRPr="007B7420">
              <w:rPr>
                <w:rFonts w:ascii="Times New Roman" w:hAnsi="Times New Roman"/>
              </w:rPr>
              <w:t>Выделять отличительные признаки устной и письменной речи. Высказывать свою точку зрения, своё</w:t>
            </w:r>
            <w:r w:rsidR="000255AE">
              <w:rPr>
                <w:rFonts w:ascii="Times New Roman" w:hAnsi="Times New Roman"/>
              </w:rPr>
              <w:t xml:space="preserve"> </w:t>
            </w:r>
            <w:r w:rsidRPr="007B7420">
              <w:rPr>
                <w:rFonts w:ascii="Times New Roman" w:hAnsi="Times New Roman"/>
              </w:rPr>
              <w:t xml:space="preserve">отношение по поводу прочитанного. «Читать» схемы и таблицу, интерпретировать их информацию словесно. Осознавать свою роль в сохранении богатства русского языка. Слушать, точно реагировать на реплики. Обнаруживать орфограммы в звучащих и написанных словах. Использовать приёмы проверки орфограмм в корне слова. Группировать слова по типам </w:t>
            </w:r>
            <w:r w:rsidRPr="007B7420">
              <w:rPr>
                <w:rFonts w:ascii="Times New Roman" w:hAnsi="Times New Roman"/>
              </w:rPr>
              <w:lastRenderedPageBreak/>
              <w:t>орфограмм и используемым способам проверки. Определять тему текста, тему и смысл пословиц. Кратко излагать текст. Осознавать нравственные правила русского народа, заключённые в пословицах. Обобщать варианты использования большой буквы в словах. Устанавливать взаимосвязь между значением слова и оттенками значений, вносимых морфемами. Анализировать слова по составу с опорой на памятку. Наводить справки в толковых словарях и справочниках. Анализировать строение предложений и составлять предложения и тексты. Создавать собственный текст в жанре загадки. Договариваться при работе в парах: выдвигать собственные гипотезы (прогнозы) и обосновывать их, обмениваться мыслями, прислушиваться к мнению собеседника</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hAnsi="Times New Roman"/>
              </w:rPr>
              <w:t>Речь устная и письменная.</w:t>
            </w:r>
          </w:p>
          <w:p w:rsidR="001C7861" w:rsidRPr="007B7420" w:rsidRDefault="001C7861" w:rsidP="000255AE">
            <w:pPr>
              <w:spacing w:after="0" w:line="240" w:lineRule="auto"/>
              <w:rPr>
                <w:rFonts w:ascii="Times New Roman" w:hAnsi="Times New Roman"/>
              </w:rPr>
            </w:pPr>
            <w:r w:rsidRPr="007B7420">
              <w:rPr>
                <w:rFonts w:ascii="Times New Roman" w:hAnsi="Times New Roman"/>
              </w:rPr>
              <w:t>Речевые действия.</w:t>
            </w:r>
          </w:p>
          <w:p w:rsidR="001C7861" w:rsidRPr="007B7420" w:rsidRDefault="001C7861" w:rsidP="000255AE">
            <w:pPr>
              <w:spacing w:after="0" w:line="240" w:lineRule="auto"/>
              <w:rPr>
                <w:rFonts w:ascii="Times New Roman" w:hAnsi="Times New Roman"/>
              </w:rPr>
            </w:pPr>
            <w:r w:rsidRPr="007B7420">
              <w:rPr>
                <w:rFonts w:ascii="Times New Roman" w:hAnsi="Times New Roman"/>
              </w:rPr>
              <w:t>Правила записи слов: проверяемые и непроверяемые орфограммы в корне, большая буква</w:t>
            </w:r>
          </w:p>
          <w:p w:rsidR="001C7861" w:rsidRPr="007B7420" w:rsidRDefault="001C7861" w:rsidP="000255AE">
            <w:pPr>
              <w:spacing w:after="0" w:line="240" w:lineRule="auto"/>
              <w:rPr>
                <w:rFonts w:ascii="Times New Roman" w:hAnsi="Times New Roman"/>
              </w:rPr>
            </w:pPr>
            <w:r w:rsidRPr="007B7420">
              <w:rPr>
                <w:rFonts w:ascii="Times New Roman" w:hAnsi="Times New Roman"/>
              </w:rPr>
              <w:t>в именах собственных.</w:t>
            </w:r>
          </w:p>
          <w:p w:rsidR="001C7861" w:rsidRPr="007B7420" w:rsidRDefault="001C7861" w:rsidP="000255AE">
            <w:pPr>
              <w:spacing w:after="0" w:line="240" w:lineRule="auto"/>
              <w:rPr>
                <w:rFonts w:ascii="Times New Roman" w:hAnsi="Times New Roman"/>
              </w:rPr>
            </w:pPr>
            <w:r w:rsidRPr="007B7420">
              <w:rPr>
                <w:rFonts w:ascii="Times New Roman" w:hAnsi="Times New Roman"/>
              </w:rPr>
              <w:lastRenderedPageBreak/>
              <w:t>Слово: его значение, значимые части. Слово в предложении и тексте</w:t>
            </w:r>
          </w:p>
        </w:tc>
        <w:tc>
          <w:tcPr>
            <w:tcW w:w="1559" w:type="dxa"/>
          </w:tcPr>
          <w:p w:rsidR="001C7861" w:rsidRPr="007B7420" w:rsidRDefault="001C7861" w:rsidP="007B0014">
            <w:pPr>
              <w:spacing w:after="0" w:line="240" w:lineRule="auto"/>
              <w:ind w:firstLine="709"/>
              <w:jc w:val="center"/>
              <w:rPr>
                <w:rFonts w:ascii="Times New Roman" w:hAnsi="Times New Roman"/>
              </w:rPr>
            </w:pPr>
            <w:r w:rsidRPr="007B7420">
              <w:rPr>
                <w:rFonts w:ascii="Times New Roman" w:hAnsi="Times New Roman"/>
              </w:rPr>
              <w:lastRenderedPageBreak/>
              <w:t>15</w:t>
            </w:r>
          </w:p>
        </w:tc>
        <w:tc>
          <w:tcPr>
            <w:tcW w:w="7165" w:type="dxa"/>
            <w:vMerge/>
          </w:tcPr>
          <w:p w:rsidR="001C7861" w:rsidRPr="007B7420" w:rsidRDefault="001C7861" w:rsidP="007B7420">
            <w:pPr>
              <w:spacing w:after="0" w:line="240" w:lineRule="auto"/>
              <w:ind w:firstLine="709"/>
              <w:jc w:val="both"/>
              <w:rPr>
                <w:rFonts w:ascii="Times New Roman" w:hAnsi="Times New Roman"/>
              </w:rPr>
            </w:pP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hAnsi="Times New Roman"/>
              </w:rPr>
              <w:t>Диктант. Изложение,</w:t>
            </w:r>
            <w:r w:rsidR="000255AE">
              <w:rPr>
                <w:rFonts w:ascii="Times New Roman" w:hAnsi="Times New Roman"/>
              </w:rPr>
              <w:t xml:space="preserve"> </w:t>
            </w:r>
            <w:r w:rsidRPr="007B7420">
              <w:rPr>
                <w:rFonts w:ascii="Times New Roman" w:hAnsi="Times New Roman"/>
              </w:rPr>
              <w:t>творческая работа</w:t>
            </w:r>
          </w:p>
        </w:tc>
        <w:tc>
          <w:tcPr>
            <w:tcW w:w="1559" w:type="dxa"/>
          </w:tcPr>
          <w:p w:rsidR="001C7861" w:rsidRPr="007B7420" w:rsidRDefault="001C7861" w:rsidP="007B0014">
            <w:pPr>
              <w:spacing w:after="0" w:line="240" w:lineRule="auto"/>
              <w:ind w:firstLine="709"/>
              <w:jc w:val="center"/>
              <w:rPr>
                <w:rFonts w:ascii="Times New Roman" w:hAnsi="Times New Roman"/>
              </w:rPr>
            </w:pPr>
            <w:r w:rsidRPr="007B7420">
              <w:rPr>
                <w:rFonts w:ascii="Times New Roman" w:hAnsi="Times New Roman"/>
              </w:rPr>
              <w:t>5</w:t>
            </w:r>
          </w:p>
        </w:tc>
        <w:tc>
          <w:tcPr>
            <w:tcW w:w="7165" w:type="dxa"/>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Решать орфографические задачи в ходе записи по слуху. Контролировать грамотность записей в процессе письма и после его завершения. Осуществлять самооценку. Анализировать типы допущенных ошибок, использовать графическое обоснование при работе над ошибками. Прогнозировать содержание текста по его заголовку, плану. Воспроизводить содержание прочитанного текста и создавать собственные высказывания в объёме предложения, текста. Анализировать творческие работы свои и одноклассников (под руководством учителя). Передавать свои наблюдения и впечатления о природе родного края</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b/>
              </w:rPr>
            </w:pPr>
            <w:r w:rsidRPr="007B7420">
              <w:rPr>
                <w:rFonts w:ascii="Times New Roman" w:hAnsi="Times New Roman"/>
                <w:b/>
              </w:rPr>
              <w:t>2</w:t>
            </w:r>
          </w:p>
        </w:tc>
        <w:tc>
          <w:tcPr>
            <w:tcW w:w="5387" w:type="dxa"/>
          </w:tcPr>
          <w:p w:rsidR="001C7861" w:rsidRPr="007B7420" w:rsidRDefault="001C7861" w:rsidP="000255AE">
            <w:pPr>
              <w:spacing w:after="0" w:line="240" w:lineRule="auto"/>
              <w:rPr>
                <w:rFonts w:ascii="Times New Roman" w:eastAsia="Times New Roman" w:hAnsi="Times New Roman"/>
                <w:b/>
              </w:rPr>
            </w:pPr>
            <w:r w:rsidRPr="007B7420">
              <w:rPr>
                <w:rFonts w:ascii="Times New Roman" w:hAnsi="Times New Roman"/>
                <w:b/>
              </w:rPr>
              <w:t>ПРОВОДНИКИ НАШИХ</w:t>
            </w:r>
            <w:r w:rsidRPr="007B7420">
              <w:rPr>
                <w:rFonts w:ascii="Times New Roman" w:eastAsia="Times New Roman" w:hAnsi="Times New Roman"/>
                <w:b/>
              </w:rPr>
              <w:t xml:space="preserve"> МЫСЛЕЙ И ЧУВСТВ</w:t>
            </w:r>
          </w:p>
          <w:p w:rsidR="001C7861" w:rsidRPr="007B7420" w:rsidRDefault="001C7861" w:rsidP="000255AE">
            <w:pPr>
              <w:spacing w:after="0" w:line="240" w:lineRule="auto"/>
              <w:rPr>
                <w:rFonts w:ascii="Times New Roman" w:hAnsi="Times New Roman"/>
              </w:rPr>
            </w:pPr>
            <w:r w:rsidRPr="007B7420">
              <w:rPr>
                <w:rFonts w:ascii="Times New Roman" w:hAnsi="Times New Roman"/>
                <w:b/>
              </w:rPr>
              <w:t xml:space="preserve">Называем… </w:t>
            </w:r>
            <w:r w:rsidRPr="007B7420">
              <w:rPr>
                <w:rFonts w:ascii="Times New Roman" w:hAnsi="Times New Roman"/>
              </w:rPr>
              <w:t>Слово и словосочетание. Части речи. Род имён существительных.</w:t>
            </w:r>
          </w:p>
          <w:p w:rsidR="001C7861" w:rsidRPr="007B7420" w:rsidRDefault="001C7861" w:rsidP="000255AE">
            <w:pPr>
              <w:spacing w:after="0" w:line="240" w:lineRule="auto"/>
              <w:rPr>
                <w:rFonts w:ascii="Times New Roman" w:hAnsi="Times New Roman"/>
              </w:rPr>
            </w:pPr>
            <w:r w:rsidRPr="007B7420">
              <w:rPr>
                <w:rFonts w:ascii="Times New Roman" w:hAnsi="Times New Roman"/>
              </w:rPr>
              <w:t>Употребление мягкого знака</w:t>
            </w:r>
          </w:p>
          <w:p w:rsidR="001C7861" w:rsidRPr="007B7420" w:rsidRDefault="001C7861" w:rsidP="000255AE">
            <w:pPr>
              <w:spacing w:after="0" w:line="240" w:lineRule="auto"/>
              <w:rPr>
                <w:rFonts w:ascii="Times New Roman" w:hAnsi="Times New Roman"/>
                <w:b/>
              </w:rPr>
            </w:pPr>
            <w:r w:rsidRPr="007B7420">
              <w:rPr>
                <w:rFonts w:ascii="Times New Roman" w:hAnsi="Times New Roman"/>
              </w:rPr>
              <w:t>после шипящих на конце существительных женского рода. Изменение имён прилагательных по родам. Связь слов в словосочетаниях. Устойчивые сочетания слов</w:t>
            </w:r>
          </w:p>
        </w:tc>
        <w:tc>
          <w:tcPr>
            <w:tcW w:w="1559" w:type="dxa"/>
          </w:tcPr>
          <w:p w:rsidR="001C7861" w:rsidRPr="007B7420" w:rsidRDefault="001C7861" w:rsidP="007B7420">
            <w:pPr>
              <w:spacing w:after="0" w:line="240" w:lineRule="auto"/>
              <w:ind w:firstLine="709"/>
              <w:jc w:val="center"/>
              <w:rPr>
                <w:rFonts w:ascii="Times New Roman" w:hAnsi="Times New Roman"/>
              </w:rPr>
            </w:pPr>
            <w:r w:rsidRPr="007B7420">
              <w:rPr>
                <w:rFonts w:ascii="Times New Roman" w:hAnsi="Times New Roman"/>
              </w:rPr>
              <w:t>32</w:t>
            </w:r>
          </w:p>
          <w:p w:rsidR="001C7861" w:rsidRPr="007B7420" w:rsidRDefault="001C7861" w:rsidP="007B7420">
            <w:pPr>
              <w:spacing w:after="0" w:line="240" w:lineRule="auto"/>
              <w:ind w:firstLine="709"/>
              <w:jc w:val="center"/>
              <w:rPr>
                <w:rFonts w:ascii="Times New Roman" w:hAnsi="Times New Roman"/>
              </w:rPr>
            </w:pPr>
          </w:p>
          <w:p w:rsidR="001C7861" w:rsidRPr="007B7420" w:rsidRDefault="001C7861" w:rsidP="007B0014">
            <w:pPr>
              <w:spacing w:after="0" w:line="240" w:lineRule="auto"/>
              <w:ind w:firstLine="709"/>
              <w:jc w:val="center"/>
              <w:rPr>
                <w:rFonts w:ascii="Times New Roman" w:hAnsi="Times New Roman"/>
              </w:rPr>
            </w:pPr>
            <w:r w:rsidRPr="007B7420">
              <w:rPr>
                <w:rFonts w:ascii="Times New Roman" w:eastAsia="Times New Roman" w:hAnsi="Times New Roman"/>
              </w:rPr>
              <w:t>12</w:t>
            </w:r>
          </w:p>
        </w:tc>
        <w:tc>
          <w:tcPr>
            <w:tcW w:w="7165" w:type="dxa"/>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 xml:space="preserve">Различать функции языковых единиц: называть (слово, словосочетание) и выражать мысли, чувства (предложение, текст). Наблюдать над условиями связи разных частей речи в словосочетании, предложении. «Читать» модели словосочетаний, составлять словосочетания и предложения по моделям. Определять род имён существительных, прилагательных. Осваивать нормы употребления (согласования) прилагательных с существительными в зависимости от их рода. Решать орфографические задачи, используя алгоритм действий, по применению новых орфограмм: родовым окончаниям прилагательных, употреблению мягкого знака после шипящих на конце существительных. Сравнивать и выявлять оттенки значений синонимических словосочетаний. Наблюдать, делать простые выводы. Договариваться при работе в парах: выдвигать собственные версии и обосновывать их, обмениваться мыслями, прислушиваться к мнению собеседника. Проверять, оценивать. Раскрывать смысл пословиц, фразеологизмов. Осуществлять осознанный и уместный выбор слов, фразеологизмов, </w:t>
            </w:r>
            <w:r w:rsidRPr="007B7420">
              <w:rPr>
                <w:rFonts w:ascii="Times New Roman" w:hAnsi="Times New Roman"/>
              </w:rPr>
              <w:lastRenderedPageBreak/>
              <w:t>пословиц в ситуативной речи</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hAnsi="Times New Roman"/>
              </w:rPr>
              <w:t>Спрашиваем… Сообщаем…</w:t>
            </w:r>
          </w:p>
          <w:p w:rsidR="001C7861" w:rsidRPr="007B7420" w:rsidRDefault="001C7861" w:rsidP="000255AE">
            <w:pPr>
              <w:spacing w:after="0" w:line="240" w:lineRule="auto"/>
              <w:rPr>
                <w:rFonts w:ascii="Times New Roman" w:hAnsi="Times New Roman"/>
              </w:rPr>
            </w:pPr>
            <w:r w:rsidRPr="007B7420">
              <w:rPr>
                <w:rFonts w:ascii="Times New Roman" w:hAnsi="Times New Roman"/>
              </w:rPr>
              <w:t>Побуждаем… Предложение. Вопросительные, повествовательные, побудительные предложения. Употребление отрицательной частицы НЕ. Восклицательные предложения. Знаки препинания в конце предложений</w:t>
            </w:r>
          </w:p>
        </w:tc>
        <w:tc>
          <w:tcPr>
            <w:tcW w:w="1559" w:type="dxa"/>
          </w:tcPr>
          <w:p w:rsidR="001C7861" w:rsidRPr="007B7420" w:rsidRDefault="001C7861" w:rsidP="007B0014">
            <w:pPr>
              <w:spacing w:after="0" w:line="240" w:lineRule="auto"/>
              <w:ind w:firstLine="709"/>
              <w:jc w:val="center"/>
              <w:rPr>
                <w:rFonts w:ascii="Times New Roman" w:hAnsi="Times New Roman"/>
              </w:rPr>
            </w:pPr>
            <w:r w:rsidRPr="007B7420">
              <w:rPr>
                <w:rFonts w:ascii="Times New Roman" w:hAnsi="Times New Roman"/>
              </w:rPr>
              <w:t xml:space="preserve">9 </w:t>
            </w:r>
          </w:p>
        </w:tc>
        <w:tc>
          <w:tcPr>
            <w:tcW w:w="7165" w:type="dxa"/>
          </w:tcPr>
          <w:p w:rsidR="001C7861" w:rsidRPr="007B7420" w:rsidRDefault="001C7861" w:rsidP="000255AE">
            <w:pPr>
              <w:spacing w:after="0" w:line="240" w:lineRule="auto"/>
              <w:ind w:firstLine="709"/>
              <w:jc w:val="both"/>
              <w:rPr>
                <w:rFonts w:ascii="Times New Roman" w:hAnsi="Times New Roman"/>
              </w:rPr>
            </w:pPr>
            <w:r w:rsidRPr="007B7420">
              <w:rPr>
                <w:rFonts w:ascii="Times New Roman" w:hAnsi="Times New Roman"/>
              </w:rPr>
              <w:t>Квалифицировать предложение и текст по совокупности признаков. Устанавливать аналогии: у слова</w:t>
            </w:r>
            <w:r w:rsidR="000255AE">
              <w:rPr>
                <w:rFonts w:ascii="Times New Roman" w:hAnsi="Times New Roman"/>
              </w:rPr>
              <w:t xml:space="preserve"> </w:t>
            </w:r>
            <w:r w:rsidRPr="007B7420">
              <w:rPr>
                <w:rFonts w:ascii="Times New Roman" w:hAnsi="Times New Roman"/>
              </w:rPr>
              <w:t>и словосочетания — назывные функции, у предложения — коммуникативные. Выявлять смысловые части текста. Дифференцировать предложения по цели высказывания, использовать при их оформлении в устной речи — интонацию конца предложения, в письменной — точку или вопросительный знак. Находить в предложении отрицательную частицу не. Использовать её при составлении предложений. Экспериментировать с заменой смысла предложения (утверждения, отрицания), используя частицы. Сравнивать и выделять отличительные признаки предложений, разных по цели высказывания и интонации. Уместно пользоваться разными типами предложений при беседе (диалоге) в разных речевых ситуациях. Интонировать высказывание в зависимости от силы выражаемого чувства. Определять речевую задачу высказываний. «Читать» знаки препинания (понимать значение) в конце предложений. Обобщать сведения о предложении на основе плана, памятки</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hAnsi="Times New Roman"/>
              </w:rPr>
              <w:t>Рассказываем… Описываем…</w:t>
            </w:r>
          </w:p>
          <w:p w:rsidR="001C7861" w:rsidRPr="007B7420" w:rsidRDefault="001C7861" w:rsidP="000255AE">
            <w:pPr>
              <w:spacing w:after="0" w:line="240" w:lineRule="auto"/>
              <w:rPr>
                <w:rFonts w:ascii="Times New Roman" w:hAnsi="Times New Roman"/>
              </w:rPr>
            </w:pPr>
            <w:r w:rsidRPr="007B7420">
              <w:rPr>
                <w:rFonts w:ascii="Times New Roman" w:hAnsi="Times New Roman"/>
              </w:rPr>
              <w:t>Рассуждаем… Текст. Заглавие текста. План  текста. Типы текстов: повествование, описание,</w:t>
            </w:r>
          </w:p>
          <w:p w:rsidR="001C7861" w:rsidRPr="007B7420" w:rsidRDefault="001C7861" w:rsidP="000255AE">
            <w:pPr>
              <w:spacing w:after="0" w:line="240" w:lineRule="auto"/>
              <w:rPr>
                <w:rFonts w:ascii="Times New Roman" w:hAnsi="Times New Roman"/>
              </w:rPr>
            </w:pPr>
            <w:r w:rsidRPr="007B7420">
              <w:rPr>
                <w:rFonts w:ascii="Times New Roman" w:hAnsi="Times New Roman"/>
              </w:rPr>
              <w:t>рассуждение</w:t>
            </w:r>
          </w:p>
        </w:tc>
        <w:tc>
          <w:tcPr>
            <w:tcW w:w="1559" w:type="dxa"/>
          </w:tcPr>
          <w:p w:rsidR="001C7861" w:rsidRPr="007B7420" w:rsidRDefault="001C7861" w:rsidP="007B0014">
            <w:pPr>
              <w:spacing w:after="0" w:line="240" w:lineRule="auto"/>
              <w:ind w:firstLine="709"/>
              <w:jc w:val="center"/>
              <w:rPr>
                <w:rFonts w:ascii="Times New Roman" w:hAnsi="Times New Roman"/>
              </w:rPr>
            </w:pPr>
            <w:r w:rsidRPr="007B7420">
              <w:rPr>
                <w:rFonts w:ascii="Times New Roman" w:hAnsi="Times New Roman"/>
              </w:rPr>
              <w:t xml:space="preserve">4 </w:t>
            </w:r>
          </w:p>
        </w:tc>
        <w:tc>
          <w:tcPr>
            <w:tcW w:w="7165" w:type="dxa"/>
          </w:tcPr>
          <w:p w:rsidR="001C7861" w:rsidRPr="007B7420" w:rsidRDefault="001C7861" w:rsidP="000255AE">
            <w:pPr>
              <w:spacing w:after="0" w:line="240" w:lineRule="auto"/>
              <w:ind w:firstLine="709"/>
              <w:jc w:val="both"/>
              <w:rPr>
                <w:rFonts w:ascii="Times New Roman" w:hAnsi="Times New Roman"/>
              </w:rPr>
            </w:pPr>
            <w:r w:rsidRPr="007B7420">
              <w:rPr>
                <w:rFonts w:ascii="Times New Roman" w:hAnsi="Times New Roman"/>
              </w:rPr>
              <w:t>Сравнивать, различать предложение и текст. Устанавливать связь между речевым назначением предложений и функциональными видами текстов. Дифференцировать виды текстов (монолог, диалог), типы текстов по их назначению (функции). Выявлять темы и части текстов. Воспроизводить</w:t>
            </w:r>
            <w:r w:rsidR="000255AE">
              <w:rPr>
                <w:rFonts w:ascii="Times New Roman" w:hAnsi="Times New Roman"/>
              </w:rPr>
              <w:t xml:space="preserve"> </w:t>
            </w:r>
            <w:r w:rsidRPr="007B7420">
              <w:rPr>
                <w:rFonts w:ascii="Times New Roman" w:hAnsi="Times New Roman"/>
              </w:rPr>
              <w:t>содержание текста с опорой на план</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hAnsi="Times New Roman"/>
              </w:rPr>
              <w:t>Контрольный диктант</w:t>
            </w:r>
          </w:p>
        </w:tc>
        <w:tc>
          <w:tcPr>
            <w:tcW w:w="1559" w:type="dxa"/>
          </w:tcPr>
          <w:p w:rsidR="001C7861" w:rsidRPr="007B7420" w:rsidRDefault="001C7861" w:rsidP="007B0014">
            <w:pPr>
              <w:spacing w:after="0" w:line="240" w:lineRule="auto"/>
              <w:ind w:firstLine="709"/>
              <w:jc w:val="center"/>
              <w:rPr>
                <w:rFonts w:ascii="Times New Roman" w:hAnsi="Times New Roman"/>
              </w:rPr>
            </w:pPr>
            <w:r w:rsidRPr="007B7420">
              <w:rPr>
                <w:rFonts w:ascii="Times New Roman" w:hAnsi="Times New Roman"/>
              </w:rPr>
              <w:t xml:space="preserve">2 </w:t>
            </w:r>
          </w:p>
        </w:tc>
        <w:tc>
          <w:tcPr>
            <w:tcW w:w="7165" w:type="dxa"/>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Применять изученные правила при письме под диктовку. Осуществлять самоконтроль и корректировку. Устанавливать причины появления ошибок, устранять их</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hAnsi="Times New Roman"/>
              </w:rPr>
              <w:t>Изложение, творческая работа.</w:t>
            </w:r>
          </w:p>
          <w:p w:rsidR="001C7861" w:rsidRPr="007B7420" w:rsidRDefault="001C7861" w:rsidP="000255AE">
            <w:pPr>
              <w:spacing w:after="0" w:line="240" w:lineRule="auto"/>
              <w:rPr>
                <w:rFonts w:ascii="Times New Roman" w:hAnsi="Times New Roman"/>
              </w:rPr>
            </w:pPr>
            <w:r w:rsidRPr="007B7420">
              <w:rPr>
                <w:rFonts w:ascii="Times New Roman" w:hAnsi="Times New Roman"/>
              </w:rPr>
              <w:t>Проектная деятельность</w:t>
            </w:r>
          </w:p>
        </w:tc>
        <w:tc>
          <w:tcPr>
            <w:tcW w:w="1559" w:type="dxa"/>
          </w:tcPr>
          <w:p w:rsidR="001C7861" w:rsidRPr="007B7420" w:rsidRDefault="001C7861" w:rsidP="007B0014">
            <w:pPr>
              <w:tabs>
                <w:tab w:val="left" w:pos="780"/>
              </w:tabs>
              <w:spacing w:after="0" w:line="240" w:lineRule="auto"/>
              <w:ind w:firstLine="709"/>
              <w:jc w:val="center"/>
              <w:rPr>
                <w:rFonts w:ascii="Times New Roman" w:hAnsi="Times New Roman"/>
              </w:rPr>
            </w:pPr>
            <w:r w:rsidRPr="007B7420">
              <w:rPr>
                <w:rFonts w:ascii="Times New Roman" w:hAnsi="Times New Roman"/>
              </w:rPr>
              <w:t>5</w:t>
            </w:r>
          </w:p>
        </w:tc>
        <w:tc>
          <w:tcPr>
            <w:tcW w:w="7165" w:type="dxa"/>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Воспроизводить содержание прочитанного текста. Создавать собственные высказывания в объёме предложения, текста. Использовать план для воспроизведения и составления текста. Разгадывать и составлять тексты загадок, используя слова с переносным значением. «Читать» рисунки, репродукции картин, создавать высказывания по описанию картин. Давать доброжелательные советы по поводу творческих работ, корректировать собственные работы. Осознавать полезность и значимость выполнения работ проектного характера. Определять свои интересы и выбирать нужный проект</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b/>
              </w:rPr>
            </w:pPr>
            <w:r w:rsidRPr="007B7420">
              <w:rPr>
                <w:rFonts w:ascii="Times New Roman" w:hAnsi="Times New Roman"/>
                <w:b/>
              </w:rPr>
              <w:t>3</w:t>
            </w:r>
          </w:p>
        </w:tc>
        <w:tc>
          <w:tcPr>
            <w:tcW w:w="5387" w:type="dxa"/>
          </w:tcPr>
          <w:p w:rsidR="001C7861" w:rsidRPr="007B7420" w:rsidRDefault="001C7861" w:rsidP="000255AE">
            <w:pPr>
              <w:spacing w:after="0" w:line="240" w:lineRule="auto"/>
              <w:rPr>
                <w:rFonts w:ascii="Times New Roman" w:hAnsi="Times New Roman"/>
                <w:b/>
              </w:rPr>
            </w:pPr>
            <w:r w:rsidRPr="007B7420">
              <w:rPr>
                <w:rFonts w:ascii="Times New Roman" w:hAnsi="Times New Roman"/>
                <w:b/>
              </w:rPr>
              <w:t>О ГЛАВНОМ</w:t>
            </w:r>
          </w:p>
          <w:p w:rsidR="001C7861" w:rsidRPr="007B7420" w:rsidRDefault="001C7861" w:rsidP="000255AE">
            <w:pPr>
              <w:spacing w:after="0" w:line="240" w:lineRule="auto"/>
              <w:rPr>
                <w:rFonts w:ascii="Times New Roman" w:hAnsi="Times New Roman"/>
                <w:b/>
              </w:rPr>
            </w:pPr>
          </w:p>
          <w:p w:rsidR="001C7861" w:rsidRPr="007B7420" w:rsidRDefault="001C7861" w:rsidP="000255AE">
            <w:pPr>
              <w:spacing w:after="0" w:line="240" w:lineRule="auto"/>
              <w:rPr>
                <w:rFonts w:ascii="Times New Roman" w:hAnsi="Times New Roman"/>
              </w:rPr>
            </w:pPr>
            <w:r w:rsidRPr="007B7420">
              <w:rPr>
                <w:rFonts w:ascii="Times New Roman" w:hAnsi="Times New Roman"/>
              </w:rPr>
              <w:t>Корень — главная значимая</w:t>
            </w:r>
          </w:p>
          <w:p w:rsidR="001C7861" w:rsidRPr="007B7420" w:rsidRDefault="001C7861" w:rsidP="000255AE">
            <w:pPr>
              <w:spacing w:after="0" w:line="240" w:lineRule="auto"/>
              <w:rPr>
                <w:rFonts w:ascii="Times New Roman" w:hAnsi="Times New Roman"/>
              </w:rPr>
            </w:pPr>
            <w:r w:rsidRPr="007B7420">
              <w:rPr>
                <w:rFonts w:ascii="Times New Roman" w:hAnsi="Times New Roman"/>
              </w:rPr>
              <w:lastRenderedPageBreak/>
              <w:t>часть слова. Правописание корня (повторение, обобщение). Если в корне две безударные гласные…</w:t>
            </w:r>
          </w:p>
          <w:p w:rsidR="001C7861" w:rsidRPr="007B7420" w:rsidRDefault="001C7861" w:rsidP="000255AE">
            <w:pPr>
              <w:spacing w:after="0" w:line="240" w:lineRule="auto"/>
              <w:rPr>
                <w:rFonts w:ascii="Times New Roman" w:hAnsi="Times New Roman"/>
              </w:rPr>
            </w:pPr>
            <w:r w:rsidRPr="007B7420">
              <w:rPr>
                <w:rFonts w:ascii="Times New Roman" w:hAnsi="Times New Roman"/>
              </w:rPr>
              <w:t>Главное слово в словосочетании.</w:t>
            </w:r>
          </w:p>
          <w:p w:rsidR="001C7861" w:rsidRPr="007B7420" w:rsidRDefault="001C7861" w:rsidP="000255AE">
            <w:pPr>
              <w:spacing w:after="0" w:line="240" w:lineRule="auto"/>
              <w:rPr>
                <w:rFonts w:ascii="Times New Roman" w:hAnsi="Times New Roman"/>
                <w:b/>
              </w:rPr>
            </w:pPr>
            <w:r w:rsidRPr="007B7420">
              <w:rPr>
                <w:rFonts w:ascii="Times New Roman" w:hAnsi="Times New Roman"/>
              </w:rPr>
              <w:t>Главные члены предложения - подлежащее, сказуемое. Простые и сложные предложения. Главная (основная) мысль текста. Способы выражения основной мысли</w:t>
            </w:r>
          </w:p>
        </w:tc>
        <w:tc>
          <w:tcPr>
            <w:tcW w:w="1559" w:type="dxa"/>
          </w:tcPr>
          <w:p w:rsidR="001C7861" w:rsidRDefault="001C7861" w:rsidP="007B7420">
            <w:pPr>
              <w:spacing w:after="0" w:line="240" w:lineRule="auto"/>
              <w:ind w:firstLine="709"/>
              <w:jc w:val="center"/>
              <w:rPr>
                <w:rFonts w:ascii="Times New Roman" w:hAnsi="Times New Roman"/>
                <w:b/>
              </w:rPr>
            </w:pPr>
            <w:r w:rsidRPr="007B7420">
              <w:rPr>
                <w:rFonts w:ascii="Times New Roman" w:hAnsi="Times New Roman"/>
                <w:b/>
              </w:rPr>
              <w:lastRenderedPageBreak/>
              <w:t>46</w:t>
            </w:r>
          </w:p>
          <w:p w:rsidR="007B0014" w:rsidRPr="007B7420" w:rsidRDefault="007B0014" w:rsidP="007B7420">
            <w:pPr>
              <w:spacing w:after="0" w:line="240" w:lineRule="auto"/>
              <w:ind w:firstLine="709"/>
              <w:jc w:val="center"/>
              <w:rPr>
                <w:rFonts w:ascii="Times New Roman" w:hAnsi="Times New Roman"/>
                <w:b/>
              </w:rPr>
            </w:pPr>
          </w:p>
          <w:p w:rsidR="001C7861" w:rsidRPr="007B7420" w:rsidRDefault="001C7861" w:rsidP="007B0014">
            <w:pPr>
              <w:spacing w:after="0" w:line="240" w:lineRule="auto"/>
              <w:ind w:firstLine="709"/>
              <w:jc w:val="center"/>
              <w:rPr>
                <w:rFonts w:ascii="Times New Roman" w:hAnsi="Times New Roman"/>
                <w:b/>
              </w:rPr>
            </w:pPr>
            <w:r w:rsidRPr="007B7420">
              <w:rPr>
                <w:rFonts w:ascii="Times New Roman" w:eastAsia="Times New Roman" w:hAnsi="Times New Roman"/>
              </w:rPr>
              <w:t>17</w:t>
            </w:r>
          </w:p>
        </w:tc>
        <w:tc>
          <w:tcPr>
            <w:tcW w:w="7165" w:type="dxa"/>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 xml:space="preserve">Анализировать, обобщать факты таблицы, извлекать из неё нужную информацию. Приводить примеры. Выявлять общую часть однокоренных слов —корень. Обращаться за справками к </w:t>
            </w:r>
            <w:r w:rsidRPr="007B7420">
              <w:rPr>
                <w:rFonts w:ascii="Times New Roman" w:hAnsi="Times New Roman"/>
              </w:rPr>
              <w:lastRenderedPageBreak/>
              <w:t>этимологическому словарю. Различать орфограммы в корне слов. Применять разные способы и приёмы проверки орфограмм. Использовать рациональные способы проверки слов. Использовать рациональные способы проверки корней с двумя безударными гласными. Доказывать правильность подбора проверочных слов. Решать орфографические и пунктуационные задачи. Проверять, оценивать результаты письма. Извлекать смысл народной мудрости, следовать правилу в жизненных ситуациях. Прогнозировать содержание текста по заголовку. Составлять план текста и будущего высказывания. Анализировать структуру словосочетаний, составлять словосочетания по моделям (схемам). Воспроизводить содержание прочитанного текста и создавать собственные высказывания в объёме предложения, текста. Анализировать строение предложений и по моделям, схемам. Определять и различать главные члены предложения — подлежащее и сказуемое. Делить текст на части, выделять абзац. Восстанавливать порядок предложений в тексте. Осуществлять самоконтроль при записи предложений и текстов с образца, по слуху, по памяти. Определять тему и основную мысль текста. Сопоставлять, сравнивать способы выражения основной мысли в тексте. Строить высказывания, подчиняя содержание основной теме</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hAnsi="Times New Roman"/>
              </w:rPr>
              <w:t>Главные члены  предложения.</w:t>
            </w:r>
          </w:p>
          <w:p w:rsidR="001C7861" w:rsidRPr="007B7420" w:rsidRDefault="001C7861" w:rsidP="000255AE">
            <w:pPr>
              <w:spacing w:after="0" w:line="240" w:lineRule="auto"/>
              <w:rPr>
                <w:rFonts w:ascii="Times New Roman" w:hAnsi="Times New Roman"/>
              </w:rPr>
            </w:pPr>
            <w:r w:rsidRPr="007B7420">
              <w:rPr>
                <w:rFonts w:ascii="Times New Roman" w:hAnsi="Times New Roman"/>
              </w:rPr>
              <w:t>Подлежащее. Употребление</w:t>
            </w:r>
          </w:p>
          <w:p w:rsidR="001C7861" w:rsidRPr="007B7420" w:rsidRDefault="001C7861" w:rsidP="000255AE">
            <w:pPr>
              <w:spacing w:after="0" w:line="240" w:lineRule="auto"/>
              <w:rPr>
                <w:rFonts w:ascii="Times New Roman" w:hAnsi="Times New Roman"/>
              </w:rPr>
            </w:pPr>
            <w:r w:rsidRPr="007B7420">
              <w:rPr>
                <w:rFonts w:ascii="Times New Roman" w:hAnsi="Times New Roman"/>
              </w:rPr>
              <w:t>местоимений. Личные</w:t>
            </w:r>
          </w:p>
          <w:p w:rsidR="001C7861" w:rsidRPr="007B7420" w:rsidRDefault="001C7861" w:rsidP="000255AE">
            <w:pPr>
              <w:spacing w:after="0" w:line="240" w:lineRule="auto"/>
              <w:rPr>
                <w:rFonts w:ascii="Times New Roman" w:hAnsi="Times New Roman"/>
              </w:rPr>
            </w:pPr>
            <w:r w:rsidRPr="007B7420">
              <w:rPr>
                <w:rFonts w:ascii="Times New Roman" w:hAnsi="Times New Roman"/>
              </w:rPr>
              <w:t>местоимения.</w:t>
            </w:r>
          </w:p>
          <w:p w:rsidR="001C7861" w:rsidRPr="007B7420" w:rsidRDefault="001C7861" w:rsidP="000255AE">
            <w:pPr>
              <w:spacing w:after="0" w:line="240" w:lineRule="auto"/>
              <w:rPr>
                <w:rFonts w:ascii="Times New Roman" w:hAnsi="Times New Roman"/>
              </w:rPr>
            </w:pPr>
            <w:r w:rsidRPr="007B7420">
              <w:rPr>
                <w:rFonts w:ascii="Times New Roman" w:hAnsi="Times New Roman"/>
              </w:rPr>
              <w:t>Сказуемое. Употребление форм глагола.</w:t>
            </w:r>
          </w:p>
          <w:p w:rsidR="001C7861" w:rsidRPr="007B7420" w:rsidRDefault="001C7861" w:rsidP="000255AE">
            <w:pPr>
              <w:spacing w:after="0" w:line="240" w:lineRule="auto"/>
              <w:rPr>
                <w:rFonts w:ascii="Times New Roman" w:hAnsi="Times New Roman"/>
              </w:rPr>
            </w:pPr>
            <w:r w:rsidRPr="007B7420">
              <w:rPr>
                <w:rFonts w:ascii="Times New Roman" w:hAnsi="Times New Roman"/>
              </w:rPr>
              <w:t>Употребление глаголов в форме прошедшего, настоящего и будущего времени. Взаимосвязь</w:t>
            </w:r>
          </w:p>
          <w:p w:rsidR="001C7861" w:rsidRPr="007B7420" w:rsidRDefault="001C7861" w:rsidP="000255AE">
            <w:pPr>
              <w:spacing w:after="0" w:line="240" w:lineRule="auto"/>
              <w:rPr>
                <w:rFonts w:ascii="Times New Roman" w:hAnsi="Times New Roman"/>
              </w:rPr>
            </w:pPr>
            <w:r w:rsidRPr="007B7420">
              <w:rPr>
                <w:rFonts w:ascii="Times New Roman" w:hAnsi="Times New Roman"/>
              </w:rPr>
              <w:t>подлежащего и сказуемого.</w:t>
            </w:r>
          </w:p>
          <w:p w:rsidR="001C7861" w:rsidRPr="007B7420" w:rsidRDefault="001C7861" w:rsidP="000255AE">
            <w:pPr>
              <w:spacing w:after="0" w:line="240" w:lineRule="auto"/>
              <w:rPr>
                <w:rFonts w:ascii="Times New Roman" w:hAnsi="Times New Roman"/>
              </w:rPr>
            </w:pPr>
            <w:r w:rsidRPr="007B7420">
              <w:rPr>
                <w:rFonts w:ascii="Times New Roman" w:hAnsi="Times New Roman"/>
              </w:rPr>
              <w:t>Главная (основная) мысль текста</w:t>
            </w:r>
          </w:p>
        </w:tc>
        <w:tc>
          <w:tcPr>
            <w:tcW w:w="1559" w:type="dxa"/>
          </w:tcPr>
          <w:p w:rsidR="001C7861" w:rsidRPr="007B7420" w:rsidRDefault="001C7861" w:rsidP="007B0014">
            <w:pPr>
              <w:spacing w:after="0" w:line="240" w:lineRule="auto"/>
              <w:ind w:firstLine="709"/>
              <w:jc w:val="center"/>
              <w:rPr>
                <w:rFonts w:ascii="Times New Roman" w:hAnsi="Times New Roman"/>
              </w:rPr>
            </w:pPr>
            <w:r w:rsidRPr="007B7420">
              <w:rPr>
                <w:rFonts w:ascii="Times New Roman" w:hAnsi="Times New Roman"/>
              </w:rPr>
              <w:t>14</w:t>
            </w:r>
          </w:p>
        </w:tc>
        <w:tc>
          <w:tcPr>
            <w:tcW w:w="7165" w:type="dxa"/>
          </w:tcPr>
          <w:p w:rsidR="001C7861" w:rsidRPr="007B7420" w:rsidRDefault="001C7861" w:rsidP="000255AE">
            <w:pPr>
              <w:spacing w:after="0" w:line="240" w:lineRule="auto"/>
              <w:ind w:firstLine="709"/>
              <w:jc w:val="both"/>
              <w:rPr>
                <w:rFonts w:ascii="Times New Roman" w:hAnsi="Times New Roman"/>
              </w:rPr>
            </w:pPr>
            <w:r w:rsidRPr="007B7420">
              <w:rPr>
                <w:rFonts w:ascii="Times New Roman" w:hAnsi="Times New Roman"/>
              </w:rPr>
              <w:t>Определять тему, главную мысль текста. Составлять текст на основе отдельных предложений. Определять значение лица и числа личных местоимений. Уместно и правильно употреблять личные</w:t>
            </w:r>
            <w:r w:rsidR="000255AE">
              <w:rPr>
                <w:rFonts w:ascii="Times New Roman" w:hAnsi="Times New Roman"/>
              </w:rPr>
              <w:t xml:space="preserve"> </w:t>
            </w:r>
            <w:r w:rsidRPr="007B7420">
              <w:rPr>
                <w:rFonts w:ascii="Times New Roman" w:hAnsi="Times New Roman"/>
              </w:rPr>
              <w:t>местоимения в речи. Устанавливать зависимость между выбором глагольных форм и выражением</w:t>
            </w:r>
            <w:r w:rsidR="000255AE">
              <w:rPr>
                <w:rFonts w:ascii="Times New Roman" w:hAnsi="Times New Roman"/>
              </w:rPr>
              <w:t xml:space="preserve"> </w:t>
            </w:r>
            <w:r w:rsidRPr="007B7420">
              <w:rPr>
                <w:rFonts w:ascii="Times New Roman" w:hAnsi="Times New Roman"/>
              </w:rPr>
              <w:t>реальных, желаемых, побудительных действий. Анализировать строение предложения, выделять</w:t>
            </w:r>
            <w:r w:rsidR="000255AE">
              <w:rPr>
                <w:rFonts w:ascii="Times New Roman" w:hAnsi="Times New Roman"/>
              </w:rPr>
              <w:t xml:space="preserve"> </w:t>
            </w:r>
            <w:r w:rsidRPr="007B7420">
              <w:rPr>
                <w:rFonts w:ascii="Times New Roman" w:hAnsi="Times New Roman"/>
              </w:rPr>
              <w:t>главные члены предложения. Наблюдать за ролью сказуемого, за совершенным и несовершенным</w:t>
            </w:r>
            <w:r w:rsidR="000255AE">
              <w:rPr>
                <w:rFonts w:ascii="Times New Roman" w:hAnsi="Times New Roman"/>
              </w:rPr>
              <w:t xml:space="preserve"> </w:t>
            </w:r>
            <w:r w:rsidRPr="007B7420">
              <w:rPr>
                <w:rFonts w:ascii="Times New Roman" w:hAnsi="Times New Roman"/>
              </w:rPr>
              <w:t>видом глаголов; делать выводы, определять форму времени глаголов. Сопоставлять временные формы глаголов по таблице, делать обобщения о каждой временной форме глагола. Образовывать формы глаголов. Переносить способ проверки гласных в корне на проверку родовых окончаний глаголов прошедшего времени. Определять и употреблять формы глаголов в настоящем и будущем времени. Обобщать полученные сведения. Проводить синтаксический анализ предложений. Решать орфографические задачи. Употреблять нужную форму глагола в предложении и тексте</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hAnsi="Times New Roman"/>
              </w:rPr>
              <w:t xml:space="preserve">Контрольное списывание. Комплексная проверочная </w:t>
            </w:r>
            <w:r w:rsidRPr="007B7420">
              <w:rPr>
                <w:rFonts w:ascii="Times New Roman" w:hAnsi="Times New Roman"/>
              </w:rPr>
              <w:lastRenderedPageBreak/>
              <w:t>работа. Проверочные диктанты</w:t>
            </w:r>
          </w:p>
        </w:tc>
        <w:tc>
          <w:tcPr>
            <w:tcW w:w="1559" w:type="dxa"/>
          </w:tcPr>
          <w:p w:rsidR="001C7861" w:rsidRPr="007B7420" w:rsidRDefault="001C7861" w:rsidP="007B0014">
            <w:pPr>
              <w:spacing w:after="0" w:line="240" w:lineRule="auto"/>
              <w:ind w:firstLine="709"/>
              <w:jc w:val="center"/>
              <w:rPr>
                <w:rFonts w:ascii="Times New Roman" w:hAnsi="Times New Roman"/>
              </w:rPr>
            </w:pPr>
            <w:r w:rsidRPr="007B7420">
              <w:rPr>
                <w:rFonts w:ascii="Times New Roman" w:hAnsi="Times New Roman"/>
              </w:rPr>
              <w:lastRenderedPageBreak/>
              <w:t xml:space="preserve">7 </w:t>
            </w:r>
          </w:p>
        </w:tc>
        <w:tc>
          <w:tcPr>
            <w:tcW w:w="7165" w:type="dxa"/>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 xml:space="preserve">Контролировать процесс и результат письма. Применять </w:t>
            </w:r>
            <w:r w:rsidRPr="007B7420">
              <w:rPr>
                <w:rFonts w:ascii="Times New Roman" w:hAnsi="Times New Roman"/>
              </w:rPr>
              <w:lastRenderedPageBreak/>
              <w:t>изученные правила. Выявлять причины ошибок в диктанте и графически обосновывать подбор проверочных слов</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hAnsi="Times New Roman"/>
              </w:rPr>
              <w:t>Изложение. Творческие работы.</w:t>
            </w:r>
          </w:p>
          <w:p w:rsidR="001C7861" w:rsidRPr="007B7420" w:rsidRDefault="001C7861" w:rsidP="000255AE">
            <w:pPr>
              <w:spacing w:after="0" w:line="240" w:lineRule="auto"/>
              <w:rPr>
                <w:rFonts w:ascii="Times New Roman" w:hAnsi="Times New Roman"/>
              </w:rPr>
            </w:pPr>
            <w:r w:rsidRPr="007B7420">
              <w:rPr>
                <w:rFonts w:ascii="Times New Roman" w:hAnsi="Times New Roman"/>
              </w:rPr>
              <w:t>Проектная деятельность</w:t>
            </w:r>
          </w:p>
        </w:tc>
        <w:tc>
          <w:tcPr>
            <w:tcW w:w="1559" w:type="dxa"/>
          </w:tcPr>
          <w:p w:rsidR="001C7861" w:rsidRPr="007B7420" w:rsidRDefault="001C7861" w:rsidP="007B0014">
            <w:pPr>
              <w:spacing w:after="0" w:line="240" w:lineRule="auto"/>
              <w:ind w:firstLine="709"/>
              <w:jc w:val="center"/>
              <w:rPr>
                <w:rFonts w:ascii="Times New Roman" w:hAnsi="Times New Roman"/>
              </w:rPr>
            </w:pPr>
            <w:r w:rsidRPr="007B7420">
              <w:rPr>
                <w:rFonts w:ascii="Times New Roman" w:hAnsi="Times New Roman"/>
              </w:rPr>
              <w:t>8</w:t>
            </w:r>
          </w:p>
        </w:tc>
        <w:tc>
          <w:tcPr>
            <w:tcW w:w="7165" w:type="dxa"/>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Собирать информацию по нескольким источникам и передавать целостное содержание с опорой на план. Составлять текст в жанре инструкции на основе текста, рисунков, собственных наблюдений. Участвовать в выборе и выполнении проектов исследовательского и творческого характера. Обсуждать планы, предъявлять промежуточные результаты, уточнять свои действия</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b/>
              </w:rPr>
            </w:pPr>
            <w:r w:rsidRPr="007B7420">
              <w:rPr>
                <w:rFonts w:ascii="Times New Roman" w:hAnsi="Times New Roman"/>
                <w:b/>
              </w:rPr>
              <w:t>5</w:t>
            </w:r>
          </w:p>
        </w:tc>
        <w:tc>
          <w:tcPr>
            <w:tcW w:w="5387" w:type="dxa"/>
          </w:tcPr>
          <w:p w:rsidR="001C7861" w:rsidRPr="007B7420" w:rsidRDefault="001C7861" w:rsidP="000255AE">
            <w:pPr>
              <w:spacing w:after="0" w:line="240" w:lineRule="auto"/>
              <w:rPr>
                <w:rFonts w:ascii="Times New Roman" w:hAnsi="Times New Roman"/>
                <w:b/>
              </w:rPr>
            </w:pPr>
            <w:r w:rsidRPr="007B7420">
              <w:rPr>
                <w:rFonts w:ascii="Times New Roman" w:hAnsi="Times New Roman"/>
                <w:b/>
              </w:rPr>
              <w:t>КОНКРЕТИЗИРУЕМ ЗНАЧЕНИЕ, РАСПРОСТРАНЯЕМ МЫСЛЬ…</w:t>
            </w:r>
          </w:p>
          <w:p w:rsidR="001C7861" w:rsidRPr="007B7420" w:rsidRDefault="001C7861" w:rsidP="000255AE">
            <w:pPr>
              <w:spacing w:after="0" w:line="240" w:lineRule="auto"/>
              <w:rPr>
                <w:rFonts w:ascii="Times New Roman" w:hAnsi="Times New Roman"/>
              </w:rPr>
            </w:pPr>
            <w:r w:rsidRPr="007B7420">
              <w:rPr>
                <w:rFonts w:ascii="Times New Roman" w:hAnsi="Times New Roman"/>
              </w:rPr>
              <w:t>Роль приставок и суффиксов в словах.</w:t>
            </w:r>
          </w:p>
          <w:p w:rsidR="001C7861" w:rsidRPr="007B7420" w:rsidRDefault="001C7861" w:rsidP="000255AE">
            <w:pPr>
              <w:spacing w:after="0" w:line="240" w:lineRule="auto"/>
              <w:rPr>
                <w:rFonts w:ascii="Times New Roman" w:hAnsi="Times New Roman"/>
                <w:b/>
              </w:rPr>
            </w:pPr>
            <w:r w:rsidRPr="007B7420">
              <w:rPr>
                <w:rFonts w:ascii="Times New Roman" w:hAnsi="Times New Roman"/>
              </w:rPr>
              <w:t>Употребление и правописание слов с приставками. Правописание гласных и согласных в при­ ставках. Употребление раздели­тельного твёрдого знака после приставок. Употребление слов с суффиксами</w:t>
            </w:r>
          </w:p>
        </w:tc>
        <w:tc>
          <w:tcPr>
            <w:tcW w:w="1559" w:type="dxa"/>
          </w:tcPr>
          <w:p w:rsidR="001C7861" w:rsidRPr="007B7420" w:rsidRDefault="001C7861" w:rsidP="007B0014">
            <w:pPr>
              <w:spacing w:after="0" w:line="240" w:lineRule="auto"/>
              <w:ind w:firstLine="709"/>
              <w:jc w:val="center"/>
              <w:rPr>
                <w:rFonts w:ascii="Times New Roman" w:hAnsi="Times New Roman"/>
                <w:b/>
              </w:rPr>
            </w:pPr>
            <w:r w:rsidRPr="007B7420">
              <w:rPr>
                <w:rFonts w:ascii="Times New Roman" w:hAnsi="Times New Roman"/>
                <w:b/>
              </w:rPr>
              <w:t>50</w:t>
            </w:r>
          </w:p>
        </w:tc>
        <w:tc>
          <w:tcPr>
            <w:tcW w:w="7165" w:type="dxa"/>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 xml:space="preserve">Обобщать по таблице сведения о языке, о способах, позволяющих уточнять мысль. Образовывать однокоренные слова, используя нужные морфемы для уточнения значения. Различать однокоренные слова и формы слова, проверяемые и проверочные слова. Определять оттенки значений приставок и суффиксов. Уместно употреблять слова с приставками и суффиксами, в том числе с уменьшительно-ласкательными суффиксами. Группировать слова по на </w:t>
            </w:r>
            <w:proofErr w:type="spellStart"/>
            <w:r w:rsidRPr="007B7420">
              <w:rPr>
                <w:rFonts w:ascii="Times New Roman" w:hAnsi="Times New Roman"/>
              </w:rPr>
              <w:t>личию</w:t>
            </w:r>
            <w:proofErr w:type="spellEnd"/>
            <w:r w:rsidRPr="007B7420">
              <w:rPr>
                <w:rFonts w:ascii="Times New Roman" w:hAnsi="Times New Roman"/>
              </w:rPr>
              <w:t xml:space="preserve"> значимых частей слова. Осуществлять перенос известных способов, приёмов проверки выбора гласных и согласных в приставках. Наблюдать, делать простые обобщения и выводы. Сравнивать, сопоставлять, устанавливать аналогии по употреблению разделительных мягкого и твёрдого знаков. Решать орфографические задачи. Дифференцировать способы проверки орфограмм в словах. Применять изученные орфограммы при письме. Осуществлять проверку записи и вносить изменения. Восстанавливать смысл пословиц. Выявлять словесные детали в тексте, помогающие понять отношение автора к предмету речи. Выражать своё от ношение. Находить речевые неточности и ошибки. Редактировать текст. Воспроизводить содержание прочитанного текста и создавать собственные высказывания типа объявления</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hAnsi="Times New Roman"/>
              </w:rPr>
              <w:t>Назначение зависимого слова в словосочетании. Склонение имён существительных. Употребление падежных форм имён прилагательных, личных местоимений</w:t>
            </w:r>
          </w:p>
        </w:tc>
        <w:tc>
          <w:tcPr>
            <w:tcW w:w="1559" w:type="dxa"/>
          </w:tcPr>
          <w:p w:rsidR="001C7861" w:rsidRPr="007B7420" w:rsidRDefault="001C7861" w:rsidP="007B0014">
            <w:pPr>
              <w:spacing w:after="0" w:line="240" w:lineRule="auto"/>
              <w:ind w:firstLine="709"/>
              <w:jc w:val="center"/>
              <w:rPr>
                <w:rFonts w:ascii="Times New Roman" w:hAnsi="Times New Roman"/>
              </w:rPr>
            </w:pPr>
            <w:r w:rsidRPr="007B7420">
              <w:rPr>
                <w:rFonts w:ascii="Times New Roman" w:hAnsi="Times New Roman"/>
              </w:rPr>
              <w:t>9</w:t>
            </w:r>
          </w:p>
        </w:tc>
        <w:tc>
          <w:tcPr>
            <w:tcW w:w="7165" w:type="dxa"/>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Конкретизировать названия предметов, действий, признаков с помощью зависимых слов в словосочетании. «Рассказывать» о словосочетаниях в двух формах: словесно и графически. Определять и употреблять нужную падежную форму зависимых частей речи (имён существительных, прилагательных) в словосочетаниях. Склонять имена существительные, прилагательные, личные местоимения. Наблюдать за вариантами окончаний. Контролировать и оценивать результаты своей работы. Сравнивать, сопоставлять, делать простые выводы</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hAnsi="Times New Roman"/>
              </w:rPr>
              <w:t>Правописание местоимений</w:t>
            </w:r>
          </w:p>
          <w:p w:rsidR="001C7861" w:rsidRPr="007B7420" w:rsidRDefault="001C7861" w:rsidP="000255AE">
            <w:pPr>
              <w:spacing w:after="0" w:line="240" w:lineRule="auto"/>
              <w:rPr>
                <w:rFonts w:ascii="Times New Roman" w:hAnsi="Times New Roman"/>
              </w:rPr>
            </w:pPr>
            <w:r w:rsidRPr="007B7420">
              <w:rPr>
                <w:rFonts w:ascii="Times New Roman" w:hAnsi="Times New Roman"/>
              </w:rPr>
              <w:lastRenderedPageBreak/>
              <w:t>с предлогами</w:t>
            </w:r>
          </w:p>
        </w:tc>
        <w:tc>
          <w:tcPr>
            <w:tcW w:w="1559" w:type="dxa"/>
          </w:tcPr>
          <w:p w:rsidR="001C7861" w:rsidRPr="007B7420" w:rsidRDefault="001C7861" w:rsidP="007B0014">
            <w:pPr>
              <w:spacing w:after="0" w:line="240" w:lineRule="auto"/>
              <w:ind w:firstLine="709"/>
              <w:jc w:val="center"/>
              <w:rPr>
                <w:rFonts w:ascii="Times New Roman" w:hAnsi="Times New Roman"/>
              </w:rPr>
            </w:pPr>
            <w:r w:rsidRPr="007B7420">
              <w:rPr>
                <w:rFonts w:ascii="Times New Roman" w:hAnsi="Times New Roman"/>
              </w:rPr>
              <w:lastRenderedPageBreak/>
              <w:t xml:space="preserve">2 </w:t>
            </w:r>
          </w:p>
        </w:tc>
        <w:tc>
          <w:tcPr>
            <w:tcW w:w="7165" w:type="dxa"/>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 xml:space="preserve">Устанавливать аналогии — написание предлогов с </w:t>
            </w:r>
            <w:r w:rsidRPr="007B7420">
              <w:rPr>
                <w:rFonts w:ascii="Times New Roman" w:hAnsi="Times New Roman"/>
              </w:rPr>
              <w:lastRenderedPageBreak/>
              <w:t>существительными и местоимениями. Образовывать и употреблять формы местоимений с предлогами. Замечать и устранять речевые недочёты в высказываниях. Находить в предложениях словосочетания и выполнять их разбор. Определять падежную форму зависимых слов. Осуществлять само- и взаимопроверку, корректировку и самооценку выполненной работы.</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hAnsi="Times New Roman"/>
              </w:rPr>
              <w:t>Второстепенные члены предложения. Распространённые и нераспространённые предложения. Установление связи между словами в предложении</w:t>
            </w:r>
          </w:p>
        </w:tc>
        <w:tc>
          <w:tcPr>
            <w:tcW w:w="1559" w:type="dxa"/>
          </w:tcPr>
          <w:p w:rsidR="001C7861" w:rsidRPr="007B7420" w:rsidRDefault="001C7861" w:rsidP="007B0014">
            <w:pPr>
              <w:spacing w:after="0" w:line="240" w:lineRule="auto"/>
              <w:ind w:firstLine="709"/>
              <w:jc w:val="center"/>
              <w:rPr>
                <w:rFonts w:ascii="Times New Roman" w:hAnsi="Times New Roman"/>
              </w:rPr>
            </w:pPr>
            <w:r w:rsidRPr="007B7420">
              <w:rPr>
                <w:rFonts w:ascii="Times New Roman" w:hAnsi="Times New Roman"/>
              </w:rPr>
              <w:t xml:space="preserve">4 </w:t>
            </w:r>
          </w:p>
        </w:tc>
        <w:tc>
          <w:tcPr>
            <w:tcW w:w="7165" w:type="dxa"/>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Распространять, дополнять главные мысли, выраженные в предложении, с помощью второстепенных членов предложения. Анализировать (производить синтаксический разбор) строение предложения. Квалифицировать предложение по совокупности его признаков. Преобразовывать предложения в схемы, схемы в предложения</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hAnsi="Times New Roman"/>
              </w:rPr>
              <w:t>Развиваем главные мысли в тексте. Построение текста (вступление, основная часть, заключение). План текста</w:t>
            </w:r>
          </w:p>
        </w:tc>
        <w:tc>
          <w:tcPr>
            <w:tcW w:w="1559" w:type="dxa"/>
          </w:tcPr>
          <w:p w:rsidR="001C7861" w:rsidRPr="007B7420" w:rsidRDefault="001C7861" w:rsidP="007B0014">
            <w:pPr>
              <w:spacing w:after="0" w:line="240" w:lineRule="auto"/>
              <w:ind w:firstLine="709"/>
              <w:jc w:val="center"/>
              <w:rPr>
                <w:rFonts w:ascii="Times New Roman" w:hAnsi="Times New Roman"/>
              </w:rPr>
            </w:pPr>
            <w:r w:rsidRPr="007B7420">
              <w:rPr>
                <w:rFonts w:ascii="Times New Roman" w:hAnsi="Times New Roman"/>
              </w:rPr>
              <w:t xml:space="preserve">6 </w:t>
            </w:r>
          </w:p>
        </w:tc>
        <w:tc>
          <w:tcPr>
            <w:tcW w:w="7165" w:type="dxa"/>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Наблюдать над этапами развития мысли (композицией) в тексте типа повествование, рассуждения, описания. Анализировать текст, выделять его структурные части. Составлять план текста. Создавать текст. Замечать речевые недочёты, тактично советовать, устранять речевые недочёты в высказываниях</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hAnsi="Times New Roman"/>
              </w:rPr>
              <w:t>Контрольный диктант</w:t>
            </w:r>
          </w:p>
          <w:p w:rsidR="001C7861" w:rsidRPr="007B7420" w:rsidRDefault="001C7861" w:rsidP="000255AE">
            <w:pPr>
              <w:spacing w:after="0" w:line="240" w:lineRule="auto"/>
              <w:rPr>
                <w:rFonts w:ascii="Times New Roman" w:hAnsi="Times New Roman"/>
              </w:rPr>
            </w:pPr>
          </w:p>
        </w:tc>
        <w:tc>
          <w:tcPr>
            <w:tcW w:w="1559" w:type="dxa"/>
          </w:tcPr>
          <w:p w:rsidR="001C7861" w:rsidRPr="007B7420" w:rsidRDefault="001C7861" w:rsidP="007B0014">
            <w:pPr>
              <w:spacing w:after="0" w:line="240" w:lineRule="auto"/>
              <w:ind w:firstLine="709"/>
              <w:jc w:val="center"/>
              <w:rPr>
                <w:rFonts w:ascii="Times New Roman" w:hAnsi="Times New Roman"/>
              </w:rPr>
            </w:pPr>
            <w:r w:rsidRPr="007B7420">
              <w:rPr>
                <w:rFonts w:ascii="Times New Roman" w:hAnsi="Times New Roman"/>
              </w:rPr>
              <w:t xml:space="preserve">5 </w:t>
            </w:r>
          </w:p>
        </w:tc>
        <w:tc>
          <w:tcPr>
            <w:tcW w:w="7165" w:type="dxa"/>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Решать орфографические и пунктуационные задачи в ходе записи по слуху, применять изученные правила. Контролировать свою запись</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hAnsi="Times New Roman"/>
              </w:rPr>
              <w:t>Изложение. Сочинение.</w:t>
            </w:r>
          </w:p>
          <w:p w:rsidR="001C7861" w:rsidRPr="007B7420" w:rsidRDefault="001C7861" w:rsidP="000255AE">
            <w:pPr>
              <w:spacing w:after="0" w:line="240" w:lineRule="auto"/>
              <w:rPr>
                <w:rFonts w:ascii="Times New Roman" w:hAnsi="Times New Roman"/>
              </w:rPr>
            </w:pPr>
            <w:r w:rsidRPr="007B7420">
              <w:rPr>
                <w:rFonts w:ascii="Times New Roman" w:hAnsi="Times New Roman"/>
              </w:rPr>
              <w:t>Проектная деятельность</w:t>
            </w:r>
          </w:p>
        </w:tc>
        <w:tc>
          <w:tcPr>
            <w:tcW w:w="1559" w:type="dxa"/>
          </w:tcPr>
          <w:p w:rsidR="001C7861" w:rsidRPr="007B7420" w:rsidRDefault="001C7861" w:rsidP="007B0014">
            <w:pPr>
              <w:spacing w:after="0" w:line="240" w:lineRule="auto"/>
              <w:ind w:firstLine="709"/>
              <w:jc w:val="center"/>
              <w:rPr>
                <w:rFonts w:ascii="Times New Roman" w:hAnsi="Times New Roman"/>
              </w:rPr>
            </w:pPr>
            <w:r w:rsidRPr="007B7420">
              <w:rPr>
                <w:rFonts w:ascii="Times New Roman" w:hAnsi="Times New Roman"/>
              </w:rPr>
              <w:t xml:space="preserve">5 </w:t>
            </w:r>
          </w:p>
        </w:tc>
        <w:tc>
          <w:tcPr>
            <w:tcW w:w="7165" w:type="dxa"/>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Понимать и воспроизводить содержание текста из трёх микротем, помогая себе планом. Наблюдать и сопоставлять признаки весенних месяцев, описывать их в словесной форме. Использовать разные источники поиска информации при выполнении проекта. Обсуждать планы, предъявлять промежуточные результаты, уточнять свои действия</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b/>
              </w:rPr>
            </w:pPr>
            <w:r w:rsidRPr="007B7420">
              <w:rPr>
                <w:rFonts w:ascii="Times New Roman" w:hAnsi="Times New Roman"/>
                <w:b/>
              </w:rPr>
              <w:t>6</w:t>
            </w:r>
          </w:p>
        </w:tc>
        <w:tc>
          <w:tcPr>
            <w:tcW w:w="5387" w:type="dxa"/>
          </w:tcPr>
          <w:p w:rsidR="001C7861" w:rsidRPr="007B7420" w:rsidRDefault="001C7861" w:rsidP="000255AE">
            <w:pPr>
              <w:spacing w:after="0" w:line="240" w:lineRule="auto"/>
              <w:rPr>
                <w:rFonts w:ascii="Times New Roman" w:hAnsi="Times New Roman"/>
                <w:b/>
              </w:rPr>
            </w:pPr>
            <w:r w:rsidRPr="007B7420">
              <w:rPr>
                <w:rFonts w:ascii="Times New Roman" w:hAnsi="Times New Roman"/>
                <w:b/>
              </w:rPr>
              <w:t>ПОВТОРЕНИЕ ИЗУЧЕННОГО В 3 КЛАССЕ</w:t>
            </w:r>
          </w:p>
        </w:tc>
        <w:tc>
          <w:tcPr>
            <w:tcW w:w="1559" w:type="dxa"/>
          </w:tcPr>
          <w:p w:rsidR="001C7861" w:rsidRPr="007B7420" w:rsidRDefault="001C7861" w:rsidP="007B0014">
            <w:pPr>
              <w:spacing w:after="0" w:line="240" w:lineRule="auto"/>
              <w:ind w:firstLine="709"/>
              <w:jc w:val="center"/>
              <w:rPr>
                <w:rFonts w:ascii="Times New Roman" w:hAnsi="Times New Roman"/>
                <w:b/>
              </w:rPr>
            </w:pPr>
            <w:r w:rsidRPr="007B7420">
              <w:rPr>
                <w:rFonts w:ascii="Times New Roman" w:hAnsi="Times New Roman"/>
                <w:b/>
              </w:rPr>
              <w:t>22</w:t>
            </w:r>
          </w:p>
        </w:tc>
        <w:tc>
          <w:tcPr>
            <w:tcW w:w="7165" w:type="dxa"/>
            <w:vMerge w:val="restart"/>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Обобщать сведения о единицах языка и их признаках. Анализировать строение слов и словосочетаний. Составлять предложения с данными словосочетаниями. Делать простые обобщения. Уместно употреблять слова разных частей речи при выражении мыслей и чувств. Переводить словесную информацию о частях речи в табличную форму. Определять изученные формы частей речи</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hAnsi="Times New Roman"/>
              </w:rPr>
              <w:t>Фонетический, морфемный, морфологический разбор слова. Синтаксический анализ предложений</w:t>
            </w:r>
          </w:p>
        </w:tc>
        <w:tc>
          <w:tcPr>
            <w:tcW w:w="1559" w:type="dxa"/>
          </w:tcPr>
          <w:p w:rsidR="001C7861" w:rsidRPr="007B7420" w:rsidRDefault="001C7861" w:rsidP="007B0014">
            <w:pPr>
              <w:spacing w:after="0" w:line="240" w:lineRule="auto"/>
              <w:ind w:firstLine="709"/>
              <w:jc w:val="center"/>
              <w:rPr>
                <w:rFonts w:ascii="Times New Roman" w:hAnsi="Times New Roman"/>
              </w:rPr>
            </w:pPr>
            <w:r w:rsidRPr="007B7420">
              <w:rPr>
                <w:rFonts w:ascii="Times New Roman" w:hAnsi="Times New Roman"/>
              </w:rPr>
              <w:t xml:space="preserve">5 </w:t>
            </w:r>
          </w:p>
        </w:tc>
        <w:tc>
          <w:tcPr>
            <w:tcW w:w="7165" w:type="dxa"/>
            <w:vMerge/>
          </w:tcPr>
          <w:p w:rsidR="001C7861" w:rsidRPr="007B7420" w:rsidRDefault="001C7861" w:rsidP="007B7420">
            <w:pPr>
              <w:spacing w:after="0" w:line="240" w:lineRule="auto"/>
              <w:ind w:firstLine="709"/>
              <w:jc w:val="both"/>
              <w:rPr>
                <w:rFonts w:ascii="Times New Roman" w:hAnsi="Times New Roman"/>
              </w:rPr>
            </w:pP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hAnsi="Times New Roman"/>
              </w:rPr>
              <w:t>Правописание слов. Использование разных способов выбора написания слов в зависимости от места орфограммы в слове.</w:t>
            </w:r>
          </w:p>
        </w:tc>
        <w:tc>
          <w:tcPr>
            <w:tcW w:w="1559" w:type="dxa"/>
          </w:tcPr>
          <w:p w:rsidR="001C7861" w:rsidRPr="007B7420" w:rsidRDefault="001C7861" w:rsidP="003910E5">
            <w:pPr>
              <w:spacing w:after="0" w:line="240" w:lineRule="auto"/>
              <w:ind w:firstLine="709"/>
              <w:jc w:val="center"/>
              <w:rPr>
                <w:rFonts w:ascii="Times New Roman" w:hAnsi="Times New Roman"/>
              </w:rPr>
            </w:pPr>
            <w:r w:rsidRPr="007B7420">
              <w:rPr>
                <w:rFonts w:ascii="Times New Roman" w:hAnsi="Times New Roman"/>
              </w:rPr>
              <w:t xml:space="preserve">4 </w:t>
            </w:r>
          </w:p>
        </w:tc>
        <w:tc>
          <w:tcPr>
            <w:tcW w:w="7165" w:type="dxa"/>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 xml:space="preserve">Обобщить сведения о способах и приёмах проверки орфограмм. Дифференцировать слова по их </w:t>
            </w:r>
            <w:proofErr w:type="spellStart"/>
            <w:r w:rsidRPr="007B7420">
              <w:rPr>
                <w:rFonts w:ascii="Times New Roman" w:hAnsi="Times New Roman"/>
              </w:rPr>
              <w:t>отнесённости</w:t>
            </w:r>
            <w:proofErr w:type="spellEnd"/>
            <w:r w:rsidRPr="007B7420">
              <w:rPr>
                <w:rFonts w:ascii="Times New Roman" w:hAnsi="Times New Roman"/>
              </w:rPr>
              <w:t xml:space="preserve"> к частям речи, по их написанию. Решать орфографические задачи. Использовать уместные способы и приёмы выбора букв в зависимости от места орфограммы в слове. Оценивать умение использовать приёмы проверки орфограмм. Анализировать причины ошибок</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hAnsi="Times New Roman"/>
              </w:rPr>
              <w:t xml:space="preserve">Выражаем мысли и чувства … Предложение и текст. </w:t>
            </w:r>
            <w:r w:rsidRPr="007B7420">
              <w:rPr>
                <w:rFonts w:ascii="Times New Roman" w:hAnsi="Times New Roman"/>
              </w:rPr>
              <w:lastRenderedPageBreak/>
              <w:t>Комплексная работа над структурой и содержанием текста</w:t>
            </w:r>
          </w:p>
        </w:tc>
        <w:tc>
          <w:tcPr>
            <w:tcW w:w="1559" w:type="dxa"/>
          </w:tcPr>
          <w:p w:rsidR="001C7861" w:rsidRPr="007B7420" w:rsidRDefault="003910E5" w:rsidP="007B7420">
            <w:pPr>
              <w:spacing w:after="0" w:line="240" w:lineRule="auto"/>
              <w:ind w:firstLine="709"/>
              <w:jc w:val="center"/>
              <w:rPr>
                <w:rFonts w:ascii="Times New Roman" w:hAnsi="Times New Roman"/>
              </w:rPr>
            </w:pPr>
            <w:r>
              <w:rPr>
                <w:rFonts w:ascii="Times New Roman" w:hAnsi="Times New Roman"/>
              </w:rPr>
              <w:lastRenderedPageBreak/>
              <w:t>3</w:t>
            </w:r>
          </w:p>
        </w:tc>
        <w:tc>
          <w:tcPr>
            <w:tcW w:w="7165" w:type="dxa"/>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 xml:space="preserve">Анализировать и составлять высказывания в объёме </w:t>
            </w:r>
            <w:r w:rsidRPr="007B7420">
              <w:rPr>
                <w:rFonts w:ascii="Times New Roman" w:hAnsi="Times New Roman"/>
              </w:rPr>
              <w:lastRenderedPageBreak/>
              <w:t>предложения, небольшого текста. Переводить информацию таблицы в словесный текст. Распространять предложения, ориентируясь на схему предложения. Передавать текст инструкции, текст описания и рассуждения. Определять тип текста.</w:t>
            </w:r>
          </w:p>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Составлять план. Контролировать процесс и результат письма</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hAnsi="Times New Roman"/>
              </w:rPr>
              <w:t>Проверочная работа. Итоговая комплексная работа</w:t>
            </w:r>
          </w:p>
        </w:tc>
        <w:tc>
          <w:tcPr>
            <w:tcW w:w="1559" w:type="dxa"/>
          </w:tcPr>
          <w:p w:rsidR="001C7861" w:rsidRPr="007B7420" w:rsidRDefault="003910E5" w:rsidP="007B7420">
            <w:pPr>
              <w:spacing w:after="0" w:line="240" w:lineRule="auto"/>
              <w:ind w:firstLine="709"/>
              <w:jc w:val="center"/>
              <w:rPr>
                <w:rFonts w:ascii="Times New Roman" w:hAnsi="Times New Roman"/>
              </w:rPr>
            </w:pPr>
            <w:r>
              <w:rPr>
                <w:rFonts w:ascii="Times New Roman" w:hAnsi="Times New Roman"/>
              </w:rPr>
              <w:t>4</w:t>
            </w:r>
          </w:p>
        </w:tc>
        <w:tc>
          <w:tcPr>
            <w:tcW w:w="7165" w:type="dxa"/>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 xml:space="preserve">Применять изученные знания, выполнять предметные действия, проверять, осуществлять рефлексию и самооценку по результатам работы. Применять полученные предметные и </w:t>
            </w:r>
            <w:proofErr w:type="spellStart"/>
            <w:r w:rsidRPr="007B7420">
              <w:rPr>
                <w:rFonts w:ascii="Times New Roman" w:hAnsi="Times New Roman"/>
              </w:rPr>
              <w:t>метапредметные</w:t>
            </w:r>
            <w:proofErr w:type="spellEnd"/>
            <w:r w:rsidRPr="007B7420">
              <w:rPr>
                <w:rFonts w:ascii="Times New Roman" w:hAnsi="Times New Roman"/>
              </w:rPr>
              <w:t xml:space="preserve"> умения при работе с текстом</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hAnsi="Times New Roman"/>
              </w:rPr>
              <w:t>Изложение. Творческие работы. Проектная деятельность</w:t>
            </w:r>
          </w:p>
        </w:tc>
        <w:tc>
          <w:tcPr>
            <w:tcW w:w="1559" w:type="dxa"/>
          </w:tcPr>
          <w:p w:rsidR="001C7861" w:rsidRPr="007B7420" w:rsidRDefault="003910E5" w:rsidP="007B7420">
            <w:pPr>
              <w:spacing w:after="0" w:line="240" w:lineRule="auto"/>
              <w:ind w:firstLine="709"/>
              <w:jc w:val="center"/>
              <w:rPr>
                <w:rFonts w:ascii="Times New Roman" w:hAnsi="Times New Roman"/>
              </w:rPr>
            </w:pPr>
            <w:r>
              <w:rPr>
                <w:rFonts w:ascii="Times New Roman" w:hAnsi="Times New Roman"/>
              </w:rPr>
              <w:t>6</w:t>
            </w:r>
          </w:p>
        </w:tc>
        <w:tc>
          <w:tcPr>
            <w:tcW w:w="7165" w:type="dxa"/>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Прогнозировать содержание текста по заголовку. Собирать информацию по нескольким источникам и передать целостное содержание с опорой на план. Излагать мысли в письменной речи. Составлять письмо друзьям и родственникам. Оформлять письмо в соответствии с нормами и правилами. Защищать (презентовать) результаты проектной работы. Участвовать в конференции, выставках, праздниках или др.</w:t>
            </w:r>
          </w:p>
        </w:tc>
      </w:tr>
    </w:tbl>
    <w:p w:rsidR="001C7861" w:rsidRPr="007B7420" w:rsidRDefault="001C7861" w:rsidP="007B7420">
      <w:pPr>
        <w:spacing w:after="0" w:line="240" w:lineRule="auto"/>
        <w:ind w:firstLine="709"/>
        <w:jc w:val="both"/>
        <w:rPr>
          <w:rFonts w:ascii="Times New Roman" w:hAnsi="Times New Roman"/>
        </w:rPr>
      </w:pPr>
    </w:p>
    <w:p w:rsidR="001C7861" w:rsidRPr="007B7420" w:rsidRDefault="001C7861" w:rsidP="007B7420">
      <w:pPr>
        <w:spacing w:after="0" w:line="240" w:lineRule="auto"/>
        <w:ind w:firstLine="709"/>
        <w:jc w:val="center"/>
        <w:rPr>
          <w:rFonts w:ascii="Times New Roman" w:hAnsi="Times New Roman"/>
          <w:b/>
        </w:rPr>
      </w:pPr>
      <w:r w:rsidRPr="007B7420">
        <w:rPr>
          <w:rFonts w:ascii="Times New Roman" w:hAnsi="Times New Roman"/>
          <w:b/>
        </w:rPr>
        <w:t>4 КЛАСС</w:t>
      </w:r>
    </w:p>
    <w:p w:rsidR="001C7861" w:rsidRPr="007B7420" w:rsidRDefault="001C7861" w:rsidP="007B7420">
      <w:pPr>
        <w:spacing w:after="0" w:line="240" w:lineRule="auto"/>
        <w:ind w:firstLine="709"/>
        <w:jc w:val="center"/>
        <w:rPr>
          <w:rFonts w:ascii="Times New Roman" w:hAnsi="Times New Roman"/>
          <w:b/>
        </w:rPr>
      </w:pPr>
      <w:r w:rsidRPr="007B7420">
        <w:rPr>
          <w:rFonts w:ascii="Times New Roman" w:hAnsi="Times New Roman"/>
          <w:b/>
        </w:rPr>
        <w:t>170 ч (5 ч в неделю</w:t>
      </w:r>
      <w:r w:rsidR="00872C7B">
        <w:rPr>
          <w:rFonts w:ascii="Times New Roman" w:hAnsi="Times New Roman"/>
          <w:b/>
        </w:rPr>
        <w:t>)</w:t>
      </w:r>
    </w:p>
    <w:tbl>
      <w:tblPr>
        <w:tblStyle w:val="a4"/>
        <w:tblW w:w="0" w:type="auto"/>
        <w:tblLook w:val="04A0" w:firstRow="1" w:lastRow="0" w:firstColumn="1" w:lastColumn="0" w:noHBand="0" w:noVBand="1"/>
      </w:tblPr>
      <w:tblGrid>
        <w:gridCol w:w="675"/>
        <w:gridCol w:w="5387"/>
        <w:gridCol w:w="1559"/>
        <w:gridCol w:w="7165"/>
      </w:tblGrid>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w:t>
            </w: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eastAsia="Times New Roman" w:hAnsi="Times New Roman"/>
                <w:b/>
              </w:rPr>
              <w:t>Темы, основное содержание</w:t>
            </w:r>
          </w:p>
        </w:tc>
        <w:tc>
          <w:tcPr>
            <w:tcW w:w="1559" w:type="dxa"/>
          </w:tcPr>
          <w:p w:rsidR="001C7861" w:rsidRPr="007B7420" w:rsidRDefault="001C7861" w:rsidP="007B7420">
            <w:pPr>
              <w:spacing w:after="0" w:line="240" w:lineRule="auto"/>
              <w:ind w:firstLine="709"/>
              <w:jc w:val="both"/>
              <w:rPr>
                <w:rFonts w:ascii="Times New Roman" w:eastAsia="Times New Roman" w:hAnsi="Times New Roman"/>
                <w:b/>
              </w:rPr>
            </w:pPr>
            <w:r w:rsidRPr="007B7420">
              <w:rPr>
                <w:rFonts w:ascii="Times New Roman" w:eastAsia="Times New Roman" w:hAnsi="Times New Roman"/>
                <w:b/>
              </w:rPr>
              <w:t>кол-во</w:t>
            </w:r>
            <w:r w:rsidRPr="007B7420">
              <w:rPr>
                <w:rFonts w:ascii="Times New Roman" w:hAnsi="Times New Roman"/>
              </w:rPr>
              <w:t xml:space="preserve"> </w:t>
            </w:r>
            <w:r w:rsidRPr="007B7420">
              <w:rPr>
                <w:rFonts w:ascii="Times New Roman" w:eastAsia="Times New Roman" w:hAnsi="Times New Roman"/>
                <w:b/>
              </w:rPr>
              <w:t>часов</w:t>
            </w:r>
          </w:p>
        </w:tc>
        <w:tc>
          <w:tcPr>
            <w:tcW w:w="7165" w:type="dxa"/>
          </w:tcPr>
          <w:p w:rsidR="001C7861" w:rsidRPr="007B7420" w:rsidRDefault="001C7861" w:rsidP="007B7420">
            <w:pPr>
              <w:spacing w:after="0" w:line="240" w:lineRule="auto"/>
              <w:ind w:firstLine="709"/>
              <w:jc w:val="both"/>
              <w:rPr>
                <w:rFonts w:ascii="Times New Roman" w:hAnsi="Times New Roman"/>
                <w:b/>
              </w:rPr>
            </w:pPr>
            <w:r w:rsidRPr="007B7420">
              <w:rPr>
                <w:rFonts w:ascii="Times New Roman" w:hAnsi="Times New Roman"/>
                <w:b/>
              </w:rPr>
              <w:t>Характеристика основных видов учебной деятельности</w:t>
            </w:r>
          </w:p>
          <w:p w:rsidR="001C7861" w:rsidRPr="007B7420" w:rsidRDefault="001C7861" w:rsidP="007B7420">
            <w:pPr>
              <w:spacing w:after="0" w:line="240" w:lineRule="auto"/>
              <w:ind w:firstLine="709"/>
              <w:jc w:val="both"/>
              <w:rPr>
                <w:rFonts w:ascii="Times New Roman" w:hAnsi="Times New Roman"/>
              </w:rPr>
            </w:pPr>
          </w:p>
        </w:tc>
      </w:tr>
      <w:tr w:rsidR="001C7861" w:rsidRPr="007B7420" w:rsidTr="007B7420">
        <w:tc>
          <w:tcPr>
            <w:tcW w:w="675" w:type="dxa"/>
            <w:vMerge w:val="restart"/>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1</w:t>
            </w:r>
          </w:p>
        </w:tc>
        <w:tc>
          <w:tcPr>
            <w:tcW w:w="5387" w:type="dxa"/>
          </w:tcPr>
          <w:p w:rsidR="001C7861" w:rsidRPr="007B7420" w:rsidRDefault="001C7861" w:rsidP="000255AE">
            <w:pPr>
              <w:spacing w:after="0" w:line="240" w:lineRule="auto"/>
              <w:rPr>
                <w:rFonts w:ascii="Times New Roman" w:hAnsi="Times New Roman"/>
                <w:b/>
              </w:rPr>
            </w:pPr>
            <w:r w:rsidRPr="007B7420">
              <w:rPr>
                <w:rFonts w:ascii="Times New Roman" w:hAnsi="Times New Roman"/>
                <w:b/>
              </w:rPr>
              <w:t>ОБЩАЕМСЯ УСТНО</w:t>
            </w:r>
          </w:p>
          <w:p w:rsidR="001C7861" w:rsidRPr="007B7420" w:rsidRDefault="001C7861" w:rsidP="000255AE">
            <w:pPr>
              <w:spacing w:after="0" w:line="240" w:lineRule="auto"/>
              <w:rPr>
                <w:rFonts w:ascii="Times New Roman" w:hAnsi="Times New Roman"/>
              </w:rPr>
            </w:pPr>
            <w:r w:rsidRPr="007B7420">
              <w:rPr>
                <w:rFonts w:ascii="Times New Roman" w:hAnsi="Times New Roman"/>
                <w:b/>
              </w:rPr>
              <w:t>И ПИСЬМЕННО...</w:t>
            </w:r>
          </w:p>
        </w:tc>
        <w:tc>
          <w:tcPr>
            <w:tcW w:w="1559" w:type="dxa"/>
          </w:tcPr>
          <w:p w:rsidR="001C7861" w:rsidRPr="00D25572" w:rsidRDefault="001C7861" w:rsidP="003910E5">
            <w:pPr>
              <w:spacing w:after="0" w:line="240" w:lineRule="auto"/>
              <w:ind w:firstLine="709"/>
              <w:jc w:val="both"/>
              <w:rPr>
                <w:rFonts w:ascii="Times New Roman" w:hAnsi="Times New Roman"/>
                <w:b/>
              </w:rPr>
            </w:pPr>
            <w:r w:rsidRPr="00D25572">
              <w:rPr>
                <w:rFonts w:ascii="Times New Roman" w:hAnsi="Times New Roman"/>
                <w:b/>
              </w:rPr>
              <w:t>23</w:t>
            </w:r>
          </w:p>
        </w:tc>
        <w:tc>
          <w:tcPr>
            <w:tcW w:w="7165" w:type="dxa"/>
            <w:vMerge w:val="restart"/>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Наблюдать особенности устной народной речи: мелодичность, ритмичность, темп. Осознавать уместность использования громкой или быстрой речи. Выявлять роль упражнений в достижении внятности и плавности произношения слов. Выразительно читать вслух литературные произведения разных жанров, выражая своё понимание прочитанного. Связно высказываться о событиях, грамотно строя предложения и тексты</w:t>
            </w:r>
          </w:p>
        </w:tc>
      </w:tr>
      <w:tr w:rsidR="001C7861" w:rsidRPr="007B7420" w:rsidTr="007B7420">
        <w:tc>
          <w:tcPr>
            <w:tcW w:w="675" w:type="dxa"/>
            <w:vMerge/>
          </w:tcPr>
          <w:p w:rsidR="001C7861" w:rsidRPr="007B7420" w:rsidRDefault="001C7861" w:rsidP="007B7420">
            <w:pPr>
              <w:spacing w:after="0" w:line="240" w:lineRule="auto"/>
              <w:ind w:firstLine="709"/>
              <w:jc w:val="both"/>
              <w:rPr>
                <w:rFonts w:ascii="Times New Roman" w:hAnsi="Times New Roman"/>
                <w:b/>
              </w:rPr>
            </w:pPr>
          </w:p>
        </w:tc>
        <w:tc>
          <w:tcPr>
            <w:tcW w:w="5387" w:type="dxa"/>
          </w:tcPr>
          <w:p w:rsidR="001C7861" w:rsidRPr="007B7420" w:rsidRDefault="001C7861" w:rsidP="000255AE">
            <w:pPr>
              <w:spacing w:after="0" w:line="240" w:lineRule="auto"/>
              <w:rPr>
                <w:rFonts w:ascii="Times New Roman" w:hAnsi="Times New Roman"/>
                <w:b/>
              </w:rPr>
            </w:pPr>
            <w:r w:rsidRPr="007B7420">
              <w:rPr>
                <w:rFonts w:ascii="Times New Roman" w:hAnsi="Times New Roman"/>
                <w:b/>
              </w:rPr>
              <w:t xml:space="preserve">Особенности устной речи. </w:t>
            </w:r>
            <w:r w:rsidRPr="007B7420">
              <w:rPr>
                <w:rFonts w:ascii="Times New Roman" w:hAnsi="Times New Roman"/>
              </w:rPr>
              <w:t>Произносим внятно, читаем выразительно. Наблюдение над свойствами русского ударения</w:t>
            </w:r>
          </w:p>
        </w:tc>
        <w:tc>
          <w:tcPr>
            <w:tcW w:w="1559" w:type="dxa"/>
          </w:tcPr>
          <w:p w:rsidR="001C7861" w:rsidRPr="007B7420" w:rsidRDefault="003910E5" w:rsidP="007B7420">
            <w:pPr>
              <w:spacing w:after="0" w:line="240" w:lineRule="auto"/>
              <w:ind w:firstLine="709"/>
              <w:jc w:val="both"/>
              <w:rPr>
                <w:rFonts w:ascii="Times New Roman" w:hAnsi="Times New Roman"/>
              </w:rPr>
            </w:pPr>
            <w:r>
              <w:rPr>
                <w:rFonts w:ascii="Times New Roman" w:hAnsi="Times New Roman"/>
              </w:rPr>
              <w:t>2</w:t>
            </w:r>
          </w:p>
        </w:tc>
        <w:tc>
          <w:tcPr>
            <w:tcW w:w="7165" w:type="dxa"/>
            <w:vMerge/>
          </w:tcPr>
          <w:p w:rsidR="001C7861" w:rsidRPr="007B7420" w:rsidRDefault="001C7861" w:rsidP="007B7420">
            <w:pPr>
              <w:spacing w:after="0" w:line="240" w:lineRule="auto"/>
              <w:ind w:firstLine="709"/>
              <w:jc w:val="both"/>
              <w:rPr>
                <w:rFonts w:ascii="Times New Roman" w:hAnsi="Times New Roman"/>
              </w:rPr>
            </w:pPr>
          </w:p>
        </w:tc>
      </w:tr>
      <w:tr w:rsidR="001C7861" w:rsidRPr="007B7420" w:rsidTr="007B7420">
        <w:tc>
          <w:tcPr>
            <w:tcW w:w="675" w:type="dxa"/>
            <w:vMerge/>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b/>
              </w:rPr>
            </w:pPr>
            <w:r w:rsidRPr="007B7420">
              <w:rPr>
                <w:rFonts w:ascii="Times New Roman" w:hAnsi="Times New Roman"/>
                <w:b/>
              </w:rPr>
              <w:t>Соблюдаем произносительные</w:t>
            </w:r>
          </w:p>
          <w:p w:rsidR="001C7861" w:rsidRPr="007B7420" w:rsidRDefault="001C7861" w:rsidP="000255AE">
            <w:pPr>
              <w:spacing w:after="0" w:line="240" w:lineRule="auto"/>
              <w:rPr>
                <w:rFonts w:ascii="Times New Roman" w:hAnsi="Times New Roman"/>
              </w:rPr>
            </w:pPr>
            <w:r w:rsidRPr="007B7420">
              <w:rPr>
                <w:rFonts w:ascii="Times New Roman" w:hAnsi="Times New Roman"/>
                <w:b/>
              </w:rPr>
              <w:t>нормы и правила письма.</w:t>
            </w:r>
            <w:r w:rsidRPr="007B7420">
              <w:rPr>
                <w:rFonts w:ascii="Times New Roman" w:hAnsi="Times New Roman"/>
              </w:rPr>
              <w:t xml:space="preserve"> Нормы произношения и правописания гласных и согласных в словах. Употребление Ь и Ъ. Написание слов с разными типами орфограмм</w:t>
            </w:r>
          </w:p>
        </w:tc>
        <w:tc>
          <w:tcPr>
            <w:tcW w:w="1559" w:type="dxa"/>
          </w:tcPr>
          <w:p w:rsidR="001C7861" w:rsidRPr="007B7420" w:rsidRDefault="003910E5" w:rsidP="007B7420">
            <w:pPr>
              <w:spacing w:after="0" w:line="240" w:lineRule="auto"/>
              <w:ind w:firstLine="709"/>
              <w:jc w:val="both"/>
              <w:rPr>
                <w:rFonts w:ascii="Times New Roman" w:hAnsi="Times New Roman"/>
              </w:rPr>
            </w:pPr>
            <w:r>
              <w:rPr>
                <w:rFonts w:ascii="Times New Roman" w:hAnsi="Times New Roman"/>
              </w:rPr>
              <w:t>6</w:t>
            </w:r>
          </w:p>
        </w:tc>
        <w:tc>
          <w:tcPr>
            <w:tcW w:w="7165" w:type="dxa"/>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Оценивать правильность звучащей речи (собственной, собеседников) с позиций соблюдения произносительных норм. Классифицировать типы орфограмм в словах. Решать орфографические задачи при записи слов. Графически обосновывать тип орфограммы. Использовать в собственной речи эмоциональную и оценочную лексику, синонимическое разнообразие (оттенки красного цвета, черты характера и др.). Исследовать историческое родство слов с выбором нужной для этого справочной литературы. Контролировать грамотность записей, как в процессе письма, так и после его завершения. Замечать речевые недочёты и вносить коррективы в устные и письменные высказывания</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hAnsi="Times New Roman"/>
                <w:b/>
              </w:rPr>
              <w:t>В устной речи интонация, а в письменной… пунктуация.</w:t>
            </w:r>
            <w:r w:rsidRPr="007B7420">
              <w:rPr>
                <w:rFonts w:ascii="Times New Roman" w:hAnsi="Times New Roman"/>
              </w:rPr>
              <w:t xml:space="preserve"> Различение предложений по цели высказывания, по силе выраженных чувств. Интонация. Знаки препинания. Логическое ударение. Смысловая пауза. Этикетные слова и фразы, правила речевого поведения. Использование интонации перечисления в предложениях с однородными членами: подлежащими и сказуемыми. Средства пунктуации.</w:t>
            </w:r>
          </w:p>
        </w:tc>
        <w:tc>
          <w:tcPr>
            <w:tcW w:w="1559" w:type="dxa"/>
          </w:tcPr>
          <w:p w:rsidR="001C7861" w:rsidRPr="007B7420" w:rsidRDefault="003910E5" w:rsidP="007B7420">
            <w:pPr>
              <w:spacing w:after="0" w:line="240" w:lineRule="auto"/>
              <w:ind w:firstLine="709"/>
              <w:jc w:val="both"/>
              <w:rPr>
                <w:rFonts w:ascii="Times New Roman" w:hAnsi="Times New Roman"/>
              </w:rPr>
            </w:pPr>
            <w:r>
              <w:rPr>
                <w:rFonts w:ascii="Times New Roman" w:hAnsi="Times New Roman"/>
              </w:rPr>
              <w:t>10</w:t>
            </w:r>
          </w:p>
        </w:tc>
        <w:tc>
          <w:tcPr>
            <w:tcW w:w="7165" w:type="dxa"/>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Осознавать речевую задачу, действовать в соответствии с ней. Выявлять значение интонации, знаков препинания, их взаимосвязь. Осознанно использовать логическое ударение для уточнения смысла высказываемого. Анализировать строение слов и предложений. Осуществлять рефлексивный анализ своих действий. Определять значение слова по тексту. Кратко воспроизводить содержание небольших частей текста. Уместно и правильно использовать этикетные словесные средства в разных жизненных ситуациях (поздравление с юбилеем, в письме). Различать на слух и воспроизводить перечислительную интонацию в устных высказываниях. Находить однородные главные члены предложения. Выявлять смысл научного высказывания, устанавливать взаимозависимость между средствами устной и письменной речи (интонацией и пунктуацией). Руководствоваться при выборе знаков препинания общим значением и мелодикой предложений. Выразительно читать и рассказывать (по теме подготовленных сообщений).</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hAnsi="Times New Roman"/>
              </w:rPr>
              <w:t>Проверочный диктант. Свободный диктант. Составляем текст поздравления с днём рождения</w:t>
            </w:r>
          </w:p>
        </w:tc>
        <w:tc>
          <w:tcPr>
            <w:tcW w:w="1559" w:type="dxa"/>
          </w:tcPr>
          <w:p w:rsidR="001C7861" w:rsidRPr="007B7420" w:rsidRDefault="003910E5" w:rsidP="007B7420">
            <w:pPr>
              <w:spacing w:after="0" w:line="240" w:lineRule="auto"/>
              <w:ind w:firstLine="709"/>
              <w:jc w:val="both"/>
              <w:rPr>
                <w:rFonts w:ascii="Times New Roman" w:hAnsi="Times New Roman"/>
              </w:rPr>
            </w:pPr>
            <w:r>
              <w:rPr>
                <w:rFonts w:ascii="Times New Roman" w:hAnsi="Times New Roman"/>
              </w:rPr>
              <w:t>5</w:t>
            </w:r>
          </w:p>
        </w:tc>
        <w:tc>
          <w:tcPr>
            <w:tcW w:w="7165" w:type="dxa"/>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Применять изученные правила при письме под диктовку. Устанавливать причины появления ошибок, устранять их. Графически обосновывать орфограммы при работе над ошибками. Использовать изученные правила по графике, орфографии, пунктуации при фиксировании собственных мыслей. Составлять текст поздравления с днём рождения, уместно и правильно используя этикетные словесные средства. Замечать речевые недочёты и вносить коррективы в устные и письменные поздравления</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b/>
              </w:rPr>
            </w:pPr>
            <w:r w:rsidRPr="007B7420">
              <w:rPr>
                <w:rFonts w:ascii="Times New Roman" w:hAnsi="Times New Roman"/>
                <w:b/>
              </w:rPr>
              <w:t>2</w:t>
            </w:r>
          </w:p>
        </w:tc>
        <w:tc>
          <w:tcPr>
            <w:tcW w:w="5387" w:type="dxa"/>
          </w:tcPr>
          <w:p w:rsidR="001C7861" w:rsidRPr="007B7420" w:rsidRDefault="001C7861" w:rsidP="000255AE">
            <w:pPr>
              <w:spacing w:after="0" w:line="240" w:lineRule="auto"/>
              <w:rPr>
                <w:rFonts w:ascii="Times New Roman" w:hAnsi="Times New Roman"/>
                <w:b/>
              </w:rPr>
            </w:pPr>
            <w:r w:rsidRPr="007B7420">
              <w:rPr>
                <w:rFonts w:ascii="Times New Roman" w:hAnsi="Times New Roman"/>
                <w:b/>
              </w:rPr>
              <w:t>АНАЛИЗИРУЕМ И СТРОИМ</w:t>
            </w:r>
          </w:p>
          <w:p w:rsidR="001C7861" w:rsidRPr="007B7420" w:rsidRDefault="001C7861" w:rsidP="000255AE">
            <w:pPr>
              <w:spacing w:after="0" w:line="240" w:lineRule="auto"/>
              <w:rPr>
                <w:rFonts w:ascii="Times New Roman" w:hAnsi="Times New Roman"/>
                <w:b/>
              </w:rPr>
            </w:pPr>
            <w:r w:rsidRPr="007B7420">
              <w:rPr>
                <w:rFonts w:ascii="Times New Roman" w:hAnsi="Times New Roman"/>
                <w:b/>
              </w:rPr>
              <w:t>ПРЕДЛОЖЕНИЯ</w:t>
            </w:r>
          </w:p>
        </w:tc>
        <w:tc>
          <w:tcPr>
            <w:tcW w:w="1559" w:type="dxa"/>
          </w:tcPr>
          <w:p w:rsidR="001C7861" w:rsidRPr="007B7420" w:rsidRDefault="003910E5" w:rsidP="007B7420">
            <w:pPr>
              <w:tabs>
                <w:tab w:val="left" w:pos="780"/>
              </w:tabs>
              <w:spacing w:after="0" w:line="240" w:lineRule="auto"/>
              <w:ind w:firstLine="709"/>
              <w:jc w:val="both"/>
              <w:rPr>
                <w:rFonts w:ascii="Times New Roman" w:hAnsi="Times New Roman"/>
                <w:b/>
              </w:rPr>
            </w:pPr>
            <w:r>
              <w:rPr>
                <w:rFonts w:ascii="Times New Roman" w:hAnsi="Times New Roman"/>
                <w:b/>
              </w:rPr>
              <w:t>32</w:t>
            </w:r>
          </w:p>
        </w:tc>
        <w:tc>
          <w:tcPr>
            <w:tcW w:w="7165" w:type="dxa"/>
            <w:vMerge w:val="restart"/>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Обобщать изученные языковые факты и ставить новые задачи по их изучению. Наблюдать над строением предложений, подмечать особенности значения сказуемых. Различать оттенки значения признаков, вносимых в прилагательные суффиксами. Устанавливать соподчинённость частей речи и членов предложений. «Читать» и наполнять содержанием схемы предложений. Составлять предложения из отдельных структурных элементов.</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b/>
              </w:rPr>
            </w:pPr>
          </w:p>
        </w:tc>
        <w:tc>
          <w:tcPr>
            <w:tcW w:w="5387" w:type="dxa"/>
          </w:tcPr>
          <w:p w:rsidR="001C7861" w:rsidRPr="007B7420" w:rsidRDefault="001C7861" w:rsidP="000255AE">
            <w:pPr>
              <w:tabs>
                <w:tab w:val="left" w:pos="2100"/>
              </w:tabs>
              <w:spacing w:after="0" w:line="240" w:lineRule="auto"/>
              <w:rPr>
                <w:rFonts w:ascii="Times New Roman" w:hAnsi="Times New Roman"/>
              </w:rPr>
            </w:pPr>
            <w:r w:rsidRPr="007B7420">
              <w:rPr>
                <w:rFonts w:ascii="Times New Roman" w:hAnsi="Times New Roman"/>
              </w:rPr>
              <w:t>Выражаем мысли и чувства…Предложение. Части речи и члены предложения</w:t>
            </w:r>
          </w:p>
        </w:tc>
        <w:tc>
          <w:tcPr>
            <w:tcW w:w="1559" w:type="dxa"/>
          </w:tcPr>
          <w:p w:rsidR="001C7861" w:rsidRPr="007B7420" w:rsidRDefault="003910E5" w:rsidP="007B7420">
            <w:pPr>
              <w:spacing w:after="0" w:line="240" w:lineRule="auto"/>
              <w:ind w:firstLine="709"/>
              <w:jc w:val="both"/>
              <w:rPr>
                <w:rFonts w:ascii="Times New Roman" w:hAnsi="Times New Roman"/>
              </w:rPr>
            </w:pPr>
            <w:r>
              <w:rPr>
                <w:rFonts w:ascii="Times New Roman" w:hAnsi="Times New Roman"/>
              </w:rPr>
              <w:t>2</w:t>
            </w:r>
          </w:p>
        </w:tc>
        <w:tc>
          <w:tcPr>
            <w:tcW w:w="7165" w:type="dxa"/>
            <w:vMerge/>
          </w:tcPr>
          <w:p w:rsidR="001C7861" w:rsidRPr="007B7420" w:rsidRDefault="001C7861" w:rsidP="007B7420">
            <w:pPr>
              <w:spacing w:after="0" w:line="240" w:lineRule="auto"/>
              <w:ind w:firstLine="709"/>
              <w:jc w:val="both"/>
              <w:rPr>
                <w:rFonts w:ascii="Times New Roman" w:hAnsi="Times New Roman"/>
              </w:rPr>
            </w:pP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hAnsi="Times New Roman"/>
              </w:rPr>
              <w:t>Формы глаголов. Глагол как двигатель всей фразы. Неопределённая форма глаголов. Формы времени глаголов. Глаголы прошедшего времени. Формы глаголов в настоящем и будущем времени. Спряжение глаголов. Глаголы 1 и 2 спряжения</w:t>
            </w:r>
          </w:p>
        </w:tc>
        <w:tc>
          <w:tcPr>
            <w:tcW w:w="1559" w:type="dxa"/>
          </w:tcPr>
          <w:p w:rsidR="001C7861" w:rsidRPr="007B7420" w:rsidRDefault="003910E5" w:rsidP="007B7420">
            <w:pPr>
              <w:spacing w:after="0" w:line="240" w:lineRule="auto"/>
              <w:ind w:firstLine="709"/>
              <w:jc w:val="both"/>
              <w:rPr>
                <w:rFonts w:ascii="Times New Roman" w:hAnsi="Times New Roman"/>
              </w:rPr>
            </w:pPr>
            <w:r>
              <w:rPr>
                <w:rFonts w:ascii="Times New Roman" w:hAnsi="Times New Roman"/>
              </w:rPr>
              <w:t>6</w:t>
            </w:r>
          </w:p>
        </w:tc>
        <w:tc>
          <w:tcPr>
            <w:tcW w:w="7165" w:type="dxa"/>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 xml:space="preserve">Обобщать изученные признаки важнейшей части речи в языке — глагола. Устанавливать новые свойства объекта (глагольных форм) с помощью таблицы. Устанавливать начальную форму глаголов, правильно выбирать нужную глагольную форму в зависимости от контекста. Проявлять культуру речи при употреблении глаголов класть — положить, сох, сохнул и др., фразеологизмов. Понимать </w:t>
            </w:r>
            <w:r w:rsidRPr="007B7420">
              <w:rPr>
                <w:rFonts w:ascii="Times New Roman" w:hAnsi="Times New Roman"/>
              </w:rPr>
              <w:lastRenderedPageBreak/>
              <w:t>последовательность действий, указанных в текстах-инструкциях, следовать инструкции. Самостоятельно составлять текст-инструкцию. Определять спряжение глаголов по существенным признакам — окончаниям. Наблюдать и делать вывод об одинаковости ударных и безударных окончаний у глаголов одного спряжения. Решать орфографические задачи на базе глагольной лексики</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hAnsi="Times New Roman"/>
              </w:rPr>
              <w:t>Правописание глаголов Употребление мягкого знака после шипящих на конце глаголов. Гласные е-и в безударных личных окончаниях глаголов.</w:t>
            </w:r>
          </w:p>
        </w:tc>
        <w:tc>
          <w:tcPr>
            <w:tcW w:w="1559" w:type="dxa"/>
            <w:vMerge w:val="restart"/>
          </w:tcPr>
          <w:p w:rsidR="001C7861" w:rsidRPr="007B7420" w:rsidRDefault="003910E5" w:rsidP="007B7420">
            <w:pPr>
              <w:spacing w:after="0" w:line="240" w:lineRule="auto"/>
              <w:ind w:firstLine="709"/>
              <w:jc w:val="both"/>
              <w:rPr>
                <w:rFonts w:ascii="Times New Roman" w:hAnsi="Times New Roman"/>
              </w:rPr>
            </w:pPr>
            <w:r>
              <w:rPr>
                <w:rFonts w:ascii="Times New Roman" w:hAnsi="Times New Roman"/>
              </w:rPr>
              <w:t>12</w:t>
            </w:r>
          </w:p>
        </w:tc>
        <w:tc>
          <w:tcPr>
            <w:tcW w:w="7165" w:type="dxa"/>
            <w:vMerge w:val="restart"/>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Участвовать в составлении алгоритма (плана действий) решения новых орфографических задач и использовать его при записи окончаний глаголов. Анализировать признаки частей речи и предложения, действуя по памятке. Контролировать правильность записей. Решать орфографические задачи о выборе безударных личных окончаний глаголов на основе предварительной проверки глаголов-исключений (с опорой на справочные материалы). Правильно употреблять в речи формы глагола хотеть. Произносить слова квартал, банты в соответствии с нормами современного русского литературного языка</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hAnsi="Times New Roman"/>
              </w:rPr>
              <w:t>Глаголы-исключения. Употребление в речи форм глагола хотеть</w:t>
            </w:r>
          </w:p>
        </w:tc>
        <w:tc>
          <w:tcPr>
            <w:tcW w:w="1559" w:type="dxa"/>
            <w:vMerge/>
          </w:tcPr>
          <w:p w:rsidR="001C7861" w:rsidRPr="007B7420" w:rsidRDefault="001C7861" w:rsidP="007B7420">
            <w:pPr>
              <w:spacing w:after="0" w:line="240" w:lineRule="auto"/>
              <w:ind w:firstLine="709"/>
              <w:jc w:val="both"/>
              <w:rPr>
                <w:rFonts w:ascii="Times New Roman" w:hAnsi="Times New Roman"/>
              </w:rPr>
            </w:pPr>
          </w:p>
        </w:tc>
        <w:tc>
          <w:tcPr>
            <w:tcW w:w="7165" w:type="dxa"/>
            <w:vMerge/>
          </w:tcPr>
          <w:p w:rsidR="001C7861" w:rsidRPr="007B7420" w:rsidRDefault="001C7861" w:rsidP="007B7420">
            <w:pPr>
              <w:spacing w:after="0" w:line="240" w:lineRule="auto"/>
              <w:ind w:firstLine="709"/>
              <w:jc w:val="both"/>
              <w:rPr>
                <w:rFonts w:ascii="Times New Roman" w:hAnsi="Times New Roman"/>
              </w:rPr>
            </w:pP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b/>
              </w:rPr>
            </w:pP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hAnsi="Times New Roman"/>
              </w:rPr>
              <w:t>Выражение сказуемого разными формами времени глаголов. Обобщение сведений о формах времени глаголов. Выражение сказуемого «повелительными» формами глаголов в побудительных предложениях</w:t>
            </w:r>
          </w:p>
        </w:tc>
        <w:tc>
          <w:tcPr>
            <w:tcW w:w="1559" w:type="dxa"/>
          </w:tcPr>
          <w:p w:rsidR="001C7861" w:rsidRPr="007B7420" w:rsidRDefault="003745E4" w:rsidP="007B7420">
            <w:pPr>
              <w:spacing w:after="0" w:line="240" w:lineRule="auto"/>
              <w:ind w:firstLine="709"/>
              <w:jc w:val="both"/>
              <w:rPr>
                <w:rFonts w:ascii="Times New Roman" w:hAnsi="Times New Roman"/>
              </w:rPr>
            </w:pPr>
            <w:r>
              <w:rPr>
                <w:rFonts w:ascii="Times New Roman" w:hAnsi="Times New Roman"/>
              </w:rPr>
              <w:t>2</w:t>
            </w:r>
          </w:p>
        </w:tc>
        <w:tc>
          <w:tcPr>
            <w:tcW w:w="7165" w:type="dxa"/>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Различать варианты образования и употребления в речи форм настоящего и будущего времени глаголов. Решать орфографические задачи при написании личных окончаний глаголов. Осуществлять выбор нужного глагола для достижения точности выражаемой мысли. Производить разносторонний анализ высказываний (предложений). Воспроизводить содержание прочитанного текста и создавать собственные высказывания</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hAnsi="Times New Roman"/>
              </w:rPr>
              <w:t>Контрольный диктант. Проверочная работа. Творческие работы. Свободный диктант. Творческое списывание. Проектная деятельность</w:t>
            </w:r>
          </w:p>
        </w:tc>
        <w:tc>
          <w:tcPr>
            <w:tcW w:w="1559" w:type="dxa"/>
          </w:tcPr>
          <w:p w:rsidR="001C7861" w:rsidRPr="007B7420" w:rsidRDefault="003745E4" w:rsidP="007B7420">
            <w:pPr>
              <w:spacing w:after="0" w:line="240" w:lineRule="auto"/>
              <w:ind w:firstLine="709"/>
              <w:jc w:val="both"/>
              <w:rPr>
                <w:rFonts w:ascii="Times New Roman" w:hAnsi="Times New Roman"/>
              </w:rPr>
            </w:pPr>
            <w:r>
              <w:rPr>
                <w:rFonts w:ascii="Times New Roman" w:hAnsi="Times New Roman"/>
              </w:rPr>
              <w:t>10</w:t>
            </w:r>
          </w:p>
        </w:tc>
        <w:tc>
          <w:tcPr>
            <w:tcW w:w="7165" w:type="dxa"/>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Применять изученные правила при письме под диктовку. Решать орфографические и пунктуационные задачи при записи слов и предложений по слуху. Устанавливать причины появления ошибок, устранять их. Осознанно использовать в высказываниях глаголы в разных формах. Составлять загадки о явлениях природы (по выбору)</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b/>
              </w:rPr>
            </w:pPr>
            <w:r w:rsidRPr="007B7420">
              <w:rPr>
                <w:rFonts w:ascii="Times New Roman" w:hAnsi="Times New Roman"/>
                <w:b/>
              </w:rPr>
              <w:t>3</w:t>
            </w: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hAnsi="Times New Roman"/>
                <w:b/>
              </w:rPr>
              <w:t>РАСПРОСТРАНЯЕМ</w:t>
            </w:r>
            <w:r w:rsidR="007B7420">
              <w:rPr>
                <w:rFonts w:ascii="Times New Roman" w:hAnsi="Times New Roman"/>
                <w:b/>
              </w:rPr>
              <w:t xml:space="preserve"> </w:t>
            </w:r>
            <w:r w:rsidRPr="007B7420">
              <w:rPr>
                <w:rFonts w:ascii="Times New Roman" w:hAnsi="Times New Roman"/>
                <w:b/>
              </w:rPr>
              <w:t>ПРЕДЛОЖЕНИЯ...</w:t>
            </w:r>
          </w:p>
        </w:tc>
        <w:tc>
          <w:tcPr>
            <w:tcW w:w="1559" w:type="dxa"/>
          </w:tcPr>
          <w:p w:rsidR="001C7861" w:rsidRPr="007B7420" w:rsidRDefault="003745E4" w:rsidP="007B7420">
            <w:pPr>
              <w:spacing w:after="0" w:line="240" w:lineRule="auto"/>
              <w:ind w:firstLine="709"/>
              <w:jc w:val="both"/>
              <w:rPr>
                <w:rFonts w:ascii="Times New Roman" w:hAnsi="Times New Roman"/>
                <w:b/>
              </w:rPr>
            </w:pPr>
            <w:r>
              <w:rPr>
                <w:rFonts w:ascii="Times New Roman" w:hAnsi="Times New Roman"/>
                <w:b/>
              </w:rPr>
              <w:t>23</w:t>
            </w:r>
          </w:p>
        </w:tc>
        <w:tc>
          <w:tcPr>
            <w:tcW w:w="7165" w:type="dxa"/>
            <w:vMerge w:val="restart"/>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Наблюдать, как конкретизируется общее значение словосочетаний и предложений за счёт использования зависимых слов и второстепенных членов предложения. Сопоставлять, делать выводы. Осознавать, что в русском языке слова связывают друг с другом не только по смыслу, но и грамматически. Правильно использовать падежные формы слов в высказываниях</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hAnsi="Times New Roman"/>
              </w:rPr>
              <w:t>Используем второстепенные</w:t>
            </w:r>
          </w:p>
          <w:p w:rsidR="001C7861" w:rsidRPr="007B7420" w:rsidRDefault="001C7861" w:rsidP="000255AE">
            <w:pPr>
              <w:spacing w:after="0" w:line="240" w:lineRule="auto"/>
              <w:rPr>
                <w:rFonts w:ascii="Times New Roman" w:hAnsi="Times New Roman"/>
              </w:rPr>
            </w:pPr>
            <w:r w:rsidRPr="007B7420">
              <w:rPr>
                <w:rFonts w:ascii="Times New Roman" w:hAnsi="Times New Roman"/>
              </w:rPr>
              <w:t>члены предложения. Падежные формы склоняемых частей речи</w:t>
            </w:r>
          </w:p>
        </w:tc>
        <w:tc>
          <w:tcPr>
            <w:tcW w:w="1559" w:type="dxa"/>
          </w:tcPr>
          <w:p w:rsidR="001C7861" w:rsidRPr="007B7420" w:rsidRDefault="003745E4" w:rsidP="007B7420">
            <w:pPr>
              <w:spacing w:after="0" w:line="240" w:lineRule="auto"/>
              <w:ind w:firstLine="709"/>
              <w:jc w:val="both"/>
              <w:rPr>
                <w:rFonts w:ascii="Times New Roman" w:hAnsi="Times New Roman"/>
              </w:rPr>
            </w:pPr>
            <w:r>
              <w:rPr>
                <w:rFonts w:ascii="Times New Roman" w:hAnsi="Times New Roman"/>
              </w:rPr>
              <w:t>4</w:t>
            </w:r>
          </w:p>
        </w:tc>
        <w:tc>
          <w:tcPr>
            <w:tcW w:w="7165" w:type="dxa"/>
            <w:vMerge/>
          </w:tcPr>
          <w:p w:rsidR="001C7861" w:rsidRPr="007B7420" w:rsidRDefault="001C7861" w:rsidP="007B7420">
            <w:pPr>
              <w:spacing w:after="0" w:line="240" w:lineRule="auto"/>
              <w:ind w:firstLine="709"/>
              <w:jc w:val="both"/>
              <w:rPr>
                <w:rFonts w:ascii="Times New Roman" w:hAnsi="Times New Roman"/>
              </w:rPr>
            </w:pP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hAnsi="Times New Roman"/>
              </w:rPr>
              <w:t xml:space="preserve">Предложения с однородными членами Однородные подлежащие и сказуемые. Однородные второстепенные члены предложения. Знаки препинания при однородных членах предложения. </w:t>
            </w:r>
            <w:r w:rsidRPr="007B7420">
              <w:rPr>
                <w:rFonts w:ascii="Times New Roman" w:hAnsi="Times New Roman"/>
              </w:rPr>
              <w:lastRenderedPageBreak/>
              <w:t>Решение пунктуационных задач</w:t>
            </w:r>
          </w:p>
        </w:tc>
        <w:tc>
          <w:tcPr>
            <w:tcW w:w="1559" w:type="dxa"/>
          </w:tcPr>
          <w:p w:rsidR="001C7861" w:rsidRPr="007B7420" w:rsidRDefault="003745E4" w:rsidP="007B7420">
            <w:pPr>
              <w:spacing w:after="0" w:line="240" w:lineRule="auto"/>
              <w:ind w:firstLine="709"/>
              <w:jc w:val="both"/>
              <w:rPr>
                <w:rFonts w:ascii="Times New Roman" w:hAnsi="Times New Roman"/>
              </w:rPr>
            </w:pPr>
            <w:r>
              <w:rPr>
                <w:rFonts w:ascii="Times New Roman" w:hAnsi="Times New Roman"/>
              </w:rPr>
              <w:lastRenderedPageBreak/>
              <w:t>9</w:t>
            </w:r>
          </w:p>
        </w:tc>
        <w:tc>
          <w:tcPr>
            <w:tcW w:w="7165" w:type="dxa"/>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 xml:space="preserve">Выявлять новые особенности, признаки простых предложений, осложнённых однородными членами. Соотносить варианты интонирования и варианты пунктуации в предложениях с однородными членами. Действовать по алгоритму при решении пунктуационной </w:t>
            </w:r>
            <w:r w:rsidRPr="007B7420">
              <w:rPr>
                <w:rFonts w:ascii="Times New Roman" w:hAnsi="Times New Roman"/>
              </w:rPr>
              <w:lastRenderedPageBreak/>
              <w:t>задачи. Анализировать новый тип предложений, моделировать их с помощью схем, преобразовывать модели в словесные высказывания. Составлять предложения с однородными членами. Дифференцировать пунктуационные задачи и находить верные способы, приёмы их решения</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hAnsi="Times New Roman"/>
              </w:rPr>
              <w:t>Строение текстов разных типов (повествование, описание, рассуждение)</w:t>
            </w:r>
          </w:p>
        </w:tc>
        <w:tc>
          <w:tcPr>
            <w:tcW w:w="1559" w:type="dxa"/>
          </w:tcPr>
          <w:p w:rsidR="001C7861" w:rsidRPr="007B7420" w:rsidRDefault="003745E4" w:rsidP="007B7420">
            <w:pPr>
              <w:spacing w:after="0" w:line="240" w:lineRule="auto"/>
              <w:ind w:firstLine="709"/>
              <w:jc w:val="both"/>
              <w:rPr>
                <w:rFonts w:ascii="Times New Roman" w:hAnsi="Times New Roman"/>
              </w:rPr>
            </w:pPr>
            <w:r>
              <w:rPr>
                <w:rFonts w:ascii="Times New Roman" w:hAnsi="Times New Roman"/>
              </w:rPr>
              <w:t>3</w:t>
            </w:r>
          </w:p>
        </w:tc>
        <w:tc>
          <w:tcPr>
            <w:tcW w:w="7165" w:type="dxa"/>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Анализировать и составлять высказывания типа рассуждения, аргументировать выдвинутые положения, делать выводы. Воспроизводить содержание и составлять тексты типа описание. Собирать материал к письменному высказыванию, к раскрытию темы проекта. Анализировать и корректировать собственные высказывания</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hAnsi="Times New Roman"/>
              </w:rPr>
              <w:t>Осложнённое списывание текста. Проверочный диктант. Изложение. Проектная деятельность</w:t>
            </w:r>
          </w:p>
        </w:tc>
        <w:tc>
          <w:tcPr>
            <w:tcW w:w="1559" w:type="dxa"/>
          </w:tcPr>
          <w:p w:rsidR="001C7861" w:rsidRPr="007B7420" w:rsidRDefault="003745E4" w:rsidP="007B7420">
            <w:pPr>
              <w:spacing w:after="0" w:line="240" w:lineRule="auto"/>
              <w:ind w:firstLine="709"/>
              <w:jc w:val="both"/>
              <w:rPr>
                <w:rFonts w:ascii="Times New Roman" w:hAnsi="Times New Roman"/>
              </w:rPr>
            </w:pPr>
            <w:r>
              <w:rPr>
                <w:rFonts w:ascii="Times New Roman" w:hAnsi="Times New Roman"/>
              </w:rPr>
              <w:t>7</w:t>
            </w:r>
          </w:p>
        </w:tc>
        <w:tc>
          <w:tcPr>
            <w:tcW w:w="7165" w:type="dxa"/>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Контролировать грамотность записи текста, сверять записанное с образцом учебника. Решать пунктуационные задачи. Применять изученные правила при письме под диктовку. Устанавливать причины появления ошибок, устранять их. Добывать информацию из текста, выделять части, составлять план как опору для восстановления подробного содержания текста</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b/>
              </w:rPr>
            </w:pPr>
            <w:r w:rsidRPr="007B7420">
              <w:rPr>
                <w:rFonts w:ascii="Times New Roman" w:hAnsi="Times New Roman"/>
                <w:b/>
              </w:rPr>
              <w:t>4</w:t>
            </w:r>
          </w:p>
        </w:tc>
        <w:tc>
          <w:tcPr>
            <w:tcW w:w="5387" w:type="dxa"/>
          </w:tcPr>
          <w:p w:rsidR="001C7861" w:rsidRPr="007B7420" w:rsidRDefault="001C7861" w:rsidP="000255AE">
            <w:pPr>
              <w:spacing w:after="0" w:line="240" w:lineRule="auto"/>
              <w:rPr>
                <w:rFonts w:ascii="Times New Roman" w:hAnsi="Times New Roman"/>
                <w:b/>
              </w:rPr>
            </w:pPr>
            <w:r w:rsidRPr="007B7420">
              <w:rPr>
                <w:rFonts w:ascii="Times New Roman" w:hAnsi="Times New Roman"/>
                <w:b/>
              </w:rPr>
              <w:t>ЧАСТИ РЕЧИ, ФОРМЫ СЛОВ</w:t>
            </w:r>
            <w:r w:rsidR="007B7420">
              <w:rPr>
                <w:rFonts w:ascii="Times New Roman" w:hAnsi="Times New Roman"/>
                <w:b/>
              </w:rPr>
              <w:t xml:space="preserve"> </w:t>
            </w:r>
            <w:r w:rsidRPr="007B7420">
              <w:rPr>
                <w:rFonts w:ascii="Times New Roman" w:hAnsi="Times New Roman"/>
                <w:b/>
              </w:rPr>
              <w:t>И ИХ ПРАВОПИСАНИЕ</w:t>
            </w:r>
          </w:p>
        </w:tc>
        <w:tc>
          <w:tcPr>
            <w:tcW w:w="1559" w:type="dxa"/>
          </w:tcPr>
          <w:p w:rsidR="001C7861" w:rsidRPr="007B7420" w:rsidRDefault="003745E4" w:rsidP="007B7420">
            <w:pPr>
              <w:spacing w:after="0" w:line="240" w:lineRule="auto"/>
              <w:ind w:firstLine="709"/>
              <w:jc w:val="both"/>
              <w:rPr>
                <w:rFonts w:ascii="Times New Roman" w:hAnsi="Times New Roman"/>
                <w:b/>
              </w:rPr>
            </w:pPr>
            <w:r>
              <w:rPr>
                <w:rFonts w:ascii="Times New Roman" w:hAnsi="Times New Roman"/>
                <w:b/>
              </w:rPr>
              <w:t>62</w:t>
            </w:r>
          </w:p>
        </w:tc>
        <w:tc>
          <w:tcPr>
            <w:tcW w:w="7165" w:type="dxa"/>
            <w:vMerge w:val="restart"/>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Различать признаки разных частей речи. Наблюдать над употреблением в речи нового способа выражения сравнительных отношений и делать выводы. Распространять мысли в предложениях, используя разные части речи</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hAnsi="Times New Roman"/>
              </w:rPr>
              <w:t>Слово как часть речи</w:t>
            </w:r>
          </w:p>
        </w:tc>
        <w:tc>
          <w:tcPr>
            <w:tcW w:w="1559" w:type="dxa"/>
          </w:tcPr>
          <w:p w:rsidR="001C7861" w:rsidRPr="007B7420" w:rsidRDefault="003745E4" w:rsidP="007B7420">
            <w:pPr>
              <w:spacing w:after="0" w:line="240" w:lineRule="auto"/>
              <w:ind w:firstLine="709"/>
              <w:jc w:val="both"/>
              <w:rPr>
                <w:rFonts w:ascii="Times New Roman" w:hAnsi="Times New Roman"/>
              </w:rPr>
            </w:pPr>
            <w:r>
              <w:rPr>
                <w:rFonts w:ascii="Times New Roman" w:hAnsi="Times New Roman"/>
              </w:rPr>
              <w:t>2</w:t>
            </w:r>
          </w:p>
        </w:tc>
        <w:tc>
          <w:tcPr>
            <w:tcW w:w="7165" w:type="dxa"/>
            <w:vMerge/>
          </w:tcPr>
          <w:p w:rsidR="001C7861" w:rsidRPr="007B7420" w:rsidRDefault="001C7861" w:rsidP="007B7420">
            <w:pPr>
              <w:spacing w:after="0" w:line="240" w:lineRule="auto"/>
              <w:ind w:firstLine="709"/>
              <w:jc w:val="both"/>
              <w:rPr>
                <w:rFonts w:ascii="Times New Roman" w:hAnsi="Times New Roman"/>
              </w:rPr>
            </w:pP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hAnsi="Times New Roman"/>
              </w:rPr>
              <w:t>Формы слов разных частей речи. Изменение слов по числам и родам. Неизменяемые имена существительные. Спряжение и склонение. Спряжение глаголов. Склоняемые части речи. Морфологический анализ частей речи</w:t>
            </w:r>
          </w:p>
        </w:tc>
        <w:tc>
          <w:tcPr>
            <w:tcW w:w="1559" w:type="dxa"/>
          </w:tcPr>
          <w:p w:rsidR="001C7861" w:rsidRPr="007B7420" w:rsidRDefault="003745E4" w:rsidP="007B7420">
            <w:pPr>
              <w:spacing w:after="0" w:line="240" w:lineRule="auto"/>
              <w:ind w:firstLine="709"/>
              <w:jc w:val="both"/>
              <w:rPr>
                <w:rFonts w:ascii="Times New Roman" w:hAnsi="Times New Roman"/>
              </w:rPr>
            </w:pPr>
            <w:r>
              <w:rPr>
                <w:rFonts w:ascii="Times New Roman" w:hAnsi="Times New Roman"/>
              </w:rPr>
              <w:t>7</w:t>
            </w:r>
          </w:p>
        </w:tc>
        <w:tc>
          <w:tcPr>
            <w:tcW w:w="7165" w:type="dxa"/>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 xml:space="preserve">Устанавливать общее в изменении слов разных частей речи по числам. Различать особенности рода у существительных и других частей речи. Использовать в речи точные формы существительных и прилагательных в зависимости от их </w:t>
            </w:r>
            <w:proofErr w:type="spellStart"/>
            <w:r w:rsidRPr="007B7420">
              <w:rPr>
                <w:rFonts w:ascii="Times New Roman" w:hAnsi="Times New Roman"/>
              </w:rPr>
              <w:t>отнесённости</w:t>
            </w:r>
            <w:proofErr w:type="spellEnd"/>
            <w:r w:rsidRPr="007B7420">
              <w:rPr>
                <w:rFonts w:ascii="Times New Roman" w:hAnsi="Times New Roman"/>
              </w:rPr>
              <w:t xml:space="preserve"> к определённому роду. Находить неизменяемые имена существительные. Наблюдать языковые явления, делать выводы, приводить примеры. Определять значение числа, рода личных местоимений, уместно употреблять их в тексте. Применять способы определения форм числа и рода прилагательных и глаголов прошедшего времени. Называть свойства и признаки глагола, определять форму времени глагола. Определять цель выбора автором той или иной формы времени глаголов. Различать понятия спряжение и склонение. Определять тип спряжения глаголов, тип склонения имён существительных. Определять формы глаголов в предложениях и текстах. Группировать глаголы по оттенкам значений, по типу спряжения, по формам числа, лица. Решать орфографические задачи на безударный гласный в личных окончаниях глаголов. Употреблять глаголы в нужной форме лица, числа. Правильно употреблять­ «повелительные» формы глагола ехать. Определять </w:t>
            </w:r>
            <w:r w:rsidRPr="007B7420">
              <w:rPr>
                <w:rFonts w:ascii="Times New Roman" w:hAnsi="Times New Roman"/>
              </w:rPr>
              <w:lastRenderedPageBreak/>
              <w:t>падежную форму имён существительных, прилагательных. Выполнять морфологический разбор частей речи по памятке</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b/>
              </w:rPr>
            </w:pPr>
            <w:r w:rsidRPr="007B7420">
              <w:rPr>
                <w:rFonts w:ascii="Times New Roman" w:hAnsi="Times New Roman"/>
                <w:b/>
              </w:rPr>
              <w:t>Правописание безударных падежных окончаний склоняемых частей речи</w:t>
            </w:r>
          </w:p>
        </w:tc>
        <w:tc>
          <w:tcPr>
            <w:tcW w:w="1559" w:type="dxa"/>
          </w:tcPr>
          <w:p w:rsidR="001C7861" w:rsidRPr="007B7420" w:rsidRDefault="001C7861" w:rsidP="003745E4">
            <w:pPr>
              <w:spacing w:after="0" w:line="240" w:lineRule="auto"/>
              <w:ind w:firstLine="709"/>
              <w:jc w:val="both"/>
              <w:rPr>
                <w:rFonts w:ascii="Times New Roman" w:hAnsi="Times New Roman"/>
              </w:rPr>
            </w:pPr>
            <w:r w:rsidRPr="007B7420">
              <w:rPr>
                <w:rFonts w:ascii="Times New Roman" w:hAnsi="Times New Roman"/>
              </w:rPr>
              <w:t>32</w:t>
            </w:r>
          </w:p>
        </w:tc>
        <w:tc>
          <w:tcPr>
            <w:tcW w:w="7165" w:type="dxa"/>
            <w:vMerge w:val="restart"/>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Определять тип склонения имён существительных и падеж. Осознавать значимость знания о склонениях для выбора правильных окончаний слов. Работать с таблицей: читать, дополнять. Обнаруживать общий способ проверки безударных гласных в корне и окончаниях склоняемых частей речи и переносить его при решении новых орфографических задач. Выявлять случаи, противоречащие общим правилам написания. Правильно оформлять обложку тетради. Использовать способы проверки: проверяю по словарю, запоминаю, проверяю словом — помощником. Выбирать более экономный способ проверки безударных падежных окончаний склоняемых частей речи. Правильно употреблять формы имён существительных во мн. числе типа: инженеры, донья, суда, небеса, бантов, тортов, портов, солдат, килограммов</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hAnsi="Times New Roman"/>
              </w:rPr>
              <w:t>Имена существительные 1, 2, 3-го склонения. Безударные падежные окончания имён существительных в единственном и во множественном числах. Выбор гласных в окончаниях форм разных падежей и чисел. Обобщение способов выбора гласных в падежных окончаниях существительных</w:t>
            </w:r>
          </w:p>
        </w:tc>
        <w:tc>
          <w:tcPr>
            <w:tcW w:w="1559" w:type="dxa"/>
          </w:tcPr>
          <w:p w:rsidR="001C7861" w:rsidRPr="007B7420" w:rsidRDefault="001C7861" w:rsidP="003745E4">
            <w:pPr>
              <w:spacing w:after="0" w:line="240" w:lineRule="auto"/>
              <w:ind w:firstLine="709"/>
              <w:jc w:val="both"/>
              <w:rPr>
                <w:rFonts w:ascii="Times New Roman" w:hAnsi="Times New Roman"/>
              </w:rPr>
            </w:pPr>
            <w:r w:rsidRPr="007B7420">
              <w:rPr>
                <w:rFonts w:ascii="Times New Roman" w:hAnsi="Times New Roman"/>
              </w:rPr>
              <w:t>20</w:t>
            </w:r>
          </w:p>
        </w:tc>
        <w:tc>
          <w:tcPr>
            <w:tcW w:w="7165" w:type="dxa"/>
            <w:vMerge/>
          </w:tcPr>
          <w:p w:rsidR="001C7861" w:rsidRPr="007B7420" w:rsidRDefault="001C7861" w:rsidP="007B7420">
            <w:pPr>
              <w:spacing w:after="0" w:line="240" w:lineRule="auto"/>
              <w:ind w:firstLine="709"/>
              <w:jc w:val="both"/>
              <w:rPr>
                <w:rFonts w:ascii="Times New Roman" w:hAnsi="Times New Roman"/>
              </w:rPr>
            </w:pP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hAnsi="Times New Roman"/>
              </w:rPr>
              <w:t>Безударные падежные окончания имён прилагательных в единственном и множественном числах.</w:t>
            </w:r>
          </w:p>
        </w:tc>
        <w:tc>
          <w:tcPr>
            <w:tcW w:w="1559" w:type="dxa"/>
          </w:tcPr>
          <w:p w:rsidR="001C7861" w:rsidRPr="007B7420" w:rsidRDefault="001C7861" w:rsidP="003745E4">
            <w:pPr>
              <w:spacing w:after="0" w:line="240" w:lineRule="auto"/>
              <w:ind w:firstLine="709"/>
              <w:jc w:val="both"/>
              <w:rPr>
                <w:rFonts w:ascii="Times New Roman" w:hAnsi="Times New Roman"/>
              </w:rPr>
            </w:pPr>
            <w:r w:rsidRPr="007B7420">
              <w:rPr>
                <w:rFonts w:ascii="Times New Roman" w:hAnsi="Times New Roman"/>
              </w:rPr>
              <w:t>(7)</w:t>
            </w:r>
          </w:p>
        </w:tc>
        <w:tc>
          <w:tcPr>
            <w:tcW w:w="7165" w:type="dxa"/>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Осознавать роль использования имён прилагательных в художественном тексте. Использовать обобщённый способ решения орфографической задачи о выборе падежных окончаний: безударный проверяю ударным окончанием вопроса</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hAnsi="Times New Roman"/>
              </w:rPr>
              <w:t>Правописание падежных форм личных местоимений</w:t>
            </w:r>
          </w:p>
        </w:tc>
        <w:tc>
          <w:tcPr>
            <w:tcW w:w="1559" w:type="dxa"/>
          </w:tcPr>
          <w:p w:rsidR="001C7861" w:rsidRPr="007B7420" w:rsidRDefault="003745E4" w:rsidP="003745E4">
            <w:pPr>
              <w:spacing w:after="0" w:line="240" w:lineRule="auto"/>
              <w:ind w:firstLine="709"/>
              <w:jc w:val="both"/>
              <w:rPr>
                <w:rFonts w:ascii="Times New Roman" w:hAnsi="Times New Roman"/>
              </w:rPr>
            </w:pPr>
            <w:r>
              <w:rPr>
                <w:rFonts w:ascii="Times New Roman" w:hAnsi="Times New Roman"/>
              </w:rPr>
              <w:t>(2</w:t>
            </w:r>
            <w:r w:rsidR="001C7861" w:rsidRPr="007B7420">
              <w:rPr>
                <w:rFonts w:ascii="Times New Roman" w:hAnsi="Times New Roman"/>
              </w:rPr>
              <w:t>)</w:t>
            </w:r>
          </w:p>
        </w:tc>
        <w:tc>
          <w:tcPr>
            <w:tcW w:w="7165" w:type="dxa"/>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Наблюдать над особенностью склонения личных местоимений. Соотносить известные падежные формы частей речи с вариантами склонения личных местоимений. Осознавать тему и основную идею группы художественных произведений (о любви к матери, родному дому)</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hAnsi="Times New Roman"/>
              </w:rPr>
              <w:t>Правописание падежных форм склоняемых частей речи</w:t>
            </w:r>
          </w:p>
        </w:tc>
        <w:tc>
          <w:tcPr>
            <w:tcW w:w="1559" w:type="dxa"/>
          </w:tcPr>
          <w:p w:rsidR="001C7861" w:rsidRPr="007B7420" w:rsidRDefault="001C7861" w:rsidP="003745E4">
            <w:pPr>
              <w:spacing w:after="0" w:line="240" w:lineRule="auto"/>
              <w:ind w:firstLine="709"/>
              <w:jc w:val="both"/>
              <w:rPr>
                <w:rFonts w:ascii="Times New Roman" w:hAnsi="Times New Roman"/>
              </w:rPr>
            </w:pPr>
            <w:r w:rsidRPr="007B7420">
              <w:rPr>
                <w:rFonts w:ascii="Times New Roman" w:hAnsi="Times New Roman"/>
              </w:rPr>
              <w:t>(3)</w:t>
            </w:r>
          </w:p>
        </w:tc>
        <w:tc>
          <w:tcPr>
            <w:tcW w:w="7165" w:type="dxa"/>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Находить ключевые образные слова в художественных стихотворных текстах, выражающие отношение автора к предмету речи. Выбирать для поиска информации нужные источники</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hAnsi="Times New Roman"/>
                <w:b/>
              </w:rPr>
              <w:t>Самостоятельные и служебные части речи.</w:t>
            </w:r>
            <w:r w:rsidRPr="007B7420">
              <w:rPr>
                <w:rFonts w:ascii="Times New Roman" w:hAnsi="Times New Roman"/>
              </w:rPr>
              <w:t xml:space="preserve"> Различение самостоятельных и служебных частей речи. Морфологический анализ частей речи. Количественные имена числительные. Прилагательное и причастие. Глаголы и их помощники деепричастия, наречия. Частицы, предлоги, союзы — служебные части речи.</w:t>
            </w:r>
          </w:p>
        </w:tc>
        <w:tc>
          <w:tcPr>
            <w:tcW w:w="1559" w:type="dxa"/>
          </w:tcPr>
          <w:p w:rsidR="001C7861" w:rsidRPr="007B7420" w:rsidRDefault="001C7861" w:rsidP="003745E4">
            <w:pPr>
              <w:spacing w:after="0" w:line="240" w:lineRule="auto"/>
              <w:ind w:firstLine="709"/>
              <w:jc w:val="both"/>
              <w:rPr>
                <w:rFonts w:ascii="Times New Roman" w:hAnsi="Times New Roman"/>
              </w:rPr>
            </w:pPr>
            <w:r w:rsidRPr="007B7420">
              <w:rPr>
                <w:rFonts w:ascii="Times New Roman" w:hAnsi="Times New Roman"/>
              </w:rPr>
              <w:t>7</w:t>
            </w:r>
          </w:p>
        </w:tc>
        <w:tc>
          <w:tcPr>
            <w:tcW w:w="7165" w:type="dxa"/>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 xml:space="preserve">Различать самостоятельные и служебные части речи. Наблюдать над ролью употребления в предложениях полных и кратких прилагательных, служебных частей речи, причастий, наречий, деепричастий. Употреблять формы имён прилагательных и числительных. Правильно употреблять наречия (опять, обратно), деепричастия, обозначающие дополнительное действие того же лица, что выполняет главное действие. Выявлять смысл пословиц. Употреблять пословицы в своей речи. Выразительно читать стихи, в которых использованы частицы и другие группы слов. Выполнять по памятке морфологический анализ имён существительных, прилагательных, </w:t>
            </w:r>
            <w:r w:rsidRPr="007B7420">
              <w:rPr>
                <w:rFonts w:ascii="Times New Roman" w:hAnsi="Times New Roman"/>
              </w:rPr>
              <w:lastRenderedPageBreak/>
              <w:t>глаголов</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hAnsi="Times New Roman"/>
              </w:rPr>
              <w:t>Диктанты. Проверочная работа. Изложение. Творческая работа. Проектная деятельность</w:t>
            </w:r>
          </w:p>
        </w:tc>
        <w:tc>
          <w:tcPr>
            <w:tcW w:w="1559" w:type="dxa"/>
          </w:tcPr>
          <w:p w:rsidR="001C7861" w:rsidRPr="007B7420" w:rsidRDefault="001C7861" w:rsidP="003745E4">
            <w:pPr>
              <w:spacing w:after="0" w:line="240" w:lineRule="auto"/>
              <w:ind w:firstLine="709"/>
              <w:jc w:val="both"/>
              <w:rPr>
                <w:rFonts w:ascii="Times New Roman" w:hAnsi="Times New Roman"/>
              </w:rPr>
            </w:pPr>
            <w:r w:rsidRPr="007B7420">
              <w:rPr>
                <w:rFonts w:ascii="Times New Roman" w:hAnsi="Times New Roman"/>
              </w:rPr>
              <w:t>13</w:t>
            </w:r>
          </w:p>
        </w:tc>
        <w:tc>
          <w:tcPr>
            <w:tcW w:w="7165" w:type="dxa"/>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Применять изученные правила и способы действий при письме под диктовку. Анализировать предложения по членам предложения, производить полный синтаксический анализ (разбор). Применять способы решения орфографических задач, проверять, оценивать результаты работы. Устанавливать причины­ появления ошибок, устранять их. Понимать и воспроизводить содержание текстов. Создавать собственные высказывания типа описания (первоцветов),­ используя сравнения и эпитеты. Выявлять тему, основную мысль и главное содержание текста по ориентировочным основам (заголовку, ключевым словам). Подбирать свой заголовок к тексту</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b/>
              </w:rPr>
            </w:pPr>
            <w:r w:rsidRPr="007B7420">
              <w:rPr>
                <w:rFonts w:ascii="Times New Roman" w:hAnsi="Times New Roman"/>
                <w:b/>
              </w:rPr>
              <w:t>5</w:t>
            </w:r>
          </w:p>
        </w:tc>
        <w:tc>
          <w:tcPr>
            <w:tcW w:w="5387" w:type="dxa"/>
          </w:tcPr>
          <w:p w:rsidR="001C7861" w:rsidRPr="007B7420" w:rsidRDefault="001C7861" w:rsidP="000255AE">
            <w:pPr>
              <w:spacing w:after="0" w:line="240" w:lineRule="auto"/>
              <w:rPr>
                <w:rFonts w:ascii="Times New Roman" w:hAnsi="Times New Roman"/>
                <w:b/>
              </w:rPr>
            </w:pPr>
            <w:r w:rsidRPr="007B7420">
              <w:rPr>
                <w:rFonts w:ascii="Times New Roman" w:hAnsi="Times New Roman"/>
                <w:b/>
              </w:rPr>
              <w:t>ЯЗЫК И РЕЧЬ</w:t>
            </w:r>
          </w:p>
        </w:tc>
        <w:tc>
          <w:tcPr>
            <w:tcW w:w="1559" w:type="dxa"/>
          </w:tcPr>
          <w:p w:rsidR="001C7861" w:rsidRPr="007B7420" w:rsidRDefault="003745E4" w:rsidP="003745E4">
            <w:pPr>
              <w:spacing w:after="0" w:line="240" w:lineRule="auto"/>
              <w:ind w:firstLine="709"/>
              <w:jc w:val="both"/>
              <w:rPr>
                <w:rFonts w:ascii="Times New Roman" w:hAnsi="Times New Roman"/>
                <w:b/>
              </w:rPr>
            </w:pPr>
            <w:r>
              <w:rPr>
                <w:rFonts w:ascii="Times New Roman" w:hAnsi="Times New Roman"/>
                <w:b/>
              </w:rPr>
              <w:t>30</w:t>
            </w:r>
          </w:p>
        </w:tc>
        <w:tc>
          <w:tcPr>
            <w:tcW w:w="7165" w:type="dxa"/>
            <w:vMerge w:val="restart"/>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Осознавать роль языка в жизни человека, богатство языковых средств. Находить информацию о значении слова в толковом словаре. Выбирать части речи для решения речевой задачи. Правильно употреблять глаголы: рисовать, изображать, писать. Обобщать знания о способах действий с опорой на материал орфографической таблицы. Понимать содержание и выборочно его пересказывать. Находить истоки значений фамилий</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hAnsi="Times New Roman"/>
              </w:rPr>
              <w:t>Слово. Формы речи: монолог, диалог. Лексическое и грамматическое значения слова. Правописание слов</w:t>
            </w:r>
          </w:p>
        </w:tc>
        <w:tc>
          <w:tcPr>
            <w:tcW w:w="1559" w:type="dxa"/>
          </w:tcPr>
          <w:p w:rsidR="001C7861" w:rsidRPr="007B7420" w:rsidRDefault="001C7861" w:rsidP="003745E4">
            <w:pPr>
              <w:spacing w:after="0" w:line="240" w:lineRule="auto"/>
              <w:ind w:firstLine="709"/>
              <w:jc w:val="both"/>
              <w:rPr>
                <w:rFonts w:ascii="Times New Roman" w:hAnsi="Times New Roman"/>
              </w:rPr>
            </w:pPr>
            <w:r w:rsidRPr="007B7420">
              <w:rPr>
                <w:rFonts w:ascii="Times New Roman" w:hAnsi="Times New Roman"/>
              </w:rPr>
              <w:t>7</w:t>
            </w:r>
          </w:p>
        </w:tc>
        <w:tc>
          <w:tcPr>
            <w:tcW w:w="7165" w:type="dxa"/>
            <w:vMerge/>
          </w:tcPr>
          <w:p w:rsidR="001C7861" w:rsidRPr="007B7420" w:rsidRDefault="001C7861" w:rsidP="007B7420">
            <w:pPr>
              <w:spacing w:after="0" w:line="240" w:lineRule="auto"/>
              <w:ind w:firstLine="709"/>
              <w:jc w:val="both"/>
              <w:rPr>
                <w:rFonts w:ascii="Times New Roman" w:hAnsi="Times New Roman"/>
              </w:rPr>
            </w:pP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hAnsi="Times New Roman"/>
              </w:rPr>
              <w:t>Предложение. Текст. Распространение мыслей в предложении и тексте. Связи частей и предложений в тексте. Составление инструкции как разновидности текста-повествования. Композиция (построение) текста</w:t>
            </w:r>
          </w:p>
        </w:tc>
        <w:tc>
          <w:tcPr>
            <w:tcW w:w="1559" w:type="dxa"/>
          </w:tcPr>
          <w:p w:rsidR="001C7861" w:rsidRPr="007B7420" w:rsidRDefault="003745E4" w:rsidP="003745E4">
            <w:pPr>
              <w:spacing w:after="0" w:line="240" w:lineRule="auto"/>
              <w:ind w:firstLine="709"/>
              <w:jc w:val="both"/>
              <w:rPr>
                <w:rFonts w:ascii="Times New Roman" w:hAnsi="Times New Roman"/>
              </w:rPr>
            </w:pPr>
            <w:r>
              <w:rPr>
                <w:rFonts w:ascii="Times New Roman" w:hAnsi="Times New Roman"/>
              </w:rPr>
              <w:t>6</w:t>
            </w:r>
          </w:p>
        </w:tc>
        <w:tc>
          <w:tcPr>
            <w:tcW w:w="7165" w:type="dxa"/>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Распознавать разные функции слова, словосочетания и предложения. Распространять мысли в предложениях с помощью второстепенных членов. Сравнивать варианты распространения мыслей в предложении и тексте. «Читать» схемы предложений, наполнять их содержанием. Анализировать строение предложений (производить разбор) и составлять (синтезировать) предложения из слов и словосочетаний. Наблюдать над использованием в текстах о войне и Победе специальной лексики, выражений, предложений. Анализировать строение (композицию) текстов разных типов и жанров с целью выявления развития авторской мысли. Воспроизводить содержание и составлять высказывания (монологические, диалогические) на разные темы, используя разные типы речи. Составлять план при создании текста</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rPr>
            </w:pPr>
            <w:r w:rsidRPr="007B7420">
              <w:rPr>
                <w:rFonts w:ascii="Times New Roman" w:hAnsi="Times New Roman"/>
                <w:b/>
              </w:rPr>
              <w:t>Язык мой — друг мой.</w:t>
            </w:r>
            <w:r w:rsidRPr="007B7420">
              <w:rPr>
                <w:rFonts w:ascii="Times New Roman" w:hAnsi="Times New Roman"/>
              </w:rPr>
              <w:t xml:space="preserve"> О роли языка в жизни человека. Повторение правил составления текста письма. Друзья мои — книги (отзыв о прочитанной книге)</w:t>
            </w:r>
          </w:p>
        </w:tc>
        <w:tc>
          <w:tcPr>
            <w:tcW w:w="1559" w:type="dxa"/>
          </w:tcPr>
          <w:p w:rsidR="001C7861" w:rsidRPr="007B7420" w:rsidRDefault="003745E4" w:rsidP="003745E4">
            <w:pPr>
              <w:spacing w:after="0" w:line="240" w:lineRule="auto"/>
              <w:ind w:firstLine="709"/>
              <w:jc w:val="both"/>
              <w:rPr>
                <w:rFonts w:ascii="Times New Roman" w:hAnsi="Times New Roman"/>
              </w:rPr>
            </w:pPr>
            <w:r>
              <w:rPr>
                <w:rFonts w:ascii="Times New Roman" w:hAnsi="Times New Roman"/>
              </w:rPr>
              <w:t>5</w:t>
            </w:r>
          </w:p>
        </w:tc>
        <w:tc>
          <w:tcPr>
            <w:tcW w:w="7165" w:type="dxa"/>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Осознавать важность изучения языка для развития мышления и общения людей. Создавать текст-отзыв о прочитанной книге с опорой на план. Проявлять чувство уважения к языку своего народа и познавательный интерес к постижению богатства русского языка. Писать письма, проявляя уважение к адресату</w:t>
            </w:r>
          </w:p>
        </w:tc>
      </w:tr>
      <w:tr w:rsidR="001C7861" w:rsidRPr="007B7420" w:rsidTr="007B7420">
        <w:tc>
          <w:tcPr>
            <w:tcW w:w="675" w:type="dxa"/>
          </w:tcPr>
          <w:p w:rsidR="001C7861" w:rsidRPr="007B7420" w:rsidRDefault="001C7861" w:rsidP="007B7420">
            <w:pPr>
              <w:spacing w:after="0" w:line="240" w:lineRule="auto"/>
              <w:ind w:firstLine="709"/>
              <w:jc w:val="both"/>
              <w:rPr>
                <w:rFonts w:ascii="Times New Roman" w:hAnsi="Times New Roman"/>
              </w:rPr>
            </w:pPr>
          </w:p>
        </w:tc>
        <w:tc>
          <w:tcPr>
            <w:tcW w:w="5387" w:type="dxa"/>
          </w:tcPr>
          <w:p w:rsidR="001C7861" w:rsidRPr="007B7420" w:rsidRDefault="001C7861" w:rsidP="000255AE">
            <w:pPr>
              <w:spacing w:after="0" w:line="240" w:lineRule="auto"/>
              <w:rPr>
                <w:rFonts w:ascii="Times New Roman" w:hAnsi="Times New Roman"/>
                <w:b/>
              </w:rPr>
            </w:pPr>
            <w:r w:rsidRPr="007B7420">
              <w:rPr>
                <w:rFonts w:ascii="Times New Roman" w:hAnsi="Times New Roman"/>
              </w:rPr>
              <w:t xml:space="preserve">Диктанты. Проверочная работа. Описание картины А. К. </w:t>
            </w:r>
            <w:proofErr w:type="spellStart"/>
            <w:r w:rsidRPr="007B7420">
              <w:rPr>
                <w:rFonts w:ascii="Times New Roman" w:hAnsi="Times New Roman"/>
              </w:rPr>
              <w:t>Саврасова</w:t>
            </w:r>
            <w:proofErr w:type="spellEnd"/>
            <w:r w:rsidRPr="007B7420">
              <w:rPr>
                <w:rFonts w:ascii="Times New Roman" w:hAnsi="Times New Roman"/>
              </w:rPr>
              <w:t xml:space="preserve"> «Грачи прилетели». Комплексная </w:t>
            </w:r>
            <w:r w:rsidRPr="007B7420">
              <w:rPr>
                <w:rFonts w:ascii="Times New Roman" w:hAnsi="Times New Roman"/>
              </w:rPr>
              <w:lastRenderedPageBreak/>
              <w:t>проверочная работа. Проектная деятельность</w:t>
            </w:r>
          </w:p>
        </w:tc>
        <w:tc>
          <w:tcPr>
            <w:tcW w:w="1559" w:type="dxa"/>
          </w:tcPr>
          <w:p w:rsidR="001C7861" w:rsidRPr="007B7420" w:rsidRDefault="001C7861" w:rsidP="003745E4">
            <w:pPr>
              <w:spacing w:after="0" w:line="240" w:lineRule="auto"/>
              <w:ind w:firstLine="709"/>
              <w:jc w:val="both"/>
              <w:rPr>
                <w:rFonts w:ascii="Times New Roman" w:hAnsi="Times New Roman"/>
              </w:rPr>
            </w:pPr>
            <w:r w:rsidRPr="007B7420">
              <w:rPr>
                <w:rFonts w:ascii="Times New Roman" w:hAnsi="Times New Roman"/>
              </w:rPr>
              <w:lastRenderedPageBreak/>
              <w:t>13</w:t>
            </w:r>
          </w:p>
        </w:tc>
        <w:tc>
          <w:tcPr>
            <w:tcW w:w="7165" w:type="dxa"/>
          </w:tcPr>
          <w:p w:rsidR="001C7861" w:rsidRPr="007B7420" w:rsidRDefault="001C7861" w:rsidP="007B7420">
            <w:pPr>
              <w:spacing w:after="0" w:line="240" w:lineRule="auto"/>
              <w:ind w:firstLine="709"/>
              <w:jc w:val="both"/>
              <w:rPr>
                <w:rFonts w:ascii="Times New Roman" w:hAnsi="Times New Roman"/>
              </w:rPr>
            </w:pPr>
            <w:r w:rsidRPr="007B7420">
              <w:rPr>
                <w:rFonts w:ascii="Times New Roman" w:hAnsi="Times New Roman"/>
              </w:rPr>
              <w:t xml:space="preserve">Мысленно находить орфограммы и аргументировать выбор нужной буквы в слове. Контролировать грамотность записи текста, </w:t>
            </w:r>
            <w:r w:rsidRPr="007B7420">
              <w:rPr>
                <w:rFonts w:ascii="Times New Roman" w:hAnsi="Times New Roman"/>
              </w:rPr>
              <w:lastRenderedPageBreak/>
              <w:t>руководствуясь изученными правилами письма. Применять изученные правила и способы действий. Устанавливать причины появления ошибок, устранять их. Создавать текст-описание картины. Презентовать творческие работы, оценивать, выражать собственные мнения, давать советы по корректировке высказываний. Выбирать критерии оценки творческих работ на основе сравнения работ одноклассников</w:t>
            </w:r>
          </w:p>
        </w:tc>
      </w:tr>
    </w:tbl>
    <w:p w:rsidR="007C5E8E" w:rsidRPr="007B7420" w:rsidRDefault="007C5E8E" w:rsidP="007B7420">
      <w:pPr>
        <w:autoSpaceDE w:val="0"/>
        <w:autoSpaceDN w:val="0"/>
        <w:adjustRightInd w:val="0"/>
        <w:spacing w:after="0" w:line="240" w:lineRule="auto"/>
        <w:ind w:firstLine="709"/>
        <w:jc w:val="both"/>
        <w:rPr>
          <w:rFonts w:ascii="Times New Roman" w:hAnsi="Times New Roman"/>
          <w:b/>
          <w:bCs/>
          <w:highlight w:val="yellow"/>
        </w:rPr>
      </w:pPr>
    </w:p>
    <w:p w:rsidR="007C5E8E" w:rsidRPr="007B7420" w:rsidRDefault="007C5E8E" w:rsidP="007B7420">
      <w:pPr>
        <w:autoSpaceDE w:val="0"/>
        <w:autoSpaceDN w:val="0"/>
        <w:adjustRightInd w:val="0"/>
        <w:spacing w:after="0" w:line="240" w:lineRule="auto"/>
        <w:ind w:firstLine="709"/>
        <w:jc w:val="both"/>
        <w:rPr>
          <w:rFonts w:ascii="Times New Roman" w:hAnsi="Times New Roman"/>
          <w:b/>
          <w:bCs/>
          <w:highlight w:val="yellow"/>
        </w:rPr>
      </w:pPr>
    </w:p>
    <w:p w:rsidR="00E16EBF" w:rsidRPr="007B7420" w:rsidRDefault="00E16EBF" w:rsidP="00313D91">
      <w:pPr>
        <w:spacing w:after="0" w:line="240" w:lineRule="auto"/>
        <w:ind w:firstLine="709"/>
        <w:jc w:val="center"/>
        <w:rPr>
          <w:rFonts w:ascii="Times New Roman" w:hAnsi="Times New Roman"/>
          <w:b/>
        </w:rPr>
      </w:pPr>
      <w:r w:rsidRPr="007B7420">
        <w:rPr>
          <w:rFonts w:ascii="Times New Roman" w:hAnsi="Times New Roman"/>
          <w:b/>
        </w:rPr>
        <w:t>МАТЕРИАЛЬНО-ТЕХНИЧЕСКОЕ ОБЕСПЕЧЕНИЕ УЧЕБНОГО ПРЕДМЕТА</w:t>
      </w:r>
    </w:p>
    <w:p w:rsidR="00D86EC9"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Программа курса «Русский язык» обеспечивается учебно-методически</w:t>
      </w:r>
      <w:r w:rsidR="00313D91">
        <w:rPr>
          <w:rFonts w:ascii="Times New Roman" w:hAnsi="Times New Roman"/>
        </w:rPr>
        <w:t>м комплектом, состоящим из сле</w:t>
      </w:r>
      <w:r w:rsidRPr="007B7420">
        <w:rPr>
          <w:rFonts w:ascii="Times New Roman" w:hAnsi="Times New Roman"/>
        </w:rPr>
        <w:t>дующих компонентов:</w:t>
      </w:r>
    </w:p>
    <w:p w:rsidR="00313D91" w:rsidRPr="007B7420" w:rsidRDefault="00313D91" w:rsidP="007B7420">
      <w:pPr>
        <w:autoSpaceDE w:val="0"/>
        <w:autoSpaceDN w:val="0"/>
        <w:adjustRightInd w:val="0"/>
        <w:spacing w:after="0" w:line="240" w:lineRule="auto"/>
        <w:ind w:firstLine="709"/>
        <w:jc w:val="both"/>
        <w:rPr>
          <w:rFonts w:ascii="Times New Roman" w:hAnsi="Times New Roman"/>
        </w:rPr>
      </w:pPr>
    </w:p>
    <w:p w:rsidR="00313D91" w:rsidRPr="007B7420" w:rsidRDefault="00D86EC9" w:rsidP="007B7420">
      <w:pPr>
        <w:autoSpaceDE w:val="0"/>
        <w:autoSpaceDN w:val="0"/>
        <w:adjustRightInd w:val="0"/>
        <w:spacing w:after="0" w:line="240" w:lineRule="auto"/>
        <w:ind w:firstLine="709"/>
        <w:jc w:val="both"/>
        <w:rPr>
          <w:rFonts w:ascii="Times New Roman" w:hAnsi="Times New Roman"/>
          <w:b/>
        </w:rPr>
      </w:pPr>
      <w:r w:rsidRPr="007B7420">
        <w:rPr>
          <w:rFonts w:ascii="Times New Roman" w:hAnsi="Times New Roman"/>
          <w:b/>
        </w:rPr>
        <w:t>1 класс</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В. А. Илюхина. Про</w:t>
      </w:r>
      <w:r w:rsidR="00313D91">
        <w:rPr>
          <w:rFonts w:ascii="Times New Roman" w:hAnsi="Times New Roman"/>
        </w:rPr>
        <w:t>писи № 1, № 2, № 3, № 4 к «Бук</w:t>
      </w:r>
      <w:r w:rsidRPr="007B7420">
        <w:rPr>
          <w:rFonts w:ascii="Times New Roman" w:hAnsi="Times New Roman"/>
        </w:rPr>
        <w:t>варю» Т. М. Андриановой.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М. Андрианова. Обучение в 1 классе по «Букварю»</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М. Андриановой. / Методическое пособие.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В. А. Илюхина. Обучение в 1 классе по «Прописям» В. А. Илюхиной. / Методическое пособие. — М.: Ас­ 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В. А. Илюхина. Прописи для читающих детей № 1, № 2, № 3, № 4 к «Букварю» Т. М. Андриановой.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М. Андрианова, В. А. Илюхина. Русский язык. 1 класс. Учебник.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М. Андрианова, В. А. Илюхина. Русский язык. 1 класс. Электронный ресурс. 1CD. — М.,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М. Андрианова, В. А. Илюхина. Русский язык. 1 класс. Учебник. [</w:t>
      </w:r>
      <w:r w:rsidR="00313D91">
        <w:rPr>
          <w:rFonts w:ascii="Times New Roman" w:hAnsi="Times New Roman"/>
        </w:rPr>
        <w:t>Электронный ресурс]. — М., Дро</w:t>
      </w:r>
      <w:r w:rsidRPr="007B7420">
        <w:rPr>
          <w:rFonts w:ascii="Times New Roman" w:hAnsi="Times New Roman"/>
        </w:rPr>
        <w:t>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М. Андрианова, В. А. Илюхина. Русский язык. 1 класс. Рабочие тетради № 1 и № 2.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 xml:space="preserve">М. Андрианова, </w:t>
      </w:r>
      <w:r w:rsidR="00313D91">
        <w:rPr>
          <w:rFonts w:ascii="Times New Roman" w:hAnsi="Times New Roman"/>
        </w:rPr>
        <w:t>В. А. Илюхина. Методическое по</w:t>
      </w:r>
      <w:r w:rsidRPr="007B7420">
        <w:rPr>
          <w:rFonts w:ascii="Times New Roman" w:hAnsi="Times New Roman"/>
        </w:rPr>
        <w:t xml:space="preserve">собие к учебнику </w:t>
      </w:r>
      <w:r w:rsidR="00313D91">
        <w:rPr>
          <w:rFonts w:ascii="Times New Roman" w:hAnsi="Times New Roman"/>
        </w:rPr>
        <w:t>Т. М. Андриановой, В. А. Илюхи</w:t>
      </w:r>
      <w:r w:rsidRPr="007B7420">
        <w:rPr>
          <w:rFonts w:ascii="Times New Roman" w:hAnsi="Times New Roman"/>
        </w:rPr>
        <w:t xml:space="preserve">ной «Русский язык». 1 класс. — М., Дрофа, Астрель </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М. Андрианова. Проверочные и диагностические работы.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М. Андрианова, О. Б. Калинина. Итоговая комплексная работа.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М. Андрианова. 200 занимательных заданий по русскому языку.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b/>
        </w:rPr>
      </w:pPr>
    </w:p>
    <w:p w:rsidR="00313D91" w:rsidRPr="007B7420" w:rsidRDefault="00D86EC9" w:rsidP="007B7420">
      <w:pPr>
        <w:autoSpaceDE w:val="0"/>
        <w:autoSpaceDN w:val="0"/>
        <w:adjustRightInd w:val="0"/>
        <w:spacing w:after="0" w:line="240" w:lineRule="auto"/>
        <w:ind w:firstLine="709"/>
        <w:jc w:val="both"/>
        <w:rPr>
          <w:rFonts w:ascii="Times New Roman" w:hAnsi="Times New Roman"/>
          <w:b/>
        </w:rPr>
      </w:pPr>
      <w:r w:rsidRPr="007B7420">
        <w:rPr>
          <w:rFonts w:ascii="Times New Roman" w:hAnsi="Times New Roman"/>
          <w:b/>
        </w:rPr>
        <w:t>2класс</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Я. Желтовская, О. Б. Калинина. Русский язык. 2 класс. Учебник. В двух частях. — М., Дрофа, Ас­ 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 xml:space="preserve">Я. Желтовская, О. Б. Калинина. «Русский язык. 2 класс». Учебник </w:t>
      </w:r>
      <w:r w:rsidR="00313D91">
        <w:rPr>
          <w:rFonts w:ascii="Times New Roman" w:hAnsi="Times New Roman"/>
        </w:rPr>
        <w:t>в двух частях. [Электронный ре</w:t>
      </w:r>
      <w:r w:rsidRPr="007B7420">
        <w:rPr>
          <w:rFonts w:ascii="Times New Roman" w:hAnsi="Times New Roman"/>
        </w:rPr>
        <w:t>сурс]. — М., Дрофа, Астрель. Режим доступа: lecta.ru.</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Я. Желтовская, О. Б. Калинина. Рабочие тетради «Русский язык. 2 класс». №1 и №2.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Я. Желтовская, О. Б. Калинина. Методическое пособие «Обучение во 2 классе. Примерная рабочая программа. Методические рекомендации. «Русский язык. 2 класс».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Я. Желтовская, О. Б. Калинина. Тетрадь «Дидактические</w:t>
      </w:r>
      <w:r w:rsidRPr="007B7420">
        <w:rPr>
          <w:rFonts w:ascii="Times New Roman" w:hAnsi="Times New Roman"/>
        </w:rPr>
        <w:tab/>
        <w:t>карточки-задания</w:t>
      </w:r>
      <w:r w:rsidRPr="007B7420">
        <w:rPr>
          <w:rFonts w:ascii="Times New Roman" w:hAnsi="Times New Roman"/>
        </w:rPr>
        <w:tab/>
        <w:t>«Русский</w:t>
      </w:r>
      <w:r w:rsidRPr="007B7420">
        <w:rPr>
          <w:rFonts w:ascii="Times New Roman" w:hAnsi="Times New Roman"/>
        </w:rPr>
        <w:tab/>
        <w:t>язык. 2 класс».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Б. Калинина. Обучающие комплексные работы. 2 класс.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Б. Калинина, Л. Я. Желтовская. Русский язык. 2 класс. Тесты и самостоятельные работы.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lastRenderedPageBreak/>
        <w:t>Н. Журавлёва. Ру</w:t>
      </w:r>
      <w:r w:rsidR="00313D91">
        <w:rPr>
          <w:rFonts w:ascii="Times New Roman" w:hAnsi="Times New Roman"/>
        </w:rPr>
        <w:t>сский язык. 2—3 классы. 200 за</w:t>
      </w:r>
      <w:r w:rsidRPr="007B7420">
        <w:rPr>
          <w:rFonts w:ascii="Times New Roman" w:hAnsi="Times New Roman"/>
        </w:rPr>
        <w:t>даний по русскому языку для тематического контроля. Безударные гласные в корне слова. — М., Ас­ 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Н. Журавлёва. Русский язык. 2 класс. 200 заданий по русскому языку для тематического контроля. Парные звонкие и глухие согласные в корне слова. — М.,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Л. Я. Желтовская, О. Б. Калинина. Русский язык. 2 класс. Контрольные и диагностические работы.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Н. Журавлёва, М. Г. Нефёдова, О. Б. Калинина. Русский язык. 2 класс. Итоговые проверочные работы.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Е. В. Ветров, Т. В. Ветрова. Тетради для самостоятельной работы «Проверяем безударные гласные», «Проверяем сомнительные согласные».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Л. Я. Желтовская, О. Б. Калинина. Русский язык. 2 класс. Безударные гласные в корне слова. Тренировочные задания для формирования предметных и метапредметных учебных действий.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Б. Калинина, Л. Я. Желтовская. Русский язык. 2 класс. Гласные и согласные в приставках. Тренировочные задания для формирования предметных и метапредметных учебных действий.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Б. Калинина, Л. Я. Желтовская. Русский язык. 2 класс. Парные звонкие и глухие согласные. Тренировочные задания для формирования предметных и метапредметных учебных действий.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p>
    <w:p w:rsidR="00313D91" w:rsidRPr="007B7420" w:rsidRDefault="00D86EC9" w:rsidP="007B7420">
      <w:pPr>
        <w:autoSpaceDE w:val="0"/>
        <w:autoSpaceDN w:val="0"/>
        <w:adjustRightInd w:val="0"/>
        <w:spacing w:after="0" w:line="240" w:lineRule="auto"/>
        <w:ind w:firstLine="709"/>
        <w:jc w:val="both"/>
        <w:rPr>
          <w:rFonts w:ascii="Times New Roman" w:hAnsi="Times New Roman"/>
          <w:b/>
        </w:rPr>
      </w:pPr>
      <w:r w:rsidRPr="007B7420">
        <w:rPr>
          <w:rFonts w:ascii="Times New Roman" w:hAnsi="Times New Roman"/>
          <w:b/>
        </w:rPr>
        <w:t>3 класс</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Я. Желтовская, О. Б. Калинина. Русский язык. 3 класс. Учебник. В двух частях. — М., Дрофа, Ас­ 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Я. Желтовская, О. Б. Калинина. «Русский язык. 3 класс». Учебник в двух частях. [Электронный ресурс]. — М., Дрофа, Астрель. Режим доступа: lecta.ru.</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Я. Желтовская, О. Б. Калинина. Рабочие тетради «Русский язык. 3 класс» № 1 и № 2.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Я. Желтовская, О. Б. Калинина. Методическое пособие «Обучение в 3 классе Примерная рабочая программа. Методические рекомендации. «Русский язык. 3 класс».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Я. Желтовская, О. Б. Калинина. Тетрадь «Дидактические</w:t>
      </w:r>
      <w:r w:rsidRPr="007B7420">
        <w:rPr>
          <w:rFonts w:ascii="Times New Roman" w:hAnsi="Times New Roman"/>
        </w:rPr>
        <w:tab/>
        <w:t>карточки-задания</w:t>
      </w:r>
      <w:r w:rsidRPr="007B7420">
        <w:rPr>
          <w:rFonts w:ascii="Times New Roman" w:hAnsi="Times New Roman"/>
        </w:rPr>
        <w:tab/>
        <w:t>«Русский</w:t>
      </w:r>
      <w:r w:rsidRPr="007B7420">
        <w:rPr>
          <w:rFonts w:ascii="Times New Roman" w:hAnsi="Times New Roman"/>
        </w:rPr>
        <w:tab/>
        <w:t>язык. 3 класс».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Б. Калинина. Обучающие комплексные работы. 3 класс.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Б. Калинина, Л. Я. Желтовская. Русский язык. 3 класс. Тесты и самостоятельные работы.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Н. Журавлёва. Русский язык. 2—3 классы. 200 заданий по русскому языку для тематического контроля. Безударные гласные в корне слова.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Н. Журавлёва. Русский язык. 3—4 класс. 200 заданий по русскому языку для тематического контроля. Парные звонкие и глухие согласные в корне слова.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Л. Я. Желтовская, О. Б. Калинина. Русский язык. 3 класс. Контрольные и диагностические работы.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Н. Журавлёва, М. Г. Нефёдова, О. Б. Калинина. Русский язык. 3 класс. Итоговые проверочные работы.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Е. В. Ветрова, Т. В. Ветрова. Тетради для самостоятельной работы «Проверяем безударные гласные», «Проверяем сомнительные согласные».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Л. Я. Желтовская, О. Б. Калинина. Русский язык. 3 класс. Безударные гласные в корне слова. Тренировочные задания для формирования предметных и метапредметных учебных действий.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Б. Калинина, Л. Я. Желтовская. Русский язык. 3—4 классы. Гласные и согласные в приставках. Тренировочные задания для формирования предметных и метапредметных учебных действий.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lastRenderedPageBreak/>
        <w:t>Б. Калинина, Л. Я. Желтовская. Русский язык. 3—4 классы. Парные звонкие и глухие согласные. Тренировочные задания для формирования предметных и метапредметных учебных действий.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Б. Калинина, Л. Я. Желтовская. Русский язык. 3 класс. Безударные гласные в окончаниях слов. Тренировочные задания для формирования предметных, метапредметных учебных действий.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p>
    <w:p w:rsidR="00313D91" w:rsidRPr="007B7420" w:rsidRDefault="00D86EC9" w:rsidP="007B7420">
      <w:pPr>
        <w:autoSpaceDE w:val="0"/>
        <w:autoSpaceDN w:val="0"/>
        <w:adjustRightInd w:val="0"/>
        <w:spacing w:after="0" w:line="240" w:lineRule="auto"/>
        <w:ind w:firstLine="709"/>
        <w:jc w:val="both"/>
        <w:rPr>
          <w:rFonts w:ascii="Times New Roman" w:hAnsi="Times New Roman"/>
          <w:b/>
        </w:rPr>
      </w:pPr>
      <w:r w:rsidRPr="007B7420">
        <w:rPr>
          <w:rFonts w:ascii="Times New Roman" w:hAnsi="Times New Roman"/>
          <w:b/>
        </w:rPr>
        <w:t>4 класс</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Я. Желтовская, О. Б. Калинина. Русский язык. 4 класс. Учебник. В двух частях.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Я. Желтовская, О. Б. Калинина. «Русский язык. 4 класс». Учебник в двух частях. [Электронный ресурс]. — М., Дрофа, Астрель. Режим доступа: lecta.ru.</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Я. Желтовская, О. Б. Калинина. Рабочие тетради «Русский язык. 4 класс» № 1 и № 2.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Я. Желтовская, О. Б. Калинина. Методическое пособие «Обучение в 4 классе Примерная рабочая программа. Методические рекомендации. «Русский язык. 4 класс».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Я. Желтовская, О. Б. Калинина. Тетрадь «Дидактические</w:t>
      </w:r>
      <w:r w:rsidRPr="007B7420">
        <w:rPr>
          <w:rFonts w:ascii="Times New Roman" w:hAnsi="Times New Roman"/>
        </w:rPr>
        <w:tab/>
        <w:t>карточки-задания</w:t>
      </w:r>
      <w:r w:rsidRPr="007B7420">
        <w:rPr>
          <w:rFonts w:ascii="Times New Roman" w:hAnsi="Times New Roman"/>
        </w:rPr>
        <w:tab/>
        <w:t>«Русский</w:t>
      </w:r>
      <w:r w:rsidRPr="007B7420">
        <w:rPr>
          <w:rFonts w:ascii="Times New Roman" w:hAnsi="Times New Roman"/>
        </w:rPr>
        <w:tab/>
        <w:t>язык. 4 класс».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Б. Калинина. Обучающие комплексные работы. 4 класс.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Б. Калинина, Л. Я. Желтовская. Русский язык. 4 класс. Тесты и самостоятельные работы.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Н. Журавлёва.</w:t>
      </w:r>
      <w:r w:rsidR="00313D91">
        <w:rPr>
          <w:rFonts w:ascii="Times New Roman" w:hAnsi="Times New Roman"/>
        </w:rPr>
        <w:t xml:space="preserve"> Русский язык. 4 класс. 200 зада</w:t>
      </w:r>
      <w:r w:rsidRPr="007B7420">
        <w:rPr>
          <w:rFonts w:ascii="Times New Roman" w:hAnsi="Times New Roman"/>
        </w:rPr>
        <w:t>ний по русскому языку для тематического контроля. Безударные гласные в корне слова. — М., Дрофа, Ас­ 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Н. Журавлёва. Русский язык. 3—4 класс. 200 заданий по русскому языку для тематического контроля. Парные звонкие и глухие согласные в корне слова.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Л. Я. Желтовская, О. Б. Калинина. Русский язык. 4 класс. Контрольные и диагностические работы.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Н. Журавлёва, М. Г. Нефёдова, О. Б. Калинина. Русский язык. 4 класс. Итоговые проверочные работы.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В. Ветров, Т. В. Ветрова. Тетради для самостоятельной работы «Проверяем безударные гласные», «Проверяем сомнительные согласные».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Л. Я. Желтовская, О. Б. Калинина. Русский язык. 4 класс. Безударные гласные в корне слова. Тренировочные задания для формирования предметных и метапредметных учебных действий.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О. Б. Калинина, Л. Я. Желтовская. Русский язык. 3—4 классы. Гласные и согласные в приставках. Тренировочные задания для формирования предметных и метапредметных учебных действий. — М., Дрофа, Астрель.</w:t>
      </w:r>
    </w:p>
    <w:p w:rsidR="00D86EC9" w:rsidRPr="007B7420" w:rsidRDefault="00D86EC9" w:rsidP="007B7420">
      <w:pPr>
        <w:autoSpaceDE w:val="0"/>
        <w:autoSpaceDN w:val="0"/>
        <w:adjustRightInd w:val="0"/>
        <w:spacing w:after="0" w:line="240" w:lineRule="auto"/>
        <w:ind w:firstLine="709"/>
        <w:jc w:val="both"/>
        <w:rPr>
          <w:rFonts w:ascii="Times New Roman" w:hAnsi="Times New Roman"/>
        </w:rPr>
      </w:pPr>
      <w:r w:rsidRPr="007B7420">
        <w:rPr>
          <w:rFonts w:ascii="Times New Roman" w:hAnsi="Times New Roman"/>
        </w:rPr>
        <w:t>О. Б. Калинина, Л. Я. Желтовская. Русский язык. 3—4 классы. Парные звонкие и глухие согласные. Тренировочные задания для формирования предметных и метапредметных учебных действий. — М., Дрофа, Астрель.</w:t>
      </w:r>
    </w:p>
    <w:p w:rsidR="00D86EC9" w:rsidRPr="000255AE" w:rsidRDefault="00D86EC9" w:rsidP="007B7420">
      <w:pPr>
        <w:autoSpaceDE w:val="0"/>
        <w:autoSpaceDN w:val="0"/>
        <w:adjustRightInd w:val="0"/>
        <w:spacing w:after="0" w:line="240" w:lineRule="auto"/>
        <w:ind w:firstLine="709"/>
        <w:jc w:val="both"/>
        <w:rPr>
          <w:rStyle w:val="FontStyle43"/>
          <w:sz w:val="22"/>
          <w:szCs w:val="22"/>
        </w:rPr>
      </w:pPr>
      <w:r w:rsidRPr="007B7420">
        <w:rPr>
          <w:rFonts w:ascii="Times New Roman" w:hAnsi="Times New Roman"/>
        </w:rPr>
        <w:t>О. Б. Калинина, Л. Я. Желтовская. Русский язык. 4 класс. Безударные гласные в окончаниях слов. Тренировочные задания для формирования предметных и метапредметных учебных действий. — М., Дрофа, Астрель.</w:t>
      </w:r>
    </w:p>
    <w:p w:rsidR="00872C7B" w:rsidRDefault="00872C7B" w:rsidP="00313D91">
      <w:pPr>
        <w:autoSpaceDE w:val="0"/>
        <w:autoSpaceDN w:val="0"/>
        <w:adjustRightInd w:val="0"/>
        <w:spacing w:after="0" w:line="240" w:lineRule="auto"/>
        <w:ind w:firstLine="709"/>
        <w:jc w:val="center"/>
        <w:rPr>
          <w:rStyle w:val="FontStyle43"/>
          <w:b/>
          <w:sz w:val="22"/>
          <w:szCs w:val="22"/>
        </w:rPr>
      </w:pPr>
    </w:p>
    <w:p w:rsidR="00872C7B" w:rsidRDefault="00872C7B" w:rsidP="00313D91">
      <w:pPr>
        <w:autoSpaceDE w:val="0"/>
        <w:autoSpaceDN w:val="0"/>
        <w:adjustRightInd w:val="0"/>
        <w:spacing w:after="0" w:line="240" w:lineRule="auto"/>
        <w:ind w:firstLine="709"/>
        <w:jc w:val="center"/>
        <w:rPr>
          <w:rStyle w:val="FontStyle43"/>
          <w:b/>
          <w:sz w:val="22"/>
          <w:szCs w:val="22"/>
        </w:rPr>
      </w:pPr>
    </w:p>
    <w:p w:rsidR="00872C7B" w:rsidRDefault="00872C7B" w:rsidP="00313D91">
      <w:pPr>
        <w:autoSpaceDE w:val="0"/>
        <w:autoSpaceDN w:val="0"/>
        <w:adjustRightInd w:val="0"/>
        <w:spacing w:after="0" w:line="240" w:lineRule="auto"/>
        <w:ind w:firstLine="709"/>
        <w:jc w:val="center"/>
        <w:rPr>
          <w:rStyle w:val="FontStyle43"/>
          <w:b/>
          <w:sz w:val="22"/>
          <w:szCs w:val="22"/>
        </w:rPr>
      </w:pPr>
    </w:p>
    <w:p w:rsidR="00872C7B" w:rsidRDefault="00872C7B" w:rsidP="00313D91">
      <w:pPr>
        <w:autoSpaceDE w:val="0"/>
        <w:autoSpaceDN w:val="0"/>
        <w:adjustRightInd w:val="0"/>
        <w:spacing w:after="0" w:line="240" w:lineRule="auto"/>
        <w:ind w:firstLine="709"/>
        <w:jc w:val="center"/>
        <w:rPr>
          <w:rStyle w:val="FontStyle43"/>
          <w:b/>
          <w:sz w:val="22"/>
          <w:szCs w:val="22"/>
        </w:rPr>
      </w:pPr>
    </w:p>
    <w:p w:rsidR="00872C7B" w:rsidRDefault="00872C7B" w:rsidP="00313D91">
      <w:pPr>
        <w:autoSpaceDE w:val="0"/>
        <w:autoSpaceDN w:val="0"/>
        <w:adjustRightInd w:val="0"/>
        <w:spacing w:after="0" w:line="240" w:lineRule="auto"/>
        <w:ind w:firstLine="709"/>
        <w:jc w:val="center"/>
        <w:rPr>
          <w:rStyle w:val="FontStyle43"/>
          <w:b/>
          <w:sz w:val="22"/>
          <w:szCs w:val="22"/>
        </w:rPr>
      </w:pPr>
    </w:p>
    <w:p w:rsidR="00872C7B" w:rsidRDefault="00872C7B" w:rsidP="00313D91">
      <w:pPr>
        <w:autoSpaceDE w:val="0"/>
        <w:autoSpaceDN w:val="0"/>
        <w:adjustRightInd w:val="0"/>
        <w:spacing w:after="0" w:line="240" w:lineRule="auto"/>
        <w:ind w:firstLine="709"/>
        <w:jc w:val="center"/>
        <w:rPr>
          <w:rStyle w:val="FontStyle43"/>
          <w:b/>
          <w:sz w:val="22"/>
          <w:szCs w:val="22"/>
        </w:rPr>
      </w:pPr>
    </w:p>
    <w:p w:rsidR="00E16EBF" w:rsidRDefault="00E16EBF" w:rsidP="00313D91">
      <w:pPr>
        <w:autoSpaceDE w:val="0"/>
        <w:autoSpaceDN w:val="0"/>
        <w:adjustRightInd w:val="0"/>
        <w:spacing w:after="0" w:line="240" w:lineRule="auto"/>
        <w:ind w:firstLine="709"/>
        <w:jc w:val="center"/>
        <w:rPr>
          <w:rStyle w:val="FontStyle43"/>
          <w:b/>
          <w:sz w:val="22"/>
          <w:szCs w:val="22"/>
        </w:rPr>
      </w:pPr>
      <w:r w:rsidRPr="007B7420">
        <w:rPr>
          <w:rStyle w:val="FontStyle43"/>
          <w:b/>
          <w:sz w:val="22"/>
          <w:szCs w:val="22"/>
        </w:rPr>
        <w:lastRenderedPageBreak/>
        <w:t>ПЛАНИРУЕМЫЕ ПРЕДМЕТНЫЕ РЕЗУЛЬТАТЫ ОСВОЕНИЯ КУРСА «РУССКИЙ ЯЗЫК»</w:t>
      </w:r>
    </w:p>
    <w:p w:rsidR="00477A95" w:rsidRPr="00477A95" w:rsidRDefault="00477A95" w:rsidP="00477A95">
      <w:pPr>
        <w:spacing w:after="0" w:line="240" w:lineRule="auto"/>
        <w:ind w:firstLine="709"/>
        <w:jc w:val="both"/>
        <w:rPr>
          <w:rFonts w:ascii="Times New Roman" w:hAnsi="Times New Roman"/>
          <w:b/>
        </w:rPr>
      </w:pPr>
      <w:r w:rsidRPr="00477A95">
        <w:rPr>
          <w:rFonts w:ascii="Times New Roman" w:hAnsi="Times New Roman"/>
          <w:b/>
        </w:rPr>
        <w:t>Развитие речи</w:t>
      </w:r>
    </w:p>
    <w:p w:rsidR="00477A95" w:rsidRPr="00477A95" w:rsidRDefault="00477A95" w:rsidP="00477A95">
      <w:pPr>
        <w:spacing w:after="0" w:line="240" w:lineRule="auto"/>
        <w:ind w:firstLine="709"/>
        <w:jc w:val="both"/>
        <w:rPr>
          <w:rFonts w:ascii="Times New Roman" w:hAnsi="Times New Roman"/>
          <w:i/>
        </w:rPr>
      </w:pPr>
      <w:r w:rsidRPr="00477A95">
        <w:rPr>
          <w:rFonts w:ascii="Times New Roman" w:hAnsi="Times New Roman"/>
          <w:i/>
        </w:rPr>
        <w:t>Обучающийся научится:</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осознавать взаимосвязь между целью, содержанием и формой высказывания в новых речевых ситуациях; выбирать адекватные средства: слова, интонации, темп речи, тембр и силу голоса, жесты, мимику в соответствии с конкретной ситуацией общения;</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выражать собственное мнение, обосновывать его;</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владеть начальными умениями ведения разговора (начать, поддержать, закончить разговор, привлечь внимание и т.п.);</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строить устное монологическое высказывание на определенную тему, делать словесный отчет о выполненной работе;</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применять речевой этикет в ежедневных ситуациях учебного и бытового общения;</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определять последовательность частей текста, составлять план.</w:t>
      </w:r>
    </w:p>
    <w:p w:rsidR="00477A95" w:rsidRPr="00477A95" w:rsidRDefault="00477A95" w:rsidP="00477A95">
      <w:pPr>
        <w:spacing w:after="0" w:line="240" w:lineRule="auto"/>
        <w:ind w:firstLine="709"/>
        <w:jc w:val="both"/>
        <w:rPr>
          <w:rFonts w:ascii="Times New Roman" w:hAnsi="Times New Roman"/>
          <w:i/>
        </w:rPr>
      </w:pPr>
      <w:r w:rsidRPr="00477A95">
        <w:rPr>
          <w:rFonts w:ascii="Times New Roman" w:hAnsi="Times New Roman"/>
          <w:i/>
        </w:rPr>
        <w:t>Обучающийся получит возможность научиться:</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использовать в монологическом высказывании разные типы речи: описание, повествование, рассуждение;</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сочинять письма, записки, рекламу, афишу, объявление и пр.;</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находить средства связи между предложениями (порядок слов, местоимения, служебные слова, синонимы);</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составлять содержательное и стилистически точное продолжение к началу текста;</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создавать тексты по предложенному заголовку, получить первичные умения в анализе написанных работ, в их редактировании;</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подробно или выборочно пересказывать текст; выполнять проект «Банк заданий», представляя результат проекта в бумажном или электронном виде (набор заданий и презентация, сопровождающая защиту проекта);</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пользоваться специальной и справочной литературой, словарями, газетами, журналами, Интернетом.</w:t>
      </w:r>
    </w:p>
    <w:p w:rsidR="00477A95" w:rsidRPr="00477A95" w:rsidRDefault="00477A95" w:rsidP="00477A95">
      <w:pPr>
        <w:spacing w:after="0" w:line="240" w:lineRule="auto"/>
        <w:ind w:firstLine="709"/>
        <w:jc w:val="both"/>
        <w:rPr>
          <w:rFonts w:ascii="Times New Roman" w:hAnsi="Times New Roman"/>
          <w:b/>
        </w:rPr>
      </w:pPr>
      <w:r w:rsidRPr="00477A95">
        <w:rPr>
          <w:rFonts w:ascii="Times New Roman" w:hAnsi="Times New Roman"/>
          <w:b/>
        </w:rPr>
        <w:t>Система языка</w:t>
      </w:r>
    </w:p>
    <w:p w:rsidR="00477A95" w:rsidRPr="00477A95" w:rsidRDefault="00477A95" w:rsidP="00477A95">
      <w:pPr>
        <w:spacing w:after="0" w:line="240" w:lineRule="auto"/>
        <w:ind w:firstLine="709"/>
        <w:jc w:val="both"/>
        <w:rPr>
          <w:rFonts w:ascii="Times New Roman" w:hAnsi="Times New Roman"/>
          <w:b/>
        </w:rPr>
      </w:pPr>
      <w:r w:rsidRPr="00477A95">
        <w:rPr>
          <w:rFonts w:ascii="Times New Roman" w:hAnsi="Times New Roman"/>
          <w:b/>
        </w:rPr>
        <w:t>Фонетика, орфоэпия, графика</w:t>
      </w:r>
    </w:p>
    <w:p w:rsidR="00477A95" w:rsidRPr="00477A95" w:rsidRDefault="00477A95" w:rsidP="00477A95">
      <w:pPr>
        <w:spacing w:after="0" w:line="240" w:lineRule="auto"/>
        <w:ind w:firstLine="709"/>
        <w:jc w:val="both"/>
        <w:rPr>
          <w:rFonts w:ascii="Times New Roman" w:hAnsi="Times New Roman"/>
          <w:i/>
        </w:rPr>
      </w:pPr>
      <w:r w:rsidRPr="00477A95">
        <w:rPr>
          <w:rFonts w:ascii="Times New Roman" w:hAnsi="Times New Roman"/>
          <w:i/>
        </w:rPr>
        <w:t>Обучающийся научится:</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актуализировать фонетический материал в соответствии с изучаемыми правилами правописания и орфоэпии: гласные безударные и ударные; согласные звонкие, глухие парные, непарные; согласные твердые, мягкие парные, непарные; шипящие, всегда твердые, всегда мягкие;</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xml:space="preserve">– устанавливать соотношение звукового и буквенного состава слова в словах типа крот, пень; в словах с йотированными гласными е, ё, ю, </w:t>
      </w:r>
      <w:proofErr w:type="spellStart"/>
      <w:proofErr w:type="gramStart"/>
      <w:r w:rsidRPr="00477A95">
        <w:rPr>
          <w:rFonts w:ascii="Times New Roman" w:hAnsi="Times New Roman"/>
        </w:rPr>
        <w:t>я;в</w:t>
      </w:r>
      <w:proofErr w:type="spellEnd"/>
      <w:proofErr w:type="gramEnd"/>
      <w:r w:rsidRPr="00477A95">
        <w:rPr>
          <w:rFonts w:ascii="Times New Roman" w:hAnsi="Times New Roman"/>
        </w:rPr>
        <w:t xml:space="preserve"> словах с разделительными ь, ъ(вьюга, съел); в словах с непроизносимыми согласными;</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использовать алфавит для упорядочивания слов и при работе со словарями, справочниками, каталогами.</w:t>
      </w:r>
    </w:p>
    <w:p w:rsidR="00477A95" w:rsidRPr="00477A95" w:rsidRDefault="00477A95" w:rsidP="00477A95">
      <w:pPr>
        <w:spacing w:after="0" w:line="240" w:lineRule="auto"/>
        <w:ind w:firstLine="709"/>
        <w:jc w:val="both"/>
        <w:rPr>
          <w:rFonts w:ascii="Times New Roman" w:hAnsi="Times New Roman"/>
          <w:i/>
        </w:rPr>
      </w:pPr>
      <w:r w:rsidRPr="00477A95">
        <w:rPr>
          <w:rFonts w:ascii="Times New Roman" w:hAnsi="Times New Roman"/>
          <w:i/>
        </w:rPr>
        <w:t>Обучающийся получит возможность научиться:</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узнавать позиционные чередования звуков;</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проводить фонетико-графический(звукобуквенный) разбор слова самостоятельно по предложенному в учебнике алгоритму;</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оценивать правильность проведения фонетико-графического (</w:t>
      </w:r>
      <w:proofErr w:type="spellStart"/>
      <w:proofErr w:type="gramStart"/>
      <w:r w:rsidRPr="00477A95">
        <w:rPr>
          <w:rFonts w:ascii="Times New Roman" w:hAnsi="Times New Roman"/>
        </w:rPr>
        <w:t>звуко</w:t>
      </w:r>
      <w:proofErr w:type="spellEnd"/>
      <w:r w:rsidRPr="00477A95">
        <w:rPr>
          <w:rFonts w:ascii="Times New Roman" w:hAnsi="Times New Roman"/>
        </w:rPr>
        <w:t>-буквенного</w:t>
      </w:r>
      <w:proofErr w:type="gramEnd"/>
      <w:r w:rsidRPr="00477A95">
        <w:rPr>
          <w:rFonts w:ascii="Times New Roman" w:hAnsi="Times New Roman"/>
        </w:rPr>
        <w:t>) разбора слов;</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соблюдать нормы русского языка в собственной речи и оценивать соблюдение этих норм в речи собеседников (в объеме словаря произношения, представленного в учебнике);</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находить при сомнении в правильности постановки ударения или произношения слова ответ самостоятельно (по словарю учебника) либо обращаться за помощью (к учителю, родителям и др.);</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совершенствовать навык клавиатурного письма.</w:t>
      </w:r>
    </w:p>
    <w:p w:rsidR="00477A95" w:rsidRPr="00477A95" w:rsidRDefault="00477A95" w:rsidP="00477A95">
      <w:pPr>
        <w:spacing w:after="0" w:line="240" w:lineRule="auto"/>
        <w:ind w:firstLine="709"/>
        <w:jc w:val="both"/>
        <w:rPr>
          <w:rFonts w:ascii="Times New Roman" w:hAnsi="Times New Roman"/>
          <w:b/>
        </w:rPr>
      </w:pPr>
      <w:r w:rsidRPr="00477A95">
        <w:rPr>
          <w:rFonts w:ascii="Times New Roman" w:hAnsi="Times New Roman"/>
          <w:b/>
        </w:rPr>
        <w:t>Лексика</w:t>
      </w:r>
    </w:p>
    <w:p w:rsidR="00477A95" w:rsidRPr="00477A95" w:rsidRDefault="00477A95" w:rsidP="00477A95">
      <w:pPr>
        <w:spacing w:after="0" w:line="240" w:lineRule="auto"/>
        <w:ind w:firstLine="709"/>
        <w:jc w:val="both"/>
        <w:rPr>
          <w:rFonts w:ascii="Times New Roman" w:hAnsi="Times New Roman"/>
          <w:i/>
        </w:rPr>
      </w:pPr>
      <w:r w:rsidRPr="00477A95">
        <w:rPr>
          <w:rFonts w:ascii="Times New Roman" w:hAnsi="Times New Roman"/>
          <w:i/>
        </w:rPr>
        <w:t>Обучающийся научится:</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lastRenderedPageBreak/>
        <w:t>– воспринимать слово как единство звучания, значения и грамматических признаков;</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выявлять слова, значение которых требует уточнения;</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определять значение слова по тексту или уточнять с помощью толкового словаря.</w:t>
      </w:r>
    </w:p>
    <w:p w:rsidR="00477A95" w:rsidRPr="00477A95" w:rsidRDefault="00477A95" w:rsidP="00477A95">
      <w:pPr>
        <w:spacing w:after="0" w:line="240" w:lineRule="auto"/>
        <w:ind w:firstLine="709"/>
        <w:jc w:val="both"/>
        <w:rPr>
          <w:rFonts w:ascii="Times New Roman" w:hAnsi="Times New Roman"/>
          <w:i/>
        </w:rPr>
      </w:pPr>
      <w:r w:rsidRPr="00477A95">
        <w:rPr>
          <w:rFonts w:ascii="Times New Roman" w:hAnsi="Times New Roman"/>
          <w:i/>
        </w:rPr>
        <w:t>Обучающийся получит возможность научиться:</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понимать этимологию мотивированных названий (расширение словаря таких слов);</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подбирать синонимы для устранения повторов в тексте;</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подбирать антонимы для точной характеристики предметов и при их сравнении;</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различать употребление в тексте слов в прямом и переносном значении (простые случаи);</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оценивать уместность использования слов в тексте;</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выбирать слова из ряда предложенных для успешного решения коммуникативной задачи;</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различать в тексте омонимы (на практическом уровне);</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понимать значение употребленных в текстах учебника фразеологизмов;</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ориентироваться в разнообразии словарей по русскому языку.</w:t>
      </w:r>
    </w:p>
    <w:p w:rsidR="00477A95" w:rsidRPr="00477A95" w:rsidRDefault="00477A95" w:rsidP="00477A95">
      <w:pPr>
        <w:spacing w:after="0" w:line="240" w:lineRule="auto"/>
        <w:ind w:firstLine="709"/>
        <w:jc w:val="both"/>
        <w:rPr>
          <w:rFonts w:ascii="Times New Roman" w:hAnsi="Times New Roman"/>
          <w:b/>
        </w:rPr>
      </w:pPr>
      <w:r w:rsidRPr="00477A95">
        <w:rPr>
          <w:rFonts w:ascii="Times New Roman" w:hAnsi="Times New Roman"/>
          <w:b/>
        </w:rPr>
        <w:t>Состав слова (</w:t>
      </w:r>
      <w:proofErr w:type="spellStart"/>
      <w:r w:rsidRPr="00477A95">
        <w:rPr>
          <w:rFonts w:ascii="Times New Roman" w:hAnsi="Times New Roman"/>
          <w:b/>
        </w:rPr>
        <w:t>морфемика</w:t>
      </w:r>
      <w:proofErr w:type="spellEnd"/>
      <w:r w:rsidRPr="00477A95">
        <w:rPr>
          <w:rFonts w:ascii="Times New Roman" w:hAnsi="Times New Roman"/>
          <w:b/>
        </w:rPr>
        <w:t>)</w:t>
      </w:r>
    </w:p>
    <w:p w:rsidR="00477A95" w:rsidRPr="00477A95" w:rsidRDefault="00477A95" w:rsidP="00477A95">
      <w:pPr>
        <w:spacing w:after="0" w:line="240" w:lineRule="auto"/>
        <w:ind w:firstLine="709"/>
        <w:jc w:val="both"/>
        <w:rPr>
          <w:rFonts w:ascii="Times New Roman" w:hAnsi="Times New Roman"/>
          <w:i/>
        </w:rPr>
      </w:pPr>
      <w:r w:rsidRPr="00477A95">
        <w:rPr>
          <w:rFonts w:ascii="Times New Roman" w:hAnsi="Times New Roman"/>
          <w:i/>
        </w:rPr>
        <w:t>Обучающийся научится:</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различать родственные (однокоренные) слова и формы слова;</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находить в словах окончание, корень, приставку, суффикс.</w:t>
      </w:r>
    </w:p>
    <w:p w:rsidR="00477A95" w:rsidRPr="00477A95" w:rsidRDefault="00477A95" w:rsidP="00477A95">
      <w:pPr>
        <w:spacing w:after="0" w:line="240" w:lineRule="auto"/>
        <w:ind w:firstLine="709"/>
        <w:jc w:val="both"/>
        <w:rPr>
          <w:rFonts w:ascii="Times New Roman" w:hAnsi="Times New Roman"/>
          <w:i/>
        </w:rPr>
      </w:pPr>
      <w:r w:rsidRPr="00477A95">
        <w:rPr>
          <w:rFonts w:ascii="Times New Roman" w:hAnsi="Times New Roman"/>
          <w:i/>
        </w:rPr>
        <w:t>Обучающийся получит возможность научиться:</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находить в словах окончание, основу, корень, приставку, суффикс, постфикс, соединительные гласные (интерфиксы) в сложных словах;</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узнавать образование слов с помощью приставки, суффикса и сложения основ;</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понимать смысловые, эмоциональные, изобразительные возможности суффиксов и приставок;</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оценивать правильность разбора слов по составу.</w:t>
      </w:r>
    </w:p>
    <w:p w:rsidR="00477A95" w:rsidRPr="00477A95" w:rsidRDefault="00477A95" w:rsidP="00477A95">
      <w:pPr>
        <w:spacing w:after="0" w:line="240" w:lineRule="auto"/>
        <w:ind w:firstLine="709"/>
        <w:jc w:val="both"/>
        <w:rPr>
          <w:rFonts w:ascii="Times New Roman" w:hAnsi="Times New Roman"/>
          <w:b/>
        </w:rPr>
      </w:pPr>
      <w:r w:rsidRPr="00477A95">
        <w:rPr>
          <w:rFonts w:ascii="Times New Roman" w:hAnsi="Times New Roman"/>
          <w:b/>
        </w:rPr>
        <w:t xml:space="preserve">Морфология </w:t>
      </w:r>
    </w:p>
    <w:p w:rsidR="00477A95" w:rsidRPr="00477A95" w:rsidRDefault="00477A95" w:rsidP="00477A95">
      <w:pPr>
        <w:spacing w:after="0" w:line="240" w:lineRule="auto"/>
        <w:ind w:firstLine="709"/>
        <w:jc w:val="both"/>
        <w:rPr>
          <w:rFonts w:ascii="Times New Roman" w:hAnsi="Times New Roman"/>
          <w:i/>
        </w:rPr>
      </w:pPr>
      <w:r w:rsidRPr="00477A95">
        <w:rPr>
          <w:rFonts w:ascii="Times New Roman" w:hAnsi="Times New Roman"/>
          <w:i/>
        </w:rPr>
        <w:t>Обучающийся научится:</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различать изменяемые и неизменяемые слова;</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находить начальную форму имени существительного;</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определять грамматические признаки имен существительных – род, число, падеж, склонение;</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находить начальную форму имени прилагательного;</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определять грамматические признаки прилагательных – род, число, падеж;</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различать глаголы, отвечающие на вопросы «что делать?» и «что сделать?», находить начальную (неопределенную) форму глагола;</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определять грамматические признаки глаголов – форму времени; число, род (в прошедшем времени).</w:t>
      </w:r>
    </w:p>
    <w:p w:rsidR="00477A95" w:rsidRPr="00477A95" w:rsidRDefault="00477A95" w:rsidP="00477A95">
      <w:pPr>
        <w:spacing w:after="0" w:line="240" w:lineRule="auto"/>
        <w:ind w:firstLine="709"/>
        <w:jc w:val="both"/>
        <w:rPr>
          <w:rFonts w:ascii="Times New Roman" w:hAnsi="Times New Roman"/>
          <w:i/>
        </w:rPr>
      </w:pPr>
      <w:r w:rsidRPr="00477A95">
        <w:rPr>
          <w:rFonts w:ascii="Times New Roman" w:hAnsi="Times New Roman"/>
          <w:i/>
        </w:rPr>
        <w:t>Обучающийся получит возможность научиться:</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выполнять морфологический разбор имен существительных, имен прилагательных, глаголов по предложенному в учебнике алгоритму;</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оценивать правильность проведения морфологического разбора;</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устанавливать связь между употребленным в тексте местоимением(личным) и существительным, на которое оно указывает;</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определять функцию предлогов: образование падежных форм имен существительных;</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устанавливать отличие предлогов от приставок, значение частицы не.</w:t>
      </w:r>
    </w:p>
    <w:p w:rsidR="00477A95" w:rsidRPr="00477A95" w:rsidRDefault="00477A95" w:rsidP="00477A95">
      <w:pPr>
        <w:spacing w:after="0" w:line="240" w:lineRule="auto"/>
        <w:ind w:firstLine="709"/>
        <w:jc w:val="both"/>
        <w:rPr>
          <w:rFonts w:ascii="Times New Roman" w:hAnsi="Times New Roman"/>
          <w:b/>
        </w:rPr>
      </w:pPr>
      <w:r w:rsidRPr="00477A95">
        <w:rPr>
          <w:rFonts w:ascii="Times New Roman" w:hAnsi="Times New Roman"/>
          <w:b/>
        </w:rPr>
        <w:t>Синтаксис</w:t>
      </w:r>
    </w:p>
    <w:p w:rsidR="00477A95" w:rsidRPr="00477A95" w:rsidRDefault="00477A95" w:rsidP="00477A95">
      <w:pPr>
        <w:spacing w:after="0" w:line="240" w:lineRule="auto"/>
        <w:ind w:firstLine="709"/>
        <w:jc w:val="both"/>
        <w:rPr>
          <w:rFonts w:ascii="Times New Roman" w:hAnsi="Times New Roman"/>
          <w:i/>
        </w:rPr>
      </w:pPr>
      <w:r w:rsidRPr="00477A95">
        <w:rPr>
          <w:rFonts w:ascii="Times New Roman" w:hAnsi="Times New Roman"/>
          <w:i/>
        </w:rPr>
        <w:lastRenderedPageBreak/>
        <w:t>Обучающийся научится:</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различать предложение, словосочетание и слово;</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устанавливать при помощи смысловых вопросов связь между словами в словосочетании и предложении;</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находить главные (подлежащее, сказуемое) и второстепенные (без деления на виды) члены предложения;</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выделять предложения с однородными членами.</w:t>
      </w:r>
    </w:p>
    <w:p w:rsidR="00477A95" w:rsidRPr="00477A95" w:rsidRDefault="00477A95" w:rsidP="00477A95">
      <w:pPr>
        <w:spacing w:after="0" w:line="240" w:lineRule="auto"/>
        <w:ind w:firstLine="709"/>
        <w:jc w:val="both"/>
        <w:rPr>
          <w:rFonts w:ascii="Times New Roman" w:hAnsi="Times New Roman"/>
          <w:i/>
        </w:rPr>
      </w:pPr>
      <w:r w:rsidRPr="00477A95">
        <w:rPr>
          <w:rFonts w:ascii="Times New Roman" w:hAnsi="Times New Roman"/>
          <w:i/>
        </w:rPr>
        <w:t>Обучающийся получит возможность научиться:</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различать второстепенные члены предложения – определение, дополнение;</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выполнять в соответствии с предложенным в учебнике алгоритмом разбор простого предложения (по членам предложения, синтаксический), оценивать правильность разбора;</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устанавливать связи (при помощи смысловых вопросов) между словами в словосочетании и предложении;</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использовать интонацию при перечислении однородных членов предложения.</w:t>
      </w:r>
    </w:p>
    <w:p w:rsidR="00477A95" w:rsidRPr="00477A95" w:rsidRDefault="00477A95" w:rsidP="00477A95">
      <w:pPr>
        <w:spacing w:after="0" w:line="240" w:lineRule="auto"/>
        <w:ind w:firstLine="709"/>
        <w:jc w:val="both"/>
        <w:rPr>
          <w:rFonts w:ascii="Times New Roman" w:hAnsi="Times New Roman"/>
          <w:b/>
        </w:rPr>
      </w:pPr>
      <w:r w:rsidRPr="00477A95">
        <w:rPr>
          <w:rFonts w:ascii="Times New Roman" w:hAnsi="Times New Roman"/>
          <w:b/>
        </w:rPr>
        <w:t>Орфография и пунктуация</w:t>
      </w:r>
    </w:p>
    <w:p w:rsidR="00477A95" w:rsidRPr="00477A95" w:rsidRDefault="00477A95" w:rsidP="00477A95">
      <w:pPr>
        <w:spacing w:after="0" w:line="240" w:lineRule="auto"/>
        <w:ind w:firstLine="709"/>
        <w:jc w:val="both"/>
        <w:rPr>
          <w:rFonts w:ascii="Times New Roman" w:hAnsi="Times New Roman"/>
          <w:i/>
        </w:rPr>
      </w:pPr>
      <w:r w:rsidRPr="00477A95">
        <w:rPr>
          <w:rFonts w:ascii="Times New Roman" w:hAnsi="Times New Roman"/>
          <w:i/>
        </w:rPr>
        <w:t>Обучающийся научится:</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применять ранее изученные правила правописания, а также:</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●непроизносимые согласные;</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xml:space="preserve">●непроверяемые гласные и согласные в корне слова, в </w:t>
      </w:r>
      <w:proofErr w:type="spellStart"/>
      <w:r w:rsidRPr="00477A95">
        <w:rPr>
          <w:rFonts w:ascii="Times New Roman" w:hAnsi="Times New Roman"/>
        </w:rPr>
        <w:t>т.ч</w:t>
      </w:r>
      <w:proofErr w:type="spellEnd"/>
      <w:r w:rsidRPr="00477A95">
        <w:rPr>
          <w:rFonts w:ascii="Times New Roman" w:hAnsi="Times New Roman"/>
        </w:rPr>
        <w:t>. с удвоенными согласными (перечень см. в словаре учебника);</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●гласные и согласные в неизменяемых на письме приставках;</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●разделительные ъ и ь;</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●безударные окончания имен прилагательных;</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●нес глаголами;</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●раздельное написание предлогов с другими словами;</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определять (уточнять) написание слова по орфографическому словарю (в т. ч. по справочнику в учебнике);</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безошибочно списывать текст;</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писать под диктовку текст в соответствии с изученными правилами правописания;</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проверять собственный и предложенный текст, находить и исправлять орфографические и пунктуационные ошибки.</w:t>
      </w:r>
    </w:p>
    <w:p w:rsidR="00477A95" w:rsidRPr="00477A95" w:rsidRDefault="00477A95" w:rsidP="00477A95">
      <w:pPr>
        <w:spacing w:after="0" w:line="240" w:lineRule="auto"/>
        <w:ind w:firstLine="709"/>
        <w:jc w:val="both"/>
        <w:rPr>
          <w:rFonts w:ascii="Times New Roman" w:hAnsi="Times New Roman"/>
          <w:i/>
        </w:rPr>
      </w:pPr>
      <w:r w:rsidRPr="00477A95">
        <w:rPr>
          <w:rFonts w:ascii="Times New Roman" w:hAnsi="Times New Roman"/>
          <w:i/>
        </w:rPr>
        <w:t>Обучающийся получит возможность научиться:</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применять правила правописания:</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●ь после шипящих на конце имен существительных (ночь, нож, мышь, (нет) туч);</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●гласные в суффиксах –</w:t>
      </w:r>
      <w:proofErr w:type="spellStart"/>
      <w:r w:rsidRPr="00477A95">
        <w:rPr>
          <w:rFonts w:ascii="Times New Roman" w:hAnsi="Times New Roman"/>
        </w:rPr>
        <w:t>ик</w:t>
      </w:r>
      <w:proofErr w:type="spellEnd"/>
      <w:r w:rsidRPr="00477A95">
        <w:rPr>
          <w:rFonts w:ascii="Times New Roman" w:hAnsi="Times New Roman"/>
        </w:rPr>
        <w:t>-, -</w:t>
      </w:r>
      <w:proofErr w:type="spellStart"/>
      <w:r w:rsidRPr="00477A95">
        <w:rPr>
          <w:rFonts w:ascii="Times New Roman" w:hAnsi="Times New Roman"/>
        </w:rPr>
        <w:t>ек</w:t>
      </w:r>
      <w:proofErr w:type="spellEnd"/>
      <w:r w:rsidRPr="00477A95">
        <w:rPr>
          <w:rFonts w:ascii="Times New Roman" w:hAnsi="Times New Roman"/>
        </w:rPr>
        <w:t>-;</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●соединительные гласные о, е в сложных словах;</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●запятые при однородных членах предложения;</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xml:space="preserve">– объяснять правописание безударных падежных окончаний имен существительных (кроме существительных на </w:t>
      </w:r>
      <w:proofErr w:type="spellStart"/>
      <w:r w:rsidRPr="00477A95">
        <w:rPr>
          <w:rFonts w:ascii="Times New Roman" w:hAnsi="Times New Roman"/>
        </w:rPr>
        <w:t>мя</w:t>
      </w:r>
      <w:proofErr w:type="spellEnd"/>
      <w:r w:rsidRPr="00477A95">
        <w:rPr>
          <w:rFonts w:ascii="Times New Roman" w:hAnsi="Times New Roman"/>
        </w:rPr>
        <w:t xml:space="preserve">, </w:t>
      </w:r>
      <w:proofErr w:type="spellStart"/>
      <w:r w:rsidRPr="00477A95">
        <w:rPr>
          <w:rFonts w:ascii="Times New Roman" w:hAnsi="Times New Roman"/>
        </w:rPr>
        <w:t>ий</w:t>
      </w:r>
      <w:proofErr w:type="spellEnd"/>
      <w:r w:rsidRPr="00477A95">
        <w:rPr>
          <w:rFonts w:ascii="Times New Roman" w:hAnsi="Times New Roman"/>
        </w:rPr>
        <w:t xml:space="preserve">, </w:t>
      </w:r>
      <w:proofErr w:type="spellStart"/>
      <w:r w:rsidRPr="00477A95">
        <w:rPr>
          <w:rFonts w:ascii="Times New Roman" w:hAnsi="Times New Roman"/>
        </w:rPr>
        <w:t>ья</w:t>
      </w:r>
      <w:proofErr w:type="spellEnd"/>
      <w:r w:rsidRPr="00477A95">
        <w:rPr>
          <w:rFonts w:ascii="Times New Roman" w:hAnsi="Times New Roman"/>
        </w:rPr>
        <w:t xml:space="preserve">, </w:t>
      </w:r>
      <w:proofErr w:type="spellStart"/>
      <w:r w:rsidRPr="00477A95">
        <w:rPr>
          <w:rFonts w:ascii="Times New Roman" w:hAnsi="Times New Roman"/>
        </w:rPr>
        <w:t>ье</w:t>
      </w:r>
      <w:proofErr w:type="spellEnd"/>
      <w:r w:rsidRPr="00477A95">
        <w:rPr>
          <w:rFonts w:ascii="Times New Roman" w:hAnsi="Times New Roman"/>
        </w:rPr>
        <w:t xml:space="preserve">, </w:t>
      </w:r>
      <w:proofErr w:type="spellStart"/>
      <w:r w:rsidRPr="00477A95">
        <w:rPr>
          <w:rFonts w:ascii="Times New Roman" w:hAnsi="Times New Roman"/>
        </w:rPr>
        <w:t>ия</w:t>
      </w:r>
      <w:proofErr w:type="spellEnd"/>
      <w:r w:rsidRPr="00477A95">
        <w:rPr>
          <w:rFonts w:ascii="Times New Roman" w:hAnsi="Times New Roman"/>
        </w:rPr>
        <w:t xml:space="preserve">, </w:t>
      </w:r>
      <w:proofErr w:type="spellStart"/>
      <w:r w:rsidRPr="00477A95">
        <w:rPr>
          <w:rFonts w:ascii="Times New Roman" w:hAnsi="Times New Roman"/>
        </w:rPr>
        <w:t>ов</w:t>
      </w:r>
      <w:proofErr w:type="spellEnd"/>
      <w:r w:rsidRPr="00477A95">
        <w:rPr>
          <w:rFonts w:ascii="Times New Roman" w:hAnsi="Times New Roman"/>
        </w:rPr>
        <w:t>, ин);</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объяснять правописание безударных падежных окончаний имен прилагательных;</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осознавать место возможного возникновения орфограммы;</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подбирать примеры с определенной орфограммой;</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xml:space="preserve">– при составлении собственных текстов, чтобы избежать орфографических или пунктуационных ошибок, использовать помощь взрослого или словарь, пропуск орфограммы или </w:t>
      </w:r>
      <w:proofErr w:type="spellStart"/>
      <w:r w:rsidRPr="00477A95">
        <w:rPr>
          <w:rFonts w:ascii="Times New Roman" w:hAnsi="Times New Roman"/>
        </w:rPr>
        <w:t>пунктограммы</w:t>
      </w:r>
      <w:proofErr w:type="spellEnd"/>
      <w:r w:rsidRPr="00477A95">
        <w:rPr>
          <w:rFonts w:ascii="Times New Roman" w:hAnsi="Times New Roman"/>
        </w:rPr>
        <w:t>;</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t>– при работе над ошибками определять способы действий, помогающие предотвратить их в последующих письменных работах;</w:t>
      </w:r>
    </w:p>
    <w:p w:rsidR="00477A95" w:rsidRPr="00477A95" w:rsidRDefault="00477A95" w:rsidP="00477A95">
      <w:pPr>
        <w:spacing w:after="0" w:line="240" w:lineRule="auto"/>
        <w:ind w:firstLine="709"/>
        <w:jc w:val="both"/>
        <w:rPr>
          <w:rFonts w:ascii="Times New Roman" w:hAnsi="Times New Roman"/>
        </w:rPr>
      </w:pPr>
      <w:r w:rsidRPr="00477A95">
        <w:rPr>
          <w:rFonts w:ascii="Times New Roman" w:hAnsi="Times New Roman"/>
        </w:rPr>
        <w:lastRenderedPageBreak/>
        <w:t>– различать разные способы проверки правописания слов: изменение формы слова, подбор однокоренных слов, подбор слов с ударной морфемой, знание фонетических особенностей орфограммы, использование орфографического словаря.</w:t>
      </w:r>
    </w:p>
    <w:p w:rsidR="00477A95" w:rsidRPr="00477A95" w:rsidRDefault="00477A95" w:rsidP="00477A95">
      <w:pPr>
        <w:spacing w:after="0" w:line="240" w:lineRule="auto"/>
        <w:ind w:firstLine="709"/>
        <w:jc w:val="both"/>
        <w:rPr>
          <w:rFonts w:ascii="Times New Roman" w:eastAsia="Times New Roman" w:hAnsi="Times New Roman"/>
          <w:b/>
          <w:bCs/>
          <w:iCs/>
          <w:lang w:eastAsia="ru-RU"/>
        </w:rPr>
      </w:pPr>
    </w:p>
    <w:p w:rsidR="00477A95" w:rsidRPr="00477A95" w:rsidRDefault="00477A95" w:rsidP="00477A95">
      <w:pPr>
        <w:spacing w:after="0" w:line="240" w:lineRule="auto"/>
        <w:jc w:val="both"/>
        <w:rPr>
          <w:rFonts w:ascii="Times New Roman" w:hAnsi="Times New Roman"/>
          <w:b/>
        </w:rPr>
      </w:pPr>
    </w:p>
    <w:p w:rsidR="000255AE" w:rsidRPr="007B7420" w:rsidRDefault="000255AE" w:rsidP="00477A95">
      <w:pPr>
        <w:autoSpaceDE w:val="0"/>
        <w:autoSpaceDN w:val="0"/>
        <w:adjustRightInd w:val="0"/>
        <w:spacing w:after="0" w:line="240" w:lineRule="auto"/>
        <w:ind w:firstLine="709"/>
        <w:jc w:val="both"/>
        <w:rPr>
          <w:rFonts w:ascii="Times New Roman" w:hAnsi="Times New Roman"/>
          <w:b/>
        </w:rPr>
      </w:pPr>
    </w:p>
    <w:sectPr w:rsidR="000255AE" w:rsidRPr="007B7420" w:rsidSect="006F1756">
      <w:pgSz w:w="16838" w:h="11906" w:orient="landscape"/>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fficinaSansCTT">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ndara">
    <w:panose1 w:val="020E0502030303020204"/>
    <w:charset w:val="CC"/>
    <w:family w:val="swiss"/>
    <w:pitch w:val="variable"/>
    <w:sig w:usb0="A00002EF" w:usb1="4000A44B"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ewtonCTT">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rPr>
    </w:lvl>
  </w:abstractNum>
  <w:abstractNum w:abstractNumId="2"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644" w:hanging="360"/>
      </w:pPr>
      <w:rPr>
        <w:rFonts w:ascii="Symbol" w:hAnsi="Symbol" w:cs="Times New Roman"/>
      </w:rPr>
    </w:lvl>
  </w:abstractNum>
  <w:abstractNum w:abstractNumId="4" w15:restartNumberingAfterBreak="0">
    <w:nsid w:val="00000005"/>
    <w:multiLevelType w:val="singleLevel"/>
    <w:tmpl w:val="00000005"/>
    <w:name w:val="WW8Num5"/>
    <w:lvl w:ilvl="0">
      <w:start w:val="1"/>
      <w:numFmt w:val="bullet"/>
      <w:lvlText w:val=""/>
      <w:lvlJc w:val="left"/>
      <w:pPr>
        <w:tabs>
          <w:tab w:val="num" w:pos="0"/>
        </w:tabs>
        <w:ind w:left="644" w:hanging="360"/>
      </w:pPr>
      <w:rPr>
        <w:rFonts w:ascii="Symbol" w:hAnsi="Symbol" w:cs="Times New Roman"/>
      </w:rPr>
    </w:lvl>
  </w:abstractNum>
  <w:abstractNum w:abstractNumId="5" w15:restartNumberingAfterBreak="0">
    <w:nsid w:val="049A434C"/>
    <w:multiLevelType w:val="hybridMultilevel"/>
    <w:tmpl w:val="F0BE4E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8B401FE"/>
    <w:multiLevelType w:val="hybridMultilevel"/>
    <w:tmpl w:val="1C9E51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54C3E03"/>
    <w:multiLevelType w:val="hybridMultilevel"/>
    <w:tmpl w:val="6BDEAE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78615EB"/>
    <w:multiLevelType w:val="hybridMultilevel"/>
    <w:tmpl w:val="2A1007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275EF4"/>
    <w:multiLevelType w:val="hybridMultilevel"/>
    <w:tmpl w:val="EB84E6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C9823E8"/>
    <w:multiLevelType w:val="hybridMultilevel"/>
    <w:tmpl w:val="2E9EC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D3B058E"/>
    <w:multiLevelType w:val="hybridMultilevel"/>
    <w:tmpl w:val="B0FE76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DCC63F1"/>
    <w:multiLevelType w:val="hybridMultilevel"/>
    <w:tmpl w:val="78EA17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3785955"/>
    <w:multiLevelType w:val="hybridMultilevel"/>
    <w:tmpl w:val="0B620F02"/>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4AA4AC5"/>
    <w:multiLevelType w:val="hybridMultilevel"/>
    <w:tmpl w:val="AB02F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4DD6A2C"/>
    <w:multiLevelType w:val="hybridMultilevel"/>
    <w:tmpl w:val="BF325C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56E16F9"/>
    <w:multiLevelType w:val="hybridMultilevel"/>
    <w:tmpl w:val="11CC3D5A"/>
    <w:lvl w:ilvl="0" w:tplc="EA94D1B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8D40A31"/>
    <w:multiLevelType w:val="hybridMultilevel"/>
    <w:tmpl w:val="D5744C1C"/>
    <w:lvl w:ilvl="0" w:tplc="0419000F">
      <w:start w:val="1"/>
      <w:numFmt w:val="decimal"/>
      <w:lvlText w:val="%1."/>
      <w:lvlJc w:val="left"/>
      <w:pPr>
        <w:ind w:left="78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2B337D6A"/>
    <w:multiLevelType w:val="hybridMultilevel"/>
    <w:tmpl w:val="FB1890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BD30401"/>
    <w:multiLevelType w:val="hybridMultilevel"/>
    <w:tmpl w:val="A7784D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DC63884"/>
    <w:multiLevelType w:val="hybridMultilevel"/>
    <w:tmpl w:val="BD1EB7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7C54380"/>
    <w:multiLevelType w:val="hybridMultilevel"/>
    <w:tmpl w:val="1A5EF1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3E137BC"/>
    <w:multiLevelType w:val="hybridMultilevel"/>
    <w:tmpl w:val="C46E26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49930E5"/>
    <w:multiLevelType w:val="hybridMultilevel"/>
    <w:tmpl w:val="50A8C958"/>
    <w:lvl w:ilvl="0" w:tplc="FB020A9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8C53A5C"/>
    <w:multiLevelType w:val="hybridMultilevel"/>
    <w:tmpl w:val="2CDA31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CBC5A7F"/>
    <w:multiLevelType w:val="hybridMultilevel"/>
    <w:tmpl w:val="50F2ED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F953175"/>
    <w:multiLevelType w:val="hybridMultilevel"/>
    <w:tmpl w:val="9C723F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01D767B"/>
    <w:multiLevelType w:val="hybridMultilevel"/>
    <w:tmpl w:val="247868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2E234E4"/>
    <w:multiLevelType w:val="hybridMultilevel"/>
    <w:tmpl w:val="D5744C1C"/>
    <w:lvl w:ilvl="0" w:tplc="0419000F">
      <w:start w:val="1"/>
      <w:numFmt w:val="decimal"/>
      <w:lvlText w:val="%1."/>
      <w:lvlJc w:val="left"/>
      <w:pPr>
        <w:ind w:left="78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6B65417C"/>
    <w:multiLevelType w:val="multilevel"/>
    <w:tmpl w:val="D390B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06B1432"/>
    <w:multiLevelType w:val="hybridMultilevel"/>
    <w:tmpl w:val="FB383CC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72753EEE"/>
    <w:multiLevelType w:val="hybridMultilevel"/>
    <w:tmpl w:val="E3A4B84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F0D60AE"/>
    <w:multiLevelType w:val="hybridMultilevel"/>
    <w:tmpl w:val="70C00A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31"/>
  </w:num>
  <w:num w:numId="3">
    <w:abstractNumId w:val="23"/>
  </w:num>
  <w:num w:numId="4">
    <w:abstractNumId w:val="16"/>
  </w:num>
  <w:num w:numId="5">
    <w:abstractNumId w:val="2"/>
  </w:num>
  <w:num w:numId="6">
    <w:abstractNumId w:val="29"/>
  </w:num>
  <w:num w:numId="7">
    <w:abstractNumId w:val="7"/>
  </w:num>
  <w:num w:numId="8">
    <w:abstractNumId w:val="22"/>
  </w:num>
  <w:num w:numId="9">
    <w:abstractNumId w:val="32"/>
  </w:num>
  <w:num w:numId="10">
    <w:abstractNumId w:val="19"/>
  </w:num>
  <w:num w:numId="11">
    <w:abstractNumId w:val="11"/>
  </w:num>
  <w:num w:numId="12">
    <w:abstractNumId w:val="0"/>
  </w:num>
  <w:num w:numId="13">
    <w:abstractNumId w:val="1"/>
  </w:num>
  <w:num w:numId="14">
    <w:abstractNumId w:val="3"/>
  </w:num>
  <w:num w:numId="15">
    <w:abstractNumId w:val="4"/>
  </w:num>
  <w:num w:numId="16">
    <w:abstractNumId w:val="20"/>
  </w:num>
  <w:num w:numId="17">
    <w:abstractNumId w:val="7"/>
  </w:num>
  <w:num w:numId="18">
    <w:abstractNumId w:val="22"/>
  </w:num>
  <w:num w:numId="19">
    <w:abstractNumId w:val="32"/>
  </w:num>
  <w:num w:numId="20">
    <w:abstractNumId w:val="11"/>
  </w:num>
  <w:num w:numId="21">
    <w:abstractNumId w:val="19"/>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17"/>
  </w:num>
  <w:num w:numId="26">
    <w:abstractNumId w:val="25"/>
  </w:num>
  <w:num w:numId="27">
    <w:abstractNumId w:val="15"/>
  </w:num>
  <w:num w:numId="28">
    <w:abstractNumId w:val="14"/>
  </w:num>
  <w:num w:numId="29">
    <w:abstractNumId w:val="10"/>
  </w:num>
  <w:num w:numId="30">
    <w:abstractNumId w:val="24"/>
  </w:num>
  <w:num w:numId="31">
    <w:abstractNumId w:val="6"/>
  </w:num>
  <w:num w:numId="32">
    <w:abstractNumId w:val="12"/>
  </w:num>
  <w:num w:numId="33">
    <w:abstractNumId w:val="21"/>
  </w:num>
  <w:num w:numId="34">
    <w:abstractNumId w:val="5"/>
  </w:num>
  <w:num w:numId="35">
    <w:abstractNumId w:val="8"/>
  </w:num>
  <w:num w:numId="36">
    <w:abstractNumId w:val="9"/>
  </w:num>
  <w:num w:numId="37">
    <w:abstractNumId w:val="27"/>
  </w:num>
  <w:num w:numId="38">
    <w:abstractNumId w:val="18"/>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F78"/>
    <w:rsid w:val="000005A8"/>
    <w:rsid w:val="00006548"/>
    <w:rsid w:val="00015189"/>
    <w:rsid w:val="000255AE"/>
    <w:rsid w:val="000333DE"/>
    <w:rsid w:val="000345D7"/>
    <w:rsid w:val="00044A37"/>
    <w:rsid w:val="000553C9"/>
    <w:rsid w:val="00065AEC"/>
    <w:rsid w:val="00075572"/>
    <w:rsid w:val="00075C8F"/>
    <w:rsid w:val="00081ABA"/>
    <w:rsid w:val="00081BA0"/>
    <w:rsid w:val="00084B89"/>
    <w:rsid w:val="000A37E5"/>
    <w:rsid w:val="000A3FE5"/>
    <w:rsid w:val="000A56DB"/>
    <w:rsid w:val="000A655F"/>
    <w:rsid w:val="000B66A7"/>
    <w:rsid w:val="000B7687"/>
    <w:rsid w:val="000B7E77"/>
    <w:rsid w:val="000C6F44"/>
    <w:rsid w:val="000D3000"/>
    <w:rsid w:val="000D4523"/>
    <w:rsid w:val="000D4BBF"/>
    <w:rsid w:val="000E251A"/>
    <w:rsid w:val="000E70AF"/>
    <w:rsid w:val="000E77EB"/>
    <w:rsid w:val="000F6477"/>
    <w:rsid w:val="00102951"/>
    <w:rsid w:val="00114CF5"/>
    <w:rsid w:val="0012455C"/>
    <w:rsid w:val="00136585"/>
    <w:rsid w:val="00141B9C"/>
    <w:rsid w:val="00151367"/>
    <w:rsid w:val="00152757"/>
    <w:rsid w:val="00162DDD"/>
    <w:rsid w:val="00163073"/>
    <w:rsid w:val="00174FD7"/>
    <w:rsid w:val="00175EAF"/>
    <w:rsid w:val="00176332"/>
    <w:rsid w:val="00180B6B"/>
    <w:rsid w:val="00183A1A"/>
    <w:rsid w:val="00184994"/>
    <w:rsid w:val="00185CB9"/>
    <w:rsid w:val="001940EF"/>
    <w:rsid w:val="00197A9D"/>
    <w:rsid w:val="00197EB2"/>
    <w:rsid w:val="001A26D4"/>
    <w:rsid w:val="001A2EB9"/>
    <w:rsid w:val="001A46FF"/>
    <w:rsid w:val="001C5478"/>
    <w:rsid w:val="001C7861"/>
    <w:rsid w:val="001F0C88"/>
    <w:rsid w:val="00214F15"/>
    <w:rsid w:val="00220580"/>
    <w:rsid w:val="0022160E"/>
    <w:rsid w:val="00225E2D"/>
    <w:rsid w:val="002319EB"/>
    <w:rsid w:val="0023535F"/>
    <w:rsid w:val="002374CA"/>
    <w:rsid w:val="00264EE5"/>
    <w:rsid w:val="002653B1"/>
    <w:rsid w:val="00271374"/>
    <w:rsid w:val="00271462"/>
    <w:rsid w:val="00271BE7"/>
    <w:rsid w:val="00290666"/>
    <w:rsid w:val="00294C3E"/>
    <w:rsid w:val="002A2374"/>
    <w:rsid w:val="002A5519"/>
    <w:rsid w:val="002A7853"/>
    <w:rsid w:val="002C131E"/>
    <w:rsid w:val="002D0D67"/>
    <w:rsid w:val="002D59AD"/>
    <w:rsid w:val="002D7789"/>
    <w:rsid w:val="002F112D"/>
    <w:rsid w:val="0030402D"/>
    <w:rsid w:val="00313D91"/>
    <w:rsid w:val="00315F1E"/>
    <w:rsid w:val="003177C8"/>
    <w:rsid w:val="00317B0F"/>
    <w:rsid w:val="003234D2"/>
    <w:rsid w:val="003324F2"/>
    <w:rsid w:val="00332686"/>
    <w:rsid w:val="00344988"/>
    <w:rsid w:val="003476DE"/>
    <w:rsid w:val="003511B7"/>
    <w:rsid w:val="0035308C"/>
    <w:rsid w:val="00361A86"/>
    <w:rsid w:val="00372572"/>
    <w:rsid w:val="003745E4"/>
    <w:rsid w:val="0037602C"/>
    <w:rsid w:val="00376C9A"/>
    <w:rsid w:val="003805BE"/>
    <w:rsid w:val="00383F16"/>
    <w:rsid w:val="003902AF"/>
    <w:rsid w:val="003910E5"/>
    <w:rsid w:val="00392FCF"/>
    <w:rsid w:val="003931F6"/>
    <w:rsid w:val="003A41A0"/>
    <w:rsid w:val="003A41A4"/>
    <w:rsid w:val="003A4298"/>
    <w:rsid w:val="003C59B2"/>
    <w:rsid w:val="003C5C90"/>
    <w:rsid w:val="003D379A"/>
    <w:rsid w:val="003D3E9D"/>
    <w:rsid w:val="003D6711"/>
    <w:rsid w:val="003E5CD4"/>
    <w:rsid w:val="003F5E27"/>
    <w:rsid w:val="004008F7"/>
    <w:rsid w:val="004037E7"/>
    <w:rsid w:val="00412ED7"/>
    <w:rsid w:val="00414FE4"/>
    <w:rsid w:val="004151FF"/>
    <w:rsid w:val="00420B35"/>
    <w:rsid w:val="0043545A"/>
    <w:rsid w:val="004408AB"/>
    <w:rsid w:val="00445E75"/>
    <w:rsid w:val="00450904"/>
    <w:rsid w:val="00452414"/>
    <w:rsid w:val="00452B05"/>
    <w:rsid w:val="00453A9D"/>
    <w:rsid w:val="00453B09"/>
    <w:rsid w:val="004541F2"/>
    <w:rsid w:val="00454560"/>
    <w:rsid w:val="004777BA"/>
    <w:rsid w:val="00477A95"/>
    <w:rsid w:val="00486E08"/>
    <w:rsid w:val="004957C3"/>
    <w:rsid w:val="004A31C2"/>
    <w:rsid w:val="004B0B71"/>
    <w:rsid w:val="004C226E"/>
    <w:rsid w:val="004C581C"/>
    <w:rsid w:val="004D214D"/>
    <w:rsid w:val="004D260B"/>
    <w:rsid w:val="004D333F"/>
    <w:rsid w:val="004D58D1"/>
    <w:rsid w:val="004E2D2F"/>
    <w:rsid w:val="004E4832"/>
    <w:rsid w:val="004E51F3"/>
    <w:rsid w:val="004E5913"/>
    <w:rsid w:val="004E7FFA"/>
    <w:rsid w:val="00505244"/>
    <w:rsid w:val="005106CE"/>
    <w:rsid w:val="005150CB"/>
    <w:rsid w:val="0053270A"/>
    <w:rsid w:val="0054191F"/>
    <w:rsid w:val="00542CB9"/>
    <w:rsid w:val="00547829"/>
    <w:rsid w:val="00555637"/>
    <w:rsid w:val="00556523"/>
    <w:rsid w:val="00557984"/>
    <w:rsid w:val="005620E8"/>
    <w:rsid w:val="00562519"/>
    <w:rsid w:val="00577370"/>
    <w:rsid w:val="005833A8"/>
    <w:rsid w:val="00590F42"/>
    <w:rsid w:val="0059590B"/>
    <w:rsid w:val="005B21ED"/>
    <w:rsid w:val="005B7A84"/>
    <w:rsid w:val="005D3B4C"/>
    <w:rsid w:val="005D7737"/>
    <w:rsid w:val="005D7FFB"/>
    <w:rsid w:val="005E0270"/>
    <w:rsid w:val="005E3954"/>
    <w:rsid w:val="005E4348"/>
    <w:rsid w:val="005E55BE"/>
    <w:rsid w:val="005E6B36"/>
    <w:rsid w:val="005F1550"/>
    <w:rsid w:val="005F2EC6"/>
    <w:rsid w:val="005F6673"/>
    <w:rsid w:val="00606532"/>
    <w:rsid w:val="006164BE"/>
    <w:rsid w:val="00620C40"/>
    <w:rsid w:val="00623F69"/>
    <w:rsid w:val="0063631A"/>
    <w:rsid w:val="00646F18"/>
    <w:rsid w:val="0064753E"/>
    <w:rsid w:val="006506C4"/>
    <w:rsid w:val="006557D6"/>
    <w:rsid w:val="006558D6"/>
    <w:rsid w:val="006561D3"/>
    <w:rsid w:val="0065722D"/>
    <w:rsid w:val="00661D4E"/>
    <w:rsid w:val="0066653C"/>
    <w:rsid w:val="00670B08"/>
    <w:rsid w:val="00675F69"/>
    <w:rsid w:val="00676ABA"/>
    <w:rsid w:val="006820CB"/>
    <w:rsid w:val="006838A2"/>
    <w:rsid w:val="00691D1D"/>
    <w:rsid w:val="0069315B"/>
    <w:rsid w:val="006A6E40"/>
    <w:rsid w:val="006A6EB6"/>
    <w:rsid w:val="006B0575"/>
    <w:rsid w:val="006C446F"/>
    <w:rsid w:val="006D17A7"/>
    <w:rsid w:val="006D4D01"/>
    <w:rsid w:val="006E060D"/>
    <w:rsid w:val="006E2456"/>
    <w:rsid w:val="006E2A5C"/>
    <w:rsid w:val="006E43CD"/>
    <w:rsid w:val="006E62B0"/>
    <w:rsid w:val="006F088B"/>
    <w:rsid w:val="006F1756"/>
    <w:rsid w:val="007010BC"/>
    <w:rsid w:val="00703DB6"/>
    <w:rsid w:val="00717636"/>
    <w:rsid w:val="0072347B"/>
    <w:rsid w:val="00724068"/>
    <w:rsid w:val="007332CD"/>
    <w:rsid w:val="007362CE"/>
    <w:rsid w:val="0073681A"/>
    <w:rsid w:val="007545B9"/>
    <w:rsid w:val="00755CE5"/>
    <w:rsid w:val="00756606"/>
    <w:rsid w:val="0075693A"/>
    <w:rsid w:val="007617A6"/>
    <w:rsid w:val="007624B9"/>
    <w:rsid w:val="00764543"/>
    <w:rsid w:val="007700FD"/>
    <w:rsid w:val="00773464"/>
    <w:rsid w:val="00777B2D"/>
    <w:rsid w:val="007871C4"/>
    <w:rsid w:val="00796944"/>
    <w:rsid w:val="00797AD2"/>
    <w:rsid w:val="007A4675"/>
    <w:rsid w:val="007A61F9"/>
    <w:rsid w:val="007B0014"/>
    <w:rsid w:val="007B32CA"/>
    <w:rsid w:val="007B6114"/>
    <w:rsid w:val="007B7420"/>
    <w:rsid w:val="007C41B3"/>
    <w:rsid w:val="007C5E8E"/>
    <w:rsid w:val="007D15E4"/>
    <w:rsid w:val="007D3929"/>
    <w:rsid w:val="007D4FB7"/>
    <w:rsid w:val="007D713D"/>
    <w:rsid w:val="007E1BC2"/>
    <w:rsid w:val="007E36C4"/>
    <w:rsid w:val="007E3FB9"/>
    <w:rsid w:val="007E43FD"/>
    <w:rsid w:val="007F0512"/>
    <w:rsid w:val="007F204D"/>
    <w:rsid w:val="007F368A"/>
    <w:rsid w:val="008005FC"/>
    <w:rsid w:val="0080105D"/>
    <w:rsid w:val="008069C7"/>
    <w:rsid w:val="00810175"/>
    <w:rsid w:val="00811B33"/>
    <w:rsid w:val="00813843"/>
    <w:rsid w:val="0081445F"/>
    <w:rsid w:val="008200D6"/>
    <w:rsid w:val="00822393"/>
    <w:rsid w:val="008259E9"/>
    <w:rsid w:val="008323D7"/>
    <w:rsid w:val="008417BA"/>
    <w:rsid w:val="008420E1"/>
    <w:rsid w:val="00857F11"/>
    <w:rsid w:val="00861105"/>
    <w:rsid w:val="00864D0E"/>
    <w:rsid w:val="0086686A"/>
    <w:rsid w:val="00867542"/>
    <w:rsid w:val="00872C7B"/>
    <w:rsid w:val="008731D6"/>
    <w:rsid w:val="00873962"/>
    <w:rsid w:val="00880AE7"/>
    <w:rsid w:val="008840C2"/>
    <w:rsid w:val="008909D3"/>
    <w:rsid w:val="0089603F"/>
    <w:rsid w:val="008A34BC"/>
    <w:rsid w:val="008A4D83"/>
    <w:rsid w:val="008B33F4"/>
    <w:rsid w:val="008B4B11"/>
    <w:rsid w:val="008C5696"/>
    <w:rsid w:val="008C7364"/>
    <w:rsid w:val="008D01AF"/>
    <w:rsid w:val="008D2BC6"/>
    <w:rsid w:val="008D6E9C"/>
    <w:rsid w:val="008E321A"/>
    <w:rsid w:val="008E5E4B"/>
    <w:rsid w:val="008F2AD2"/>
    <w:rsid w:val="00900DC7"/>
    <w:rsid w:val="0090195F"/>
    <w:rsid w:val="00904E4F"/>
    <w:rsid w:val="009052D8"/>
    <w:rsid w:val="00905530"/>
    <w:rsid w:val="00911636"/>
    <w:rsid w:val="00924676"/>
    <w:rsid w:val="00926891"/>
    <w:rsid w:val="00930838"/>
    <w:rsid w:val="00935C55"/>
    <w:rsid w:val="0093703D"/>
    <w:rsid w:val="009534F4"/>
    <w:rsid w:val="00960EE1"/>
    <w:rsid w:val="00967FA0"/>
    <w:rsid w:val="00977D40"/>
    <w:rsid w:val="009829B8"/>
    <w:rsid w:val="00983B50"/>
    <w:rsid w:val="00985789"/>
    <w:rsid w:val="00985BCF"/>
    <w:rsid w:val="00995E94"/>
    <w:rsid w:val="00996BCF"/>
    <w:rsid w:val="009A3234"/>
    <w:rsid w:val="009A4C85"/>
    <w:rsid w:val="009B32C5"/>
    <w:rsid w:val="009B38FA"/>
    <w:rsid w:val="009E5F2C"/>
    <w:rsid w:val="009E7955"/>
    <w:rsid w:val="009F36F0"/>
    <w:rsid w:val="00A02026"/>
    <w:rsid w:val="00A07C12"/>
    <w:rsid w:val="00A211F8"/>
    <w:rsid w:val="00A3023E"/>
    <w:rsid w:val="00A32333"/>
    <w:rsid w:val="00A4072B"/>
    <w:rsid w:val="00A63ECF"/>
    <w:rsid w:val="00A8097B"/>
    <w:rsid w:val="00A841DC"/>
    <w:rsid w:val="00A85D0C"/>
    <w:rsid w:val="00AB68EF"/>
    <w:rsid w:val="00AD36D0"/>
    <w:rsid w:val="00AD6021"/>
    <w:rsid w:val="00AE4B63"/>
    <w:rsid w:val="00AF500D"/>
    <w:rsid w:val="00AF6499"/>
    <w:rsid w:val="00B102B7"/>
    <w:rsid w:val="00B13920"/>
    <w:rsid w:val="00B15B51"/>
    <w:rsid w:val="00B16DA2"/>
    <w:rsid w:val="00B36A6E"/>
    <w:rsid w:val="00B3782D"/>
    <w:rsid w:val="00B42E19"/>
    <w:rsid w:val="00B45AF7"/>
    <w:rsid w:val="00B56D3E"/>
    <w:rsid w:val="00B634DF"/>
    <w:rsid w:val="00B63A46"/>
    <w:rsid w:val="00B70704"/>
    <w:rsid w:val="00B71714"/>
    <w:rsid w:val="00B722CA"/>
    <w:rsid w:val="00B72CD6"/>
    <w:rsid w:val="00B76BD3"/>
    <w:rsid w:val="00B8217A"/>
    <w:rsid w:val="00B90664"/>
    <w:rsid w:val="00B9545D"/>
    <w:rsid w:val="00B97EDB"/>
    <w:rsid w:val="00BA05F5"/>
    <w:rsid w:val="00BB1A9E"/>
    <w:rsid w:val="00BB394A"/>
    <w:rsid w:val="00BC2937"/>
    <w:rsid w:val="00BC5041"/>
    <w:rsid w:val="00BC6BA7"/>
    <w:rsid w:val="00BC7D1F"/>
    <w:rsid w:val="00BD0621"/>
    <w:rsid w:val="00BD0C71"/>
    <w:rsid w:val="00BD3008"/>
    <w:rsid w:val="00BD39C1"/>
    <w:rsid w:val="00BD7C1C"/>
    <w:rsid w:val="00BD7FA3"/>
    <w:rsid w:val="00BE397C"/>
    <w:rsid w:val="00BF415B"/>
    <w:rsid w:val="00C0024F"/>
    <w:rsid w:val="00C0108A"/>
    <w:rsid w:val="00C016DA"/>
    <w:rsid w:val="00C0368A"/>
    <w:rsid w:val="00C077C0"/>
    <w:rsid w:val="00C12021"/>
    <w:rsid w:val="00C130EA"/>
    <w:rsid w:val="00C13C14"/>
    <w:rsid w:val="00C2074F"/>
    <w:rsid w:val="00C330F5"/>
    <w:rsid w:val="00C33F34"/>
    <w:rsid w:val="00C4123F"/>
    <w:rsid w:val="00C4249D"/>
    <w:rsid w:val="00C433F6"/>
    <w:rsid w:val="00C46434"/>
    <w:rsid w:val="00C513EC"/>
    <w:rsid w:val="00C54603"/>
    <w:rsid w:val="00C56523"/>
    <w:rsid w:val="00C67D27"/>
    <w:rsid w:val="00C7248B"/>
    <w:rsid w:val="00C73437"/>
    <w:rsid w:val="00C77CD3"/>
    <w:rsid w:val="00C77E4E"/>
    <w:rsid w:val="00C857E2"/>
    <w:rsid w:val="00C864E7"/>
    <w:rsid w:val="00C94D81"/>
    <w:rsid w:val="00CB0220"/>
    <w:rsid w:val="00CB7E7F"/>
    <w:rsid w:val="00CC06E4"/>
    <w:rsid w:val="00CC677C"/>
    <w:rsid w:val="00CD0A44"/>
    <w:rsid w:val="00CD39B0"/>
    <w:rsid w:val="00D16B11"/>
    <w:rsid w:val="00D22E9B"/>
    <w:rsid w:val="00D25572"/>
    <w:rsid w:val="00D27A0F"/>
    <w:rsid w:val="00D60A27"/>
    <w:rsid w:val="00D635F5"/>
    <w:rsid w:val="00D82CF5"/>
    <w:rsid w:val="00D86EC9"/>
    <w:rsid w:val="00D908A2"/>
    <w:rsid w:val="00D93F2A"/>
    <w:rsid w:val="00DA162F"/>
    <w:rsid w:val="00DA3CBE"/>
    <w:rsid w:val="00DA4D43"/>
    <w:rsid w:val="00DA5BD1"/>
    <w:rsid w:val="00DA6950"/>
    <w:rsid w:val="00DA75CD"/>
    <w:rsid w:val="00DA7705"/>
    <w:rsid w:val="00DB72EE"/>
    <w:rsid w:val="00DC0899"/>
    <w:rsid w:val="00DC7531"/>
    <w:rsid w:val="00DD08FE"/>
    <w:rsid w:val="00DE106A"/>
    <w:rsid w:val="00DE4415"/>
    <w:rsid w:val="00DE56D0"/>
    <w:rsid w:val="00DF2A2D"/>
    <w:rsid w:val="00E05329"/>
    <w:rsid w:val="00E16EBF"/>
    <w:rsid w:val="00E17E44"/>
    <w:rsid w:val="00E41087"/>
    <w:rsid w:val="00E41F12"/>
    <w:rsid w:val="00E50B6C"/>
    <w:rsid w:val="00E625AC"/>
    <w:rsid w:val="00E63669"/>
    <w:rsid w:val="00E70AFE"/>
    <w:rsid w:val="00E8008C"/>
    <w:rsid w:val="00E85AD5"/>
    <w:rsid w:val="00E914D9"/>
    <w:rsid w:val="00E917CA"/>
    <w:rsid w:val="00E91B68"/>
    <w:rsid w:val="00E94251"/>
    <w:rsid w:val="00E97F78"/>
    <w:rsid w:val="00EA5EC8"/>
    <w:rsid w:val="00EB47DB"/>
    <w:rsid w:val="00EC5267"/>
    <w:rsid w:val="00EC659C"/>
    <w:rsid w:val="00ED11E4"/>
    <w:rsid w:val="00ED3828"/>
    <w:rsid w:val="00EE3BB4"/>
    <w:rsid w:val="00EE6BD4"/>
    <w:rsid w:val="00EF1DE3"/>
    <w:rsid w:val="00EF6E63"/>
    <w:rsid w:val="00F06690"/>
    <w:rsid w:val="00F10540"/>
    <w:rsid w:val="00F26920"/>
    <w:rsid w:val="00F31254"/>
    <w:rsid w:val="00F372B2"/>
    <w:rsid w:val="00F420AA"/>
    <w:rsid w:val="00F478B9"/>
    <w:rsid w:val="00F55B21"/>
    <w:rsid w:val="00F63966"/>
    <w:rsid w:val="00F76C19"/>
    <w:rsid w:val="00F7756B"/>
    <w:rsid w:val="00F8251A"/>
    <w:rsid w:val="00F83782"/>
    <w:rsid w:val="00F83956"/>
    <w:rsid w:val="00F8572C"/>
    <w:rsid w:val="00F93F3D"/>
    <w:rsid w:val="00F9473B"/>
    <w:rsid w:val="00F97148"/>
    <w:rsid w:val="00FA43B0"/>
    <w:rsid w:val="00FC1CC2"/>
    <w:rsid w:val="00FC47F4"/>
    <w:rsid w:val="00FC7461"/>
    <w:rsid w:val="00FF5C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FC4B76-C3E1-47B1-9788-F2B431823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71C4"/>
    <w:pPr>
      <w:spacing w:after="200" w:line="276" w:lineRule="auto"/>
    </w:pPr>
    <w:rPr>
      <w:sz w:val="22"/>
      <w:szCs w:val="22"/>
      <w:lang w:eastAsia="en-US"/>
    </w:rPr>
  </w:style>
  <w:style w:type="paragraph" w:styleId="1">
    <w:name w:val="heading 1"/>
    <w:basedOn w:val="a"/>
    <w:next w:val="a"/>
    <w:link w:val="10"/>
    <w:qFormat/>
    <w:rsid w:val="001940EF"/>
    <w:pPr>
      <w:keepNext/>
      <w:tabs>
        <w:tab w:val="num" w:pos="0"/>
      </w:tabs>
      <w:spacing w:before="240" w:after="60" w:line="240" w:lineRule="auto"/>
      <w:ind w:left="432" w:hanging="432"/>
      <w:outlineLvl w:val="0"/>
    </w:pPr>
    <w:rPr>
      <w:rFonts w:ascii="Arial" w:eastAsia="Times New Roman" w:hAnsi="Arial" w:cs="Arial"/>
      <w:b/>
      <w:bCs/>
      <w:kern w:val="1"/>
      <w:sz w:val="32"/>
      <w:szCs w:val="32"/>
      <w:lang w:eastAsia="ar-SA"/>
    </w:rPr>
  </w:style>
  <w:style w:type="paragraph" w:styleId="2">
    <w:name w:val="heading 2"/>
    <w:basedOn w:val="a"/>
    <w:next w:val="a"/>
    <w:link w:val="20"/>
    <w:qFormat/>
    <w:rsid w:val="001940EF"/>
    <w:pPr>
      <w:keepNext/>
      <w:tabs>
        <w:tab w:val="num" w:pos="0"/>
      </w:tabs>
      <w:spacing w:before="240" w:after="60" w:line="240" w:lineRule="auto"/>
      <w:ind w:left="576" w:hanging="576"/>
      <w:outlineLvl w:val="1"/>
    </w:pPr>
    <w:rPr>
      <w:rFonts w:ascii="Arial" w:hAnsi="Arial" w:cs="Arial"/>
      <w:b/>
      <w:bCs/>
      <w:i/>
      <w:iCs/>
      <w:sz w:val="28"/>
      <w:szCs w:val="28"/>
      <w:lang w:eastAsia="ar-SA"/>
    </w:rPr>
  </w:style>
  <w:style w:type="paragraph" w:styleId="3">
    <w:name w:val="heading 3"/>
    <w:basedOn w:val="a"/>
    <w:next w:val="a"/>
    <w:link w:val="30"/>
    <w:qFormat/>
    <w:rsid w:val="001940EF"/>
    <w:pPr>
      <w:keepNext/>
      <w:tabs>
        <w:tab w:val="num" w:pos="0"/>
      </w:tabs>
      <w:spacing w:before="240" w:after="60" w:line="240" w:lineRule="auto"/>
      <w:ind w:left="720" w:hanging="720"/>
      <w:outlineLvl w:val="2"/>
    </w:pPr>
    <w:rPr>
      <w:rFonts w:ascii="Arial" w:hAnsi="Arial" w:cs="Arial"/>
      <w:b/>
      <w:bCs/>
      <w:sz w:val="26"/>
      <w:szCs w:val="26"/>
      <w:lang w:eastAsia="ar-SA"/>
    </w:rPr>
  </w:style>
  <w:style w:type="paragraph" w:styleId="4">
    <w:name w:val="heading 4"/>
    <w:basedOn w:val="a"/>
    <w:next w:val="a"/>
    <w:link w:val="40"/>
    <w:qFormat/>
    <w:rsid w:val="001940EF"/>
    <w:pPr>
      <w:keepNext/>
      <w:tabs>
        <w:tab w:val="num" w:pos="0"/>
      </w:tabs>
      <w:spacing w:before="240" w:after="60" w:line="240" w:lineRule="auto"/>
      <w:ind w:left="864" w:hanging="864"/>
      <w:outlineLvl w:val="3"/>
    </w:pPr>
    <w:rPr>
      <w:b/>
      <w:bCs/>
      <w:sz w:val="28"/>
      <w:szCs w:val="28"/>
      <w:lang w:eastAsia="ar-SA"/>
    </w:rPr>
  </w:style>
  <w:style w:type="paragraph" w:styleId="5">
    <w:name w:val="heading 5"/>
    <w:basedOn w:val="a"/>
    <w:next w:val="a"/>
    <w:link w:val="50"/>
    <w:qFormat/>
    <w:rsid w:val="001940EF"/>
    <w:pPr>
      <w:tabs>
        <w:tab w:val="num" w:pos="0"/>
      </w:tabs>
      <w:spacing w:before="240" w:after="60" w:line="240" w:lineRule="auto"/>
      <w:ind w:left="1008" w:hanging="1008"/>
      <w:outlineLvl w:val="4"/>
    </w:pPr>
    <w:rPr>
      <w:rFonts w:ascii="Times New Roman" w:hAnsi="Times New Roman"/>
      <w:b/>
      <w:bCs/>
      <w:i/>
      <w:iCs/>
      <w:sz w:val="26"/>
      <w:szCs w:val="26"/>
      <w:lang w:eastAsia="ar-SA"/>
    </w:rPr>
  </w:style>
  <w:style w:type="paragraph" w:styleId="6">
    <w:name w:val="heading 6"/>
    <w:basedOn w:val="a"/>
    <w:next w:val="a"/>
    <w:link w:val="60"/>
    <w:qFormat/>
    <w:rsid w:val="001940EF"/>
    <w:pPr>
      <w:tabs>
        <w:tab w:val="num" w:pos="0"/>
      </w:tabs>
      <w:spacing w:before="240" w:after="60" w:line="240" w:lineRule="auto"/>
      <w:ind w:left="1152" w:hanging="1152"/>
      <w:outlineLvl w:val="5"/>
    </w:pPr>
    <w:rPr>
      <w:b/>
      <w:bCs/>
      <w:lang w:eastAsia="ar-SA"/>
    </w:rPr>
  </w:style>
  <w:style w:type="paragraph" w:styleId="7">
    <w:name w:val="heading 7"/>
    <w:basedOn w:val="a"/>
    <w:next w:val="a"/>
    <w:link w:val="70"/>
    <w:qFormat/>
    <w:rsid w:val="001940EF"/>
    <w:pPr>
      <w:keepNext/>
      <w:tabs>
        <w:tab w:val="num" w:pos="0"/>
      </w:tabs>
      <w:spacing w:after="0"/>
      <w:ind w:left="1296" w:hanging="1296"/>
      <w:jc w:val="center"/>
      <w:outlineLvl w:val="6"/>
    </w:pPr>
    <w:rPr>
      <w:rFonts w:ascii="Arial Narrow" w:hAnsi="Arial Narrow"/>
      <w:i/>
      <w:iCs/>
      <w:szCs w:val="24"/>
      <w:lang w:eastAsia="ar-SA"/>
    </w:rPr>
  </w:style>
  <w:style w:type="paragraph" w:styleId="8">
    <w:name w:val="heading 8"/>
    <w:basedOn w:val="a"/>
    <w:next w:val="a"/>
    <w:link w:val="80"/>
    <w:qFormat/>
    <w:rsid w:val="001940EF"/>
    <w:pPr>
      <w:tabs>
        <w:tab w:val="num" w:pos="0"/>
      </w:tabs>
      <w:spacing w:before="240" w:after="60" w:line="240" w:lineRule="auto"/>
      <w:ind w:left="1440" w:hanging="1440"/>
      <w:outlineLvl w:val="7"/>
    </w:pPr>
    <w:rPr>
      <w:rFonts w:ascii="Times New Roman" w:hAnsi="Times New Roman"/>
      <w:i/>
      <w:iCs/>
      <w:sz w:val="24"/>
      <w:szCs w:val="24"/>
      <w:lang w:eastAsia="ar-SA"/>
    </w:rPr>
  </w:style>
  <w:style w:type="paragraph" w:styleId="9">
    <w:name w:val="heading 9"/>
    <w:basedOn w:val="a"/>
    <w:next w:val="a"/>
    <w:link w:val="90"/>
    <w:qFormat/>
    <w:rsid w:val="001940EF"/>
    <w:pPr>
      <w:tabs>
        <w:tab w:val="num" w:pos="0"/>
      </w:tabs>
      <w:spacing w:before="240" w:after="60"/>
      <w:ind w:left="1584" w:hanging="1584"/>
      <w:outlineLvl w:val="8"/>
    </w:pPr>
    <w:rPr>
      <w:rFonts w:ascii="Arial" w:hAnsi="Arial" w:cs="Arial"/>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41B3"/>
    <w:pPr>
      <w:ind w:left="720"/>
      <w:contextualSpacing/>
    </w:pPr>
  </w:style>
  <w:style w:type="character" w:customStyle="1" w:styleId="FontStyle43">
    <w:name w:val="Font Style43"/>
    <w:rsid w:val="00E05329"/>
    <w:rPr>
      <w:rFonts w:ascii="Times New Roman" w:hAnsi="Times New Roman" w:cs="Times New Roman"/>
      <w:sz w:val="18"/>
      <w:szCs w:val="18"/>
    </w:rPr>
  </w:style>
  <w:style w:type="table" w:styleId="a4">
    <w:name w:val="Table Grid"/>
    <w:basedOn w:val="a1"/>
    <w:uiPriority w:val="59"/>
    <w:rsid w:val="00703DB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Body Text"/>
    <w:basedOn w:val="a"/>
    <w:link w:val="a6"/>
    <w:rsid w:val="001940EF"/>
    <w:pPr>
      <w:spacing w:after="0" w:line="360" w:lineRule="auto"/>
    </w:pPr>
    <w:rPr>
      <w:rFonts w:ascii="Arial Narrow" w:hAnsi="Arial Narrow"/>
      <w:sz w:val="28"/>
      <w:szCs w:val="24"/>
      <w:lang w:eastAsia="ar-SA"/>
    </w:rPr>
  </w:style>
  <w:style w:type="character" w:customStyle="1" w:styleId="a6">
    <w:name w:val="Основной текст Знак"/>
    <w:basedOn w:val="a0"/>
    <w:link w:val="a5"/>
    <w:rsid w:val="001940EF"/>
    <w:rPr>
      <w:rFonts w:ascii="Arial Narrow" w:hAnsi="Arial Narrow"/>
      <w:sz w:val="28"/>
      <w:szCs w:val="24"/>
      <w:lang w:eastAsia="ar-SA"/>
    </w:rPr>
  </w:style>
  <w:style w:type="character" w:customStyle="1" w:styleId="90">
    <w:name w:val="Заголовок 9 Знак"/>
    <w:basedOn w:val="a0"/>
    <w:link w:val="9"/>
    <w:rsid w:val="001940EF"/>
    <w:rPr>
      <w:rFonts w:ascii="Arial" w:hAnsi="Arial" w:cs="Arial"/>
      <w:sz w:val="22"/>
      <w:szCs w:val="22"/>
      <w:lang w:eastAsia="ar-SA"/>
    </w:rPr>
  </w:style>
  <w:style w:type="character" w:customStyle="1" w:styleId="70">
    <w:name w:val="Заголовок 7 Знак"/>
    <w:basedOn w:val="a0"/>
    <w:link w:val="7"/>
    <w:rsid w:val="001940EF"/>
    <w:rPr>
      <w:rFonts w:ascii="Arial Narrow" w:hAnsi="Arial Narrow"/>
      <w:i/>
      <w:iCs/>
      <w:sz w:val="22"/>
      <w:szCs w:val="24"/>
      <w:lang w:eastAsia="ar-SA"/>
    </w:rPr>
  </w:style>
  <w:style w:type="paragraph" w:customStyle="1" w:styleId="21">
    <w:name w:val="2"/>
    <w:basedOn w:val="a"/>
    <w:rsid w:val="001940EF"/>
    <w:pPr>
      <w:widowControl w:val="0"/>
      <w:autoSpaceDE w:val="0"/>
      <w:spacing w:after="0" w:line="240" w:lineRule="auto"/>
    </w:pPr>
    <w:rPr>
      <w:rFonts w:ascii="OfficinaSansCTT" w:hAnsi="OfficinaSansCTT"/>
      <w:b/>
      <w:bCs/>
      <w:color w:val="000000"/>
      <w:sz w:val="28"/>
      <w:szCs w:val="28"/>
      <w:lang w:eastAsia="ar-SA"/>
    </w:rPr>
  </w:style>
  <w:style w:type="character" w:customStyle="1" w:styleId="10">
    <w:name w:val="Заголовок 1 Знак"/>
    <w:basedOn w:val="a0"/>
    <w:link w:val="1"/>
    <w:rsid w:val="001940EF"/>
    <w:rPr>
      <w:rFonts w:ascii="Arial" w:eastAsia="Times New Roman" w:hAnsi="Arial" w:cs="Arial"/>
      <w:b/>
      <w:bCs/>
      <w:kern w:val="1"/>
      <w:sz w:val="32"/>
      <w:szCs w:val="32"/>
      <w:lang w:eastAsia="ar-SA"/>
    </w:rPr>
  </w:style>
  <w:style w:type="character" w:customStyle="1" w:styleId="20">
    <w:name w:val="Заголовок 2 Знак"/>
    <w:basedOn w:val="a0"/>
    <w:link w:val="2"/>
    <w:rsid w:val="001940EF"/>
    <w:rPr>
      <w:rFonts w:ascii="Arial" w:hAnsi="Arial" w:cs="Arial"/>
      <w:b/>
      <w:bCs/>
      <w:i/>
      <w:iCs/>
      <w:sz w:val="28"/>
      <w:szCs w:val="28"/>
      <w:lang w:eastAsia="ar-SA"/>
    </w:rPr>
  </w:style>
  <w:style w:type="character" w:customStyle="1" w:styleId="30">
    <w:name w:val="Заголовок 3 Знак"/>
    <w:basedOn w:val="a0"/>
    <w:link w:val="3"/>
    <w:rsid w:val="001940EF"/>
    <w:rPr>
      <w:rFonts w:ascii="Arial" w:hAnsi="Arial" w:cs="Arial"/>
      <w:b/>
      <w:bCs/>
      <w:sz w:val="26"/>
      <w:szCs w:val="26"/>
      <w:lang w:eastAsia="ar-SA"/>
    </w:rPr>
  </w:style>
  <w:style w:type="character" w:customStyle="1" w:styleId="40">
    <w:name w:val="Заголовок 4 Знак"/>
    <w:basedOn w:val="a0"/>
    <w:link w:val="4"/>
    <w:rsid w:val="001940EF"/>
    <w:rPr>
      <w:b/>
      <w:bCs/>
      <w:sz w:val="28"/>
      <w:szCs w:val="28"/>
      <w:lang w:eastAsia="ar-SA"/>
    </w:rPr>
  </w:style>
  <w:style w:type="character" w:customStyle="1" w:styleId="50">
    <w:name w:val="Заголовок 5 Знак"/>
    <w:basedOn w:val="a0"/>
    <w:link w:val="5"/>
    <w:rsid w:val="001940EF"/>
    <w:rPr>
      <w:rFonts w:ascii="Times New Roman" w:hAnsi="Times New Roman"/>
      <w:b/>
      <w:bCs/>
      <w:i/>
      <w:iCs/>
      <w:sz w:val="26"/>
      <w:szCs w:val="26"/>
      <w:lang w:eastAsia="ar-SA"/>
    </w:rPr>
  </w:style>
  <w:style w:type="character" w:customStyle="1" w:styleId="60">
    <w:name w:val="Заголовок 6 Знак"/>
    <w:basedOn w:val="a0"/>
    <w:link w:val="6"/>
    <w:rsid w:val="001940EF"/>
    <w:rPr>
      <w:b/>
      <w:bCs/>
      <w:sz w:val="22"/>
      <w:szCs w:val="22"/>
      <w:lang w:eastAsia="ar-SA"/>
    </w:rPr>
  </w:style>
  <w:style w:type="character" w:customStyle="1" w:styleId="80">
    <w:name w:val="Заголовок 8 Знак"/>
    <w:basedOn w:val="a0"/>
    <w:link w:val="8"/>
    <w:rsid w:val="001940EF"/>
    <w:rPr>
      <w:rFonts w:ascii="Times New Roman" w:hAnsi="Times New Roman"/>
      <w:i/>
      <w:iCs/>
      <w:sz w:val="24"/>
      <w:szCs w:val="24"/>
      <w:lang w:eastAsia="ar-SA"/>
    </w:rPr>
  </w:style>
  <w:style w:type="numbering" w:customStyle="1" w:styleId="11">
    <w:name w:val="Нет списка1"/>
    <w:next w:val="a2"/>
    <w:uiPriority w:val="99"/>
    <w:semiHidden/>
    <w:unhideWhenUsed/>
    <w:rsid w:val="001940EF"/>
  </w:style>
  <w:style w:type="paragraph" w:styleId="a7">
    <w:name w:val="header"/>
    <w:basedOn w:val="a"/>
    <w:link w:val="a8"/>
    <w:unhideWhenUsed/>
    <w:rsid w:val="001940EF"/>
    <w:pPr>
      <w:tabs>
        <w:tab w:val="center" w:pos="4677"/>
        <w:tab w:val="right" w:pos="9355"/>
      </w:tabs>
      <w:spacing w:after="0" w:line="240" w:lineRule="auto"/>
      <w:ind w:left="57"/>
    </w:pPr>
    <w:rPr>
      <w:rFonts w:asciiTheme="minorHAnsi" w:eastAsiaTheme="minorHAnsi" w:hAnsiTheme="minorHAnsi" w:cstheme="minorBidi"/>
    </w:rPr>
  </w:style>
  <w:style w:type="character" w:customStyle="1" w:styleId="a8">
    <w:name w:val="Верхний колонтитул Знак"/>
    <w:basedOn w:val="a0"/>
    <w:link w:val="a7"/>
    <w:rsid w:val="001940EF"/>
    <w:rPr>
      <w:rFonts w:asciiTheme="minorHAnsi" w:eastAsiaTheme="minorHAnsi" w:hAnsiTheme="minorHAnsi" w:cstheme="minorBidi"/>
      <w:sz w:val="22"/>
      <w:szCs w:val="22"/>
      <w:lang w:eastAsia="en-US"/>
    </w:rPr>
  </w:style>
  <w:style w:type="paragraph" w:styleId="a9">
    <w:name w:val="footer"/>
    <w:basedOn w:val="a"/>
    <w:link w:val="aa"/>
    <w:uiPriority w:val="99"/>
    <w:unhideWhenUsed/>
    <w:rsid w:val="001940EF"/>
    <w:pPr>
      <w:tabs>
        <w:tab w:val="center" w:pos="4677"/>
        <w:tab w:val="right" w:pos="9355"/>
      </w:tabs>
      <w:spacing w:after="0" w:line="240" w:lineRule="auto"/>
      <w:ind w:left="57"/>
    </w:pPr>
    <w:rPr>
      <w:rFonts w:asciiTheme="minorHAnsi" w:eastAsiaTheme="minorHAnsi" w:hAnsiTheme="minorHAnsi" w:cstheme="minorBidi"/>
    </w:rPr>
  </w:style>
  <w:style w:type="character" w:customStyle="1" w:styleId="aa">
    <w:name w:val="Нижний колонтитул Знак"/>
    <w:basedOn w:val="a0"/>
    <w:link w:val="a9"/>
    <w:uiPriority w:val="99"/>
    <w:rsid w:val="001940EF"/>
    <w:rPr>
      <w:rFonts w:asciiTheme="minorHAnsi" w:eastAsiaTheme="minorHAnsi" w:hAnsiTheme="minorHAnsi" w:cstheme="minorBidi"/>
      <w:sz w:val="22"/>
      <w:szCs w:val="22"/>
      <w:lang w:eastAsia="en-US"/>
    </w:rPr>
  </w:style>
  <w:style w:type="character" w:customStyle="1" w:styleId="WW8Num2z0">
    <w:name w:val="WW8Num2z0"/>
    <w:rsid w:val="001940EF"/>
    <w:rPr>
      <w:rFonts w:ascii="Symbol" w:hAnsi="Symbol"/>
    </w:rPr>
  </w:style>
  <w:style w:type="character" w:customStyle="1" w:styleId="WW8Num3z0">
    <w:name w:val="WW8Num3z0"/>
    <w:rsid w:val="001940EF"/>
    <w:rPr>
      <w:rFonts w:ascii="Symbol" w:hAnsi="Symbol"/>
    </w:rPr>
  </w:style>
  <w:style w:type="character" w:customStyle="1" w:styleId="WW8Num4z0">
    <w:name w:val="WW8Num4z0"/>
    <w:rsid w:val="001940EF"/>
    <w:rPr>
      <w:rFonts w:cs="Times New Roman"/>
    </w:rPr>
  </w:style>
  <w:style w:type="character" w:customStyle="1" w:styleId="WW8Num5z0">
    <w:name w:val="WW8Num5z0"/>
    <w:rsid w:val="001940EF"/>
    <w:rPr>
      <w:rFonts w:cs="Times New Roman"/>
    </w:rPr>
  </w:style>
  <w:style w:type="character" w:customStyle="1" w:styleId="Absatz-Standardschriftart">
    <w:name w:val="Absatz-Standardschriftart"/>
    <w:rsid w:val="001940EF"/>
  </w:style>
  <w:style w:type="character" w:customStyle="1" w:styleId="WW-Absatz-Standardschriftart">
    <w:name w:val="WW-Absatz-Standardschriftart"/>
    <w:rsid w:val="001940EF"/>
  </w:style>
  <w:style w:type="character" w:customStyle="1" w:styleId="WW-Absatz-Standardschriftart1">
    <w:name w:val="WW-Absatz-Standardschriftart1"/>
    <w:rsid w:val="001940EF"/>
  </w:style>
  <w:style w:type="character" w:customStyle="1" w:styleId="WW8Num1z0">
    <w:name w:val="WW8Num1z0"/>
    <w:rsid w:val="001940EF"/>
    <w:rPr>
      <w:rFonts w:ascii="Symbol" w:hAnsi="Symbol"/>
    </w:rPr>
  </w:style>
  <w:style w:type="character" w:customStyle="1" w:styleId="WW8Num1z1">
    <w:name w:val="WW8Num1z1"/>
    <w:rsid w:val="001940EF"/>
    <w:rPr>
      <w:rFonts w:ascii="Courier New" w:hAnsi="Courier New"/>
    </w:rPr>
  </w:style>
  <w:style w:type="character" w:customStyle="1" w:styleId="WW8Num1z2">
    <w:name w:val="WW8Num1z2"/>
    <w:rsid w:val="001940EF"/>
    <w:rPr>
      <w:rFonts w:ascii="Wingdings" w:hAnsi="Wingdings"/>
    </w:rPr>
  </w:style>
  <w:style w:type="character" w:customStyle="1" w:styleId="WW8Num2z1">
    <w:name w:val="WW8Num2z1"/>
    <w:rsid w:val="001940EF"/>
    <w:rPr>
      <w:rFonts w:ascii="Courier New" w:hAnsi="Courier New"/>
    </w:rPr>
  </w:style>
  <w:style w:type="character" w:customStyle="1" w:styleId="WW8Num2z2">
    <w:name w:val="WW8Num2z2"/>
    <w:rsid w:val="001940EF"/>
    <w:rPr>
      <w:rFonts w:ascii="Wingdings" w:hAnsi="Wingdings"/>
    </w:rPr>
  </w:style>
  <w:style w:type="character" w:customStyle="1" w:styleId="WW8Num3z1">
    <w:name w:val="WW8Num3z1"/>
    <w:rsid w:val="001940EF"/>
    <w:rPr>
      <w:rFonts w:ascii="Courier New" w:hAnsi="Courier New"/>
    </w:rPr>
  </w:style>
  <w:style w:type="character" w:customStyle="1" w:styleId="WW8Num3z2">
    <w:name w:val="WW8Num3z2"/>
    <w:rsid w:val="001940EF"/>
    <w:rPr>
      <w:rFonts w:ascii="Wingdings" w:hAnsi="Wingdings"/>
    </w:rPr>
  </w:style>
  <w:style w:type="character" w:customStyle="1" w:styleId="WW8Num6z0">
    <w:name w:val="WW8Num6z0"/>
    <w:rsid w:val="001940EF"/>
    <w:rPr>
      <w:rFonts w:cs="Times New Roman"/>
    </w:rPr>
  </w:style>
  <w:style w:type="character" w:customStyle="1" w:styleId="WW8Num7z0">
    <w:name w:val="WW8Num7z0"/>
    <w:rsid w:val="001940EF"/>
    <w:rPr>
      <w:rFonts w:ascii="Symbol" w:hAnsi="Symbol"/>
    </w:rPr>
  </w:style>
  <w:style w:type="character" w:customStyle="1" w:styleId="WW8Num7z1">
    <w:name w:val="WW8Num7z1"/>
    <w:rsid w:val="001940EF"/>
    <w:rPr>
      <w:rFonts w:ascii="Courier New" w:hAnsi="Courier New"/>
    </w:rPr>
  </w:style>
  <w:style w:type="character" w:customStyle="1" w:styleId="WW8Num7z2">
    <w:name w:val="WW8Num7z2"/>
    <w:rsid w:val="001940EF"/>
    <w:rPr>
      <w:rFonts w:ascii="Wingdings" w:hAnsi="Wingdings"/>
    </w:rPr>
  </w:style>
  <w:style w:type="character" w:customStyle="1" w:styleId="WW8Num8z0">
    <w:name w:val="WW8Num8z0"/>
    <w:rsid w:val="001940EF"/>
    <w:rPr>
      <w:rFonts w:cs="Times New Roman"/>
    </w:rPr>
  </w:style>
  <w:style w:type="character" w:customStyle="1" w:styleId="WW8Num9z0">
    <w:name w:val="WW8Num9z0"/>
    <w:rsid w:val="001940EF"/>
    <w:rPr>
      <w:rFonts w:ascii="Symbol" w:hAnsi="Symbol"/>
      <w:color w:val="auto"/>
    </w:rPr>
  </w:style>
  <w:style w:type="character" w:customStyle="1" w:styleId="WW8Num9z1">
    <w:name w:val="WW8Num9z1"/>
    <w:rsid w:val="001940EF"/>
    <w:rPr>
      <w:rFonts w:ascii="Courier New" w:hAnsi="Courier New"/>
    </w:rPr>
  </w:style>
  <w:style w:type="character" w:customStyle="1" w:styleId="WW8Num9z2">
    <w:name w:val="WW8Num9z2"/>
    <w:rsid w:val="001940EF"/>
    <w:rPr>
      <w:rFonts w:ascii="Wingdings" w:hAnsi="Wingdings"/>
    </w:rPr>
  </w:style>
  <w:style w:type="character" w:customStyle="1" w:styleId="WW8Num9z3">
    <w:name w:val="WW8Num9z3"/>
    <w:rsid w:val="001940EF"/>
    <w:rPr>
      <w:rFonts w:ascii="Symbol" w:hAnsi="Symbol"/>
    </w:rPr>
  </w:style>
  <w:style w:type="character" w:customStyle="1" w:styleId="WW8Num10z0">
    <w:name w:val="WW8Num10z0"/>
    <w:rsid w:val="001940EF"/>
    <w:rPr>
      <w:rFonts w:ascii="Symbol" w:hAnsi="Symbol"/>
    </w:rPr>
  </w:style>
  <w:style w:type="character" w:customStyle="1" w:styleId="WW8Num10z1">
    <w:name w:val="WW8Num10z1"/>
    <w:rsid w:val="001940EF"/>
    <w:rPr>
      <w:rFonts w:ascii="Courier New" w:hAnsi="Courier New"/>
    </w:rPr>
  </w:style>
  <w:style w:type="character" w:customStyle="1" w:styleId="WW8Num10z2">
    <w:name w:val="WW8Num10z2"/>
    <w:rsid w:val="001940EF"/>
    <w:rPr>
      <w:rFonts w:ascii="Wingdings" w:hAnsi="Wingdings"/>
    </w:rPr>
  </w:style>
  <w:style w:type="character" w:customStyle="1" w:styleId="WW8Num11z0">
    <w:name w:val="WW8Num11z0"/>
    <w:rsid w:val="001940EF"/>
    <w:rPr>
      <w:rFonts w:ascii="Symbol" w:hAnsi="Symbol"/>
    </w:rPr>
  </w:style>
  <w:style w:type="character" w:customStyle="1" w:styleId="WW8Num11z1">
    <w:name w:val="WW8Num11z1"/>
    <w:rsid w:val="001940EF"/>
    <w:rPr>
      <w:rFonts w:cs="Times New Roman"/>
    </w:rPr>
  </w:style>
  <w:style w:type="character" w:customStyle="1" w:styleId="WW8Num12z0">
    <w:name w:val="WW8Num12z0"/>
    <w:rsid w:val="001940EF"/>
    <w:rPr>
      <w:rFonts w:cs="Times New Roman"/>
    </w:rPr>
  </w:style>
  <w:style w:type="character" w:customStyle="1" w:styleId="WW8Num13z0">
    <w:name w:val="WW8Num13z0"/>
    <w:rsid w:val="001940EF"/>
    <w:rPr>
      <w:rFonts w:ascii="Symbol" w:hAnsi="Symbol"/>
      <w:color w:val="auto"/>
    </w:rPr>
  </w:style>
  <w:style w:type="character" w:customStyle="1" w:styleId="WW8Num13z1">
    <w:name w:val="WW8Num13z1"/>
    <w:rsid w:val="001940EF"/>
    <w:rPr>
      <w:rFonts w:ascii="Courier New" w:hAnsi="Courier New" w:cs="Courier New"/>
    </w:rPr>
  </w:style>
  <w:style w:type="character" w:customStyle="1" w:styleId="WW8Num13z2">
    <w:name w:val="WW8Num13z2"/>
    <w:rsid w:val="001940EF"/>
    <w:rPr>
      <w:rFonts w:ascii="Wingdings" w:hAnsi="Wingdings"/>
    </w:rPr>
  </w:style>
  <w:style w:type="character" w:customStyle="1" w:styleId="WW8Num13z3">
    <w:name w:val="WW8Num13z3"/>
    <w:rsid w:val="001940EF"/>
    <w:rPr>
      <w:rFonts w:ascii="Symbol" w:hAnsi="Symbol"/>
    </w:rPr>
  </w:style>
  <w:style w:type="character" w:customStyle="1" w:styleId="WW8Num15z0">
    <w:name w:val="WW8Num15z0"/>
    <w:rsid w:val="001940EF"/>
    <w:rPr>
      <w:rFonts w:cs="Times New Roman"/>
    </w:rPr>
  </w:style>
  <w:style w:type="character" w:customStyle="1" w:styleId="WW8Num16z0">
    <w:name w:val="WW8Num16z0"/>
    <w:rsid w:val="001940EF"/>
    <w:rPr>
      <w:rFonts w:cs="Times New Roman"/>
    </w:rPr>
  </w:style>
  <w:style w:type="character" w:customStyle="1" w:styleId="WW8Num17z0">
    <w:name w:val="WW8Num17z0"/>
    <w:rsid w:val="001940EF"/>
    <w:rPr>
      <w:rFonts w:cs="Times New Roman"/>
    </w:rPr>
  </w:style>
  <w:style w:type="character" w:customStyle="1" w:styleId="WW8Num18z0">
    <w:name w:val="WW8Num18z0"/>
    <w:rsid w:val="001940EF"/>
    <w:rPr>
      <w:rFonts w:ascii="Symbol" w:hAnsi="Symbol"/>
    </w:rPr>
  </w:style>
  <w:style w:type="character" w:customStyle="1" w:styleId="WW8Num18z1">
    <w:name w:val="WW8Num18z1"/>
    <w:rsid w:val="001940EF"/>
    <w:rPr>
      <w:rFonts w:ascii="Courier New" w:hAnsi="Courier New"/>
    </w:rPr>
  </w:style>
  <w:style w:type="character" w:customStyle="1" w:styleId="WW8Num18z2">
    <w:name w:val="WW8Num18z2"/>
    <w:rsid w:val="001940EF"/>
    <w:rPr>
      <w:rFonts w:ascii="Wingdings" w:hAnsi="Wingdings"/>
    </w:rPr>
  </w:style>
  <w:style w:type="character" w:customStyle="1" w:styleId="WW8Num19z0">
    <w:name w:val="WW8Num19z0"/>
    <w:rsid w:val="001940EF"/>
    <w:rPr>
      <w:b w:val="0"/>
    </w:rPr>
  </w:style>
  <w:style w:type="character" w:customStyle="1" w:styleId="WW8Num19z1">
    <w:name w:val="WW8Num19z1"/>
    <w:rsid w:val="001940EF"/>
    <w:rPr>
      <w:rFonts w:cs="Times New Roman"/>
    </w:rPr>
  </w:style>
  <w:style w:type="character" w:customStyle="1" w:styleId="WW8Num20z0">
    <w:name w:val="WW8Num20z0"/>
    <w:rsid w:val="001940EF"/>
    <w:rPr>
      <w:rFonts w:ascii="Symbol" w:hAnsi="Symbol"/>
    </w:rPr>
  </w:style>
  <w:style w:type="character" w:customStyle="1" w:styleId="WW8Num20z1">
    <w:name w:val="WW8Num20z1"/>
    <w:rsid w:val="001940EF"/>
    <w:rPr>
      <w:rFonts w:ascii="Courier New" w:hAnsi="Courier New"/>
    </w:rPr>
  </w:style>
  <w:style w:type="character" w:customStyle="1" w:styleId="WW8Num20z2">
    <w:name w:val="WW8Num20z2"/>
    <w:rsid w:val="001940EF"/>
    <w:rPr>
      <w:rFonts w:ascii="Wingdings" w:hAnsi="Wingdings"/>
    </w:rPr>
  </w:style>
  <w:style w:type="character" w:customStyle="1" w:styleId="WW8Num21z0">
    <w:name w:val="WW8Num21z0"/>
    <w:rsid w:val="001940EF"/>
    <w:rPr>
      <w:rFonts w:ascii="Symbol" w:hAnsi="Symbol"/>
    </w:rPr>
  </w:style>
  <w:style w:type="character" w:customStyle="1" w:styleId="WW8Num21z1">
    <w:name w:val="WW8Num21z1"/>
    <w:rsid w:val="001940EF"/>
    <w:rPr>
      <w:rFonts w:ascii="Courier New" w:hAnsi="Courier New"/>
    </w:rPr>
  </w:style>
  <w:style w:type="character" w:customStyle="1" w:styleId="WW8Num21z2">
    <w:name w:val="WW8Num21z2"/>
    <w:rsid w:val="001940EF"/>
    <w:rPr>
      <w:rFonts w:ascii="Wingdings" w:hAnsi="Wingdings"/>
    </w:rPr>
  </w:style>
  <w:style w:type="character" w:customStyle="1" w:styleId="WW8Num23z0">
    <w:name w:val="WW8Num23z0"/>
    <w:rsid w:val="001940EF"/>
    <w:rPr>
      <w:rFonts w:ascii="Symbol" w:hAnsi="Symbol"/>
    </w:rPr>
  </w:style>
  <w:style w:type="character" w:customStyle="1" w:styleId="WW8Num23z1">
    <w:name w:val="WW8Num23z1"/>
    <w:rsid w:val="001940EF"/>
    <w:rPr>
      <w:rFonts w:cs="Times New Roman"/>
    </w:rPr>
  </w:style>
  <w:style w:type="character" w:customStyle="1" w:styleId="WW8Num24z0">
    <w:name w:val="WW8Num24z0"/>
    <w:rsid w:val="001940EF"/>
    <w:rPr>
      <w:rFonts w:ascii="Symbol" w:hAnsi="Symbol"/>
    </w:rPr>
  </w:style>
  <w:style w:type="character" w:customStyle="1" w:styleId="WW8Num24z1">
    <w:name w:val="WW8Num24z1"/>
    <w:rsid w:val="001940EF"/>
    <w:rPr>
      <w:rFonts w:cs="Times New Roman"/>
    </w:rPr>
  </w:style>
  <w:style w:type="character" w:customStyle="1" w:styleId="WW8Num25z0">
    <w:name w:val="WW8Num25z0"/>
    <w:rsid w:val="001940EF"/>
    <w:rPr>
      <w:rFonts w:ascii="Symbol" w:hAnsi="Symbol"/>
      <w:color w:val="auto"/>
    </w:rPr>
  </w:style>
  <w:style w:type="character" w:customStyle="1" w:styleId="WW8Num25z1">
    <w:name w:val="WW8Num25z1"/>
    <w:rsid w:val="001940EF"/>
    <w:rPr>
      <w:rFonts w:ascii="Courier New" w:hAnsi="Courier New"/>
    </w:rPr>
  </w:style>
  <w:style w:type="character" w:customStyle="1" w:styleId="WW8Num25z2">
    <w:name w:val="WW8Num25z2"/>
    <w:rsid w:val="001940EF"/>
    <w:rPr>
      <w:rFonts w:ascii="Wingdings" w:hAnsi="Wingdings"/>
    </w:rPr>
  </w:style>
  <w:style w:type="character" w:customStyle="1" w:styleId="WW8Num25z3">
    <w:name w:val="WW8Num25z3"/>
    <w:rsid w:val="001940EF"/>
    <w:rPr>
      <w:rFonts w:ascii="Symbol" w:hAnsi="Symbol"/>
    </w:rPr>
  </w:style>
  <w:style w:type="character" w:customStyle="1" w:styleId="WW8Num26z0">
    <w:name w:val="WW8Num26z0"/>
    <w:rsid w:val="001940EF"/>
    <w:rPr>
      <w:rFonts w:ascii="Symbol" w:hAnsi="Symbol"/>
    </w:rPr>
  </w:style>
  <w:style w:type="character" w:customStyle="1" w:styleId="WW8Num26z1">
    <w:name w:val="WW8Num26z1"/>
    <w:rsid w:val="001940EF"/>
    <w:rPr>
      <w:rFonts w:ascii="Courier New" w:hAnsi="Courier New"/>
    </w:rPr>
  </w:style>
  <w:style w:type="character" w:customStyle="1" w:styleId="WW8Num26z2">
    <w:name w:val="WW8Num26z2"/>
    <w:rsid w:val="001940EF"/>
    <w:rPr>
      <w:rFonts w:ascii="Wingdings" w:hAnsi="Wingdings"/>
    </w:rPr>
  </w:style>
  <w:style w:type="character" w:customStyle="1" w:styleId="WW8Num27z0">
    <w:name w:val="WW8Num27z0"/>
    <w:rsid w:val="001940EF"/>
    <w:rPr>
      <w:rFonts w:ascii="Symbol" w:hAnsi="Symbol"/>
      <w:color w:val="auto"/>
    </w:rPr>
  </w:style>
  <w:style w:type="character" w:customStyle="1" w:styleId="WW8Num27z1">
    <w:name w:val="WW8Num27z1"/>
    <w:rsid w:val="001940EF"/>
    <w:rPr>
      <w:rFonts w:ascii="Courier New" w:hAnsi="Courier New"/>
    </w:rPr>
  </w:style>
  <w:style w:type="character" w:customStyle="1" w:styleId="WW8Num27z2">
    <w:name w:val="WW8Num27z2"/>
    <w:rsid w:val="001940EF"/>
    <w:rPr>
      <w:rFonts w:ascii="Wingdings" w:hAnsi="Wingdings"/>
    </w:rPr>
  </w:style>
  <w:style w:type="character" w:customStyle="1" w:styleId="WW8Num27z3">
    <w:name w:val="WW8Num27z3"/>
    <w:rsid w:val="001940EF"/>
    <w:rPr>
      <w:rFonts w:ascii="Symbol" w:hAnsi="Symbol"/>
    </w:rPr>
  </w:style>
  <w:style w:type="character" w:customStyle="1" w:styleId="WW8Num29z0">
    <w:name w:val="WW8Num29z0"/>
    <w:rsid w:val="001940EF"/>
    <w:rPr>
      <w:rFonts w:ascii="Symbol" w:hAnsi="Symbol"/>
    </w:rPr>
  </w:style>
  <w:style w:type="character" w:customStyle="1" w:styleId="WW8Num29z1">
    <w:name w:val="WW8Num29z1"/>
    <w:rsid w:val="001940EF"/>
    <w:rPr>
      <w:rFonts w:ascii="Courier New" w:hAnsi="Courier New"/>
    </w:rPr>
  </w:style>
  <w:style w:type="character" w:customStyle="1" w:styleId="WW8Num29z2">
    <w:name w:val="WW8Num29z2"/>
    <w:rsid w:val="001940EF"/>
    <w:rPr>
      <w:rFonts w:ascii="Wingdings" w:hAnsi="Wingdings"/>
    </w:rPr>
  </w:style>
  <w:style w:type="character" w:customStyle="1" w:styleId="WW8Num31z0">
    <w:name w:val="WW8Num31z0"/>
    <w:rsid w:val="001940EF"/>
    <w:rPr>
      <w:rFonts w:ascii="Symbol" w:hAnsi="Symbol"/>
    </w:rPr>
  </w:style>
  <w:style w:type="character" w:customStyle="1" w:styleId="WW8Num31z1">
    <w:name w:val="WW8Num31z1"/>
    <w:rsid w:val="001940EF"/>
    <w:rPr>
      <w:rFonts w:ascii="Courier New" w:hAnsi="Courier New"/>
    </w:rPr>
  </w:style>
  <w:style w:type="character" w:customStyle="1" w:styleId="WW8Num31z2">
    <w:name w:val="WW8Num31z2"/>
    <w:rsid w:val="001940EF"/>
    <w:rPr>
      <w:rFonts w:ascii="Wingdings" w:hAnsi="Wingdings"/>
    </w:rPr>
  </w:style>
  <w:style w:type="character" w:customStyle="1" w:styleId="WW8Num32z0">
    <w:name w:val="WW8Num32z0"/>
    <w:rsid w:val="001940EF"/>
    <w:rPr>
      <w:rFonts w:ascii="Symbol" w:hAnsi="Symbol"/>
    </w:rPr>
  </w:style>
  <w:style w:type="character" w:customStyle="1" w:styleId="WW8Num32z1">
    <w:name w:val="WW8Num32z1"/>
    <w:rsid w:val="001940EF"/>
    <w:rPr>
      <w:rFonts w:ascii="Courier New" w:hAnsi="Courier New"/>
    </w:rPr>
  </w:style>
  <w:style w:type="character" w:customStyle="1" w:styleId="WW8Num32z2">
    <w:name w:val="WW8Num32z2"/>
    <w:rsid w:val="001940EF"/>
    <w:rPr>
      <w:rFonts w:ascii="Wingdings" w:hAnsi="Wingdings"/>
    </w:rPr>
  </w:style>
  <w:style w:type="character" w:customStyle="1" w:styleId="WW8Num33z0">
    <w:name w:val="WW8Num33z0"/>
    <w:rsid w:val="001940EF"/>
    <w:rPr>
      <w:rFonts w:ascii="Symbol" w:hAnsi="Symbol"/>
    </w:rPr>
  </w:style>
  <w:style w:type="character" w:customStyle="1" w:styleId="WW8Num33z1">
    <w:name w:val="WW8Num33z1"/>
    <w:rsid w:val="001940EF"/>
    <w:rPr>
      <w:rFonts w:ascii="Courier New" w:hAnsi="Courier New"/>
    </w:rPr>
  </w:style>
  <w:style w:type="character" w:customStyle="1" w:styleId="WW8Num33z2">
    <w:name w:val="WW8Num33z2"/>
    <w:rsid w:val="001940EF"/>
    <w:rPr>
      <w:rFonts w:ascii="Wingdings" w:hAnsi="Wingdings"/>
    </w:rPr>
  </w:style>
  <w:style w:type="character" w:customStyle="1" w:styleId="WW8Num34z0">
    <w:name w:val="WW8Num34z0"/>
    <w:rsid w:val="001940EF"/>
    <w:rPr>
      <w:rFonts w:ascii="Symbol" w:hAnsi="Symbol"/>
      <w:color w:val="auto"/>
    </w:rPr>
  </w:style>
  <w:style w:type="character" w:customStyle="1" w:styleId="WW8Num34z1">
    <w:name w:val="WW8Num34z1"/>
    <w:rsid w:val="001940EF"/>
    <w:rPr>
      <w:rFonts w:ascii="Courier New" w:hAnsi="Courier New"/>
    </w:rPr>
  </w:style>
  <w:style w:type="character" w:customStyle="1" w:styleId="WW8Num34z2">
    <w:name w:val="WW8Num34z2"/>
    <w:rsid w:val="001940EF"/>
    <w:rPr>
      <w:rFonts w:ascii="Wingdings" w:hAnsi="Wingdings"/>
    </w:rPr>
  </w:style>
  <w:style w:type="character" w:customStyle="1" w:styleId="WW8Num34z3">
    <w:name w:val="WW8Num34z3"/>
    <w:rsid w:val="001940EF"/>
    <w:rPr>
      <w:rFonts w:ascii="Symbol" w:hAnsi="Symbol"/>
    </w:rPr>
  </w:style>
  <w:style w:type="character" w:customStyle="1" w:styleId="WW8Num35z0">
    <w:name w:val="WW8Num35z0"/>
    <w:rsid w:val="001940EF"/>
    <w:rPr>
      <w:rFonts w:ascii="Symbol" w:hAnsi="Symbol"/>
    </w:rPr>
  </w:style>
  <w:style w:type="character" w:customStyle="1" w:styleId="WW8Num35z1">
    <w:name w:val="WW8Num35z1"/>
    <w:rsid w:val="001940EF"/>
    <w:rPr>
      <w:rFonts w:ascii="Arial Narrow" w:eastAsia="Times New Roman" w:hAnsi="Arial Narrow"/>
      <w:b/>
      <w:i/>
    </w:rPr>
  </w:style>
  <w:style w:type="character" w:customStyle="1" w:styleId="WW8Num35z2">
    <w:name w:val="WW8Num35z2"/>
    <w:rsid w:val="001940EF"/>
    <w:rPr>
      <w:rFonts w:ascii="Wingdings" w:hAnsi="Wingdings"/>
    </w:rPr>
  </w:style>
  <w:style w:type="character" w:customStyle="1" w:styleId="WW8Num35z4">
    <w:name w:val="WW8Num35z4"/>
    <w:rsid w:val="001940EF"/>
    <w:rPr>
      <w:rFonts w:ascii="Courier New" w:hAnsi="Courier New"/>
    </w:rPr>
  </w:style>
  <w:style w:type="character" w:customStyle="1" w:styleId="WW8Num36z0">
    <w:name w:val="WW8Num36z0"/>
    <w:rsid w:val="001940EF"/>
    <w:rPr>
      <w:rFonts w:ascii="Symbol" w:hAnsi="Symbol"/>
    </w:rPr>
  </w:style>
  <w:style w:type="character" w:customStyle="1" w:styleId="WW8Num36z1">
    <w:name w:val="WW8Num36z1"/>
    <w:rsid w:val="001940EF"/>
    <w:rPr>
      <w:rFonts w:ascii="Courier New" w:hAnsi="Courier New"/>
    </w:rPr>
  </w:style>
  <w:style w:type="character" w:customStyle="1" w:styleId="WW8Num36z2">
    <w:name w:val="WW8Num36z2"/>
    <w:rsid w:val="001940EF"/>
    <w:rPr>
      <w:rFonts w:ascii="Wingdings" w:hAnsi="Wingdings"/>
    </w:rPr>
  </w:style>
  <w:style w:type="character" w:customStyle="1" w:styleId="WW8Num37z0">
    <w:name w:val="WW8Num37z0"/>
    <w:rsid w:val="001940EF"/>
    <w:rPr>
      <w:b w:val="0"/>
    </w:rPr>
  </w:style>
  <w:style w:type="character" w:customStyle="1" w:styleId="WW8Num38z0">
    <w:name w:val="WW8Num38z0"/>
    <w:rsid w:val="001940EF"/>
    <w:rPr>
      <w:rFonts w:ascii="Symbol" w:hAnsi="Symbol"/>
    </w:rPr>
  </w:style>
  <w:style w:type="character" w:customStyle="1" w:styleId="WW8Num38z1">
    <w:name w:val="WW8Num38z1"/>
    <w:rsid w:val="001940EF"/>
    <w:rPr>
      <w:rFonts w:ascii="Courier New" w:hAnsi="Courier New"/>
    </w:rPr>
  </w:style>
  <w:style w:type="character" w:customStyle="1" w:styleId="WW8Num38z2">
    <w:name w:val="WW8Num38z2"/>
    <w:rsid w:val="001940EF"/>
    <w:rPr>
      <w:rFonts w:ascii="Wingdings" w:hAnsi="Wingdings"/>
    </w:rPr>
  </w:style>
  <w:style w:type="character" w:customStyle="1" w:styleId="WW8Num39z0">
    <w:name w:val="WW8Num39z0"/>
    <w:rsid w:val="001940EF"/>
    <w:rPr>
      <w:rFonts w:ascii="Symbol" w:hAnsi="Symbol"/>
    </w:rPr>
  </w:style>
  <w:style w:type="character" w:customStyle="1" w:styleId="WW8Num39z1">
    <w:name w:val="WW8Num39z1"/>
    <w:rsid w:val="001940EF"/>
    <w:rPr>
      <w:rFonts w:ascii="Courier New" w:hAnsi="Courier New"/>
    </w:rPr>
  </w:style>
  <w:style w:type="character" w:customStyle="1" w:styleId="WW8Num39z2">
    <w:name w:val="WW8Num39z2"/>
    <w:rsid w:val="001940EF"/>
    <w:rPr>
      <w:rFonts w:ascii="Wingdings" w:hAnsi="Wingdings"/>
    </w:rPr>
  </w:style>
  <w:style w:type="character" w:customStyle="1" w:styleId="WW8Num40z0">
    <w:name w:val="WW8Num40z0"/>
    <w:rsid w:val="001940EF"/>
    <w:rPr>
      <w:rFonts w:ascii="Symbol" w:hAnsi="Symbol"/>
    </w:rPr>
  </w:style>
  <w:style w:type="character" w:customStyle="1" w:styleId="WW8Num40z1">
    <w:name w:val="WW8Num40z1"/>
    <w:rsid w:val="001940EF"/>
    <w:rPr>
      <w:rFonts w:ascii="Courier New" w:hAnsi="Courier New"/>
    </w:rPr>
  </w:style>
  <w:style w:type="character" w:customStyle="1" w:styleId="WW8Num40z2">
    <w:name w:val="WW8Num40z2"/>
    <w:rsid w:val="001940EF"/>
    <w:rPr>
      <w:rFonts w:ascii="Wingdings" w:hAnsi="Wingdings"/>
    </w:rPr>
  </w:style>
  <w:style w:type="character" w:customStyle="1" w:styleId="WW8Num41z0">
    <w:name w:val="WW8Num41z0"/>
    <w:rsid w:val="001940EF"/>
    <w:rPr>
      <w:rFonts w:ascii="Symbol" w:hAnsi="Symbol"/>
    </w:rPr>
  </w:style>
  <w:style w:type="character" w:customStyle="1" w:styleId="WW8Num41z1">
    <w:name w:val="WW8Num41z1"/>
    <w:rsid w:val="001940EF"/>
    <w:rPr>
      <w:rFonts w:ascii="Courier New" w:hAnsi="Courier New"/>
    </w:rPr>
  </w:style>
  <w:style w:type="character" w:customStyle="1" w:styleId="WW8Num41z2">
    <w:name w:val="WW8Num41z2"/>
    <w:rsid w:val="001940EF"/>
    <w:rPr>
      <w:rFonts w:ascii="Wingdings" w:hAnsi="Wingdings"/>
    </w:rPr>
  </w:style>
  <w:style w:type="character" w:customStyle="1" w:styleId="WW8Num42z0">
    <w:name w:val="WW8Num42z0"/>
    <w:rsid w:val="001940EF"/>
    <w:rPr>
      <w:rFonts w:ascii="Symbol" w:hAnsi="Symbol"/>
    </w:rPr>
  </w:style>
  <w:style w:type="character" w:customStyle="1" w:styleId="WW8Num43z0">
    <w:name w:val="WW8Num43z0"/>
    <w:rsid w:val="001940EF"/>
    <w:rPr>
      <w:rFonts w:cs="Times New Roman"/>
    </w:rPr>
  </w:style>
  <w:style w:type="character" w:customStyle="1" w:styleId="WW8Num44z0">
    <w:name w:val="WW8Num44z0"/>
    <w:rsid w:val="001940EF"/>
    <w:rPr>
      <w:rFonts w:ascii="Symbol" w:hAnsi="Symbol"/>
    </w:rPr>
  </w:style>
  <w:style w:type="character" w:customStyle="1" w:styleId="WW8Num44z1">
    <w:name w:val="WW8Num44z1"/>
    <w:rsid w:val="001940EF"/>
    <w:rPr>
      <w:rFonts w:ascii="Courier New" w:hAnsi="Courier New"/>
    </w:rPr>
  </w:style>
  <w:style w:type="character" w:customStyle="1" w:styleId="WW8Num44z2">
    <w:name w:val="WW8Num44z2"/>
    <w:rsid w:val="001940EF"/>
    <w:rPr>
      <w:rFonts w:ascii="Wingdings" w:hAnsi="Wingdings"/>
    </w:rPr>
  </w:style>
  <w:style w:type="character" w:customStyle="1" w:styleId="WW8Num45z0">
    <w:name w:val="WW8Num45z0"/>
    <w:rsid w:val="001940EF"/>
    <w:rPr>
      <w:rFonts w:ascii="Symbol" w:hAnsi="Symbol"/>
    </w:rPr>
  </w:style>
  <w:style w:type="character" w:customStyle="1" w:styleId="WW8Num45z1">
    <w:name w:val="WW8Num45z1"/>
    <w:rsid w:val="001940EF"/>
    <w:rPr>
      <w:rFonts w:ascii="Courier New" w:hAnsi="Courier New"/>
    </w:rPr>
  </w:style>
  <w:style w:type="character" w:customStyle="1" w:styleId="WW8Num45z2">
    <w:name w:val="WW8Num45z2"/>
    <w:rsid w:val="001940EF"/>
    <w:rPr>
      <w:rFonts w:ascii="Wingdings" w:hAnsi="Wingdings"/>
    </w:rPr>
  </w:style>
  <w:style w:type="character" w:customStyle="1" w:styleId="WW8Num46z0">
    <w:name w:val="WW8Num46z0"/>
    <w:rsid w:val="001940EF"/>
    <w:rPr>
      <w:rFonts w:ascii="Symbol" w:hAnsi="Symbol"/>
    </w:rPr>
  </w:style>
  <w:style w:type="character" w:customStyle="1" w:styleId="WW8Num46z1">
    <w:name w:val="WW8Num46z1"/>
    <w:rsid w:val="001940EF"/>
    <w:rPr>
      <w:rFonts w:ascii="Courier New" w:hAnsi="Courier New"/>
    </w:rPr>
  </w:style>
  <w:style w:type="character" w:customStyle="1" w:styleId="WW8Num46z2">
    <w:name w:val="WW8Num46z2"/>
    <w:rsid w:val="001940EF"/>
    <w:rPr>
      <w:rFonts w:ascii="Wingdings" w:hAnsi="Wingdings"/>
    </w:rPr>
  </w:style>
  <w:style w:type="character" w:customStyle="1" w:styleId="WW8Num47z0">
    <w:name w:val="WW8Num47z0"/>
    <w:rsid w:val="001940EF"/>
    <w:rPr>
      <w:rFonts w:ascii="Symbol" w:hAnsi="Symbol"/>
    </w:rPr>
  </w:style>
  <w:style w:type="character" w:customStyle="1" w:styleId="WW8Num47z1">
    <w:name w:val="WW8Num47z1"/>
    <w:rsid w:val="001940EF"/>
    <w:rPr>
      <w:rFonts w:cs="Times New Roman"/>
    </w:rPr>
  </w:style>
  <w:style w:type="character" w:customStyle="1" w:styleId="WW8Num48z0">
    <w:name w:val="WW8Num48z0"/>
    <w:rsid w:val="001940EF"/>
    <w:rPr>
      <w:rFonts w:ascii="Symbol" w:hAnsi="Symbol"/>
    </w:rPr>
  </w:style>
  <w:style w:type="character" w:customStyle="1" w:styleId="WW8Num48z1">
    <w:name w:val="WW8Num48z1"/>
    <w:rsid w:val="001940EF"/>
    <w:rPr>
      <w:rFonts w:ascii="Courier New" w:hAnsi="Courier New"/>
    </w:rPr>
  </w:style>
  <w:style w:type="character" w:customStyle="1" w:styleId="WW8Num48z2">
    <w:name w:val="WW8Num48z2"/>
    <w:rsid w:val="001940EF"/>
    <w:rPr>
      <w:rFonts w:ascii="Wingdings" w:hAnsi="Wingdings"/>
    </w:rPr>
  </w:style>
  <w:style w:type="character" w:customStyle="1" w:styleId="WW8Num49z0">
    <w:name w:val="WW8Num49z0"/>
    <w:rsid w:val="001940EF"/>
    <w:rPr>
      <w:rFonts w:ascii="Symbol" w:hAnsi="Symbol"/>
    </w:rPr>
  </w:style>
  <w:style w:type="character" w:customStyle="1" w:styleId="WW8Num49z1">
    <w:name w:val="WW8Num49z1"/>
    <w:rsid w:val="001940EF"/>
    <w:rPr>
      <w:rFonts w:ascii="Courier New" w:hAnsi="Courier New"/>
    </w:rPr>
  </w:style>
  <w:style w:type="character" w:customStyle="1" w:styleId="WW8Num49z2">
    <w:name w:val="WW8Num49z2"/>
    <w:rsid w:val="001940EF"/>
    <w:rPr>
      <w:rFonts w:ascii="Wingdings" w:hAnsi="Wingdings"/>
    </w:rPr>
  </w:style>
  <w:style w:type="character" w:customStyle="1" w:styleId="WW8Num50z0">
    <w:name w:val="WW8Num50z0"/>
    <w:rsid w:val="001940EF"/>
    <w:rPr>
      <w:rFonts w:ascii="Symbol" w:hAnsi="Symbol"/>
      <w:color w:val="auto"/>
    </w:rPr>
  </w:style>
  <w:style w:type="character" w:customStyle="1" w:styleId="WW8Num50z1">
    <w:name w:val="WW8Num50z1"/>
    <w:rsid w:val="001940EF"/>
    <w:rPr>
      <w:rFonts w:ascii="Courier New" w:hAnsi="Courier New" w:cs="Courier New"/>
    </w:rPr>
  </w:style>
  <w:style w:type="character" w:customStyle="1" w:styleId="WW8Num50z2">
    <w:name w:val="WW8Num50z2"/>
    <w:rsid w:val="001940EF"/>
    <w:rPr>
      <w:rFonts w:ascii="Wingdings" w:hAnsi="Wingdings"/>
    </w:rPr>
  </w:style>
  <w:style w:type="character" w:customStyle="1" w:styleId="WW8Num50z3">
    <w:name w:val="WW8Num50z3"/>
    <w:rsid w:val="001940EF"/>
    <w:rPr>
      <w:rFonts w:ascii="Symbol" w:hAnsi="Symbol"/>
    </w:rPr>
  </w:style>
  <w:style w:type="character" w:customStyle="1" w:styleId="WW8Num51z0">
    <w:name w:val="WW8Num51z0"/>
    <w:rsid w:val="001940EF"/>
    <w:rPr>
      <w:rFonts w:ascii="Symbol" w:hAnsi="Symbol"/>
    </w:rPr>
  </w:style>
  <w:style w:type="character" w:customStyle="1" w:styleId="WW8Num51z1">
    <w:name w:val="WW8Num51z1"/>
    <w:rsid w:val="001940EF"/>
    <w:rPr>
      <w:rFonts w:ascii="Courier New" w:hAnsi="Courier New"/>
    </w:rPr>
  </w:style>
  <w:style w:type="character" w:customStyle="1" w:styleId="WW8Num51z2">
    <w:name w:val="WW8Num51z2"/>
    <w:rsid w:val="001940EF"/>
    <w:rPr>
      <w:rFonts w:ascii="Wingdings" w:hAnsi="Wingdings"/>
    </w:rPr>
  </w:style>
  <w:style w:type="character" w:customStyle="1" w:styleId="WW8Num52z0">
    <w:name w:val="WW8Num52z0"/>
    <w:rsid w:val="001940EF"/>
    <w:rPr>
      <w:rFonts w:cs="Times New Roman"/>
    </w:rPr>
  </w:style>
  <w:style w:type="character" w:customStyle="1" w:styleId="WW8Num53z0">
    <w:name w:val="WW8Num53z0"/>
    <w:rsid w:val="001940EF"/>
    <w:rPr>
      <w:rFonts w:ascii="Symbol" w:hAnsi="Symbol"/>
    </w:rPr>
  </w:style>
  <w:style w:type="character" w:customStyle="1" w:styleId="WW8Num53z1">
    <w:name w:val="WW8Num53z1"/>
    <w:rsid w:val="001940EF"/>
    <w:rPr>
      <w:rFonts w:ascii="Courier New" w:hAnsi="Courier New"/>
    </w:rPr>
  </w:style>
  <w:style w:type="character" w:customStyle="1" w:styleId="WW8Num53z2">
    <w:name w:val="WW8Num53z2"/>
    <w:rsid w:val="001940EF"/>
    <w:rPr>
      <w:rFonts w:ascii="Wingdings" w:hAnsi="Wingdings"/>
    </w:rPr>
  </w:style>
  <w:style w:type="character" w:customStyle="1" w:styleId="WW8Num54z0">
    <w:name w:val="WW8Num54z0"/>
    <w:rsid w:val="001940EF"/>
    <w:rPr>
      <w:rFonts w:ascii="Symbol" w:hAnsi="Symbol"/>
    </w:rPr>
  </w:style>
  <w:style w:type="character" w:customStyle="1" w:styleId="WW8Num54z1">
    <w:name w:val="WW8Num54z1"/>
    <w:rsid w:val="001940EF"/>
    <w:rPr>
      <w:rFonts w:ascii="Courier New" w:hAnsi="Courier New"/>
    </w:rPr>
  </w:style>
  <w:style w:type="character" w:customStyle="1" w:styleId="WW8Num54z2">
    <w:name w:val="WW8Num54z2"/>
    <w:rsid w:val="001940EF"/>
    <w:rPr>
      <w:rFonts w:ascii="Wingdings" w:hAnsi="Wingdings"/>
    </w:rPr>
  </w:style>
  <w:style w:type="character" w:customStyle="1" w:styleId="WW8Num55z0">
    <w:name w:val="WW8Num55z0"/>
    <w:rsid w:val="001940EF"/>
    <w:rPr>
      <w:rFonts w:ascii="Symbol" w:hAnsi="Symbol"/>
    </w:rPr>
  </w:style>
  <w:style w:type="character" w:customStyle="1" w:styleId="WW8Num55z1">
    <w:name w:val="WW8Num55z1"/>
    <w:rsid w:val="001940EF"/>
    <w:rPr>
      <w:rFonts w:ascii="Courier New" w:hAnsi="Courier New"/>
    </w:rPr>
  </w:style>
  <w:style w:type="character" w:customStyle="1" w:styleId="WW8Num55z2">
    <w:name w:val="WW8Num55z2"/>
    <w:rsid w:val="001940EF"/>
    <w:rPr>
      <w:rFonts w:ascii="Wingdings" w:hAnsi="Wingdings"/>
    </w:rPr>
  </w:style>
  <w:style w:type="character" w:customStyle="1" w:styleId="WW8Num56z0">
    <w:name w:val="WW8Num56z0"/>
    <w:rsid w:val="001940EF"/>
    <w:rPr>
      <w:rFonts w:ascii="Symbol" w:hAnsi="Symbol"/>
    </w:rPr>
  </w:style>
  <w:style w:type="character" w:customStyle="1" w:styleId="WW8Num56z1">
    <w:name w:val="WW8Num56z1"/>
    <w:rsid w:val="001940EF"/>
    <w:rPr>
      <w:rFonts w:ascii="Courier New" w:hAnsi="Courier New"/>
    </w:rPr>
  </w:style>
  <w:style w:type="character" w:customStyle="1" w:styleId="WW8Num56z2">
    <w:name w:val="WW8Num56z2"/>
    <w:rsid w:val="001940EF"/>
    <w:rPr>
      <w:rFonts w:ascii="Wingdings" w:hAnsi="Wingdings"/>
    </w:rPr>
  </w:style>
  <w:style w:type="character" w:customStyle="1" w:styleId="WW8Num57z0">
    <w:name w:val="WW8Num57z0"/>
    <w:rsid w:val="001940EF"/>
    <w:rPr>
      <w:rFonts w:ascii="Symbol" w:hAnsi="Symbol"/>
    </w:rPr>
  </w:style>
  <w:style w:type="character" w:customStyle="1" w:styleId="WW8Num57z1">
    <w:name w:val="WW8Num57z1"/>
    <w:rsid w:val="001940EF"/>
    <w:rPr>
      <w:rFonts w:ascii="Courier New" w:hAnsi="Courier New"/>
    </w:rPr>
  </w:style>
  <w:style w:type="character" w:customStyle="1" w:styleId="WW8Num57z2">
    <w:name w:val="WW8Num57z2"/>
    <w:rsid w:val="001940EF"/>
    <w:rPr>
      <w:rFonts w:ascii="Wingdings" w:hAnsi="Wingdings"/>
    </w:rPr>
  </w:style>
  <w:style w:type="character" w:customStyle="1" w:styleId="WW8Num58z0">
    <w:name w:val="WW8Num58z0"/>
    <w:rsid w:val="001940EF"/>
    <w:rPr>
      <w:rFonts w:ascii="Symbol" w:hAnsi="Symbol"/>
    </w:rPr>
  </w:style>
  <w:style w:type="character" w:customStyle="1" w:styleId="WW8Num58z1">
    <w:name w:val="WW8Num58z1"/>
    <w:rsid w:val="001940EF"/>
    <w:rPr>
      <w:rFonts w:ascii="Courier New" w:hAnsi="Courier New"/>
    </w:rPr>
  </w:style>
  <w:style w:type="character" w:customStyle="1" w:styleId="WW8Num58z2">
    <w:name w:val="WW8Num58z2"/>
    <w:rsid w:val="001940EF"/>
    <w:rPr>
      <w:rFonts w:ascii="Wingdings" w:hAnsi="Wingdings"/>
    </w:rPr>
  </w:style>
  <w:style w:type="character" w:customStyle="1" w:styleId="WW8Num59z0">
    <w:name w:val="WW8Num59z0"/>
    <w:rsid w:val="001940EF"/>
    <w:rPr>
      <w:rFonts w:ascii="Symbol" w:hAnsi="Symbol"/>
    </w:rPr>
  </w:style>
  <w:style w:type="character" w:customStyle="1" w:styleId="WW8Num59z1">
    <w:name w:val="WW8Num59z1"/>
    <w:rsid w:val="001940EF"/>
    <w:rPr>
      <w:rFonts w:ascii="Courier New" w:hAnsi="Courier New"/>
    </w:rPr>
  </w:style>
  <w:style w:type="character" w:customStyle="1" w:styleId="WW8Num59z2">
    <w:name w:val="WW8Num59z2"/>
    <w:rsid w:val="001940EF"/>
    <w:rPr>
      <w:rFonts w:ascii="Wingdings" w:hAnsi="Wingdings"/>
    </w:rPr>
  </w:style>
  <w:style w:type="character" w:customStyle="1" w:styleId="WW8Num60z0">
    <w:name w:val="WW8Num60z0"/>
    <w:rsid w:val="001940EF"/>
    <w:rPr>
      <w:rFonts w:ascii="Symbol" w:hAnsi="Symbol"/>
      <w:color w:val="auto"/>
    </w:rPr>
  </w:style>
  <w:style w:type="character" w:customStyle="1" w:styleId="WW8Num60z1">
    <w:name w:val="WW8Num60z1"/>
    <w:rsid w:val="001940EF"/>
    <w:rPr>
      <w:rFonts w:ascii="Courier New" w:hAnsi="Courier New"/>
    </w:rPr>
  </w:style>
  <w:style w:type="character" w:customStyle="1" w:styleId="WW8Num60z2">
    <w:name w:val="WW8Num60z2"/>
    <w:rsid w:val="001940EF"/>
    <w:rPr>
      <w:rFonts w:ascii="Wingdings" w:hAnsi="Wingdings"/>
    </w:rPr>
  </w:style>
  <w:style w:type="character" w:customStyle="1" w:styleId="WW8Num60z3">
    <w:name w:val="WW8Num60z3"/>
    <w:rsid w:val="001940EF"/>
    <w:rPr>
      <w:rFonts w:ascii="Symbol" w:hAnsi="Symbol"/>
    </w:rPr>
  </w:style>
  <w:style w:type="character" w:customStyle="1" w:styleId="WW8Num61z0">
    <w:name w:val="WW8Num61z0"/>
    <w:rsid w:val="001940EF"/>
    <w:rPr>
      <w:rFonts w:ascii="Symbol" w:hAnsi="Symbol"/>
    </w:rPr>
  </w:style>
  <w:style w:type="character" w:customStyle="1" w:styleId="WW8Num61z1">
    <w:name w:val="WW8Num61z1"/>
    <w:rsid w:val="001940EF"/>
    <w:rPr>
      <w:rFonts w:ascii="Courier New" w:hAnsi="Courier New"/>
    </w:rPr>
  </w:style>
  <w:style w:type="character" w:customStyle="1" w:styleId="WW8Num61z2">
    <w:name w:val="WW8Num61z2"/>
    <w:rsid w:val="001940EF"/>
    <w:rPr>
      <w:rFonts w:ascii="Wingdings" w:hAnsi="Wingdings"/>
    </w:rPr>
  </w:style>
  <w:style w:type="character" w:customStyle="1" w:styleId="WW8Num62z0">
    <w:name w:val="WW8Num62z0"/>
    <w:rsid w:val="001940EF"/>
    <w:rPr>
      <w:rFonts w:ascii="Symbol" w:hAnsi="Symbol"/>
      <w:color w:val="auto"/>
    </w:rPr>
  </w:style>
  <w:style w:type="character" w:customStyle="1" w:styleId="WW8Num62z1">
    <w:name w:val="WW8Num62z1"/>
    <w:rsid w:val="001940EF"/>
    <w:rPr>
      <w:rFonts w:ascii="Courier New" w:hAnsi="Courier New" w:cs="Courier New"/>
    </w:rPr>
  </w:style>
  <w:style w:type="character" w:customStyle="1" w:styleId="WW8Num62z2">
    <w:name w:val="WW8Num62z2"/>
    <w:rsid w:val="001940EF"/>
    <w:rPr>
      <w:rFonts w:ascii="Wingdings" w:hAnsi="Wingdings"/>
    </w:rPr>
  </w:style>
  <w:style w:type="character" w:customStyle="1" w:styleId="WW8Num62z3">
    <w:name w:val="WW8Num62z3"/>
    <w:rsid w:val="001940EF"/>
    <w:rPr>
      <w:rFonts w:ascii="Symbol" w:hAnsi="Symbol"/>
    </w:rPr>
  </w:style>
  <w:style w:type="character" w:customStyle="1" w:styleId="WW8Num63z0">
    <w:name w:val="WW8Num63z0"/>
    <w:rsid w:val="001940EF"/>
    <w:rPr>
      <w:rFonts w:ascii="Symbol" w:hAnsi="Symbol"/>
    </w:rPr>
  </w:style>
  <w:style w:type="character" w:customStyle="1" w:styleId="WW8Num63z1">
    <w:name w:val="WW8Num63z1"/>
    <w:rsid w:val="001940EF"/>
    <w:rPr>
      <w:rFonts w:ascii="Courier New" w:hAnsi="Courier New"/>
    </w:rPr>
  </w:style>
  <w:style w:type="character" w:customStyle="1" w:styleId="WW8Num63z2">
    <w:name w:val="WW8Num63z2"/>
    <w:rsid w:val="001940EF"/>
    <w:rPr>
      <w:rFonts w:ascii="Wingdings" w:hAnsi="Wingdings"/>
    </w:rPr>
  </w:style>
  <w:style w:type="character" w:customStyle="1" w:styleId="WW8Num65z0">
    <w:name w:val="WW8Num65z0"/>
    <w:rsid w:val="001940EF"/>
    <w:rPr>
      <w:rFonts w:cs="Times New Roman"/>
    </w:rPr>
  </w:style>
  <w:style w:type="character" w:customStyle="1" w:styleId="WW8Num66z0">
    <w:name w:val="WW8Num66z0"/>
    <w:rsid w:val="001940EF"/>
    <w:rPr>
      <w:rFonts w:ascii="Symbol" w:hAnsi="Symbol"/>
      <w:color w:val="auto"/>
    </w:rPr>
  </w:style>
  <w:style w:type="character" w:customStyle="1" w:styleId="WW8Num66z1">
    <w:name w:val="WW8Num66z1"/>
    <w:rsid w:val="001940EF"/>
    <w:rPr>
      <w:rFonts w:ascii="Courier New" w:hAnsi="Courier New" w:cs="Courier New"/>
    </w:rPr>
  </w:style>
  <w:style w:type="character" w:customStyle="1" w:styleId="WW8Num66z2">
    <w:name w:val="WW8Num66z2"/>
    <w:rsid w:val="001940EF"/>
    <w:rPr>
      <w:rFonts w:ascii="Wingdings" w:hAnsi="Wingdings"/>
    </w:rPr>
  </w:style>
  <w:style w:type="character" w:customStyle="1" w:styleId="WW8Num66z3">
    <w:name w:val="WW8Num66z3"/>
    <w:rsid w:val="001940EF"/>
    <w:rPr>
      <w:rFonts w:ascii="Symbol" w:hAnsi="Symbol"/>
    </w:rPr>
  </w:style>
  <w:style w:type="character" w:customStyle="1" w:styleId="WW8Num67z0">
    <w:name w:val="WW8Num67z0"/>
    <w:rsid w:val="001940EF"/>
    <w:rPr>
      <w:rFonts w:ascii="Symbol" w:hAnsi="Symbol"/>
      <w:sz w:val="20"/>
    </w:rPr>
  </w:style>
  <w:style w:type="character" w:customStyle="1" w:styleId="WW8Num67z1">
    <w:name w:val="WW8Num67z1"/>
    <w:rsid w:val="001940EF"/>
    <w:rPr>
      <w:rFonts w:ascii="Courier New" w:hAnsi="Courier New"/>
      <w:sz w:val="20"/>
    </w:rPr>
  </w:style>
  <w:style w:type="character" w:customStyle="1" w:styleId="WW8Num67z2">
    <w:name w:val="WW8Num67z2"/>
    <w:rsid w:val="001940EF"/>
    <w:rPr>
      <w:rFonts w:ascii="Wingdings" w:hAnsi="Wingdings"/>
      <w:sz w:val="20"/>
    </w:rPr>
  </w:style>
  <w:style w:type="character" w:customStyle="1" w:styleId="WW8Num68z0">
    <w:name w:val="WW8Num68z0"/>
    <w:rsid w:val="001940EF"/>
    <w:rPr>
      <w:rFonts w:ascii="Symbol" w:hAnsi="Symbol"/>
    </w:rPr>
  </w:style>
  <w:style w:type="character" w:customStyle="1" w:styleId="WW8Num68z1">
    <w:name w:val="WW8Num68z1"/>
    <w:rsid w:val="001940EF"/>
    <w:rPr>
      <w:rFonts w:ascii="Courier New" w:hAnsi="Courier New"/>
    </w:rPr>
  </w:style>
  <w:style w:type="character" w:customStyle="1" w:styleId="WW8Num68z2">
    <w:name w:val="WW8Num68z2"/>
    <w:rsid w:val="001940EF"/>
    <w:rPr>
      <w:rFonts w:ascii="Wingdings" w:hAnsi="Wingdings"/>
    </w:rPr>
  </w:style>
  <w:style w:type="character" w:customStyle="1" w:styleId="WW8Num69z0">
    <w:name w:val="WW8Num69z0"/>
    <w:rsid w:val="001940EF"/>
    <w:rPr>
      <w:rFonts w:cs="Times New Roman"/>
    </w:rPr>
  </w:style>
  <w:style w:type="character" w:customStyle="1" w:styleId="WW8Num70z0">
    <w:name w:val="WW8Num70z0"/>
    <w:rsid w:val="001940EF"/>
    <w:rPr>
      <w:rFonts w:cs="Times New Roman"/>
    </w:rPr>
  </w:style>
  <w:style w:type="character" w:customStyle="1" w:styleId="WW8Num71z0">
    <w:name w:val="WW8Num71z0"/>
    <w:rsid w:val="001940EF"/>
    <w:rPr>
      <w:rFonts w:ascii="Symbol" w:hAnsi="Symbol"/>
    </w:rPr>
  </w:style>
  <w:style w:type="character" w:customStyle="1" w:styleId="WW8Num71z1">
    <w:name w:val="WW8Num71z1"/>
    <w:rsid w:val="001940EF"/>
    <w:rPr>
      <w:rFonts w:ascii="Courier New" w:hAnsi="Courier New"/>
    </w:rPr>
  </w:style>
  <w:style w:type="character" w:customStyle="1" w:styleId="WW8Num71z2">
    <w:name w:val="WW8Num71z2"/>
    <w:rsid w:val="001940EF"/>
    <w:rPr>
      <w:rFonts w:ascii="Wingdings" w:hAnsi="Wingdings"/>
    </w:rPr>
  </w:style>
  <w:style w:type="character" w:customStyle="1" w:styleId="WW8Num73z0">
    <w:name w:val="WW8Num73z0"/>
    <w:rsid w:val="001940EF"/>
    <w:rPr>
      <w:rFonts w:ascii="Symbol" w:hAnsi="Symbol"/>
      <w:sz w:val="20"/>
    </w:rPr>
  </w:style>
  <w:style w:type="character" w:customStyle="1" w:styleId="WW8Num73z1">
    <w:name w:val="WW8Num73z1"/>
    <w:rsid w:val="001940EF"/>
    <w:rPr>
      <w:rFonts w:ascii="Courier New" w:hAnsi="Courier New"/>
      <w:sz w:val="20"/>
    </w:rPr>
  </w:style>
  <w:style w:type="character" w:customStyle="1" w:styleId="WW8Num73z2">
    <w:name w:val="WW8Num73z2"/>
    <w:rsid w:val="001940EF"/>
    <w:rPr>
      <w:rFonts w:ascii="Wingdings" w:hAnsi="Wingdings"/>
      <w:sz w:val="20"/>
    </w:rPr>
  </w:style>
  <w:style w:type="character" w:customStyle="1" w:styleId="WW8Num74z0">
    <w:name w:val="WW8Num74z0"/>
    <w:rsid w:val="001940EF"/>
    <w:rPr>
      <w:rFonts w:cs="Times New Roman"/>
    </w:rPr>
  </w:style>
  <w:style w:type="character" w:customStyle="1" w:styleId="WW8Num75z0">
    <w:name w:val="WW8Num75z0"/>
    <w:rsid w:val="001940EF"/>
    <w:rPr>
      <w:rFonts w:ascii="Symbol" w:hAnsi="Symbol"/>
      <w:color w:val="auto"/>
    </w:rPr>
  </w:style>
  <w:style w:type="character" w:customStyle="1" w:styleId="WW8Num75z1">
    <w:name w:val="WW8Num75z1"/>
    <w:rsid w:val="001940EF"/>
    <w:rPr>
      <w:rFonts w:ascii="Courier New" w:hAnsi="Courier New" w:cs="Courier New"/>
    </w:rPr>
  </w:style>
  <w:style w:type="character" w:customStyle="1" w:styleId="WW8Num75z2">
    <w:name w:val="WW8Num75z2"/>
    <w:rsid w:val="001940EF"/>
    <w:rPr>
      <w:rFonts w:ascii="Wingdings" w:hAnsi="Wingdings"/>
    </w:rPr>
  </w:style>
  <w:style w:type="character" w:customStyle="1" w:styleId="WW8Num75z3">
    <w:name w:val="WW8Num75z3"/>
    <w:rsid w:val="001940EF"/>
    <w:rPr>
      <w:rFonts w:ascii="Symbol" w:hAnsi="Symbol"/>
    </w:rPr>
  </w:style>
  <w:style w:type="character" w:customStyle="1" w:styleId="WW8Num76z0">
    <w:name w:val="WW8Num76z0"/>
    <w:rsid w:val="001940EF"/>
    <w:rPr>
      <w:rFonts w:ascii="Symbol" w:hAnsi="Symbol"/>
    </w:rPr>
  </w:style>
  <w:style w:type="character" w:customStyle="1" w:styleId="WW8Num76z1">
    <w:name w:val="WW8Num76z1"/>
    <w:rsid w:val="001940EF"/>
    <w:rPr>
      <w:rFonts w:ascii="Arial" w:eastAsia="Times New Roman" w:hAnsi="Arial"/>
      <w:b/>
    </w:rPr>
  </w:style>
  <w:style w:type="character" w:customStyle="1" w:styleId="WW8Num76z2">
    <w:name w:val="WW8Num76z2"/>
    <w:rsid w:val="001940EF"/>
    <w:rPr>
      <w:rFonts w:ascii="Wingdings" w:hAnsi="Wingdings"/>
    </w:rPr>
  </w:style>
  <w:style w:type="character" w:customStyle="1" w:styleId="WW8Num76z4">
    <w:name w:val="WW8Num76z4"/>
    <w:rsid w:val="001940EF"/>
    <w:rPr>
      <w:rFonts w:ascii="Courier New" w:hAnsi="Courier New"/>
    </w:rPr>
  </w:style>
  <w:style w:type="character" w:customStyle="1" w:styleId="WW8Num77z0">
    <w:name w:val="WW8Num77z0"/>
    <w:rsid w:val="001940EF"/>
    <w:rPr>
      <w:rFonts w:ascii="Symbol" w:hAnsi="Symbol"/>
    </w:rPr>
  </w:style>
  <w:style w:type="character" w:customStyle="1" w:styleId="WW8Num77z1">
    <w:name w:val="WW8Num77z1"/>
    <w:rsid w:val="001940EF"/>
    <w:rPr>
      <w:rFonts w:ascii="Courier New" w:hAnsi="Courier New"/>
    </w:rPr>
  </w:style>
  <w:style w:type="character" w:customStyle="1" w:styleId="WW8Num77z2">
    <w:name w:val="WW8Num77z2"/>
    <w:rsid w:val="001940EF"/>
    <w:rPr>
      <w:rFonts w:ascii="Wingdings" w:hAnsi="Wingdings"/>
    </w:rPr>
  </w:style>
  <w:style w:type="character" w:customStyle="1" w:styleId="WW8Num78z0">
    <w:name w:val="WW8Num78z0"/>
    <w:rsid w:val="001940EF"/>
    <w:rPr>
      <w:rFonts w:ascii="Symbol" w:hAnsi="Symbol"/>
    </w:rPr>
  </w:style>
  <w:style w:type="character" w:customStyle="1" w:styleId="WW8Num78z1">
    <w:name w:val="WW8Num78z1"/>
    <w:rsid w:val="001940EF"/>
    <w:rPr>
      <w:rFonts w:ascii="Courier New" w:hAnsi="Courier New"/>
    </w:rPr>
  </w:style>
  <w:style w:type="character" w:customStyle="1" w:styleId="WW8Num78z2">
    <w:name w:val="WW8Num78z2"/>
    <w:rsid w:val="001940EF"/>
    <w:rPr>
      <w:rFonts w:ascii="Wingdings" w:hAnsi="Wingdings"/>
    </w:rPr>
  </w:style>
  <w:style w:type="character" w:customStyle="1" w:styleId="WW8Num79z0">
    <w:name w:val="WW8Num79z0"/>
    <w:rsid w:val="001940EF"/>
    <w:rPr>
      <w:rFonts w:ascii="Symbol" w:hAnsi="Symbol"/>
    </w:rPr>
  </w:style>
  <w:style w:type="character" w:customStyle="1" w:styleId="WW8Num79z1">
    <w:name w:val="WW8Num79z1"/>
    <w:rsid w:val="001940EF"/>
    <w:rPr>
      <w:rFonts w:ascii="Courier New" w:hAnsi="Courier New"/>
    </w:rPr>
  </w:style>
  <w:style w:type="character" w:customStyle="1" w:styleId="WW8Num79z2">
    <w:name w:val="WW8Num79z2"/>
    <w:rsid w:val="001940EF"/>
    <w:rPr>
      <w:rFonts w:ascii="Wingdings" w:hAnsi="Wingdings"/>
    </w:rPr>
  </w:style>
  <w:style w:type="character" w:customStyle="1" w:styleId="WW8Num80z0">
    <w:name w:val="WW8Num80z0"/>
    <w:rsid w:val="001940EF"/>
    <w:rPr>
      <w:rFonts w:ascii="Symbol" w:hAnsi="Symbol"/>
    </w:rPr>
  </w:style>
  <w:style w:type="character" w:customStyle="1" w:styleId="WW8Num80z1">
    <w:name w:val="WW8Num80z1"/>
    <w:rsid w:val="001940EF"/>
    <w:rPr>
      <w:rFonts w:ascii="Courier New" w:hAnsi="Courier New"/>
    </w:rPr>
  </w:style>
  <w:style w:type="character" w:customStyle="1" w:styleId="WW8Num80z2">
    <w:name w:val="WW8Num80z2"/>
    <w:rsid w:val="001940EF"/>
    <w:rPr>
      <w:rFonts w:ascii="Wingdings" w:hAnsi="Wingdings"/>
    </w:rPr>
  </w:style>
  <w:style w:type="character" w:customStyle="1" w:styleId="WW8Num81z0">
    <w:name w:val="WW8Num81z0"/>
    <w:rsid w:val="001940EF"/>
    <w:rPr>
      <w:rFonts w:ascii="Symbol" w:hAnsi="Symbol"/>
    </w:rPr>
  </w:style>
  <w:style w:type="character" w:customStyle="1" w:styleId="WW8Num81z1">
    <w:name w:val="WW8Num81z1"/>
    <w:rsid w:val="001940EF"/>
    <w:rPr>
      <w:rFonts w:ascii="Courier New" w:hAnsi="Courier New"/>
    </w:rPr>
  </w:style>
  <w:style w:type="character" w:customStyle="1" w:styleId="WW8Num81z2">
    <w:name w:val="WW8Num81z2"/>
    <w:rsid w:val="001940EF"/>
    <w:rPr>
      <w:rFonts w:ascii="Wingdings" w:hAnsi="Wingdings"/>
    </w:rPr>
  </w:style>
  <w:style w:type="character" w:customStyle="1" w:styleId="WW8Num82z0">
    <w:name w:val="WW8Num82z0"/>
    <w:rsid w:val="001940EF"/>
    <w:rPr>
      <w:rFonts w:ascii="Symbol" w:hAnsi="Symbol"/>
    </w:rPr>
  </w:style>
  <w:style w:type="character" w:customStyle="1" w:styleId="WW8Num82z1">
    <w:name w:val="WW8Num82z1"/>
    <w:rsid w:val="001940EF"/>
    <w:rPr>
      <w:rFonts w:ascii="Courier New" w:hAnsi="Courier New"/>
    </w:rPr>
  </w:style>
  <w:style w:type="character" w:customStyle="1" w:styleId="WW8Num82z2">
    <w:name w:val="WW8Num82z2"/>
    <w:rsid w:val="001940EF"/>
    <w:rPr>
      <w:rFonts w:ascii="Wingdings" w:hAnsi="Wingdings"/>
    </w:rPr>
  </w:style>
  <w:style w:type="character" w:customStyle="1" w:styleId="WW8Num83z0">
    <w:name w:val="WW8Num83z0"/>
    <w:rsid w:val="001940EF"/>
    <w:rPr>
      <w:rFonts w:ascii="Symbol" w:hAnsi="Symbol"/>
    </w:rPr>
  </w:style>
  <w:style w:type="character" w:customStyle="1" w:styleId="WW8Num83z1">
    <w:name w:val="WW8Num83z1"/>
    <w:rsid w:val="001940EF"/>
    <w:rPr>
      <w:rFonts w:ascii="Courier New" w:hAnsi="Courier New" w:cs="Courier New"/>
    </w:rPr>
  </w:style>
  <w:style w:type="character" w:customStyle="1" w:styleId="WW8Num83z2">
    <w:name w:val="WW8Num83z2"/>
    <w:rsid w:val="001940EF"/>
    <w:rPr>
      <w:rFonts w:ascii="Wingdings" w:hAnsi="Wingdings"/>
    </w:rPr>
  </w:style>
  <w:style w:type="character" w:customStyle="1" w:styleId="WW8Num84z0">
    <w:name w:val="WW8Num84z0"/>
    <w:rsid w:val="001940EF"/>
    <w:rPr>
      <w:rFonts w:ascii="Symbol" w:hAnsi="Symbol"/>
      <w:color w:val="auto"/>
    </w:rPr>
  </w:style>
  <w:style w:type="character" w:customStyle="1" w:styleId="WW8Num84z1">
    <w:name w:val="WW8Num84z1"/>
    <w:rsid w:val="001940EF"/>
    <w:rPr>
      <w:rFonts w:ascii="Courier New" w:hAnsi="Courier New"/>
    </w:rPr>
  </w:style>
  <w:style w:type="character" w:customStyle="1" w:styleId="WW8Num84z2">
    <w:name w:val="WW8Num84z2"/>
    <w:rsid w:val="001940EF"/>
    <w:rPr>
      <w:rFonts w:ascii="Wingdings" w:hAnsi="Wingdings"/>
    </w:rPr>
  </w:style>
  <w:style w:type="character" w:customStyle="1" w:styleId="WW8Num84z3">
    <w:name w:val="WW8Num84z3"/>
    <w:rsid w:val="001940EF"/>
    <w:rPr>
      <w:rFonts w:ascii="Symbol" w:hAnsi="Symbol"/>
    </w:rPr>
  </w:style>
  <w:style w:type="character" w:customStyle="1" w:styleId="WW8Num85z0">
    <w:name w:val="WW8Num85z0"/>
    <w:rsid w:val="001940EF"/>
    <w:rPr>
      <w:rFonts w:ascii="Symbol" w:hAnsi="Symbol"/>
      <w:color w:val="auto"/>
    </w:rPr>
  </w:style>
  <w:style w:type="character" w:customStyle="1" w:styleId="WW8Num85z1">
    <w:name w:val="WW8Num85z1"/>
    <w:rsid w:val="001940EF"/>
    <w:rPr>
      <w:rFonts w:ascii="Courier New" w:hAnsi="Courier New" w:cs="Courier New"/>
    </w:rPr>
  </w:style>
  <w:style w:type="character" w:customStyle="1" w:styleId="WW8Num85z2">
    <w:name w:val="WW8Num85z2"/>
    <w:rsid w:val="001940EF"/>
    <w:rPr>
      <w:rFonts w:ascii="Wingdings" w:hAnsi="Wingdings"/>
    </w:rPr>
  </w:style>
  <w:style w:type="character" w:customStyle="1" w:styleId="WW8Num85z3">
    <w:name w:val="WW8Num85z3"/>
    <w:rsid w:val="001940EF"/>
    <w:rPr>
      <w:rFonts w:ascii="Symbol" w:hAnsi="Symbol"/>
    </w:rPr>
  </w:style>
  <w:style w:type="character" w:customStyle="1" w:styleId="WW8Num86z0">
    <w:name w:val="WW8Num86z0"/>
    <w:rsid w:val="001940EF"/>
    <w:rPr>
      <w:rFonts w:ascii="Symbol" w:hAnsi="Symbol"/>
    </w:rPr>
  </w:style>
  <w:style w:type="character" w:customStyle="1" w:styleId="WW8Num86z1">
    <w:name w:val="WW8Num86z1"/>
    <w:rsid w:val="001940EF"/>
    <w:rPr>
      <w:rFonts w:ascii="Courier New" w:hAnsi="Courier New"/>
    </w:rPr>
  </w:style>
  <w:style w:type="character" w:customStyle="1" w:styleId="WW8Num86z2">
    <w:name w:val="WW8Num86z2"/>
    <w:rsid w:val="001940EF"/>
    <w:rPr>
      <w:rFonts w:ascii="Wingdings" w:hAnsi="Wingdings"/>
    </w:rPr>
  </w:style>
  <w:style w:type="character" w:customStyle="1" w:styleId="WW8Num87z0">
    <w:name w:val="WW8Num87z0"/>
    <w:rsid w:val="001940EF"/>
    <w:rPr>
      <w:rFonts w:ascii="Symbol" w:hAnsi="Symbol"/>
    </w:rPr>
  </w:style>
  <w:style w:type="character" w:customStyle="1" w:styleId="WW8Num87z1">
    <w:name w:val="WW8Num87z1"/>
    <w:rsid w:val="001940EF"/>
    <w:rPr>
      <w:rFonts w:ascii="Courier New" w:hAnsi="Courier New"/>
    </w:rPr>
  </w:style>
  <w:style w:type="character" w:customStyle="1" w:styleId="WW8Num87z2">
    <w:name w:val="WW8Num87z2"/>
    <w:rsid w:val="001940EF"/>
    <w:rPr>
      <w:rFonts w:ascii="Wingdings" w:hAnsi="Wingdings"/>
    </w:rPr>
  </w:style>
  <w:style w:type="character" w:customStyle="1" w:styleId="WW8Num88z0">
    <w:name w:val="WW8Num88z0"/>
    <w:rsid w:val="001940EF"/>
    <w:rPr>
      <w:rFonts w:ascii="Symbol" w:hAnsi="Symbol"/>
    </w:rPr>
  </w:style>
  <w:style w:type="character" w:customStyle="1" w:styleId="WW8Num88z1">
    <w:name w:val="WW8Num88z1"/>
    <w:rsid w:val="001940EF"/>
    <w:rPr>
      <w:rFonts w:ascii="Courier New" w:hAnsi="Courier New"/>
    </w:rPr>
  </w:style>
  <w:style w:type="character" w:customStyle="1" w:styleId="WW8Num88z2">
    <w:name w:val="WW8Num88z2"/>
    <w:rsid w:val="001940EF"/>
    <w:rPr>
      <w:rFonts w:ascii="Wingdings" w:hAnsi="Wingdings"/>
    </w:rPr>
  </w:style>
  <w:style w:type="character" w:customStyle="1" w:styleId="WW8Num90z0">
    <w:name w:val="WW8Num90z0"/>
    <w:rsid w:val="001940EF"/>
    <w:rPr>
      <w:rFonts w:cs="Times New Roman"/>
    </w:rPr>
  </w:style>
  <w:style w:type="character" w:customStyle="1" w:styleId="WW8Num91z0">
    <w:name w:val="WW8Num91z0"/>
    <w:rsid w:val="001940EF"/>
    <w:rPr>
      <w:rFonts w:ascii="Symbol" w:hAnsi="Symbol"/>
      <w:color w:val="auto"/>
    </w:rPr>
  </w:style>
  <w:style w:type="character" w:customStyle="1" w:styleId="WW8Num91z1">
    <w:name w:val="WW8Num91z1"/>
    <w:rsid w:val="001940EF"/>
    <w:rPr>
      <w:rFonts w:ascii="Courier New" w:hAnsi="Courier New" w:cs="Courier New"/>
    </w:rPr>
  </w:style>
  <w:style w:type="character" w:customStyle="1" w:styleId="WW8Num91z2">
    <w:name w:val="WW8Num91z2"/>
    <w:rsid w:val="001940EF"/>
    <w:rPr>
      <w:rFonts w:ascii="Wingdings" w:hAnsi="Wingdings"/>
    </w:rPr>
  </w:style>
  <w:style w:type="character" w:customStyle="1" w:styleId="WW8Num91z3">
    <w:name w:val="WW8Num91z3"/>
    <w:rsid w:val="001940EF"/>
    <w:rPr>
      <w:rFonts w:ascii="Symbol" w:hAnsi="Symbol"/>
    </w:rPr>
  </w:style>
  <w:style w:type="character" w:customStyle="1" w:styleId="12">
    <w:name w:val="Основной шрифт абзаца1"/>
    <w:rsid w:val="001940EF"/>
  </w:style>
  <w:style w:type="character" w:customStyle="1" w:styleId="16">
    <w:name w:val="Знак Знак16"/>
    <w:rsid w:val="001940EF"/>
    <w:rPr>
      <w:rFonts w:ascii="Arial" w:hAnsi="Arial" w:cs="Arial"/>
      <w:b/>
      <w:bCs/>
      <w:kern w:val="1"/>
      <w:sz w:val="32"/>
      <w:szCs w:val="32"/>
      <w:lang w:val="ru-RU" w:eastAsia="ar-SA" w:bidi="ar-SA"/>
    </w:rPr>
  </w:style>
  <w:style w:type="character" w:customStyle="1" w:styleId="71">
    <w:name w:val="Знак Знак7"/>
    <w:rsid w:val="001940EF"/>
    <w:rPr>
      <w:rFonts w:ascii="Calibri" w:eastAsia="Calibri" w:hAnsi="Calibri"/>
      <w:sz w:val="22"/>
      <w:szCs w:val="22"/>
      <w:lang w:val="ru-RU" w:eastAsia="ar-SA" w:bidi="ar-SA"/>
    </w:rPr>
  </w:style>
  <w:style w:type="character" w:customStyle="1" w:styleId="14">
    <w:name w:val="Знак Знак14"/>
    <w:rsid w:val="001940EF"/>
    <w:rPr>
      <w:rFonts w:ascii="Arial" w:hAnsi="Arial" w:cs="Arial"/>
      <w:b/>
      <w:bCs/>
      <w:kern w:val="1"/>
      <w:sz w:val="32"/>
      <w:szCs w:val="32"/>
    </w:rPr>
  </w:style>
  <w:style w:type="character" w:customStyle="1" w:styleId="15">
    <w:name w:val="Знак Знак15"/>
    <w:rsid w:val="001940EF"/>
    <w:rPr>
      <w:rFonts w:ascii="Arial" w:eastAsia="Calibri" w:hAnsi="Arial" w:cs="Arial"/>
      <w:b/>
      <w:bCs/>
      <w:i/>
      <w:iCs/>
      <w:sz w:val="28"/>
      <w:szCs w:val="28"/>
      <w:lang w:val="ru-RU" w:eastAsia="ar-SA" w:bidi="ar-SA"/>
    </w:rPr>
  </w:style>
  <w:style w:type="character" w:customStyle="1" w:styleId="13">
    <w:name w:val="Знак Знак13"/>
    <w:rsid w:val="001940EF"/>
    <w:rPr>
      <w:rFonts w:ascii="Arial" w:eastAsia="Calibri" w:hAnsi="Arial" w:cs="Arial"/>
      <w:b/>
      <w:bCs/>
      <w:sz w:val="26"/>
      <w:szCs w:val="26"/>
      <w:lang w:val="ru-RU" w:eastAsia="ar-SA" w:bidi="ar-SA"/>
    </w:rPr>
  </w:style>
  <w:style w:type="character" w:customStyle="1" w:styleId="120">
    <w:name w:val="Знак Знак12"/>
    <w:rsid w:val="001940EF"/>
    <w:rPr>
      <w:rFonts w:ascii="Calibri" w:eastAsia="Calibri" w:hAnsi="Calibri"/>
      <w:b/>
      <w:bCs/>
      <w:sz w:val="28"/>
      <w:szCs w:val="28"/>
      <w:lang w:val="ru-RU" w:eastAsia="ar-SA" w:bidi="ar-SA"/>
    </w:rPr>
  </w:style>
  <w:style w:type="character" w:customStyle="1" w:styleId="110">
    <w:name w:val="Знак Знак11"/>
    <w:rsid w:val="001940EF"/>
    <w:rPr>
      <w:rFonts w:eastAsia="Calibri"/>
      <w:b/>
      <w:bCs/>
      <w:i/>
      <w:iCs/>
      <w:sz w:val="26"/>
      <w:szCs w:val="26"/>
      <w:lang w:val="ru-RU" w:eastAsia="ar-SA" w:bidi="ar-SA"/>
    </w:rPr>
  </w:style>
  <w:style w:type="character" w:customStyle="1" w:styleId="100">
    <w:name w:val="Знак Знак10"/>
    <w:rsid w:val="001940EF"/>
    <w:rPr>
      <w:rFonts w:ascii="Calibri" w:eastAsia="Calibri" w:hAnsi="Calibri"/>
      <w:b/>
      <w:bCs/>
      <w:sz w:val="22"/>
      <w:szCs w:val="22"/>
      <w:lang w:val="ru-RU" w:eastAsia="ar-SA" w:bidi="ar-SA"/>
    </w:rPr>
  </w:style>
  <w:style w:type="character" w:customStyle="1" w:styleId="91">
    <w:name w:val="Знак Знак9"/>
    <w:rsid w:val="001940EF"/>
    <w:rPr>
      <w:rFonts w:ascii="Arial Narrow" w:eastAsia="Calibri" w:hAnsi="Arial Narrow"/>
      <w:i/>
      <w:iCs/>
      <w:sz w:val="22"/>
      <w:szCs w:val="24"/>
      <w:lang w:val="ru-RU" w:eastAsia="ar-SA" w:bidi="ar-SA"/>
    </w:rPr>
  </w:style>
  <w:style w:type="character" w:customStyle="1" w:styleId="81">
    <w:name w:val="Знак Знак8"/>
    <w:rsid w:val="001940EF"/>
    <w:rPr>
      <w:rFonts w:eastAsia="Calibri"/>
      <w:i/>
      <w:iCs/>
      <w:sz w:val="24"/>
      <w:szCs w:val="24"/>
      <w:lang w:val="ru-RU" w:eastAsia="ar-SA" w:bidi="ar-SA"/>
    </w:rPr>
  </w:style>
  <w:style w:type="character" w:customStyle="1" w:styleId="61">
    <w:name w:val="Знак Знак6"/>
    <w:rsid w:val="001940EF"/>
    <w:rPr>
      <w:rFonts w:ascii="Arial Narrow" w:hAnsi="Arial Narrow" w:cs="Times New Roman"/>
      <w:sz w:val="24"/>
      <w:szCs w:val="24"/>
    </w:rPr>
  </w:style>
  <w:style w:type="character" w:customStyle="1" w:styleId="51">
    <w:name w:val="Знак Знак5"/>
    <w:rsid w:val="001940EF"/>
    <w:rPr>
      <w:rFonts w:ascii="Arial Narrow" w:eastAsia="Calibri" w:hAnsi="Arial Narrow"/>
      <w:sz w:val="28"/>
      <w:szCs w:val="24"/>
      <w:lang w:val="ru-RU" w:eastAsia="ar-SA" w:bidi="ar-SA"/>
    </w:rPr>
  </w:style>
  <w:style w:type="character" w:customStyle="1" w:styleId="-2">
    <w:name w:val="-2"/>
    <w:rsid w:val="001940EF"/>
  </w:style>
  <w:style w:type="character" w:customStyle="1" w:styleId="-15">
    <w:name w:val="-1.5"/>
    <w:rsid w:val="001940EF"/>
  </w:style>
  <w:style w:type="character" w:customStyle="1" w:styleId="-1">
    <w:name w:val="-1"/>
    <w:rsid w:val="001940EF"/>
  </w:style>
  <w:style w:type="character" w:customStyle="1" w:styleId="-05">
    <w:name w:val="-0.5"/>
    <w:rsid w:val="001940EF"/>
  </w:style>
  <w:style w:type="character" w:customStyle="1" w:styleId="41">
    <w:name w:val="Знак Знак4"/>
    <w:rsid w:val="001940EF"/>
    <w:rPr>
      <w:rFonts w:eastAsia="Calibri"/>
      <w:lang w:val="ru-RU" w:eastAsia="ar-SA" w:bidi="ar-SA"/>
    </w:rPr>
  </w:style>
  <w:style w:type="character" w:customStyle="1" w:styleId="111">
    <w:name w:val="11"/>
    <w:rsid w:val="001940EF"/>
  </w:style>
  <w:style w:type="character" w:customStyle="1" w:styleId="0">
    <w:name w:val="0"/>
    <w:rsid w:val="001940EF"/>
  </w:style>
  <w:style w:type="character" w:styleId="ab">
    <w:name w:val="Strong"/>
    <w:qFormat/>
    <w:rsid w:val="001940EF"/>
    <w:rPr>
      <w:rFonts w:cs="Times New Roman"/>
      <w:b/>
      <w:bCs/>
    </w:rPr>
  </w:style>
  <w:style w:type="character" w:styleId="ac">
    <w:name w:val="Emphasis"/>
    <w:qFormat/>
    <w:rsid w:val="001940EF"/>
    <w:rPr>
      <w:rFonts w:cs="Times New Roman"/>
      <w:i/>
      <w:iCs/>
    </w:rPr>
  </w:style>
  <w:style w:type="character" w:styleId="ad">
    <w:name w:val="Hyperlink"/>
    <w:rsid w:val="001940EF"/>
    <w:rPr>
      <w:rFonts w:cs="Times New Roman"/>
      <w:color w:val="0000FF"/>
      <w:u w:val="single"/>
    </w:rPr>
  </w:style>
  <w:style w:type="character" w:styleId="ae">
    <w:name w:val="FollowedHyperlink"/>
    <w:rsid w:val="001940EF"/>
    <w:rPr>
      <w:rFonts w:cs="Times New Roman"/>
      <w:color w:val="800080"/>
      <w:u w:val="single"/>
    </w:rPr>
  </w:style>
  <w:style w:type="character" w:customStyle="1" w:styleId="af">
    <w:name w:val="Символ сноски"/>
    <w:rsid w:val="001940EF"/>
    <w:rPr>
      <w:rFonts w:cs="Times New Roman"/>
      <w:vertAlign w:val="superscript"/>
    </w:rPr>
  </w:style>
  <w:style w:type="character" w:customStyle="1" w:styleId="31">
    <w:name w:val="Знак Знак3"/>
    <w:rsid w:val="001940EF"/>
    <w:rPr>
      <w:rFonts w:ascii="Tahoma" w:eastAsia="Calibri" w:hAnsi="Tahoma" w:cs="Tahoma"/>
      <w:sz w:val="16"/>
      <w:szCs w:val="16"/>
      <w:lang w:val="ru-RU" w:eastAsia="ar-SA" w:bidi="ar-SA"/>
    </w:rPr>
  </w:style>
  <w:style w:type="character" w:customStyle="1" w:styleId="22">
    <w:name w:val="Знак Знак2"/>
    <w:rsid w:val="001940EF"/>
    <w:rPr>
      <w:rFonts w:eastAsia="Calibri"/>
      <w:sz w:val="24"/>
      <w:szCs w:val="24"/>
      <w:lang w:val="ru-RU" w:eastAsia="ar-SA" w:bidi="ar-SA"/>
    </w:rPr>
  </w:style>
  <w:style w:type="character" w:customStyle="1" w:styleId="17">
    <w:name w:val="Знак Знак1"/>
    <w:rsid w:val="001940EF"/>
    <w:rPr>
      <w:rFonts w:eastAsia="Calibri"/>
      <w:sz w:val="24"/>
      <w:szCs w:val="24"/>
      <w:lang w:val="ru-RU" w:eastAsia="ar-SA" w:bidi="ar-SA"/>
    </w:rPr>
  </w:style>
  <w:style w:type="character" w:customStyle="1" w:styleId="150">
    <w:name w:val="1.5"/>
    <w:rsid w:val="001940EF"/>
  </w:style>
  <w:style w:type="character" w:customStyle="1" w:styleId="05">
    <w:name w:val="0.5"/>
    <w:rsid w:val="001940EF"/>
  </w:style>
  <w:style w:type="character" w:customStyle="1" w:styleId="Heading3Char">
    <w:name w:val="Heading 3 Char"/>
    <w:rsid w:val="001940EF"/>
    <w:rPr>
      <w:rFonts w:ascii="Cambria" w:hAnsi="Cambria" w:cs="Cambria"/>
      <w:b/>
      <w:bCs/>
      <w:sz w:val="26"/>
      <w:szCs w:val="26"/>
    </w:rPr>
  </w:style>
  <w:style w:type="character" w:customStyle="1" w:styleId="HeaderChar">
    <w:name w:val="Header Char"/>
    <w:rsid w:val="001940EF"/>
    <w:rPr>
      <w:rFonts w:cs="Times New Roman"/>
      <w:sz w:val="24"/>
      <w:szCs w:val="24"/>
    </w:rPr>
  </w:style>
  <w:style w:type="character" w:customStyle="1" w:styleId="FooterChar">
    <w:name w:val="Footer Char"/>
    <w:rsid w:val="001940EF"/>
    <w:rPr>
      <w:rFonts w:cs="Times New Roman"/>
      <w:sz w:val="24"/>
      <w:szCs w:val="24"/>
    </w:rPr>
  </w:style>
  <w:style w:type="character" w:customStyle="1" w:styleId="Heading4Char">
    <w:name w:val="Heading 4 Char"/>
    <w:rsid w:val="001940EF"/>
    <w:rPr>
      <w:rFonts w:ascii="Calibri" w:hAnsi="Calibri" w:cs="Calibri"/>
      <w:b/>
      <w:bCs/>
      <w:sz w:val="28"/>
      <w:szCs w:val="28"/>
    </w:rPr>
  </w:style>
  <w:style w:type="character" w:customStyle="1" w:styleId="Heading6Char">
    <w:name w:val="Heading 6 Char"/>
    <w:rsid w:val="001940EF"/>
    <w:rPr>
      <w:rFonts w:ascii="Calibri" w:hAnsi="Calibri" w:cs="Calibri"/>
      <w:b/>
      <w:bCs/>
      <w:sz w:val="22"/>
      <w:szCs w:val="22"/>
    </w:rPr>
  </w:style>
  <w:style w:type="character" w:styleId="af0">
    <w:name w:val="page number"/>
    <w:rsid w:val="001940EF"/>
    <w:rPr>
      <w:rFonts w:cs="Times New Roman"/>
    </w:rPr>
  </w:style>
  <w:style w:type="character" w:customStyle="1" w:styleId="01">
    <w:name w:val="01"/>
    <w:rsid w:val="001940EF"/>
  </w:style>
  <w:style w:type="character" w:customStyle="1" w:styleId="121">
    <w:name w:val="12"/>
    <w:rsid w:val="001940EF"/>
  </w:style>
  <w:style w:type="character" w:customStyle="1" w:styleId="-0">
    <w:name w:val="-0"/>
    <w:rsid w:val="001940EF"/>
  </w:style>
  <w:style w:type="character" w:customStyle="1" w:styleId="Heading1Char">
    <w:name w:val="Heading 1 Char"/>
    <w:rsid w:val="001940EF"/>
    <w:rPr>
      <w:rFonts w:ascii="Arial" w:eastAsia="Calibri" w:hAnsi="Arial" w:cs="Arial"/>
      <w:b/>
      <w:bCs/>
      <w:kern w:val="1"/>
      <w:sz w:val="32"/>
      <w:szCs w:val="32"/>
      <w:lang w:val="ru-RU" w:eastAsia="ar-SA" w:bidi="ar-SA"/>
    </w:rPr>
  </w:style>
  <w:style w:type="character" w:customStyle="1" w:styleId="Heading2Char">
    <w:name w:val="Heading 2 Char"/>
    <w:rsid w:val="001940EF"/>
    <w:rPr>
      <w:rFonts w:ascii="Arial" w:eastAsia="Calibri" w:hAnsi="Arial" w:cs="Arial"/>
      <w:b/>
      <w:bCs/>
      <w:i/>
      <w:iCs/>
      <w:sz w:val="28"/>
      <w:szCs w:val="28"/>
      <w:lang w:val="ru-RU" w:eastAsia="ar-SA" w:bidi="ar-SA"/>
    </w:rPr>
  </w:style>
  <w:style w:type="character" w:customStyle="1" w:styleId="Heading3Char1">
    <w:name w:val="Heading 3 Char1"/>
    <w:rsid w:val="001940EF"/>
    <w:rPr>
      <w:rFonts w:ascii="Arial" w:eastAsia="Calibri" w:hAnsi="Arial" w:cs="Arial"/>
      <w:b/>
      <w:bCs/>
      <w:sz w:val="26"/>
      <w:szCs w:val="26"/>
      <w:lang w:val="ru-RU" w:eastAsia="ar-SA" w:bidi="ar-SA"/>
    </w:rPr>
  </w:style>
  <w:style w:type="character" w:customStyle="1" w:styleId="Heading4Char1">
    <w:name w:val="Heading 4 Char1"/>
    <w:rsid w:val="001940EF"/>
    <w:rPr>
      <w:rFonts w:ascii="Calibri" w:eastAsia="Calibri" w:hAnsi="Calibri"/>
      <w:b/>
      <w:bCs/>
      <w:sz w:val="28"/>
      <w:szCs w:val="28"/>
      <w:lang w:val="ru-RU" w:eastAsia="ar-SA" w:bidi="ar-SA"/>
    </w:rPr>
  </w:style>
  <w:style w:type="character" w:customStyle="1" w:styleId="Heading5Char">
    <w:name w:val="Heading 5 Char"/>
    <w:rsid w:val="001940EF"/>
    <w:rPr>
      <w:rFonts w:eastAsia="Calibri"/>
      <w:b/>
      <w:bCs/>
      <w:i/>
      <w:iCs/>
      <w:sz w:val="26"/>
      <w:szCs w:val="26"/>
      <w:lang w:val="ru-RU" w:eastAsia="ar-SA" w:bidi="ar-SA"/>
    </w:rPr>
  </w:style>
  <w:style w:type="character" w:customStyle="1" w:styleId="Heading6Char1">
    <w:name w:val="Heading 6 Char1"/>
    <w:rsid w:val="001940EF"/>
    <w:rPr>
      <w:rFonts w:ascii="Calibri" w:eastAsia="Calibri" w:hAnsi="Calibri"/>
      <w:b/>
      <w:bCs/>
      <w:sz w:val="22"/>
      <w:szCs w:val="22"/>
      <w:lang w:val="ru-RU" w:eastAsia="ar-SA" w:bidi="ar-SA"/>
    </w:rPr>
  </w:style>
  <w:style w:type="character" w:customStyle="1" w:styleId="Heading7Char">
    <w:name w:val="Heading 7 Char"/>
    <w:rsid w:val="001940EF"/>
    <w:rPr>
      <w:rFonts w:ascii="Arial Narrow" w:eastAsia="Calibri" w:hAnsi="Arial Narrow"/>
      <w:i/>
      <w:iCs/>
      <w:sz w:val="22"/>
      <w:szCs w:val="24"/>
      <w:lang w:val="ru-RU" w:eastAsia="ar-SA" w:bidi="ar-SA"/>
    </w:rPr>
  </w:style>
  <w:style w:type="character" w:customStyle="1" w:styleId="Heading8Char">
    <w:name w:val="Heading 8 Char"/>
    <w:rsid w:val="001940EF"/>
    <w:rPr>
      <w:rFonts w:eastAsia="Calibri"/>
      <w:i/>
      <w:iCs/>
      <w:sz w:val="24"/>
      <w:szCs w:val="24"/>
      <w:lang w:val="ru-RU" w:eastAsia="ar-SA" w:bidi="ar-SA"/>
    </w:rPr>
  </w:style>
  <w:style w:type="character" w:customStyle="1" w:styleId="BodyTextIndentChar">
    <w:name w:val="Body Text Indent Char"/>
    <w:rsid w:val="001940EF"/>
    <w:rPr>
      <w:rFonts w:ascii="Arial Narrow" w:eastAsia="Calibri" w:hAnsi="Arial Narrow"/>
      <w:sz w:val="22"/>
      <w:szCs w:val="24"/>
      <w:lang w:val="ru-RU" w:eastAsia="ar-SA" w:bidi="ar-SA"/>
    </w:rPr>
  </w:style>
  <w:style w:type="character" w:customStyle="1" w:styleId="BodyTextChar">
    <w:name w:val="Body Text Char"/>
    <w:rsid w:val="001940EF"/>
    <w:rPr>
      <w:rFonts w:ascii="Arial Narrow" w:eastAsia="Calibri" w:hAnsi="Arial Narrow"/>
      <w:sz w:val="28"/>
      <w:szCs w:val="24"/>
      <w:lang w:val="ru-RU" w:eastAsia="ar-SA" w:bidi="ar-SA"/>
    </w:rPr>
  </w:style>
  <w:style w:type="character" w:customStyle="1" w:styleId="FootnoteTextChar">
    <w:name w:val="Footnote Text Char"/>
    <w:rsid w:val="001940EF"/>
    <w:rPr>
      <w:rFonts w:eastAsia="Calibri"/>
      <w:lang w:val="ru-RU" w:eastAsia="ar-SA" w:bidi="ar-SA"/>
    </w:rPr>
  </w:style>
  <w:style w:type="character" w:customStyle="1" w:styleId="BalloonTextChar">
    <w:name w:val="Balloon Text Char"/>
    <w:rsid w:val="001940EF"/>
    <w:rPr>
      <w:rFonts w:ascii="Tahoma" w:eastAsia="Calibri" w:hAnsi="Tahoma" w:cs="Tahoma"/>
      <w:sz w:val="16"/>
      <w:szCs w:val="16"/>
      <w:lang w:val="ru-RU" w:eastAsia="ar-SA" w:bidi="ar-SA"/>
    </w:rPr>
  </w:style>
  <w:style w:type="character" w:customStyle="1" w:styleId="HeaderChar1">
    <w:name w:val="Header Char1"/>
    <w:rsid w:val="001940EF"/>
    <w:rPr>
      <w:rFonts w:eastAsia="Calibri"/>
      <w:sz w:val="24"/>
      <w:szCs w:val="24"/>
      <w:lang w:val="ru-RU" w:eastAsia="ar-SA" w:bidi="ar-SA"/>
    </w:rPr>
  </w:style>
  <w:style w:type="character" w:customStyle="1" w:styleId="FooterChar1">
    <w:name w:val="Footer Char1"/>
    <w:rsid w:val="001940EF"/>
    <w:rPr>
      <w:rFonts w:eastAsia="Calibri"/>
      <w:sz w:val="24"/>
      <w:szCs w:val="24"/>
      <w:lang w:val="ru-RU" w:eastAsia="ar-SA" w:bidi="ar-SA"/>
    </w:rPr>
  </w:style>
  <w:style w:type="character" w:customStyle="1" w:styleId="af1">
    <w:name w:val="Знак Знак"/>
    <w:rsid w:val="001940EF"/>
    <w:rPr>
      <w:rFonts w:eastAsia="Calibri"/>
      <w:sz w:val="16"/>
      <w:szCs w:val="16"/>
      <w:lang w:val="ru-RU" w:eastAsia="ar-SA" w:bidi="ar-SA"/>
    </w:rPr>
  </w:style>
  <w:style w:type="character" w:customStyle="1" w:styleId="FontStyle13">
    <w:name w:val="Font Style13"/>
    <w:rsid w:val="001940EF"/>
    <w:rPr>
      <w:rFonts w:ascii="Times New Roman" w:hAnsi="Times New Roman" w:cs="Times New Roman"/>
      <w:color w:val="000000"/>
      <w:spacing w:val="10"/>
      <w:sz w:val="16"/>
      <w:szCs w:val="16"/>
    </w:rPr>
  </w:style>
  <w:style w:type="character" w:customStyle="1" w:styleId="BodyText3Char">
    <w:name w:val="Body Text 3 Char"/>
    <w:rsid w:val="001940EF"/>
    <w:rPr>
      <w:rFonts w:ascii="Times New Roman" w:hAnsi="Times New Roman" w:cs="Times New Roman"/>
      <w:sz w:val="16"/>
      <w:szCs w:val="16"/>
    </w:rPr>
  </w:style>
  <w:style w:type="character" w:customStyle="1" w:styleId="FontStyle16">
    <w:name w:val="Font Style16"/>
    <w:rsid w:val="001940EF"/>
    <w:rPr>
      <w:rFonts w:ascii="Times New Roman" w:hAnsi="Times New Roman" w:cs="Times New Roman"/>
      <w:color w:val="000000"/>
      <w:sz w:val="16"/>
      <w:szCs w:val="16"/>
    </w:rPr>
  </w:style>
  <w:style w:type="character" w:customStyle="1" w:styleId="FontStyle23">
    <w:name w:val="Font Style23"/>
    <w:rsid w:val="001940EF"/>
    <w:rPr>
      <w:rFonts w:ascii="Candara" w:hAnsi="Candara" w:cs="Candara"/>
      <w:b/>
      <w:bCs/>
      <w:color w:val="000000"/>
      <w:sz w:val="20"/>
      <w:szCs w:val="20"/>
    </w:rPr>
  </w:style>
  <w:style w:type="character" w:customStyle="1" w:styleId="FontStyle34">
    <w:name w:val="Font Style34"/>
    <w:rsid w:val="001940EF"/>
    <w:rPr>
      <w:rFonts w:ascii="Times New Roman" w:hAnsi="Times New Roman" w:cs="Times New Roman"/>
      <w:color w:val="000000"/>
      <w:sz w:val="18"/>
      <w:szCs w:val="18"/>
    </w:rPr>
  </w:style>
  <w:style w:type="paragraph" w:customStyle="1" w:styleId="18">
    <w:name w:val="Заголовок1"/>
    <w:basedOn w:val="a"/>
    <w:next w:val="a5"/>
    <w:rsid w:val="001940EF"/>
    <w:pPr>
      <w:keepNext/>
      <w:spacing w:before="240" w:after="120"/>
    </w:pPr>
    <w:rPr>
      <w:rFonts w:ascii="Arial" w:eastAsia="Microsoft YaHei" w:hAnsi="Arial" w:cs="Mangal"/>
      <w:sz w:val="28"/>
      <w:szCs w:val="28"/>
      <w:lang w:eastAsia="ar-SA"/>
    </w:rPr>
  </w:style>
  <w:style w:type="paragraph" w:styleId="af2">
    <w:name w:val="List"/>
    <w:basedOn w:val="a5"/>
    <w:rsid w:val="001940EF"/>
    <w:rPr>
      <w:rFonts w:ascii="Arial" w:hAnsi="Arial" w:cs="Mangal"/>
    </w:rPr>
  </w:style>
  <w:style w:type="paragraph" w:customStyle="1" w:styleId="19">
    <w:name w:val="Название1"/>
    <w:basedOn w:val="a"/>
    <w:rsid w:val="001940EF"/>
    <w:pPr>
      <w:suppressLineNumbers/>
      <w:spacing w:before="120" w:after="120"/>
    </w:pPr>
    <w:rPr>
      <w:rFonts w:ascii="Arial" w:hAnsi="Arial" w:cs="Mangal"/>
      <w:i/>
      <w:iCs/>
      <w:sz w:val="20"/>
      <w:szCs w:val="24"/>
      <w:lang w:eastAsia="ar-SA"/>
    </w:rPr>
  </w:style>
  <w:style w:type="paragraph" w:customStyle="1" w:styleId="1a">
    <w:name w:val="Указатель1"/>
    <w:basedOn w:val="a"/>
    <w:rsid w:val="001940EF"/>
    <w:pPr>
      <w:suppressLineNumbers/>
    </w:pPr>
    <w:rPr>
      <w:rFonts w:ascii="Arial" w:hAnsi="Arial" w:cs="Mangal"/>
      <w:lang w:eastAsia="ar-SA"/>
    </w:rPr>
  </w:style>
  <w:style w:type="paragraph" w:customStyle="1" w:styleId="af3">
    <w:name w:val="Знак"/>
    <w:basedOn w:val="a"/>
    <w:rsid w:val="001940EF"/>
    <w:pPr>
      <w:spacing w:after="160" w:line="240" w:lineRule="exact"/>
    </w:pPr>
    <w:rPr>
      <w:rFonts w:ascii="Verdana" w:eastAsia="Times New Roman" w:hAnsi="Verdana"/>
      <w:sz w:val="20"/>
      <w:szCs w:val="20"/>
      <w:lang w:val="en-US" w:eastAsia="ar-SA"/>
    </w:rPr>
  </w:style>
  <w:style w:type="paragraph" w:styleId="af4">
    <w:name w:val="Body Text Indent"/>
    <w:basedOn w:val="a"/>
    <w:link w:val="af5"/>
    <w:rsid w:val="001940EF"/>
    <w:pPr>
      <w:spacing w:after="120"/>
      <w:ind w:left="283"/>
    </w:pPr>
    <w:rPr>
      <w:lang w:eastAsia="ar-SA"/>
    </w:rPr>
  </w:style>
  <w:style w:type="character" w:customStyle="1" w:styleId="af5">
    <w:name w:val="Основной текст с отступом Знак"/>
    <w:basedOn w:val="a0"/>
    <w:link w:val="af4"/>
    <w:rsid w:val="001940EF"/>
    <w:rPr>
      <w:sz w:val="22"/>
      <w:szCs w:val="22"/>
      <w:lang w:eastAsia="ar-SA"/>
    </w:rPr>
  </w:style>
  <w:style w:type="paragraph" w:styleId="af6">
    <w:name w:val="Normal (Web)"/>
    <w:basedOn w:val="a"/>
    <w:uiPriority w:val="99"/>
    <w:rsid w:val="001940EF"/>
    <w:pPr>
      <w:spacing w:before="280" w:after="280" w:line="240" w:lineRule="auto"/>
    </w:pPr>
    <w:rPr>
      <w:rFonts w:ascii="Times New Roman" w:eastAsia="Times New Roman" w:hAnsi="Times New Roman"/>
      <w:sz w:val="24"/>
      <w:szCs w:val="24"/>
      <w:lang w:eastAsia="ar-SA"/>
    </w:rPr>
  </w:style>
  <w:style w:type="paragraph" w:styleId="af7">
    <w:name w:val="footnote text"/>
    <w:basedOn w:val="a"/>
    <w:link w:val="af8"/>
    <w:rsid w:val="001940EF"/>
    <w:pPr>
      <w:spacing w:after="0" w:line="240" w:lineRule="auto"/>
    </w:pPr>
    <w:rPr>
      <w:rFonts w:ascii="Times New Roman" w:hAnsi="Times New Roman"/>
      <w:sz w:val="20"/>
      <w:szCs w:val="20"/>
      <w:lang w:eastAsia="ar-SA"/>
    </w:rPr>
  </w:style>
  <w:style w:type="character" w:customStyle="1" w:styleId="af8">
    <w:name w:val="Текст сноски Знак"/>
    <w:basedOn w:val="a0"/>
    <w:link w:val="af7"/>
    <w:rsid w:val="001940EF"/>
    <w:rPr>
      <w:rFonts w:ascii="Times New Roman" w:hAnsi="Times New Roman"/>
      <w:lang w:eastAsia="ar-SA"/>
    </w:rPr>
  </w:style>
  <w:style w:type="paragraph" w:styleId="af9">
    <w:name w:val="Balloon Text"/>
    <w:basedOn w:val="a"/>
    <w:link w:val="afa"/>
    <w:rsid w:val="001940EF"/>
    <w:pPr>
      <w:spacing w:after="0" w:line="240" w:lineRule="auto"/>
    </w:pPr>
    <w:rPr>
      <w:rFonts w:ascii="Tahoma" w:hAnsi="Tahoma" w:cs="Tahoma"/>
      <w:sz w:val="16"/>
      <w:szCs w:val="16"/>
      <w:lang w:eastAsia="ar-SA"/>
    </w:rPr>
  </w:style>
  <w:style w:type="character" w:customStyle="1" w:styleId="afa">
    <w:name w:val="Текст выноски Знак"/>
    <w:basedOn w:val="a0"/>
    <w:link w:val="af9"/>
    <w:rsid w:val="001940EF"/>
    <w:rPr>
      <w:rFonts w:ascii="Tahoma" w:hAnsi="Tahoma" w:cs="Tahoma"/>
      <w:sz w:val="16"/>
      <w:szCs w:val="16"/>
      <w:lang w:eastAsia="ar-SA"/>
    </w:rPr>
  </w:style>
  <w:style w:type="paragraph" w:customStyle="1" w:styleId="1b">
    <w:name w:val="Без интервала1"/>
    <w:rsid w:val="001940EF"/>
    <w:pPr>
      <w:suppressAutoHyphens/>
    </w:pPr>
    <w:rPr>
      <w:sz w:val="22"/>
      <w:szCs w:val="22"/>
      <w:lang w:eastAsia="ar-SA"/>
    </w:rPr>
  </w:style>
  <w:style w:type="paragraph" w:customStyle="1" w:styleId="TablGol">
    <w:name w:val="Tabl_Gol"/>
    <w:basedOn w:val="a"/>
    <w:rsid w:val="001940EF"/>
    <w:pPr>
      <w:widowControl w:val="0"/>
      <w:autoSpaceDE w:val="0"/>
      <w:spacing w:after="0" w:line="260" w:lineRule="atLeast"/>
      <w:jc w:val="center"/>
    </w:pPr>
    <w:rPr>
      <w:rFonts w:ascii="NewtonCTT" w:eastAsia="SimSun" w:hAnsi="NewtonCTT"/>
      <w:b/>
      <w:bCs/>
      <w:color w:val="000000"/>
      <w:sz w:val="15"/>
      <w:szCs w:val="15"/>
      <w:lang w:eastAsia="ar-SA"/>
    </w:rPr>
  </w:style>
  <w:style w:type="paragraph" w:customStyle="1" w:styleId="310">
    <w:name w:val="Основной текст 31"/>
    <w:basedOn w:val="a"/>
    <w:rsid w:val="001940EF"/>
    <w:pPr>
      <w:spacing w:after="120" w:line="240" w:lineRule="auto"/>
    </w:pPr>
    <w:rPr>
      <w:rFonts w:ascii="Times New Roman" w:hAnsi="Times New Roman"/>
      <w:sz w:val="16"/>
      <w:szCs w:val="16"/>
      <w:lang w:eastAsia="ar-SA"/>
    </w:rPr>
  </w:style>
  <w:style w:type="paragraph" w:customStyle="1" w:styleId="1c">
    <w:name w:val="Абзац списка1"/>
    <w:basedOn w:val="a"/>
    <w:rsid w:val="001940EF"/>
    <w:pPr>
      <w:spacing w:after="0" w:line="240" w:lineRule="auto"/>
      <w:ind w:left="720"/>
    </w:pPr>
    <w:rPr>
      <w:rFonts w:ascii="Times New Roman" w:hAnsi="Times New Roman"/>
      <w:sz w:val="24"/>
      <w:szCs w:val="24"/>
      <w:lang w:eastAsia="ar-SA"/>
    </w:rPr>
  </w:style>
  <w:style w:type="paragraph" w:customStyle="1" w:styleId="1d">
    <w:name w:val="Цитата1"/>
    <w:basedOn w:val="a"/>
    <w:rsid w:val="001940EF"/>
    <w:pPr>
      <w:spacing w:after="0" w:line="240" w:lineRule="auto"/>
      <w:ind w:left="57" w:right="57"/>
      <w:jc w:val="both"/>
    </w:pPr>
    <w:rPr>
      <w:rFonts w:ascii="Times New Roman" w:hAnsi="Times New Roman"/>
      <w:sz w:val="24"/>
      <w:szCs w:val="24"/>
      <w:lang w:eastAsia="ar-SA"/>
    </w:rPr>
  </w:style>
  <w:style w:type="paragraph" w:customStyle="1" w:styleId="52">
    <w:name w:val="5à"/>
    <w:basedOn w:val="a"/>
    <w:rsid w:val="001940EF"/>
    <w:pPr>
      <w:widowControl w:val="0"/>
      <w:autoSpaceDE w:val="0"/>
      <w:spacing w:after="0" w:line="240" w:lineRule="auto"/>
      <w:jc w:val="center"/>
    </w:pPr>
    <w:rPr>
      <w:rFonts w:ascii="NewtonCTT" w:hAnsi="NewtonCTT"/>
      <w:color w:val="000000"/>
      <w:sz w:val="18"/>
      <w:szCs w:val="18"/>
      <w:lang w:eastAsia="ar-SA"/>
    </w:rPr>
  </w:style>
  <w:style w:type="paragraph" w:customStyle="1" w:styleId="Body">
    <w:name w:val="Body"/>
    <w:basedOn w:val="a"/>
    <w:rsid w:val="001940EF"/>
    <w:pPr>
      <w:widowControl w:val="0"/>
      <w:tabs>
        <w:tab w:val="left" w:pos="567"/>
      </w:tabs>
      <w:autoSpaceDE w:val="0"/>
      <w:spacing w:after="0" w:line="240" w:lineRule="auto"/>
      <w:ind w:left="567" w:firstLine="283"/>
      <w:jc w:val="both"/>
    </w:pPr>
    <w:rPr>
      <w:rFonts w:ascii="NewtonCTT" w:hAnsi="NewtonCTT"/>
      <w:color w:val="000000"/>
      <w:sz w:val="19"/>
      <w:szCs w:val="19"/>
      <w:lang w:eastAsia="ar-SA"/>
    </w:rPr>
  </w:style>
  <w:style w:type="paragraph" w:customStyle="1" w:styleId="TabG">
    <w:name w:val="TabG"/>
    <w:basedOn w:val="a"/>
    <w:rsid w:val="001940EF"/>
    <w:pPr>
      <w:widowControl w:val="0"/>
      <w:autoSpaceDE w:val="0"/>
      <w:spacing w:after="0" w:line="240" w:lineRule="auto"/>
      <w:jc w:val="center"/>
    </w:pPr>
    <w:rPr>
      <w:rFonts w:ascii="NewtonCTT" w:hAnsi="NewtonCTT"/>
      <w:b/>
      <w:bCs/>
      <w:color w:val="000000"/>
      <w:sz w:val="16"/>
      <w:szCs w:val="16"/>
      <w:lang w:eastAsia="ar-SA"/>
    </w:rPr>
  </w:style>
  <w:style w:type="paragraph" w:customStyle="1" w:styleId="1e">
    <w:name w:val="Знак1"/>
    <w:basedOn w:val="a"/>
    <w:rsid w:val="001940EF"/>
    <w:pPr>
      <w:spacing w:after="160" w:line="240" w:lineRule="exact"/>
    </w:pPr>
    <w:rPr>
      <w:rFonts w:ascii="Verdana" w:hAnsi="Verdana"/>
      <w:sz w:val="20"/>
      <w:szCs w:val="20"/>
      <w:lang w:val="en-US" w:eastAsia="ar-SA"/>
    </w:rPr>
  </w:style>
  <w:style w:type="paragraph" w:customStyle="1" w:styleId="Style5">
    <w:name w:val="Style5"/>
    <w:basedOn w:val="a"/>
    <w:rsid w:val="001940EF"/>
    <w:pPr>
      <w:widowControl w:val="0"/>
      <w:autoSpaceDE w:val="0"/>
      <w:spacing w:after="0" w:line="230" w:lineRule="exact"/>
      <w:jc w:val="both"/>
    </w:pPr>
    <w:rPr>
      <w:sz w:val="24"/>
      <w:szCs w:val="24"/>
      <w:lang w:eastAsia="ar-SA"/>
    </w:rPr>
  </w:style>
  <w:style w:type="paragraph" w:customStyle="1" w:styleId="Style10">
    <w:name w:val="Style10"/>
    <w:basedOn w:val="a"/>
    <w:rsid w:val="001940EF"/>
    <w:pPr>
      <w:widowControl w:val="0"/>
      <w:autoSpaceDE w:val="0"/>
      <w:spacing w:after="0" w:line="326" w:lineRule="exact"/>
      <w:ind w:hanging="643"/>
    </w:pPr>
    <w:rPr>
      <w:rFonts w:ascii="Times New Roman" w:hAnsi="Times New Roman"/>
      <w:sz w:val="24"/>
      <w:szCs w:val="24"/>
      <w:lang w:eastAsia="ar-SA"/>
    </w:rPr>
  </w:style>
  <w:style w:type="paragraph" w:customStyle="1" w:styleId="c15c0">
    <w:name w:val="c15 c0"/>
    <w:basedOn w:val="a"/>
    <w:rsid w:val="001940EF"/>
    <w:pPr>
      <w:spacing w:before="280" w:after="280" w:line="240" w:lineRule="auto"/>
    </w:pPr>
    <w:rPr>
      <w:rFonts w:ascii="Times New Roman" w:eastAsia="Times New Roman" w:hAnsi="Times New Roman"/>
      <w:sz w:val="24"/>
      <w:szCs w:val="24"/>
      <w:lang w:eastAsia="ar-SA"/>
    </w:rPr>
  </w:style>
  <w:style w:type="paragraph" w:customStyle="1" w:styleId="afb">
    <w:name w:val="Содержимое таблицы"/>
    <w:basedOn w:val="a"/>
    <w:rsid w:val="001940EF"/>
    <w:pPr>
      <w:suppressLineNumbers/>
    </w:pPr>
    <w:rPr>
      <w:lang w:eastAsia="ar-SA"/>
    </w:rPr>
  </w:style>
  <w:style w:type="paragraph" w:customStyle="1" w:styleId="afc">
    <w:name w:val="Заголовок таблицы"/>
    <w:basedOn w:val="afb"/>
    <w:rsid w:val="001940EF"/>
    <w:pPr>
      <w:jc w:val="center"/>
    </w:pPr>
    <w:rPr>
      <w:b/>
      <w:bCs/>
    </w:rPr>
  </w:style>
  <w:style w:type="paragraph" w:customStyle="1" w:styleId="afd">
    <w:name w:val="Содержимое врезки"/>
    <w:basedOn w:val="a5"/>
    <w:rsid w:val="001940EF"/>
  </w:style>
  <w:style w:type="paragraph" w:styleId="afe">
    <w:name w:val="No Spacing"/>
    <w:uiPriority w:val="99"/>
    <w:qFormat/>
    <w:rsid w:val="0075660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26374">
      <w:bodyDiv w:val="1"/>
      <w:marLeft w:val="0"/>
      <w:marRight w:val="0"/>
      <w:marTop w:val="0"/>
      <w:marBottom w:val="0"/>
      <w:divBdr>
        <w:top w:val="none" w:sz="0" w:space="0" w:color="auto"/>
        <w:left w:val="none" w:sz="0" w:space="0" w:color="auto"/>
        <w:bottom w:val="none" w:sz="0" w:space="0" w:color="auto"/>
        <w:right w:val="none" w:sz="0" w:space="0" w:color="auto"/>
      </w:divBdr>
    </w:div>
    <w:div w:id="61953932">
      <w:bodyDiv w:val="1"/>
      <w:marLeft w:val="0"/>
      <w:marRight w:val="0"/>
      <w:marTop w:val="0"/>
      <w:marBottom w:val="0"/>
      <w:divBdr>
        <w:top w:val="none" w:sz="0" w:space="0" w:color="auto"/>
        <w:left w:val="none" w:sz="0" w:space="0" w:color="auto"/>
        <w:bottom w:val="none" w:sz="0" w:space="0" w:color="auto"/>
        <w:right w:val="none" w:sz="0" w:space="0" w:color="auto"/>
      </w:divBdr>
    </w:div>
    <w:div w:id="124812346">
      <w:bodyDiv w:val="1"/>
      <w:marLeft w:val="0"/>
      <w:marRight w:val="0"/>
      <w:marTop w:val="0"/>
      <w:marBottom w:val="0"/>
      <w:divBdr>
        <w:top w:val="none" w:sz="0" w:space="0" w:color="auto"/>
        <w:left w:val="none" w:sz="0" w:space="0" w:color="auto"/>
        <w:bottom w:val="none" w:sz="0" w:space="0" w:color="auto"/>
        <w:right w:val="none" w:sz="0" w:space="0" w:color="auto"/>
      </w:divBdr>
    </w:div>
    <w:div w:id="127012159">
      <w:bodyDiv w:val="1"/>
      <w:marLeft w:val="0"/>
      <w:marRight w:val="0"/>
      <w:marTop w:val="0"/>
      <w:marBottom w:val="0"/>
      <w:divBdr>
        <w:top w:val="none" w:sz="0" w:space="0" w:color="auto"/>
        <w:left w:val="none" w:sz="0" w:space="0" w:color="auto"/>
        <w:bottom w:val="none" w:sz="0" w:space="0" w:color="auto"/>
        <w:right w:val="none" w:sz="0" w:space="0" w:color="auto"/>
      </w:divBdr>
    </w:div>
    <w:div w:id="352656767">
      <w:bodyDiv w:val="1"/>
      <w:marLeft w:val="0"/>
      <w:marRight w:val="0"/>
      <w:marTop w:val="0"/>
      <w:marBottom w:val="0"/>
      <w:divBdr>
        <w:top w:val="none" w:sz="0" w:space="0" w:color="auto"/>
        <w:left w:val="none" w:sz="0" w:space="0" w:color="auto"/>
        <w:bottom w:val="none" w:sz="0" w:space="0" w:color="auto"/>
        <w:right w:val="none" w:sz="0" w:space="0" w:color="auto"/>
      </w:divBdr>
    </w:div>
    <w:div w:id="356009076">
      <w:bodyDiv w:val="1"/>
      <w:marLeft w:val="0"/>
      <w:marRight w:val="0"/>
      <w:marTop w:val="0"/>
      <w:marBottom w:val="0"/>
      <w:divBdr>
        <w:top w:val="none" w:sz="0" w:space="0" w:color="auto"/>
        <w:left w:val="none" w:sz="0" w:space="0" w:color="auto"/>
        <w:bottom w:val="none" w:sz="0" w:space="0" w:color="auto"/>
        <w:right w:val="none" w:sz="0" w:space="0" w:color="auto"/>
      </w:divBdr>
    </w:div>
    <w:div w:id="357197654">
      <w:bodyDiv w:val="1"/>
      <w:marLeft w:val="0"/>
      <w:marRight w:val="0"/>
      <w:marTop w:val="0"/>
      <w:marBottom w:val="0"/>
      <w:divBdr>
        <w:top w:val="none" w:sz="0" w:space="0" w:color="auto"/>
        <w:left w:val="none" w:sz="0" w:space="0" w:color="auto"/>
        <w:bottom w:val="none" w:sz="0" w:space="0" w:color="auto"/>
        <w:right w:val="none" w:sz="0" w:space="0" w:color="auto"/>
      </w:divBdr>
    </w:div>
    <w:div w:id="387580579">
      <w:bodyDiv w:val="1"/>
      <w:marLeft w:val="0"/>
      <w:marRight w:val="0"/>
      <w:marTop w:val="0"/>
      <w:marBottom w:val="0"/>
      <w:divBdr>
        <w:top w:val="none" w:sz="0" w:space="0" w:color="auto"/>
        <w:left w:val="none" w:sz="0" w:space="0" w:color="auto"/>
        <w:bottom w:val="none" w:sz="0" w:space="0" w:color="auto"/>
        <w:right w:val="none" w:sz="0" w:space="0" w:color="auto"/>
      </w:divBdr>
    </w:div>
    <w:div w:id="402528116">
      <w:bodyDiv w:val="1"/>
      <w:marLeft w:val="0"/>
      <w:marRight w:val="0"/>
      <w:marTop w:val="0"/>
      <w:marBottom w:val="0"/>
      <w:divBdr>
        <w:top w:val="none" w:sz="0" w:space="0" w:color="auto"/>
        <w:left w:val="none" w:sz="0" w:space="0" w:color="auto"/>
        <w:bottom w:val="none" w:sz="0" w:space="0" w:color="auto"/>
        <w:right w:val="none" w:sz="0" w:space="0" w:color="auto"/>
      </w:divBdr>
    </w:div>
    <w:div w:id="447435104">
      <w:bodyDiv w:val="1"/>
      <w:marLeft w:val="0"/>
      <w:marRight w:val="0"/>
      <w:marTop w:val="0"/>
      <w:marBottom w:val="0"/>
      <w:divBdr>
        <w:top w:val="none" w:sz="0" w:space="0" w:color="auto"/>
        <w:left w:val="none" w:sz="0" w:space="0" w:color="auto"/>
        <w:bottom w:val="none" w:sz="0" w:space="0" w:color="auto"/>
        <w:right w:val="none" w:sz="0" w:space="0" w:color="auto"/>
      </w:divBdr>
    </w:div>
    <w:div w:id="460652747">
      <w:bodyDiv w:val="1"/>
      <w:marLeft w:val="0"/>
      <w:marRight w:val="0"/>
      <w:marTop w:val="0"/>
      <w:marBottom w:val="0"/>
      <w:divBdr>
        <w:top w:val="none" w:sz="0" w:space="0" w:color="auto"/>
        <w:left w:val="none" w:sz="0" w:space="0" w:color="auto"/>
        <w:bottom w:val="none" w:sz="0" w:space="0" w:color="auto"/>
        <w:right w:val="none" w:sz="0" w:space="0" w:color="auto"/>
      </w:divBdr>
    </w:div>
    <w:div w:id="466241201">
      <w:bodyDiv w:val="1"/>
      <w:marLeft w:val="0"/>
      <w:marRight w:val="0"/>
      <w:marTop w:val="0"/>
      <w:marBottom w:val="0"/>
      <w:divBdr>
        <w:top w:val="none" w:sz="0" w:space="0" w:color="auto"/>
        <w:left w:val="none" w:sz="0" w:space="0" w:color="auto"/>
        <w:bottom w:val="none" w:sz="0" w:space="0" w:color="auto"/>
        <w:right w:val="none" w:sz="0" w:space="0" w:color="auto"/>
      </w:divBdr>
    </w:div>
    <w:div w:id="494346696">
      <w:bodyDiv w:val="1"/>
      <w:marLeft w:val="0"/>
      <w:marRight w:val="0"/>
      <w:marTop w:val="0"/>
      <w:marBottom w:val="0"/>
      <w:divBdr>
        <w:top w:val="none" w:sz="0" w:space="0" w:color="auto"/>
        <w:left w:val="none" w:sz="0" w:space="0" w:color="auto"/>
        <w:bottom w:val="none" w:sz="0" w:space="0" w:color="auto"/>
        <w:right w:val="none" w:sz="0" w:space="0" w:color="auto"/>
      </w:divBdr>
    </w:div>
    <w:div w:id="503203700">
      <w:bodyDiv w:val="1"/>
      <w:marLeft w:val="0"/>
      <w:marRight w:val="0"/>
      <w:marTop w:val="0"/>
      <w:marBottom w:val="0"/>
      <w:divBdr>
        <w:top w:val="none" w:sz="0" w:space="0" w:color="auto"/>
        <w:left w:val="none" w:sz="0" w:space="0" w:color="auto"/>
        <w:bottom w:val="none" w:sz="0" w:space="0" w:color="auto"/>
        <w:right w:val="none" w:sz="0" w:space="0" w:color="auto"/>
      </w:divBdr>
    </w:div>
    <w:div w:id="521894232">
      <w:bodyDiv w:val="1"/>
      <w:marLeft w:val="0"/>
      <w:marRight w:val="0"/>
      <w:marTop w:val="0"/>
      <w:marBottom w:val="0"/>
      <w:divBdr>
        <w:top w:val="none" w:sz="0" w:space="0" w:color="auto"/>
        <w:left w:val="none" w:sz="0" w:space="0" w:color="auto"/>
        <w:bottom w:val="none" w:sz="0" w:space="0" w:color="auto"/>
        <w:right w:val="none" w:sz="0" w:space="0" w:color="auto"/>
      </w:divBdr>
    </w:div>
    <w:div w:id="573853046">
      <w:bodyDiv w:val="1"/>
      <w:marLeft w:val="0"/>
      <w:marRight w:val="0"/>
      <w:marTop w:val="0"/>
      <w:marBottom w:val="0"/>
      <w:divBdr>
        <w:top w:val="none" w:sz="0" w:space="0" w:color="auto"/>
        <w:left w:val="none" w:sz="0" w:space="0" w:color="auto"/>
        <w:bottom w:val="none" w:sz="0" w:space="0" w:color="auto"/>
        <w:right w:val="none" w:sz="0" w:space="0" w:color="auto"/>
      </w:divBdr>
    </w:div>
    <w:div w:id="633026560">
      <w:bodyDiv w:val="1"/>
      <w:marLeft w:val="0"/>
      <w:marRight w:val="0"/>
      <w:marTop w:val="0"/>
      <w:marBottom w:val="0"/>
      <w:divBdr>
        <w:top w:val="none" w:sz="0" w:space="0" w:color="auto"/>
        <w:left w:val="none" w:sz="0" w:space="0" w:color="auto"/>
        <w:bottom w:val="none" w:sz="0" w:space="0" w:color="auto"/>
        <w:right w:val="none" w:sz="0" w:space="0" w:color="auto"/>
      </w:divBdr>
    </w:div>
    <w:div w:id="664551101">
      <w:bodyDiv w:val="1"/>
      <w:marLeft w:val="0"/>
      <w:marRight w:val="0"/>
      <w:marTop w:val="0"/>
      <w:marBottom w:val="0"/>
      <w:divBdr>
        <w:top w:val="none" w:sz="0" w:space="0" w:color="auto"/>
        <w:left w:val="none" w:sz="0" w:space="0" w:color="auto"/>
        <w:bottom w:val="none" w:sz="0" w:space="0" w:color="auto"/>
        <w:right w:val="none" w:sz="0" w:space="0" w:color="auto"/>
      </w:divBdr>
    </w:div>
    <w:div w:id="681737984">
      <w:bodyDiv w:val="1"/>
      <w:marLeft w:val="0"/>
      <w:marRight w:val="0"/>
      <w:marTop w:val="0"/>
      <w:marBottom w:val="0"/>
      <w:divBdr>
        <w:top w:val="none" w:sz="0" w:space="0" w:color="auto"/>
        <w:left w:val="none" w:sz="0" w:space="0" w:color="auto"/>
        <w:bottom w:val="none" w:sz="0" w:space="0" w:color="auto"/>
        <w:right w:val="none" w:sz="0" w:space="0" w:color="auto"/>
      </w:divBdr>
    </w:div>
    <w:div w:id="691296671">
      <w:bodyDiv w:val="1"/>
      <w:marLeft w:val="0"/>
      <w:marRight w:val="0"/>
      <w:marTop w:val="0"/>
      <w:marBottom w:val="0"/>
      <w:divBdr>
        <w:top w:val="none" w:sz="0" w:space="0" w:color="auto"/>
        <w:left w:val="none" w:sz="0" w:space="0" w:color="auto"/>
        <w:bottom w:val="none" w:sz="0" w:space="0" w:color="auto"/>
        <w:right w:val="none" w:sz="0" w:space="0" w:color="auto"/>
      </w:divBdr>
    </w:div>
    <w:div w:id="701395517">
      <w:bodyDiv w:val="1"/>
      <w:marLeft w:val="0"/>
      <w:marRight w:val="0"/>
      <w:marTop w:val="0"/>
      <w:marBottom w:val="0"/>
      <w:divBdr>
        <w:top w:val="none" w:sz="0" w:space="0" w:color="auto"/>
        <w:left w:val="none" w:sz="0" w:space="0" w:color="auto"/>
        <w:bottom w:val="none" w:sz="0" w:space="0" w:color="auto"/>
        <w:right w:val="none" w:sz="0" w:space="0" w:color="auto"/>
      </w:divBdr>
    </w:div>
    <w:div w:id="721518253">
      <w:bodyDiv w:val="1"/>
      <w:marLeft w:val="0"/>
      <w:marRight w:val="0"/>
      <w:marTop w:val="0"/>
      <w:marBottom w:val="0"/>
      <w:divBdr>
        <w:top w:val="none" w:sz="0" w:space="0" w:color="auto"/>
        <w:left w:val="none" w:sz="0" w:space="0" w:color="auto"/>
        <w:bottom w:val="none" w:sz="0" w:space="0" w:color="auto"/>
        <w:right w:val="none" w:sz="0" w:space="0" w:color="auto"/>
      </w:divBdr>
    </w:div>
    <w:div w:id="857886027">
      <w:bodyDiv w:val="1"/>
      <w:marLeft w:val="0"/>
      <w:marRight w:val="0"/>
      <w:marTop w:val="0"/>
      <w:marBottom w:val="0"/>
      <w:divBdr>
        <w:top w:val="none" w:sz="0" w:space="0" w:color="auto"/>
        <w:left w:val="none" w:sz="0" w:space="0" w:color="auto"/>
        <w:bottom w:val="none" w:sz="0" w:space="0" w:color="auto"/>
        <w:right w:val="none" w:sz="0" w:space="0" w:color="auto"/>
      </w:divBdr>
    </w:div>
    <w:div w:id="859975642">
      <w:bodyDiv w:val="1"/>
      <w:marLeft w:val="0"/>
      <w:marRight w:val="0"/>
      <w:marTop w:val="0"/>
      <w:marBottom w:val="0"/>
      <w:divBdr>
        <w:top w:val="none" w:sz="0" w:space="0" w:color="auto"/>
        <w:left w:val="none" w:sz="0" w:space="0" w:color="auto"/>
        <w:bottom w:val="none" w:sz="0" w:space="0" w:color="auto"/>
        <w:right w:val="none" w:sz="0" w:space="0" w:color="auto"/>
      </w:divBdr>
    </w:div>
    <w:div w:id="880094431">
      <w:bodyDiv w:val="1"/>
      <w:marLeft w:val="0"/>
      <w:marRight w:val="0"/>
      <w:marTop w:val="0"/>
      <w:marBottom w:val="0"/>
      <w:divBdr>
        <w:top w:val="none" w:sz="0" w:space="0" w:color="auto"/>
        <w:left w:val="none" w:sz="0" w:space="0" w:color="auto"/>
        <w:bottom w:val="none" w:sz="0" w:space="0" w:color="auto"/>
        <w:right w:val="none" w:sz="0" w:space="0" w:color="auto"/>
      </w:divBdr>
    </w:div>
    <w:div w:id="892085050">
      <w:bodyDiv w:val="1"/>
      <w:marLeft w:val="0"/>
      <w:marRight w:val="0"/>
      <w:marTop w:val="0"/>
      <w:marBottom w:val="0"/>
      <w:divBdr>
        <w:top w:val="none" w:sz="0" w:space="0" w:color="auto"/>
        <w:left w:val="none" w:sz="0" w:space="0" w:color="auto"/>
        <w:bottom w:val="none" w:sz="0" w:space="0" w:color="auto"/>
        <w:right w:val="none" w:sz="0" w:space="0" w:color="auto"/>
      </w:divBdr>
    </w:div>
    <w:div w:id="948196159">
      <w:bodyDiv w:val="1"/>
      <w:marLeft w:val="0"/>
      <w:marRight w:val="0"/>
      <w:marTop w:val="0"/>
      <w:marBottom w:val="0"/>
      <w:divBdr>
        <w:top w:val="none" w:sz="0" w:space="0" w:color="auto"/>
        <w:left w:val="none" w:sz="0" w:space="0" w:color="auto"/>
        <w:bottom w:val="none" w:sz="0" w:space="0" w:color="auto"/>
        <w:right w:val="none" w:sz="0" w:space="0" w:color="auto"/>
      </w:divBdr>
    </w:div>
    <w:div w:id="954747388">
      <w:bodyDiv w:val="1"/>
      <w:marLeft w:val="0"/>
      <w:marRight w:val="0"/>
      <w:marTop w:val="0"/>
      <w:marBottom w:val="0"/>
      <w:divBdr>
        <w:top w:val="none" w:sz="0" w:space="0" w:color="auto"/>
        <w:left w:val="none" w:sz="0" w:space="0" w:color="auto"/>
        <w:bottom w:val="none" w:sz="0" w:space="0" w:color="auto"/>
        <w:right w:val="none" w:sz="0" w:space="0" w:color="auto"/>
      </w:divBdr>
    </w:div>
    <w:div w:id="960840800">
      <w:bodyDiv w:val="1"/>
      <w:marLeft w:val="0"/>
      <w:marRight w:val="0"/>
      <w:marTop w:val="0"/>
      <w:marBottom w:val="0"/>
      <w:divBdr>
        <w:top w:val="none" w:sz="0" w:space="0" w:color="auto"/>
        <w:left w:val="none" w:sz="0" w:space="0" w:color="auto"/>
        <w:bottom w:val="none" w:sz="0" w:space="0" w:color="auto"/>
        <w:right w:val="none" w:sz="0" w:space="0" w:color="auto"/>
      </w:divBdr>
    </w:div>
    <w:div w:id="1002396525">
      <w:bodyDiv w:val="1"/>
      <w:marLeft w:val="0"/>
      <w:marRight w:val="0"/>
      <w:marTop w:val="0"/>
      <w:marBottom w:val="0"/>
      <w:divBdr>
        <w:top w:val="none" w:sz="0" w:space="0" w:color="auto"/>
        <w:left w:val="none" w:sz="0" w:space="0" w:color="auto"/>
        <w:bottom w:val="none" w:sz="0" w:space="0" w:color="auto"/>
        <w:right w:val="none" w:sz="0" w:space="0" w:color="auto"/>
      </w:divBdr>
    </w:div>
    <w:div w:id="1013216995">
      <w:bodyDiv w:val="1"/>
      <w:marLeft w:val="0"/>
      <w:marRight w:val="0"/>
      <w:marTop w:val="0"/>
      <w:marBottom w:val="0"/>
      <w:divBdr>
        <w:top w:val="none" w:sz="0" w:space="0" w:color="auto"/>
        <w:left w:val="none" w:sz="0" w:space="0" w:color="auto"/>
        <w:bottom w:val="none" w:sz="0" w:space="0" w:color="auto"/>
        <w:right w:val="none" w:sz="0" w:space="0" w:color="auto"/>
      </w:divBdr>
    </w:div>
    <w:div w:id="1017656031">
      <w:bodyDiv w:val="1"/>
      <w:marLeft w:val="0"/>
      <w:marRight w:val="0"/>
      <w:marTop w:val="0"/>
      <w:marBottom w:val="0"/>
      <w:divBdr>
        <w:top w:val="none" w:sz="0" w:space="0" w:color="auto"/>
        <w:left w:val="none" w:sz="0" w:space="0" w:color="auto"/>
        <w:bottom w:val="none" w:sz="0" w:space="0" w:color="auto"/>
        <w:right w:val="none" w:sz="0" w:space="0" w:color="auto"/>
      </w:divBdr>
    </w:div>
    <w:div w:id="1045762210">
      <w:bodyDiv w:val="1"/>
      <w:marLeft w:val="0"/>
      <w:marRight w:val="0"/>
      <w:marTop w:val="0"/>
      <w:marBottom w:val="0"/>
      <w:divBdr>
        <w:top w:val="none" w:sz="0" w:space="0" w:color="auto"/>
        <w:left w:val="none" w:sz="0" w:space="0" w:color="auto"/>
        <w:bottom w:val="none" w:sz="0" w:space="0" w:color="auto"/>
        <w:right w:val="none" w:sz="0" w:space="0" w:color="auto"/>
      </w:divBdr>
    </w:div>
    <w:div w:id="1108085870">
      <w:bodyDiv w:val="1"/>
      <w:marLeft w:val="0"/>
      <w:marRight w:val="0"/>
      <w:marTop w:val="0"/>
      <w:marBottom w:val="0"/>
      <w:divBdr>
        <w:top w:val="none" w:sz="0" w:space="0" w:color="auto"/>
        <w:left w:val="none" w:sz="0" w:space="0" w:color="auto"/>
        <w:bottom w:val="none" w:sz="0" w:space="0" w:color="auto"/>
        <w:right w:val="none" w:sz="0" w:space="0" w:color="auto"/>
      </w:divBdr>
    </w:div>
    <w:div w:id="1123957704">
      <w:bodyDiv w:val="1"/>
      <w:marLeft w:val="0"/>
      <w:marRight w:val="0"/>
      <w:marTop w:val="0"/>
      <w:marBottom w:val="0"/>
      <w:divBdr>
        <w:top w:val="none" w:sz="0" w:space="0" w:color="auto"/>
        <w:left w:val="none" w:sz="0" w:space="0" w:color="auto"/>
        <w:bottom w:val="none" w:sz="0" w:space="0" w:color="auto"/>
        <w:right w:val="none" w:sz="0" w:space="0" w:color="auto"/>
      </w:divBdr>
    </w:div>
    <w:div w:id="1139301229">
      <w:bodyDiv w:val="1"/>
      <w:marLeft w:val="0"/>
      <w:marRight w:val="0"/>
      <w:marTop w:val="0"/>
      <w:marBottom w:val="0"/>
      <w:divBdr>
        <w:top w:val="none" w:sz="0" w:space="0" w:color="auto"/>
        <w:left w:val="none" w:sz="0" w:space="0" w:color="auto"/>
        <w:bottom w:val="none" w:sz="0" w:space="0" w:color="auto"/>
        <w:right w:val="none" w:sz="0" w:space="0" w:color="auto"/>
      </w:divBdr>
    </w:div>
    <w:div w:id="1247878960">
      <w:bodyDiv w:val="1"/>
      <w:marLeft w:val="0"/>
      <w:marRight w:val="0"/>
      <w:marTop w:val="0"/>
      <w:marBottom w:val="0"/>
      <w:divBdr>
        <w:top w:val="none" w:sz="0" w:space="0" w:color="auto"/>
        <w:left w:val="none" w:sz="0" w:space="0" w:color="auto"/>
        <w:bottom w:val="none" w:sz="0" w:space="0" w:color="auto"/>
        <w:right w:val="none" w:sz="0" w:space="0" w:color="auto"/>
      </w:divBdr>
    </w:div>
    <w:div w:id="1294671739">
      <w:bodyDiv w:val="1"/>
      <w:marLeft w:val="0"/>
      <w:marRight w:val="0"/>
      <w:marTop w:val="0"/>
      <w:marBottom w:val="0"/>
      <w:divBdr>
        <w:top w:val="none" w:sz="0" w:space="0" w:color="auto"/>
        <w:left w:val="none" w:sz="0" w:space="0" w:color="auto"/>
        <w:bottom w:val="none" w:sz="0" w:space="0" w:color="auto"/>
        <w:right w:val="none" w:sz="0" w:space="0" w:color="auto"/>
      </w:divBdr>
    </w:div>
    <w:div w:id="1303923344">
      <w:bodyDiv w:val="1"/>
      <w:marLeft w:val="0"/>
      <w:marRight w:val="0"/>
      <w:marTop w:val="0"/>
      <w:marBottom w:val="0"/>
      <w:divBdr>
        <w:top w:val="none" w:sz="0" w:space="0" w:color="auto"/>
        <w:left w:val="none" w:sz="0" w:space="0" w:color="auto"/>
        <w:bottom w:val="none" w:sz="0" w:space="0" w:color="auto"/>
        <w:right w:val="none" w:sz="0" w:space="0" w:color="auto"/>
      </w:divBdr>
    </w:div>
    <w:div w:id="1323781054">
      <w:bodyDiv w:val="1"/>
      <w:marLeft w:val="0"/>
      <w:marRight w:val="0"/>
      <w:marTop w:val="0"/>
      <w:marBottom w:val="0"/>
      <w:divBdr>
        <w:top w:val="none" w:sz="0" w:space="0" w:color="auto"/>
        <w:left w:val="none" w:sz="0" w:space="0" w:color="auto"/>
        <w:bottom w:val="none" w:sz="0" w:space="0" w:color="auto"/>
        <w:right w:val="none" w:sz="0" w:space="0" w:color="auto"/>
      </w:divBdr>
    </w:div>
    <w:div w:id="1325086269">
      <w:bodyDiv w:val="1"/>
      <w:marLeft w:val="0"/>
      <w:marRight w:val="0"/>
      <w:marTop w:val="0"/>
      <w:marBottom w:val="0"/>
      <w:divBdr>
        <w:top w:val="none" w:sz="0" w:space="0" w:color="auto"/>
        <w:left w:val="none" w:sz="0" w:space="0" w:color="auto"/>
        <w:bottom w:val="none" w:sz="0" w:space="0" w:color="auto"/>
        <w:right w:val="none" w:sz="0" w:space="0" w:color="auto"/>
      </w:divBdr>
    </w:div>
    <w:div w:id="1361932128">
      <w:bodyDiv w:val="1"/>
      <w:marLeft w:val="0"/>
      <w:marRight w:val="0"/>
      <w:marTop w:val="0"/>
      <w:marBottom w:val="0"/>
      <w:divBdr>
        <w:top w:val="none" w:sz="0" w:space="0" w:color="auto"/>
        <w:left w:val="none" w:sz="0" w:space="0" w:color="auto"/>
        <w:bottom w:val="none" w:sz="0" w:space="0" w:color="auto"/>
        <w:right w:val="none" w:sz="0" w:space="0" w:color="auto"/>
      </w:divBdr>
    </w:div>
    <w:div w:id="1482773228">
      <w:bodyDiv w:val="1"/>
      <w:marLeft w:val="0"/>
      <w:marRight w:val="0"/>
      <w:marTop w:val="0"/>
      <w:marBottom w:val="0"/>
      <w:divBdr>
        <w:top w:val="none" w:sz="0" w:space="0" w:color="auto"/>
        <w:left w:val="none" w:sz="0" w:space="0" w:color="auto"/>
        <w:bottom w:val="none" w:sz="0" w:space="0" w:color="auto"/>
        <w:right w:val="none" w:sz="0" w:space="0" w:color="auto"/>
      </w:divBdr>
    </w:div>
    <w:div w:id="1512335142">
      <w:bodyDiv w:val="1"/>
      <w:marLeft w:val="0"/>
      <w:marRight w:val="0"/>
      <w:marTop w:val="0"/>
      <w:marBottom w:val="0"/>
      <w:divBdr>
        <w:top w:val="none" w:sz="0" w:space="0" w:color="auto"/>
        <w:left w:val="none" w:sz="0" w:space="0" w:color="auto"/>
        <w:bottom w:val="none" w:sz="0" w:space="0" w:color="auto"/>
        <w:right w:val="none" w:sz="0" w:space="0" w:color="auto"/>
      </w:divBdr>
    </w:div>
    <w:div w:id="1535995340">
      <w:bodyDiv w:val="1"/>
      <w:marLeft w:val="0"/>
      <w:marRight w:val="0"/>
      <w:marTop w:val="0"/>
      <w:marBottom w:val="0"/>
      <w:divBdr>
        <w:top w:val="none" w:sz="0" w:space="0" w:color="auto"/>
        <w:left w:val="none" w:sz="0" w:space="0" w:color="auto"/>
        <w:bottom w:val="none" w:sz="0" w:space="0" w:color="auto"/>
        <w:right w:val="none" w:sz="0" w:space="0" w:color="auto"/>
      </w:divBdr>
    </w:div>
    <w:div w:id="1575043791">
      <w:bodyDiv w:val="1"/>
      <w:marLeft w:val="0"/>
      <w:marRight w:val="0"/>
      <w:marTop w:val="0"/>
      <w:marBottom w:val="0"/>
      <w:divBdr>
        <w:top w:val="none" w:sz="0" w:space="0" w:color="auto"/>
        <w:left w:val="none" w:sz="0" w:space="0" w:color="auto"/>
        <w:bottom w:val="none" w:sz="0" w:space="0" w:color="auto"/>
        <w:right w:val="none" w:sz="0" w:space="0" w:color="auto"/>
      </w:divBdr>
    </w:div>
    <w:div w:id="1703434143">
      <w:bodyDiv w:val="1"/>
      <w:marLeft w:val="0"/>
      <w:marRight w:val="0"/>
      <w:marTop w:val="0"/>
      <w:marBottom w:val="0"/>
      <w:divBdr>
        <w:top w:val="none" w:sz="0" w:space="0" w:color="auto"/>
        <w:left w:val="none" w:sz="0" w:space="0" w:color="auto"/>
        <w:bottom w:val="none" w:sz="0" w:space="0" w:color="auto"/>
        <w:right w:val="none" w:sz="0" w:space="0" w:color="auto"/>
      </w:divBdr>
    </w:div>
    <w:div w:id="1749886159">
      <w:bodyDiv w:val="1"/>
      <w:marLeft w:val="0"/>
      <w:marRight w:val="0"/>
      <w:marTop w:val="0"/>
      <w:marBottom w:val="0"/>
      <w:divBdr>
        <w:top w:val="none" w:sz="0" w:space="0" w:color="auto"/>
        <w:left w:val="none" w:sz="0" w:space="0" w:color="auto"/>
        <w:bottom w:val="none" w:sz="0" w:space="0" w:color="auto"/>
        <w:right w:val="none" w:sz="0" w:space="0" w:color="auto"/>
      </w:divBdr>
    </w:div>
    <w:div w:id="1789931403">
      <w:bodyDiv w:val="1"/>
      <w:marLeft w:val="0"/>
      <w:marRight w:val="0"/>
      <w:marTop w:val="0"/>
      <w:marBottom w:val="0"/>
      <w:divBdr>
        <w:top w:val="none" w:sz="0" w:space="0" w:color="auto"/>
        <w:left w:val="none" w:sz="0" w:space="0" w:color="auto"/>
        <w:bottom w:val="none" w:sz="0" w:space="0" w:color="auto"/>
        <w:right w:val="none" w:sz="0" w:space="0" w:color="auto"/>
      </w:divBdr>
    </w:div>
    <w:div w:id="1845169811">
      <w:bodyDiv w:val="1"/>
      <w:marLeft w:val="0"/>
      <w:marRight w:val="0"/>
      <w:marTop w:val="0"/>
      <w:marBottom w:val="0"/>
      <w:divBdr>
        <w:top w:val="none" w:sz="0" w:space="0" w:color="auto"/>
        <w:left w:val="none" w:sz="0" w:space="0" w:color="auto"/>
        <w:bottom w:val="none" w:sz="0" w:space="0" w:color="auto"/>
        <w:right w:val="none" w:sz="0" w:space="0" w:color="auto"/>
      </w:divBdr>
    </w:div>
    <w:div w:id="1923684970">
      <w:bodyDiv w:val="1"/>
      <w:marLeft w:val="0"/>
      <w:marRight w:val="0"/>
      <w:marTop w:val="0"/>
      <w:marBottom w:val="0"/>
      <w:divBdr>
        <w:top w:val="none" w:sz="0" w:space="0" w:color="auto"/>
        <w:left w:val="none" w:sz="0" w:space="0" w:color="auto"/>
        <w:bottom w:val="none" w:sz="0" w:space="0" w:color="auto"/>
        <w:right w:val="none" w:sz="0" w:space="0" w:color="auto"/>
      </w:divBdr>
    </w:div>
    <w:div w:id="1965303190">
      <w:bodyDiv w:val="1"/>
      <w:marLeft w:val="0"/>
      <w:marRight w:val="0"/>
      <w:marTop w:val="0"/>
      <w:marBottom w:val="0"/>
      <w:divBdr>
        <w:top w:val="none" w:sz="0" w:space="0" w:color="auto"/>
        <w:left w:val="none" w:sz="0" w:space="0" w:color="auto"/>
        <w:bottom w:val="none" w:sz="0" w:space="0" w:color="auto"/>
        <w:right w:val="none" w:sz="0" w:space="0" w:color="auto"/>
      </w:divBdr>
    </w:div>
    <w:div w:id="1976636279">
      <w:bodyDiv w:val="1"/>
      <w:marLeft w:val="0"/>
      <w:marRight w:val="0"/>
      <w:marTop w:val="0"/>
      <w:marBottom w:val="0"/>
      <w:divBdr>
        <w:top w:val="none" w:sz="0" w:space="0" w:color="auto"/>
        <w:left w:val="none" w:sz="0" w:space="0" w:color="auto"/>
        <w:bottom w:val="none" w:sz="0" w:space="0" w:color="auto"/>
        <w:right w:val="none" w:sz="0" w:space="0" w:color="auto"/>
      </w:divBdr>
    </w:div>
    <w:div w:id="2034964378">
      <w:bodyDiv w:val="1"/>
      <w:marLeft w:val="0"/>
      <w:marRight w:val="0"/>
      <w:marTop w:val="0"/>
      <w:marBottom w:val="0"/>
      <w:divBdr>
        <w:top w:val="none" w:sz="0" w:space="0" w:color="auto"/>
        <w:left w:val="none" w:sz="0" w:space="0" w:color="auto"/>
        <w:bottom w:val="none" w:sz="0" w:space="0" w:color="auto"/>
        <w:right w:val="none" w:sz="0" w:space="0" w:color="auto"/>
      </w:divBdr>
    </w:div>
    <w:div w:id="2049721524">
      <w:bodyDiv w:val="1"/>
      <w:marLeft w:val="0"/>
      <w:marRight w:val="0"/>
      <w:marTop w:val="0"/>
      <w:marBottom w:val="0"/>
      <w:divBdr>
        <w:top w:val="none" w:sz="0" w:space="0" w:color="auto"/>
        <w:left w:val="none" w:sz="0" w:space="0" w:color="auto"/>
        <w:bottom w:val="none" w:sz="0" w:space="0" w:color="auto"/>
        <w:right w:val="none" w:sz="0" w:space="0" w:color="auto"/>
      </w:divBdr>
    </w:div>
    <w:div w:id="2058627535">
      <w:bodyDiv w:val="1"/>
      <w:marLeft w:val="0"/>
      <w:marRight w:val="0"/>
      <w:marTop w:val="0"/>
      <w:marBottom w:val="0"/>
      <w:divBdr>
        <w:top w:val="none" w:sz="0" w:space="0" w:color="auto"/>
        <w:left w:val="none" w:sz="0" w:space="0" w:color="auto"/>
        <w:bottom w:val="none" w:sz="0" w:space="0" w:color="auto"/>
        <w:right w:val="none" w:sz="0" w:space="0" w:color="auto"/>
      </w:divBdr>
    </w:div>
    <w:div w:id="2115008339">
      <w:bodyDiv w:val="1"/>
      <w:marLeft w:val="0"/>
      <w:marRight w:val="0"/>
      <w:marTop w:val="0"/>
      <w:marBottom w:val="0"/>
      <w:divBdr>
        <w:top w:val="none" w:sz="0" w:space="0" w:color="auto"/>
        <w:left w:val="none" w:sz="0" w:space="0" w:color="auto"/>
        <w:bottom w:val="none" w:sz="0" w:space="0" w:color="auto"/>
        <w:right w:val="none" w:sz="0" w:space="0" w:color="auto"/>
      </w:divBdr>
    </w:div>
    <w:div w:id="2120837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0F294A-90AF-4634-B720-2C049DE47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60</Pages>
  <Words>26702</Words>
  <Characters>152202</Characters>
  <Application>Microsoft Office Word</Application>
  <DocSecurity>0</DocSecurity>
  <Lines>1268</Lines>
  <Paragraphs>357</Paragraphs>
  <ScaleCrop>false</ScaleCrop>
  <HeadingPairs>
    <vt:vector size="2" baseType="variant">
      <vt:variant>
        <vt:lpstr>Название</vt:lpstr>
      </vt:variant>
      <vt:variant>
        <vt:i4>1</vt:i4>
      </vt:variant>
    </vt:vector>
  </HeadingPairs>
  <TitlesOfParts>
    <vt:vector size="1" baseType="lpstr">
      <vt:lpstr>«Согласовано»</vt:lpstr>
    </vt:vector>
  </TitlesOfParts>
  <Company>Microsoft</Company>
  <LinksUpToDate>false</LinksUpToDate>
  <CharactersWithSpaces>178547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«Согласовано»</dc:title>
  <dc:creator>Admin</dc:creator>
  <cp:lastModifiedBy>Home</cp:lastModifiedBy>
  <cp:revision>21</cp:revision>
  <cp:lastPrinted>2011-09-09T08:29:00Z</cp:lastPrinted>
  <dcterms:created xsi:type="dcterms:W3CDTF">2019-09-10T08:40:00Z</dcterms:created>
  <dcterms:modified xsi:type="dcterms:W3CDTF">2019-11-04T12:58:00Z</dcterms:modified>
</cp:coreProperties>
</file>