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70CF0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 xml:space="preserve">Муниципальное общеобразовательное учреждение </w:t>
      </w:r>
    </w:p>
    <w:p w14:paraId="7FC8338B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«Средняя общеобразовательная школа № 41» г. Магнитогорска</w:t>
      </w:r>
    </w:p>
    <w:p w14:paraId="3E6E4BF7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8650EEF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7FAB640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82E7D67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A8DD58D" w14:textId="77777777" w:rsidR="00A27C9B" w:rsidRDefault="00A27C9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E4642E3" w14:textId="77777777" w:rsidR="00A27C9B" w:rsidRDefault="00A27C9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880CEF1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Тема проекта:</w:t>
      </w:r>
    </w:p>
    <w:p w14:paraId="508FAA2C" w14:textId="43457E3A" w:rsidR="0090634E" w:rsidRDefault="00FD23C1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6A30D8">
        <w:rPr>
          <w:rFonts w:ascii="Times New Roman" w:hAnsi="Times New Roman"/>
          <w:sz w:val="24"/>
          <w:szCs w:val="24"/>
        </w:rPr>
        <w:t xml:space="preserve">Выдающиеся люди </w:t>
      </w:r>
      <w:r>
        <w:rPr>
          <w:rFonts w:ascii="Times New Roman" w:hAnsi="Times New Roman"/>
          <w:sz w:val="24"/>
          <w:szCs w:val="24"/>
        </w:rPr>
        <w:t>Великобритании»</w:t>
      </w:r>
    </w:p>
    <w:p w14:paraId="5C0842D2" w14:textId="2D4FD2A9" w:rsidR="00FD23C1" w:rsidRPr="0042347B" w:rsidRDefault="00FD23C1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проекта: информационно-познавательный</w:t>
      </w:r>
    </w:p>
    <w:p w14:paraId="328043C9" w14:textId="77777777" w:rsidR="00A27C9B" w:rsidRDefault="00A27C9B" w:rsidP="0042347B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7DB53BC6" w14:textId="77777777" w:rsidR="00A27C9B" w:rsidRDefault="00A27C9B" w:rsidP="0042347B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CC31F41" w14:textId="77777777" w:rsidR="00A27C9B" w:rsidRDefault="00A27C9B" w:rsidP="0042347B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492D20F" w14:textId="77777777" w:rsidR="00A27C9B" w:rsidRDefault="0042347B" w:rsidP="0042347B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b/>
          <w:sz w:val="24"/>
          <w:szCs w:val="24"/>
        </w:rPr>
        <w:t>Автор проекта:</w:t>
      </w:r>
      <w:r w:rsidRPr="0042347B">
        <w:rPr>
          <w:rFonts w:ascii="Times New Roman" w:hAnsi="Times New Roman"/>
          <w:sz w:val="24"/>
          <w:szCs w:val="24"/>
        </w:rPr>
        <w:t xml:space="preserve"> </w:t>
      </w:r>
      <w:r w:rsidR="006A30D8">
        <w:rPr>
          <w:rFonts w:ascii="Times New Roman" w:hAnsi="Times New Roman"/>
          <w:sz w:val="24"/>
          <w:szCs w:val="24"/>
        </w:rPr>
        <w:t>Сафина Арина</w:t>
      </w:r>
      <w:r w:rsidR="00B75CBC">
        <w:rPr>
          <w:rFonts w:ascii="Times New Roman" w:hAnsi="Times New Roman"/>
          <w:sz w:val="24"/>
          <w:szCs w:val="24"/>
        </w:rPr>
        <w:t xml:space="preserve"> </w:t>
      </w:r>
      <w:r w:rsidR="00B75CBC" w:rsidRPr="00B75CBC">
        <w:rPr>
          <w:rFonts w:ascii="Times New Roman" w:hAnsi="Times New Roman"/>
          <w:sz w:val="24"/>
          <w:szCs w:val="24"/>
        </w:rPr>
        <w:t>Рустамовна</w:t>
      </w:r>
      <w:r w:rsidRPr="0042347B">
        <w:rPr>
          <w:rFonts w:ascii="Times New Roman" w:hAnsi="Times New Roman"/>
          <w:sz w:val="24"/>
          <w:szCs w:val="24"/>
        </w:rPr>
        <w:t xml:space="preserve">, </w:t>
      </w:r>
    </w:p>
    <w:p w14:paraId="1F91744D" w14:textId="77777777" w:rsidR="0042347B" w:rsidRPr="0042347B" w:rsidRDefault="00136B6E" w:rsidP="0042347B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 7в</w:t>
      </w:r>
      <w:r w:rsidR="0042347B" w:rsidRPr="0042347B">
        <w:rPr>
          <w:rFonts w:ascii="Times New Roman" w:hAnsi="Times New Roman"/>
          <w:sz w:val="24"/>
          <w:szCs w:val="24"/>
        </w:rPr>
        <w:t xml:space="preserve"> класса</w:t>
      </w:r>
    </w:p>
    <w:p w14:paraId="2A276233" w14:textId="77777777" w:rsidR="0042347B" w:rsidRPr="0042347B" w:rsidRDefault="0042347B" w:rsidP="0042347B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МОУ «СОШ № 41» г. Магнитогорска</w:t>
      </w:r>
    </w:p>
    <w:p w14:paraId="43EF0928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43F1A13" w14:textId="77777777" w:rsidR="0042347B" w:rsidRPr="0042347B" w:rsidRDefault="0042347B" w:rsidP="0042347B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b/>
          <w:sz w:val="24"/>
          <w:szCs w:val="24"/>
        </w:rPr>
        <w:t>Наставник проекта:</w:t>
      </w:r>
      <w:r w:rsidRPr="0042347B">
        <w:rPr>
          <w:rFonts w:ascii="Times New Roman" w:hAnsi="Times New Roman"/>
          <w:sz w:val="24"/>
          <w:szCs w:val="24"/>
        </w:rPr>
        <w:t xml:space="preserve"> </w:t>
      </w:r>
      <w:r w:rsidR="006A30D8">
        <w:rPr>
          <w:rFonts w:ascii="Times New Roman" w:hAnsi="Times New Roman"/>
          <w:sz w:val="24"/>
          <w:szCs w:val="24"/>
        </w:rPr>
        <w:t xml:space="preserve">Воронина Ксения </w:t>
      </w:r>
      <w:r w:rsidR="00BD5A88">
        <w:rPr>
          <w:rFonts w:ascii="Times New Roman" w:hAnsi="Times New Roman"/>
          <w:sz w:val="24"/>
          <w:szCs w:val="24"/>
        </w:rPr>
        <w:t>Юрьевна</w:t>
      </w:r>
      <w:r w:rsidRPr="0042347B">
        <w:rPr>
          <w:rFonts w:ascii="Times New Roman" w:hAnsi="Times New Roman"/>
          <w:sz w:val="24"/>
          <w:szCs w:val="24"/>
        </w:rPr>
        <w:t xml:space="preserve">, </w:t>
      </w:r>
    </w:p>
    <w:p w14:paraId="43D81CE0" w14:textId="77777777" w:rsidR="0042347B" w:rsidRPr="0042347B" w:rsidRDefault="0042347B" w:rsidP="0042347B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 xml:space="preserve">учитель </w:t>
      </w:r>
      <w:r w:rsidR="00BD5A88">
        <w:rPr>
          <w:rFonts w:ascii="Times New Roman" w:hAnsi="Times New Roman"/>
          <w:sz w:val="24"/>
          <w:szCs w:val="24"/>
        </w:rPr>
        <w:t>английского языка</w:t>
      </w:r>
    </w:p>
    <w:p w14:paraId="54D88C46" w14:textId="77777777" w:rsidR="0042347B" w:rsidRPr="0042347B" w:rsidRDefault="0042347B" w:rsidP="0042347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28A3D89" w14:textId="77777777" w:rsidR="0042347B" w:rsidRPr="0042347B" w:rsidRDefault="0042347B" w:rsidP="0042347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C677E05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95A6A13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CA40FB9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CFC2E94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193E611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1EDEF38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FFF1766" w14:textId="77777777" w:rsidR="0042347B" w:rsidRPr="0042347B" w:rsidRDefault="0042347B" w:rsidP="0042347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Магнитогорск</w:t>
      </w:r>
    </w:p>
    <w:p w14:paraId="58319F03" w14:textId="77777777" w:rsidR="00E8423D" w:rsidRPr="0042347B" w:rsidRDefault="006A30D8" w:rsidP="0042347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9979CF">
        <w:rPr>
          <w:rFonts w:ascii="Times New Roman" w:hAnsi="Times New Roman"/>
          <w:sz w:val="24"/>
          <w:szCs w:val="24"/>
        </w:rPr>
        <w:t xml:space="preserve"> </w:t>
      </w:r>
      <w:r w:rsidR="0042347B" w:rsidRPr="0042347B">
        <w:rPr>
          <w:rFonts w:ascii="Times New Roman" w:hAnsi="Times New Roman"/>
          <w:sz w:val="24"/>
          <w:szCs w:val="24"/>
        </w:rPr>
        <w:t>г.</w:t>
      </w:r>
      <w:r w:rsidR="0042347B" w:rsidRPr="0042347B">
        <w:rPr>
          <w:rFonts w:ascii="Times New Roman" w:hAnsi="Times New Roman"/>
          <w:b/>
          <w:sz w:val="24"/>
          <w:szCs w:val="24"/>
        </w:rPr>
        <w:br w:type="page"/>
      </w:r>
      <w:r w:rsidR="00E8423D" w:rsidRPr="0042347B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2AE12B5" w14:textId="77777777" w:rsidR="00D71DA2" w:rsidRPr="0042347B" w:rsidRDefault="00D71DA2" w:rsidP="004234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B104A58" w14:textId="77777777" w:rsidR="00E8423D" w:rsidRPr="0042347B" w:rsidRDefault="00E8423D" w:rsidP="004234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Аннотация наставника</w:t>
      </w:r>
    </w:p>
    <w:p w14:paraId="6B0112B2" w14:textId="77777777" w:rsidR="00E8423D" w:rsidRPr="0042347B" w:rsidRDefault="00E8423D" w:rsidP="004234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Введение</w:t>
      </w:r>
    </w:p>
    <w:p w14:paraId="233729D5" w14:textId="77777777" w:rsidR="00E8423D" w:rsidRPr="0042347B" w:rsidRDefault="00E8423D" w:rsidP="004234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Теоретическая часть</w:t>
      </w:r>
    </w:p>
    <w:p w14:paraId="164C8AE7" w14:textId="77777777" w:rsidR="00860DF6" w:rsidRPr="00860DF6" w:rsidRDefault="00860DF6" w:rsidP="00701576">
      <w:pPr>
        <w:pStyle w:val="aa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такой Уильям Шекспир? Чем знаменит?</w:t>
      </w:r>
    </w:p>
    <w:p w14:paraId="11796E14" w14:textId="578341A0" w:rsidR="00860DF6" w:rsidRPr="00860DF6" w:rsidRDefault="00E3329A" w:rsidP="00860DF6">
      <w:pPr>
        <w:pStyle w:val="aa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такой</w:t>
      </w:r>
      <w:r w:rsidR="000E7A71">
        <w:rPr>
          <w:rFonts w:ascii="Times New Roman" w:hAnsi="Times New Roman"/>
          <w:sz w:val="24"/>
          <w:szCs w:val="24"/>
        </w:rPr>
        <w:t xml:space="preserve"> </w:t>
      </w:r>
      <w:bookmarkStart w:id="0" w:name="_Hlk66609129"/>
      <w:r w:rsidR="000E7A71">
        <w:rPr>
          <w:rFonts w:ascii="Times New Roman" w:hAnsi="Times New Roman"/>
          <w:sz w:val="24"/>
          <w:szCs w:val="24"/>
        </w:rPr>
        <w:t>Бенедикт Камбербэтч</w:t>
      </w:r>
      <w:bookmarkEnd w:id="0"/>
      <w:r w:rsidR="00860DF6" w:rsidRPr="00860DF6">
        <w:rPr>
          <w:rFonts w:ascii="Times New Roman" w:hAnsi="Times New Roman"/>
          <w:sz w:val="24"/>
          <w:szCs w:val="24"/>
        </w:rPr>
        <w:t>.Чем знаменит?</w:t>
      </w:r>
    </w:p>
    <w:p w14:paraId="7A80A48B" w14:textId="77777777" w:rsidR="00E8423D" w:rsidRPr="0042347B" w:rsidRDefault="00E8423D" w:rsidP="004234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Практическая часть</w:t>
      </w:r>
    </w:p>
    <w:p w14:paraId="343559F0" w14:textId="77777777" w:rsidR="00E8423D" w:rsidRPr="0042347B" w:rsidRDefault="00D71DA2" w:rsidP="0042347B">
      <w:pPr>
        <w:widowControl w:val="0"/>
        <w:autoSpaceDE w:val="0"/>
        <w:autoSpaceDN w:val="0"/>
        <w:adjustRightInd w:val="0"/>
        <w:spacing w:after="0" w:line="360" w:lineRule="auto"/>
        <w:ind w:left="1080" w:hanging="371"/>
        <w:rPr>
          <w:rFonts w:ascii="Times New Roman" w:hAnsi="Times New Roman"/>
          <w:sz w:val="24"/>
          <w:szCs w:val="24"/>
        </w:rPr>
      </w:pPr>
      <w:bookmarkStart w:id="1" w:name="_Hlk66014888"/>
      <w:r w:rsidRPr="0042347B">
        <w:rPr>
          <w:rFonts w:ascii="Times New Roman" w:hAnsi="Times New Roman"/>
          <w:sz w:val="24"/>
          <w:szCs w:val="24"/>
        </w:rPr>
        <w:t xml:space="preserve">2.1. </w:t>
      </w:r>
      <w:r w:rsidR="00473670">
        <w:rPr>
          <w:rFonts w:ascii="Times New Roman" w:hAnsi="Times New Roman"/>
          <w:sz w:val="24"/>
          <w:szCs w:val="24"/>
        </w:rPr>
        <w:t xml:space="preserve">Процесс создания продукта </w:t>
      </w:r>
    </w:p>
    <w:bookmarkEnd w:id="1"/>
    <w:p w14:paraId="7DC82653" w14:textId="77777777" w:rsidR="00E8423D" w:rsidRPr="0042347B" w:rsidRDefault="00D71DA2" w:rsidP="0042347B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 xml:space="preserve">2.2. </w:t>
      </w:r>
      <w:r w:rsidR="00473670">
        <w:rPr>
          <w:rFonts w:ascii="Times New Roman" w:hAnsi="Times New Roman"/>
          <w:sz w:val="24"/>
          <w:szCs w:val="24"/>
        </w:rPr>
        <w:t>Объяснение значение продукта</w:t>
      </w:r>
    </w:p>
    <w:p w14:paraId="02732BB4" w14:textId="77777777" w:rsidR="00E8423D" w:rsidRPr="0042347B" w:rsidRDefault="00E8423D" w:rsidP="004234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Заключение</w:t>
      </w:r>
    </w:p>
    <w:p w14:paraId="17603B16" w14:textId="77777777" w:rsidR="00E8423D" w:rsidRPr="0042347B" w:rsidRDefault="00E8423D" w:rsidP="004234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>Список литературы</w:t>
      </w:r>
    </w:p>
    <w:p w14:paraId="61C7724A" w14:textId="77777777" w:rsidR="00E8423D" w:rsidRPr="0042347B" w:rsidRDefault="00E8423D" w:rsidP="004234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B7873AC" w14:textId="77777777" w:rsidR="00E8423D" w:rsidRPr="0042347B" w:rsidRDefault="00184B4F" w:rsidP="004234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2347B">
        <w:rPr>
          <w:rFonts w:ascii="Times New Roman" w:hAnsi="Times New Roman"/>
          <w:sz w:val="24"/>
          <w:szCs w:val="24"/>
        </w:rPr>
        <w:t xml:space="preserve">      </w:t>
      </w:r>
      <w:r w:rsidRPr="0042347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14:paraId="16FA71D1" w14:textId="77777777" w:rsidR="00D71DA2" w:rsidRPr="00647F54" w:rsidRDefault="00E8423D" w:rsidP="00647F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2347B">
        <w:rPr>
          <w:rFonts w:ascii="Times New Roman" w:hAnsi="Times New Roman"/>
          <w:b/>
          <w:bCs/>
          <w:i/>
          <w:iCs/>
          <w:sz w:val="24"/>
          <w:szCs w:val="24"/>
        </w:rPr>
        <w:br w:type="page"/>
      </w:r>
      <w:r w:rsidR="00D71DA2" w:rsidRPr="00647F54">
        <w:rPr>
          <w:rFonts w:ascii="Times New Roman" w:hAnsi="Times New Roman"/>
          <w:b/>
          <w:bCs/>
          <w:iCs/>
          <w:sz w:val="24"/>
          <w:szCs w:val="24"/>
        </w:rPr>
        <w:lastRenderedPageBreak/>
        <w:t>Аннотация наставника</w:t>
      </w:r>
    </w:p>
    <w:p w14:paraId="20ED1AB9" w14:textId="65726B6F" w:rsidR="00D71DA2" w:rsidRPr="00647F54" w:rsidRDefault="00711819" w:rsidP="00647F5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647F54">
        <w:rPr>
          <w:rFonts w:ascii="Times New Roman" w:hAnsi="Times New Roman"/>
          <w:bCs/>
          <w:iCs/>
          <w:sz w:val="24"/>
          <w:szCs w:val="24"/>
        </w:rPr>
        <w:t>Данный п</w:t>
      </w:r>
      <w:r w:rsidR="00D71DA2" w:rsidRPr="00647F54">
        <w:rPr>
          <w:rFonts w:ascii="Times New Roman" w:hAnsi="Times New Roman"/>
          <w:bCs/>
          <w:iCs/>
          <w:sz w:val="24"/>
          <w:szCs w:val="24"/>
        </w:rPr>
        <w:t>роект призван</w:t>
      </w:r>
      <w:r w:rsidR="00647F54">
        <w:rPr>
          <w:rFonts w:ascii="Times New Roman" w:hAnsi="Times New Roman"/>
          <w:bCs/>
          <w:iCs/>
          <w:sz w:val="24"/>
          <w:szCs w:val="24"/>
        </w:rPr>
        <w:t xml:space="preserve"> повысить осведомленность о выдающихся людях Великобритании.</w:t>
      </w:r>
      <w:r w:rsidRPr="00647F54">
        <w:rPr>
          <w:rFonts w:ascii="Times New Roman" w:hAnsi="Times New Roman"/>
          <w:bCs/>
          <w:iCs/>
          <w:sz w:val="24"/>
          <w:szCs w:val="24"/>
        </w:rPr>
        <w:t xml:space="preserve"> В своей работе автор рассматривает</w:t>
      </w:r>
      <w:r w:rsidR="00647F54">
        <w:rPr>
          <w:rFonts w:ascii="Times New Roman" w:hAnsi="Times New Roman"/>
          <w:bCs/>
          <w:iCs/>
          <w:sz w:val="24"/>
          <w:szCs w:val="24"/>
        </w:rPr>
        <w:t xml:space="preserve"> выдающихся людей, таких как Уильям Шекспир и Бенедикт Камбербэтч и</w:t>
      </w:r>
      <w:r w:rsidR="000D1254" w:rsidRPr="00647F54">
        <w:rPr>
          <w:rFonts w:ascii="Times New Roman" w:hAnsi="Times New Roman"/>
          <w:bCs/>
          <w:iCs/>
          <w:sz w:val="24"/>
          <w:szCs w:val="24"/>
        </w:rPr>
        <w:t xml:space="preserve"> характеризует,</w:t>
      </w:r>
      <w:r w:rsidR="00647F54">
        <w:rPr>
          <w:rFonts w:ascii="Times New Roman" w:hAnsi="Times New Roman"/>
          <w:bCs/>
          <w:iCs/>
          <w:sz w:val="24"/>
          <w:szCs w:val="24"/>
        </w:rPr>
        <w:t xml:space="preserve"> чем они знамениты</w:t>
      </w:r>
      <w:r w:rsidRPr="00647F54">
        <w:rPr>
          <w:rFonts w:ascii="Times New Roman" w:hAnsi="Times New Roman"/>
          <w:bCs/>
          <w:iCs/>
          <w:sz w:val="24"/>
          <w:szCs w:val="24"/>
        </w:rPr>
        <w:t>.</w:t>
      </w:r>
    </w:p>
    <w:p w14:paraId="4326DCBC" w14:textId="6B65AE46" w:rsidR="00711819" w:rsidRPr="00647F54" w:rsidRDefault="00711819" w:rsidP="00647F5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647F54">
        <w:rPr>
          <w:rFonts w:ascii="Times New Roman" w:hAnsi="Times New Roman"/>
          <w:bCs/>
          <w:iCs/>
          <w:sz w:val="24"/>
          <w:szCs w:val="24"/>
        </w:rPr>
        <w:t>Тип проекта:</w:t>
      </w:r>
      <w:r w:rsidR="00647F54">
        <w:rPr>
          <w:rFonts w:ascii="Times New Roman" w:hAnsi="Times New Roman"/>
          <w:bCs/>
          <w:iCs/>
          <w:sz w:val="24"/>
          <w:szCs w:val="24"/>
        </w:rPr>
        <w:t xml:space="preserve"> информационно-исследовательский.</w:t>
      </w:r>
    </w:p>
    <w:p w14:paraId="78E8032E" w14:textId="7688A79A" w:rsidR="00420120" w:rsidRPr="007A5BA5" w:rsidRDefault="00711819" w:rsidP="00647F5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A5BA5">
        <w:rPr>
          <w:rFonts w:ascii="Times New Roman" w:hAnsi="Times New Roman"/>
          <w:bCs/>
          <w:iCs/>
          <w:sz w:val="24"/>
          <w:szCs w:val="24"/>
        </w:rPr>
        <w:t>Продукт проект</w:t>
      </w:r>
      <w:r w:rsidR="00420120" w:rsidRPr="007A5BA5">
        <w:rPr>
          <w:rFonts w:ascii="Times New Roman" w:hAnsi="Times New Roman"/>
          <w:bCs/>
          <w:iCs/>
          <w:sz w:val="24"/>
          <w:szCs w:val="24"/>
        </w:rPr>
        <w:t>а: буклет.</w:t>
      </w:r>
    </w:p>
    <w:p w14:paraId="44EEF49C" w14:textId="1E551210" w:rsidR="00711819" w:rsidRPr="007A5BA5" w:rsidRDefault="00420120" w:rsidP="007A5B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A5BA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7A5BA5" w:rsidRPr="007A5BA5">
        <w:rPr>
          <w:rFonts w:ascii="Times New Roman" w:hAnsi="Times New Roman"/>
          <w:bCs/>
          <w:iCs/>
          <w:sz w:val="24"/>
          <w:szCs w:val="24"/>
        </w:rPr>
        <w:t>Б</w:t>
      </w:r>
      <w:r w:rsidRPr="007A5BA5">
        <w:rPr>
          <w:rFonts w:ascii="Times New Roman" w:hAnsi="Times New Roman"/>
          <w:bCs/>
          <w:iCs/>
          <w:sz w:val="24"/>
          <w:szCs w:val="24"/>
        </w:rPr>
        <w:t>уклет</w:t>
      </w:r>
      <w:r w:rsidR="00711819" w:rsidRPr="007A5BA5">
        <w:rPr>
          <w:rFonts w:ascii="Times New Roman" w:hAnsi="Times New Roman"/>
          <w:bCs/>
          <w:iCs/>
          <w:sz w:val="24"/>
          <w:szCs w:val="24"/>
        </w:rPr>
        <w:t xml:space="preserve"> создается с целью </w:t>
      </w:r>
      <w:r w:rsidR="00647F54" w:rsidRPr="007A5BA5">
        <w:rPr>
          <w:rFonts w:ascii="Times New Roman" w:hAnsi="Times New Roman"/>
          <w:bCs/>
          <w:iCs/>
          <w:sz w:val="24"/>
          <w:szCs w:val="24"/>
        </w:rPr>
        <w:t xml:space="preserve">раскрыть чем и почему знамениты </w:t>
      </w:r>
      <w:r w:rsidR="005A5F3F" w:rsidRPr="007A5BA5">
        <w:rPr>
          <w:rFonts w:ascii="Times New Roman" w:hAnsi="Times New Roman"/>
          <w:bCs/>
          <w:iCs/>
          <w:sz w:val="24"/>
          <w:szCs w:val="24"/>
        </w:rPr>
        <w:t>эти выдающиеся люди.</w:t>
      </w:r>
    </w:p>
    <w:p w14:paraId="1E2AD61F" w14:textId="77777777" w:rsidR="00711819" w:rsidRPr="00647F54" w:rsidRDefault="00711819" w:rsidP="00647F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C6527BE" w14:textId="4B402859" w:rsidR="00D71DA2" w:rsidRPr="00647F54" w:rsidRDefault="00E9107D" w:rsidP="00647F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647F54">
        <w:rPr>
          <w:rFonts w:ascii="Times New Roman" w:hAnsi="Times New Roman"/>
          <w:b/>
          <w:bCs/>
          <w:iCs/>
          <w:sz w:val="24"/>
          <w:szCs w:val="24"/>
        </w:rPr>
        <w:br w:type="page"/>
      </w:r>
      <w:r w:rsidR="00D71DA2" w:rsidRPr="00647F54">
        <w:rPr>
          <w:rFonts w:ascii="Times New Roman" w:hAnsi="Times New Roman"/>
          <w:b/>
          <w:bCs/>
          <w:iCs/>
          <w:sz w:val="24"/>
          <w:szCs w:val="24"/>
        </w:rPr>
        <w:lastRenderedPageBreak/>
        <w:t>Введение</w:t>
      </w:r>
    </w:p>
    <w:p w14:paraId="7FB2A4F9" w14:textId="53A96481" w:rsidR="00A419A4" w:rsidRPr="00647F54" w:rsidRDefault="000214A2" w:rsidP="00647F5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  </w:t>
      </w:r>
      <w:r w:rsidR="00A419A4" w:rsidRPr="00647F54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3176ED" w:rsidRPr="00647F54">
        <w:rPr>
          <w:rFonts w:ascii="Times New Roman" w:hAnsi="Times New Roman"/>
          <w:bCs/>
          <w:iCs/>
          <w:sz w:val="24"/>
          <w:szCs w:val="24"/>
        </w:rPr>
        <w:t xml:space="preserve">Англии есть множество личностей, которые сделали достаточно для страны. Актёры, музыканты, писатели и политики все мы их знаем на лицо, </w:t>
      </w:r>
      <w:r w:rsidR="001544D9" w:rsidRPr="00647F54">
        <w:rPr>
          <w:rFonts w:ascii="Times New Roman" w:hAnsi="Times New Roman"/>
          <w:bCs/>
          <w:iCs/>
          <w:sz w:val="24"/>
          <w:szCs w:val="24"/>
        </w:rPr>
        <w:t>музыку,</w:t>
      </w:r>
      <w:r w:rsidR="003176ED" w:rsidRPr="00647F54">
        <w:rPr>
          <w:rFonts w:ascii="Times New Roman" w:hAnsi="Times New Roman"/>
          <w:bCs/>
          <w:iCs/>
          <w:sz w:val="24"/>
          <w:szCs w:val="24"/>
        </w:rPr>
        <w:t xml:space="preserve"> которую они создают, фильмы, в которых они снимаются мы видим и слышим неоднократно каждый день. </w:t>
      </w:r>
    </w:p>
    <w:p w14:paraId="745F5343" w14:textId="610CA00F" w:rsidR="003176ED" w:rsidRPr="00647F54" w:rsidRDefault="000214A2" w:rsidP="00647F5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</w:t>
      </w:r>
      <w:r w:rsidR="003176ED" w:rsidRPr="00647F54">
        <w:rPr>
          <w:rFonts w:ascii="Times New Roman" w:hAnsi="Times New Roman"/>
          <w:bCs/>
          <w:iCs/>
          <w:sz w:val="24"/>
          <w:szCs w:val="24"/>
        </w:rPr>
        <w:t xml:space="preserve">Я выбрала тему «Выдающиеся люди страны изучаемого языка», потому что я считаю её актуальной, так как </w:t>
      </w:r>
      <w:r w:rsidR="001544D9" w:rsidRPr="00647F54">
        <w:rPr>
          <w:rFonts w:ascii="Times New Roman" w:hAnsi="Times New Roman"/>
          <w:bCs/>
          <w:iCs/>
          <w:sz w:val="24"/>
          <w:szCs w:val="24"/>
        </w:rPr>
        <w:t>люди,</w:t>
      </w:r>
      <w:r w:rsidR="003176ED" w:rsidRPr="00647F54">
        <w:rPr>
          <w:rFonts w:ascii="Times New Roman" w:hAnsi="Times New Roman"/>
          <w:bCs/>
          <w:iCs/>
          <w:sz w:val="24"/>
          <w:szCs w:val="24"/>
        </w:rPr>
        <w:t xml:space="preserve"> которые внесли вклад в творческое достояние Англии не забываются. Их произведения не перестают читать, музыку продолжают слушать, а некоторые фильмы стали классикой.</w:t>
      </w:r>
      <w:r w:rsidR="000E7A71" w:rsidRPr="00647F54">
        <w:rPr>
          <w:rFonts w:ascii="Times New Roman" w:hAnsi="Times New Roman"/>
          <w:bCs/>
          <w:iCs/>
          <w:sz w:val="24"/>
          <w:szCs w:val="24"/>
        </w:rPr>
        <w:t xml:space="preserve"> Я хочу рассказать вам о этих людях.</w:t>
      </w:r>
    </w:p>
    <w:p w14:paraId="095ADBD6" w14:textId="0C12CA56" w:rsidR="00B31AC0" w:rsidRPr="00647F54" w:rsidRDefault="00184B4F" w:rsidP="00647F5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7F54">
        <w:rPr>
          <w:rFonts w:ascii="Times New Roman" w:hAnsi="Times New Roman"/>
          <w:b/>
          <w:sz w:val="24"/>
          <w:szCs w:val="24"/>
        </w:rPr>
        <w:t>Цель:</w:t>
      </w:r>
      <w:r w:rsidRPr="00647F54">
        <w:rPr>
          <w:rFonts w:ascii="Times New Roman" w:hAnsi="Times New Roman"/>
          <w:sz w:val="24"/>
          <w:szCs w:val="24"/>
        </w:rPr>
        <w:t xml:space="preserve"> </w:t>
      </w:r>
      <w:r w:rsidR="007A5BA5">
        <w:rPr>
          <w:rFonts w:ascii="Times New Roman" w:hAnsi="Times New Roman"/>
          <w:sz w:val="24"/>
          <w:szCs w:val="24"/>
        </w:rPr>
        <w:t>с</w:t>
      </w:r>
      <w:r w:rsidR="007A5BA5" w:rsidRPr="007A5BA5">
        <w:rPr>
          <w:rFonts w:ascii="Times New Roman" w:hAnsi="Times New Roman"/>
          <w:sz w:val="24"/>
          <w:szCs w:val="24"/>
        </w:rPr>
        <w:t>оздать</w:t>
      </w:r>
      <w:r w:rsidR="00420120" w:rsidRPr="007A5BA5">
        <w:rPr>
          <w:rFonts w:ascii="Times New Roman" w:hAnsi="Times New Roman"/>
          <w:sz w:val="24"/>
          <w:szCs w:val="24"/>
        </w:rPr>
        <w:t xml:space="preserve"> буклет</w:t>
      </w:r>
      <w:r w:rsidR="00647F54" w:rsidRPr="007A5BA5">
        <w:rPr>
          <w:rFonts w:ascii="Times New Roman" w:hAnsi="Times New Roman"/>
          <w:sz w:val="24"/>
          <w:szCs w:val="24"/>
        </w:rPr>
        <w:t xml:space="preserve"> </w:t>
      </w:r>
      <w:r w:rsidR="000872F8">
        <w:rPr>
          <w:rFonts w:ascii="Times New Roman" w:hAnsi="Times New Roman"/>
          <w:sz w:val="24"/>
          <w:szCs w:val="24"/>
        </w:rPr>
        <w:t>«Выдающиеся люди Великобритании»</w:t>
      </w:r>
      <w:r w:rsidR="00AF262A" w:rsidRPr="007A5BA5">
        <w:rPr>
          <w:rFonts w:ascii="Times New Roman" w:hAnsi="Times New Roman"/>
          <w:sz w:val="24"/>
          <w:szCs w:val="24"/>
        </w:rPr>
        <w:t xml:space="preserve">       </w:t>
      </w:r>
      <w:r w:rsidR="00AF1B07" w:rsidRPr="007A5BA5">
        <w:rPr>
          <w:rFonts w:ascii="Times New Roman" w:hAnsi="Times New Roman"/>
          <w:sz w:val="24"/>
          <w:szCs w:val="24"/>
        </w:rPr>
        <w:t xml:space="preserve"> </w:t>
      </w:r>
    </w:p>
    <w:p w14:paraId="7DB05B55" w14:textId="77777777" w:rsidR="00E8423D" w:rsidRPr="00647F54" w:rsidRDefault="00E8423D" w:rsidP="00647F5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7F54">
        <w:rPr>
          <w:rFonts w:ascii="Times New Roman" w:hAnsi="Times New Roman"/>
          <w:b/>
          <w:sz w:val="24"/>
          <w:szCs w:val="24"/>
        </w:rPr>
        <w:t>За</w:t>
      </w:r>
      <w:r w:rsidR="00B24C1A" w:rsidRPr="00647F54">
        <w:rPr>
          <w:rFonts w:ascii="Times New Roman" w:hAnsi="Times New Roman"/>
          <w:b/>
          <w:sz w:val="24"/>
          <w:szCs w:val="24"/>
        </w:rPr>
        <w:t>дачи</w:t>
      </w:r>
      <w:r w:rsidRPr="00647F54">
        <w:rPr>
          <w:rFonts w:ascii="Times New Roman" w:hAnsi="Times New Roman"/>
          <w:b/>
          <w:sz w:val="24"/>
          <w:szCs w:val="24"/>
        </w:rPr>
        <w:t>:</w:t>
      </w:r>
    </w:p>
    <w:p w14:paraId="71ACCDBA" w14:textId="47E90F32" w:rsidR="00C57896" w:rsidRPr="00647F54" w:rsidRDefault="00647F54" w:rsidP="00647F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7F54">
        <w:rPr>
          <w:rFonts w:ascii="Times New Roman" w:hAnsi="Times New Roman"/>
          <w:sz w:val="24"/>
          <w:szCs w:val="24"/>
        </w:rPr>
        <w:t>Изучить</w:t>
      </w:r>
      <w:r w:rsidR="00860DF6" w:rsidRPr="00647F54">
        <w:rPr>
          <w:rFonts w:ascii="Times New Roman" w:hAnsi="Times New Roman"/>
          <w:sz w:val="24"/>
          <w:szCs w:val="24"/>
        </w:rPr>
        <w:t>, чем знаменит Уильям Шекспир</w:t>
      </w:r>
    </w:p>
    <w:p w14:paraId="0D5D5089" w14:textId="5D963C73" w:rsidR="00C57896" w:rsidRPr="00647F54" w:rsidRDefault="00647F54" w:rsidP="00647F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Рассмотреть</w:t>
      </w:r>
      <w:r w:rsidR="00860DF6" w:rsidRPr="00647F54">
        <w:rPr>
          <w:rFonts w:ascii="Times New Roman" w:hAnsi="Times New Roman"/>
          <w:sz w:val="24"/>
          <w:szCs w:val="24"/>
        </w:rPr>
        <w:t xml:space="preserve">, чем знаменит </w:t>
      </w:r>
      <w:r w:rsidR="000E7A71" w:rsidRPr="00647F54">
        <w:rPr>
          <w:rFonts w:ascii="Times New Roman" w:hAnsi="Times New Roman"/>
          <w:sz w:val="24"/>
          <w:szCs w:val="24"/>
        </w:rPr>
        <w:t xml:space="preserve">Бенедикт </w:t>
      </w:r>
      <w:proofErr w:type="spellStart"/>
      <w:r w:rsidR="000E7A71" w:rsidRPr="00647F54">
        <w:rPr>
          <w:rFonts w:ascii="Times New Roman" w:hAnsi="Times New Roman"/>
          <w:sz w:val="24"/>
          <w:szCs w:val="24"/>
        </w:rPr>
        <w:t>Камбербетч</w:t>
      </w:r>
      <w:proofErr w:type="spellEnd"/>
    </w:p>
    <w:p w14:paraId="4FE743E7" w14:textId="77777777" w:rsidR="00C57896" w:rsidRPr="00647F54" w:rsidRDefault="00473670" w:rsidP="00647F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7F54">
        <w:rPr>
          <w:rFonts w:ascii="Times New Roman" w:hAnsi="Times New Roman"/>
          <w:sz w:val="24"/>
          <w:szCs w:val="24"/>
        </w:rPr>
        <w:t>Рассказать о том, как создавался продукт</w:t>
      </w:r>
    </w:p>
    <w:p w14:paraId="7624CE3B" w14:textId="77777777" w:rsidR="00E8423D" w:rsidRPr="00647F54" w:rsidRDefault="00473670" w:rsidP="00647F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7F54">
        <w:rPr>
          <w:rFonts w:ascii="Times New Roman" w:hAnsi="Times New Roman"/>
          <w:sz w:val="24"/>
          <w:szCs w:val="24"/>
        </w:rPr>
        <w:t>Объяснить суть продукта</w:t>
      </w:r>
      <w:r w:rsidR="00184B4F" w:rsidRPr="00647F54">
        <w:rPr>
          <w:rFonts w:ascii="Times New Roman" w:hAnsi="Times New Roman"/>
          <w:sz w:val="24"/>
          <w:szCs w:val="24"/>
        </w:rPr>
        <w:br/>
        <w:t xml:space="preserve">                            </w:t>
      </w:r>
      <w:r w:rsidR="00D32093" w:rsidRPr="00647F54">
        <w:rPr>
          <w:rFonts w:ascii="Times New Roman" w:hAnsi="Times New Roman"/>
          <w:sz w:val="24"/>
          <w:szCs w:val="24"/>
        </w:rPr>
        <w:t xml:space="preserve"> </w:t>
      </w:r>
    </w:p>
    <w:p w14:paraId="7D089B0D" w14:textId="77777777" w:rsidR="00E8423D" w:rsidRPr="00647F54" w:rsidRDefault="00E8423D" w:rsidP="00647F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647F54">
        <w:rPr>
          <w:rFonts w:ascii="Times New Roman" w:hAnsi="Times New Roman"/>
          <w:sz w:val="24"/>
          <w:szCs w:val="24"/>
        </w:rPr>
        <w:br w:type="page"/>
      </w:r>
      <w:r w:rsidR="00AE71E7" w:rsidRPr="00647F54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647F54">
        <w:rPr>
          <w:rFonts w:ascii="Times New Roman" w:hAnsi="Times New Roman"/>
          <w:sz w:val="24"/>
          <w:szCs w:val="24"/>
        </w:rPr>
        <w:t xml:space="preserve"> </w:t>
      </w:r>
      <w:r w:rsidRPr="00647F54">
        <w:rPr>
          <w:rFonts w:ascii="Times New Roman" w:hAnsi="Times New Roman"/>
          <w:b/>
          <w:bCs/>
          <w:iCs/>
          <w:sz w:val="24"/>
          <w:szCs w:val="24"/>
        </w:rPr>
        <w:t>Теоретическая часть</w:t>
      </w:r>
    </w:p>
    <w:p w14:paraId="513F83EA" w14:textId="24F42400" w:rsidR="00415A6C" w:rsidRPr="000214A2" w:rsidRDefault="00184B4F" w:rsidP="000214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47F54">
        <w:rPr>
          <w:rFonts w:ascii="Times New Roman" w:hAnsi="Times New Roman"/>
          <w:b/>
          <w:bCs/>
          <w:iCs/>
          <w:sz w:val="24"/>
          <w:szCs w:val="24"/>
        </w:rPr>
        <w:t>1.</w:t>
      </w:r>
      <w:r w:rsidR="00E8423D" w:rsidRPr="00647F54"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24245E" w:rsidRPr="00647F54">
        <w:rPr>
          <w:rFonts w:ascii="Times New Roman" w:hAnsi="Times New Roman"/>
          <w:b/>
          <w:bCs/>
          <w:iCs/>
          <w:sz w:val="24"/>
          <w:szCs w:val="24"/>
        </w:rPr>
        <w:t xml:space="preserve">. </w:t>
      </w:r>
      <w:r w:rsidR="00860DF6" w:rsidRPr="00647F54">
        <w:rPr>
          <w:rFonts w:ascii="Times New Roman" w:hAnsi="Times New Roman"/>
          <w:b/>
          <w:sz w:val="24"/>
          <w:szCs w:val="24"/>
        </w:rPr>
        <w:t>Кто такой Уильям Шекспир? Чем знаменит?</w:t>
      </w:r>
    </w:p>
    <w:p w14:paraId="0449E924" w14:textId="77777777" w:rsidR="0037363B" w:rsidRDefault="000214A2" w:rsidP="00647F54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7363B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63422" w:rsidRPr="00647F54">
        <w:rPr>
          <w:rFonts w:ascii="Times New Roman" w:hAnsi="Times New Roman"/>
          <w:sz w:val="24"/>
          <w:szCs w:val="24"/>
        </w:rPr>
        <w:t xml:space="preserve">-«Нет повести печальнее на свете, чем повесть о Ромео и Джульетте» все мы знаем кто автор этой цитаты, великий Уильям Шекспир - всемирный драматург, поэт и писатель. Шекспир является автором многих пьес, таких, как «Гамлет», «Ромео и Джульетта», «Отелло» и другие. </w:t>
      </w:r>
    </w:p>
    <w:p w14:paraId="659C19E0" w14:textId="77777777" w:rsidR="0037363B" w:rsidRDefault="0037363B" w:rsidP="00647F54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663422" w:rsidRPr="00647F54">
        <w:rPr>
          <w:rFonts w:ascii="Times New Roman" w:hAnsi="Times New Roman"/>
          <w:sz w:val="24"/>
          <w:szCs w:val="24"/>
        </w:rPr>
        <w:t>Биография этого</w:t>
      </w:r>
      <w:r w:rsidR="00954B16" w:rsidRPr="00647F54">
        <w:rPr>
          <w:rFonts w:ascii="Times New Roman" w:hAnsi="Times New Roman"/>
          <w:sz w:val="24"/>
          <w:szCs w:val="24"/>
        </w:rPr>
        <w:t xml:space="preserve"> человека </w:t>
      </w:r>
      <w:proofErr w:type="gramStart"/>
      <w:r w:rsidR="00954B16" w:rsidRPr="00647F54">
        <w:rPr>
          <w:rFonts w:ascii="Times New Roman" w:hAnsi="Times New Roman"/>
          <w:sz w:val="24"/>
          <w:szCs w:val="24"/>
        </w:rPr>
        <w:t>наполнена</w:t>
      </w:r>
      <w:r w:rsidR="00663422" w:rsidRPr="00647F54">
        <w:rPr>
          <w:rFonts w:ascii="Times New Roman" w:hAnsi="Times New Roman"/>
          <w:sz w:val="24"/>
          <w:szCs w:val="24"/>
        </w:rPr>
        <w:t xml:space="preserve">  тайн</w:t>
      </w:r>
      <w:r w:rsidR="00954B16" w:rsidRPr="00647F54">
        <w:rPr>
          <w:rFonts w:ascii="Times New Roman" w:hAnsi="Times New Roman"/>
          <w:sz w:val="24"/>
          <w:szCs w:val="24"/>
        </w:rPr>
        <w:t>ами</w:t>
      </w:r>
      <w:proofErr w:type="gramEnd"/>
      <w:r w:rsidR="00663422" w:rsidRPr="00647F54">
        <w:rPr>
          <w:rFonts w:ascii="Times New Roman" w:hAnsi="Times New Roman"/>
          <w:sz w:val="24"/>
          <w:szCs w:val="24"/>
        </w:rPr>
        <w:t xml:space="preserve"> и </w:t>
      </w:r>
      <w:r w:rsidR="00954B16" w:rsidRPr="00647F54">
        <w:rPr>
          <w:rFonts w:ascii="Times New Roman" w:hAnsi="Times New Roman"/>
          <w:sz w:val="24"/>
          <w:szCs w:val="24"/>
        </w:rPr>
        <w:t>загадками</w:t>
      </w:r>
      <w:r w:rsidR="00663422" w:rsidRPr="00647F5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63422" w:rsidRPr="00647F54">
        <w:rPr>
          <w:rFonts w:ascii="Times New Roman" w:hAnsi="Times New Roman"/>
          <w:sz w:val="24"/>
          <w:szCs w:val="24"/>
        </w:rPr>
        <w:t>Точной</w:t>
      </w:r>
      <w:r w:rsidR="00954B16" w:rsidRPr="00647F54">
        <w:rPr>
          <w:rFonts w:ascii="Times New Roman" w:hAnsi="Times New Roman"/>
          <w:sz w:val="24"/>
          <w:szCs w:val="24"/>
        </w:rPr>
        <w:t xml:space="preserve"> </w:t>
      </w:r>
      <w:r w:rsidR="00663422" w:rsidRPr="00647F54">
        <w:rPr>
          <w:rFonts w:ascii="Times New Roman" w:hAnsi="Times New Roman"/>
          <w:sz w:val="24"/>
          <w:szCs w:val="24"/>
        </w:rPr>
        <w:t xml:space="preserve"> даты</w:t>
      </w:r>
      <w:proofErr w:type="gramEnd"/>
      <w:r w:rsidR="00663422" w:rsidRPr="00647F54">
        <w:rPr>
          <w:rFonts w:ascii="Times New Roman" w:hAnsi="Times New Roman"/>
          <w:sz w:val="24"/>
          <w:szCs w:val="24"/>
        </w:rPr>
        <w:t xml:space="preserve">  появления на свет будущего, талантливого писателя не сохранилось. Но считается, что он родился в </w:t>
      </w:r>
      <w:proofErr w:type="spellStart"/>
      <w:r w:rsidR="00663422" w:rsidRPr="00647F54">
        <w:rPr>
          <w:rFonts w:ascii="Times New Roman" w:hAnsi="Times New Roman"/>
          <w:sz w:val="24"/>
          <w:szCs w:val="24"/>
        </w:rPr>
        <w:t>Стратфорд</w:t>
      </w:r>
      <w:proofErr w:type="spellEnd"/>
      <w:r w:rsidR="00663422" w:rsidRPr="00647F54">
        <w:rPr>
          <w:rFonts w:ascii="Times New Roman" w:hAnsi="Times New Roman"/>
          <w:sz w:val="24"/>
          <w:szCs w:val="24"/>
        </w:rPr>
        <w:t>-на- Эйвоне в апреле 1564 года. Детство его проходило в состоятельной многодетной семье, он был третьим ребёнк</w:t>
      </w:r>
      <w:r w:rsidR="00954B16" w:rsidRPr="00647F54">
        <w:rPr>
          <w:rFonts w:ascii="Times New Roman" w:hAnsi="Times New Roman"/>
          <w:sz w:val="24"/>
          <w:szCs w:val="24"/>
        </w:rPr>
        <w:t xml:space="preserve">ом среди семи </w:t>
      </w:r>
      <w:proofErr w:type="gramStart"/>
      <w:r w:rsidR="00954B16" w:rsidRPr="00647F54">
        <w:rPr>
          <w:rFonts w:ascii="Times New Roman" w:hAnsi="Times New Roman"/>
          <w:sz w:val="24"/>
          <w:szCs w:val="24"/>
        </w:rPr>
        <w:t>братьев  и</w:t>
      </w:r>
      <w:proofErr w:type="gramEnd"/>
      <w:r w:rsidR="00954B16" w:rsidRPr="00647F54">
        <w:rPr>
          <w:rFonts w:ascii="Times New Roman" w:hAnsi="Times New Roman"/>
          <w:sz w:val="24"/>
          <w:szCs w:val="24"/>
        </w:rPr>
        <w:t xml:space="preserve"> сестёр. Те, кто исследовали жизнь, и тво</w:t>
      </w:r>
      <w:r w:rsidR="00643650" w:rsidRPr="00647F54">
        <w:rPr>
          <w:rFonts w:ascii="Times New Roman" w:hAnsi="Times New Roman"/>
          <w:sz w:val="24"/>
          <w:szCs w:val="24"/>
        </w:rPr>
        <w:t xml:space="preserve">рчество Шекспира предполагают, </w:t>
      </w:r>
      <w:r w:rsidR="00954B16" w:rsidRPr="00647F54">
        <w:rPr>
          <w:rFonts w:ascii="Times New Roman" w:hAnsi="Times New Roman"/>
          <w:sz w:val="24"/>
          <w:szCs w:val="24"/>
        </w:rPr>
        <w:t xml:space="preserve">что своё образование он получал сначала в школе </w:t>
      </w:r>
      <w:proofErr w:type="spellStart"/>
      <w:r w:rsidR="00954B16" w:rsidRPr="00647F54">
        <w:rPr>
          <w:rFonts w:ascii="Times New Roman" w:hAnsi="Times New Roman"/>
          <w:sz w:val="24"/>
          <w:szCs w:val="24"/>
        </w:rPr>
        <w:t>Стратфорда</w:t>
      </w:r>
      <w:proofErr w:type="spellEnd"/>
      <w:r w:rsidR="00954B16" w:rsidRPr="00647F54">
        <w:rPr>
          <w:rFonts w:ascii="Times New Roman" w:hAnsi="Times New Roman"/>
          <w:sz w:val="24"/>
          <w:szCs w:val="24"/>
        </w:rPr>
        <w:t xml:space="preserve">, а потом продолжил обучение в школе короля Эдуарда </w:t>
      </w:r>
      <w:r w:rsidR="00954B16" w:rsidRPr="00647F54">
        <w:rPr>
          <w:rFonts w:ascii="Times New Roman" w:hAnsi="Times New Roman"/>
          <w:sz w:val="24"/>
          <w:szCs w:val="24"/>
          <w:lang w:val="en-US"/>
        </w:rPr>
        <w:t>VI</w:t>
      </w:r>
      <w:r w:rsidR="00954B16" w:rsidRPr="00647F54">
        <w:rPr>
          <w:rFonts w:ascii="Times New Roman" w:hAnsi="Times New Roman"/>
          <w:sz w:val="24"/>
          <w:szCs w:val="24"/>
        </w:rPr>
        <w:t xml:space="preserve">. </w:t>
      </w:r>
      <w:r w:rsidR="0010123F" w:rsidRPr="00647F54">
        <w:rPr>
          <w:rFonts w:ascii="Times New Roman" w:hAnsi="Times New Roman"/>
          <w:sz w:val="24"/>
          <w:szCs w:val="24"/>
        </w:rPr>
        <w:t xml:space="preserve">Достигнув, 20 летнего возраста Уильям покидает свой </w:t>
      </w:r>
      <w:proofErr w:type="gramStart"/>
      <w:r w:rsidR="0010123F" w:rsidRPr="00647F54">
        <w:rPr>
          <w:rFonts w:ascii="Times New Roman" w:hAnsi="Times New Roman"/>
          <w:sz w:val="24"/>
          <w:szCs w:val="24"/>
        </w:rPr>
        <w:t>родной  город</w:t>
      </w:r>
      <w:proofErr w:type="gramEnd"/>
      <w:r w:rsidR="0010123F" w:rsidRPr="00647F54">
        <w:rPr>
          <w:rFonts w:ascii="Times New Roman" w:hAnsi="Times New Roman"/>
          <w:sz w:val="24"/>
          <w:szCs w:val="24"/>
        </w:rPr>
        <w:t xml:space="preserve"> и перебирается в Лондон. Жизнь в городе складывается нелегко, чтобы заработать молодой Уильям вынужден соглашаться на любую работу в театре. Но спустя время ему доверяют небольшие роли на сцене.  Уже в 1603 году на сцену выходят его пьесы, и Шекспир становится совладельцем труппы под названием «Слуги короля». Со временем театр получает название «Глобус» и перебирается в другое здание. Благодаря всему этому материальное состояние Уильяма становится лучше</w:t>
      </w:r>
      <w:r w:rsidR="00045915" w:rsidRPr="00647F54">
        <w:rPr>
          <w:rFonts w:ascii="Times New Roman" w:hAnsi="Times New Roman"/>
          <w:sz w:val="24"/>
          <w:szCs w:val="24"/>
        </w:rPr>
        <w:t>.</w:t>
      </w:r>
      <w:r w:rsidR="0010123F" w:rsidRPr="00647F54">
        <w:rPr>
          <w:rFonts w:ascii="Times New Roman" w:hAnsi="Times New Roman"/>
          <w:sz w:val="24"/>
          <w:szCs w:val="24"/>
        </w:rPr>
        <w:t xml:space="preserve"> </w:t>
      </w:r>
    </w:p>
    <w:p w14:paraId="0CB48F43" w14:textId="1860DD64" w:rsidR="00202FDF" w:rsidRPr="00647F54" w:rsidRDefault="0037363B" w:rsidP="00647F54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045915" w:rsidRPr="00647F54">
        <w:rPr>
          <w:rFonts w:ascii="Times New Roman" w:hAnsi="Times New Roman"/>
          <w:sz w:val="24"/>
          <w:szCs w:val="24"/>
        </w:rPr>
        <w:t>Первая книга писателя появилась в 1594 году. С этой книгой пришёл успех, финансы и признание. Несмотря на это писатель продолжает свою работу в театре. Творчество Шекспира можно разделить на 4 периода. На раннем этапе он создаёт комедии и поэмы, такие как «Два веронца», «Укрощения строптивой» и «Комедия ошибок». Далее появляются романтические произведения: «Сон в летнюю ночь» и «Венецианский купец». Позже приходят философские книги «Гамлет», «Отелло» и «Король Лир». Последнее произведения наполнены отточенным слогом и изящным поэтическим мастерством. Вершиной всего являются «</w:t>
      </w:r>
      <w:proofErr w:type="spellStart"/>
      <w:r w:rsidR="00045915" w:rsidRPr="00647F54">
        <w:rPr>
          <w:rFonts w:ascii="Times New Roman" w:hAnsi="Times New Roman"/>
          <w:sz w:val="24"/>
          <w:szCs w:val="24"/>
        </w:rPr>
        <w:t>Пантоний</w:t>
      </w:r>
      <w:proofErr w:type="spellEnd"/>
      <w:r w:rsidR="00045915" w:rsidRPr="00647F54">
        <w:rPr>
          <w:rFonts w:ascii="Times New Roman" w:hAnsi="Times New Roman"/>
          <w:sz w:val="24"/>
          <w:szCs w:val="24"/>
        </w:rPr>
        <w:t xml:space="preserve"> и Клеопатра» и «Кориолан».  </w:t>
      </w:r>
      <w:r w:rsidR="00432DFC" w:rsidRPr="00647F54">
        <w:rPr>
          <w:rFonts w:ascii="Times New Roman" w:hAnsi="Times New Roman"/>
          <w:b/>
          <w:sz w:val="24"/>
          <w:szCs w:val="24"/>
        </w:rPr>
        <w:br w:type="page"/>
      </w:r>
    </w:p>
    <w:p w14:paraId="05E8BC5C" w14:textId="77777777" w:rsidR="00AB6100" w:rsidRPr="00647F54" w:rsidRDefault="00AB6100" w:rsidP="00647F54">
      <w:pPr>
        <w:pStyle w:val="a8"/>
        <w:shd w:val="clear" w:color="auto" w:fill="FFFFFF"/>
        <w:spacing w:before="0" w:beforeAutospacing="0" w:after="0" w:afterAutospacing="0" w:line="360" w:lineRule="auto"/>
        <w:jc w:val="center"/>
      </w:pPr>
    </w:p>
    <w:p w14:paraId="4C8EBFAE" w14:textId="0F349E30" w:rsidR="00663422" w:rsidRPr="00647F54" w:rsidRDefault="000214A2" w:rsidP="00647F54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</w:t>
      </w:r>
      <w:r w:rsidR="00663422" w:rsidRPr="00647F54">
        <w:rPr>
          <w:rFonts w:ascii="Times New Roman" w:hAnsi="Times New Roman"/>
          <w:b/>
          <w:sz w:val="24"/>
          <w:szCs w:val="24"/>
        </w:rPr>
        <w:t>Кто такой</w:t>
      </w:r>
      <w:r w:rsidR="00045915" w:rsidRPr="00647F54">
        <w:rPr>
          <w:rFonts w:ascii="Times New Roman" w:hAnsi="Times New Roman"/>
          <w:b/>
          <w:sz w:val="24"/>
          <w:szCs w:val="24"/>
        </w:rPr>
        <w:t xml:space="preserve"> Бенедикт </w:t>
      </w:r>
      <w:proofErr w:type="spellStart"/>
      <w:r w:rsidR="00045915" w:rsidRPr="00647F54">
        <w:rPr>
          <w:rFonts w:ascii="Times New Roman" w:hAnsi="Times New Roman"/>
          <w:b/>
          <w:sz w:val="24"/>
          <w:szCs w:val="24"/>
        </w:rPr>
        <w:t>Камбербетч</w:t>
      </w:r>
      <w:proofErr w:type="spellEnd"/>
      <w:r w:rsidR="00663422" w:rsidRPr="00647F54">
        <w:rPr>
          <w:rFonts w:ascii="Times New Roman" w:hAnsi="Times New Roman"/>
          <w:b/>
          <w:sz w:val="24"/>
          <w:szCs w:val="24"/>
        </w:rPr>
        <w:t>. Чем знаменит?</w:t>
      </w:r>
    </w:p>
    <w:p w14:paraId="69858455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2F1EF0" w:rsidRPr="00647F54">
        <w:rPr>
          <w:rFonts w:ascii="Times New Roman" w:hAnsi="Times New Roman"/>
          <w:sz w:val="24"/>
          <w:szCs w:val="24"/>
        </w:rPr>
        <w:t>-«Я не психопат, а высокоактивный социопат, выучи термины</w:t>
      </w:r>
      <w:r w:rsidR="00A01EC2" w:rsidRPr="00647F54">
        <w:rPr>
          <w:rFonts w:ascii="Times New Roman" w:hAnsi="Times New Roman"/>
          <w:sz w:val="24"/>
          <w:szCs w:val="24"/>
        </w:rPr>
        <w:t>!</w:t>
      </w:r>
      <w:r w:rsidR="002F1EF0" w:rsidRPr="00647F54">
        <w:rPr>
          <w:rFonts w:ascii="Times New Roman" w:hAnsi="Times New Roman"/>
          <w:sz w:val="24"/>
          <w:szCs w:val="24"/>
        </w:rPr>
        <w:t xml:space="preserve">» </w:t>
      </w:r>
      <w:r w:rsidR="00A01EC2" w:rsidRPr="00647F54">
        <w:rPr>
          <w:rFonts w:ascii="Times New Roman" w:hAnsi="Times New Roman"/>
          <w:sz w:val="24"/>
          <w:szCs w:val="24"/>
        </w:rPr>
        <w:t xml:space="preserve">- </w:t>
      </w:r>
      <w:r w:rsidR="002F1EF0" w:rsidRPr="00647F54">
        <w:rPr>
          <w:rFonts w:ascii="Times New Roman" w:hAnsi="Times New Roman"/>
          <w:sz w:val="24"/>
          <w:szCs w:val="24"/>
        </w:rPr>
        <w:t>эта цитата из знаменитого сериала «Шерлок» 2010</w:t>
      </w:r>
      <w:r w:rsidR="000214A2">
        <w:rPr>
          <w:rFonts w:ascii="Times New Roman" w:hAnsi="Times New Roman"/>
          <w:sz w:val="24"/>
          <w:szCs w:val="24"/>
        </w:rPr>
        <w:t xml:space="preserve"> </w:t>
      </w:r>
      <w:r w:rsidR="002F1EF0" w:rsidRPr="00647F54">
        <w:rPr>
          <w:rFonts w:ascii="Times New Roman" w:hAnsi="Times New Roman"/>
          <w:sz w:val="24"/>
          <w:szCs w:val="24"/>
        </w:rPr>
        <w:t>года</w:t>
      </w:r>
      <w:r w:rsidR="00FE6ABB" w:rsidRPr="00647F54">
        <w:rPr>
          <w:rFonts w:ascii="Times New Roman" w:hAnsi="Times New Roman"/>
          <w:sz w:val="24"/>
          <w:szCs w:val="24"/>
        </w:rPr>
        <w:t>.</w:t>
      </w:r>
      <w:r w:rsidR="00A01EC2" w:rsidRPr="00647F54">
        <w:rPr>
          <w:rFonts w:ascii="Times New Roman" w:hAnsi="Times New Roman"/>
          <w:sz w:val="24"/>
          <w:szCs w:val="24"/>
        </w:rPr>
        <w:t xml:space="preserve">  Скорее </w:t>
      </w:r>
      <w:r w:rsidR="00FE6ABB" w:rsidRPr="00647F54">
        <w:rPr>
          <w:rFonts w:ascii="Times New Roman" w:hAnsi="Times New Roman"/>
          <w:sz w:val="24"/>
          <w:szCs w:val="24"/>
        </w:rPr>
        <w:t>всего,</w:t>
      </w:r>
      <w:r w:rsidR="00A01EC2" w:rsidRPr="00647F54">
        <w:rPr>
          <w:rFonts w:ascii="Times New Roman" w:hAnsi="Times New Roman"/>
          <w:sz w:val="24"/>
          <w:szCs w:val="24"/>
        </w:rPr>
        <w:t xml:space="preserve"> вы слышали или знаете эти слова, а улицу Бейкер стрит 221 </w:t>
      </w:r>
      <w:r w:rsidR="00A01EC2" w:rsidRPr="00647F54">
        <w:rPr>
          <w:rFonts w:ascii="Times New Roman" w:hAnsi="Times New Roman"/>
          <w:sz w:val="24"/>
          <w:szCs w:val="24"/>
          <w:lang w:val="en-US"/>
        </w:rPr>
        <w:t>B</w:t>
      </w:r>
      <w:r w:rsidR="00A01EC2" w:rsidRPr="00647F54">
        <w:rPr>
          <w:rFonts w:ascii="Times New Roman" w:hAnsi="Times New Roman"/>
          <w:sz w:val="24"/>
          <w:szCs w:val="24"/>
        </w:rPr>
        <w:t xml:space="preserve">, слышали? А </w:t>
      </w:r>
      <w:r w:rsidR="00136B1F" w:rsidRPr="00647F54">
        <w:rPr>
          <w:rFonts w:ascii="Times New Roman" w:hAnsi="Times New Roman"/>
          <w:sz w:val="24"/>
          <w:szCs w:val="24"/>
        </w:rPr>
        <w:t xml:space="preserve">этого актера вы точно знаете на лицо. Высокий, кудрявый и эпатажный мужчина - Бенедикт </w:t>
      </w:r>
      <w:proofErr w:type="spellStart"/>
      <w:r w:rsidR="00136B1F" w:rsidRPr="00647F54">
        <w:rPr>
          <w:rFonts w:ascii="Times New Roman" w:hAnsi="Times New Roman"/>
          <w:sz w:val="24"/>
          <w:szCs w:val="24"/>
        </w:rPr>
        <w:t>Камбербетч</w:t>
      </w:r>
      <w:proofErr w:type="spellEnd"/>
      <w:r w:rsidR="00136B1F" w:rsidRPr="00647F54">
        <w:rPr>
          <w:rFonts w:ascii="Times New Roman" w:hAnsi="Times New Roman"/>
          <w:sz w:val="24"/>
          <w:szCs w:val="24"/>
        </w:rPr>
        <w:t xml:space="preserve">. </w:t>
      </w:r>
      <w:r w:rsidR="00643650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Бенедикт Тимоти Карлтон Камбербэтч родился 19 июля 1976 года в актерской семье. Интересно, что они появлялись в сериале Шерлок в роли родителей Холмса. Учился в школе для мальчиков Хэрроу – это одна из самых уважаемых и дорогих школ Лондона. </w:t>
      </w:r>
    </w:p>
    <w:p w14:paraId="15DCA420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</w:t>
      </w:r>
      <w:r w:rsidR="00643650" w:rsidRPr="00647F54">
        <w:rPr>
          <w:rFonts w:ascii="Times New Roman" w:hAnsi="Times New Roman"/>
          <w:sz w:val="24"/>
          <w:szCs w:val="24"/>
          <w:shd w:val="clear" w:color="auto" w:fill="FFFFFF"/>
        </w:rPr>
        <w:t>После школы он обучался в университете Манчестера на факультете драмы</w:t>
      </w:r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DA2D39" w:rsidRPr="00647F54">
        <w:rPr>
          <w:rFonts w:ascii="Times New Roman" w:hAnsi="Times New Roman"/>
          <w:sz w:val="24"/>
          <w:szCs w:val="24"/>
          <w:shd w:val="clear" w:color="auto" w:fill="FFFFFF"/>
        </w:rPr>
        <w:t>Активна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я </w:t>
      </w:r>
      <w:r w:rsidR="00DA2D39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деятельность 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началась </w:t>
      </w:r>
      <w:r w:rsidR="00DA2D39" w:rsidRPr="00647F54">
        <w:rPr>
          <w:rFonts w:ascii="Times New Roman" w:hAnsi="Times New Roman"/>
          <w:sz w:val="24"/>
          <w:szCs w:val="24"/>
          <w:shd w:val="clear" w:color="auto" w:fill="FFFFFF"/>
        </w:rPr>
        <w:t>в 2001 году на сцене крупнейших британск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их театров. На тот момент он </w:t>
      </w:r>
      <w:r w:rsidR="00DA2D39" w:rsidRPr="00647F54">
        <w:rPr>
          <w:rFonts w:ascii="Times New Roman" w:hAnsi="Times New Roman"/>
          <w:sz w:val="24"/>
          <w:szCs w:val="24"/>
          <w:shd w:val="clear" w:color="auto" w:fill="FFFFFF"/>
        </w:rPr>
        <w:t>играл роли первого план</w:t>
      </w:r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>а в классических пьесах. Параллельно звезда театра пробовал себя в качестве актера, сыграв несколько ролей в короткометражных фильмах. Также будущий Шерлок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 участвовал во всевозможных </w:t>
      </w:r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проектах, 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где и проявил себя</w:t>
      </w:r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>. А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мбициозного, яркого </w:t>
      </w:r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и экспрессивного артиста, 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умеющего </w:t>
      </w:r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перевоплощаться 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и вживаться в свои роли, накрыло</w:t>
      </w:r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 волной успеха. </w:t>
      </w:r>
    </w:p>
    <w:p w14:paraId="07406A82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</w:t>
      </w:r>
      <w:proofErr w:type="spellStart"/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>Камбербэтч</w:t>
      </w:r>
      <w:proofErr w:type="spellEnd"/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 стал популярным в кругу создателей мировых киношедевров. Режиссеры «вцепились» мертвой хваткой, желая снять Бенедикта в своих лентах. Когда ему предстояло играть Шерлока, он перечитал все рассказы о Шерлоке. Мало того – он усиленно занимался спортом, чтобы достигнуть «</w:t>
      </w:r>
      <w:proofErr w:type="spellStart"/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>шерлоковской</w:t>
      </w:r>
      <w:proofErr w:type="spellEnd"/>
      <w:r w:rsidR="00125C2C" w:rsidRPr="00647F54">
        <w:rPr>
          <w:rFonts w:ascii="Times New Roman" w:hAnsi="Times New Roman"/>
          <w:sz w:val="24"/>
          <w:szCs w:val="24"/>
          <w:shd w:val="clear" w:color="auto" w:fill="FFFFFF"/>
        </w:rPr>
        <w:t>» худобы, и брал уроки игры на скрипке.</w:t>
      </w:r>
      <w:r w:rsidR="00E6511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 Позже Бенедикт снялся в «Хоббите», снятом по книге </w:t>
      </w:r>
      <w:proofErr w:type="spellStart"/>
      <w:r w:rsidR="00E6511C" w:rsidRPr="00647F54">
        <w:rPr>
          <w:rFonts w:ascii="Times New Roman" w:hAnsi="Times New Roman"/>
          <w:sz w:val="24"/>
          <w:szCs w:val="24"/>
          <w:shd w:val="clear" w:color="auto" w:fill="FFFFFF"/>
        </w:rPr>
        <w:t>Толкина</w:t>
      </w:r>
      <w:proofErr w:type="spellEnd"/>
      <w:r w:rsidR="00E6511C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 В 2016 году Бенедикту "</w:t>
      </w:r>
      <w:proofErr w:type="spellStart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Marvel</w:t>
      </w:r>
      <w:proofErr w:type="spellEnd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Studios</w:t>
      </w:r>
      <w:proofErr w:type="spellEnd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" предложили роль в фильме «Доктор </w:t>
      </w:r>
      <w:proofErr w:type="spellStart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Стрэндж</w:t>
      </w:r>
      <w:proofErr w:type="spellEnd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». </w:t>
      </w:r>
    </w:p>
    <w:p w14:paraId="44AFF7EA" w14:textId="7FC950C8" w:rsidR="000214A2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Когда ему предстояло играть Доктора </w:t>
      </w:r>
      <w:proofErr w:type="spellStart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Стренджа</w:t>
      </w:r>
      <w:proofErr w:type="spellEnd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, он прямо в сценическом костюме зашел в книжный и купил комикс о Докторе </w:t>
      </w:r>
      <w:proofErr w:type="spellStart"/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Стрендже</w:t>
      </w:r>
      <w:proofErr w:type="spellEnd"/>
      <w:r w:rsidR="00FE6ABB" w:rsidRPr="00647F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FE6ABB" w:rsidRPr="00647F54">
        <w:rPr>
          <w:rFonts w:ascii="Times New Roman" w:hAnsi="Times New Roman"/>
          <w:sz w:val="24"/>
          <w:szCs w:val="24"/>
          <w:shd w:val="clear" w:color="auto" w:fill="FFFFFF"/>
        </w:rPr>
        <w:t>Чтобы набрать форму к съёмкам, Камбербэтч вместе с персональным тренером активно посещал спортзал, пил протеиновые коктейли и усиленно питался.</w:t>
      </w:r>
      <w:r w:rsidR="00FE6ABB" w:rsidRPr="00647F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B503F9" w:rsidRPr="00647F54">
        <w:rPr>
          <w:rFonts w:ascii="Times New Roman" w:hAnsi="Times New Roman"/>
          <w:sz w:val="24"/>
          <w:szCs w:val="24"/>
          <w:shd w:val="clear" w:color="auto" w:fill="FFFFFF"/>
        </w:rPr>
        <w:t xml:space="preserve">Коллеги по съемочной площадке и критики кино считают, что Бенедикт – энциклопедия актерского мастерства, которая может стать уникальной обучающей базой для начинающих </w:t>
      </w:r>
      <w:r w:rsidR="00B503F9" w:rsidRPr="00647F5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актеров. Оскароносные коллеги артиста неоднократно в положительном контексте высказывались относительно его уникального таланта, называя его «тревожно талантливой английской звездой».</w:t>
      </w:r>
    </w:p>
    <w:p w14:paraId="7E1044CE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367653EE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3825B5AD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2DA72199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1F92C80C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7B50D370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4BF30F51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6D609559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3330586A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42FDA4E4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2D82847E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3BF6A741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12F0AD7C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3B943237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12737C3B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68219587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1D60AD87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5DCF8231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4D9656FC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14931CC6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6DAD8516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4A890905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5CCA3C09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7C6CD277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3C6FF96B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22E93EB0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280A4F81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34CAC51B" w14:textId="77777777" w:rsidR="0037363B" w:rsidRDefault="0037363B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5349B01C" w14:textId="2E98BE56" w:rsidR="00B43A95" w:rsidRPr="000214A2" w:rsidRDefault="000B549E" w:rsidP="000214A2">
      <w:pPr>
        <w:widowControl w:val="0"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sz w:val="24"/>
          <w:szCs w:val="24"/>
        </w:rPr>
      </w:pPr>
      <w:r w:rsidRPr="00647F54">
        <w:rPr>
          <w:rFonts w:ascii="Times New Roman" w:hAnsi="Times New Roman"/>
          <w:b/>
          <w:sz w:val="24"/>
          <w:szCs w:val="24"/>
        </w:rPr>
        <w:lastRenderedPageBreak/>
        <w:t>2.2</w:t>
      </w:r>
      <w:r w:rsidR="000214A2">
        <w:rPr>
          <w:rFonts w:ascii="Times New Roman" w:hAnsi="Times New Roman"/>
          <w:b/>
          <w:sz w:val="24"/>
          <w:szCs w:val="24"/>
        </w:rPr>
        <w:t xml:space="preserve"> Практическая часть</w:t>
      </w:r>
    </w:p>
    <w:p w14:paraId="724261EA" w14:textId="61F86ACF" w:rsidR="00D56730" w:rsidRPr="0037363B" w:rsidRDefault="000214A2" w:rsidP="0037363B">
      <w:pPr>
        <w:widowControl w:val="0"/>
        <w:autoSpaceDE w:val="0"/>
        <w:autoSpaceDN w:val="0"/>
        <w:adjustRightInd w:val="0"/>
        <w:spacing w:after="0" w:line="360" w:lineRule="auto"/>
        <w:ind w:left="1080" w:hanging="371"/>
        <w:jc w:val="center"/>
        <w:rPr>
          <w:rFonts w:ascii="Times New Roman" w:hAnsi="Times New Roman"/>
          <w:b/>
          <w:bCs/>
          <w:sz w:val="24"/>
          <w:szCs w:val="24"/>
        </w:rPr>
      </w:pPr>
      <w:r w:rsidRPr="00D56730">
        <w:rPr>
          <w:rFonts w:ascii="Times New Roman" w:hAnsi="Times New Roman"/>
          <w:b/>
          <w:bCs/>
          <w:sz w:val="24"/>
          <w:szCs w:val="24"/>
        </w:rPr>
        <w:t>2.1. Процесс создания продукта</w:t>
      </w:r>
    </w:p>
    <w:p w14:paraId="3C3F179A" w14:textId="635F4705" w:rsidR="002351E7" w:rsidRPr="008859FB" w:rsidRDefault="008859FB" w:rsidP="008859FB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      </w:t>
      </w:r>
      <w:r w:rsidR="002351E7" w:rsidRPr="008859FB">
        <w:rPr>
          <w:color w:val="000000"/>
        </w:rPr>
        <w:t>Я выбрала эту тему, потому что интересуюсь историей и культурой Англии.</w:t>
      </w:r>
    </w:p>
    <w:p w14:paraId="506A96E2" w14:textId="0E09D42A" w:rsidR="002351E7" w:rsidRPr="008859FB" w:rsidRDefault="002351E7" w:rsidP="008859FB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8859FB">
        <w:rPr>
          <w:color w:val="000000"/>
        </w:rPr>
        <w:t>Я начала свою работу с того, что посетила библиотеку и выбрала книги об известных людях Англии.</w:t>
      </w:r>
      <w:r w:rsidR="008859FB">
        <w:rPr>
          <w:color w:val="000000"/>
        </w:rPr>
        <w:t xml:space="preserve"> </w:t>
      </w:r>
      <w:r w:rsidRPr="008859FB">
        <w:rPr>
          <w:color w:val="000000"/>
        </w:rPr>
        <w:t>Потом я приступила к прочтению книг и поиску дополнительной информации в интернете.</w:t>
      </w:r>
      <w:r w:rsidR="008859FB">
        <w:rPr>
          <w:color w:val="000000"/>
        </w:rPr>
        <w:t xml:space="preserve"> </w:t>
      </w:r>
      <w:r w:rsidRPr="008859FB">
        <w:rPr>
          <w:color w:val="000000"/>
        </w:rPr>
        <w:t xml:space="preserve">Затем, я решила, что продуктом станет буклет, который проинформирует </w:t>
      </w:r>
      <w:r w:rsidR="005063EC" w:rsidRPr="008859FB">
        <w:rPr>
          <w:color w:val="000000"/>
        </w:rPr>
        <w:t xml:space="preserve">о знаменитых людях Великобритании. На создание продукта у меня ушло две недели. </w:t>
      </w:r>
    </w:p>
    <w:p w14:paraId="405002BA" w14:textId="1737B5CB" w:rsidR="002351E7" w:rsidRPr="008859FB" w:rsidRDefault="008859FB" w:rsidP="008859FB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      </w:t>
      </w:r>
      <w:r w:rsidR="002351E7" w:rsidRPr="008859FB">
        <w:rPr>
          <w:color w:val="000000"/>
        </w:rPr>
        <w:t>Я завершила работу тем, что выбрала нужную мне информацию для написания проекта.</w:t>
      </w:r>
    </w:p>
    <w:p w14:paraId="0FC6960E" w14:textId="5B18658E" w:rsidR="002351E7" w:rsidRPr="008859FB" w:rsidRDefault="008859FB" w:rsidP="008859FB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     </w:t>
      </w:r>
      <w:r w:rsidR="002351E7" w:rsidRPr="008859FB">
        <w:rPr>
          <w:color w:val="000000"/>
        </w:rPr>
        <w:t>В ходе работы я столкнулась с такими проблемами как перевод текста.</w:t>
      </w:r>
      <w:r>
        <w:rPr>
          <w:color w:val="000000"/>
        </w:rPr>
        <w:t xml:space="preserve"> </w:t>
      </w:r>
      <w:r w:rsidR="002351E7" w:rsidRPr="008859FB">
        <w:rPr>
          <w:color w:val="000000"/>
        </w:rPr>
        <w:t>Чтобы справиться с возникшими проблемами, я пользовалась словарем.</w:t>
      </w:r>
    </w:p>
    <w:p w14:paraId="5077616A" w14:textId="3C16265B" w:rsidR="002351E7" w:rsidRPr="008859FB" w:rsidRDefault="008859FB" w:rsidP="008859FB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    </w:t>
      </w:r>
      <w:r w:rsidR="002351E7" w:rsidRPr="008859FB">
        <w:rPr>
          <w:color w:val="000000"/>
        </w:rPr>
        <w:t xml:space="preserve">Результатом работы я узнала много интересного про писателя Уильяма Шекспира и актера </w:t>
      </w:r>
      <w:r w:rsidR="002351E7" w:rsidRPr="008859FB">
        <w:t>Бенедикта Камбербэтча.</w:t>
      </w:r>
    </w:p>
    <w:p w14:paraId="0EE1008B" w14:textId="4D22E61F" w:rsidR="002351E7" w:rsidRPr="008859FB" w:rsidRDefault="008859FB" w:rsidP="008859FB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   </w:t>
      </w:r>
      <w:r w:rsidR="002351E7" w:rsidRPr="008859FB">
        <w:rPr>
          <w:color w:val="000000"/>
        </w:rPr>
        <w:t>В ходе выполнения работы я научился работать с печатными материалами, словарем и компьютером.</w:t>
      </w:r>
    </w:p>
    <w:p w14:paraId="3045D369" w14:textId="77777777" w:rsidR="00D56730" w:rsidRPr="008859FB" w:rsidRDefault="00D56730" w:rsidP="008859FB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0F2A90D0" w14:textId="77777777" w:rsidR="00D56730" w:rsidRPr="008859FB" w:rsidRDefault="00D56730" w:rsidP="008859FB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44D018E8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1EF5290A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702EB499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27CD1F94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78F7E393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03B58DD9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55F39B73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671A709C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65CC7668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1C176AB5" w14:textId="77777777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4FA6088E" w14:textId="1226646A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65E6E87C" w14:textId="77777777" w:rsidR="0037363B" w:rsidRDefault="0037363B" w:rsidP="00D56730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rPr>
          <w:rFonts w:ascii="Times New Roman" w:hAnsi="Times New Roman"/>
          <w:sz w:val="24"/>
          <w:szCs w:val="24"/>
        </w:rPr>
      </w:pPr>
    </w:p>
    <w:p w14:paraId="518224C1" w14:textId="77777777" w:rsidR="00D56730" w:rsidRDefault="00D56730" w:rsidP="008859F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2766FEF" w14:textId="2BE6B577" w:rsidR="00D56730" w:rsidRPr="00D56730" w:rsidRDefault="00D56730" w:rsidP="00AA26AB">
      <w:pPr>
        <w:widowControl w:val="0"/>
        <w:autoSpaceDE w:val="0"/>
        <w:autoSpaceDN w:val="0"/>
        <w:adjustRightInd w:val="0"/>
        <w:spacing w:after="0" w:line="360" w:lineRule="auto"/>
        <w:ind w:left="1440" w:hanging="731"/>
        <w:jc w:val="center"/>
        <w:rPr>
          <w:rFonts w:ascii="Times New Roman" w:hAnsi="Times New Roman"/>
          <w:b/>
          <w:bCs/>
          <w:sz w:val="24"/>
          <w:szCs w:val="24"/>
        </w:rPr>
      </w:pPr>
      <w:r w:rsidRPr="00D56730">
        <w:rPr>
          <w:rFonts w:ascii="Times New Roman" w:hAnsi="Times New Roman"/>
          <w:b/>
          <w:bCs/>
          <w:sz w:val="24"/>
          <w:szCs w:val="24"/>
        </w:rPr>
        <w:lastRenderedPageBreak/>
        <w:t>2.2. Объяснение значение продукта</w:t>
      </w:r>
    </w:p>
    <w:p w14:paraId="7D77D3F1" w14:textId="77777777" w:rsidR="00D56730" w:rsidRDefault="000214A2" w:rsidP="00AA26AB">
      <w:pPr>
        <w:widowControl w:val="0"/>
        <w:autoSpaceDE w:val="0"/>
        <w:autoSpaceDN w:val="0"/>
        <w:adjustRightInd w:val="0"/>
        <w:spacing w:after="0" w:line="360" w:lineRule="auto"/>
        <w:ind w:left="1080" w:hanging="37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Изучая иностранный язык, очень важно знать ее историю, достопримечательности и</w:t>
      </w:r>
    </w:p>
    <w:p w14:paraId="1AFE6312" w14:textId="77777777" w:rsidR="00D56730" w:rsidRDefault="000214A2" w:rsidP="00AA26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особенности людей, которые знамениты каким-то вкладом в страну и популярны.</w:t>
      </w:r>
    </w:p>
    <w:p w14:paraId="4A36A869" w14:textId="77777777" w:rsidR="00D56730" w:rsidRDefault="00D56730" w:rsidP="00AA26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мы изучаем классический британский английский язык, а как мы знаем он</w:t>
      </w:r>
    </w:p>
    <w:p w14:paraId="45475BA2" w14:textId="77777777" w:rsidR="00D56730" w:rsidRDefault="00D56730" w:rsidP="00AA26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является мировым языком. И поэтому мы обязаны знать как можно больше об этой</w:t>
      </w:r>
    </w:p>
    <w:p w14:paraId="2B80786C" w14:textId="279975C2" w:rsidR="000214A2" w:rsidRPr="0042347B" w:rsidRDefault="00D56730" w:rsidP="00AA26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стране. </w:t>
      </w:r>
      <w:r w:rsidR="000214A2">
        <w:rPr>
          <w:rFonts w:ascii="Times New Roman" w:hAnsi="Times New Roman"/>
          <w:sz w:val="24"/>
          <w:szCs w:val="24"/>
        </w:rPr>
        <w:t xml:space="preserve">А как известно, Великобритания очень богата </w:t>
      </w:r>
      <w:r>
        <w:rPr>
          <w:rFonts w:ascii="Times New Roman" w:hAnsi="Times New Roman"/>
          <w:sz w:val="24"/>
          <w:szCs w:val="24"/>
        </w:rPr>
        <w:t>выдающимися людьми.</w:t>
      </w:r>
    </w:p>
    <w:p w14:paraId="2D74B279" w14:textId="12AEA450" w:rsidR="000214A2" w:rsidRPr="00675715" w:rsidRDefault="009914D9" w:rsidP="00AA26AB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675715">
        <w:rPr>
          <w:rFonts w:ascii="Times New Roman" w:hAnsi="Times New Roman"/>
          <w:sz w:val="24"/>
          <w:szCs w:val="24"/>
        </w:rPr>
        <w:t>В качестве продукта я сделал</w:t>
      </w:r>
      <w:r w:rsidR="00420120" w:rsidRPr="00675715">
        <w:rPr>
          <w:rFonts w:ascii="Times New Roman" w:hAnsi="Times New Roman"/>
          <w:sz w:val="24"/>
          <w:szCs w:val="24"/>
        </w:rPr>
        <w:t>а букле</w:t>
      </w:r>
      <w:r w:rsidR="007A5BA5" w:rsidRPr="00675715">
        <w:rPr>
          <w:rFonts w:ascii="Times New Roman" w:hAnsi="Times New Roman"/>
          <w:sz w:val="24"/>
          <w:szCs w:val="24"/>
        </w:rPr>
        <w:t>т, который кратко расскажет нам и п</w:t>
      </w:r>
      <w:r w:rsidR="00675715" w:rsidRPr="00675715">
        <w:rPr>
          <w:rFonts w:ascii="Times New Roman" w:hAnsi="Times New Roman"/>
          <w:sz w:val="24"/>
          <w:szCs w:val="24"/>
        </w:rPr>
        <w:t>окажет</w:t>
      </w:r>
      <w:r w:rsidR="007A5BA5" w:rsidRPr="00675715">
        <w:rPr>
          <w:rFonts w:ascii="Times New Roman" w:hAnsi="Times New Roman"/>
          <w:sz w:val="24"/>
          <w:szCs w:val="24"/>
        </w:rPr>
        <w:t xml:space="preserve"> о тех людях, который на мой взгляд очень знамениты, как в прошлые века, так и в</w:t>
      </w:r>
      <w:r w:rsidR="00675715" w:rsidRPr="00675715">
        <w:rPr>
          <w:rFonts w:ascii="Times New Roman" w:hAnsi="Times New Roman"/>
          <w:sz w:val="24"/>
          <w:szCs w:val="24"/>
        </w:rPr>
        <w:t xml:space="preserve"> </w:t>
      </w:r>
      <w:r w:rsidR="007A5BA5" w:rsidRPr="00675715">
        <w:rPr>
          <w:rFonts w:ascii="Times New Roman" w:hAnsi="Times New Roman"/>
          <w:sz w:val="24"/>
          <w:szCs w:val="24"/>
        </w:rPr>
        <w:t>настоящее время</w:t>
      </w:r>
      <w:r w:rsidR="00675715" w:rsidRPr="00675715">
        <w:rPr>
          <w:rFonts w:ascii="Times New Roman" w:hAnsi="Times New Roman"/>
          <w:sz w:val="24"/>
          <w:szCs w:val="24"/>
        </w:rPr>
        <w:t>.</w:t>
      </w:r>
    </w:p>
    <w:p w14:paraId="4CF60F6B" w14:textId="72239046" w:rsidR="00473670" w:rsidRDefault="009B3829" w:rsidP="00D567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914D9">
        <w:rPr>
          <w:rFonts w:ascii="Times New Roman" w:hAnsi="Times New Roman"/>
          <w:color w:val="FF0000"/>
          <w:sz w:val="24"/>
          <w:szCs w:val="24"/>
        </w:rPr>
        <w:br w:type="page"/>
      </w:r>
      <w:r w:rsidRPr="00647F54">
        <w:rPr>
          <w:rFonts w:ascii="Times New Roman" w:hAnsi="Times New Roman"/>
          <w:b/>
          <w:sz w:val="24"/>
          <w:szCs w:val="24"/>
        </w:rPr>
        <w:lastRenderedPageBreak/>
        <w:t>Заключение</w:t>
      </w:r>
    </w:p>
    <w:p w14:paraId="36E1A444" w14:textId="3406E959" w:rsidR="00D56730" w:rsidRP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D56730">
        <w:rPr>
          <w:rFonts w:ascii="Times New Roman" w:hAnsi="Times New Roman"/>
          <w:bCs/>
          <w:sz w:val="24"/>
          <w:szCs w:val="24"/>
        </w:rPr>
        <w:t>Великобритания очень богата выдающимися людьми, как и всегда была. Есть много известных британских музыкантов, спортсменов, ученых, писателей, исследователей и так далее.</w:t>
      </w:r>
    </w:p>
    <w:p w14:paraId="684AE02A" w14:textId="39E683E6" w:rsidR="00D56730" w:rsidRP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D56730">
        <w:rPr>
          <w:rFonts w:ascii="Times New Roman" w:hAnsi="Times New Roman"/>
          <w:bCs/>
          <w:sz w:val="24"/>
          <w:szCs w:val="24"/>
        </w:rPr>
        <w:t xml:space="preserve">Некоторые люди, выдающиеся знаменитости живы сегодня. Некоторые </w:t>
      </w:r>
      <w:r w:rsidR="00A17D31">
        <w:rPr>
          <w:rFonts w:ascii="Times New Roman" w:hAnsi="Times New Roman"/>
          <w:bCs/>
          <w:sz w:val="24"/>
          <w:szCs w:val="24"/>
        </w:rPr>
        <w:t xml:space="preserve">- </w:t>
      </w:r>
      <w:r w:rsidRPr="00D56730">
        <w:rPr>
          <w:rFonts w:ascii="Times New Roman" w:hAnsi="Times New Roman"/>
          <w:bCs/>
          <w:sz w:val="24"/>
          <w:szCs w:val="24"/>
        </w:rPr>
        <w:t>исторически</w:t>
      </w:r>
      <w:r w:rsidR="00A17D31">
        <w:rPr>
          <w:rFonts w:ascii="Times New Roman" w:hAnsi="Times New Roman"/>
          <w:bCs/>
          <w:sz w:val="24"/>
          <w:szCs w:val="24"/>
        </w:rPr>
        <w:t>е</w:t>
      </w:r>
      <w:r w:rsidRPr="00D56730">
        <w:rPr>
          <w:rFonts w:ascii="Times New Roman" w:hAnsi="Times New Roman"/>
          <w:bCs/>
          <w:sz w:val="24"/>
          <w:szCs w:val="24"/>
        </w:rPr>
        <w:t xml:space="preserve"> фигурами, которые внесли вклад в прошлое Британии.</w:t>
      </w:r>
    </w:p>
    <w:p w14:paraId="17C8C6EA" w14:textId="736CD064" w:rsidR="00D56730" w:rsidRDefault="00D56730" w:rsidP="00D56730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D56730">
        <w:rPr>
          <w:rFonts w:ascii="Times New Roman" w:hAnsi="Times New Roman"/>
          <w:bCs/>
          <w:sz w:val="24"/>
          <w:szCs w:val="24"/>
        </w:rPr>
        <w:t xml:space="preserve">Одним из наиболее важных людей человечества был </w:t>
      </w:r>
      <w:r w:rsidR="00CC174A">
        <w:rPr>
          <w:rFonts w:ascii="Times New Roman" w:hAnsi="Times New Roman"/>
          <w:bCs/>
          <w:sz w:val="24"/>
          <w:szCs w:val="24"/>
        </w:rPr>
        <w:t xml:space="preserve">Уильям Шекспир. </w:t>
      </w:r>
      <w:r w:rsidR="00F8353E">
        <w:rPr>
          <w:rFonts w:ascii="Times New Roman" w:hAnsi="Times New Roman"/>
          <w:bCs/>
          <w:sz w:val="24"/>
          <w:szCs w:val="24"/>
        </w:rPr>
        <w:t>Это был</w:t>
      </w:r>
      <w:r w:rsidR="00CC174A">
        <w:rPr>
          <w:rFonts w:ascii="Times New Roman" w:hAnsi="Times New Roman"/>
          <w:bCs/>
          <w:sz w:val="24"/>
          <w:szCs w:val="24"/>
        </w:rPr>
        <w:t xml:space="preserve"> а</w:t>
      </w:r>
      <w:r w:rsidR="00CC174A" w:rsidRPr="00CC174A">
        <w:rPr>
          <w:rFonts w:ascii="Times New Roman" w:hAnsi="Times New Roman"/>
          <w:bCs/>
          <w:sz w:val="24"/>
          <w:szCs w:val="24"/>
        </w:rPr>
        <w:t xml:space="preserve">нглийский поэт и драматург, </w:t>
      </w:r>
      <w:r w:rsidR="00CC174A">
        <w:rPr>
          <w:rFonts w:ascii="Times New Roman" w:hAnsi="Times New Roman"/>
          <w:bCs/>
          <w:sz w:val="24"/>
          <w:szCs w:val="24"/>
        </w:rPr>
        <w:t>который</w:t>
      </w:r>
      <w:r w:rsidR="00CC174A" w:rsidRPr="00CC174A">
        <w:rPr>
          <w:rFonts w:ascii="Times New Roman" w:hAnsi="Times New Roman"/>
          <w:bCs/>
          <w:sz w:val="24"/>
          <w:szCs w:val="24"/>
        </w:rPr>
        <w:t xml:space="preserve"> считается величайшим англоязычным писателем и одним из лучших драматургов мира. Часто именуется национальным поэтом Англии.</w:t>
      </w:r>
    </w:p>
    <w:p w14:paraId="308371DB" w14:textId="096E79AB" w:rsidR="00F8353E" w:rsidRPr="00D56730" w:rsidRDefault="005A51B0" w:rsidP="00D56730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 одним из популярных на сегодня человеком является британский актер театра, кино и телевидения - Бенедикт </w:t>
      </w:r>
      <w:proofErr w:type="spellStart"/>
      <w:r>
        <w:rPr>
          <w:rFonts w:ascii="Times New Roman" w:hAnsi="Times New Roman"/>
          <w:bCs/>
          <w:sz w:val="24"/>
          <w:szCs w:val="24"/>
        </w:rPr>
        <w:t>Кампербэтч</w:t>
      </w:r>
      <w:proofErr w:type="spellEnd"/>
      <w:r>
        <w:rPr>
          <w:rFonts w:ascii="Times New Roman" w:hAnsi="Times New Roman"/>
          <w:bCs/>
          <w:sz w:val="24"/>
          <w:szCs w:val="24"/>
        </w:rPr>
        <w:t>. В свои годы он уже л</w:t>
      </w:r>
      <w:r w:rsidRPr="005A51B0">
        <w:rPr>
          <w:rFonts w:ascii="Times New Roman" w:hAnsi="Times New Roman"/>
          <w:bCs/>
          <w:sz w:val="24"/>
          <w:szCs w:val="24"/>
        </w:rPr>
        <w:t>ауреат премии Лоренса Оливье, «Эмми» и «BAFTA TV», двукратный номинант на премию «Золотой глобус», номинант на премию «Оскар».</w:t>
      </w:r>
    </w:p>
    <w:p w14:paraId="16BA4F45" w14:textId="546BADAA" w:rsidR="000B549E" w:rsidRPr="006D1C8F" w:rsidRDefault="00D56730" w:rsidP="006D1C8F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D56730">
        <w:rPr>
          <w:rFonts w:ascii="Times New Roman" w:hAnsi="Times New Roman"/>
          <w:bCs/>
          <w:sz w:val="24"/>
          <w:szCs w:val="24"/>
        </w:rPr>
        <w:t>Великобритания дала миру много талантливых людей.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6730">
        <w:rPr>
          <w:rFonts w:ascii="Times New Roman" w:hAnsi="Times New Roman"/>
          <w:bCs/>
          <w:sz w:val="24"/>
          <w:szCs w:val="24"/>
        </w:rPr>
        <w:t xml:space="preserve">Подготовка этого </w:t>
      </w:r>
      <w:r>
        <w:rPr>
          <w:rFonts w:ascii="Times New Roman" w:hAnsi="Times New Roman"/>
          <w:bCs/>
          <w:sz w:val="24"/>
          <w:szCs w:val="24"/>
        </w:rPr>
        <w:t>проекта</w:t>
      </w:r>
      <w:r w:rsidRPr="00D56730">
        <w:rPr>
          <w:rFonts w:ascii="Times New Roman" w:hAnsi="Times New Roman"/>
          <w:bCs/>
          <w:sz w:val="24"/>
          <w:szCs w:val="24"/>
        </w:rPr>
        <w:t xml:space="preserve"> была довольно длительный, иногда тяжелая работа. Но я сделал</w:t>
      </w:r>
      <w:r>
        <w:rPr>
          <w:rFonts w:ascii="Times New Roman" w:hAnsi="Times New Roman"/>
          <w:bCs/>
          <w:sz w:val="24"/>
          <w:szCs w:val="24"/>
        </w:rPr>
        <w:t>а</w:t>
      </w:r>
      <w:r w:rsidRPr="00D56730">
        <w:rPr>
          <w:rFonts w:ascii="Times New Roman" w:hAnsi="Times New Roman"/>
          <w:bCs/>
          <w:sz w:val="24"/>
          <w:szCs w:val="24"/>
        </w:rPr>
        <w:t xml:space="preserve"> это с удовольствием. Благодаря этому я теперь знаю гораздо больше о некоторых британских людях. Это было очень интересно узнать много новых вещей. Я надеюсь, что мой проект поможет вам в дальнейшем.</w:t>
      </w:r>
    </w:p>
    <w:p w14:paraId="047FC3EA" w14:textId="77777777" w:rsidR="009B3829" w:rsidRPr="00647F54" w:rsidRDefault="009B3829" w:rsidP="00647F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7F54">
        <w:rPr>
          <w:rFonts w:ascii="Times New Roman" w:hAnsi="Times New Roman"/>
          <w:sz w:val="24"/>
          <w:szCs w:val="24"/>
        </w:rPr>
        <w:t>Результаты работы над проектом:</w:t>
      </w:r>
    </w:p>
    <w:p w14:paraId="348BA42D" w14:textId="16F87B30" w:rsidR="009B3829" w:rsidRPr="00647F54" w:rsidRDefault="00C42199" w:rsidP="00647F5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Узнала много информации о величайших людях Великобритании.</w:t>
      </w:r>
    </w:p>
    <w:p w14:paraId="6C2626B7" w14:textId="0334F477" w:rsidR="009B3829" w:rsidRPr="00647F54" w:rsidRDefault="00C42199" w:rsidP="00647F5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Научилась искать информацию и обрабатываю ее.</w:t>
      </w:r>
    </w:p>
    <w:p w14:paraId="0EA8288E" w14:textId="46D1306C" w:rsidR="00CF6A00" w:rsidRPr="00AA26AB" w:rsidRDefault="00C42199" w:rsidP="00647F5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A26AB">
        <w:rPr>
          <w:rFonts w:ascii="Times New Roman" w:hAnsi="Times New Roman"/>
          <w:sz w:val="24"/>
          <w:szCs w:val="24"/>
        </w:rPr>
        <w:t>Создал</w:t>
      </w:r>
      <w:r w:rsidR="001E1DC7" w:rsidRPr="00AA26AB">
        <w:rPr>
          <w:rFonts w:ascii="Times New Roman" w:hAnsi="Times New Roman"/>
          <w:sz w:val="24"/>
          <w:szCs w:val="24"/>
        </w:rPr>
        <w:t>а буклет.</w:t>
      </w:r>
    </w:p>
    <w:p w14:paraId="64287C9E" w14:textId="4A9DAF36" w:rsidR="009B3829" w:rsidRPr="009742CE" w:rsidRDefault="009B3829" w:rsidP="00CC25BB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9742CE">
        <w:rPr>
          <w:rFonts w:ascii="Times New Roman" w:hAnsi="Times New Roman"/>
          <w:sz w:val="24"/>
          <w:szCs w:val="24"/>
        </w:rPr>
        <w:t>Дальнейши</w:t>
      </w:r>
      <w:r w:rsidR="003C688F" w:rsidRPr="009742CE">
        <w:rPr>
          <w:rFonts w:ascii="Times New Roman" w:hAnsi="Times New Roman"/>
          <w:sz w:val="24"/>
          <w:szCs w:val="24"/>
        </w:rPr>
        <w:t xml:space="preserve">е перспективы развития проекта: </w:t>
      </w:r>
      <w:r w:rsidR="00CC25BB">
        <w:rPr>
          <w:rFonts w:ascii="Times New Roman" w:hAnsi="Times New Roman"/>
          <w:sz w:val="24"/>
          <w:szCs w:val="24"/>
        </w:rPr>
        <w:t>привлечение большого количества людей для ознакомления с самыми выдающимися людьми Великобритании.</w:t>
      </w:r>
    </w:p>
    <w:p w14:paraId="0041999C" w14:textId="77777777" w:rsidR="009B3829" w:rsidRPr="00647F54" w:rsidRDefault="005C6869" w:rsidP="00647F5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742CE">
        <w:rPr>
          <w:rFonts w:ascii="Times New Roman" w:hAnsi="Times New Roman"/>
          <w:b/>
          <w:sz w:val="24"/>
          <w:szCs w:val="24"/>
        </w:rPr>
        <w:br w:type="page"/>
      </w:r>
      <w:r w:rsidRPr="00647F54">
        <w:rPr>
          <w:rFonts w:ascii="Times New Roman" w:hAnsi="Times New Roman"/>
          <w:b/>
          <w:sz w:val="24"/>
          <w:szCs w:val="24"/>
        </w:rPr>
        <w:lastRenderedPageBreak/>
        <w:t>Список литературы</w:t>
      </w:r>
      <w:r w:rsidR="0055560F" w:rsidRPr="00647F54">
        <w:rPr>
          <w:rFonts w:ascii="Times New Roman" w:hAnsi="Times New Roman"/>
          <w:b/>
          <w:sz w:val="24"/>
          <w:szCs w:val="24"/>
        </w:rPr>
        <w:t>:</w:t>
      </w:r>
    </w:p>
    <w:p w14:paraId="084EE07D" w14:textId="60A39950" w:rsidR="009F3F05" w:rsidRPr="008418D8" w:rsidRDefault="009F3F05" w:rsidP="00006E55">
      <w:pPr>
        <w:pStyle w:val="aa"/>
        <w:numPr>
          <w:ilvl w:val="0"/>
          <w:numId w:val="31"/>
        </w:numPr>
        <w:tabs>
          <w:tab w:val="left" w:pos="710"/>
        </w:tabs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Веселухина</w:t>
      </w:r>
      <w:proofErr w:type="spell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 К.В., Ковалева Л.И. Пособие по внеклассной работе. СПб.,2009.</w:t>
      </w:r>
    </w:p>
    <w:p w14:paraId="01022EBA" w14:textId="20835CE7" w:rsidR="009F3F05" w:rsidRPr="008418D8" w:rsidRDefault="009F3F05" w:rsidP="00006E55">
      <w:pPr>
        <w:pStyle w:val="aa"/>
        <w:numPr>
          <w:ilvl w:val="0"/>
          <w:numId w:val="31"/>
        </w:numPr>
        <w:tabs>
          <w:tab w:val="left" w:pos="710"/>
        </w:tabs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8418D8">
        <w:rPr>
          <w:rFonts w:ascii="Times New Roman" w:eastAsiaTheme="minorEastAsia" w:hAnsi="Times New Roman"/>
          <w:kern w:val="24"/>
          <w:sz w:val="24"/>
          <w:szCs w:val="24"/>
        </w:rPr>
        <w:t>Лерман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 xml:space="preserve"> 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>С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>.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>П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 xml:space="preserve">. «Do you know William Shakespeare and his works well?» // 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>Английский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 xml:space="preserve"> 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>язык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 xml:space="preserve"> 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>в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 xml:space="preserve"> 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>школе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 xml:space="preserve">. – 2011. – №2(34). – 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>С</w:t>
      </w:r>
      <w:r w:rsidRPr="008418D8">
        <w:rPr>
          <w:rFonts w:ascii="Times New Roman" w:eastAsiaTheme="minorEastAsia" w:hAnsi="Times New Roman"/>
          <w:kern w:val="24"/>
          <w:sz w:val="24"/>
          <w:szCs w:val="24"/>
          <w:lang w:val="en-US"/>
        </w:rPr>
        <w:t>. 76-77.</w:t>
      </w:r>
    </w:p>
    <w:p w14:paraId="596FC31B" w14:textId="4CCD8488" w:rsidR="009F3F05" w:rsidRPr="008418D8" w:rsidRDefault="009F3F05" w:rsidP="00006E55">
      <w:pPr>
        <w:pStyle w:val="aa"/>
        <w:numPr>
          <w:ilvl w:val="0"/>
          <w:numId w:val="31"/>
        </w:numPr>
        <w:tabs>
          <w:tab w:val="left" w:pos="710"/>
        </w:tabs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Оден</w:t>
      </w:r>
      <w:proofErr w:type="spell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, У. Х. Лекции о Шекспире / </w:t>
      </w:r>
      <w:proofErr w:type="spell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Уистен</w:t>
      </w:r>
      <w:proofErr w:type="spell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 Хью </w:t>
      </w:r>
      <w:proofErr w:type="spellStart"/>
      <w:proofErr w:type="gram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Оден</w:t>
      </w:r>
      <w:proofErr w:type="spell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 ;</w:t>
      </w:r>
      <w:proofErr w:type="gram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 пер. с англ., [предисл.] М. </w:t>
      </w:r>
      <w:proofErr w:type="spell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Дадяна</w:t>
      </w:r>
      <w:proofErr w:type="spell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; [сост. А. </w:t>
      </w:r>
      <w:proofErr w:type="spell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Кирш</w:t>
      </w:r>
      <w:proofErr w:type="spell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]. – М.: Издательство Ольги Морозовой, 2008. </w:t>
      </w:r>
    </w:p>
    <w:p w14:paraId="2BFAF299" w14:textId="3E7D2B20" w:rsidR="009F3F05" w:rsidRPr="008418D8" w:rsidRDefault="009F3F05" w:rsidP="00006E55">
      <w:pPr>
        <w:pStyle w:val="aa"/>
        <w:numPr>
          <w:ilvl w:val="0"/>
          <w:numId w:val="31"/>
        </w:numPr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8418D8">
        <w:rPr>
          <w:rFonts w:ascii="Times New Roman" w:eastAsiaTheme="minorEastAsia" w:hAnsi="Times New Roman"/>
          <w:kern w:val="24"/>
          <w:sz w:val="24"/>
          <w:szCs w:val="24"/>
        </w:rPr>
        <w:t>Сеймур-Смит, М.</w:t>
      </w:r>
      <w:r w:rsidRPr="008418D8">
        <w:rPr>
          <w:rFonts w:ascii="Times New Roman" w:eastAsiaTheme="minorEastAsia" w:hAnsi="Times New Roman"/>
          <w:b/>
          <w:bCs/>
          <w:kern w:val="24"/>
          <w:sz w:val="24"/>
          <w:szCs w:val="24"/>
        </w:rPr>
        <w:t xml:space="preserve"> </w:t>
      </w:r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100 величайших книг, которые потрясли мир: история мысли от древности до наших </w:t>
      </w:r>
      <w:proofErr w:type="gram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дней :</w:t>
      </w:r>
      <w:proofErr w:type="gram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 [пер. с англ.] / Мартин Сеймур-Смит. – </w:t>
      </w:r>
      <w:proofErr w:type="gram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Москва :</w:t>
      </w:r>
      <w:proofErr w:type="gram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 РИПОЛ классик, 2004. – 591 </w:t>
      </w:r>
      <w:proofErr w:type="gram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с. :</w:t>
      </w:r>
      <w:proofErr w:type="gram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 ил., </w:t>
      </w:r>
      <w:proofErr w:type="spellStart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портр</w:t>
      </w:r>
      <w:proofErr w:type="spellEnd"/>
      <w:r w:rsidRPr="008418D8">
        <w:rPr>
          <w:rFonts w:ascii="Times New Roman" w:eastAsiaTheme="minorEastAsia" w:hAnsi="Times New Roman"/>
          <w:kern w:val="24"/>
          <w:sz w:val="24"/>
          <w:szCs w:val="24"/>
        </w:rPr>
        <w:t>.</w:t>
      </w:r>
    </w:p>
    <w:p w14:paraId="62EC448A" w14:textId="70E89757" w:rsidR="008418D8" w:rsidRPr="008418D8" w:rsidRDefault="008418D8" w:rsidP="00006E55">
      <w:pPr>
        <w:pStyle w:val="aa"/>
        <w:numPr>
          <w:ilvl w:val="0"/>
          <w:numId w:val="31"/>
        </w:numPr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Бенедикт Камбербэтч </w:t>
      </w:r>
      <w:r w:rsidRPr="008418D8">
        <w:rPr>
          <w:rFonts w:ascii="Times New Roman" w:eastAsia="Calibri" w:hAnsi="Times New Roman"/>
          <w:kern w:val="24"/>
          <w:sz w:val="24"/>
          <w:szCs w:val="24"/>
          <w:u w:val="single"/>
        </w:rPr>
        <w:t>[</w:t>
      </w:r>
      <w:r w:rsidRPr="008418D8">
        <w:rPr>
          <w:rFonts w:ascii="Times New Roman" w:eastAsia="Calibri" w:hAnsi="Times New Roman"/>
          <w:kern w:val="24"/>
          <w:sz w:val="24"/>
          <w:szCs w:val="24"/>
        </w:rPr>
        <w:t xml:space="preserve">Электронный ресурс]. Режим доступа: </w:t>
      </w:r>
      <w:r w:rsidRPr="008418D8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8418D8">
          <w:rPr>
            <w:rFonts w:ascii="Times New Roman" w:hAnsi="Times New Roman"/>
            <w:sz w:val="24"/>
            <w:szCs w:val="24"/>
            <w:u w:val="single"/>
          </w:rPr>
          <w:t>Камбербэтч, Бенедикт — Википедия (wikipedia.org)</w:t>
        </w:r>
      </w:hyperlink>
    </w:p>
    <w:p w14:paraId="7187FDDA" w14:textId="7C120166" w:rsidR="00BE1F84" w:rsidRPr="008418D8" w:rsidRDefault="00BE1F84" w:rsidP="00006E55">
      <w:pPr>
        <w:pStyle w:val="aa"/>
        <w:numPr>
          <w:ilvl w:val="0"/>
          <w:numId w:val="31"/>
        </w:numPr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bookmarkStart w:id="2" w:name="_Hlk66622079"/>
      <w:r w:rsidRPr="008418D8">
        <w:rPr>
          <w:rFonts w:ascii="Times New Roman" w:eastAsiaTheme="minorEastAsia" w:hAnsi="Times New Roman"/>
          <w:kern w:val="24"/>
          <w:sz w:val="24"/>
          <w:szCs w:val="24"/>
        </w:rPr>
        <w:t xml:space="preserve">Бенедикт Камбербэтч </w:t>
      </w:r>
      <w:r w:rsidRPr="008418D8">
        <w:rPr>
          <w:rFonts w:ascii="Times New Roman" w:eastAsia="Calibri" w:hAnsi="Times New Roman"/>
          <w:kern w:val="24"/>
          <w:sz w:val="24"/>
          <w:szCs w:val="24"/>
          <w:u w:val="single"/>
        </w:rPr>
        <w:t>[</w:t>
      </w:r>
      <w:r w:rsidRPr="008418D8">
        <w:rPr>
          <w:rFonts w:ascii="Times New Roman" w:eastAsia="Calibri" w:hAnsi="Times New Roman"/>
          <w:kern w:val="24"/>
          <w:sz w:val="24"/>
          <w:szCs w:val="24"/>
        </w:rPr>
        <w:t xml:space="preserve">Электронный ресурс]. Режим доступа: </w:t>
      </w:r>
      <w:r w:rsidRPr="008418D8">
        <w:rPr>
          <w:rFonts w:ascii="Times New Roman" w:hAnsi="Times New Roman"/>
          <w:sz w:val="24"/>
          <w:szCs w:val="24"/>
        </w:rPr>
        <w:t xml:space="preserve"> </w:t>
      </w:r>
      <w:bookmarkEnd w:id="2"/>
      <w:r w:rsidRPr="008418D8">
        <w:rPr>
          <w:rFonts w:ascii="Times New Roman" w:hAnsi="Times New Roman"/>
          <w:sz w:val="24"/>
          <w:szCs w:val="24"/>
        </w:rPr>
        <w:fldChar w:fldCharType="begin"/>
      </w:r>
      <w:r w:rsidRPr="008418D8">
        <w:rPr>
          <w:rFonts w:ascii="Times New Roman" w:hAnsi="Times New Roman"/>
          <w:sz w:val="24"/>
          <w:szCs w:val="24"/>
        </w:rPr>
        <w:instrText xml:space="preserve"> HYPERLINK "https://uznayvse.ru/znamenitosti/biografiya-benedikt-kamberbetch.html" </w:instrText>
      </w:r>
      <w:r w:rsidRPr="008418D8">
        <w:rPr>
          <w:rFonts w:ascii="Times New Roman" w:hAnsi="Times New Roman"/>
          <w:sz w:val="24"/>
          <w:szCs w:val="24"/>
        </w:rPr>
        <w:fldChar w:fldCharType="separate"/>
      </w:r>
      <w:r w:rsidRPr="008418D8">
        <w:rPr>
          <w:rFonts w:ascii="Times New Roman" w:hAnsi="Times New Roman"/>
          <w:sz w:val="24"/>
          <w:szCs w:val="24"/>
          <w:u w:val="single"/>
        </w:rPr>
        <w:t xml:space="preserve">Бенедикт </w:t>
      </w:r>
      <w:proofErr w:type="spellStart"/>
      <w:r w:rsidRPr="008418D8">
        <w:rPr>
          <w:rFonts w:ascii="Times New Roman" w:hAnsi="Times New Roman"/>
          <w:sz w:val="24"/>
          <w:szCs w:val="24"/>
          <w:u w:val="single"/>
        </w:rPr>
        <w:t>Камбербэтч</w:t>
      </w:r>
      <w:proofErr w:type="spellEnd"/>
      <w:r w:rsidRPr="008418D8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8418D8">
        <w:rPr>
          <w:rFonts w:ascii="Times New Roman" w:hAnsi="Times New Roman"/>
          <w:sz w:val="24"/>
          <w:szCs w:val="24"/>
          <w:u w:val="single"/>
        </w:rPr>
        <w:t>Benedict</w:t>
      </w:r>
      <w:proofErr w:type="spellEnd"/>
      <w:r w:rsidRPr="008418D8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8418D8">
        <w:rPr>
          <w:rFonts w:ascii="Times New Roman" w:hAnsi="Times New Roman"/>
          <w:sz w:val="24"/>
          <w:szCs w:val="24"/>
          <w:u w:val="single"/>
        </w:rPr>
        <w:t>Cumberbatch</w:t>
      </w:r>
      <w:proofErr w:type="spellEnd"/>
      <w:r w:rsidRPr="008418D8">
        <w:rPr>
          <w:rFonts w:ascii="Times New Roman" w:hAnsi="Times New Roman"/>
          <w:sz w:val="24"/>
          <w:szCs w:val="24"/>
          <w:u w:val="single"/>
        </w:rPr>
        <w:t>) биография актера, фото, личная жизнь и его девушка 2021 (uznayvse.ru)</w:t>
      </w:r>
      <w:r w:rsidRPr="008418D8">
        <w:rPr>
          <w:rFonts w:ascii="Times New Roman" w:hAnsi="Times New Roman"/>
          <w:sz w:val="24"/>
          <w:szCs w:val="24"/>
        </w:rPr>
        <w:fldChar w:fldCharType="end"/>
      </w:r>
    </w:p>
    <w:p w14:paraId="0EA71AEF" w14:textId="455D6637" w:rsidR="0010798B" w:rsidRPr="008418D8" w:rsidRDefault="00006E55" w:rsidP="00006E55">
      <w:pPr>
        <w:pStyle w:val="aa"/>
        <w:numPr>
          <w:ilvl w:val="0"/>
          <w:numId w:val="31"/>
        </w:numPr>
        <w:tabs>
          <w:tab w:val="left" w:pos="710"/>
        </w:tabs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8418D8">
        <w:rPr>
          <w:rFonts w:ascii="Times New Roman" w:hAnsi="Times New Roman"/>
          <w:sz w:val="24"/>
          <w:szCs w:val="24"/>
        </w:rPr>
        <w:t xml:space="preserve">Биография Уильяма Шекспира </w:t>
      </w:r>
      <w:bookmarkStart w:id="3" w:name="_Hlk66621941"/>
      <w:r w:rsidRPr="008418D8">
        <w:rPr>
          <w:rFonts w:ascii="Times New Roman" w:eastAsia="Calibri" w:hAnsi="Times New Roman"/>
          <w:kern w:val="24"/>
          <w:sz w:val="24"/>
          <w:szCs w:val="24"/>
          <w:u w:val="single"/>
        </w:rPr>
        <w:t>[</w:t>
      </w:r>
      <w:r w:rsidRPr="008418D8">
        <w:rPr>
          <w:rFonts w:ascii="Times New Roman" w:eastAsia="Calibri" w:hAnsi="Times New Roman"/>
          <w:kern w:val="24"/>
          <w:sz w:val="24"/>
          <w:szCs w:val="24"/>
        </w:rPr>
        <w:t xml:space="preserve">Электронный ресурс]. Режим доступа: </w:t>
      </w:r>
      <w:r w:rsidRPr="008418D8">
        <w:rPr>
          <w:rFonts w:ascii="Times New Roman" w:hAnsi="Times New Roman"/>
          <w:sz w:val="24"/>
          <w:szCs w:val="24"/>
        </w:rPr>
        <w:t xml:space="preserve"> </w:t>
      </w:r>
      <w:bookmarkEnd w:id="3"/>
      <w:r w:rsidRPr="008418D8">
        <w:rPr>
          <w:rFonts w:ascii="Times New Roman" w:hAnsi="Times New Roman"/>
          <w:sz w:val="24"/>
          <w:szCs w:val="24"/>
        </w:rPr>
        <w:fldChar w:fldCharType="begin"/>
      </w:r>
      <w:r w:rsidRPr="008418D8">
        <w:rPr>
          <w:rFonts w:ascii="Times New Roman" w:hAnsi="Times New Roman"/>
          <w:sz w:val="24"/>
          <w:szCs w:val="24"/>
        </w:rPr>
        <w:instrText xml:space="preserve"> HYPERLINK "https://litrekon.ru/biografii/uilyama-shekspira/" </w:instrText>
      </w:r>
      <w:r w:rsidRPr="008418D8">
        <w:rPr>
          <w:rFonts w:ascii="Times New Roman" w:hAnsi="Times New Roman"/>
          <w:sz w:val="24"/>
          <w:szCs w:val="24"/>
        </w:rPr>
        <w:fldChar w:fldCharType="separate"/>
      </w:r>
      <w:r w:rsidRPr="008418D8">
        <w:rPr>
          <w:rStyle w:val="a3"/>
          <w:rFonts w:ascii="Times New Roman" w:hAnsi="Times New Roman"/>
          <w:color w:val="auto"/>
          <w:sz w:val="24"/>
          <w:szCs w:val="24"/>
        </w:rPr>
        <w:t>https://litrekon.ru/biografii/uilyama-shekspira/</w:t>
      </w:r>
      <w:r w:rsidRPr="008418D8">
        <w:rPr>
          <w:rFonts w:ascii="Times New Roman" w:hAnsi="Times New Roman"/>
          <w:sz w:val="24"/>
          <w:szCs w:val="24"/>
        </w:rPr>
        <w:fldChar w:fldCharType="end"/>
      </w:r>
    </w:p>
    <w:p w14:paraId="614200F6" w14:textId="4AA618BE" w:rsidR="00006E55" w:rsidRPr="008418D8" w:rsidRDefault="00006E55" w:rsidP="00006E55">
      <w:pPr>
        <w:pStyle w:val="aa"/>
        <w:numPr>
          <w:ilvl w:val="0"/>
          <w:numId w:val="31"/>
        </w:numPr>
        <w:tabs>
          <w:tab w:val="left" w:pos="710"/>
        </w:tabs>
        <w:kinsoku w:val="0"/>
        <w:overflowPunct w:val="0"/>
        <w:spacing w:after="0" w:line="360" w:lineRule="auto"/>
        <w:textAlignment w:val="baseline"/>
        <w:rPr>
          <w:rFonts w:ascii="Times New Roman" w:hAnsi="Times New Roman"/>
          <w:sz w:val="24"/>
          <w:szCs w:val="24"/>
        </w:rPr>
      </w:pPr>
      <w:r w:rsidRPr="008418D8">
        <w:rPr>
          <w:rFonts w:ascii="Times New Roman" w:hAnsi="Times New Roman"/>
          <w:sz w:val="24"/>
          <w:szCs w:val="24"/>
        </w:rPr>
        <w:t xml:space="preserve">Вильям Шекспир </w:t>
      </w:r>
      <w:r w:rsidRPr="008418D8">
        <w:rPr>
          <w:rFonts w:ascii="Times New Roman" w:eastAsia="Calibri" w:hAnsi="Times New Roman"/>
          <w:kern w:val="24"/>
          <w:sz w:val="24"/>
          <w:szCs w:val="24"/>
          <w:u w:val="single"/>
        </w:rPr>
        <w:t>[</w:t>
      </w:r>
      <w:r w:rsidRPr="008418D8">
        <w:rPr>
          <w:rFonts w:ascii="Times New Roman" w:eastAsia="Calibri" w:hAnsi="Times New Roman"/>
          <w:kern w:val="24"/>
          <w:sz w:val="24"/>
          <w:szCs w:val="24"/>
        </w:rPr>
        <w:t xml:space="preserve">Электронный ресурс]. Режим </w:t>
      </w:r>
      <w:proofErr w:type="gramStart"/>
      <w:r w:rsidRPr="008418D8">
        <w:rPr>
          <w:rFonts w:ascii="Times New Roman" w:eastAsia="Calibri" w:hAnsi="Times New Roman"/>
          <w:kern w:val="24"/>
          <w:sz w:val="24"/>
          <w:szCs w:val="24"/>
        </w:rPr>
        <w:t xml:space="preserve">доступа: </w:t>
      </w:r>
      <w:r w:rsidRPr="008418D8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Pr="008418D8">
        <w:rPr>
          <w:rFonts w:ascii="Times New Roman" w:hAnsi="Times New Roman"/>
          <w:sz w:val="24"/>
          <w:szCs w:val="24"/>
        </w:rPr>
        <w:t>https://www.istmira.com/drugoe-razlichnye-temy/14364-viljam-shekspir-kratkaja-biografija.html</w:t>
      </w:r>
    </w:p>
    <w:sectPr w:rsidR="00006E55" w:rsidRPr="008418D8" w:rsidSect="00BC3599">
      <w:footerReference w:type="default" r:id="rId9"/>
      <w:pgSz w:w="12240" w:h="15840" w:code="1"/>
      <w:pgMar w:top="1134" w:right="1134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F4B41" w14:textId="77777777" w:rsidR="000A2C24" w:rsidRDefault="000A2C24" w:rsidP="00BC3599">
      <w:pPr>
        <w:spacing w:after="0" w:line="240" w:lineRule="auto"/>
      </w:pPr>
      <w:r>
        <w:separator/>
      </w:r>
    </w:p>
  </w:endnote>
  <w:endnote w:type="continuationSeparator" w:id="0">
    <w:p w14:paraId="3978C968" w14:textId="77777777" w:rsidR="000A2C24" w:rsidRDefault="000A2C24" w:rsidP="00BC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93061" w14:textId="77777777" w:rsidR="00BC3599" w:rsidRDefault="004E4A7D">
    <w:pPr>
      <w:pStyle w:val="a6"/>
      <w:jc w:val="center"/>
    </w:pPr>
    <w:r>
      <w:fldChar w:fldCharType="begin"/>
    </w:r>
    <w:r w:rsidR="00BC3599">
      <w:instrText xml:space="preserve"> PAGE   \* MERGEFORMAT </w:instrText>
    </w:r>
    <w:r>
      <w:fldChar w:fldCharType="separate"/>
    </w:r>
    <w:r w:rsidR="00473670">
      <w:rPr>
        <w:noProof/>
      </w:rPr>
      <w:t>2</w:t>
    </w:r>
    <w:r>
      <w:fldChar w:fldCharType="end"/>
    </w:r>
  </w:p>
  <w:p w14:paraId="2F31BAA7" w14:textId="77777777" w:rsidR="00BC3599" w:rsidRDefault="00BC35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BE3D3" w14:textId="77777777" w:rsidR="000A2C24" w:rsidRDefault="000A2C24" w:rsidP="00BC3599">
      <w:pPr>
        <w:spacing w:after="0" w:line="240" w:lineRule="auto"/>
      </w:pPr>
      <w:r>
        <w:separator/>
      </w:r>
    </w:p>
  </w:footnote>
  <w:footnote w:type="continuationSeparator" w:id="0">
    <w:p w14:paraId="2E4CF975" w14:textId="77777777" w:rsidR="000A2C24" w:rsidRDefault="000A2C24" w:rsidP="00BC3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i w:val="0"/>
        <w:sz w:val="24"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1"/>
        </w:tabs>
        <w:ind w:left="142" w:firstLine="567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851"/>
        </w:tabs>
        <w:ind w:left="567" w:firstLine="142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851"/>
        </w:tabs>
        <w:ind w:left="142" w:firstLine="567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851"/>
        </w:tabs>
        <w:ind w:left="142" w:firstLine="567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851"/>
        </w:tabs>
        <w:ind w:left="142" w:firstLine="567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851"/>
        </w:tabs>
        <w:ind w:left="142" w:firstLine="567"/>
      </w:pPr>
      <w:rPr>
        <w:rFonts w:ascii="Symbol" w:hAnsi="Symbol"/>
      </w:rPr>
    </w:lvl>
  </w:abstractNum>
  <w:abstractNum w:abstractNumId="7" w15:restartNumberingAfterBreak="0">
    <w:nsid w:val="0CBF33C8"/>
    <w:multiLevelType w:val="hybridMultilevel"/>
    <w:tmpl w:val="6536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E66576"/>
    <w:multiLevelType w:val="hybridMultilevel"/>
    <w:tmpl w:val="5B94BAB0"/>
    <w:lvl w:ilvl="0" w:tplc="760AE2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0F73"/>
    <w:multiLevelType w:val="multilevel"/>
    <w:tmpl w:val="2A6CCA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0" w15:restartNumberingAfterBreak="0">
    <w:nsid w:val="26C62C47"/>
    <w:multiLevelType w:val="multilevel"/>
    <w:tmpl w:val="2A6CCA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35CD4197"/>
    <w:multiLevelType w:val="multilevel"/>
    <w:tmpl w:val="FE7A50D4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 w15:restartNumberingAfterBreak="0">
    <w:nsid w:val="36163AB0"/>
    <w:multiLevelType w:val="multilevel"/>
    <w:tmpl w:val="6016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9C67D9"/>
    <w:multiLevelType w:val="hybridMultilevel"/>
    <w:tmpl w:val="6CE2A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533A0"/>
    <w:multiLevelType w:val="hybridMultilevel"/>
    <w:tmpl w:val="61682E44"/>
    <w:lvl w:ilvl="0" w:tplc="CEBE04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112FA0"/>
    <w:multiLevelType w:val="hybridMultilevel"/>
    <w:tmpl w:val="966AEDAC"/>
    <w:lvl w:ilvl="0" w:tplc="4AC6E7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C0E1BCF"/>
    <w:multiLevelType w:val="multilevel"/>
    <w:tmpl w:val="48F684C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7" w15:restartNumberingAfterBreak="0">
    <w:nsid w:val="44DF510B"/>
    <w:multiLevelType w:val="hybridMultilevel"/>
    <w:tmpl w:val="A15025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6696FEF"/>
    <w:multiLevelType w:val="hybridMultilevel"/>
    <w:tmpl w:val="F874FC04"/>
    <w:lvl w:ilvl="0" w:tplc="CEBE0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C410C"/>
    <w:multiLevelType w:val="hybridMultilevel"/>
    <w:tmpl w:val="84F2B5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5061B73"/>
    <w:multiLevelType w:val="multilevel"/>
    <w:tmpl w:val="60D2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6C474E"/>
    <w:multiLevelType w:val="hybridMultilevel"/>
    <w:tmpl w:val="F92E136A"/>
    <w:lvl w:ilvl="0" w:tplc="0F488A1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619016E9"/>
    <w:multiLevelType w:val="multilevel"/>
    <w:tmpl w:val="48F684C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3" w15:restartNumberingAfterBreak="0">
    <w:nsid w:val="623C50ED"/>
    <w:multiLevelType w:val="hybridMultilevel"/>
    <w:tmpl w:val="BD980A72"/>
    <w:lvl w:ilvl="0" w:tplc="041E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0E50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C3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A6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4A2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907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127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8AC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30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A4F2900"/>
    <w:multiLevelType w:val="multilevel"/>
    <w:tmpl w:val="48F684C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2FF757F"/>
    <w:multiLevelType w:val="hybridMultilevel"/>
    <w:tmpl w:val="0CDE243A"/>
    <w:lvl w:ilvl="0" w:tplc="2140011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77636728"/>
    <w:multiLevelType w:val="hybridMultilevel"/>
    <w:tmpl w:val="7884E0DC"/>
    <w:lvl w:ilvl="0" w:tplc="C6CADB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76D518E"/>
    <w:multiLevelType w:val="multilevel"/>
    <w:tmpl w:val="48F684C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8" w15:restartNumberingAfterBreak="0">
    <w:nsid w:val="7A7C2C41"/>
    <w:multiLevelType w:val="multilevel"/>
    <w:tmpl w:val="E6E69DA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9" w15:restartNumberingAfterBreak="0">
    <w:nsid w:val="7D770E2A"/>
    <w:multiLevelType w:val="hybridMultilevel"/>
    <w:tmpl w:val="2AB251D2"/>
    <w:lvl w:ilvl="0" w:tplc="CEBE0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3C7412"/>
    <w:multiLevelType w:val="hybridMultilevel"/>
    <w:tmpl w:val="8D568C16"/>
    <w:lvl w:ilvl="0" w:tplc="4ED6D0B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10"/>
  </w:num>
  <w:num w:numId="4">
    <w:abstractNumId w:val="11"/>
  </w:num>
  <w:num w:numId="5">
    <w:abstractNumId w:val="15"/>
  </w:num>
  <w:num w:numId="6">
    <w:abstractNumId w:val="0"/>
    <w:lvlOverride w:ilvl="0">
      <w:startOverride w:val="1"/>
    </w:lvlOverride>
  </w:num>
  <w:num w:numId="7">
    <w:abstractNumId w:val="17"/>
  </w:num>
  <w:num w:numId="8">
    <w:abstractNumId w:val="14"/>
  </w:num>
  <w:num w:numId="9">
    <w:abstractNumId w:val="24"/>
  </w:num>
  <w:num w:numId="10">
    <w:abstractNumId w:val="2"/>
  </w:num>
  <w:num w:numId="11">
    <w:abstractNumId w:val="29"/>
  </w:num>
  <w:num w:numId="12">
    <w:abstractNumId w:val="4"/>
  </w:num>
  <w:num w:numId="13">
    <w:abstractNumId w:val="5"/>
  </w:num>
  <w:num w:numId="14">
    <w:abstractNumId w:val="1"/>
  </w:num>
  <w:num w:numId="15">
    <w:abstractNumId w:val="6"/>
  </w:num>
  <w:num w:numId="16">
    <w:abstractNumId w:val="3"/>
  </w:num>
  <w:num w:numId="17">
    <w:abstractNumId w:val="18"/>
  </w:num>
  <w:num w:numId="18">
    <w:abstractNumId w:val="22"/>
  </w:num>
  <w:num w:numId="19">
    <w:abstractNumId w:val="26"/>
  </w:num>
  <w:num w:numId="20">
    <w:abstractNumId w:val="21"/>
  </w:num>
  <w:num w:numId="21">
    <w:abstractNumId w:val="7"/>
  </w:num>
  <w:num w:numId="22">
    <w:abstractNumId w:val="19"/>
  </w:num>
  <w:num w:numId="23">
    <w:abstractNumId w:val="25"/>
  </w:num>
  <w:num w:numId="24">
    <w:abstractNumId w:val="12"/>
  </w:num>
  <w:num w:numId="25">
    <w:abstractNumId w:val="13"/>
  </w:num>
  <w:num w:numId="26">
    <w:abstractNumId w:val="27"/>
  </w:num>
  <w:num w:numId="27">
    <w:abstractNumId w:val="8"/>
  </w:num>
  <w:num w:numId="28">
    <w:abstractNumId w:val="16"/>
  </w:num>
  <w:num w:numId="29">
    <w:abstractNumId w:val="20"/>
  </w:num>
  <w:num w:numId="30">
    <w:abstractNumId w:val="23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4F"/>
    <w:rsid w:val="00006E55"/>
    <w:rsid w:val="000076F3"/>
    <w:rsid w:val="00015873"/>
    <w:rsid w:val="00016A87"/>
    <w:rsid w:val="000214A2"/>
    <w:rsid w:val="00034ECB"/>
    <w:rsid w:val="00045915"/>
    <w:rsid w:val="00055CBA"/>
    <w:rsid w:val="000872F8"/>
    <w:rsid w:val="00090E92"/>
    <w:rsid w:val="000A2C24"/>
    <w:rsid w:val="000A50DC"/>
    <w:rsid w:val="000B5438"/>
    <w:rsid w:val="000B549E"/>
    <w:rsid w:val="000C1C56"/>
    <w:rsid w:val="000D1254"/>
    <w:rsid w:val="000D2E00"/>
    <w:rsid w:val="000E7A71"/>
    <w:rsid w:val="0010123F"/>
    <w:rsid w:val="0010798B"/>
    <w:rsid w:val="00125C2C"/>
    <w:rsid w:val="00136B1F"/>
    <w:rsid w:val="00136B6E"/>
    <w:rsid w:val="001544D9"/>
    <w:rsid w:val="00163CAB"/>
    <w:rsid w:val="00164179"/>
    <w:rsid w:val="00174AC5"/>
    <w:rsid w:val="00184B4F"/>
    <w:rsid w:val="0019184B"/>
    <w:rsid w:val="001B7989"/>
    <w:rsid w:val="001E1DC7"/>
    <w:rsid w:val="001F7A5B"/>
    <w:rsid w:val="00202FDF"/>
    <w:rsid w:val="00222E53"/>
    <w:rsid w:val="002351E7"/>
    <w:rsid w:val="0024245E"/>
    <w:rsid w:val="00290107"/>
    <w:rsid w:val="002B14CD"/>
    <w:rsid w:val="002C2F09"/>
    <w:rsid w:val="002C4A3C"/>
    <w:rsid w:val="002D6CA9"/>
    <w:rsid w:val="002E639A"/>
    <w:rsid w:val="002F1EF0"/>
    <w:rsid w:val="00305211"/>
    <w:rsid w:val="0031465F"/>
    <w:rsid w:val="003176ED"/>
    <w:rsid w:val="00325EFE"/>
    <w:rsid w:val="0037363B"/>
    <w:rsid w:val="003751DE"/>
    <w:rsid w:val="00377D69"/>
    <w:rsid w:val="00393E24"/>
    <w:rsid w:val="003C0BDE"/>
    <w:rsid w:val="003C688F"/>
    <w:rsid w:val="00410C14"/>
    <w:rsid w:val="00415A6C"/>
    <w:rsid w:val="00420120"/>
    <w:rsid w:val="0042347B"/>
    <w:rsid w:val="00432DFC"/>
    <w:rsid w:val="00445763"/>
    <w:rsid w:val="00473670"/>
    <w:rsid w:val="004B0CA6"/>
    <w:rsid w:val="004C5BCD"/>
    <w:rsid w:val="004D02DA"/>
    <w:rsid w:val="004E37C3"/>
    <w:rsid w:val="004E4A7D"/>
    <w:rsid w:val="004F4E2E"/>
    <w:rsid w:val="005063EC"/>
    <w:rsid w:val="00511F6F"/>
    <w:rsid w:val="00512A4E"/>
    <w:rsid w:val="00526991"/>
    <w:rsid w:val="005452AD"/>
    <w:rsid w:val="0055560F"/>
    <w:rsid w:val="0058166A"/>
    <w:rsid w:val="00584ECE"/>
    <w:rsid w:val="005A3A7D"/>
    <w:rsid w:val="005A51B0"/>
    <w:rsid w:val="005A5F3F"/>
    <w:rsid w:val="005C212B"/>
    <w:rsid w:val="005C2AB5"/>
    <w:rsid w:val="005C6869"/>
    <w:rsid w:val="005F4CB9"/>
    <w:rsid w:val="006119D2"/>
    <w:rsid w:val="00627A78"/>
    <w:rsid w:val="00643650"/>
    <w:rsid w:val="00647F54"/>
    <w:rsid w:val="00653A3F"/>
    <w:rsid w:val="00663422"/>
    <w:rsid w:val="00675715"/>
    <w:rsid w:val="006A30D8"/>
    <w:rsid w:val="006A40F8"/>
    <w:rsid w:val="006B6CF5"/>
    <w:rsid w:val="006D1C8F"/>
    <w:rsid w:val="006D55FA"/>
    <w:rsid w:val="006E34F8"/>
    <w:rsid w:val="006F0362"/>
    <w:rsid w:val="006F1104"/>
    <w:rsid w:val="00701576"/>
    <w:rsid w:val="00711819"/>
    <w:rsid w:val="00712681"/>
    <w:rsid w:val="007147EA"/>
    <w:rsid w:val="0072397B"/>
    <w:rsid w:val="0073787D"/>
    <w:rsid w:val="007463FA"/>
    <w:rsid w:val="00791BFE"/>
    <w:rsid w:val="007A5BA5"/>
    <w:rsid w:val="007B4DF7"/>
    <w:rsid w:val="007D7411"/>
    <w:rsid w:val="007E7FDB"/>
    <w:rsid w:val="00817C46"/>
    <w:rsid w:val="008248CD"/>
    <w:rsid w:val="008418D8"/>
    <w:rsid w:val="008603D8"/>
    <w:rsid w:val="00860DF6"/>
    <w:rsid w:val="00862EDA"/>
    <w:rsid w:val="00876E4F"/>
    <w:rsid w:val="0088142C"/>
    <w:rsid w:val="008855BF"/>
    <w:rsid w:val="008859FB"/>
    <w:rsid w:val="0089397C"/>
    <w:rsid w:val="008D4654"/>
    <w:rsid w:val="00902DE4"/>
    <w:rsid w:val="0090634E"/>
    <w:rsid w:val="00917FB3"/>
    <w:rsid w:val="00954B16"/>
    <w:rsid w:val="009656C2"/>
    <w:rsid w:val="009742CE"/>
    <w:rsid w:val="00983058"/>
    <w:rsid w:val="009914D9"/>
    <w:rsid w:val="009979CF"/>
    <w:rsid w:val="009A0FA4"/>
    <w:rsid w:val="009B3331"/>
    <w:rsid w:val="009B3829"/>
    <w:rsid w:val="009D281C"/>
    <w:rsid w:val="009F059C"/>
    <w:rsid w:val="009F2F02"/>
    <w:rsid w:val="009F3F05"/>
    <w:rsid w:val="009F604F"/>
    <w:rsid w:val="00A01EC2"/>
    <w:rsid w:val="00A17D31"/>
    <w:rsid w:val="00A27C9B"/>
    <w:rsid w:val="00A330FE"/>
    <w:rsid w:val="00A33A76"/>
    <w:rsid w:val="00A3450A"/>
    <w:rsid w:val="00A419A4"/>
    <w:rsid w:val="00A67E98"/>
    <w:rsid w:val="00AA26AB"/>
    <w:rsid w:val="00AA2B0D"/>
    <w:rsid w:val="00AB6100"/>
    <w:rsid w:val="00AD39FE"/>
    <w:rsid w:val="00AD51C5"/>
    <w:rsid w:val="00AE71E7"/>
    <w:rsid w:val="00AF1B07"/>
    <w:rsid w:val="00AF262A"/>
    <w:rsid w:val="00AF3B9C"/>
    <w:rsid w:val="00B23568"/>
    <w:rsid w:val="00B24C1A"/>
    <w:rsid w:val="00B31AC0"/>
    <w:rsid w:val="00B43A95"/>
    <w:rsid w:val="00B468E5"/>
    <w:rsid w:val="00B50228"/>
    <w:rsid w:val="00B503F9"/>
    <w:rsid w:val="00B649FE"/>
    <w:rsid w:val="00B75CBC"/>
    <w:rsid w:val="00B9152F"/>
    <w:rsid w:val="00BA36D6"/>
    <w:rsid w:val="00BB4E37"/>
    <w:rsid w:val="00BC3599"/>
    <w:rsid w:val="00BD5A88"/>
    <w:rsid w:val="00BE17D5"/>
    <w:rsid w:val="00BE1F84"/>
    <w:rsid w:val="00BE31AC"/>
    <w:rsid w:val="00BF3C47"/>
    <w:rsid w:val="00C02916"/>
    <w:rsid w:val="00C153B0"/>
    <w:rsid w:val="00C22EC6"/>
    <w:rsid w:val="00C42199"/>
    <w:rsid w:val="00C42EE1"/>
    <w:rsid w:val="00C57896"/>
    <w:rsid w:val="00CB3E16"/>
    <w:rsid w:val="00CC174A"/>
    <w:rsid w:val="00CC25BB"/>
    <w:rsid w:val="00CC7E5E"/>
    <w:rsid w:val="00CD2E8D"/>
    <w:rsid w:val="00CE4BCC"/>
    <w:rsid w:val="00CF1D5C"/>
    <w:rsid w:val="00CF6A00"/>
    <w:rsid w:val="00D20E62"/>
    <w:rsid w:val="00D32093"/>
    <w:rsid w:val="00D55278"/>
    <w:rsid w:val="00D56730"/>
    <w:rsid w:val="00D61769"/>
    <w:rsid w:val="00D63D56"/>
    <w:rsid w:val="00D712BA"/>
    <w:rsid w:val="00D71DA2"/>
    <w:rsid w:val="00D73266"/>
    <w:rsid w:val="00D950A9"/>
    <w:rsid w:val="00DA228F"/>
    <w:rsid w:val="00DA2D39"/>
    <w:rsid w:val="00DD5959"/>
    <w:rsid w:val="00DD5A01"/>
    <w:rsid w:val="00DE7D26"/>
    <w:rsid w:val="00E02126"/>
    <w:rsid w:val="00E04C49"/>
    <w:rsid w:val="00E3329A"/>
    <w:rsid w:val="00E5320B"/>
    <w:rsid w:val="00E6511C"/>
    <w:rsid w:val="00E72315"/>
    <w:rsid w:val="00E77B01"/>
    <w:rsid w:val="00E8423D"/>
    <w:rsid w:val="00E9107D"/>
    <w:rsid w:val="00EB21C0"/>
    <w:rsid w:val="00EC39A3"/>
    <w:rsid w:val="00ED47BA"/>
    <w:rsid w:val="00EF2375"/>
    <w:rsid w:val="00F0529F"/>
    <w:rsid w:val="00F21CD3"/>
    <w:rsid w:val="00F32A5F"/>
    <w:rsid w:val="00F448E5"/>
    <w:rsid w:val="00F63CA1"/>
    <w:rsid w:val="00F81F35"/>
    <w:rsid w:val="00F8353E"/>
    <w:rsid w:val="00FA025A"/>
    <w:rsid w:val="00FD23C1"/>
    <w:rsid w:val="00FE6ABB"/>
    <w:rsid w:val="00FF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C6BBD"/>
  <w15:docId w15:val="{B8F716C5-0E19-47EF-A99A-B6717009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B01"/>
    <w:pPr>
      <w:spacing w:after="200" w:line="276" w:lineRule="auto"/>
    </w:pPr>
    <w:rPr>
      <w:rFonts w:cs="Times New Roman"/>
      <w:sz w:val="22"/>
      <w:szCs w:val="22"/>
      <w:lang w:val="ru-RU" w:eastAsia="ru-RU"/>
    </w:rPr>
  </w:style>
  <w:style w:type="paragraph" w:styleId="1">
    <w:name w:val="heading 1"/>
    <w:basedOn w:val="a"/>
    <w:link w:val="10"/>
    <w:uiPriority w:val="9"/>
    <w:qFormat/>
    <w:rsid w:val="00415A6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3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read1">
    <w:name w:val="text_read1"/>
    <w:basedOn w:val="a0"/>
    <w:rsid w:val="00090E92"/>
    <w:rPr>
      <w:rFonts w:ascii="Verdana" w:hAnsi="Verdana" w:cs="Verdana"/>
      <w:color w:val="000000"/>
      <w:sz w:val="18"/>
      <w:szCs w:val="18"/>
    </w:rPr>
  </w:style>
  <w:style w:type="character" w:styleId="a3">
    <w:name w:val="Hyperlink"/>
    <w:basedOn w:val="a0"/>
    <w:uiPriority w:val="99"/>
    <w:unhideWhenUsed/>
    <w:rsid w:val="005C6869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C359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rsid w:val="00BC35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C3599"/>
    <w:rPr>
      <w:rFonts w:cs="Times New Roman"/>
    </w:rPr>
  </w:style>
  <w:style w:type="paragraph" w:styleId="a8">
    <w:name w:val="Normal (Web)"/>
    <w:basedOn w:val="a"/>
    <w:uiPriority w:val="99"/>
    <w:unhideWhenUsed/>
    <w:rsid w:val="00D63D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C3599"/>
    <w:rPr>
      <w:rFonts w:cs="Times New Roman"/>
    </w:rPr>
  </w:style>
  <w:style w:type="paragraph" w:styleId="a9">
    <w:name w:val="No Spacing"/>
    <w:uiPriority w:val="1"/>
    <w:qFormat/>
    <w:rsid w:val="00D63D56"/>
    <w:rPr>
      <w:rFonts w:cs="Times New Roman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rsid w:val="0070157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15A6C"/>
    <w:rPr>
      <w:rFonts w:ascii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styleId="ab">
    <w:name w:val="Unresolved Mention"/>
    <w:basedOn w:val="a0"/>
    <w:uiPriority w:val="99"/>
    <w:semiHidden/>
    <w:unhideWhenUsed/>
    <w:rsid w:val="00006E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0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7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7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0%D0%BC%D0%B1%D0%B5%D1%80%D0%B1%D1%8D%D1%82%D1%87,_%D0%91%D0%B5%D0%BD%D0%B5%D0%B4%D0%B8%D0%BA%D1%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DC8F9-74C0-40EA-BB95-14F44C0B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shish</dc:creator>
  <cp:lastModifiedBy>Voronina Ksenia</cp:lastModifiedBy>
  <cp:revision>31</cp:revision>
  <cp:lastPrinted>2021-03-15T19:53:00Z</cp:lastPrinted>
  <dcterms:created xsi:type="dcterms:W3CDTF">2021-03-06T11:19:00Z</dcterms:created>
  <dcterms:modified xsi:type="dcterms:W3CDTF">2021-03-15T19:54:00Z</dcterms:modified>
</cp:coreProperties>
</file>