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AE1" w:rsidRDefault="00FD5AE1" w:rsidP="00FD5AE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Муниципальное казенное общеобразовательное учреждение </w:t>
      </w:r>
    </w:p>
    <w:p w:rsidR="00FD5AE1" w:rsidRDefault="00FD5AE1" w:rsidP="00FD5AE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«Специальная (коррекционная) общеобразовательная</w:t>
      </w:r>
    </w:p>
    <w:p w:rsidR="00FD5AE1" w:rsidRDefault="00FD5AE1" w:rsidP="00FD5AE1">
      <w:pPr>
        <w:spacing w:after="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школа – интернат № 15 города Белово»</w:t>
      </w:r>
    </w:p>
    <w:p w:rsidR="00750FEC" w:rsidRDefault="00750FEC" w:rsidP="00FD5AE1">
      <w:pPr>
        <w:spacing w:after="0"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160" w:vertAnchor="text" w:horzAnchor="margin" w:tblpX="-318" w:tblpY="164"/>
        <w:tblW w:w="9889" w:type="dxa"/>
        <w:tblLook w:val="01E0" w:firstRow="1" w:lastRow="1" w:firstColumn="1" w:lastColumn="1" w:noHBand="0" w:noVBand="0"/>
      </w:tblPr>
      <w:tblGrid>
        <w:gridCol w:w="3445"/>
        <w:gridCol w:w="3187"/>
        <w:gridCol w:w="3257"/>
      </w:tblGrid>
      <w:tr w:rsidR="008012B6" w:rsidTr="008012B6">
        <w:trPr>
          <w:trHeight w:val="3828"/>
        </w:trPr>
        <w:tc>
          <w:tcPr>
            <w:tcW w:w="3445" w:type="dxa"/>
          </w:tcPr>
          <w:p w:rsidR="008012B6" w:rsidRDefault="008012B6" w:rsidP="00F153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«Рассмотрено»</w:t>
            </w:r>
          </w:p>
          <w:p w:rsidR="008012B6" w:rsidRDefault="008012B6" w:rsidP="00F25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заседании МО педагогов, осуществляющих работу с обучающимися с умеренной, тяжелой, глубокой умственной отсталостью, ТМНР</w:t>
            </w:r>
          </w:p>
          <w:p w:rsidR="008012B6" w:rsidRDefault="00F25B60" w:rsidP="00F25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</w:t>
            </w:r>
            <w:r w:rsidR="00801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012B6" w:rsidRDefault="008012B6" w:rsidP="00F25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«28» августа 2020г.</w:t>
            </w:r>
          </w:p>
          <w:p w:rsidR="008012B6" w:rsidRDefault="008012B6" w:rsidP="00F25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_________/ Карпунова А.В. /</w:t>
            </w:r>
          </w:p>
          <w:p w:rsidR="008012B6" w:rsidRDefault="008012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012B6" w:rsidRDefault="008012B6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</w:rPr>
            </w:pPr>
          </w:p>
          <w:p w:rsidR="008012B6" w:rsidRDefault="008012B6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</w:rPr>
            </w:pPr>
          </w:p>
          <w:p w:rsidR="008012B6" w:rsidRDefault="008012B6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</w:rPr>
            </w:pPr>
          </w:p>
          <w:p w:rsidR="008012B6" w:rsidRDefault="008012B6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</w:rPr>
            </w:pPr>
          </w:p>
        </w:tc>
        <w:tc>
          <w:tcPr>
            <w:tcW w:w="3187" w:type="dxa"/>
            <w:hideMark/>
          </w:tcPr>
          <w:p w:rsidR="008012B6" w:rsidRDefault="008012B6" w:rsidP="00F153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:rsidR="008357CA" w:rsidRDefault="008357CA" w:rsidP="00F25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решением методического </w:t>
            </w:r>
            <w:r w:rsidR="008012B6">
              <w:rPr>
                <w:rFonts w:ascii="Times New Roman" w:hAnsi="Times New Roman"/>
                <w:sz w:val="24"/>
                <w:szCs w:val="24"/>
              </w:rPr>
              <w:t>совета</w:t>
            </w:r>
          </w:p>
          <w:p w:rsidR="008012B6" w:rsidRDefault="008012B6" w:rsidP="00F25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</w:t>
            </w:r>
            <w:r w:rsidR="00F25B6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012B6" w:rsidRDefault="00F25B60" w:rsidP="00F25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«31</w:t>
            </w:r>
            <w:r w:rsidR="008012B6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августа </w:t>
            </w:r>
            <w:r w:rsidR="008012B6">
              <w:rPr>
                <w:rFonts w:ascii="Times New Roman" w:hAnsi="Times New Roman"/>
                <w:sz w:val="24"/>
                <w:szCs w:val="24"/>
              </w:rPr>
              <w:t>2020г.</w:t>
            </w:r>
          </w:p>
          <w:p w:rsidR="008012B6" w:rsidRDefault="008012B6" w:rsidP="00F25B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________/</w:t>
            </w:r>
            <w:r>
              <w:rPr>
                <w:rFonts w:ascii="Times New Roman" w:hAnsi="Times New Roman"/>
                <w:sz w:val="24"/>
                <w:szCs w:val="24"/>
              </w:rPr>
              <w:t>Кайгородова В.И./</w:t>
            </w:r>
          </w:p>
        </w:tc>
        <w:tc>
          <w:tcPr>
            <w:tcW w:w="3257" w:type="dxa"/>
          </w:tcPr>
          <w:p w:rsidR="008012B6" w:rsidRDefault="008012B6" w:rsidP="00F153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«Утверждено»</w:t>
            </w:r>
          </w:p>
          <w:p w:rsidR="008012B6" w:rsidRDefault="008012B6" w:rsidP="00F25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8012B6" w:rsidRDefault="008012B6" w:rsidP="00F25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школы-интерната №15</w:t>
            </w:r>
          </w:p>
          <w:p w:rsidR="008012B6" w:rsidRDefault="008012B6" w:rsidP="00F25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города Белово</w:t>
            </w:r>
          </w:p>
          <w:p w:rsidR="008012B6" w:rsidRDefault="008012B6" w:rsidP="00F25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/О.Г.Погорелова /</w:t>
            </w:r>
          </w:p>
          <w:p w:rsidR="008012B6" w:rsidRDefault="008012B6" w:rsidP="00F25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</w:t>
            </w:r>
            <w:r w:rsidR="00F25B60">
              <w:rPr>
                <w:rFonts w:ascii="Times New Roman" w:hAnsi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от</w:t>
            </w:r>
          </w:p>
          <w:p w:rsidR="008012B6" w:rsidRDefault="00F25B60" w:rsidP="00F25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«31</w:t>
            </w:r>
            <w:r w:rsidR="008012B6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августа </w:t>
            </w:r>
            <w:r w:rsidR="008012B6">
              <w:rPr>
                <w:rFonts w:ascii="Times New Roman" w:hAnsi="Times New Roman"/>
                <w:sz w:val="24"/>
                <w:szCs w:val="24"/>
              </w:rPr>
              <w:t>2020г.</w:t>
            </w:r>
          </w:p>
          <w:p w:rsidR="008012B6" w:rsidRDefault="008012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12B6" w:rsidRDefault="008012B6" w:rsidP="00FD5AE1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FD5AE1" w:rsidRDefault="00FD5AE1" w:rsidP="00FD5AE1">
      <w:pPr>
        <w:tabs>
          <w:tab w:val="left" w:pos="41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AE1" w:rsidRDefault="00FD5AE1" w:rsidP="00FD5AE1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560507" w:rsidRDefault="009C31A7" w:rsidP="00FD5AE1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индивидуальному курсу</w:t>
      </w:r>
    </w:p>
    <w:p w:rsidR="00FD5AE1" w:rsidRDefault="00FD5AE1" w:rsidP="00FD5AE1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внеурочной деятельности</w:t>
      </w:r>
    </w:p>
    <w:p w:rsidR="00FD5AE1" w:rsidRDefault="00FD5AE1" w:rsidP="00FD5AE1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«Тропинка здоровья»</w:t>
      </w:r>
    </w:p>
    <w:p w:rsidR="00FD5AE1" w:rsidRDefault="00F25B60" w:rsidP="00FD5AE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обучающегося 3И </w:t>
      </w:r>
      <w:r w:rsidR="000B6603">
        <w:rPr>
          <w:rFonts w:ascii="Times New Roman" w:hAnsi="Times New Roman"/>
          <w:b/>
          <w:sz w:val="28"/>
          <w:szCs w:val="28"/>
        </w:rPr>
        <w:t>«</w:t>
      </w:r>
      <w:r w:rsidR="00F15323">
        <w:rPr>
          <w:rFonts w:ascii="Times New Roman" w:hAnsi="Times New Roman"/>
          <w:b/>
          <w:sz w:val="28"/>
          <w:szCs w:val="28"/>
        </w:rPr>
        <w:t>А</w:t>
      </w:r>
      <w:r w:rsidR="000B6603">
        <w:rPr>
          <w:rFonts w:ascii="Times New Roman" w:hAnsi="Times New Roman"/>
          <w:b/>
          <w:sz w:val="28"/>
          <w:szCs w:val="28"/>
        </w:rPr>
        <w:t xml:space="preserve">» </w:t>
      </w:r>
      <w:r w:rsidR="00FD5AE1">
        <w:rPr>
          <w:rFonts w:ascii="Times New Roman" w:hAnsi="Times New Roman"/>
          <w:b/>
          <w:sz w:val="28"/>
          <w:szCs w:val="28"/>
        </w:rPr>
        <w:t>класса</w:t>
      </w:r>
    </w:p>
    <w:p w:rsidR="00FD5AE1" w:rsidRDefault="004E2FEC" w:rsidP="00FD5AE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(спортивно-оздоровительное</w:t>
      </w:r>
      <w:r w:rsidR="001D2010">
        <w:rPr>
          <w:rFonts w:ascii="Times New Roman" w:hAnsi="Times New Roman"/>
          <w:sz w:val="28"/>
          <w:szCs w:val="28"/>
        </w:rPr>
        <w:t xml:space="preserve"> </w:t>
      </w:r>
      <w:r w:rsidR="00FD5AE1">
        <w:rPr>
          <w:rFonts w:ascii="Times New Roman" w:hAnsi="Times New Roman"/>
          <w:color w:val="000000"/>
          <w:sz w:val="28"/>
          <w:szCs w:val="28"/>
        </w:rPr>
        <w:t>направление)</w:t>
      </w:r>
    </w:p>
    <w:p w:rsidR="00FD5AE1" w:rsidRDefault="00F15323" w:rsidP="00FD5AE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Ткаченко</w:t>
      </w:r>
      <w:r w:rsidR="00FD5AE1">
        <w:rPr>
          <w:rFonts w:ascii="Times New Roman" w:hAnsi="Times New Roman"/>
          <w:b/>
          <w:color w:val="000000"/>
          <w:sz w:val="28"/>
          <w:szCs w:val="28"/>
        </w:rPr>
        <w:t xml:space="preserve"> Никиты</w:t>
      </w:r>
    </w:p>
    <w:p w:rsidR="00FD5AE1" w:rsidRDefault="00FD5AE1" w:rsidP="00FD5AE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FD5AE1" w:rsidRDefault="00FD5AE1" w:rsidP="00FD5AE1">
      <w:pPr>
        <w:tabs>
          <w:tab w:val="left" w:pos="3506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реализации: 1 год</w:t>
      </w:r>
    </w:p>
    <w:p w:rsidR="00FD5AE1" w:rsidRDefault="00FD5AE1" w:rsidP="00FD5AE1">
      <w:pPr>
        <w:spacing w:after="0"/>
        <w:rPr>
          <w:rFonts w:ascii="Calibri" w:hAnsi="Calibri"/>
          <w:sz w:val="28"/>
          <w:szCs w:val="28"/>
        </w:rPr>
      </w:pPr>
    </w:p>
    <w:p w:rsidR="00FD5AE1" w:rsidRDefault="00FD5AE1" w:rsidP="00FD5AE1">
      <w:pPr>
        <w:tabs>
          <w:tab w:val="left" w:pos="75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AE1" w:rsidRDefault="00FD5AE1" w:rsidP="00FD5AE1">
      <w:pPr>
        <w:tabs>
          <w:tab w:val="left" w:pos="75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AE1" w:rsidRDefault="00FD5AE1" w:rsidP="00FD5AE1">
      <w:pPr>
        <w:tabs>
          <w:tab w:val="left" w:pos="75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AE1" w:rsidRPr="006A4A1D" w:rsidRDefault="00FD5AE1" w:rsidP="00FD5AE1">
      <w:pPr>
        <w:tabs>
          <w:tab w:val="left" w:pos="756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6A4A1D">
        <w:rPr>
          <w:rFonts w:ascii="Times New Roman" w:hAnsi="Times New Roman"/>
          <w:sz w:val="28"/>
          <w:szCs w:val="28"/>
        </w:rPr>
        <w:t xml:space="preserve">        </w:t>
      </w:r>
      <w:r w:rsidRPr="006A4A1D">
        <w:rPr>
          <w:rFonts w:ascii="Times New Roman" w:hAnsi="Times New Roman"/>
          <w:sz w:val="24"/>
          <w:szCs w:val="24"/>
        </w:rPr>
        <w:t>Составитель:</w:t>
      </w:r>
    </w:p>
    <w:p w:rsidR="00FD5AE1" w:rsidRPr="006A4A1D" w:rsidRDefault="00FD5AE1" w:rsidP="00FD5AE1">
      <w:pPr>
        <w:tabs>
          <w:tab w:val="left" w:pos="756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A4A1D">
        <w:rPr>
          <w:rFonts w:ascii="Times New Roman" w:hAnsi="Times New Roman"/>
          <w:sz w:val="24"/>
          <w:szCs w:val="24"/>
        </w:rPr>
        <w:t xml:space="preserve">                        </w:t>
      </w:r>
      <w:r w:rsidR="00F15323" w:rsidRPr="006A4A1D">
        <w:rPr>
          <w:rFonts w:ascii="Times New Roman" w:hAnsi="Times New Roman"/>
          <w:sz w:val="24"/>
          <w:szCs w:val="24"/>
        </w:rPr>
        <w:t>Подгорная Т.В.</w:t>
      </w:r>
      <w:r w:rsidRPr="006A4A1D">
        <w:rPr>
          <w:rFonts w:ascii="Times New Roman" w:hAnsi="Times New Roman"/>
          <w:sz w:val="24"/>
          <w:szCs w:val="24"/>
        </w:rPr>
        <w:t xml:space="preserve">., учитель  </w:t>
      </w:r>
    </w:p>
    <w:p w:rsidR="00FD5AE1" w:rsidRPr="008012B6" w:rsidRDefault="00FD5AE1" w:rsidP="008012B6">
      <w:pPr>
        <w:tabs>
          <w:tab w:val="left" w:pos="75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AE1" w:rsidRDefault="00FD5AE1" w:rsidP="00FD5AE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D5AE1" w:rsidRDefault="00FD5AE1" w:rsidP="00FD5AE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D5AE1" w:rsidRDefault="00FD5AE1" w:rsidP="00FD5AE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D5AE1" w:rsidRDefault="00FD5AE1" w:rsidP="00FD5AE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D5AE1" w:rsidRDefault="00FD5AE1" w:rsidP="00FD5AE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D5AE1" w:rsidRDefault="00FD5AE1" w:rsidP="00FD5AE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D5AE1" w:rsidRDefault="00FD5AE1" w:rsidP="00FD5AE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Белово</w:t>
      </w:r>
    </w:p>
    <w:p w:rsidR="00750FEC" w:rsidRPr="002C3FB9" w:rsidRDefault="00FD5AE1" w:rsidP="002C3FB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2020г</w:t>
      </w:r>
    </w:p>
    <w:p w:rsidR="00750FEC" w:rsidRDefault="00750FEC" w:rsidP="00075A93">
      <w:pPr>
        <w:spacing w:after="0"/>
        <w:jc w:val="both"/>
        <w:rPr>
          <w:rFonts w:ascii="Times New Roman" w:hAnsi="Times New Roman"/>
          <w:b/>
        </w:rPr>
      </w:pPr>
    </w:p>
    <w:p w:rsidR="001D7948" w:rsidRPr="002C3FB9" w:rsidRDefault="001D7948" w:rsidP="001D7948">
      <w:pPr>
        <w:pStyle w:val="17"/>
        <w:keepNext/>
        <w:keepLines/>
        <w:shd w:val="clear" w:color="auto" w:fill="auto"/>
        <w:spacing w:after="0" w:line="276" w:lineRule="auto"/>
        <w:ind w:left="20"/>
        <w:rPr>
          <w:b/>
          <w:sz w:val="24"/>
          <w:szCs w:val="24"/>
        </w:rPr>
      </w:pPr>
      <w:r w:rsidRPr="002C3FB9">
        <w:rPr>
          <w:b/>
          <w:sz w:val="24"/>
          <w:szCs w:val="24"/>
        </w:rPr>
        <w:lastRenderedPageBreak/>
        <w:t>Содержание</w:t>
      </w:r>
    </w:p>
    <w:p w:rsidR="001D7948" w:rsidRDefault="001D7948" w:rsidP="001D7948">
      <w:pPr>
        <w:spacing w:after="0"/>
        <w:ind w:right="-284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1D7948" w:rsidRDefault="001D7948" w:rsidP="001D7948">
      <w:pPr>
        <w:spacing w:after="0"/>
        <w:ind w:right="-284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Пояснительная записка…………………………………………..………………….….…........3</w:t>
      </w:r>
    </w:p>
    <w:p w:rsidR="001D7948" w:rsidRDefault="001D7948" w:rsidP="001D7948">
      <w:pPr>
        <w:spacing w:after="0"/>
        <w:ind w:right="-284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Batang" w:hAnsi="Times New Roman"/>
          <w:sz w:val="24"/>
          <w:szCs w:val="24"/>
          <w:lang w:eastAsia="ko-KR"/>
        </w:rPr>
        <w:t>Общая характеристика курса…………………</w:t>
      </w:r>
      <w:r>
        <w:rPr>
          <w:rFonts w:ascii="Times New Roman" w:hAnsi="Times New Roman"/>
          <w:sz w:val="24"/>
          <w:szCs w:val="24"/>
        </w:rPr>
        <w:t>…………………………………….……….…</w:t>
      </w:r>
      <w:r w:rsidR="00F25B60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4</w:t>
      </w:r>
    </w:p>
    <w:p w:rsidR="001D7948" w:rsidRDefault="001D7948" w:rsidP="001D7948">
      <w:pPr>
        <w:tabs>
          <w:tab w:val="left" w:pos="567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Место курса в учебном плане</w:t>
      </w:r>
      <w:r w:rsidR="000A7F9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………………………………………...………………….…….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25B6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1D7948" w:rsidRDefault="001D7948" w:rsidP="001D7948">
      <w:pPr>
        <w:pStyle w:val="Default"/>
        <w:spacing w:line="276" w:lineRule="auto"/>
      </w:pPr>
      <w:r>
        <w:t>Планируемые результаты освоения программы курса………..……………...……….……...</w:t>
      </w:r>
      <w:r w:rsidR="00F25B60">
        <w:t>.</w:t>
      </w:r>
      <w:r>
        <w:t>5</w:t>
      </w:r>
    </w:p>
    <w:p w:rsidR="001D7948" w:rsidRDefault="001D7948" w:rsidP="001D7948">
      <w:pPr>
        <w:spacing w:after="0"/>
        <w:ind w:right="-284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курса………..………………………………………..………………………..…...</w:t>
      </w:r>
      <w:r w:rsidR="00F25B60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6</w:t>
      </w:r>
    </w:p>
    <w:p w:rsidR="001D7948" w:rsidRDefault="001D7948" w:rsidP="001D7948">
      <w:pPr>
        <w:spacing w:after="0"/>
        <w:ind w:right="-284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Тематическое планирование …………………………...………………….</w:t>
      </w:r>
      <w:r w:rsidR="00F25B60">
        <w:rPr>
          <w:rFonts w:ascii="Times New Roman" w:hAnsi="Times New Roman"/>
          <w:sz w:val="24"/>
          <w:szCs w:val="24"/>
        </w:rPr>
        <w:t>................</w:t>
      </w:r>
      <w:r w:rsidR="00F15323">
        <w:rPr>
          <w:rFonts w:ascii="Times New Roman" w:hAnsi="Times New Roman"/>
          <w:sz w:val="24"/>
          <w:szCs w:val="24"/>
        </w:rPr>
        <w:t>....</w:t>
      </w:r>
      <w:r w:rsidR="00F25B60">
        <w:rPr>
          <w:rFonts w:ascii="Times New Roman" w:hAnsi="Times New Roman"/>
          <w:sz w:val="24"/>
          <w:szCs w:val="24"/>
        </w:rPr>
        <w:t>.............</w:t>
      </w:r>
      <w:r w:rsidR="00514E5B">
        <w:rPr>
          <w:rFonts w:ascii="Times New Roman" w:hAnsi="Times New Roman"/>
          <w:sz w:val="24"/>
          <w:szCs w:val="24"/>
        </w:rPr>
        <w:t>7</w:t>
      </w:r>
    </w:p>
    <w:p w:rsidR="001D7948" w:rsidRDefault="001D7948" w:rsidP="001D7948">
      <w:pPr>
        <w:spacing w:after="0"/>
        <w:ind w:right="-284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Календарно-тематическое планирование …………………………………………………......</w:t>
      </w:r>
      <w:r w:rsidR="00F25B6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9</w:t>
      </w:r>
    </w:p>
    <w:p w:rsidR="00514E5B" w:rsidRDefault="00514E5B" w:rsidP="001D7948">
      <w:pPr>
        <w:spacing w:after="0"/>
        <w:ind w:right="-284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Учебно-методическое и материально-техническое обеспечение образовательного </w:t>
      </w:r>
    </w:p>
    <w:p w:rsidR="00514E5B" w:rsidRDefault="00514E5B" w:rsidP="001D7948">
      <w:pPr>
        <w:spacing w:after="0"/>
        <w:ind w:right="-284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процесса………………………………………………………………………………………….</w:t>
      </w:r>
      <w:r w:rsidR="00F25B6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10</w:t>
      </w:r>
    </w:p>
    <w:p w:rsidR="00514E5B" w:rsidRDefault="00514E5B" w:rsidP="001D7948">
      <w:pPr>
        <w:spacing w:after="0"/>
        <w:ind w:right="-284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Прохождение программы ……………………………………………………………………....11</w:t>
      </w:r>
    </w:p>
    <w:p w:rsidR="00514E5B" w:rsidRDefault="00514E5B" w:rsidP="001D794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D7948" w:rsidRDefault="001D7948" w:rsidP="00514E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75A93" w:rsidRPr="00A84CA1" w:rsidRDefault="00BA07A9" w:rsidP="00075A93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  <w:lang w:eastAsia="ru-RU"/>
        </w:rPr>
        <w:pict>
          <v:rect id="Прямоугольник 1" o:spid="_x0000_s1026" style="position:absolute;margin-left:437.55pt;margin-top:-33.25pt;width:53.75pt;height:39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" strokecolor="white"/>
        </w:pict>
      </w:r>
    </w:p>
    <w:p w:rsidR="00075A93" w:rsidRDefault="00075A93" w:rsidP="00075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0FEC" w:rsidRDefault="00750FEC" w:rsidP="00075A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0FEC" w:rsidRDefault="00750FEC" w:rsidP="00075A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5A93" w:rsidRPr="001313DD" w:rsidRDefault="00075A93" w:rsidP="00075A93">
      <w:pPr>
        <w:spacing w:after="0" w:line="240" w:lineRule="auto"/>
        <w:jc w:val="left"/>
        <w:rPr>
          <w:rFonts w:ascii="Times New Roman" w:hAnsi="Times New Roman"/>
          <w:sz w:val="28"/>
          <w:szCs w:val="24"/>
        </w:rPr>
      </w:pPr>
    </w:p>
    <w:p w:rsidR="00075A93" w:rsidRDefault="00075A93" w:rsidP="00075A93">
      <w:pPr>
        <w:pStyle w:val="a3"/>
        <w:spacing w:after="0" w:line="240" w:lineRule="auto"/>
        <w:jc w:val="left"/>
        <w:rPr>
          <w:rFonts w:ascii="Times New Roman" w:hAnsi="Times New Roman"/>
          <w:sz w:val="28"/>
          <w:szCs w:val="24"/>
        </w:rPr>
      </w:pPr>
    </w:p>
    <w:p w:rsidR="00075A93" w:rsidRPr="00420B3D" w:rsidRDefault="00075A93" w:rsidP="00075A93">
      <w:pPr>
        <w:spacing w:after="0" w:line="240" w:lineRule="auto"/>
        <w:jc w:val="left"/>
        <w:rPr>
          <w:rFonts w:ascii="Times New Roman" w:hAnsi="Times New Roman"/>
          <w:sz w:val="28"/>
          <w:szCs w:val="24"/>
        </w:rPr>
      </w:pPr>
    </w:p>
    <w:p w:rsidR="00075A93" w:rsidRPr="00B10B77" w:rsidRDefault="00075A93" w:rsidP="00075A93">
      <w:pPr>
        <w:spacing w:after="0" w:line="240" w:lineRule="auto"/>
        <w:rPr>
          <w:rFonts w:ascii="Times New Roman" w:hAnsi="Times New Roman"/>
          <w:sz w:val="32"/>
          <w:szCs w:val="28"/>
        </w:rPr>
      </w:pPr>
    </w:p>
    <w:p w:rsidR="00075A93" w:rsidRPr="00B10B77" w:rsidRDefault="00075A93" w:rsidP="00075A93">
      <w:pPr>
        <w:spacing w:after="0" w:line="240" w:lineRule="auto"/>
        <w:ind w:left="1080"/>
        <w:rPr>
          <w:rFonts w:ascii="Times New Roman" w:hAnsi="Times New Roman"/>
          <w:b/>
          <w:sz w:val="28"/>
          <w:szCs w:val="24"/>
        </w:rPr>
      </w:pPr>
    </w:p>
    <w:p w:rsidR="00075A93" w:rsidRPr="00B10B77" w:rsidRDefault="00075A93" w:rsidP="00075A93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075A93" w:rsidRPr="00B10B77" w:rsidRDefault="00075A93" w:rsidP="00075A93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075A93" w:rsidRDefault="00075A93" w:rsidP="00075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5A93" w:rsidRDefault="00075A93" w:rsidP="00075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5A93" w:rsidRDefault="00075A93" w:rsidP="00075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5A93" w:rsidRDefault="00075A93" w:rsidP="00075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5A93" w:rsidRDefault="00075A93" w:rsidP="00075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5A93" w:rsidRDefault="00075A93" w:rsidP="00075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5A93" w:rsidRDefault="00075A93" w:rsidP="00075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5A93" w:rsidRDefault="00075A93" w:rsidP="00075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5A93" w:rsidRDefault="00075A93" w:rsidP="00075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5A93" w:rsidRDefault="00075A93" w:rsidP="00075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5A93" w:rsidRDefault="00075A93" w:rsidP="00075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5A93" w:rsidRDefault="00075A93" w:rsidP="00075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5A93" w:rsidRDefault="00075A93" w:rsidP="00075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5A93" w:rsidRDefault="00075A93" w:rsidP="00075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42C8" w:rsidRDefault="006442C8" w:rsidP="006442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42C8" w:rsidRDefault="006442C8" w:rsidP="006442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42C8" w:rsidRDefault="006442C8" w:rsidP="006442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42C8" w:rsidRDefault="006442C8" w:rsidP="006442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42C8" w:rsidRDefault="006442C8" w:rsidP="006442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42C8" w:rsidRDefault="006442C8" w:rsidP="006442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42C8" w:rsidRDefault="006442C8" w:rsidP="006442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3FB9" w:rsidRDefault="002C3FB9" w:rsidP="006442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1F2E" w:rsidRPr="002C3FB9" w:rsidRDefault="00795375" w:rsidP="006442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3F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Пояснительная </w:t>
      </w:r>
      <w:r w:rsidR="006E5548" w:rsidRPr="002C3F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записка</w:t>
      </w:r>
    </w:p>
    <w:p w:rsidR="00A40E6D" w:rsidRPr="00A40E6D" w:rsidRDefault="00A40E6D" w:rsidP="00075A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7948" w:rsidRPr="00A40E6D" w:rsidRDefault="001D7948" w:rsidP="001D79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40E6D">
        <w:rPr>
          <w:rFonts w:ascii="Times New Roman" w:hAnsi="Times New Roman"/>
          <w:color w:val="000000"/>
          <w:sz w:val="24"/>
          <w:szCs w:val="24"/>
        </w:rPr>
        <w:t xml:space="preserve">     Программа курса вн</w:t>
      </w:r>
      <w:r w:rsidR="00A40E6D">
        <w:rPr>
          <w:rFonts w:ascii="Times New Roman" w:hAnsi="Times New Roman"/>
          <w:color w:val="000000"/>
          <w:sz w:val="24"/>
          <w:szCs w:val="24"/>
        </w:rPr>
        <w:t>еурочной деятельности «Тропинка здоровья</w:t>
      </w:r>
      <w:r w:rsidRPr="00A40E6D">
        <w:rPr>
          <w:rFonts w:ascii="Times New Roman" w:hAnsi="Times New Roman"/>
          <w:color w:val="000000"/>
          <w:sz w:val="24"/>
          <w:szCs w:val="24"/>
        </w:rPr>
        <w:t>» составлена в соответствии с требова</w:t>
      </w:r>
      <w:r w:rsidR="00F15323">
        <w:rPr>
          <w:rFonts w:ascii="Times New Roman" w:hAnsi="Times New Roman"/>
          <w:color w:val="000000"/>
          <w:sz w:val="24"/>
          <w:szCs w:val="24"/>
        </w:rPr>
        <w:t>ниями ФГОС образования обучающего</w:t>
      </w:r>
      <w:r w:rsidRPr="00A40E6D">
        <w:rPr>
          <w:rFonts w:ascii="Times New Roman" w:hAnsi="Times New Roman"/>
          <w:color w:val="000000"/>
          <w:sz w:val="24"/>
          <w:szCs w:val="24"/>
        </w:rPr>
        <w:t>ся с умственной отсталостью (интеллектуальными нарушениями) и на основе:</w:t>
      </w:r>
    </w:p>
    <w:p w:rsidR="001D7948" w:rsidRPr="00A40E6D" w:rsidRDefault="001D7948" w:rsidP="001D79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0E6D">
        <w:rPr>
          <w:rFonts w:ascii="Times New Roman" w:hAnsi="Times New Roman"/>
          <w:sz w:val="24"/>
          <w:szCs w:val="24"/>
        </w:rPr>
        <w:t xml:space="preserve">    -</w:t>
      </w:r>
      <w:r w:rsidRPr="00A40E6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образования обучающихся с умственной отсталостью (интеллектуальными нарушениями);</w:t>
      </w:r>
    </w:p>
    <w:p w:rsidR="001D7948" w:rsidRDefault="00C9598B" w:rsidP="001D79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1D7948" w:rsidRPr="00A40E6D">
        <w:rPr>
          <w:rFonts w:ascii="Times New Roman" w:hAnsi="Times New Roman"/>
          <w:color w:val="000000"/>
          <w:sz w:val="24"/>
          <w:szCs w:val="24"/>
        </w:rPr>
        <w:t xml:space="preserve">  - АООП (вариант 2) школы – интерната № 15.</w:t>
      </w:r>
    </w:p>
    <w:p w:rsidR="00C9598B" w:rsidRPr="00C9598B" w:rsidRDefault="00C9598B" w:rsidP="00C9598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- Положения </w:t>
      </w:r>
      <w:r>
        <w:rPr>
          <w:rStyle w:val="apple-style-span"/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 рабочей программе в условиях реализации федерального государственного образовательного стандарта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Style w:val="apple-style-span"/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образования обучающегося с умственной отсталостью (интеллектуальными нарушениями) школы- интерната № 15 города Белово.</w:t>
      </w:r>
    </w:p>
    <w:p w:rsidR="001D7948" w:rsidRPr="00A40E6D" w:rsidRDefault="00F15323" w:rsidP="001D794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Обучающий</w:t>
      </w:r>
      <w:r w:rsidR="001D7948" w:rsidRPr="00A40E6D">
        <w:rPr>
          <w:rFonts w:ascii="Times New Roman" w:hAnsi="Times New Roman"/>
          <w:color w:val="000000"/>
          <w:sz w:val="24"/>
          <w:szCs w:val="24"/>
        </w:rPr>
        <w:t>ся с умственной отсталостью в умеренной, тяжелой или глубокой степени, с тяжелыми и множественными нарушениями развития (ТМНР), интеллектуальное развитие которого не позволяет освоить АООП (вариант 1), либо  испытывают существенные трудности в ее освоении, получают образование по варианту 2 адаптированной основной общеобразовательной программы образования, на основе которой образовательная организация разрабатывает специальную индивидуальную программу развития (СИПР), учитывающую индивидуальные образовательные потребности обучающегося с умственной отсталостью.</w:t>
      </w:r>
    </w:p>
    <w:p w:rsidR="00143453" w:rsidRPr="00A40E6D" w:rsidRDefault="009F4B45" w:rsidP="00A40E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Состояние здоровье учащего</w:t>
      </w:r>
      <w:r w:rsidR="00A40E6D" w:rsidRPr="00A40E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ся</w:t>
      </w:r>
      <w:r w:rsidR="00F1532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E74D54" w:rsidRPr="00A40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специальных (коррекционных) образовательных учреждений</w:t>
      </w:r>
      <w:r w:rsidR="00390761" w:rsidRPr="00A40E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вызывает серьезную тревогу специалистов. Причин это</w:t>
      </w:r>
      <w:r w:rsidR="000A2C79" w:rsidRPr="00A40E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го много: наследственные</w:t>
      </w:r>
      <w:r w:rsidR="00390761" w:rsidRPr="00A40E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(родители многих детей имеют хронические заболевания, больны алкоголизмом и т.д.), социальны</w:t>
      </w:r>
      <w:r w:rsidR="000A2C79" w:rsidRPr="00A40E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</w:t>
      </w:r>
      <w:r w:rsidR="00795375" w:rsidRPr="00A40E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больш</w:t>
      </w:r>
      <w:r w:rsidR="000A2C79" w:rsidRPr="00A40E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ая часть детей</w:t>
      </w:r>
      <w:r w:rsidR="0018414D" w:rsidRPr="00A40E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живут </w:t>
      </w:r>
      <w:r w:rsidR="00795375" w:rsidRPr="00A40E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неблагополучных семьях, где не получают</w:t>
      </w:r>
      <w:r w:rsidR="00390761" w:rsidRPr="00A40E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должного внимания, правильного питания, а часто</w:t>
      </w:r>
      <w:r w:rsidR="00795375" w:rsidRPr="00A40E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не имеют</w:t>
      </w:r>
      <w:r w:rsidR="00390761" w:rsidRPr="00A40E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достаточного количества одежды</w:t>
      </w:r>
      <w:r w:rsidR="00FB1F2E" w:rsidRPr="00A40E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416BFA" w:rsidRPr="00A40E6D">
        <w:rPr>
          <w:rFonts w:ascii="Times New Roman" w:hAnsi="Times New Roman" w:cs="Times New Roman"/>
          <w:sz w:val="24"/>
          <w:szCs w:val="24"/>
        </w:rPr>
        <w:t xml:space="preserve"> У </w:t>
      </w:r>
      <w:r w:rsidR="00F85DF2">
        <w:rPr>
          <w:rFonts w:ascii="Times New Roman" w:hAnsi="Times New Roman" w:cs="Times New Roman"/>
          <w:sz w:val="24"/>
          <w:szCs w:val="24"/>
        </w:rPr>
        <w:t>обучающегося</w:t>
      </w:r>
      <w:r w:rsidR="000A2C79" w:rsidRPr="00A40E6D">
        <w:rPr>
          <w:rFonts w:ascii="Times New Roman" w:hAnsi="Times New Roman" w:cs="Times New Roman"/>
          <w:sz w:val="24"/>
          <w:szCs w:val="24"/>
        </w:rPr>
        <w:t xml:space="preserve"> с нарушениями интеллекта</w:t>
      </w:r>
      <w:r w:rsidR="00F172F8" w:rsidRPr="00A40E6D">
        <w:rPr>
          <w:rFonts w:ascii="Times New Roman" w:hAnsi="Times New Roman" w:cs="Times New Roman"/>
          <w:sz w:val="24"/>
          <w:szCs w:val="24"/>
        </w:rPr>
        <w:t xml:space="preserve"> наблюдаетс</w:t>
      </w:r>
      <w:r w:rsidR="000A2C79" w:rsidRPr="00A40E6D">
        <w:rPr>
          <w:rFonts w:ascii="Times New Roman" w:hAnsi="Times New Roman" w:cs="Times New Roman"/>
          <w:sz w:val="24"/>
          <w:szCs w:val="24"/>
        </w:rPr>
        <w:t>я наличие разнообразных отклонений</w:t>
      </w:r>
      <w:r w:rsidR="00F172F8" w:rsidRPr="00A40E6D">
        <w:rPr>
          <w:rFonts w:ascii="Times New Roman" w:hAnsi="Times New Roman" w:cs="Times New Roman"/>
          <w:sz w:val="24"/>
          <w:szCs w:val="24"/>
        </w:rPr>
        <w:t xml:space="preserve"> психического и физического развития, обусловленных органическим поражением центральной нервной системы различной этиологии</w:t>
      </w:r>
      <w:r w:rsidR="00474205">
        <w:rPr>
          <w:rFonts w:ascii="Times New Roman" w:hAnsi="Times New Roman" w:cs="Times New Roman"/>
          <w:sz w:val="24"/>
          <w:szCs w:val="24"/>
        </w:rPr>
        <w:t xml:space="preserve"> </w:t>
      </w:r>
      <w:r w:rsidR="00F172F8" w:rsidRPr="00A40E6D">
        <w:rPr>
          <w:rFonts w:ascii="Times New Roman" w:hAnsi="Times New Roman" w:cs="Times New Roman"/>
          <w:sz w:val="24"/>
          <w:szCs w:val="24"/>
        </w:rPr>
        <w:t>.</w:t>
      </w:r>
      <w:r w:rsidR="008812AE" w:rsidRPr="00A40E6D">
        <w:rPr>
          <w:rFonts w:ascii="Times New Roman" w:hAnsi="Times New Roman" w:cs="Times New Roman"/>
          <w:sz w:val="24"/>
          <w:szCs w:val="24"/>
        </w:rPr>
        <w:t xml:space="preserve">Специальными исследованиями доказано, что такие дети чаще, чем их нормальные сверстники, имеют физическую ослабленность, нарушения осанки, повышенную склонность к инфекционным заболеваниям. </w:t>
      </w:r>
    </w:p>
    <w:p w:rsidR="00C00A7C" w:rsidRPr="00A40E6D" w:rsidRDefault="00DE76B9" w:rsidP="009359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40E6D">
        <w:rPr>
          <w:rFonts w:ascii="Times New Roman" w:hAnsi="Times New Roman" w:cs="Times New Roman"/>
          <w:sz w:val="24"/>
          <w:szCs w:val="24"/>
        </w:rPr>
        <w:t>К</w:t>
      </w:r>
      <w:r w:rsidR="00803A62" w:rsidRPr="00A40E6D">
        <w:rPr>
          <w:rFonts w:ascii="Times New Roman" w:hAnsi="Times New Roman" w:cs="Times New Roman"/>
          <w:sz w:val="24"/>
          <w:szCs w:val="24"/>
        </w:rPr>
        <w:t>роме положительной мотивации в отношении своего здоровья ребенок должен обладать базовыми знаниями об о</w:t>
      </w:r>
      <w:r w:rsidR="00221AF6" w:rsidRPr="00A40E6D">
        <w:rPr>
          <w:rFonts w:ascii="Times New Roman" w:hAnsi="Times New Roman" w:cs="Times New Roman"/>
          <w:sz w:val="24"/>
          <w:szCs w:val="24"/>
        </w:rPr>
        <w:t xml:space="preserve">рганизме, здоровье и возможных </w:t>
      </w:r>
      <w:r w:rsidR="00803A62" w:rsidRPr="00A40E6D">
        <w:rPr>
          <w:rFonts w:ascii="Times New Roman" w:hAnsi="Times New Roman" w:cs="Times New Roman"/>
          <w:sz w:val="24"/>
          <w:szCs w:val="24"/>
        </w:rPr>
        <w:t xml:space="preserve">путях его укрепления. </w:t>
      </w:r>
      <w:r w:rsidR="00FB1F2E" w:rsidRPr="00A40E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Повышенная двигательная активность – биологическая потребность детей младшего школьного возраста, от степени удовлетворения которой зависит его здоровье и общее развитие.</w:t>
      </w:r>
      <w:r w:rsidR="004742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590435" w:rsidRPr="00A40E6D">
        <w:rPr>
          <w:rStyle w:val="s2"/>
          <w:rFonts w:ascii="Times New Roman" w:eastAsia="Calibri" w:hAnsi="Times New Roman" w:cs="Times New Roman"/>
          <w:color w:val="000000"/>
          <w:sz w:val="24"/>
          <w:szCs w:val="24"/>
        </w:rPr>
        <w:t xml:space="preserve">Недостатки физического и умственного развития неблагоприятно отражаются на общем состоянии здоровья, показателях физического развития и общей физической подготовке детей. </w:t>
      </w:r>
    </w:p>
    <w:p w:rsidR="00DE76B9" w:rsidRPr="00A40E6D" w:rsidRDefault="00935983" w:rsidP="00A40E6D">
      <w:pPr>
        <w:pStyle w:val="ae"/>
        <w:ind w:firstLine="708"/>
        <w:rPr>
          <w:rFonts w:cs="Times New Roman"/>
          <w:b/>
          <w:bCs/>
          <w:i/>
          <w:iCs/>
          <w:color w:val="000000"/>
          <w:sz w:val="24"/>
          <w:shd w:val="clear" w:color="auto" w:fill="FFFFFF"/>
          <w:lang w:eastAsia="ru-RU"/>
        </w:rPr>
      </w:pPr>
      <w:r w:rsidRPr="00A40E6D">
        <w:rPr>
          <w:rFonts w:cs="Times New Roman"/>
          <w:color w:val="000000"/>
          <w:sz w:val="24"/>
          <w:shd w:val="clear" w:color="auto" w:fill="FFFFFF"/>
          <w:lang w:eastAsia="ru-RU"/>
        </w:rPr>
        <w:t>Все это говорит об актуальности</w:t>
      </w:r>
      <w:r w:rsidR="00DE76B9" w:rsidRPr="00A40E6D">
        <w:rPr>
          <w:rFonts w:cs="Times New Roman"/>
          <w:color w:val="000000"/>
          <w:sz w:val="24"/>
          <w:shd w:val="clear" w:color="auto" w:fill="FFFFFF"/>
          <w:lang w:eastAsia="ru-RU"/>
        </w:rPr>
        <w:t xml:space="preserve"> данной </w:t>
      </w:r>
      <w:r w:rsidR="00221AF6" w:rsidRPr="00A40E6D">
        <w:rPr>
          <w:rFonts w:cs="Times New Roman"/>
          <w:color w:val="000000"/>
          <w:sz w:val="24"/>
          <w:shd w:val="clear" w:color="auto" w:fill="FFFFFF"/>
          <w:lang w:eastAsia="ru-RU"/>
        </w:rPr>
        <w:t>проблемы и необходимости</w:t>
      </w:r>
      <w:r w:rsidRPr="00A40E6D">
        <w:rPr>
          <w:rFonts w:cs="Times New Roman"/>
          <w:color w:val="000000"/>
          <w:sz w:val="24"/>
          <w:shd w:val="clear" w:color="auto" w:fill="FFFFFF"/>
          <w:lang w:eastAsia="ru-RU"/>
        </w:rPr>
        <w:t xml:space="preserve"> разработки прог</w:t>
      </w:r>
      <w:r w:rsidR="00DE76B9" w:rsidRPr="00A40E6D">
        <w:rPr>
          <w:rFonts w:cs="Times New Roman"/>
          <w:color w:val="000000"/>
          <w:sz w:val="24"/>
          <w:shd w:val="clear" w:color="auto" w:fill="FFFFFF"/>
          <w:lang w:eastAsia="ru-RU"/>
        </w:rPr>
        <w:t>раммы внеурочной деятельности.</w:t>
      </w:r>
    </w:p>
    <w:p w:rsidR="00301700" w:rsidRPr="00A40E6D" w:rsidRDefault="00474205" w:rsidP="0092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    </w:t>
      </w:r>
      <w:r w:rsidR="00803A62" w:rsidRPr="00A40E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Цель</w:t>
      </w:r>
      <w:r w:rsidR="00390761" w:rsidRPr="00A40E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:</w:t>
      </w:r>
      <w:r w:rsidR="00390761" w:rsidRPr="00A40E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="002E2E4B" w:rsidRPr="00A40E6D">
        <w:rPr>
          <w:rFonts w:ascii="Times New Roman" w:hAnsi="Times New Roman" w:cs="Times New Roman"/>
          <w:sz w:val="24"/>
          <w:szCs w:val="24"/>
        </w:rPr>
        <w:t>формирование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0E0D" w:rsidRPr="00A40E6D">
        <w:rPr>
          <w:rFonts w:ascii="Times New Roman" w:hAnsi="Times New Roman" w:cs="Times New Roman"/>
          <w:sz w:val="24"/>
          <w:szCs w:val="24"/>
        </w:rPr>
        <w:t>культуры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323F" w:rsidRPr="00A40E6D">
        <w:rPr>
          <w:rFonts w:ascii="Times New Roman" w:hAnsi="Times New Roman" w:cs="Times New Roman"/>
          <w:sz w:val="24"/>
          <w:szCs w:val="24"/>
        </w:rPr>
        <w:t xml:space="preserve">здорового </w:t>
      </w:r>
      <w:r w:rsidR="00DE76B9" w:rsidRPr="00A40E6D">
        <w:rPr>
          <w:rFonts w:ascii="Times New Roman" w:hAnsi="Times New Roman" w:cs="Times New Roman"/>
          <w:sz w:val="24"/>
          <w:szCs w:val="24"/>
        </w:rPr>
        <w:t xml:space="preserve">и безопасного </w:t>
      </w:r>
      <w:r w:rsidR="00E17EB5" w:rsidRPr="00A40E6D">
        <w:rPr>
          <w:rFonts w:ascii="Times New Roman" w:hAnsi="Times New Roman" w:cs="Times New Roman"/>
          <w:sz w:val="24"/>
          <w:szCs w:val="24"/>
        </w:rPr>
        <w:t>об</w:t>
      </w:r>
      <w:r w:rsidR="00A40E6D">
        <w:rPr>
          <w:rFonts w:ascii="Times New Roman" w:hAnsi="Times New Roman" w:cs="Times New Roman"/>
          <w:sz w:val="24"/>
          <w:szCs w:val="24"/>
        </w:rPr>
        <w:t>раза жизни у учащегося</w:t>
      </w:r>
      <w:r w:rsidR="002E2E4B" w:rsidRPr="00A40E6D">
        <w:rPr>
          <w:rFonts w:ascii="Times New Roman" w:hAnsi="Times New Roman" w:cs="Times New Roman"/>
          <w:sz w:val="24"/>
          <w:szCs w:val="24"/>
        </w:rPr>
        <w:t xml:space="preserve"> с нарушениями интеллекта</w:t>
      </w:r>
      <w:r w:rsidR="00DE76B9" w:rsidRPr="00A40E6D">
        <w:rPr>
          <w:rFonts w:ascii="Times New Roman" w:hAnsi="Times New Roman" w:cs="Times New Roman"/>
          <w:sz w:val="24"/>
          <w:szCs w:val="24"/>
        </w:rPr>
        <w:t>.</w:t>
      </w:r>
    </w:p>
    <w:p w:rsidR="00AD323F" w:rsidRPr="00A40E6D" w:rsidRDefault="00390761" w:rsidP="00DE76B9">
      <w:pPr>
        <w:spacing w:after="0"/>
        <w:ind w:firstLine="360"/>
        <w:jc w:val="left"/>
        <w:rPr>
          <w:rFonts w:ascii="Times New Roman" w:hAnsi="Times New Roman" w:cs="Times New Roman"/>
          <w:sz w:val="24"/>
          <w:szCs w:val="24"/>
        </w:rPr>
      </w:pPr>
      <w:r w:rsidRPr="00A40E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Задачи:</w:t>
      </w:r>
    </w:p>
    <w:p w:rsidR="005B02DC" w:rsidRPr="00A40E6D" w:rsidRDefault="00A533C3" w:rsidP="00F15123">
      <w:pPr>
        <w:pStyle w:val="ad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A40E6D">
        <w:rPr>
          <w:rFonts w:ascii="Times New Roman" w:hAnsi="Times New Roman"/>
          <w:sz w:val="24"/>
          <w:szCs w:val="24"/>
        </w:rPr>
        <w:t>ф</w:t>
      </w:r>
      <w:r w:rsidR="00035004" w:rsidRPr="00A40E6D">
        <w:rPr>
          <w:rFonts w:ascii="Times New Roman" w:hAnsi="Times New Roman"/>
          <w:sz w:val="24"/>
          <w:szCs w:val="24"/>
        </w:rPr>
        <w:t>ормировать представления</w:t>
      </w:r>
      <w:r w:rsidRPr="00A40E6D">
        <w:rPr>
          <w:rFonts w:ascii="Times New Roman" w:hAnsi="Times New Roman"/>
          <w:sz w:val="24"/>
          <w:szCs w:val="24"/>
        </w:rPr>
        <w:t xml:space="preserve"> о</w:t>
      </w:r>
      <w:r w:rsidR="005B02DC" w:rsidRPr="00A40E6D">
        <w:rPr>
          <w:rFonts w:ascii="Times New Roman" w:hAnsi="Times New Roman"/>
          <w:sz w:val="24"/>
          <w:szCs w:val="24"/>
        </w:rPr>
        <w:t xml:space="preserve"> факторах, оказывающих влияющих на здоровье; правильном (здоровом) питании и его режиме; </w:t>
      </w:r>
      <w:r w:rsidR="006B216C" w:rsidRPr="00A40E6D">
        <w:rPr>
          <w:rFonts w:ascii="Times New Roman" w:hAnsi="Times New Roman"/>
          <w:sz w:val="24"/>
          <w:szCs w:val="24"/>
        </w:rPr>
        <w:t>полезных продуктах;</w:t>
      </w:r>
      <w:r w:rsidR="005B02DC" w:rsidRPr="00A40E6D">
        <w:rPr>
          <w:rFonts w:ascii="Times New Roman" w:hAnsi="Times New Roman"/>
          <w:sz w:val="24"/>
          <w:szCs w:val="24"/>
        </w:rPr>
        <w:t xml:space="preserve"> основных компонентах культуры здоровья и здорового образа жизни; влиянии эмоционального состояния на здоровье и общее благополучие; </w:t>
      </w:r>
    </w:p>
    <w:p w:rsidR="00A533C3" w:rsidRPr="00A40E6D" w:rsidRDefault="006B216C" w:rsidP="00F15123">
      <w:pPr>
        <w:pStyle w:val="a3"/>
        <w:numPr>
          <w:ilvl w:val="0"/>
          <w:numId w:val="4"/>
        </w:numPr>
        <w:spacing w:after="0"/>
        <w:jc w:val="left"/>
        <w:rPr>
          <w:rFonts w:ascii="Times New Roman" w:hAnsi="Times New Roman" w:cs="Times New Roman"/>
          <w:sz w:val="24"/>
          <w:szCs w:val="24"/>
        </w:rPr>
      </w:pPr>
      <w:r w:rsidRPr="00A40E6D">
        <w:rPr>
          <w:rFonts w:ascii="Times New Roman" w:hAnsi="Times New Roman" w:cs="Times New Roman"/>
          <w:sz w:val="24"/>
          <w:szCs w:val="24"/>
        </w:rPr>
        <w:t>формировать санитарно - гигиенические навыки до автоматизма;</w:t>
      </w:r>
    </w:p>
    <w:p w:rsidR="00035004" w:rsidRPr="00A40E6D" w:rsidRDefault="006B216C" w:rsidP="00F15123">
      <w:pPr>
        <w:pStyle w:val="a3"/>
        <w:numPr>
          <w:ilvl w:val="0"/>
          <w:numId w:val="4"/>
        </w:numPr>
        <w:spacing w:after="0"/>
        <w:jc w:val="left"/>
        <w:rPr>
          <w:rFonts w:ascii="Times New Roman" w:hAnsi="Times New Roman" w:cs="Times New Roman"/>
          <w:sz w:val="24"/>
          <w:szCs w:val="24"/>
        </w:rPr>
      </w:pPr>
      <w:r w:rsidRPr="00A40E6D">
        <w:rPr>
          <w:rFonts w:ascii="Times New Roman" w:hAnsi="Times New Roman" w:cs="Times New Roman"/>
          <w:sz w:val="24"/>
          <w:szCs w:val="24"/>
        </w:rPr>
        <w:t xml:space="preserve">воспитывать потребность в </w:t>
      </w:r>
      <w:r w:rsidR="00302EFF" w:rsidRPr="00A40E6D">
        <w:rPr>
          <w:rFonts w:ascii="Times New Roman" w:hAnsi="Times New Roman" w:cs="Times New Roman"/>
          <w:sz w:val="24"/>
          <w:szCs w:val="24"/>
        </w:rPr>
        <w:t>в</w:t>
      </w:r>
      <w:r w:rsidR="00DE76B9" w:rsidRPr="00A40E6D">
        <w:rPr>
          <w:rFonts w:ascii="Times New Roman" w:hAnsi="Times New Roman" w:cs="Times New Roman"/>
          <w:sz w:val="24"/>
          <w:szCs w:val="24"/>
        </w:rPr>
        <w:t>едении здорового образа жизни.</w:t>
      </w:r>
    </w:p>
    <w:p w:rsidR="00035004" w:rsidRPr="00A40E6D" w:rsidRDefault="00035004" w:rsidP="00035004">
      <w:pPr>
        <w:pStyle w:val="a3"/>
        <w:ind w:left="1571"/>
        <w:jc w:val="both"/>
        <w:rPr>
          <w:rFonts w:ascii="Times New Roman" w:hAnsi="Times New Roman"/>
          <w:sz w:val="24"/>
          <w:szCs w:val="24"/>
        </w:rPr>
      </w:pPr>
    </w:p>
    <w:p w:rsidR="00A10E0D" w:rsidRDefault="00A10E0D" w:rsidP="0066145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0E0D" w:rsidRPr="002C3FB9" w:rsidRDefault="00221AF6" w:rsidP="001F2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C3FB9">
        <w:rPr>
          <w:rFonts w:ascii="Times New Roman" w:hAnsi="Times New Roman"/>
          <w:b/>
          <w:sz w:val="24"/>
          <w:szCs w:val="24"/>
        </w:rPr>
        <w:lastRenderedPageBreak/>
        <w:t xml:space="preserve">Общая </w:t>
      </w:r>
      <w:r w:rsidR="00927351" w:rsidRPr="002C3FB9">
        <w:rPr>
          <w:rFonts w:ascii="Times New Roman" w:hAnsi="Times New Roman"/>
          <w:b/>
          <w:sz w:val="24"/>
          <w:szCs w:val="24"/>
        </w:rPr>
        <w:t xml:space="preserve">характеристика </w:t>
      </w:r>
      <w:r w:rsidR="001F2310" w:rsidRPr="002C3FB9">
        <w:rPr>
          <w:rFonts w:ascii="Times New Roman" w:hAnsi="Times New Roman"/>
          <w:b/>
          <w:sz w:val="24"/>
          <w:szCs w:val="24"/>
        </w:rPr>
        <w:t xml:space="preserve">курса </w:t>
      </w:r>
    </w:p>
    <w:p w:rsidR="00A10E0D" w:rsidRPr="00DB6201" w:rsidRDefault="00A10E0D" w:rsidP="00A10E0D">
      <w:pPr>
        <w:pStyle w:val="a3"/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</w:p>
    <w:p w:rsidR="004E3A0E" w:rsidRPr="00DB6201" w:rsidRDefault="00A10E0D" w:rsidP="00EC50CE">
      <w:pPr>
        <w:pStyle w:val="ae"/>
        <w:ind w:firstLine="708"/>
        <w:rPr>
          <w:sz w:val="24"/>
        </w:rPr>
      </w:pPr>
      <w:r w:rsidRPr="00DB6201">
        <w:rPr>
          <w:sz w:val="24"/>
        </w:rPr>
        <w:t>Основная идея программы заклю</w:t>
      </w:r>
      <w:r w:rsidR="0040639C" w:rsidRPr="00DB6201">
        <w:rPr>
          <w:sz w:val="24"/>
        </w:rPr>
        <w:t>чается в мотивации учащегося</w:t>
      </w:r>
      <w:r w:rsidRPr="00DB6201">
        <w:rPr>
          <w:sz w:val="24"/>
        </w:rPr>
        <w:t xml:space="preserve"> на ведение здорового образа жизни, в формировании потребности сохранения физического и психического здоровья как необходимого условия социального благополучия и успешности человека.</w:t>
      </w:r>
    </w:p>
    <w:p w:rsidR="004E3A0E" w:rsidRPr="00DB6201" w:rsidRDefault="00A10E0D" w:rsidP="00EC50CE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DB6201">
        <w:rPr>
          <w:rFonts w:ascii="Times New Roman" w:hAnsi="Times New Roman"/>
          <w:sz w:val="24"/>
          <w:szCs w:val="24"/>
        </w:rPr>
        <w:t>В</w:t>
      </w:r>
      <w:r w:rsidR="00F15323">
        <w:rPr>
          <w:rFonts w:ascii="Times New Roman" w:hAnsi="Times New Roman"/>
          <w:sz w:val="24"/>
          <w:szCs w:val="24"/>
        </w:rPr>
        <w:t xml:space="preserve"> </w:t>
      </w:r>
      <w:r w:rsidRPr="00DB6201">
        <w:rPr>
          <w:rFonts w:ascii="Times New Roman" w:hAnsi="Times New Roman"/>
          <w:sz w:val="24"/>
          <w:szCs w:val="24"/>
        </w:rPr>
        <w:t>программе</w:t>
      </w:r>
      <w:r w:rsidR="004E3A0E" w:rsidRPr="00DB6201">
        <w:rPr>
          <w:rFonts w:ascii="Times New Roman" w:hAnsi="Times New Roman"/>
          <w:sz w:val="24"/>
          <w:szCs w:val="24"/>
        </w:rPr>
        <w:t xml:space="preserve"> внеурочной деятельнос</w:t>
      </w:r>
      <w:r w:rsidR="0040639C" w:rsidRPr="00DB6201">
        <w:rPr>
          <w:rFonts w:ascii="Times New Roman" w:hAnsi="Times New Roman"/>
          <w:sz w:val="24"/>
          <w:szCs w:val="24"/>
        </w:rPr>
        <w:t>ти по физическому</w:t>
      </w:r>
      <w:r w:rsidR="004E3A0E" w:rsidRPr="00DB6201">
        <w:rPr>
          <w:rFonts w:ascii="Times New Roman" w:hAnsi="Times New Roman"/>
          <w:sz w:val="24"/>
          <w:szCs w:val="24"/>
        </w:rPr>
        <w:t xml:space="preserve"> направлению</w:t>
      </w:r>
      <w:r w:rsidR="00CD311F" w:rsidRPr="00DB6201">
        <w:rPr>
          <w:rFonts w:ascii="Times New Roman" w:hAnsi="Times New Roman"/>
          <w:sz w:val="24"/>
          <w:szCs w:val="24"/>
        </w:rPr>
        <w:t xml:space="preserve"> «Тропинка </w:t>
      </w:r>
      <w:r w:rsidR="004E3A0E" w:rsidRPr="00DB6201">
        <w:rPr>
          <w:rFonts w:ascii="Times New Roman" w:hAnsi="Times New Roman"/>
          <w:sz w:val="24"/>
          <w:szCs w:val="24"/>
        </w:rPr>
        <w:t>здоровья</w:t>
      </w:r>
      <w:r w:rsidRPr="00DB6201">
        <w:rPr>
          <w:rFonts w:ascii="Times New Roman" w:hAnsi="Times New Roman"/>
          <w:sz w:val="24"/>
          <w:szCs w:val="24"/>
        </w:rPr>
        <w:t>» отражены</w:t>
      </w:r>
      <w:r w:rsidR="00F25B60">
        <w:rPr>
          <w:rFonts w:ascii="Times New Roman" w:hAnsi="Times New Roman"/>
          <w:sz w:val="24"/>
          <w:szCs w:val="24"/>
        </w:rPr>
        <w:t xml:space="preserve"> </w:t>
      </w:r>
      <w:r w:rsidR="00221AF6" w:rsidRPr="00DB6201">
        <w:rPr>
          <w:rFonts w:ascii="Times New Roman" w:hAnsi="Times New Roman"/>
          <w:sz w:val="24"/>
          <w:szCs w:val="24"/>
        </w:rPr>
        <w:t>межпредметные</w:t>
      </w:r>
      <w:r w:rsidR="00F15323">
        <w:rPr>
          <w:rFonts w:ascii="Times New Roman" w:hAnsi="Times New Roman"/>
          <w:sz w:val="24"/>
          <w:szCs w:val="24"/>
        </w:rPr>
        <w:t xml:space="preserve"> </w:t>
      </w:r>
      <w:r w:rsidRPr="00DB6201">
        <w:rPr>
          <w:rFonts w:ascii="Times New Roman" w:hAnsi="Times New Roman"/>
          <w:sz w:val="24"/>
          <w:szCs w:val="24"/>
        </w:rPr>
        <w:t>связи</w:t>
      </w:r>
      <w:r w:rsidR="004E3A0E" w:rsidRPr="00DB6201">
        <w:rPr>
          <w:rFonts w:ascii="Times New Roman" w:hAnsi="Times New Roman"/>
          <w:sz w:val="24"/>
          <w:szCs w:val="24"/>
        </w:rPr>
        <w:t xml:space="preserve"> с так</w:t>
      </w:r>
      <w:r w:rsidR="00927351" w:rsidRPr="00DB6201">
        <w:rPr>
          <w:rFonts w:ascii="Times New Roman" w:hAnsi="Times New Roman"/>
          <w:sz w:val="24"/>
          <w:szCs w:val="24"/>
        </w:rPr>
        <w:t xml:space="preserve">ими учебными дисциплинами как: </w:t>
      </w:r>
      <w:r w:rsidR="00147901" w:rsidRPr="00DB6201">
        <w:rPr>
          <w:rFonts w:ascii="Times New Roman" w:hAnsi="Times New Roman"/>
          <w:sz w:val="24"/>
          <w:szCs w:val="24"/>
        </w:rPr>
        <w:t xml:space="preserve">литературное чтение, </w:t>
      </w:r>
      <w:r w:rsidR="00D76E25" w:rsidRPr="00DB6201">
        <w:rPr>
          <w:rFonts w:ascii="Times New Roman" w:hAnsi="Times New Roman"/>
          <w:sz w:val="24"/>
          <w:szCs w:val="24"/>
        </w:rPr>
        <w:t xml:space="preserve">окружающий мир, </w:t>
      </w:r>
      <w:r w:rsidR="004E3A0E" w:rsidRPr="00DB6201">
        <w:rPr>
          <w:rFonts w:ascii="Times New Roman" w:hAnsi="Times New Roman"/>
          <w:sz w:val="24"/>
          <w:szCs w:val="24"/>
        </w:rPr>
        <w:t>технология,  изобразительное искусство, физическая культура, музыка.</w:t>
      </w:r>
    </w:p>
    <w:p w:rsidR="004E3A0E" w:rsidRPr="00DB6201" w:rsidRDefault="004E3A0E" w:rsidP="004E3A0E">
      <w:pPr>
        <w:pStyle w:val="ad"/>
        <w:ind w:firstLine="851"/>
        <w:jc w:val="right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235"/>
        <w:gridCol w:w="3827"/>
        <w:gridCol w:w="3719"/>
      </w:tblGrid>
      <w:tr w:rsidR="004E3A0E" w:rsidRPr="00DB6201" w:rsidTr="00D5732C">
        <w:trPr>
          <w:trHeight w:val="499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A0E" w:rsidRPr="00DB6201" w:rsidRDefault="004E3A0E" w:rsidP="00767E1F">
            <w:pPr>
              <w:pStyle w:val="ad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201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A0E" w:rsidRPr="00DB6201" w:rsidRDefault="004E3A0E" w:rsidP="00767E1F">
            <w:pPr>
              <w:pStyle w:val="ad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201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  <w:p w:rsidR="004E3A0E" w:rsidRPr="00DB6201" w:rsidRDefault="004E3A0E" w:rsidP="00767E1F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201">
              <w:rPr>
                <w:rFonts w:ascii="Times New Roman" w:hAnsi="Times New Roman"/>
                <w:b/>
                <w:sz w:val="24"/>
                <w:szCs w:val="24"/>
              </w:rPr>
              <w:t>учебной дисциплины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A0E" w:rsidRPr="00DB6201" w:rsidRDefault="00EC50CE" w:rsidP="00767E1F">
            <w:pPr>
              <w:pStyle w:val="ad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201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4E3A0E" w:rsidRPr="00DB6201">
              <w:rPr>
                <w:rFonts w:ascii="Times New Roman" w:hAnsi="Times New Roman"/>
                <w:b/>
                <w:sz w:val="24"/>
                <w:szCs w:val="24"/>
              </w:rPr>
              <w:t xml:space="preserve">одержание программы </w:t>
            </w:r>
          </w:p>
          <w:p w:rsidR="004E3A0E" w:rsidRPr="00DB6201" w:rsidRDefault="004E3A0E" w:rsidP="00767E1F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201">
              <w:rPr>
                <w:rFonts w:ascii="Times New Roman" w:hAnsi="Times New Roman"/>
                <w:b/>
                <w:sz w:val="24"/>
                <w:szCs w:val="24"/>
              </w:rPr>
              <w:t>«Тропинка здоровья»</w:t>
            </w:r>
          </w:p>
        </w:tc>
      </w:tr>
      <w:tr w:rsidR="004E3A0E" w:rsidRPr="00DB6201" w:rsidTr="00D5732C">
        <w:trPr>
          <w:trHeight w:val="99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A0E" w:rsidRPr="00DB6201" w:rsidRDefault="004E3A0E" w:rsidP="00767E1F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2A7E" w:rsidRPr="00DB6201" w:rsidRDefault="004E3A0E" w:rsidP="00767E1F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 xml:space="preserve">Чтение произведений Ю.Тувима, </w:t>
            </w:r>
            <w:r w:rsidR="00C02CF4" w:rsidRPr="00DB6201">
              <w:rPr>
                <w:rFonts w:ascii="Times New Roman" w:hAnsi="Times New Roman"/>
                <w:sz w:val="24"/>
                <w:szCs w:val="24"/>
              </w:rPr>
              <w:t>К.И.Чуковского, Г.Б.Остера</w:t>
            </w:r>
            <w:r w:rsidR="008454CF" w:rsidRPr="00DB6201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4E3A0E" w:rsidRPr="00DB6201" w:rsidRDefault="008454CF" w:rsidP="00767E1F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С. Преображенского</w:t>
            </w:r>
          </w:p>
          <w:p w:rsidR="004E3A0E" w:rsidRPr="00DB6201" w:rsidRDefault="004E3A0E" w:rsidP="00767E1F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  <w:r w:rsidR="00A533C3" w:rsidRPr="00DB62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A0E" w:rsidRPr="00DB6201" w:rsidRDefault="00C93850" w:rsidP="00EC50CE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Инсценировки,</w:t>
            </w:r>
            <w:r w:rsidR="00C02CF4" w:rsidRPr="00DB6201">
              <w:rPr>
                <w:rFonts w:ascii="Times New Roman" w:hAnsi="Times New Roman"/>
                <w:sz w:val="24"/>
                <w:szCs w:val="24"/>
              </w:rPr>
              <w:t xml:space="preserve"> чтение стихов. </w:t>
            </w:r>
            <w:r w:rsidRPr="00DB6201">
              <w:rPr>
                <w:rFonts w:ascii="Times New Roman" w:hAnsi="Times New Roman"/>
                <w:sz w:val="24"/>
                <w:szCs w:val="24"/>
              </w:rPr>
              <w:t>Подбор пословиц</w:t>
            </w:r>
            <w:r w:rsidR="00EC50CE" w:rsidRPr="00DB620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B6201">
              <w:rPr>
                <w:rFonts w:ascii="Times New Roman" w:hAnsi="Times New Roman"/>
                <w:sz w:val="24"/>
                <w:szCs w:val="24"/>
              </w:rPr>
              <w:t>поговорок, загад</w:t>
            </w:r>
            <w:r w:rsidR="00EC50CE" w:rsidRPr="00DB6201">
              <w:rPr>
                <w:rFonts w:ascii="Times New Roman" w:hAnsi="Times New Roman"/>
                <w:sz w:val="24"/>
                <w:szCs w:val="24"/>
              </w:rPr>
              <w:t>ок</w:t>
            </w:r>
          </w:p>
        </w:tc>
      </w:tr>
      <w:tr w:rsidR="004E3A0E" w:rsidRPr="00DB6201" w:rsidTr="00D5732C">
        <w:trPr>
          <w:trHeight w:val="1247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A0E" w:rsidRPr="00DB6201" w:rsidRDefault="004E3A0E" w:rsidP="00767E1F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A0E" w:rsidRPr="00DB6201" w:rsidRDefault="004E3A0E" w:rsidP="00767E1F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Сезонные изменения в природе.</w:t>
            </w:r>
          </w:p>
          <w:p w:rsidR="004E3A0E" w:rsidRPr="00DB6201" w:rsidRDefault="004E3A0E" w:rsidP="00767E1F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Организм человека.</w:t>
            </w:r>
          </w:p>
          <w:p w:rsidR="004E3A0E" w:rsidRPr="00DB6201" w:rsidRDefault="004E3A0E" w:rsidP="00767E1F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Опора тела и движение.</w:t>
            </w:r>
          </w:p>
          <w:p w:rsidR="004E3A0E" w:rsidRPr="00DB6201" w:rsidRDefault="004E3A0E" w:rsidP="00767E1F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Наше питание.</w:t>
            </w:r>
          </w:p>
          <w:p w:rsidR="00C93850" w:rsidRPr="00DB6201" w:rsidRDefault="00C93850" w:rsidP="00767E1F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Органы зрения.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A0E" w:rsidRPr="00DB6201" w:rsidRDefault="004E3A0E" w:rsidP="00767E1F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Экскурси</w:t>
            </w:r>
            <w:r w:rsidR="00EC50CE" w:rsidRPr="00DB6201">
              <w:rPr>
                <w:rFonts w:ascii="Times New Roman" w:hAnsi="Times New Roman"/>
                <w:sz w:val="24"/>
                <w:szCs w:val="24"/>
              </w:rPr>
              <w:t>и</w:t>
            </w:r>
            <w:r w:rsidRPr="00DB6201">
              <w:rPr>
                <w:rFonts w:ascii="Times New Roman" w:hAnsi="Times New Roman"/>
                <w:sz w:val="24"/>
                <w:szCs w:val="24"/>
              </w:rPr>
              <w:t xml:space="preserve"> «У природы нет плохой погоды».</w:t>
            </w:r>
          </w:p>
          <w:p w:rsidR="004E3A0E" w:rsidRPr="00DB6201" w:rsidRDefault="004E3A0E" w:rsidP="00767E1F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Осанка – это красиво.</w:t>
            </w:r>
          </w:p>
          <w:p w:rsidR="004E3A0E" w:rsidRPr="00DB6201" w:rsidRDefault="004E3A0E" w:rsidP="00767E1F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Умеем ли мы питаться.</w:t>
            </w:r>
          </w:p>
          <w:p w:rsidR="00C93850" w:rsidRPr="00DB6201" w:rsidRDefault="00C93850" w:rsidP="00767E1F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Бесценный дар – зрение.</w:t>
            </w:r>
          </w:p>
        </w:tc>
      </w:tr>
      <w:tr w:rsidR="004E3A0E" w:rsidRPr="00DB6201" w:rsidTr="00D5732C">
        <w:trPr>
          <w:trHeight w:val="499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A0E" w:rsidRPr="00DB6201" w:rsidRDefault="004E3A0E" w:rsidP="00767E1F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A0E" w:rsidRPr="00DB6201" w:rsidRDefault="004E3A0E" w:rsidP="00767E1F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От замысла к результату. Технологические операции.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A0E" w:rsidRPr="00DB6201" w:rsidRDefault="004E3A0E" w:rsidP="00767E1F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Изготовление овощей и фруктов из солёного теста.</w:t>
            </w:r>
          </w:p>
        </w:tc>
      </w:tr>
      <w:tr w:rsidR="004E3A0E" w:rsidRPr="00DB6201" w:rsidTr="00D5732C">
        <w:trPr>
          <w:trHeight w:val="1247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A0E" w:rsidRPr="00DB6201" w:rsidRDefault="004E3A0E" w:rsidP="00767E1F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A0E" w:rsidRPr="00DB6201" w:rsidRDefault="004E3A0E" w:rsidP="00767E1F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Мир фантазии.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850" w:rsidRPr="00DB6201" w:rsidRDefault="004E3A0E" w:rsidP="00767E1F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 xml:space="preserve">Мир эмоций и чувств. </w:t>
            </w:r>
          </w:p>
          <w:p w:rsidR="00C93850" w:rsidRPr="00DB6201" w:rsidRDefault="004E3A0E" w:rsidP="00C9385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Выставка рисунк</w:t>
            </w:r>
            <w:r w:rsidR="00463D0A" w:rsidRPr="00DB6201">
              <w:rPr>
                <w:rFonts w:ascii="Times New Roman" w:hAnsi="Times New Roman"/>
                <w:sz w:val="24"/>
                <w:szCs w:val="24"/>
              </w:rPr>
              <w:t>ов «</w:t>
            </w:r>
            <w:r w:rsidR="00E0274F" w:rsidRPr="00DB6201">
              <w:rPr>
                <w:rFonts w:ascii="Times New Roman" w:hAnsi="Times New Roman"/>
                <w:sz w:val="24"/>
                <w:szCs w:val="24"/>
              </w:rPr>
              <w:t>Мы дружим с физкультурой и спортом!</w:t>
            </w:r>
            <w:r w:rsidRPr="00DB6201">
              <w:rPr>
                <w:rFonts w:ascii="Times New Roman" w:hAnsi="Times New Roman"/>
                <w:sz w:val="24"/>
                <w:szCs w:val="24"/>
              </w:rPr>
              <w:t>»</w:t>
            </w:r>
            <w:r w:rsidR="00C93850" w:rsidRPr="00DB6201">
              <w:rPr>
                <w:rFonts w:ascii="Times New Roman" w:hAnsi="Times New Roman"/>
                <w:sz w:val="24"/>
                <w:szCs w:val="24"/>
              </w:rPr>
              <w:t>, «Как выглядят микробы»,</w:t>
            </w:r>
            <w:r w:rsidR="00C93850" w:rsidRPr="00DB6201">
              <w:rPr>
                <w:rFonts w:ascii="Times New Roman" w:hAnsi="Times New Roman" w:cs="Times New Roman"/>
                <w:sz w:val="24"/>
                <w:szCs w:val="24"/>
              </w:rPr>
              <w:t xml:space="preserve"> «Витамины наши друзья и помощники»</w:t>
            </w:r>
          </w:p>
        </w:tc>
      </w:tr>
      <w:tr w:rsidR="004E3A0E" w:rsidRPr="00DB6201" w:rsidTr="00D5732C">
        <w:trPr>
          <w:trHeight w:val="1247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A0E" w:rsidRPr="00DB6201" w:rsidRDefault="004E3A0E" w:rsidP="00767E1F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A0E" w:rsidRPr="00DB6201" w:rsidRDefault="004E3A0E" w:rsidP="00767E1F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Отличие физических упражнений от обыд</w:t>
            </w:r>
            <w:r w:rsidR="00221AF6" w:rsidRPr="00DB6201">
              <w:rPr>
                <w:rFonts w:ascii="Times New Roman" w:hAnsi="Times New Roman"/>
                <w:sz w:val="24"/>
                <w:szCs w:val="24"/>
              </w:rPr>
              <w:t xml:space="preserve">енных. Эстафеты по преодолению </w:t>
            </w:r>
            <w:r w:rsidRPr="00DB6201">
              <w:rPr>
                <w:rFonts w:ascii="Times New Roman" w:hAnsi="Times New Roman"/>
                <w:sz w:val="24"/>
                <w:szCs w:val="24"/>
              </w:rPr>
              <w:t xml:space="preserve">препятствий. 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A0E" w:rsidRPr="00DB6201" w:rsidRDefault="004E3A0E" w:rsidP="00767E1F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Зачем нужна зарядка по утрам? Разучиваем</w:t>
            </w:r>
            <w:r w:rsidR="00C93850" w:rsidRPr="00DB6201">
              <w:rPr>
                <w:rFonts w:ascii="Times New Roman" w:hAnsi="Times New Roman"/>
                <w:sz w:val="24"/>
                <w:szCs w:val="24"/>
              </w:rPr>
              <w:t xml:space="preserve"> комплекс утренней зарядки. Дни</w:t>
            </w:r>
            <w:r w:rsidRPr="00DB6201">
              <w:rPr>
                <w:rFonts w:ascii="Times New Roman" w:hAnsi="Times New Roman"/>
                <w:sz w:val="24"/>
                <w:szCs w:val="24"/>
              </w:rPr>
              <w:t xml:space="preserve"> здоровья «Дальше, быстрее, выше»</w:t>
            </w:r>
            <w:r w:rsidR="00C93850" w:rsidRPr="00DB6201">
              <w:rPr>
                <w:rFonts w:ascii="Times New Roman" w:hAnsi="Times New Roman"/>
                <w:sz w:val="24"/>
                <w:szCs w:val="24"/>
              </w:rPr>
              <w:t>, «Мы за ЗОЖ!», эстафеты, подвижные игры</w:t>
            </w:r>
          </w:p>
        </w:tc>
      </w:tr>
      <w:tr w:rsidR="004E3A0E" w:rsidRPr="00DB6201" w:rsidTr="00D5732C">
        <w:trPr>
          <w:trHeight w:val="99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A0E" w:rsidRPr="00DB6201" w:rsidRDefault="004E3A0E" w:rsidP="00767E1F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3A0E" w:rsidRPr="00DB6201" w:rsidRDefault="004E3A0E" w:rsidP="00767E1F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Выразительность музыкальной интонации.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A0E" w:rsidRPr="00DB6201" w:rsidRDefault="004E3A0E" w:rsidP="00767E1F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B6201">
              <w:rPr>
                <w:rFonts w:ascii="Times New Roman" w:hAnsi="Times New Roman"/>
                <w:sz w:val="24"/>
                <w:szCs w:val="24"/>
              </w:rPr>
              <w:t>Мир эмоций и чувств. Просл</w:t>
            </w:r>
            <w:r w:rsidR="00221AF6" w:rsidRPr="00DB6201">
              <w:rPr>
                <w:rFonts w:ascii="Times New Roman" w:hAnsi="Times New Roman"/>
                <w:sz w:val="24"/>
                <w:szCs w:val="24"/>
              </w:rPr>
              <w:t>ушивание музыкальных композиций</w:t>
            </w:r>
            <w:r w:rsidRPr="00DB6201">
              <w:rPr>
                <w:rFonts w:ascii="Times New Roman" w:hAnsi="Times New Roman"/>
                <w:sz w:val="24"/>
                <w:szCs w:val="24"/>
              </w:rPr>
              <w:t>:</w:t>
            </w:r>
            <w:r w:rsidR="005769C4">
              <w:rPr>
                <w:rFonts w:ascii="Times New Roman" w:hAnsi="Times New Roman"/>
                <w:sz w:val="24"/>
                <w:szCs w:val="24"/>
              </w:rPr>
              <w:t>Бетхове</w:t>
            </w:r>
            <w:r w:rsidR="00FA7FD0" w:rsidRPr="00DB6201">
              <w:rPr>
                <w:rFonts w:ascii="Times New Roman" w:hAnsi="Times New Roman"/>
                <w:sz w:val="24"/>
                <w:szCs w:val="24"/>
              </w:rPr>
              <w:t xml:space="preserve">на, </w:t>
            </w:r>
            <w:r w:rsidRPr="00DB6201">
              <w:rPr>
                <w:rFonts w:ascii="Times New Roman" w:hAnsi="Times New Roman"/>
                <w:sz w:val="24"/>
                <w:szCs w:val="24"/>
              </w:rPr>
              <w:t>Шопен</w:t>
            </w:r>
            <w:r w:rsidR="00FA7FD0" w:rsidRPr="00DB6201">
              <w:rPr>
                <w:rFonts w:ascii="Times New Roman" w:hAnsi="Times New Roman"/>
                <w:sz w:val="24"/>
                <w:szCs w:val="24"/>
              </w:rPr>
              <w:t>а</w:t>
            </w:r>
            <w:r w:rsidRPr="00DB6201">
              <w:rPr>
                <w:rFonts w:ascii="Times New Roman" w:hAnsi="Times New Roman"/>
                <w:sz w:val="24"/>
                <w:szCs w:val="24"/>
              </w:rPr>
              <w:t xml:space="preserve">, Штрауса, Глинки и т.д.  </w:t>
            </w:r>
          </w:p>
        </w:tc>
      </w:tr>
      <w:tr w:rsidR="00093EB2" w:rsidRPr="00DB6201" w:rsidTr="00D5732C">
        <w:trPr>
          <w:trHeight w:val="150"/>
        </w:trPr>
        <w:tc>
          <w:tcPr>
            <w:tcW w:w="9781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093EB2" w:rsidRPr="00DB6201" w:rsidRDefault="00093EB2" w:rsidP="00767E1F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093EB2" w:rsidRPr="00DB6201" w:rsidRDefault="00093EB2" w:rsidP="00767E1F">
            <w:pPr>
              <w:pStyle w:val="ad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EB2" w:rsidRPr="00DB6201" w:rsidRDefault="00302EFF" w:rsidP="00661455">
      <w:pPr>
        <w:pStyle w:val="a3"/>
        <w:spacing w:after="0" w:line="240" w:lineRule="auto"/>
        <w:ind w:left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2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Занятия по программе </w:t>
      </w:r>
      <w:r w:rsidR="00EC50CE" w:rsidRPr="00DB62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курса</w:t>
      </w:r>
      <w:r w:rsidR="00093EB2" w:rsidRPr="00DB62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внеурочной деятельности</w:t>
      </w:r>
      <w:r w:rsidR="00EC50CE" w:rsidRPr="00DB62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проводя</w:t>
      </w:r>
      <w:r w:rsidR="00FA3502" w:rsidRPr="00DB62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тся </w:t>
      </w:r>
      <w:r w:rsidR="00CC0CD1" w:rsidRPr="00DB62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 </w:t>
      </w:r>
      <w:r w:rsidR="00661455" w:rsidRPr="00DB62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комнате,</w:t>
      </w:r>
      <w:r w:rsidR="00CC0CD1" w:rsidRPr="00DB62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улице в соотве</w:t>
      </w:r>
      <w:r w:rsidR="00661455" w:rsidRPr="00DB62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тствии с темой и цели занятия. </w:t>
      </w:r>
      <w:r w:rsidR="00CC0CD1" w:rsidRPr="00DB62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 каждом </w:t>
      </w:r>
      <w:r w:rsidR="00CD311F" w:rsidRPr="00DB62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занятии проводится коррекционно-</w:t>
      </w:r>
      <w:r w:rsidR="00CC0CD1" w:rsidRPr="00DB62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развивающая работа: развитие познавательных процессов, мелкой моторики, координации движений, ловкости, умение соблюдать необходимые правила.</w:t>
      </w:r>
    </w:p>
    <w:p w:rsidR="00661455" w:rsidRDefault="00661455" w:rsidP="00661455">
      <w:pPr>
        <w:pStyle w:val="a3"/>
        <w:spacing w:after="0" w:line="240" w:lineRule="auto"/>
        <w:ind w:left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201" w:rsidRPr="009F4B45" w:rsidRDefault="00DB6201" w:rsidP="009F4B45">
      <w:pPr>
        <w:spacing w:after="0" w:line="240" w:lineRule="auto"/>
        <w:jc w:val="left"/>
        <w:rPr>
          <w:rFonts w:ascii="Times New Roman" w:hAnsi="Times New Roman"/>
          <w:b/>
          <w:sz w:val="28"/>
          <w:szCs w:val="24"/>
        </w:rPr>
      </w:pPr>
    </w:p>
    <w:p w:rsidR="00DB6201" w:rsidRPr="00D5732C" w:rsidRDefault="00DB6201" w:rsidP="00D5732C">
      <w:pPr>
        <w:spacing w:after="0" w:line="240" w:lineRule="auto"/>
        <w:jc w:val="left"/>
        <w:rPr>
          <w:rFonts w:ascii="Times New Roman" w:hAnsi="Times New Roman"/>
          <w:b/>
          <w:sz w:val="28"/>
          <w:szCs w:val="24"/>
        </w:rPr>
      </w:pPr>
    </w:p>
    <w:p w:rsidR="002C3FB9" w:rsidRDefault="002C3FB9" w:rsidP="00CB7700">
      <w:pPr>
        <w:shd w:val="clear" w:color="auto" w:fill="FFFFFF"/>
        <w:spacing w:after="0" w:line="434" w:lineRule="atLeas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C3FB9" w:rsidRDefault="002C3FB9" w:rsidP="00CB7700">
      <w:pPr>
        <w:shd w:val="clear" w:color="auto" w:fill="FFFFFF"/>
        <w:spacing w:after="0" w:line="434" w:lineRule="atLeas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B7700" w:rsidRPr="00DC0DA9" w:rsidRDefault="00CB7700" w:rsidP="00CB7700">
      <w:pPr>
        <w:shd w:val="clear" w:color="auto" w:fill="FFFFFF"/>
        <w:spacing w:after="0" w:line="434" w:lineRule="atLeas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DC0D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Место курса в учебном плане</w:t>
      </w:r>
    </w:p>
    <w:p w:rsidR="00CB7700" w:rsidRDefault="00CB7700" w:rsidP="00CB7700">
      <w:pPr>
        <w:pStyle w:val="ad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CB7700" w:rsidRDefault="00474205" w:rsidP="00CB77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B7700">
        <w:rPr>
          <w:rFonts w:ascii="Times New Roman" w:hAnsi="Times New Roman"/>
          <w:sz w:val="24"/>
          <w:szCs w:val="24"/>
        </w:rPr>
        <w:t>На  курс внеурочной деятельн</w:t>
      </w:r>
      <w:r>
        <w:rPr>
          <w:rFonts w:ascii="Times New Roman" w:hAnsi="Times New Roman"/>
          <w:sz w:val="24"/>
          <w:szCs w:val="24"/>
        </w:rPr>
        <w:t>ости  «Тропинка здоровья» в 3И «А»</w:t>
      </w:r>
      <w:r w:rsidR="00CB7700">
        <w:rPr>
          <w:rFonts w:ascii="Times New Roman" w:hAnsi="Times New Roman"/>
          <w:sz w:val="24"/>
          <w:szCs w:val="24"/>
        </w:rPr>
        <w:t xml:space="preserve">  классе в соответствии с учебным планом отводится по 0,5 часа в неделю, 17 часов в год.</w:t>
      </w:r>
    </w:p>
    <w:p w:rsidR="00CB7700" w:rsidRDefault="00CB7700" w:rsidP="00CB7700">
      <w:pPr>
        <w:pStyle w:val="ad"/>
        <w:rPr>
          <w:rFonts w:ascii="Times New Roman" w:hAnsi="Times New Roman"/>
          <w:sz w:val="24"/>
          <w:szCs w:val="24"/>
        </w:rPr>
      </w:pPr>
    </w:p>
    <w:p w:rsidR="00CB7700" w:rsidRDefault="00CB7700" w:rsidP="00CB7700">
      <w:pPr>
        <w:pStyle w:val="ad"/>
      </w:pPr>
    </w:p>
    <w:p w:rsidR="00CB7700" w:rsidRDefault="00CB7700" w:rsidP="00CB7700">
      <w:pPr>
        <w:shd w:val="clear" w:color="auto" w:fill="FFFFFF"/>
        <w:spacing w:after="0" w:line="434" w:lineRule="atLeast"/>
        <w:rPr>
          <w:rFonts w:ascii="Times New Roman" w:hAnsi="Times New Roman"/>
          <w:b/>
          <w:sz w:val="24"/>
          <w:szCs w:val="24"/>
        </w:rPr>
      </w:pPr>
      <w:r w:rsidRPr="00DC0D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  <w:r w:rsidRPr="00DC0DA9">
        <w:rPr>
          <w:rFonts w:ascii="Times New Roman" w:hAnsi="Times New Roman"/>
          <w:b/>
          <w:sz w:val="24"/>
          <w:szCs w:val="24"/>
        </w:rPr>
        <w:t xml:space="preserve"> освоения </w:t>
      </w:r>
      <w:r w:rsidR="00CA6485">
        <w:rPr>
          <w:rFonts w:ascii="Times New Roman" w:hAnsi="Times New Roman"/>
          <w:b/>
          <w:sz w:val="24"/>
          <w:szCs w:val="24"/>
        </w:rPr>
        <w:t xml:space="preserve">программы </w:t>
      </w:r>
      <w:r w:rsidRPr="00DC0DA9">
        <w:rPr>
          <w:rFonts w:ascii="Times New Roman" w:hAnsi="Times New Roman"/>
          <w:b/>
          <w:sz w:val="24"/>
          <w:szCs w:val="24"/>
        </w:rPr>
        <w:t>курса</w:t>
      </w:r>
    </w:p>
    <w:p w:rsidR="00652C10" w:rsidRPr="00652C10" w:rsidRDefault="00652C10" w:rsidP="00CB7700">
      <w:pPr>
        <w:shd w:val="clear" w:color="auto" w:fill="FFFFFF"/>
        <w:spacing w:after="0" w:line="434" w:lineRule="atLeast"/>
        <w:rPr>
          <w:rFonts w:ascii="Times New Roman" w:hAnsi="Times New Roman"/>
          <w:b/>
          <w:sz w:val="24"/>
          <w:szCs w:val="24"/>
        </w:rPr>
      </w:pPr>
    </w:p>
    <w:p w:rsidR="00652C10" w:rsidRPr="00652C10" w:rsidRDefault="00652C10" w:rsidP="00652C10">
      <w:pPr>
        <w:pStyle w:val="a3"/>
        <w:spacing w:after="0" w:line="240" w:lineRule="auto"/>
        <w:ind w:left="66" w:firstLine="785"/>
        <w:jc w:val="both"/>
        <w:rPr>
          <w:rFonts w:ascii="Times New Roman" w:hAnsi="Times New Roman"/>
          <w:sz w:val="24"/>
          <w:szCs w:val="24"/>
        </w:rPr>
      </w:pPr>
      <w:r w:rsidRPr="00652C10">
        <w:rPr>
          <w:rFonts w:ascii="Times New Roman" w:hAnsi="Times New Roman"/>
          <w:sz w:val="24"/>
          <w:szCs w:val="24"/>
        </w:rPr>
        <w:t>Первостепенным результатом реализации программы внеурочной деятельности будет сознательное отношение учащегося к собственному здоровью во всем его проявлениях.</w:t>
      </w:r>
    </w:p>
    <w:p w:rsidR="00652C10" w:rsidRPr="00652C10" w:rsidRDefault="00652C10" w:rsidP="00652C10">
      <w:pPr>
        <w:shd w:val="clear" w:color="auto" w:fill="FFFFFF"/>
        <w:spacing w:after="0" w:line="250" w:lineRule="atLeast"/>
        <w:ind w:left="7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652C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ходе реализации программы внеурочной деятельности по   спортивно-оздоровительному направлению «Тропинка здоровья» учащийся </w:t>
      </w:r>
      <w:r w:rsidRPr="00652C10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научится:</w:t>
      </w:r>
    </w:p>
    <w:p w:rsidR="00652C10" w:rsidRPr="00652C10" w:rsidRDefault="00652C10" w:rsidP="00652C10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652C10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основным вопросам гигиены, касающимся профилактики вирусных заболеваний, передающихся воздушно-капельным путем;</w:t>
      </w:r>
    </w:p>
    <w:p w:rsidR="00652C10" w:rsidRPr="00652C10" w:rsidRDefault="00652C10" w:rsidP="00652C10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652C10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особенностям влияния вредных привычек на здоровье младшего школьника;</w:t>
      </w:r>
    </w:p>
    <w:p w:rsidR="00652C10" w:rsidRPr="00652C10" w:rsidRDefault="00652C10" w:rsidP="00652C10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652C10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особенностям воздействия двигательной активности на организм человека;</w:t>
      </w:r>
    </w:p>
    <w:p w:rsidR="00652C10" w:rsidRPr="00652C10" w:rsidRDefault="00652C10" w:rsidP="00652C10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652C10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основам рационального питания;</w:t>
      </w:r>
    </w:p>
    <w:p w:rsidR="00652C10" w:rsidRPr="00652C10" w:rsidRDefault="00652C10" w:rsidP="00652C10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652C10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способам сохранения и укрепление здоровья;</w:t>
      </w:r>
    </w:p>
    <w:p w:rsidR="00652C10" w:rsidRPr="00652C10" w:rsidRDefault="00652C10" w:rsidP="00652C10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узнае</w:t>
      </w:r>
      <w:r w:rsidRPr="00652C10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т о влиянии здоровья на успешную учебную деятельность; </w:t>
      </w:r>
    </w:p>
    <w:p w:rsidR="00652C10" w:rsidRPr="00652C10" w:rsidRDefault="00652C10" w:rsidP="00652C10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652C10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физическим упражнениям для сохранения и укрепления здоровья; </w:t>
      </w:r>
    </w:p>
    <w:p w:rsidR="00652C10" w:rsidRPr="00652C10" w:rsidRDefault="00652C10" w:rsidP="00652C10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получи</w:t>
      </w:r>
      <w:r w:rsidRPr="00652C10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т знания о «полезных» и «вредных» продуктах, значении режима питания.</w:t>
      </w:r>
    </w:p>
    <w:p w:rsidR="00652C10" w:rsidRPr="00652C10" w:rsidRDefault="00652C10" w:rsidP="00652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652C10" w:rsidRPr="00652C10" w:rsidRDefault="00652C10" w:rsidP="00652C1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652C10">
        <w:rPr>
          <w:rFonts w:ascii="Times New Roman" w:hAnsi="Times New Roman"/>
          <w:sz w:val="24"/>
          <w:szCs w:val="24"/>
        </w:rPr>
        <w:t xml:space="preserve"> Получит возможность научиться:</w:t>
      </w:r>
    </w:p>
    <w:p w:rsidR="00652C10" w:rsidRPr="00652C10" w:rsidRDefault="00652C10" w:rsidP="00652C1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режим дня;</w:t>
      </w:r>
    </w:p>
    <w:p w:rsidR="00652C10" w:rsidRPr="00652C10" w:rsidRDefault="00652C10" w:rsidP="00652C1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C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«полезные» и «вредные» продукты;</w:t>
      </w:r>
    </w:p>
    <w:p w:rsidR="00652C10" w:rsidRPr="00652C10" w:rsidRDefault="00652C10" w:rsidP="00652C1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C1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средства профилактики ОРЗ, ОРВИ;</w:t>
      </w:r>
    </w:p>
    <w:p w:rsidR="00652C10" w:rsidRPr="00652C10" w:rsidRDefault="00652C10" w:rsidP="00652C1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C1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благоприятные факторы, воздействующие на здоровье; </w:t>
      </w:r>
    </w:p>
    <w:p w:rsidR="00652C10" w:rsidRPr="00652C10" w:rsidRDefault="00652C10" w:rsidP="00652C1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заботиться о своем здоровье; </w:t>
      </w:r>
    </w:p>
    <w:p w:rsidR="00652C10" w:rsidRPr="00652C10" w:rsidRDefault="00652C10" w:rsidP="00652C1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C1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физические упражнения для развития физических навыков;</w:t>
      </w:r>
    </w:p>
    <w:p w:rsidR="00652C10" w:rsidRPr="00652C10" w:rsidRDefault="00652C10" w:rsidP="00652C10">
      <w:pPr>
        <w:pStyle w:val="a3"/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C1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первую медицинскую помощь при кровотечении, утоплении, обморожении, ожоге, травмах, тепловом и солнечном ударах.</w:t>
      </w:r>
    </w:p>
    <w:p w:rsidR="00652C10" w:rsidRPr="00DC0DA9" w:rsidRDefault="00652C10" w:rsidP="00CB7700">
      <w:pPr>
        <w:shd w:val="clear" w:color="auto" w:fill="FFFFFF"/>
        <w:spacing w:after="0" w:line="434" w:lineRule="atLeas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CB7700" w:rsidRDefault="00CB7700" w:rsidP="00CB7700">
      <w:pPr>
        <w:shd w:val="clear" w:color="auto" w:fill="FFFFFF"/>
        <w:spacing w:after="0" w:line="434" w:lineRule="atLeast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</w:p>
    <w:p w:rsidR="00CB7700" w:rsidRDefault="00CB7700" w:rsidP="00CB77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CB7700" w:rsidRDefault="00CB7700" w:rsidP="00DB6201">
      <w:pPr>
        <w:pStyle w:val="a3"/>
        <w:spacing w:after="0" w:line="240" w:lineRule="auto"/>
        <w:ind w:left="1635"/>
        <w:jc w:val="left"/>
        <w:rPr>
          <w:rFonts w:ascii="Times New Roman" w:hAnsi="Times New Roman"/>
          <w:b/>
          <w:sz w:val="28"/>
          <w:szCs w:val="24"/>
        </w:rPr>
      </w:pPr>
    </w:p>
    <w:p w:rsidR="00F44B7A" w:rsidRDefault="00F44B7A" w:rsidP="00F44B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1DEE" w:rsidRPr="009129FF" w:rsidRDefault="00E01DEE" w:rsidP="00F44B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4EE" w:rsidRDefault="001504EE" w:rsidP="001504EE">
      <w:pPr>
        <w:pStyle w:val="a3"/>
        <w:spacing w:after="0" w:line="240" w:lineRule="auto"/>
        <w:ind w:left="1635"/>
        <w:jc w:val="both"/>
        <w:rPr>
          <w:rFonts w:ascii="Times New Roman" w:hAnsi="Times New Roman"/>
          <w:b/>
          <w:sz w:val="28"/>
          <w:szCs w:val="24"/>
        </w:rPr>
      </w:pPr>
    </w:p>
    <w:p w:rsidR="001504EE" w:rsidRDefault="001504EE" w:rsidP="001504EE">
      <w:pPr>
        <w:pStyle w:val="a3"/>
        <w:spacing w:after="0" w:line="240" w:lineRule="auto"/>
        <w:ind w:left="1635"/>
        <w:jc w:val="both"/>
        <w:rPr>
          <w:rFonts w:ascii="Times New Roman" w:hAnsi="Times New Roman"/>
          <w:b/>
          <w:sz w:val="28"/>
          <w:szCs w:val="24"/>
        </w:rPr>
      </w:pPr>
    </w:p>
    <w:p w:rsidR="001504EE" w:rsidRDefault="001504EE" w:rsidP="001504EE">
      <w:pPr>
        <w:pStyle w:val="a3"/>
        <w:spacing w:after="0" w:line="240" w:lineRule="auto"/>
        <w:ind w:left="1635"/>
        <w:jc w:val="both"/>
        <w:rPr>
          <w:rFonts w:ascii="Times New Roman" w:hAnsi="Times New Roman"/>
          <w:b/>
          <w:sz w:val="28"/>
          <w:szCs w:val="24"/>
        </w:rPr>
      </w:pPr>
    </w:p>
    <w:p w:rsidR="001504EE" w:rsidRPr="00652C10" w:rsidRDefault="001504EE" w:rsidP="00652C10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2C3FB9" w:rsidRDefault="002C3FB9" w:rsidP="00652C10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652C10" w:rsidRPr="00652C10" w:rsidRDefault="00652C10" w:rsidP="00652C10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2C3FB9" w:rsidRDefault="002C3FB9" w:rsidP="00923AEA">
      <w:pPr>
        <w:pStyle w:val="a3"/>
        <w:spacing w:after="0" w:line="240" w:lineRule="auto"/>
        <w:ind w:left="1635"/>
        <w:jc w:val="both"/>
        <w:rPr>
          <w:rFonts w:ascii="Times New Roman" w:hAnsi="Times New Roman"/>
          <w:b/>
          <w:sz w:val="28"/>
          <w:szCs w:val="24"/>
        </w:rPr>
      </w:pPr>
    </w:p>
    <w:p w:rsidR="00A839FA" w:rsidRPr="00DC0DA9" w:rsidRDefault="00610BEE" w:rsidP="00610BEE">
      <w:pPr>
        <w:pStyle w:val="a3"/>
        <w:spacing w:after="0" w:line="240" w:lineRule="auto"/>
        <w:ind w:left="163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</w:t>
      </w:r>
      <w:r w:rsidR="00093EB2" w:rsidRPr="00DC0DA9">
        <w:rPr>
          <w:rFonts w:ascii="Times New Roman" w:hAnsi="Times New Roman"/>
          <w:b/>
          <w:sz w:val="24"/>
          <w:szCs w:val="24"/>
        </w:rPr>
        <w:t>Содержан</w:t>
      </w:r>
      <w:r>
        <w:rPr>
          <w:rFonts w:ascii="Times New Roman" w:hAnsi="Times New Roman"/>
          <w:b/>
          <w:sz w:val="24"/>
          <w:szCs w:val="24"/>
        </w:rPr>
        <w:t>ие курса</w:t>
      </w:r>
    </w:p>
    <w:p w:rsidR="00A839FA" w:rsidRPr="00684DEE" w:rsidRDefault="00684DEE" w:rsidP="008925EB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DEE">
        <w:rPr>
          <w:rFonts w:ascii="Times New Roman" w:hAnsi="Times New Roman" w:cs="Times New Roman"/>
          <w:b/>
          <w:bCs/>
          <w:sz w:val="24"/>
          <w:szCs w:val="24"/>
        </w:rPr>
        <w:t>(17 часов)</w:t>
      </w:r>
    </w:p>
    <w:p w:rsidR="00A533C3" w:rsidRPr="00036E6D" w:rsidRDefault="00A533C3" w:rsidP="00624729">
      <w:pPr>
        <w:pStyle w:val="ad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839FA" w:rsidRPr="00E94A21" w:rsidRDefault="00A839FA" w:rsidP="00E94A21">
      <w:pPr>
        <w:pStyle w:val="ad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36E6D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>Раздел 1.</w:t>
      </w:r>
      <w:r w:rsidR="00E94A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Вот мы и в школе (2</w:t>
      </w:r>
      <w:r w:rsidRPr="00036E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часа)</w:t>
      </w:r>
    </w:p>
    <w:p w:rsidR="00E94A21" w:rsidRPr="00E94A21" w:rsidRDefault="0096359F" w:rsidP="00E94A21">
      <w:pPr>
        <w:pStyle w:val="a4"/>
        <w:shd w:val="clear" w:color="auto" w:fill="FFFFFF"/>
        <w:spacing w:before="0" w:beforeAutospacing="0" w:after="0" w:afterAutospacing="0"/>
        <w:rPr>
          <w:i/>
          <w:iCs/>
          <w:color w:val="000000"/>
          <w:shd w:val="clear" w:color="auto" w:fill="FFFFFF"/>
        </w:rPr>
      </w:pPr>
      <w:r w:rsidRPr="00E94A21">
        <w:t>Здоровье в порядке - спасибо зарядке</w:t>
      </w:r>
      <w:r w:rsidR="00FA7372" w:rsidRPr="00E94A21">
        <w:t>.</w:t>
      </w:r>
      <w:r w:rsidR="00F15323">
        <w:t xml:space="preserve">  </w:t>
      </w:r>
      <w:r w:rsidR="00B77F64" w:rsidRPr="00036E6D">
        <w:rPr>
          <w:shd w:val="clear" w:color="auto" w:fill="FFFFFF"/>
        </w:rPr>
        <w:t>С</w:t>
      </w:r>
      <w:r w:rsidR="00B703FD" w:rsidRPr="00036E6D">
        <w:rPr>
          <w:shd w:val="clear" w:color="auto" w:fill="FFFFFF"/>
        </w:rPr>
        <w:t>тих</w:t>
      </w:r>
      <w:r w:rsidR="00B77F64" w:rsidRPr="00036E6D">
        <w:rPr>
          <w:shd w:val="clear" w:color="auto" w:fill="FFFFFF"/>
        </w:rPr>
        <w:t>и</w:t>
      </w:r>
      <w:r w:rsidR="00B703FD" w:rsidRPr="00036E6D">
        <w:rPr>
          <w:shd w:val="clear" w:color="auto" w:fill="FFFFFF"/>
        </w:rPr>
        <w:t xml:space="preserve"> о зарядке.</w:t>
      </w:r>
      <w:r w:rsidR="00F15323">
        <w:rPr>
          <w:shd w:val="clear" w:color="auto" w:fill="FFFFFF"/>
        </w:rPr>
        <w:t xml:space="preserve"> </w:t>
      </w:r>
      <w:r w:rsidR="003F1354" w:rsidRPr="00036E6D">
        <w:rPr>
          <w:shd w:val="clear" w:color="auto" w:fill="FFFFFF"/>
        </w:rPr>
        <w:t>Значение утренней гимнастики для организма.</w:t>
      </w:r>
      <w:r w:rsidR="00F15323">
        <w:rPr>
          <w:shd w:val="clear" w:color="auto" w:fill="FFFFFF"/>
        </w:rPr>
        <w:t xml:space="preserve"> </w:t>
      </w:r>
      <w:r w:rsidR="00E94A21" w:rsidRPr="00E94A21">
        <w:rPr>
          <w:iCs/>
          <w:color w:val="000000"/>
          <w:shd w:val="clear" w:color="auto" w:fill="FFFFFF"/>
        </w:rPr>
        <w:t xml:space="preserve">Дружи с водой. </w:t>
      </w:r>
      <w:r w:rsidR="00E94A21">
        <w:rPr>
          <w:iCs/>
          <w:color w:val="000000"/>
          <w:shd w:val="clear" w:color="auto" w:fill="FFFFFF"/>
        </w:rPr>
        <w:t>«</w:t>
      </w:r>
      <w:r w:rsidR="00E94A21" w:rsidRPr="00E94A21">
        <w:t>К нам приехал Мойдодыр».</w:t>
      </w:r>
    </w:p>
    <w:p w:rsidR="00E47163" w:rsidRPr="00036E6D" w:rsidRDefault="00C36426" w:rsidP="00E94A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36E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Практическая часть: </w:t>
      </w:r>
      <w:r w:rsidR="00E47163" w:rsidRPr="00036E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Упражне</w:t>
      </w:r>
      <w:r w:rsidR="00E94A2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ния на внимание «Делай как я!». </w:t>
      </w:r>
      <w:r w:rsidR="00771490" w:rsidRPr="00036E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(упражнения с мячом, скакалкой, обручем и т.д.)</w:t>
      </w:r>
    </w:p>
    <w:p w:rsidR="00E47163" w:rsidRPr="00E94A21" w:rsidRDefault="00E47163" w:rsidP="00B70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B61868" w:rsidRPr="00036E6D" w:rsidRDefault="00B61868" w:rsidP="00E94A21">
      <w:pPr>
        <w:pStyle w:val="a4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6E6D">
        <w:rPr>
          <w:b/>
          <w:color w:val="000000"/>
          <w:shd w:val="clear" w:color="auto" w:fill="FFFFFF"/>
        </w:rPr>
        <w:t>Раздел 2.</w:t>
      </w:r>
      <w:r w:rsidR="002208B9">
        <w:rPr>
          <w:color w:val="000000"/>
          <w:shd w:val="clear" w:color="auto" w:fill="FFFFFF"/>
        </w:rPr>
        <w:t>Питание и здоровье (3 часа</w:t>
      </w:r>
      <w:r w:rsidRPr="00036E6D">
        <w:rPr>
          <w:color w:val="000000"/>
          <w:shd w:val="clear" w:color="auto" w:fill="FFFFFF"/>
        </w:rPr>
        <w:t>)</w:t>
      </w:r>
    </w:p>
    <w:p w:rsidR="00B61868" w:rsidRPr="00036E6D" w:rsidRDefault="00B61868" w:rsidP="002208B9">
      <w:pPr>
        <w:shd w:val="clear" w:color="auto" w:fill="FFFFFF"/>
        <w:spacing w:after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94A21">
        <w:rPr>
          <w:rFonts w:ascii="Times New Roman" w:hAnsi="Times New Roman" w:cs="Times New Roman"/>
          <w:sz w:val="24"/>
          <w:szCs w:val="24"/>
        </w:rPr>
        <w:t xml:space="preserve">Витаминная тарелка </w:t>
      </w:r>
      <w:r w:rsidR="002208B9">
        <w:rPr>
          <w:rFonts w:ascii="Times New Roman" w:hAnsi="Times New Roman" w:cs="Times New Roman"/>
          <w:sz w:val="24"/>
          <w:szCs w:val="24"/>
        </w:rPr>
        <w:t>на каждый день. Рисунки</w:t>
      </w:r>
      <w:r w:rsidRPr="00E94A21">
        <w:rPr>
          <w:rFonts w:ascii="Times New Roman" w:hAnsi="Times New Roman" w:cs="Times New Roman"/>
          <w:sz w:val="24"/>
          <w:szCs w:val="24"/>
        </w:rPr>
        <w:t xml:space="preserve"> «Витамины наши друзья и помощники».</w:t>
      </w:r>
      <w:r w:rsidR="00F15323">
        <w:rPr>
          <w:rFonts w:ascii="Times New Roman" w:hAnsi="Times New Roman" w:cs="Times New Roman"/>
          <w:sz w:val="24"/>
          <w:szCs w:val="24"/>
        </w:rPr>
        <w:t xml:space="preserve"> </w:t>
      </w:r>
      <w:r w:rsidR="00E94A21" w:rsidRPr="00E94A21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Злые продукты.</w:t>
      </w:r>
      <w:r w:rsidR="002208B9" w:rsidRPr="002208B9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Здоровая пища для всей семьи</w:t>
      </w:r>
      <w:r w:rsidR="002208B9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1F625A" w:rsidRPr="00036E6D" w:rsidRDefault="00A57D18" w:rsidP="002208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36E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Практическое задание: нарисовать полезные продукты.</w:t>
      </w:r>
    </w:p>
    <w:p w:rsidR="00611789" w:rsidRPr="00036E6D" w:rsidRDefault="00611789" w:rsidP="00A533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4FF4" w:rsidRPr="00036E6D" w:rsidRDefault="00D946EA" w:rsidP="00734FF4">
      <w:pPr>
        <w:spacing w:after="0" w:line="240" w:lineRule="auto"/>
        <w:jc w:val="left"/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</w:pPr>
      <w:r w:rsidRPr="00036E6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/>
        </w:rPr>
        <w:t>Раздел 3.</w:t>
      </w:r>
      <w:r w:rsidR="00FC7934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Мое здоровье в моих руках (3 часа</w:t>
      </w:r>
      <w:r w:rsidRPr="00036E6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)</w:t>
      </w:r>
    </w:p>
    <w:p w:rsidR="00FC7934" w:rsidRPr="00FC7934" w:rsidRDefault="00D946EA" w:rsidP="00FC7934">
      <w:pPr>
        <w:pStyle w:val="c4"/>
        <w:spacing w:before="0" w:beforeAutospacing="0" w:after="0" w:afterAutospacing="0"/>
        <w:rPr>
          <w:iCs/>
        </w:rPr>
      </w:pPr>
      <w:r w:rsidRPr="00FC7934">
        <w:t>Соблюдаем мы режим, быть здоровыми хотим.</w:t>
      </w:r>
      <w:r w:rsidR="00FC7934" w:rsidRPr="00FC7934">
        <w:t xml:space="preserve"> Микробы и мое здоровье.</w:t>
      </w:r>
      <w:r w:rsidR="00FC7934" w:rsidRPr="00FC7934">
        <w:rPr>
          <w:iCs/>
        </w:rPr>
        <w:t xml:space="preserve"> Глаза. Зачем они мне?</w:t>
      </w:r>
    </w:p>
    <w:p w:rsidR="00D946EA" w:rsidRPr="00036E6D" w:rsidRDefault="00FC7934" w:rsidP="00FC7934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Практическая часть:</w:t>
      </w:r>
      <w:r w:rsidR="00F97D57" w:rsidRPr="00036E6D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Составление режима дня по</w:t>
      </w:r>
      <w:r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картинкам. </w:t>
      </w:r>
    </w:p>
    <w:p w:rsidR="00F97D57" w:rsidRPr="00036E6D" w:rsidRDefault="00F97D57" w:rsidP="00F97D57">
      <w:pPr>
        <w:spacing w:after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337FDE" w:rsidRPr="00036E6D" w:rsidRDefault="00337FDE" w:rsidP="00337FDE">
      <w:pPr>
        <w:pStyle w:val="c0"/>
        <w:spacing w:before="0" w:beforeAutospacing="0" w:after="0" w:afterAutospacing="0"/>
        <w:rPr>
          <w:rStyle w:val="c1"/>
          <w:color w:val="000000"/>
        </w:rPr>
      </w:pPr>
      <w:r w:rsidRPr="00036E6D">
        <w:rPr>
          <w:rStyle w:val="c1"/>
          <w:b/>
          <w:color w:val="000000"/>
        </w:rPr>
        <w:t>Раздел 4.</w:t>
      </w:r>
      <w:r w:rsidRPr="00036E6D">
        <w:rPr>
          <w:rStyle w:val="c1"/>
          <w:color w:val="000000"/>
        </w:rPr>
        <w:t xml:space="preserve"> Я в школ</w:t>
      </w:r>
      <w:r w:rsidR="00B97BD7">
        <w:rPr>
          <w:rStyle w:val="c1"/>
          <w:color w:val="000000"/>
        </w:rPr>
        <w:t>е и дома (3 часа</w:t>
      </w:r>
      <w:r w:rsidRPr="00036E6D">
        <w:rPr>
          <w:rStyle w:val="c1"/>
          <w:color w:val="000000"/>
        </w:rPr>
        <w:t>)</w:t>
      </w:r>
    </w:p>
    <w:p w:rsidR="00B97BD7" w:rsidRDefault="001D1D74" w:rsidP="00B97BD7">
      <w:pPr>
        <w:pStyle w:val="c0"/>
        <w:spacing w:before="0" w:beforeAutospacing="0" w:after="0" w:afterAutospacing="0"/>
      </w:pPr>
      <w:r w:rsidRPr="00B97BD7">
        <w:t>Мой внешний вид – залог здоровья</w:t>
      </w:r>
      <w:r w:rsidR="00F15323">
        <w:t xml:space="preserve">.  </w:t>
      </w:r>
      <w:r w:rsidR="00345DFB" w:rsidRPr="00B97BD7">
        <w:t>Как обезопасить свою жизнь.</w:t>
      </w:r>
      <w:r w:rsidR="00B97BD7" w:rsidRPr="00B97BD7">
        <w:t xml:space="preserve"> Попрыгаем, поиграем.</w:t>
      </w:r>
    </w:p>
    <w:p w:rsidR="00216492" w:rsidRPr="00B97BD7" w:rsidRDefault="002169F9" w:rsidP="00B97BD7">
      <w:pPr>
        <w:pStyle w:val="c0"/>
        <w:spacing w:before="0" w:beforeAutospacing="0" w:after="0" w:afterAutospacing="0"/>
      </w:pPr>
      <w:r w:rsidRPr="00036E6D">
        <w:rPr>
          <w:shd w:val="clear" w:color="auto" w:fill="FFFFFF"/>
        </w:rPr>
        <w:t>Практическая часть</w:t>
      </w:r>
      <w:r w:rsidR="00B77F64" w:rsidRPr="00036E6D">
        <w:rPr>
          <w:shd w:val="clear" w:color="auto" w:fill="FFFFFF"/>
        </w:rPr>
        <w:t>:</w:t>
      </w:r>
      <w:r w:rsidR="00B77446" w:rsidRPr="00036E6D">
        <w:rPr>
          <w:shd w:val="clear" w:color="auto" w:fill="FFFFFF"/>
        </w:rPr>
        <w:t xml:space="preserve"> «Ориентирование на местности» (по маршрутным листам).</w:t>
      </w:r>
    </w:p>
    <w:p w:rsidR="003739A9" w:rsidRPr="00036E6D" w:rsidRDefault="003739A9" w:rsidP="00D946EA">
      <w:pPr>
        <w:pStyle w:val="c4"/>
        <w:spacing w:before="0" w:beforeAutospacing="0" w:after="0" w:afterAutospacing="0"/>
      </w:pPr>
    </w:p>
    <w:p w:rsidR="003739A9" w:rsidRPr="00036E6D" w:rsidRDefault="003739A9" w:rsidP="00D946EA">
      <w:pPr>
        <w:pStyle w:val="c4"/>
        <w:spacing w:before="0" w:beforeAutospacing="0" w:after="0" w:afterAutospacing="0"/>
      </w:pPr>
      <w:r w:rsidRPr="00036E6D">
        <w:rPr>
          <w:b/>
        </w:rPr>
        <w:t>Раздел 5.</w:t>
      </w:r>
      <w:r w:rsidR="00F15323">
        <w:rPr>
          <w:b/>
        </w:rPr>
        <w:t xml:space="preserve"> </w:t>
      </w:r>
      <w:r w:rsidR="004E2FEC">
        <w:t>Чтоб забыть про докторов (2</w:t>
      </w:r>
      <w:r w:rsidRPr="00036E6D">
        <w:t xml:space="preserve"> часа)</w:t>
      </w:r>
    </w:p>
    <w:p w:rsidR="003739A9" w:rsidRPr="004E2FEC" w:rsidRDefault="003739A9" w:rsidP="004E2FEC">
      <w:pPr>
        <w:pStyle w:val="c4"/>
        <w:spacing w:before="0" w:beforeAutospacing="0" w:after="0" w:afterAutospacing="0"/>
        <w:rPr>
          <w:b/>
        </w:rPr>
      </w:pPr>
      <w:r w:rsidRPr="004E2FEC">
        <w:t>Болезни. Почему они бывают?</w:t>
      </w:r>
      <w:r w:rsidR="00F15323">
        <w:t xml:space="preserve"> </w:t>
      </w:r>
      <w:r w:rsidRPr="004E2FEC">
        <w:rPr>
          <w:iCs/>
          <w:color w:val="000000"/>
          <w:shd w:val="clear" w:color="auto" w:fill="FFFFFF"/>
        </w:rPr>
        <w:t>Закаливание. Что это такое?</w:t>
      </w:r>
    </w:p>
    <w:p w:rsidR="003739A9" w:rsidRPr="00036E6D" w:rsidRDefault="003739A9" w:rsidP="004E2FE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E2FEC" w:rsidRDefault="00E464EC" w:rsidP="00A420E8">
      <w:pPr>
        <w:pStyle w:val="c4"/>
        <w:spacing w:before="0" w:beforeAutospacing="0" w:after="0" w:afterAutospacing="0"/>
      </w:pPr>
      <w:r w:rsidRPr="00036E6D">
        <w:rPr>
          <w:b/>
        </w:rPr>
        <w:t xml:space="preserve">Раздел 6. </w:t>
      </w:r>
      <w:r w:rsidRPr="00036E6D">
        <w:t>Я и мое ближайшее окружение</w:t>
      </w:r>
      <w:r w:rsidR="00042BDC">
        <w:t xml:space="preserve"> (2</w:t>
      </w:r>
      <w:r w:rsidR="00DF7F07" w:rsidRPr="00036E6D">
        <w:t xml:space="preserve"> часа)</w:t>
      </w:r>
    </w:p>
    <w:p w:rsidR="0079595A" w:rsidRPr="00036E6D" w:rsidRDefault="00DF7F07" w:rsidP="004E2FEC">
      <w:pPr>
        <w:pStyle w:val="c4"/>
        <w:spacing w:before="0" w:beforeAutospacing="0" w:after="0" w:afterAutospacing="0"/>
      </w:pPr>
      <w:r w:rsidRPr="004E2FEC">
        <w:t>Я не ссорюсь – значит я здоров. Почему?</w:t>
      </w:r>
      <w:r w:rsidR="00F15323">
        <w:t xml:space="preserve"> </w:t>
      </w:r>
      <w:r w:rsidRPr="004E2FEC">
        <w:t>Вредные и полезные привычки.</w:t>
      </w:r>
      <w:r w:rsidRPr="00036E6D">
        <w:br/>
      </w:r>
    </w:p>
    <w:p w:rsidR="007904BA" w:rsidRPr="00036E6D" w:rsidRDefault="00C52F06" w:rsidP="0079595A">
      <w:pPr>
        <w:pStyle w:val="ad"/>
        <w:rPr>
          <w:rFonts w:ascii="Times New Roman" w:hAnsi="Times New Roman" w:cs="Times New Roman"/>
          <w:sz w:val="24"/>
          <w:szCs w:val="24"/>
        </w:rPr>
      </w:pPr>
      <w:r w:rsidRPr="00036E6D">
        <w:rPr>
          <w:rFonts w:ascii="Times New Roman" w:hAnsi="Times New Roman" w:cs="Times New Roman"/>
          <w:b/>
          <w:sz w:val="24"/>
          <w:szCs w:val="24"/>
        </w:rPr>
        <w:t>Раздел 7.</w:t>
      </w:r>
      <w:r w:rsidRPr="00036E6D">
        <w:rPr>
          <w:rFonts w:ascii="Times New Roman" w:hAnsi="Times New Roman" w:cs="Times New Roman"/>
          <w:sz w:val="24"/>
          <w:szCs w:val="24"/>
        </w:rPr>
        <w:t xml:space="preserve">  В</w:t>
      </w:r>
      <w:r w:rsidR="004E2FEC">
        <w:rPr>
          <w:rFonts w:ascii="Times New Roman" w:hAnsi="Times New Roman" w:cs="Times New Roman"/>
          <w:sz w:val="24"/>
          <w:szCs w:val="24"/>
        </w:rPr>
        <w:t>от и стали мы на год взрослей (2</w:t>
      </w:r>
      <w:r w:rsidRPr="00036E6D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C52F06" w:rsidRPr="004E2FEC" w:rsidRDefault="0079595A" w:rsidP="00D946EA">
      <w:pPr>
        <w:pStyle w:val="c4"/>
        <w:spacing w:before="0" w:beforeAutospacing="0" w:after="0" w:afterAutospacing="0"/>
      </w:pPr>
      <w:r w:rsidRPr="004E2FEC">
        <w:t>Опасности летом (просмотр видео</w:t>
      </w:r>
      <w:r w:rsidR="00C52F06" w:rsidRPr="004E2FEC">
        <w:t>фильма).</w:t>
      </w:r>
      <w:r w:rsidR="00F15323">
        <w:t xml:space="preserve"> </w:t>
      </w:r>
      <w:r w:rsidR="00E47C70" w:rsidRPr="004E2FEC">
        <w:t>Первая доврачебная помощь при перегревании и тепловом ударе, при ожоге.</w:t>
      </w:r>
    </w:p>
    <w:p w:rsidR="00130A5D" w:rsidRPr="00036E6D" w:rsidRDefault="00CB0BD9" w:rsidP="00D946EA">
      <w:pPr>
        <w:pStyle w:val="c4"/>
        <w:spacing w:before="0" w:beforeAutospacing="0" w:after="0" w:afterAutospacing="0"/>
      </w:pPr>
      <w:r w:rsidRPr="00036E6D">
        <w:t>Практическая часть -</w:t>
      </w:r>
      <w:r w:rsidR="00E47C70" w:rsidRPr="00036E6D">
        <w:t xml:space="preserve"> «Помоги себе сам»</w:t>
      </w:r>
      <w:r w:rsidRPr="00036E6D">
        <w:t>. Игра «Светофор здоровья».</w:t>
      </w:r>
    </w:p>
    <w:p w:rsidR="008F666B" w:rsidRPr="008F666B" w:rsidRDefault="008F666B" w:rsidP="008F666B">
      <w:pPr>
        <w:pStyle w:val="ad"/>
        <w:jc w:val="both"/>
        <w:rPr>
          <w:rFonts w:ascii="Times New Roman" w:hAnsi="Times New Roman" w:cs="Times New Roman"/>
          <w:sz w:val="28"/>
        </w:rPr>
      </w:pPr>
    </w:p>
    <w:p w:rsidR="00397237" w:rsidRPr="00574B98" w:rsidRDefault="00397237" w:rsidP="00E66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6EE3" w:rsidRDefault="00FA6EE3" w:rsidP="00E717C0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</w:p>
    <w:p w:rsidR="00147901" w:rsidRDefault="00147901" w:rsidP="00E717C0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</w:p>
    <w:p w:rsidR="00147901" w:rsidRDefault="00147901" w:rsidP="00E717C0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</w:p>
    <w:p w:rsidR="00147901" w:rsidRDefault="00147901" w:rsidP="00E717C0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</w:p>
    <w:p w:rsidR="00147901" w:rsidRDefault="00147901" w:rsidP="00E717C0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</w:p>
    <w:p w:rsidR="00147901" w:rsidRDefault="00147901" w:rsidP="00E717C0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</w:p>
    <w:p w:rsidR="00147901" w:rsidRDefault="00147901" w:rsidP="00E717C0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</w:p>
    <w:p w:rsidR="007300D6" w:rsidRDefault="007300D6" w:rsidP="00E717C0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sectPr w:rsidR="007300D6" w:rsidSect="00075A93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4C4F9D" w:rsidRPr="00DC0DA9" w:rsidRDefault="004C4F9D" w:rsidP="004C4F9D">
      <w:pPr>
        <w:tabs>
          <w:tab w:val="left" w:pos="2070"/>
        </w:tabs>
        <w:rPr>
          <w:rFonts w:ascii="Times New Roman" w:hAnsi="Times New Roman"/>
          <w:b/>
          <w:sz w:val="24"/>
          <w:szCs w:val="24"/>
        </w:rPr>
      </w:pPr>
      <w:r w:rsidRPr="00DC0DA9">
        <w:rPr>
          <w:rFonts w:ascii="Times New Roman" w:hAnsi="Times New Roman"/>
          <w:b/>
          <w:sz w:val="24"/>
          <w:szCs w:val="24"/>
        </w:rPr>
        <w:lastRenderedPageBreak/>
        <w:t xml:space="preserve">Тематическое планирование </w:t>
      </w:r>
    </w:p>
    <w:p w:rsidR="004C4F9D" w:rsidRDefault="004C4F9D" w:rsidP="004C4F9D">
      <w:pPr>
        <w:tabs>
          <w:tab w:val="left" w:pos="207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5358"/>
        <w:gridCol w:w="850"/>
        <w:gridCol w:w="709"/>
        <w:gridCol w:w="851"/>
        <w:gridCol w:w="5103"/>
      </w:tblGrid>
      <w:tr w:rsidR="00D2389F" w:rsidRPr="0096667D" w:rsidTr="00D2389F">
        <w:tc>
          <w:tcPr>
            <w:tcW w:w="704" w:type="dxa"/>
          </w:tcPr>
          <w:p w:rsidR="00D2389F" w:rsidRPr="001702A7" w:rsidRDefault="00D2389F" w:rsidP="00BB0634">
            <w:pPr>
              <w:widowControl w:val="0"/>
              <w:suppressAutoHyphens/>
              <w:spacing w:after="0" w:line="240" w:lineRule="auto"/>
              <w:ind w:left="-109" w:firstLine="109"/>
              <w:contextualSpacing/>
              <w:rPr>
                <w:rFonts w:ascii="Times New Roman" w:eastAsia="SimSun" w:hAnsi="Times New Roman"/>
                <w:kern w:val="2"/>
                <w:sz w:val="20"/>
                <w:szCs w:val="20"/>
                <w:lang w:eastAsia="hi-IN" w:bidi="hi-IN"/>
              </w:rPr>
            </w:pPr>
            <w:r w:rsidRPr="001702A7">
              <w:rPr>
                <w:rFonts w:ascii="Times New Roman" w:eastAsia="SimSun" w:hAnsi="Times New Roman"/>
                <w:kern w:val="2"/>
                <w:sz w:val="20"/>
                <w:szCs w:val="20"/>
                <w:lang w:eastAsia="hi-IN" w:bidi="hi-IN"/>
              </w:rPr>
              <w:t>№ урока</w:t>
            </w:r>
          </w:p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58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02A7">
              <w:rPr>
                <w:rFonts w:ascii="Times New Roman" w:eastAsia="SimSun" w:hAnsi="Times New Roman"/>
                <w:kern w:val="2"/>
                <w:sz w:val="20"/>
                <w:szCs w:val="20"/>
                <w:lang w:eastAsia="hi-IN" w:bidi="hi-IN"/>
              </w:rPr>
              <w:t>Тема программы,  тема урока.</w:t>
            </w:r>
          </w:p>
        </w:tc>
        <w:tc>
          <w:tcPr>
            <w:tcW w:w="850" w:type="dxa"/>
          </w:tcPr>
          <w:p w:rsidR="00D2389F" w:rsidRPr="001702A7" w:rsidRDefault="00D2389F" w:rsidP="00BB0634">
            <w:pPr>
              <w:widowControl w:val="0"/>
              <w:suppressAutoHyphens/>
              <w:spacing w:after="0" w:line="240" w:lineRule="auto"/>
              <w:ind w:left="-60"/>
              <w:contextualSpacing/>
              <w:rPr>
                <w:rFonts w:ascii="Times New Roman" w:eastAsia="SimSun" w:hAnsi="Times New Roman"/>
                <w:kern w:val="2"/>
                <w:sz w:val="20"/>
                <w:szCs w:val="20"/>
                <w:lang w:eastAsia="hi-IN" w:bidi="hi-IN"/>
              </w:rPr>
            </w:pPr>
            <w:r w:rsidRPr="001702A7">
              <w:rPr>
                <w:rFonts w:ascii="Times New Roman" w:eastAsia="SimSun" w:hAnsi="Times New Roman"/>
                <w:kern w:val="2"/>
                <w:sz w:val="20"/>
                <w:szCs w:val="20"/>
                <w:lang w:eastAsia="hi-IN" w:bidi="hi-IN"/>
              </w:rPr>
              <w:t>Кол-во часов</w:t>
            </w:r>
          </w:p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02A7">
              <w:rPr>
                <w:rFonts w:ascii="Times New Roman" w:eastAsia="SimSun" w:hAnsi="Times New Roman"/>
                <w:kern w:val="2"/>
                <w:sz w:val="20"/>
                <w:szCs w:val="20"/>
                <w:lang w:eastAsia="hi-IN" w:bidi="hi-IN"/>
              </w:rPr>
              <w:t>в теме</w:t>
            </w:r>
          </w:p>
        </w:tc>
        <w:tc>
          <w:tcPr>
            <w:tcW w:w="709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02A7">
              <w:rPr>
                <w:rFonts w:ascii="Times New Roman" w:eastAsia="SimSun" w:hAnsi="Times New Roman"/>
                <w:kern w:val="2"/>
                <w:sz w:val="20"/>
                <w:szCs w:val="20"/>
                <w:lang w:eastAsia="hi-IN" w:bidi="hi-IN"/>
              </w:rPr>
              <w:t>Экск.</w:t>
            </w:r>
          </w:p>
        </w:tc>
        <w:tc>
          <w:tcPr>
            <w:tcW w:w="851" w:type="dxa"/>
          </w:tcPr>
          <w:p w:rsidR="00D2389F" w:rsidRPr="001702A7" w:rsidRDefault="00D2389F" w:rsidP="00BB063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0"/>
                <w:szCs w:val="20"/>
                <w:lang w:eastAsia="hi-IN" w:bidi="hi-IN"/>
              </w:rPr>
            </w:pPr>
            <w:r w:rsidRPr="001702A7">
              <w:rPr>
                <w:rFonts w:ascii="Times New Roman" w:eastAsia="SimSun" w:hAnsi="Times New Roman"/>
                <w:kern w:val="2"/>
                <w:sz w:val="20"/>
                <w:szCs w:val="20"/>
                <w:lang w:eastAsia="hi-IN" w:bidi="hi-IN"/>
              </w:rPr>
              <w:t>Практ.</w:t>
            </w:r>
          </w:p>
          <w:p w:rsidR="00D2389F" w:rsidRPr="001702A7" w:rsidRDefault="00D2389F" w:rsidP="00BB0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02A7">
              <w:rPr>
                <w:rFonts w:ascii="Times New Roman" w:eastAsia="SimSun" w:hAnsi="Times New Roman"/>
                <w:kern w:val="2"/>
                <w:sz w:val="20"/>
                <w:szCs w:val="20"/>
                <w:lang w:eastAsia="hi-IN" w:bidi="hi-IN"/>
              </w:rPr>
              <w:t>Работы</w:t>
            </w:r>
          </w:p>
        </w:tc>
        <w:tc>
          <w:tcPr>
            <w:tcW w:w="5103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2389F" w:rsidRPr="001702A7" w:rsidRDefault="00D2389F" w:rsidP="00BB0634">
            <w:pPr>
              <w:tabs>
                <w:tab w:val="left" w:pos="1200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02A7">
              <w:rPr>
                <w:rFonts w:ascii="Times New Roman" w:eastAsia="SimSun" w:hAnsi="Times New Roman"/>
                <w:kern w:val="2"/>
                <w:sz w:val="20"/>
                <w:szCs w:val="20"/>
                <w:lang w:eastAsia="hi-IN" w:bidi="hi-IN"/>
              </w:rPr>
              <w:t>Основные виды учебной деятельности у</w:t>
            </w: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hi-IN" w:bidi="hi-IN"/>
              </w:rPr>
              <w:t>чащего</w:t>
            </w:r>
            <w:r w:rsidRPr="001702A7">
              <w:rPr>
                <w:rFonts w:ascii="Times New Roman" w:eastAsia="SimSun" w:hAnsi="Times New Roman"/>
                <w:kern w:val="2"/>
                <w:sz w:val="20"/>
                <w:szCs w:val="20"/>
                <w:lang w:eastAsia="hi-IN" w:bidi="hi-IN"/>
              </w:rPr>
              <w:t>ся:</w:t>
            </w:r>
          </w:p>
        </w:tc>
      </w:tr>
      <w:tr w:rsidR="00D2389F" w:rsidRPr="0096667D" w:rsidTr="00D2389F">
        <w:tc>
          <w:tcPr>
            <w:tcW w:w="704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</w:tcPr>
          <w:p w:rsidR="00D2389F" w:rsidRPr="001F73DD" w:rsidRDefault="00D2389F" w:rsidP="00BB06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Вот мы и в школе</w:t>
            </w:r>
          </w:p>
        </w:tc>
        <w:tc>
          <w:tcPr>
            <w:tcW w:w="850" w:type="dxa"/>
          </w:tcPr>
          <w:p w:rsidR="00D2389F" w:rsidRPr="00A976CD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2389F" w:rsidRPr="00A976CD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 w:val="restart"/>
          </w:tcPr>
          <w:p w:rsidR="00D2389F" w:rsidRPr="001D5211" w:rsidRDefault="00D2389F" w:rsidP="004C4F9D">
            <w:pPr>
              <w:numPr>
                <w:ilvl w:val="0"/>
                <w:numId w:val="20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Участвуе</w:t>
            </w:r>
            <w:r w:rsidRPr="00632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 в игре</w:t>
            </w:r>
          </w:p>
          <w:p w:rsidR="00D2389F" w:rsidRPr="001D5211" w:rsidRDefault="00D2389F" w:rsidP="001D5211">
            <w:pPr>
              <w:numPr>
                <w:ilvl w:val="0"/>
                <w:numId w:val="20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1D52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Выполняет практические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52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  <w:p w:rsidR="00D2389F" w:rsidRPr="0085422C" w:rsidRDefault="00D2389F" w:rsidP="0085422C">
            <w:pPr>
              <w:numPr>
                <w:ilvl w:val="0"/>
                <w:numId w:val="20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Принимае</w:t>
            </w:r>
            <w:r w:rsidRPr="00260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 участие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беседе и викторине</w:t>
            </w:r>
          </w:p>
        </w:tc>
      </w:tr>
      <w:tr w:rsidR="00D2389F" w:rsidRPr="0096667D" w:rsidTr="00D2389F">
        <w:tc>
          <w:tcPr>
            <w:tcW w:w="704" w:type="dxa"/>
          </w:tcPr>
          <w:p w:rsidR="00D2389F" w:rsidRPr="001702A7" w:rsidRDefault="00D2389F" w:rsidP="008542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8" w:type="dxa"/>
          </w:tcPr>
          <w:p w:rsidR="00D2389F" w:rsidRPr="00E52C47" w:rsidRDefault="00D2389F" w:rsidP="00E52C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47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в порядке - спасибо зарядке. </w:t>
            </w:r>
          </w:p>
        </w:tc>
        <w:tc>
          <w:tcPr>
            <w:tcW w:w="850" w:type="dxa"/>
          </w:tcPr>
          <w:p w:rsidR="00D2389F" w:rsidRPr="00CC1C82" w:rsidRDefault="00EF1C0D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1702A7" w:rsidRDefault="00D2389F" w:rsidP="008542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vMerge/>
          </w:tcPr>
          <w:p w:rsidR="00D2389F" w:rsidRPr="0034192C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2389F" w:rsidRPr="0096667D" w:rsidTr="00D2389F">
        <w:tc>
          <w:tcPr>
            <w:tcW w:w="704" w:type="dxa"/>
          </w:tcPr>
          <w:p w:rsidR="00D2389F" w:rsidRPr="001702A7" w:rsidRDefault="00D2389F" w:rsidP="008542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8" w:type="dxa"/>
          </w:tcPr>
          <w:p w:rsidR="00D2389F" w:rsidRPr="00E52C47" w:rsidRDefault="00D2389F" w:rsidP="00E52C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4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Дружи с водой. «</w:t>
            </w:r>
            <w:r w:rsidRPr="00E52C47">
              <w:rPr>
                <w:rFonts w:ascii="Times New Roman" w:hAnsi="Times New Roman" w:cs="Times New Roman"/>
                <w:sz w:val="24"/>
                <w:szCs w:val="24"/>
              </w:rPr>
              <w:t>К нам приехал Мойдодыр».</w:t>
            </w:r>
          </w:p>
        </w:tc>
        <w:tc>
          <w:tcPr>
            <w:tcW w:w="850" w:type="dxa"/>
          </w:tcPr>
          <w:p w:rsidR="00D2389F" w:rsidRPr="00CC1C82" w:rsidRDefault="00EF1C0D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vMerge/>
          </w:tcPr>
          <w:p w:rsidR="00D2389F" w:rsidRPr="0034192C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2389F" w:rsidRPr="0096667D" w:rsidTr="00D2389F">
        <w:trPr>
          <w:trHeight w:val="78"/>
        </w:trPr>
        <w:tc>
          <w:tcPr>
            <w:tcW w:w="704" w:type="dxa"/>
          </w:tcPr>
          <w:p w:rsidR="00D2389F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</w:tcPr>
          <w:p w:rsidR="00D2389F" w:rsidRPr="001F73DD" w:rsidRDefault="00D2389F" w:rsidP="00E52C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2389F" w:rsidRPr="00CC1C82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D2389F" w:rsidRPr="0034192C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2389F" w:rsidRPr="0096667D" w:rsidTr="00D2389F">
        <w:tc>
          <w:tcPr>
            <w:tcW w:w="704" w:type="dxa"/>
          </w:tcPr>
          <w:p w:rsidR="00D2389F" w:rsidRDefault="00D2389F" w:rsidP="008542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</w:tcPr>
          <w:p w:rsidR="00D2389F" w:rsidRPr="0085422C" w:rsidRDefault="00D2389F" w:rsidP="008542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42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Питание и здоровье</w:t>
            </w:r>
          </w:p>
        </w:tc>
        <w:tc>
          <w:tcPr>
            <w:tcW w:w="850" w:type="dxa"/>
          </w:tcPr>
          <w:p w:rsidR="00D2389F" w:rsidRPr="00F56C0E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 w:val="restart"/>
          </w:tcPr>
          <w:p w:rsidR="00D2389F" w:rsidRDefault="00D2389F" w:rsidP="004C4F9D">
            <w:pPr>
              <w:numPr>
                <w:ilvl w:val="0"/>
                <w:numId w:val="22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Принимае</w:t>
            </w:r>
            <w:r w:rsidRPr="00260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 участие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беседе </w:t>
            </w:r>
          </w:p>
          <w:p w:rsidR="00D2389F" w:rsidRDefault="00D2389F" w:rsidP="004C4F9D">
            <w:pPr>
              <w:numPr>
                <w:ilvl w:val="0"/>
                <w:numId w:val="22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Отвечает на вопросы</w:t>
            </w:r>
          </w:p>
          <w:p w:rsidR="00D2389F" w:rsidRDefault="00D2389F" w:rsidP="004C4F9D">
            <w:pPr>
              <w:numPr>
                <w:ilvl w:val="0"/>
                <w:numId w:val="22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Выполняет практические работы</w:t>
            </w:r>
          </w:p>
          <w:p w:rsidR="00D2389F" w:rsidRPr="00BB0634" w:rsidRDefault="00D2389F" w:rsidP="00BB0634">
            <w:pPr>
              <w:numPr>
                <w:ilvl w:val="0"/>
                <w:numId w:val="22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Различает</w:t>
            </w:r>
            <w:r w:rsidRPr="002B2CB1">
              <w:rPr>
                <w:rFonts w:ascii="Times New Roman" w:hAnsi="Times New Roman"/>
                <w:sz w:val="24"/>
                <w:szCs w:val="24"/>
              </w:rPr>
              <w:t xml:space="preserve"> “полезные” и “вредные” продукты</w:t>
            </w:r>
          </w:p>
        </w:tc>
      </w:tr>
      <w:tr w:rsidR="00D2389F" w:rsidRPr="0096667D" w:rsidTr="00D2389F">
        <w:tc>
          <w:tcPr>
            <w:tcW w:w="704" w:type="dxa"/>
          </w:tcPr>
          <w:p w:rsidR="00D2389F" w:rsidRPr="001702A7" w:rsidRDefault="00D2389F" w:rsidP="008542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8" w:type="dxa"/>
          </w:tcPr>
          <w:p w:rsidR="00D2389F" w:rsidRPr="001F73DD" w:rsidRDefault="00D2389F" w:rsidP="008542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A21">
              <w:rPr>
                <w:rFonts w:ascii="Times New Roman" w:hAnsi="Times New Roman" w:cs="Times New Roman"/>
                <w:sz w:val="24"/>
                <w:szCs w:val="24"/>
              </w:rPr>
              <w:t xml:space="preserve">Витаминная тарелка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каждый день. Рисунки</w:t>
            </w:r>
            <w:r w:rsidRPr="00E94A21">
              <w:rPr>
                <w:rFonts w:ascii="Times New Roman" w:hAnsi="Times New Roman" w:cs="Times New Roman"/>
                <w:sz w:val="24"/>
                <w:szCs w:val="24"/>
              </w:rPr>
              <w:t xml:space="preserve"> «Витамины наши друзья и помощники».</w:t>
            </w:r>
          </w:p>
        </w:tc>
        <w:tc>
          <w:tcPr>
            <w:tcW w:w="850" w:type="dxa"/>
          </w:tcPr>
          <w:p w:rsidR="00D2389F" w:rsidRPr="00CC1C82" w:rsidRDefault="00EF1C0D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1702A7" w:rsidRDefault="00D2389F" w:rsidP="002B2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vMerge/>
          </w:tcPr>
          <w:p w:rsidR="00D2389F" w:rsidRPr="00260608" w:rsidRDefault="00D2389F" w:rsidP="00BB0634">
            <w:pPr>
              <w:spacing w:after="0"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89F" w:rsidRPr="0096667D" w:rsidTr="00D2389F">
        <w:trPr>
          <w:trHeight w:val="227"/>
        </w:trPr>
        <w:tc>
          <w:tcPr>
            <w:tcW w:w="704" w:type="dxa"/>
          </w:tcPr>
          <w:p w:rsidR="00D2389F" w:rsidRPr="001702A7" w:rsidRDefault="00D2389F" w:rsidP="008542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8" w:type="dxa"/>
          </w:tcPr>
          <w:p w:rsidR="00D2389F" w:rsidRPr="00D27483" w:rsidRDefault="00D2389F" w:rsidP="008542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A2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Злые продукты.</w:t>
            </w:r>
          </w:p>
        </w:tc>
        <w:tc>
          <w:tcPr>
            <w:tcW w:w="850" w:type="dxa"/>
          </w:tcPr>
          <w:p w:rsidR="00D2389F" w:rsidRPr="00CC1C82" w:rsidRDefault="00EF1C0D" w:rsidP="00EF1C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D2389F" w:rsidRPr="0034192C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2389F" w:rsidRPr="0096667D" w:rsidTr="00D2389F">
        <w:tc>
          <w:tcPr>
            <w:tcW w:w="704" w:type="dxa"/>
          </w:tcPr>
          <w:p w:rsidR="00D2389F" w:rsidRPr="001702A7" w:rsidRDefault="00D2389F" w:rsidP="008542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8" w:type="dxa"/>
          </w:tcPr>
          <w:p w:rsidR="00D2389F" w:rsidRPr="00D27483" w:rsidRDefault="00D2389F" w:rsidP="008542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08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Здоровая пища для всей семьи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50" w:type="dxa"/>
          </w:tcPr>
          <w:p w:rsidR="00D2389F" w:rsidRPr="00CC1C82" w:rsidRDefault="00EF1C0D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D2389F" w:rsidRPr="0034192C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2389F" w:rsidRPr="0096667D" w:rsidTr="00D2389F">
        <w:tc>
          <w:tcPr>
            <w:tcW w:w="704" w:type="dxa"/>
          </w:tcPr>
          <w:p w:rsidR="00D2389F" w:rsidRPr="001702A7" w:rsidRDefault="00D2389F" w:rsidP="008542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</w:tcPr>
          <w:p w:rsidR="00D2389F" w:rsidRPr="00BB0634" w:rsidRDefault="00D2389F" w:rsidP="00BB063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063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Мое здоровье в моих руках</w:t>
            </w:r>
          </w:p>
        </w:tc>
        <w:tc>
          <w:tcPr>
            <w:tcW w:w="850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 w:val="restart"/>
          </w:tcPr>
          <w:p w:rsidR="00D2389F" w:rsidRDefault="00D2389F" w:rsidP="004C4F9D">
            <w:pPr>
              <w:numPr>
                <w:ilvl w:val="0"/>
                <w:numId w:val="2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Составляет режим дня и соблюдает его</w:t>
            </w:r>
          </w:p>
          <w:p w:rsidR="00D2389F" w:rsidRPr="001A291F" w:rsidRDefault="00D2389F" w:rsidP="004C4F9D">
            <w:pPr>
              <w:numPr>
                <w:ilvl w:val="0"/>
                <w:numId w:val="2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 благоприятные </w:t>
            </w:r>
            <w:r w:rsidRPr="00DA477A">
              <w:rPr>
                <w:rFonts w:ascii="Times New Roman" w:hAnsi="Times New Roman"/>
                <w:sz w:val="24"/>
                <w:szCs w:val="24"/>
              </w:rPr>
              <w:t>факт</w:t>
            </w:r>
            <w:r>
              <w:rPr>
                <w:rFonts w:ascii="Times New Roman" w:hAnsi="Times New Roman"/>
                <w:sz w:val="24"/>
                <w:szCs w:val="24"/>
              </w:rPr>
              <w:t>оры, воздействующие на здоровье</w:t>
            </w:r>
          </w:p>
          <w:p w:rsidR="00D2389F" w:rsidRPr="00C96271" w:rsidRDefault="00D2389F" w:rsidP="00C96271">
            <w:pPr>
              <w:numPr>
                <w:ilvl w:val="0"/>
                <w:numId w:val="2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Учится заботить</w:t>
            </w:r>
            <w:r w:rsidRPr="001A291F">
              <w:rPr>
                <w:rFonts w:ascii="Times New Roman" w:hAnsi="Times New Roman"/>
                <w:sz w:val="24"/>
                <w:szCs w:val="24"/>
              </w:rPr>
              <w:t>ся о своем здоровье</w:t>
            </w:r>
          </w:p>
        </w:tc>
      </w:tr>
      <w:tr w:rsidR="00D2389F" w:rsidRPr="0096667D" w:rsidTr="00D2389F">
        <w:tc>
          <w:tcPr>
            <w:tcW w:w="704" w:type="dxa"/>
          </w:tcPr>
          <w:p w:rsidR="00D2389F" w:rsidRPr="001702A7" w:rsidRDefault="00D2389F" w:rsidP="008542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8" w:type="dxa"/>
          </w:tcPr>
          <w:p w:rsidR="00D2389F" w:rsidRPr="009D7FA1" w:rsidRDefault="00D2389F" w:rsidP="00BB06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FA1">
              <w:rPr>
                <w:rFonts w:ascii="Times New Roman" w:hAnsi="Times New Roman" w:cs="Times New Roman"/>
                <w:sz w:val="24"/>
                <w:szCs w:val="24"/>
              </w:rPr>
              <w:t>Соблюдаем мы режим, быть здоровыми хотим.</w:t>
            </w:r>
          </w:p>
        </w:tc>
        <w:tc>
          <w:tcPr>
            <w:tcW w:w="850" w:type="dxa"/>
          </w:tcPr>
          <w:p w:rsidR="00D2389F" w:rsidRPr="00EF1C0D" w:rsidRDefault="00EF1C0D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1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vMerge/>
          </w:tcPr>
          <w:p w:rsidR="00D2389F" w:rsidRPr="0034192C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2389F" w:rsidRPr="0096667D" w:rsidTr="00D2389F">
        <w:trPr>
          <w:trHeight w:val="237"/>
        </w:trPr>
        <w:tc>
          <w:tcPr>
            <w:tcW w:w="704" w:type="dxa"/>
          </w:tcPr>
          <w:p w:rsidR="00D2389F" w:rsidRPr="001702A7" w:rsidRDefault="00D2389F" w:rsidP="008542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8" w:type="dxa"/>
          </w:tcPr>
          <w:p w:rsidR="00D2389F" w:rsidRPr="009D7FA1" w:rsidRDefault="00D2389F" w:rsidP="009D7FA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D7FA1">
              <w:rPr>
                <w:rFonts w:ascii="Times New Roman" w:hAnsi="Times New Roman" w:cs="Times New Roman"/>
                <w:sz w:val="24"/>
                <w:szCs w:val="24"/>
              </w:rPr>
              <w:t>Микробы и мое здоровье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D2389F" w:rsidRPr="00B1500A" w:rsidRDefault="00EF1C0D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D2389F" w:rsidRPr="0034192C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2389F" w:rsidRPr="0096667D" w:rsidTr="00D2389F">
        <w:trPr>
          <w:trHeight w:val="220"/>
        </w:trPr>
        <w:tc>
          <w:tcPr>
            <w:tcW w:w="704" w:type="dxa"/>
          </w:tcPr>
          <w:p w:rsidR="00D2389F" w:rsidRDefault="00D2389F" w:rsidP="009D7F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8" w:type="dxa"/>
          </w:tcPr>
          <w:p w:rsidR="00D2389F" w:rsidRPr="009D7FA1" w:rsidRDefault="00D2389F" w:rsidP="009D7FA1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Глаза. </w:t>
            </w:r>
            <w:r w:rsidRPr="009D7FA1">
              <w:rPr>
                <w:rFonts w:ascii="Times New Roman" w:hAnsi="Times New Roman" w:cs="Times New Roman"/>
                <w:iCs/>
                <w:sz w:val="24"/>
                <w:szCs w:val="24"/>
              </w:rPr>
              <w:t>Зачем они мне?</w:t>
            </w:r>
          </w:p>
        </w:tc>
        <w:tc>
          <w:tcPr>
            <w:tcW w:w="850" w:type="dxa"/>
          </w:tcPr>
          <w:p w:rsidR="00D2389F" w:rsidRPr="00B1500A" w:rsidRDefault="00EF1C0D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D2389F" w:rsidRPr="0034192C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2389F" w:rsidRPr="0096667D" w:rsidTr="00D2389F">
        <w:trPr>
          <w:trHeight w:val="78"/>
        </w:trPr>
        <w:tc>
          <w:tcPr>
            <w:tcW w:w="704" w:type="dxa"/>
          </w:tcPr>
          <w:p w:rsidR="00D2389F" w:rsidRDefault="00D2389F" w:rsidP="009D7F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</w:tcPr>
          <w:p w:rsidR="00D2389F" w:rsidRPr="009D7FA1" w:rsidRDefault="00D2389F" w:rsidP="009D7FA1">
            <w:pPr>
              <w:spacing w:after="0" w:line="240" w:lineRule="auto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D2389F" w:rsidRPr="00B1500A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D2389F" w:rsidRPr="0034192C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2389F" w:rsidRPr="0096667D" w:rsidTr="00D2389F">
        <w:tc>
          <w:tcPr>
            <w:tcW w:w="704" w:type="dxa"/>
          </w:tcPr>
          <w:p w:rsidR="00D2389F" w:rsidRPr="001702A7" w:rsidRDefault="00D2389F" w:rsidP="00472C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</w:tcPr>
          <w:p w:rsidR="00D2389F" w:rsidRPr="00472CD4" w:rsidRDefault="00D2389F" w:rsidP="00472CD4">
            <w:pPr>
              <w:shd w:val="clear" w:color="auto" w:fill="FFFFFF"/>
              <w:tabs>
                <w:tab w:val="left" w:pos="166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CD4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 в школе и дома</w:t>
            </w:r>
          </w:p>
        </w:tc>
        <w:tc>
          <w:tcPr>
            <w:tcW w:w="850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1702A7" w:rsidRDefault="00D2389F" w:rsidP="00472C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 w:val="restart"/>
          </w:tcPr>
          <w:p w:rsidR="00D2389F" w:rsidRPr="00D8474B" w:rsidRDefault="00D2389F" w:rsidP="00472CD4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518F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 простейшие исследования (наблюдать, сравнивать, сопоставлять)</w:t>
            </w:r>
          </w:p>
        </w:tc>
      </w:tr>
      <w:tr w:rsidR="00D2389F" w:rsidRPr="0096667D" w:rsidTr="00D2389F">
        <w:trPr>
          <w:trHeight w:val="235"/>
        </w:trPr>
        <w:tc>
          <w:tcPr>
            <w:tcW w:w="704" w:type="dxa"/>
          </w:tcPr>
          <w:p w:rsidR="00D2389F" w:rsidRPr="001702A7" w:rsidRDefault="00D2389F" w:rsidP="00472C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58" w:type="dxa"/>
          </w:tcPr>
          <w:p w:rsidR="00D2389F" w:rsidRPr="00472CD4" w:rsidRDefault="00D2389F" w:rsidP="00BB06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CD4">
              <w:rPr>
                <w:rFonts w:ascii="Times New Roman" w:hAnsi="Times New Roman" w:cs="Times New Roman"/>
                <w:sz w:val="24"/>
                <w:szCs w:val="24"/>
              </w:rPr>
              <w:t>Мой внешний вид – залог здоровья.</w:t>
            </w:r>
          </w:p>
        </w:tc>
        <w:tc>
          <w:tcPr>
            <w:tcW w:w="850" w:type="dxa"/>
          </w:tcPr>
          <w:p w:rsidR="00D2389F" w:rsidRPr="00EF1C0D" w:rsidRDefault="00EF1C0D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1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D2389F" w:rsidRPr="0034192C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2389F" w:rsidRPr="0096667D" w:rsidTr="00D2389F">
        <w:tc>
          <w:tcPr>
            <w:tcW w:w="704" w:type="dxa"/>
          </w:tcPr>
          <w:p w:rsidR="00D2389F" w:rsidRPr="001702A7" w:rsidRDefault="00D2389F" w:rsidP="00472C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58" w:type="dxa"/>
          </w:tcPr>
          <w:p w:rsidR="00D2389F" w:rsidRPr="00472CD4" w:rsidRDefault="00D2389F" w:rsidP="00472C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CD4">
              <w:rPr>
                <w:rFonts w:ascii="Times New Roman" w:hAnsi="Times New Roman" w:cs="Times New Roman"/>
                <w:sz w:val="24"/>
                <w:szCs w:val="24"/>
              </w:rPr>
              <w:t>Как обезопасить свою жизнь.</w:t>
            </w:r>
          </w:p>
        </w:tc>
        <w:tc>
          <w:tcPr>
            <w:tcW w:w="850" w:type="dxa"/>
          </w:tcPr>
          <w:p w:rsidR="00D2389F" w:rsidRPr="00EF1C0D" w:rsidRDefault="00EF1C0D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1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 w:val="restart"/>
          </w:tcPr>
          <w:p w:rsidR="00D2389F" w:rsidRPr="001D5211" w:rsidRDefault="00D2389F" w:rsidP="001D5211">
            <w:pPr>
              <w:pStyle w:val="ad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 </w:t>
            </w:r>
            <w:r w:rsidRPr="00DA477A">
              <w:rPr>
                <w:rFonts w:ascii="Times New Roman" w:hAnsi="Times New Roman"/>
                <w:sz w:val="24"/>
                <w:szCs w:val="24"/>
              </w:rPr>
              <w:t xml:space="preserve"> благоприятные факторы</w:t>
            </w:r>
            <w:r>
              <w:rPr>
                <w:rFonts w:ascii="Times New Roman" w:hAnsi="Times New Roman"/>
                <w:sz w:val="24"/>
                <w:szCs w:val="24"/>
              </w:rPr>
              <w:t>, воздействующие на здоровье</w:t>
            </w:r>
          </w:p>
        </w:tc>
      </w:tr>
      <w:tr w:rsidR="00D2389F" w:rsidRPr="0096667D" w:rsidTr="00D2389F">
        <w:tc>
          <w:tcPr>
            <w:tcW w:w="704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8" w:type="dxa"/>
          </w:tcPr>
          <w:p w:rsidR="00D2389F" w:rsidRPr="00112489" w:rsidRDefault="00D2389F" w:rsidP="00472CD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2CD4">
              <w:rPr>
                <w:rFonts w:ascii="Times New Roman" w:hAnsi="Times New Roman"/>
                <w:sz w:val="24"/>
                <w:szCs w:val="24"/>
              </w:rPr>
              <w:t>Попрыгаем, поиграем.</w:t>
            </w:r>
          </w:p>
        </w:tc>
        <w:tc>
          <w:tcPr>
            <w:tcW w:w="850" w:type="dxa"/>
          </w:tcPr>
          <w:p w:rsidR="00D2389F" w:rsidRPr="00EF1C0D" w:rsidRDefault="00EF1C0D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1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D2389F" w:rsidRPr="0034192C" w:rsidRDefault="00D2389F" w:rsidP="00BB0634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2389F" w:rsidRPr="0096667D" w:rsidTr="00D2389F">
        <w:tc>
          <w:tcPr>
            <w:tcW w:w="704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</w:tcPr>
          <w:p w:rsidR="00D2389F" w:rsidRPr="00283AC7" w:rsidRDefault="00D2389F" w:rsidP="00472C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1702A7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D2389F" w:rsidRPr="0034192C" w:rsidRDefault="00D2389F" w:rsidP="00BB0634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2389F" w:rsidRPr="0096667D" w:rsidTr="00D2389F">
        <w:tc>
          <w:tcPr>
            <w:tcW w:w="704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</w:tcPr>
          <w:p w:rsidR="00D2389F" w:rsidRPr="003418FC" w:rsidRDefault="00D2389F" w:rsidP="003418FC">
            <w:pPr>
              <w:pStyle w:val="a4"/>
              <w:spacing w:before="0" w:beforeAutospacing="0" w:after="0" w:afterAutospacing="0"/>
              <w:jc w:val="center"/>
              <w:rPr>
                <w:b/>
                <w:color w:val="C00000"/>
              </w:rPr>
            </w:pPr>
            <w:r w:rsidRPr="003418FC">
              <w:rPr>
                <w:b/>
              </w:rPr>
              <w:t>Чтоб забыть про докторов</w:t>
            </w:r>
          </w:p>
        </w:tc>
        <w:tc>
          <w:tcPr>
            <w:tcW w:w="850" w:type="dxa"/>
          </w:tcPr>
          <w:p w:rsidR="00D2389F" w:rsidRPr="00112489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2389F" w:rsidRPr="00D27483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2F747B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 w:val="restart"/>
          </w:tcPr>
          <w:p w:rsidR="00D2389F" w:rsidRPr="006622DB" w:rsidRDefault="00D2389F" w:rsidP="003418FC">
            <w:pPr>
              <w:pStyle w:val="ad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2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Создавать небольшой устный текст на заданную тему </w:t>
            </w:r>
            <w:r w:rsidRPr="006622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работы.</w:t>
            </w:r>
          </w:p>
          <w:p w:rsidR="00D2389F" w:rsidRPr="006622DB" w:rsidRDefault="00D2389F" w:rsidP="003418FC">
            <w:pPr>
              <w:pStyle w:val="ad"/>
              <w:numPr>
                <w:ilvl w:val="0"/>
                <w:numId w:val="24"/>
              </w:numPr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6622DB">
              <w:rPr>
                <w:rFonts w:ascii="Times New Roman" w:hAnsi="Times New Roman"/>
                <w:iCs/>
                <w:color w:val="231E1F"/>
                <w:w w:val="116"/>
                <w:sz w:val="24"/>
                <w:szCs w:val="24"/>
                <w:lang w:eastAsia="ru-RU"/>
              </w:rPr>
              <w:t xml:space="preserve">Высказывать </w:t>
            </w:r>
            <w:r w:rsidRPr="006622DB">
              <w:rPr>
                <w:rFonts w:ascii="Times New Roman" w:hAnsi="Times New Roman"/>
                <w:iCs/>
                <w:color w:val="231E1F"/>
                <w:sz w:val="24"/>
                <w:szCs w:val="24"/>
                <w:lang w:eastAsia="ru-RU"/>
              </w:rPr>
              <w:t xml:space="preserve">и элементарно </w:t>
            </w:r>
            <w:r w:rsidRPr="006622DB">
              <w:rPr>
                <w:rFonts w:ascii="Times New Roman" w:hAnsi="Times New Roman"/>
                <w:iCs/>
                <w:color w:val="231E1F"/>
                <w:w w:val="112"/>
                <w:sz w:val="24"/>
                <w:szCs w:val="24"/>
                <w:lang w:eastAsia="ru-RU"/>
              </w:rPr>
              <w:t>аргументиро</w:t>
            </w:r>
            <w:r w:rsidRPr="006622DB">
              <w:rPr>
                <w:rFonts w:ascii="Times New Roman" w:hAnsi="Times New Roman"/>
                <w:iCs/>
                <w:color w:val="231E1F"/>
                <w:w w:val="115"/>
                <w:sz w:val="24"/>
                <w:szCs w:val="24"/>
                <w:lang w:eastAsia="ru-RU"/>
              </w:rPr>
              <w:t xml:space="preserve">вать </w:t>
            </w:r>
            <w:r w:rsidRPr="006622DB">
              <w:rPr>
                <w:rFonts w:ascii="Times New Roman" w:hAnsi="Times New Roman"/>
                <w:color w:val="231E1F"/>
                <w:sz w:val="24"/>
                <w:szCs w:val="24"/>
                <w:lang w:eastAsia="ru-RU"/>
              </w:rPr>
              <w:t>свои предположения</w:t>
            </w:r>
          </w:p>
        </w:tc>
      </w:tr>
      <w:tr w:rsidR="00D2389F" w:rsidRPr="0096667D" w:rsidTr="00D2389F">
        <w:trPr>
          <w:trHeight w:val="323"/>
        </w:trPr>
        <w:tc>
          <w:tcPr>
            <w:tcW w:w="704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58" w:type="dxa"/>
          </w:tcPr>
          <w:p w:rsidR="00D2389F" w:rsidRPr="003418FC" w:rsidRDefault="00D2389F" w:rsidP="001D52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3418FC">
              <w:rPr>
                <w:rFonts w:ascii="Times New Roman" w:hAnsi="Times New Roman" w:cs="Times New Roman"/>
                <w:sz w:val="24"/>
                <w:szCs w:val="24"/>
              </w:rPr>
              <w:t>Болезни. Почему они бывают?</w:t>
            </w:r>
          </w:p>
        </w:tc>
        <w:tc>
          <w:tcPr>
            <w:tcW w:w="850" w:type="dxa"/>
          </w:tcPr>
          <w:p w:rsidR="00D2389F" w:rsidRPr="00EF1C0D" w:rsidRDefault="00EF1C0D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1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389F" w:rsidRPr="00D27483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2F747B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D2389F" w:rsidRPr="006622DB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D2389F" w:rsidRPr="0096667D" w:rsidTr="00D2389F">
        <w:trPr>
          <w:trHeight w:val="424"/>
        </w:trPr>
        <w:tc>
          <w:tcPr>
            <w:tcW w:w="704" w:type="dxa"/>
          </w:tcPr>
          <w:p w:rsidR="00D2389F" w:rsidRPr="001702A7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58" w:type="dxa"/>
          </w:tcPr>
          <w:p w:rsidR="00D2389F" w:rsidRPr="003418FC" w:rsidRDefault="00D2389F" w:rsidP="001D52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3418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Закаливание. Что это такое?</w:t>
            </w:r>
          </w:p>
        </w:tc>
        <w:tc>
          <w:tcPr>
            <w:tcW w:w="850" w:type="dxa"/>
          </w:tcPr>
          <w:p w:rsidR="00D2389F" w:rsidRPr="00EF1C0D" w:rsidRDefault="00EF1C0D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1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389F" w:rsidRPr="00D27483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B1500A" w:rsidRDefault="00D2389F" w:rsidP="00341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D2389F" w:rsidRPr="006622DB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D2389F" w:rsidRPr="0096667D" w:rsidTr="00D2389F">
        <w:trPr>
          <w:trHeight w:val="79"/>
        </w:trPr>
        <w:tc>
          <w:tcPr>
            <w:tcW w:w="704" w:type="dxa"/>
          </w:tcPr>
          <w:p w:rsidR="00D2389F" w:rsidRDefault="00D2389F" w:rsidP="00394C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</w:tcPr>
          <w:p w:rsidR="00D2389F" w:rsidRPr="002C5062" w:rsidRDefault="00D2389F" w:rsidP="002C506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C5062">
              <w:rPr>
                <w:rFonts w:ascii="Times New Roman" w:hAnsi="Times New Roman" w:cs="Times New Roman"/>
                <w:b/>
                <w:sz w:val="24"/>
                <w:szCs w:val="24"/>
              </w:rPr>
              <w:t>Я и мое ближайшее окружение</w:t>
            </w:r>
          </w:p>
        </w:tc>
        <w:tc>
          <w:tcPr>
            <w:tcW w:w="850" w:type="dxa"/>
          </w:tcPr>
          <w:p w:rsidR="00D2389F" w:rsidRPr="002C5062" w:rsidRDefault="00D2389F" w:rsidP="002C506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2C50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2389F" w:rsidRPr="00D27483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B1500A" w:rsidRDefault="00D2389F" w:rsidP="00341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D2389F" w:rsidRPr="006622DB" w:rsidRDefault="00D2389F" w:rsidP="003418FC">
            <w:pPr>
              <w:ind w:left="360"/>
              <w:jc w:val="left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D2389F" w:rsidRPr="0096667D" w:rsidTr="00D2389F">
        <w:trPr>
          <w:trHeight w:val="274"/>
        </w:trPr>
        <w:tc>
          <w:tcPr>
            <w:tcW w:w="704" w:type="dxa"/>
          </w:tcPr>
          <w:p w:rsidR="00D2389F" w:rsidRDefault="00D2389F" w:rsidP="002C50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  <w:p w:rsidR="00D2389F" w:rsidRDefault="00D2389F" w:rsidP="002C50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2389F" w:rsidRDefault="00D2389F" w:rsidP="002C50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5358" w:type="dxa"/>
          </w:tcPr>
          <w:p w:rsidR="00D2389F" w:rsidRPr="002C5062" w:rsidRDefault="00D2389F" w:rsidP="002C5062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не ссорюсь – значит я здоров. Почему?</w:t>
            </w:r>
          </w:p>
          <w:p w:rsidR="00D2389F" w:rsidRDefault="00D2389F" w:rsidP="001D521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D2389F" w:rsidRPr="002C5062" w:rsidRDefault="00D2389F" w:rsidP="001D521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C50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Вредные и полезные привычки.</w:t>
            </w:r>
          </w:p>
        </w:tc>
        <w:tc>
          <w:tcPr>
            <w:tcW w:w="850" w:type="dxa"/>
          </w:tcPr>
          <w:p w:rsidR="00D2389F" w:rsidRPr="00EF1C0D" w:rsidRDefault="00EF1C0D" w:rsidP="00EF1C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1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EF1C0D" w:rsidRPr="00EF1C0D" w:rsidRDefault="00EF1C0D" w:rsidP="005816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F1C0D" w:rsidRPr="00D27483" w:rsidRDefault="00EF1C0D" w:rsidP="00EF1C0D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EF1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</w:tcPr>
          <w:p w:rsidR="00D2389F" w:rsidRPr="00D27483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B1500A" w:rsidRDefault="00D2389F" w:rsidP="00341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 w:val="restart"/>
          </w:tcPr>
          <w:p w:rsidR="00D2389F" w:rsidRPr="006622DB" w:rsidRDefault="00D2389F" w:rsidP="006622DB">
            <w:pPr>
              <w:pStyle w:val="ad"/>
              <w:numPr>
                <w:ilvl w:val="1"/>
                <w:numId w:val="4"/>
              </w:numPr>
              <w:rPr>
                <w:rFonts w:ascii="Times New Roman" w:hAnsi="Times New Roman"/>
                <w:iCs/>
                <w:color w:val="231E1F"/>
                <w:w w:val="116"/>
                <w:sz w:val="24"/>
                <w:szCs w:val="24"/>
                <w:lang w:eastAsia="ru-RU"/>
              </w:rPr>
            </w:pPr>
            <w:r w:rsidRPr="006622DB">
              <w:rPr>
                <w:rFonts w:ascii="Times New Roman" w:hAnsi="Times New Roman"/>
                <w:iCs/>
                <w:color w:val="231E1F"/>
                <w:w w:val="116"/>
                <w:sz w:val="24"/>
                <w:szCs w:val="24"/>
                <w:lang w:eastAsia="ru-RU"/>
              </w:rPr>
              <w:t xml:space="preserve">Высказывать </w:t>
            </w:r>
            <w:r w:rsidRPr="006622DB">
              <w:rPr>
                <w:rFonts w:ascii="Times New Roman" w:hAnsi="Times New Roman"/>
                <w:iCs/>
                <w:color w:val="231E1F"/>
                <w:sz w:val="24"/>
                <w:szCs w:val="24"/>
                <w:lang w:eastAsia="ru-RU"/>
              </w:rPr>
              <w:t xml:space="preserve">и элементарно </w:t>
            </w:r>
            <w:r w:rsidRPr="006622DB">
              <w:rPr>
                <w:rFonts w:ascii="Times New Roman" w:hAnsi="Times New Roman" w:cs="Times New Roman"/>
                <w:iCs/>
                <w:color w:val="231E1F"/>
                <w:w w:val="112"/>
                <w:sz w:val="24"/>
                <w:szCs w:val="24"/>
                <w:lang w:eastAsia="ru-RU"/>
              </w:rPr>
              <w:t>аргументиро</w:t>
            </w:r>
            <w:r w:rsidRPr="006622DB">
              <w:rPr>
                <w:rFonts w:ascii="Times New Roman" w:hAnsi="Times New Roman" w:cs="Times New Roman"/>
                <w:iCs/>
                <w:color w:val="231E1F"/>
                <w:w w:val="115"/>
                <w:sz w:val="24"/>
                <w:szCs w:val="24"/>
                <w:lang w:eastAsia="ru-RU"/>
              </w:rPr>
              <w:t>ва</w:t>
            </w:r>
            <w:r w:rsidRPr="006622DB">
              <w:rPr>
                <w:rFonts w:ascii="Times New Roman" w:hAnsi="Times New Roman"/>
                <w:iCs/>
                <w:color w:val="231E1F"/>
                <w:w w:val="115"/>
                <w:sz w:val="24"/>
                <w:szCs w:val="24"/>
                <w:lang w:eastAsia="ru-RU"/>
              </w:rPr>
              <w:t xml:space="preserve">ть </w:t>
            </w:r>
            <w:r w:rsidRPr="006622DB">
              <w:rPr>
                <w:rFonts w:ascii="Times New Roman" w:hAnsi="Times New Roman"/>
                <w:color w:val="231E1F"/>
                <w:sz w:val="24"/>
                <w:szCs w:val="24"/>
                <w:lang w:eastAsia="ru-RU"/>
              </w:rPr>
              <w:t xml:space="preserve">свои </w:t>
            </w:r>
            <w:r w:rsidRPr="006622DB">
              <w:rPr>
                <w:rFonts w:ascii="Times New Roman" w:hAnsi="Times New Roman"/>
                <w:color w:val="231E1F"/>
                <w:sz w:val="24"/>
                <w:szCs w:val="24"/>
                <w:lang w:eastAsia="ru-RU"/>
              </w:rPr>
              <w:lastRenderedPageBreak/>
              <w:t>предположения</w:t>
            </w:r>
          </w:p>
          <w:p w:rsidR="00D2389F" w:rsidRPr="006622DB" w:rsidRDefault="00D2389F" w:rsidP="006622DB">
            <w:pPr>
              <w:pStyle w:val="ad"/>
              <w:numPr>
                <w:ilvl w:val="1"/>
                <w:numId w:val="4"/>
              </w:numPr>
              <w:rPr>
                <w:rFonts w:ascii="Times New Roman" w:hAnsi="Times New Roman"/>
                <w:iCs/>
                <w:color w:val="231E1F"/>
                <w:w w:val="116"/>
                <w:sz w:val="24"/>
                <w:szCs w:val="24"/>
                <w:lang w:eastAsia="ru-RU"/>
              </w:rPr>
            </w:pPr>
            <w:r w:rsidRPr="006622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Принимает участие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беседе </w:t>
            </w:r>
          </w:p>
        </w:tc>
      </w:tr>
      <w:tr w:rsidR="00D2389F" w:rsidRPr="0096667D" w:rsidTr="00D2389F">
        <w:trPr>
          <w:trHeight w:val="813"/>
        </w:trPr>
        <w:tc>
          <w:tcPr>
            <w:tcW w:w="704" w:type="dxa"/>
          </w:tcPr>
          <w:p w:rsidR="00D2389F" w:rsidRDefault="00D2389F" w:rsidP="002C50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</w:tcPr>
          <w:p w:rsidR="00D2389F" w:rsidRDefault="00D2389F" w:rsidP="002C5062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2389F" w:rsidRPr="00D27483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389F" w:rsidRPr="00D27483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B1500A" w:rsidRDefault="00D2389F" w:rsidP="00341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D2389F" w:rsidRPr="006622DB" w:rsidRDefault="00D2389F" w:rsidP="006622DB">
            <w:pPr>
              <w:pStyle w:val="ad"/>
              <w:numPr>
                <w:ilvl w:val="1"/>
                <w:numId w:val="4"/>
              </w:numPr>
              <w:rPr>
                <w:rFonts w:ascii="Times New Roman" w:hAnsi="Times New Roman"/>
                <w:iCs/>
                <w:color w:val="231E1F"/>
                <w:w w:val="116"/>
                <w:sz w:val="24"/>
                <w:szCs w:val="24"/>
                <w:lang w:eastAsia="ru-RU"/>
              </w:rPr>
            </w:pPr>
          </w:p>
        </w:tc>
      </w:tr>
      <w:tr w:rsidR="00D2389F" w:rsidRPr="0096667D" w:rsidTr="00D2389F">
        <w:trPr>
          <w:trHeight w:val="144"/>
        </w:trPr>
        <w:tc>
          <w:tcPr>
            <w:tcW w:w="704" w:type="dxa"/>
          </w:tcPr>
          <w:p w:rsidR="00D2389F" w:rsidRDefault="00D2389F" w:rsidP="006622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</w:tcPr>
          <w:p w:rsidR="00D2389F" w:rsidRPr="006622DB" w:rsidRDefault="00D2389F" w:rsidP="006622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2DB">
              <w:rPr>
                <w:rFonts w:ascii="Times New Roman" w:hAnsi="Times New Roman" w:cs="Times New Roman"/>
                <w:b/>
                <w:sz w:val="24"/>
                <w:szCs w:val="24"/>
              </w:rPr>
              <w:t>Вот и стали мы на год взрослей</w:t>
            </w:r>
          </w:p>
        </w:tc>
        <w:tc>
          <w:tcPr>
            <w:tcW w:w="850" w:type="dxa"/>
          </w:tcPr>
          <w:p w:rsidR="00D2389F" w:rsidRPr="006622DB" w:rsidRDefault="00D2389F" w:rsidP="00BB063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6622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2389F" w:rsidRPr="00D27483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B1500A" w:rsidRDefault="00D2389F" w:rsidP="00341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D2389F" w:rsidRPr="00D27483" w:rsidRDefault="00D2389F" w:rsidP="003418FC">
            <w:pPr>
              <w:ind w:left="360"/>
              <w:jc w:val="left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D2389F" w:rsidRPr="0096667D" w:rsidTr="00D2389F">
        <w:trPr>
          <w:trHeight w:val="193"/>
        </w:trPr>
        <w:tc>
          <w:tcPr>
            <w:tcW w:w="704" w:type="dxa"/>
          </w:tcPr>
          <w:p w:rsidR="00D2389F" w:rsidRDefault="00D2389F" w:rsidP="002C50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58" w:type="dxa"/>
          </w:tcPr>
          <w:p w:rsidR="00D2389F" w:rsidRPr="006622DB" w:rsidRDefault="00D2389F" w:rsidP="001D52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2DB">
              <w:rPr>
                <w:rFonts w:ascii="Times New Roman" w:hAnsi="Times New Roman" w:cs="Times New Roman"/>
                <w:sz w:val="24"/>
                <w:szCs w:val="24"/>
              </w:rPr>
              <w:t>Опасности летом (просмотр видеофильма).</w:t>
            </w:r>
          </w:p>
        </w:tc>
        <w:tc>
          <w:tcPr>
            <w:tcW w:w="850" w:type="dxa"/>
          </w:tcPr>
          <w:p w:rsidR="00D2389F" w:rsidRPr="00EF1C0D" w:rsidRDefault="00EF1C0D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1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389F" w:rsidRPr="00EF1C0D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B1500A" w:rsidRDefault="00D2389F" w:rsidP="003418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D2389F" w:rsidRPr="0035698F" w:rsidRDefault="00D2389F" w:rsidP="0035698F">
            <w:pPr>
              <w:pStyle w:val="ad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477A">
              <w:rPr>
                <w:rFonts w:ascii="Times New Roman" w:hAnsi="Times New Roman"/>
                <w:sz w:val="24"/>
                <w:szCs w:val="24"/>
                <w:lang w:eastAsia="ru-RU"/>
              </w:rPr>
              <w:t>Создавать небольшой устный текст на заданную тему</w:t>
            </w:r>
          </w:p>
        </w:tc>
      </w:tr>
      <w:tr w:rsidR="00D2389F" w:rsidRPr="0096667D" w:rsidTr="00D2389F">
        <w:trPr>
          <w:trHeight w:val="513"/>
        </w:trPr>
        <w:tc>
          <w:tcPr>
            <w:tcW w:w="704" w:type="dxa"/>
          </w:tcPr>
          <w:p w:rsidR="00D2389F" w:rsidRDefault="00D2389F" w:rsidP="002C50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58" w:type="dxa"/>
          </w:tcPr>
          <w:p w:rsidR="00D2389F" w:rsidRDefault="00D2389F" w:rsidP="0035629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D97EDF">
              <w:rPr>
                <w:rFonts w:ascii="Times New Roman" w:hAnsi="Times New Roman" w:cs="Times New Roman"/>
                <w:sz w:val="24"/>
                <w:szCs w:val="24"/>
              </w:rPr>
              <w:t>Первая доврачебная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перегревании, тепловом ударе, при ожоге.</w:t>
            </w:r>
          </w:p>
        </w:tc>
        <w:tc>
          <w:tcPr>
            <w:tcW w:w="850" w:type="dxa"/>
          </w:tcPr>
          <w:p w:rsidR="00D2389F" w:rsidRPr="00EF1C0D" w:rsidRDefault="00EF1C0D" w:rsidP="00BB06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1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389F" w:rsidRPr="00EF1C0D" w:rsidRDefault="00D2389F" w:rsidP="00BB06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89F" w:rsidRPr="00B1500A" w:rsidRDefault="00D2389F" w:rsidP="003569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</w:tcPr>
          <w:p w:rsidR="00D2389F" w:rsidRPr="0035698F" w:rsidRDefault="00D2389F" w:rsidP="0035698F">
            <w:pPr>
              <w:pStyle w:val="ad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 w:rsidRPr="00DA477A">
              <w:rPr>
                <w:rFonts w:ascii="Times New Roman" w:hAnsi="Times New Roman"/>
                <w:sz w:val="24"/>
                <w:szCs w:val="24"/>
              </w:rPr>
              <w:t>Оказывать первую медицинскую помощь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ожоге,</w:t>
            </w:r>
            <w:r w:rsidRPr="00DA477A">
              <w:rPr>
                <w:rFonts w:ascii="Times New Roman" w:hAnsi="Times New Roman"/>
                <w:sz w:val="24"/>
                <w:szCs w:val="24"/>
              </w:rPr>
              <w:t xml:space="preserve"> тепловом и солнечном ударах</w:t>
            </w:r>
          </w:p>
        </w:tc>
      </w:tr>
    </w:tbl>
    <w:p w:rsidR="00853A74" w:rsidRDefault="00853A74" w:rsidP="002B2AC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53A74" w:rsidRDefault="00853A74" w:rsidP="002B2AC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53A74" w:rsidRDefault="00853A74" w:rsidP="002B2AC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53A74" w:rsidRDefault="00853A74" w:rsidP="002B2AC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53A74" w:rsidRDefault="00853A74" w:rsidP="002B2AC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53A74" w:rsidRDefault="00853A74" w:rsidP="002B2AC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53A74" w:rsidRDefault="00853A74" w:rsidP="002B2AC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53A74" w:rsidRDefault="00853A74" w:rsidP="002B2AC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53A74" w:rsidRDefault="00853A74" w:rsidP="002B2AC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53A74" w:rsidRDefault="00853A74" w:rsidP="002B2AC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53A74" w:rsidRDefault="00853A74" w:rsidP="002B2AC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53A74" w:rsidRDefault="00853A74" w:rsidP="002B2AC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53A74" w:rsidRDefault="00853A74" w:rsidP="002B2AC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53A74" w:rsidRDefault="00853A74" w:rsidP="002B2AC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53A74" w:rsidRDefault="00853A74" w:rsidP="002B2AC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53A74" w:rsidRDefault="00853A74" w:rsidP="002B2AC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53A74" w:rsidRDefault="00853A74" w:rsidP="002B2AC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53A74" w:rsidRDefault="00853A74" w:rsidP="002B2AC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2B2AC8" w:rsidRPr="002C3FB9" w:rsidRDefault="002B2AC8" w:rsidP="002B2AC8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C3FB9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2B2AC8" w:rsidRDefault="002B2AC8" w:rsidP="002B2AC8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5"/>
        <w:gridCol w:w="1597"/>
        <w:gridCol w:w="1134"/>
        <w:gridCol w:w="7626"/>
        <w:gridCol w:w="1843"/>
      </w:tblGrid>
      <w:tr w:rsidR="0021088F" w:rsidTr="0021088F"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2C3FB9" w:rsidRDefault="0021088F" w:rsidP="00B511FA">
            <w:pPr>
              <w:pStyle w:val="msonormalbullet2gif"/>
              <w:shd w:val="clear" w:color="auto" w:fill="FFFFFF"/>
              <w:tabs>
                <w:tab w:val="left" w:pos="0"/>
                <w:tab w:val="left" w:pos="284"/>
                <w:tab w:val="left" w:pos="567"/>
                <w:tab w:val="left" w:pos="8488"/>
              </w:tabs>
              <w:spacing w:before="0" w:beforeAutospacing="0" w:after="0" w:afterAutospacing="0"/>
              <w:ind w:right="-284"/>
              <w:contextualSpacing/>
              <w:jc w:val="center"/>
              <w:rPr>
                <w:b/>
                <w:color w:val="000000"/>
              </w:rPr>
            </w:pPr>
            <w:r w:rsidRPr="002C3FB9">
              <w:rPr>
                <w:b/>
                <w:color w:val="000000"/>
              </w:rPr>
              <w:t>Дата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2C3FB9" w:rsidRDefault="0021088F" w:rsidP="00B511FA">
            <w:pPr>
              <w:pStyle w:val="msonormalbullet2gif"/>
              <w:shd w:val="clear" w:color="auto" w:fill="FFFFFF"/>
              <w:tabs>
                <w:tab w:val="left" w:pos="0"/>
                <w:tab w:val="left" w:pos="284"/>
                <w:tab w:val="left" w:pos="567"/>
                <w:tab w:val="left" w:pos="8488"/>
              </w:tabs>
              <w:spacing w:before="0" w:beforeAutospacing="0" w:after="0" w:afterAutospacing="0"/>
              <w:ind w:right="-284"/>
              <w:contextualSpacing/>
              <w:jc w:val="center"/>
              <w:rPr>
                <w:b/>
                <w:color w:val="000000"/>
              </w:rPr>
            </w:pPr>
            <w:r w:rsidRPr="002C3FB9">
              <w:rPr>
                <w:b/>
                <w:color w:val="000000"/>
              </w:rPr>
              <w:t>Изменения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2C3FB9" w:rsidRDefault="0021088F" w:rsidP="00B511FA">
            <w:pPr>
              <w:pStyle w:val="msonormalbullet2gif"/>
              <w:shd w:val="clear" w:color="auto" w:fill="FFFFFF"/>
              <w:tabs>
                <w:tab w:val="left" w:pos="0"/>
                <w:tab w:val="left" w:pos="284"/>
                <w:tab w:val="left" w:pos="567"/>
                <w:tab w:val="left" w:pos="8488"/>
              </w:tabs>
              <w:spacing w:before="0" w:beforeAutospacing="0" w:after="0" w:afterAutospacing="0"/>
              <w:ind w:right="-284"/>
              <w:contextualSpacing/>
              <w:jc w:val="center"/>
              <w:rPr>
                <w:b/>
                <w:color w:val="000000"/>
              </w:rPr>
            </w:pPr>
            <w:r w:rsidRPr="002C3FB9">
              <w:rPr>
                <w:b/>
                <w:color w:val="000000"/>
              </w:rPr>
              <w:t xml:space="preserve">№ </w:t>
            </w:r>
          </w:p>
          <w:p w:rsidR="0021088F" w:rsidRDefault="0021088F" w:rsidP="00B511FA">
            <w:pPr>
              <w:pStyle w:val="msonormalbullet2gif"/>
              <w:shd w:val="clear" w:color="auto" w:fill="FFFFFF"/>
              <w:tabs>
                <w:tab w:val="left" w:pos="0"/>
                <w:tab w:val="left" w:pos="284"/>
                <w:tab w:val="left" w:pos="567"/>
                <w:tab w:val="left" w:pos="8488"/>
              </w:tabs>
              <w:spacing w:before="0" w:beforeAutospacing="0" w:after="0" w:afterAutospacing="0"/>
              <w:ind w:right="-284"/>
              <w:contextualSpacing/>
              <w:jc w:val="center"/>
              <w:rPr>
                <w:color w:val="000000"/>
              </w:rPr>
            </w:pPr>
            <w:r w:rsidRPr="002C3FB9">
              <w:rPr>
                <w:b/>
                <w:color w:val="000000"/>
              </w:rPr>
              <w:t>урока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2C3FB9" w:rsidRDefault="0021088F" w:rsidP="00B511FA">
            <w:pPr>
              <w:pStyle w:val="msonormalbullet2gif"/>
              <w:shd w:val="clear" w:color="auto" w:fill="FFFFFF"/>
              <w:tabs>
                <w:tab w:val="left" w:pos="0"/>
                <w:tab w:val="left" w:pos="284"/>
                <w:tab w:val="left" w:pos="567"/>
                <w:tab w:val="left" w:pos="8488"/>
              </w:tabs>
              <w:spacing w:before="0" w:beforeAutospacing="0" w:after="0" w:afterAutospacing="0"/>
              <w:ind w:right="-284"/>
              <w:contextualSpacing/>
              <w:jc w:val="center"/>
              <w:rPr>
                <w:b/>
                <w:color w:val="000000"/>
              </w:rPr>
            </w:pPr>
            <w:r w:rsidRPr="002C3FB9">
              <w:rPr>
                <w:b/>
                <w:color w:val="000000"/>
              </w:rPr>
              <w:t>Тема программы, тема урока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2C3FB9" w:rsidRDefault="0021088F" w:rsidP="00B511FA">
            <w:pPr>
              <w:pStyle w:val="msonormalbullet2gif"/>
              <w:shd w:val="clear" w:color="auto" w:fill="FFFFFF"/>
              <w:tabs>
                <w:tab w:val="left" w:pos="0"/>
                <w:tab w:val="left" w:pos="284"/>
                <w:tab w:val="left" w:pos="567"/>
                <w:tab w:val="left" w:pos="8488"/>
              </w:tabs>
              <w:spacing w:before="0" w:beforeAutospacing="0" w:after="0" w:afterAutospacing="0"/>
              <w:ind w:right="-284"/>
              <w:contextualSpacing/>
              <w:jc w:val="center"/>
              <w:rPr>
                <w:b/>
                <w:color w:val="000000"/>
              </w:rPr>
            </w:pPr>
            <w:r w:rsidRPr="002C3FB9">
              <w:rPr>
                <w:b/>
                <w:color w:val="000000"/>
              </w:rPr>
              <w:t>Кол-во</w:t>
            </w:r>
          </w:p>
          <w:p w:rsidR="0021088F" w:rsidRDefault="0021088F" w:rsidP="00B511FA">
            <w:pPr>
              <w:pStyle w:val="msonormalbullet2gif"/>
              <w:shd w:val="clear" w:color="auto" w:fill="FFFFFF"/>
              <w:tabs>
                <w:tab w:val="left" w:pos="0"/>
                <w:tab w:val="left" w:pos="284"/>
                <w:tab w:val="left" w:pos="567"/>
                <w:tab w:val="left" w:pos="8488"/>
              </w:tabs>
              <w:spacing w:before="0" w:beforeAutospacing="0" w:after="0" w:afterAutospacing="0"/>
              <w:ind w:right="-284"/>
              <w:contextualSpacing/>
              <w:jc w:val="center"/>
              <w:rPr>
                <w:color w:val="000000"/>
              </w:rPr>
            </w:pPr>
            <w:r w:rsidRPr="002C3FB9">
              <w:rPr>
                <w:b/>
                <w:color w:val="000000"/>
              </w:rPr>
              <w:t>часов</w:t>
            </w:r>
          </w:p>
        </w:tc>
      </w:tr>
      <w:tr w:rsidR="0021088F" w:rsidTr="0021088F"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B511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B511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B511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1F73DD" w:rsidRDefault="0021088F" w:rsidP="008152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Вот мы и в школе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A976CD" w:rsidRDefault="0021088F" w:rsidP="00B511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1088F" w:rsidTr="0021088F"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Default="0021088F" w:rsidP="00815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8152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Default="0021088F" w:rsidP="00815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E52C47" w:rsidRDefault="0021088F" w:rsidP="00815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47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в порядке - спасибо зарядке.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2F747B" w:rsidRDefault="0021088F" w:rsidP="00815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088F" w:rsidTr="0021088F">
        <w:trPr>
          <w:trHeight w:val="22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Default="0021088F" w:rsidP="00815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8152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Default="0021088F" w:rsidP="00815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E52C47" w:rsidRDefault="0021088F" w:rsidP="008152E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4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Дружи с водой. «</w:t>
            </w:r>
            <w:r w:rsidRPr="00E52C47">
              <w:rPr>
                <w:rFonts w:ascii="Times New Roman" w:hAnsi="Times New Roman" w:cs="Times New Roman"/>
                <w:sz w:val="24"/>
                <w:szCs w:val="24"/>
              </w:rPr>
              <w:t>К нам приехал Мойдодыр».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2F747B" w:rsidRDefault="0021088F" w:rsidP="00815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088F" w:rsidTr="0021088F">
        <w:trPr>
          <w:trHeight w:val="267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815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8152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815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Pr="001F73DD" w:rsidRDefault="0021088F" w:rsidP="008152E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42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Питание и здоровье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Pr="0010476E" w:rsidRDefault="0021088F" w:rsidP="008152E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21088F" w:rsidTr="0021088F"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Default="0021088F" w:rsidP="00815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8152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Default="0021088F" w:rsidP="00815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1F73DD" w:rsidRDefault="0021088F" w:rsidP="008152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A21">
              <w:rPr>
                <w:rFonts w:ascii="Times New Roman" w:hAnsi="Times New Roman" w:cs="Times New Roman"/>
                <w:sz w:val="24"/>
                <w:szCs w:val="24"/>
              </w:rPr>
              <w:t xml:space="preserve">Витаминная тарелка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каждый день. Рисунки</w:t>
            </w:r>
            <w:r w:rsidRPr="00E94A21">
              <w:rPr>
                <w:rFonts w:ascii="Times New Roman" w:hAnsi="Times New Roman" w:cs="Times New Roman"/>
                <w:sz w:val="24"/>
                <w:szCs w:val="24"/>
              </w:rPr>
              <w:t xml:space="preserve"> «Витамины наши друзья и помощники».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2F747B" w:rsidRDefault="0021088F" w:rsidP="00815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088F" w:rsidTr="0021088F"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Default="0021088F" w:rsidP="00815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8152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Default="0021088F" w:rsidP="00815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10476E" w:rsidRDefault="0021088F" w:rsidP="008152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A2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Злые продукты.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2F747B" w:rsidRDefault="0021088F" w:rsidP="00815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088F" w:rsidTr="0021088F">
        <w:trPr>
          <w:trHeight w:val="307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Default="0021088F" w:rsidP="00815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8152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Default="0021088F" w:rsidP="00815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077AC2" w:rsidRDefault="0021088F" w:rsidP="008152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08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Здоровая пища для всей семьи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2F747B" w:rsidRDefault="0021088F" w:rsidP="00815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088F" w:rsidTr="0021088F">
        <w:trPr>
          <w:trHeight w:val="103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8C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8C10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8C1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Pr="00BB0634" w:rsidRDefault="0021088F" w:rsidP="008C10C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063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Мое здоровье в моих руках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Pr="007F377B" w:rsidRDefault="0021088F" w:rsidP="008C10C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21088F" w:rsidTr="0021088F"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8C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8C10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Pr="002F747B" w:rsidRDefault="0021088F" w:rsidP="008C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47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9D7FA1" w:rsidRDefault="0021088F" w:rsidP="008C10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FA1">
              <w:rPr>
                <w:rFonts w:ascii="Times New Roman" w:hAnsi="Times New Roman" w:cs="Times New Roman"/>
                <w:sz w:val="24"/>
                <w:szCs w:val="24"/>
              </w:rPr>
              <w:t>Соблюдаем мы режим, быть здоровыми хотим.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2F747B" w:rsidRDefault="0021088F" w:rsidP="008C1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088F" w:rsidTr="0021088F"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Default="0021088F" w:rsidP="008C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8C10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Default="0021088F" w:rsidP="008C1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D27483" w:rsidRDefault="0021088F" w:rsidP="008C10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7FA1">
              <w:rPr>
                <w:rFonts w:ascii="Times New Roman" w:hAnsi="Times New Roman" w:cs="Times New Roman"/>
                <w:sz w:val="24"/>
                <w:szCs w:val="24"/>
              </w:rPr>
              <w:t>Микробы и мое здоровье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2F747B" w:rsidRDefault="0021088F" w:rsidP="008C1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088F" w:rsidTr="0021088F">
        <w:trPr>
          <w:trHeight w:val="152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Default="0021088F" w:rsidP="008C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8C10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Default="0021088F" w:rsidP="008C1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D27483" w:rsidRDefault="0021088F" w:rsidP="008C10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Глаза. </w:t>
            </w:r>
            <w:r w:rsidRPr="009D7FA1">
              <w:rPr>
                <w:rFonts w:ascii="Times New Roman" w:hAnsi="Times New Roman" w:cs="Times New Roman"/>
                <w:iCs/>
                <w:sz w:val="24"/>
                <w:szCs w:val="24"/>
              </w:rPr>
              <w:t>Зачем они мне?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2F747B" w:rsidRDefault="0021088F" w:rsidP="008C1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088F" w:rsidTr="0021088F">
        <w:trPr>
          <w:trHeight w:val="219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8C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8C10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8C1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8C10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2CD4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 в школе и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Pr="00180262" w:rsidRDefault="0021088F" w:rsidP="008C10C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02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21088F" w:rsidTr="0021088F"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Default="0021088F" w:rsidP="00180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1802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Default="0021088F" w:rsidP="00180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9D7FA1" w:rsidRDefault="0021088F" w:rsidP="0018026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CD4">
              <w:rPr>
                <w:rFonts w:ascii="Times New Roman" w:hAnsi="Times New Roman" w:cs="Times New Roman"/>
                <w:sz w:val="24"/>
                <w:szCs w:val="24"/>
              </w:rPr>
              <w:t>Мой внешний вид – залог здоровья.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2F747B" w:rsidRDefault="0021088F" w:rsidP="00180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088F" w:rsidTr="0021088F"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Default="0021088F" w:rsidP="00B45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B45F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Default="0021088F" w:rsidP="00B45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472CD4" w:rsidRDefault="0021088F" w:rsidP="00B45F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CD4">
              <w:rPr>
                <w:rFonts w:ascii="Times New Roman" w:hAnsi="Times New Roman" w:cs="Times New Roman"/>
                <w:sz w:val="24"/>
                <w:szCs w:val="24"/>
              </w:rPr>
              <w:t>Как обезопасить свою жизнь.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2F747B" w:rsidRDefault="0021088F" w:rsidP="00B45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088F" w:rsidTr="0021088F">
        <w:trPr>
          <w:trHeight w:val="186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Default="0021088F" w:rsidP="00B45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B45F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Default="0021088F" w:rsidP="00B45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7E50D7" w:rsidRDefault="0021088F" w:rsidP="00B4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Попрыгаем, поиграем.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8F" w:rsidRPr="00180262" w:rsidRDefault="0021088F" w:rsidP="00B45F7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6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088F" w:rsidTr="0021088F">
        <w:trPr>
          <w:trHeight w:val="356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B45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B45F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Default="0021088F" w:rsidP="00B45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Pr="00B45F77" w:rsidRDefault="0021088F" w:rsidP="00B45F7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5F77">
              <w:rPr>
                <w:rFonts w:ascii="Times New Roman" w:hAnsi="Times New Roman" w:cs="Times New Roman"/>
                <w:b/>
                <w:sz w:val="24"/>
                <w:szCs w:val="24"/>
              </w:rPr>
              <w:t>Чтоб забыть про докторов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8F" w:rsidRPr="00F56C0E" w:rsidRDefault="0021088F" w:rsidP="00B45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1088F" w:rsidRPr="00025DF2" w:rsidTr="0021088F">
        <w:tc>
          <w:tcPr>
            <w:tcW w:w="1015" w:type="dxa"/>
          </w:tcPr>
          <w:p w:rsidR="0021088F" w:rsidRDefault="0021088F" w:rsidP="00B45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1597" w:type="dxa"/>
          </w:tcPr>
          <w:p w:rsidR="0021088F" w:rsidRPr="00025DF2" w:rsidRDefault="0021088F" w:rsidP="00B45F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1088F" w:rsidRPr="00025DF2" w:rsidRDefault="0021088F" w:rsidP="00B45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26" w:type="dxa"/>
          </w:tcPr>
          <w:p w:rsidR="0021088F" w:rsidRPr="00472CD4" w:rsidRDefault="0021088F" w:rsidP="00B45F7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FC">
              <w:rPr>
                <w:rFonts w:ascii="Times New Roman" w:hAnsi="Times New Roman" w:cs="Times New Roman"/>
                <w:sz w:val="24"/>
                <w:szCs w:val="24"/>
              </w:rPr>
              <w:t>Болезни. Почему они бывают?</w:t>
            </w:r>
          </w:p>
        </w:tc>
        <w:tc>
          <w:tcPr>
            <w:tcW w:w="1843" w:type="dxa"/>
          </w:tcPr>
          <w:p w:rsidR="0021088F" w:rsidRPr="00B1500A" w:rsidRDefault="0021088F" w:rsidP="00B45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0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088F" w:rsidRPr="00025DF2" w:rsidTr="0021088F">
        <w:tc>
          <w:tcPr>
            <w:tcW w:w="1015" w:type="dxa"/>
          </w:tcPr>
          <w:p w:rsidR="0021088F" w:rsidRDefault="0021088F" w:rsidP="00B45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597" w:type="dxa"/>
          </w:tcPr>
          <w:p w:rsidR="0021088F" w:rsidRPr="00025DF2" w:rsidRDefault="0021088F" w:rsidP="00B45F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1088F" w:rsidRPr="00025DF2" w:rsidRDefault="0021088F" w:rsidP="00B45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26" w:type="dxa"/>
          </w:tcPr>
          <w:p w:rsidR="0021088F" w:rsidRPr="00472CD4" w:rsidRDefault="0021088F" w:rsidP="00B45F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Закаливание. Что это такое?</w:t>
            </w:r>
          </w:p>
        </w:tc>
        <w:tc>
          <w:tcPr>
            <w:tcW w:w="1843" w:type="dxa"/>
          </w:tcPr>
          <w:p w:rsidR="0021088F" w:rsidRPr="00B1500A" w:rsidRDefault="0021088F" w:rsidP="00B45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0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088F" w:rsidRPr="00025DF2" w:rsidTr="0021088F">
        <w:trPr>
          <w:trHeight w:val="254"/>
        </w:trPr>
        <w:tc>
          <w:tcPr>
            <w:tcW w:w="1015" w:type="dxa"/>
          </w:tcPr>
          <w:p w:rsidR="0021088F" w:rsidRDefault="0021088F" w:rsidP="00B45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597" w:type="dxa"/>
          </w:tcPr>
          <w:p w:rsidR="0021088F" w:rsidRPr="00025DF2" w:rsidRDefault="0021088F" w:rsidP="00B45F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1088F" w:rsidRPr="00025DF2" w:rsidRDefault="0021088F" w:rsidP="00B45F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26" w:type="dxa"/>
          </w:tcPr>
          <w:p w:rsidR="0021088F" w:rsidRPr="00180262" w:rsidRDefault="0021088F" w:rsidP="00B45F7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062">
              <w:rPr>
                <w:rFonts w:ascii="Times New Roman" w:hAnsi="Times New Roman" w:cs="Times New Roman"/>
                <w:b/>
                <w:sz w:val="24"/>
                <w:szCs w:val="24"/>
              </w:rPr>
              <w:t>Я и мое ближайшее окружение</w:t>
            </w:r>
          </w:p>
        </w:tc>
        <w:tc>
          <w:tcPr>
            <w:tcW w:w="1843" w:type="dxa"/>
          </w:tcPr>
          <w:p w:rsidR="0021088F" w:rsidRPr="00B45F77" w:rsidRDefault="0021088F" w:rsidP="00B45F7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5F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1088F" w:rsidRPr="00025DF2" w:rsidTr="0021088F">
        <w:trPr>
          <w:trHeight w:val="288"/>
        </w:trPr>
        <w:tc>
          <w:tcPr>
            <w:tcW w:w="1015" w:type="dxa"/>
          </w:tcPr>
          <w:p w:rsidR="0021088F" w:rsidRDefault="0021088F" w:rsidP="00B45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21088F" w:rsidRPr="00025DF2" w:rsidRDefault="0021088F" w:rsidP="00B45F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1088F" w:rsidRDefault="0021088F" w:rsidP="00B45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26" w:type="dxa"/>
          </w:tcPr>
          <w:p w:rsidR="0021088F" w:rsidRPr="00831EFD" w:rsidRDefault="0021088F" w:rsidP="00831EF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не ссорюсь – значит я здоров. Почему?</w:t>
            </w:r>
          </w:p>
        </w:tc>
        <w:tc>
          <w:tcPr>
            <w:tcW w:w="1843" w:type="dxa"/>
          </w:tcPr>
          <w:p w:rsidR="0021088F" w:rsidRPr="00B1500A" w:rsidRDefault="0021088F" w:rsidP="00B45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088F" w:rsidRPr="00025DF2" w:rsidTr="0021088F">
        <w:tc>
          <w:tcPr>
            <w:tcW w:w="1015" w:type="dxa"/>
          </w:tcPr>
          <w:p w:rsidR="0021088F" w:rsidRDefault="0021088F" w:rsidP="00B45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597" w:type="dxa"/>
          </w:tcPr>
          <w:p w:rsidR="0021088F" w:rsidRPr="00025DF2" w:rsidRDefault="0021088F" w:rsidP="00B45F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1088F" w:rsidRPr="00025DF2" w:rsidRDefault="0021088F" w:rsidP="00B45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26" w:type="dxa"/>
          </w:tcPr>
          <w:p w:rsidR="0021088F" w:rsidRPr="00112489" w:rsidRDefault="0021088F" w:rsidP="00B45F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2C5062">
              <w:rPr>
                <w:rFonts w:ascii="Times New Roman" w:hAnsi="Times New Roman" w:cs="Times New Roman"/>
                <w:sz w:val="24"/>
                <w:szCs w:val="24"/>
              </w:rPr>
              <w:t>Вредные и полезные привычки.</w:t>
            </w:r>
          </w:p>
        </w:tc>
        <w:tc>
          <w:tcPr>
            <w:tcW w:w="1843" w:type="dxa"/>
          </w:tcPr>
          <w:p w:rsidR="0021088F" w:rsidRPr="00B1500A" w:rsidRDefault="0021088F" w:rsidP="00B45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0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088F" w:rsidRPr="00025DF2" w:rsidTr="0021088F">
        <w:tc>
          <w:tcPr>
            <w:tcW w:w="1015" w:type="dxa"/>
          </w:tcPr>
          <w:p w:rsidR="0021088F" w:rsidRDefault="0021088F" w:rsidP="00B45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21088F" w:rsidRPr="00025DF2" w:rsidRDefault="0021088F" w:rsidP="00B45F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1088F" w:rsidRPr="00025DF2" w:rsidRDefault="0021088F" w:rsidP="00B45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26" w:type="dxa"/>
          </w:tcPr>
          <w:p w:rsidR="0021088F" w:rsidRPr="00112489" w:rsidRDefault="0021088F" w:rsidP="00B45F77">
            <w:pPr>
              <w:pStyle w:val="a4"/>
              <w:spacing w:before="0" w:beforeAutospacing="0" w:after="0" w:afterAutospacing="0"/>
              <w:jc w:val="center"/>
              <w:rPr>
                <w:color w:val="C00000"/>
              </w:rPr>
            </w:pPr>
            <w:r w:rsidRPr="006622DB">
              <w:rPr>
                <w:b/>
              </w:rPr>
              <w:t>Вот и стали мы на год взрослей</w:t>
            </w:r>
          </w:p>
        </w:tc>
        <w:tc>
          <w:tcPr>
            <w:tcW w:w="1843" w:type="dxa"/>
          </w:tcPr>
          <w:p w:rsidR="0021088F" w:rsidRPr="00112489" w:rsidRDefault="0021088F" w:rsidP="00B45F7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1088F" w:rsidRPr="00025DF2" w:rsidTr="0021088F">
        <w:tc>
          <w:tcPr>
            <w:tcW w:w="1015" w:type="dxa"/>
          </w:tcPr>
          <w:p w:rsidR="0021088F" w:rsidRDefault="0021088F" w:rsidP="00B45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597" w:type="dxa"/>
          </w:tcPr>
          <w:p w:rsidR="0021088F" w:rsidRPr="00025DF2" w:rsidRDefault="0021088F" w:rsidP="00B45F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1088F" w:rsidRPr="00025DF2" w:rsidRDefault="0021088F" w:rsidP="00B45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26" w:type="dxa"/>
          </w:tcPr>
          <w:p w:rsidR="0021088F" w:rsidRPr="00D27483" w:rsidRDefault="0021088F" w:rsidP="00B45F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6622DB">
              <w:rPr>
                <w:rFonts w:ascii="Times New Roman" w:hAnsi="Times New Roman" w:cs="Times New Roman"/>
                <w:sz w:val="24"/>
                <w:szCs w:val="24"/>
              </w:rPr>
              <w:t>Опасности летом (просмотр видеофильма).</w:t>
            </w:r>
          </w:p>
        </w:tc>
        <w:tc>
          <w:tcPr>
            <w:tcW w:w="1843" w:type="dxa"/>
          </w:tcPr>
          <w:p w:rsidR="0021088F" w:rsidRPr="00B1500A" w:rsidRDefault="0021088F" w:rsidP="00B45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0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088F" w:rsidRPr="00025DF2" w:rsidTr="0021088F">
        <w:tc>
          <w:tcPr>
            <w:tcW w:w="1015" w:type="dxa"/>
          </w:tcPr>
          <w:p w:rsidR="0021088F" w:rsidRDefault="0021088F" w:rsidP="00B45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597" w:type="dxa"/>
          </w:tcPr>
          <w:p w:rsidR="0021088F" w:rsidRPr="00025DF2" w:rsidRDefault="0021088F" w:rsidP="00B45F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1088F" w:rsidRPr="00025DF2" w:rsidRDefault="0021088F" w:rsidP="00B45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626" w:type="dxa"/>
          </w:tcPr>
          <w:p w:rsidR="0021088F" w:rsidRPr="00D27483" w:rsidRDefault="0021088F" w:rsidP="00B45F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D97EDF">
              <w:rPr>
                <w:rFonts w:ascii="Times New Roman" w:hAnsi="Times New Roman" w:cs="Times New Roman"/>
                <w:sz w:val="24"/>
                <w:szCs w:val="24"/>
              </w:rPr>
              <w:t>Первая доврачебная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перегревании, тепловом ударе, при ожоге.</w:t>
            </w:r>
          </w:p>
        </w:tc>
        <w:tc>
          <w:tcPr>
            <w:tcW w:w="1843" w:type="dxa"/>
          </w:tcPr>
          <w:p w:rsidR="0021088F" w:rsidRPr="00B1500A" w:rsidRDefault="0021088F" w:rsidP="00B45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0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300D6" w:rsidRPr="007300D6" w:rsidRDefault="007300D6" w:rsidP="00853A74">
      <w:pP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sectPr w:rsidR="007300D6" w:rsidRPr="007300D6" w:rsidSect="007300D6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64130F" w:rsidRPr="00652C10" w:rsidRDefault="00D0094F" w:rsidP="00853A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52C10">
        <w:rPr>
          <w:rFonts w:ascii="Times New Roman" w:hAnsi="Times New Roman"/>
          <w:b/>
          <w:sz w:val="24"/>
          <w:szCs w:val="24"/>
        </w:rPr>
        <w:lastRenderedPageBreak/>
        <w:t xml:space="preserve">Учебно-методическое </w:t>
      </w:r>
      <w:r w:rsidR="00767E1F" w:rsidRPr="00652C10">
        <w:rPr>
          <w:rFonts w:ascii="Times New Roman" w:hAnsi="Times New Roman"/>
          <w:b/>
          <w:sz w:val="24"/>
          <w:szCs w:val="24"/>
        </w:rPr>
        <w:t>и материально-техническое обеспечение курса внеурочной деятельности</w:t>
      </w:r>
    </w:p>
    <w:p w:rsidR="0064130F" w:rsidRDefault="0064130F" w:rsidP="006413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887"/>
        <w:gridCol w:w="3458"/>
      </w:tblGrid>
      <w:tr w:rsidR="00BD0A13" w:rsidTr="00853A74">
        <w:tc>
          <w:tcPr>
            <w:tcW w:w="5887" w:type="dxa"/>
          </w:tcPr>
          <w:p w:rsidR="00BD0A13" w:rsidRPr="009F4B45" w:rsidRDefault="00BD0A13" w:rsidP="00403BD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F4B45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и средств материально – технического обеспечения</w:t>
            </w:r>
          </w:p>
        </w:tc>
        <w:tc>
          <w:tcPr>
            <w:tcW w:w="3458" w:type="dxa"/>
          </w:tcPr>
          <w:p w:rsidR="00BD0A13" w:rsidRPr="009F4B45" w:rsidRDefault="00BD0A13" w:rsidP="00403BD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4B45"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Примечания  </w:t>
            </w:r>
          </w:p>
        </w:tc>
      </w:tr>
      <w:tr w:rsidR="00C6632E" w:rsidTr="00853A74">
        <w:tc>
          <w:tcPr>
            <w:tcW w:w="9345" w:type="dxa"/>
            <w:gridSpan w:val="2"/>
          </w:tcPr>
          <w:p w:rsidR="00C42D24" w:rsidRPr="009F4B45" w:rsidRDefault="00C6632E" w:rsidP="004725B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4B45">
              <w:rPr>
                <w:rFonts w:ascii="Times New Roman" w:hAnsi="Times New Roman"/>
                <w:b/>
                <w:i/>
                <w:sz w:val="24"/>
                <w:szCs w:val="24"/>
              </w:rPr>
              <w:t>Библиотечный фонд (книгопечатная продукция)</w:t>
            </w:r>
          </w:p>
          <w:p w:rsidR="004725B4" w:rsidRPr="009F4B45" w:rsidRDefault="004725B4" w:rsidP="004725B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D0A13" w:rsidTr="00853A74">
        <w:trPr>
          <w:trHeight w:val="4932"/>
        </w:trPr>
        <w:tc>
          <w:tcPr>
            <w:tcW w:w="5887" w:type="dxa"/>
            <w:tcBorders>
              <w:bottom w:val="single" w:sz="4" w:space="0" w:color="auto"/>
            </w:tcBorders>
          </w:tcPr>
          <w:p w:rsidR="00BD0A13" w:rsidRPr="009F4B45" w:rsidRDefault="00BD0A13" w:rsidP="00403BD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B45">
              <w:rPr>
                <w:rFonts w:ascii="Times New Roman" w:hAnsi="Times New Roman"/>
                <w:sz w:val="24"/>
                <w:szCs w:val="24"/>
              </w:rPr>
              <w:t>Л.А. Обухова, Н.А. Лемяскина, О.Е. Жиренко.  Новые 135</w:t>
            </w:r>
            <w:r w:rsidR="004725B4" w:rsidRPr="009F4B45">
              <w:rPr>
                <w:rFonts w:ascii="Times New Roman" w:hAnsi="Times New Roman"/>
                <w:sz w:val="24"/>
                <w:szCs w:val="24"/>
              </w:rPr>
              <w:t xml:space="preserve"> уроков здоровья природы (1</w:t>
            </w:r>
            <w:r w:rsidRPr="009F4B45">
              <w:rPr>
                <w:rFonts w:ascii="Times New Roman" w:hAnsi="Times New Roman"/>
                <w:sz w:val="24"/>
                <w:szCs w:val="24"/>
              </w:rPr>
              <w:t>-4 классы)</w:t>
            </w:r>
          </w:p>
          <w:p w:rsidR="00BD0A13" w:rsidRPr="009F4B45" w:rsidRDefault="00BD0A13" w:rsidP="00403BD4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Н.И. Дереклеева.  Двигательные игры, тренинги и уроки здоровья: 1-5 классы.</w:t>
            </w:r>
          </w:p>
          <w:p w:rsidR="00BD0A13" w:rsidRPr="009F4B45" w:rsidRDefault="00BD0A13" w:rsidP="00403BD4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О.А. Степанова. Игры и оздоровительная работа в начальной школе: методическое пособие для учителей начальной школы, воспитателей групп продленного дня.</w:t>
            </w:r>
          </w:p>
          <w:p w:rsidR="00BD0A13" w:rsidRPr="009F4B45" w:rsidRDefault="00BD0A13" w:rsidP="00403BD4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Г.К. Зайцев. Уроки Айболита.</w:t>
            </w:r>
          </w:p>
          <w:p w:rsidR="00BD0A13" w:rsidRPr="009F4B45" w:rsidRDefault="00BD0A13" w:rsidP="00403BD4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Г.К. Зайцев. Твои первые уроки здоровья.</w:t>
            </w:r>
          </w:p>
          <w:p w:rsidR="00BD0A13" w:rsidRPr="009F4B45" w:rsidRDefault="00BD0A13" w:rsidP="00403BD4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И.С. Гринченко. Игровая радуга.</w:t>
            </w:r>
          </w:p>
          <w:p w:rsidR="00BD0A13" w:rsidRPr="009F4B45" w:rsidRDefault="00BD0A13" w:rsidP="00403BD4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А.Ю. Патрикеев. Подвижные игры.1-4 класса.</w:t>
            </w:r>
          </w:p>
          <w:p w:rsidR="00BD0A13" w:rsidRPr="009F4B45" w:rsidRDefault="00BD0A13" w:rsidP="00403BD4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 Маюров. Уроки культуры здоровья. В здоровом теле – здоровый дух.</w:t>
            </w:r>
          </w:p>
          <w:p w:rsidR="00BD0A13" w:rsidRPr="009F4B45" w:rsidRDefault="00BD0A13" w:rsidP="00403BD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bottom w:val="single" w:sz="4" w:space="0" w:color="auto"/>
            </w:tcBorders>
          </w:tcPr>
          <w:p w:rsidR="00BD0A13" w:rsidRPr="00C6632E" w:rsidRDefault="00BD0A13" w:rsidP="00403BD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0A13" w:rsidTr="00853A74">
        <w:trPr>
          <w:trHeight w:val="217"/>
        </w:trPr>
        <w:tc>
          <w:tcPr>
            <w:tcW w:w="9345" w:type="dxa"/>
            <w:gridSpan w:val="2"/>
            <w:tcBorders>
              <w:bottom w:val="nil"/>
            </w:tcBorders>
          </w:tcPr>
          <w:p w:rsidR="00BD0A13" w:rsidRPr="009F4B45" w:rsidRDefault="00420B3D" w:rsidP="00403BD4">
            <w:pPr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4B45">
              <w:rPr>
                <w:rFonts w:ascii="Times New Roman" w:hAnsi="Times New Roman"/>
                <w:b/>
                <w:i/>
                <w:sz w:val="24"/>
                <w:szCs w:val="24"/>
              </w:rPr>
              <w:t>Интернет – ресурсы</w:t>
            </w:r>
          </w:p>
          <w:p w:rsidR="004A72A7" w:rsidRPr="009F4B45" w:rsidRDefault="004A72A7" w:rsidP="00403BD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0A13" w:rsidTr="00853A74">
        <w:trPr>
          <w:trHeight w:val="1244"/>
        </w:trPr>
        <w:tc>
          <w:tcPr>
            <w:tcW w:w="5887" w:type="dxa"/>
          </w:tcPr>
          <w:p w:rsidR="00BD0A13" w:rsidRPr="009F4B45" w:rsidRDefault="00BD0A13" w:rsidP="00403BD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B45">
              <w:rPr>
                <w:rFonts w:ascii="Times New Roman" w:hAnsi="Times New Roman"/>
                <w:sz w:val="24"/>
                <w:szCs w:val="24"/>
              </w:rPr>
              <w:t>1.Учительская копилка</w:t>
            </w:r>
          </w:p>
          <w:p w:rsidR="00BD0A13" w:rsidRPr="009F4B45" w:rsidRDefault="00BD0A13" w:rsidP="00403BD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B45">
              <w:rPr>
                <w:rFonts w:ascii="Times New Roman" w:hAnsi="Times New Roman"/>
                <w:sz w:val="24"/>
                <w:szCs w:val="24"/>
              </w:rPr>
              <w:t>2. Социальная сеть работников образования</w:t>
            </w:r>
          </w:p>
          <w:p w:rsidR="00BD0A13" w:rsidRPr="009F4B45" w:rsidRDefault="00BD0A13" w:rsidP="00403BD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B45">
              <w:rPr>
                <w:rFonts w:ascii="Times New Roman" w:hAnsi="Times New Roman"/>
                <w:sz w:val="24"/>
                <w:szCs w:val="24"/>
              </w:rPr>
              <w:t>3. Программы внеурочной деятельности в начальной школе</w:t>
            </w:r>
          </w:p>
        </w:tc>
        <w:tc>
          <w:tcPr>
            <w:tcW w:w="3458" w:type="dxa"/>
          </w:tcPr>
          <w:p w:rsidR="00BD0A13" w:rsidRPr="00513E4E" w:rsidRDefault="00BA07A9" w:rsidP="00403BD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hyperlink r:id="rId10" w:history="1">
              <w:r w:rsidR="00BD0A13" w:rsidRPr="00513E4E">
                <w:rPr>
                  <w:rStyle w:val="ac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http</w:t>
              </w:r>
              <w:r w:rsidR="00BD0A13" w:rsidRPr="00513E4E">
                <w:rPr>
                  <w:rStyle w:val="ac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://uchkopilka.ru</w:t>
              </w:r>
            </w:hyperlink>
          </w:p>
          <w:p w:rsidR="00BD0A13" w:rsidRPr="00376FBD" w:rsidRDefault="00BA07A9" w:rsidP="00403BD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hyperlink r:id="rId11" w:history="1">
              <w:r w:rsidR="00BD0A13" w:rsidRPr="00513E4E">
                <w:rPr>
                  <w:rStyle w:val="ac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http</w:t>
              </w:r>
              <w:r w:rsidR="00BD0A13" w:rsidRPr="00513E4E">
                <w:rPr>
                  <w:rStyle w:val="ac"/>
                  <w:rFonts w:ascii="Times New Roman" w:hAnsi="Times New Roman"/>
                  <w:color w:val="auto"/>
                  <w:sz w:val="28"/>
                  <w:szCs w:val="28"/>
                </w:rPr>
                <w:t>://</w:t>
              </w:r>
              <w:r w:rsidR="00BD0A13" w:rsidRPr="00513E4E">
                <w:rPr>
                  <w:rStyle w:val="ac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nsportal</w:t>
              </w:r>
              <w:r w:rsidR="00BD0A13" w:rsidRPr="00513E4E">
                <w:rPr>
                  <w:rStyle w:val="ac"/>
                  <w:rFonts w:ascii="Times New Roman" w:hAnsi="Times New Roman"/>
                  <w:color w:val="auto"/>
                  <w:sz w:val="28"/>
                  <w:szCs w:val="28"/>
                </w:rPr>
                <w:t>.</w:t>
              </w:r>
              <w:r w:rsidR="00BD0A13" w:rsidRPr="00513E4E">
                <w:rPr>
                  <w:rStyle w:val="ac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ru</w:t>
              </w:r>
            </w:hyperlink>
          </w:p>
          <w:p w:rsidR="00BD0A13" w:rsidRPr="00513E4E" w:rsidRDefault="00BD0A13" w:rsidP="00403BD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BD0A13" w:rsidRPr="00C6632E" w:rsidRDefault="00BD0A13" w:rsidP="00403BD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http://programma-fgos.ru</w:t>
            </w:r>
          </w:p>
        </w:tc>
      </w:tr>
      <w:tr w:rsidR="00C6632E" w:rsidTr="00853A74">
        <w:tc>
          <w:tcPr>
            <w:tcW w:w="9345" w:type="dxa"/>
            <w:gridSpan w:val="2"/>
          </w:tcPr>
          <w:p w:rsidR="00C6632E" w:rsidRPr="009F4B45" w:rsidRDefault="00376FBD" w:rsidP="00403BD4">
            <w:pPr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4B4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Технические средства </w:t>
            </w:r>
          </w:p>
          <w:p w:rsidR="00376FBD" w:rsidRPr="009F4B45" w:rsidRDefault="00376FBD" w:rsidP="00403BD4">
            <w:pPr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D0A13" w:rsidTr="00853A74">
        <w:tc>
          <w:tcPr>
            <w:tcW w:w="5887" w:type="dxa"/>
          </w:tcPr>
          <w:p w:rsidR="00BD0A13" w:rsidRPr="009F4B45" w:rsidRDefault="00BD0A13" w:rsidP="00403BD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B45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</w:p>
          <w:p w:rsidR="00BD0A13" w:rsidRPr="009F4B45" w:rsidRDefault="00BD0A13" w:rsidP="00403BD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B45">
              <w:rPr>
                <w:rFonts w:ascii="Times New Roman" w:hAnsi="Times New Roman"/>
                <w:sz w:val="24"/>
                <w:szCs w:val="24"/>
              </w:rPr>
              <w:t>Мультимедийный проектор</w:t>
            </w:r>
          </w:p>
          <w:p w:rsidR="00BD0A13" w:rsidRPr="009F4B45" w:rsidRDefault="00BD0A13" w:rsidP="00403BD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B45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</w:p>
          <w:p w:rsidR="00BD0A13" w:rsidRPr="009F4B45" w:rsidRDefault="00BD0A13" w:rsidP="00403BD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B45">
              <w:rPr>
                <w:rFonts w:ascii="Times New Roman" w:hAnsi="Times New Roman"/>
                <w:sz w:val="24"/>
                <w:szCs w:val="24"/>
              </w:rPr>
              <w:t xml:space="preserve">Телевизор </w:t>
            </w:r>
          </w:p>
          <w:p w:rsidR="00BD0A13" w:rsidRPr="009F4B45" w:rsidRDefault="00BD0A13" w:rsidP="00403BD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B45">
              <w:rPr>
                <w:rFonts w:ascii="Times New Roman" w:hAnsi="Times New Roman"/>
                <w:sz w:val="24"/>
                <w:szCs w:val="24"/>
              </w:rPr>
              <w:t>М</w:t>
            </w:r>
            <w:r w:rsidR="00420B3D" w:rsidRPr="009F4B45">
              <w:rPr>
                <w:rFonts w:ascii="Times New Roman" w:hAnsi="Times New Roman"/>
                <w:sz w:val="24"/>
                <w:szCs w:val="24"/>
              </w:rPr>
              <w:t xml:space="preserve">агнитофон </w:t>
            </w:r>
          </w:p>
        </w:tc>
        <w:tc>
          <w:tcPr>
            <w:tcW w:w="3458" w:type="dxa"/>
          </w:tcPr>
          <w:p w:rsidR="00BD0A13" w:rsidRPr="00C6632E" w:rsidRDefault="00BD0A13" w:rsidP="00403BD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632E" w:rsidTr="00853A74">
        <w:tc>
          <w:tcPr>
            <w:tcW w:w="9345" w:type="dxa"/>
            <w:gridSpan w:val="2"/>
          </w:tcPr>
          <w:p w:rsidR="00C6632E" w:rsidRPr="009F4B45" w:rsidRDefault="00376FBD" w:rsidP="00403BD4">
            <w:pPr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4B45">
              <w:rPr>
                <w:rFonts w:ascii="Times New Roman" w:hAnsi="Times New Roman"/>
                <w:b/>
                <w:i/>
                <w:sz w:val="24"/>
                <w:szCs w:val="24"/>
              </w:rPr>
              <w:t>Демонстрационные пособия</w:t>
            </w:r>
          </w:p>
          <w:p w:rsidR="00376FBD" w:rsidRPr="009F4B45" w:rsidRDefault="00376FBD" w:rsidP="00403BD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0A13" w:rsidTr="00853A74">
        <w:tc>
          <w:tcPr>
            <w:tcW w:w="5887" w:type="dxa"/>
          </w:tcPr>
          <w:p w:rsidR="00BD0A13" w:rsidRPr="009F4B45" w:rsidRDefault="004725B4" w:rsidP="00F15123">
            <w:pPr>
              <w:pStyle w:val="a3"/>
              <w:numPr>
                <w:ilvl w:val="1"/>
                <w:numId w:val="6"/>
              </w:numPr>
              <w:jc w:val="left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9F4B45">
              <w:rPr>
                <w:rFonts w:ascii="Times New Roman" w:hAnsi="Times New Roman"/>
                <w:color w:val="170E02"/>
                <w:sz w:val="24"/>
                <w:szCs w:val="24"/>
              </w:rPr>
              <w:t>Р</w:t>
            </w:r>
            <w:r w:rsidR="00BD0A13" w:rsidRPr="009F4B45">
              <w:rPr>
                <w:rFonts w:ascii="Times New Roman" w:hAnsi="Times New Roman"/>
                <w:color w:val="170E02"/>
                <w:sz w:val="24"/>
                <w:szCs w:val="24"/>
              </w:rPr>
              <w:t>исунки, схематические рисунки</w:t>
            </w:r>
          </w:p>
          <w:p w:rsidR="00BD0A13" w:rsidRPr="009F4B45" w:rsidRDefault="004725B4" w:rsidP="00F15123">
            <w:pPr>
              <w:pStyle w:val="a3"/>
              <w:numPr>
                <w:ilvl w:val="1"/>
                <w:numId w:val="6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B45">
              <w:rPr>
                <w:rFonts w:ascii="Times New Roman" w:hAnsi="Times New Roman"/>
                <w:color w:val="170E02"/>
                <w:sz w:val="24"/>
                <w:szCs w:val="24"/>
              </w:rPr>
              <w:t>С</w:t>
            </w:r>
            <w:r w:rsidR="00BD0A13" w:rsidRPr="009F4B45">
              <w:rPr>
                <w:rFonts w:ascii="Times New Roman" w:hAnsi="Times New Roman"/>
                <w:color w:val="170E02"/>
                <w:sz w:val="24"/>
                <w:szCs w:val="24"/>
              </w:rPr>
              <w:t>хемы</w:t>
            </w:r>
          </w:p>
          <w:p w:rsidR="00BD0A13" w:rsidRPr="009F4B45" w:rsidRDefault="004725B4" w:rsidP="00F15123">
            <w:pPr>
              <w:pStyle w:val="a3"/>
              <w:numPr>
                <w:ilvl w:val="1"/>
                <w:numId w:val="6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B45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r w:rsidR="00BD0A13" w:rsidRPr="009F4B45">
              <w:rPr>
                <w:rFonts w:ascii="Times New Roman" w:hAnsi="Times New Roman"/>
                <w:color w:val="170E02"/>
                <w:sz w:val="24"/>
                <w:szCs w:val="24"/>
              </w:rPr>
              <w:t>аблицы</w:t>
            </w:r>
          </w:p>
          <w:p w:rsidR="00BD0A13" w:rsidRPr="009F4B45" w:rsidRDefault="004725B4" w:rsidP="00F15123">
            <w:pPr>
              <w:pStyle w:val="a3"/>
              <w:numPr>
                <w:ilvl w:val="1"/>
                <w:numId w:val="6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B45">
              <w:rPr>
                <w:rFonts w:ascii="Times New Roman" w:hAnsi="Times New Roman"/>
                <w:sz w:val="24"/>
                <w:szCs w:val="24"/>
              </w:rPr>
              <w:t>Н</w:t>
            </w:r>
            <w:r w:rsidR="00BD0A13" w:rsidRPr="009F4B45">
              <w:rPr>
                <w:rFonts w:ascii="Times New Roman" w:hAnsi="Times New Roman"/>
                <w:sz w:val="24"/>
                <w:szCs w:val="24"/>
              </w:rPr>
              <w:t>аборы предметных картинок</w:t>
            </w:r>
          </w:p>
        </w:tc>
        <w:tc>
          <w:tcPr>
            <w:tcW w:w="3458" w:type="dxa"/>
          </w:tcPr>
          <w:p w:rsidR="00BD0A13" w:rsidRPr="00C6632E" w:rsidRDefault="00BD0A13" w:rsidP="00403BD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5098A" w:rsidRDefault="0065098A" w:rsidP="00D76DCF">
      <w:pPr>
        <w:shd w:val="clear" w:color="auto" w:fill="FFFFFF"/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4B45" w:rsidRDefault="009F4B45" w:rsidP="00E65BF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F4B45" w:rsidRDefault="009F4B45" w:rsidP="00E65BF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F4B45" w:rsidRDefault="009F4B45" w:rsidP="00E65BF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65BF4" w:rsidRPr="00BA07A9" w:rsidRDefault="00E65BF4" w:rsidP="00E65BF4">
      <w:pPr>
        <w:spacing w:after="0"/>
        <w:rPr>
          <w:rFonts w:ascii="Times New Roman" w:hAnsi="Times New Roman"/>
          <w:b/>
          <w:sz w:val="24"/>
          <w:szCs w:val="24"/>
        </w:rPr>
      </w:pPr>
      <w:r w:rsidRPr="00BA07A9">
        <w:rPr>
          <w:rFonts w:ascii="Times New Roman" w:hAnsi="Times New Roman"/>
          <w:b/>
          <w:sz w:val="24"/>
          <w:szCs w:val="24"/>
        </w:rPr>
        <w:lastRenderedPageBreak/>
        <w:t>Прохождение программы</w:t>
      </w:r>
    </w:p>
    <w:p w:rsidR="00E65BF4" w:rsidRDefault="00E65BF4" w:rsidP="00E65BF4">
      <w:pPr>
        <w:rPr>
          <w:rFonts w:ascii="Calibri" w:hAnsi="Calibri"/>
          <w:b/>
          <w:sz w:val="28"/>
          <w:szCs w:val="28"/>
        </w:rPr>
      </w:pPr>
      <w:bookmarkStart w:id="0" w:name="_GoBack"/>
      <w:bookmarkEnd w:id="0"/>
    </w:p>
    <w:tbl>
      <w:tblPr>
        <w:tblW w:w="94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6"/>
        <w:gridCol w:w="1418"/>
        <w:gridCol w:w="1417"/>
        <w:gridCol w:w="3826"/>
      </w:tblGrid>
      <w:tr w:rsidR="00E65BF4" w:rsidTr="00E65BF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Период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 по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F4" w:rsidRDefault="00E65BF4">
            <w:pPr>
              <w:tabs>
                <w:tab w:val="left" w:pos="1701"/>
                <w:tab w:val="left" w:pos="2400"/>
              </w:tabs>
              <w:ind w:left="-123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Проведено фактически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F4" w:rsidRDefault="00E65BF4">
            <w:pPr>
              <w:tabs>
                <w:tab w:val="left" w:pos="1701"/>
                <w:tab w:val="left" w:pos="2400"/>
              </w:tabs>
              <w:ind w:right="-108" w:hanging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Отставание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Механизм устранения</w:t>
            </w:r>
          </w:p>
        </w:tc>
      </w:tr>
      <w:tr w:rsidR="00E65BF4" w:rsidTr="00E65BF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F4" w:rsidRDefault="00E65BF4">
            <w:pPr>
              <w:tabs>
                <w:tab w:val="left" w:pos="1701"/>
                <w:tab w:val="left" w:pos="2400"/>
              </w:tabs>
              <w:ind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BF4" w:rsidTr="00E65BF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F4" w:rsidRDefault="00E65BF4">
            <w:pPr>
              <w:tabs>
                <w:tab w:val="left" w:pos="1701"/>
                <w:tab w:val="left" w:pos="2400"/>
              </w:tabs>
              <w:ind w:lef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BF4" w:rsidTr="00E65BF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F4" w:rsidRDefault="00E65BF4">
            <w:pPr>
              <w:tabs>
                <w:tab w:val="left" w:pos="1701"/>
                <w:tab w:val="left" w:pos="2400"/>
              </w:tabs>
              <w:ind w:left="-14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BF4" w:rsidTr="00E65BF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F4" w:rsidRDefault="00E65BF4">
            <w:pPr>
              <w:tabs>
                <w:tab w:val="left" w:pos="1701"/>
                <w:tab w:val="left" w:pos="2400"/>
              </w:tabs>
              <w:ind w:left="-14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BF4" w:rsidTr="00E65BF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F4" w:rsidRDefault="00E65BF4">
            <w:pPr>
              <w:tabs>
                <w:tab w:val="left" w:pos="1701"/>
                <w:tab w:val="left" w:pos="24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6DDB" w:rsidRPr="00301700" w:rsidRDefault="00D66ED1" w:rsidP="007507CB">
      <w:pPr>
        <w:spacing w:after="0" w:line="240" w:lineRule="auto"/>
        <w:ind w:left="142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017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017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E6DDB" w:rsidRPr="00301700" w:rsidRDefault="001E6DDB" w:rsidP="007507CB">
      <w:pPr>
        <w:shd w:val="clear" w:color="auto" w:fill="FFFFFF"/>
        <w:spacing w:before="100" w:beforeAutospacing="1" w:after="100" w:afterAutospacing="1" w:line="240" w:lineRule="auto"/>
        <w:ind w:left="142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6DDB" w:rsidRPr="00301700" w:rsidRDefault="001E6DDB" w:rsidP="00D96A68">
      <w:pPr>
        <w:shd w:val="clear" w:color="auto" w:fill="FFFFFF"/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6DDB" w:rsidRPr="00301700" w:rsidRDefault="001E6DDB" w:rsidP="00D96A68">
      <w:pPr>
        <w:shd w:val="clear" w:color="auto" w:fill="FFFFFF"/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6DDB" w:rsidRPr="00301700" w:rsidRDefault="001E6DDB" w:rsidP="00D96A68">
      <w:pPr>
        <w:shd w:val="clear" w:color="auto" w:fill="FFFFFF"/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6DDB" w:rsidRDefault="001E6DDB" w:rsidP="00D96A68">
      <w:pPr>
        <w:shd w:val="clear" w:color="auto" w:fill="FFFFFF"/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0EEA" w:rsidRDefault="00B10EEA" w:rsidP="00D96A68">
      <w:pPr>
        <w:shd w:val="clear" w:color="auto" w:fill="FFFFFF"/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0EEA" w:rsidRPr="00301700" w:rsidRDefault="00B10EEA" w:rsidP="00D96A68">
      <w:pPr>
        <w:shd w:val="clear" w:color="auto" w:fill="FFFFFF"/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1A21" w:rsidRPr="00301700" w:rsidRDefault="00031A21" w:rsidP="00D96A68">
      <w:pPr>
        <w:shd w:val="clear" w:color="auto" w:fill="FFFFFF"/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0E88" w:rsidRDefault="00F90E88" w:rsidP="00F90E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167C" w:rsidRDefault="001D167C" w:rsidP="00F90E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167C" w:rsidRDefault="001D167C" w:rsidP="00F90E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167C" w:rsidRDefault="001D167C" w:rsidP="00F90E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167C" w:rsidRDefault="001D167C" w:rsidP="00F90E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167C" w:rsidRDefault="001D167C" w:rsidP="00F90E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0EE3" w:rsidRPr="0050474A" w:rsidRDefault="001C0EE3" w:rsidP="0050474A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sectPr w:rsidR="001C0EE3" w:rsidRPr="0050474A" w:rsidSect="00075A93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231" w:rsidRDefault="008C5231" w:rsidP="0022514B">
      <w:pPr>
        <w:spacing w:after="0" w:line="240" w:lineRule="auto"/>
      </w:pPr>
      <w:r>
        <w:separator/>
      </w:r>
    </w:p>
  </w:endnote>
  <w:endnote w:type="continuationSeparator" w:id="0">
    <w:p w:rsidR="008C5231" w:rsidRDefault="008C5231" w:rsidP="00225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 Unicode MS"/>
    <w:charset w:val="80"/>
    <w:family w:val="swiss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2081731"/>
      <w:docPartObj>
        <w:docPartGallery w:val="Page Numbers (Bottom of Page)"/>
        <w:docPartUnique/>
      </w:docPartObj>
    </w:sdtPr>
    <w:sdtEndPr/>
    <w:sdtContent>
      <w:p w:rsidR="002C5062" w:rsidRDefault="00B605CA">
        <w:pPr>
          <w:pStyle w:val="aa"/>
        </w:pPr>
        <w:r>
          <w:fldChar w:fldCharType="begin"/>
        </w:r>
        <w:r w:rsidR="002C5062">
          <w:instrText>PAGE   \* MERGEFORMAT</w:instrText>
        </w:r>
        <w:r>
          <w:fldChar w:fldCharType="separate"/>
        </w:r>
        <w:r w:rsidR="00BA07A9">
          <w:rPr>
            <w:noProof/>
          </w:rPr>
          <w:t>11</w:t>
        </w:r>
        <w:r>
          <w:fldChar w:fldCharType="end"/>
        </w:r>
      </w:p>
    </w:sdtContent>
  </w:sdt>
  <w:p w:rsidR="002C5062" w:rsidRDefault="002C506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231" w:rsidRDefault="008C5231" w:rsidP="0022514B">
      <w:pPr>
        <w:spacing w:after="0" w:line="240" w:lineRule="auto"/>
      </w:pPr>
      <w:r>
        <w:separator/>
      </w:r>
    </w:p>
  </w:footnote>
  <w:footnote w:type="continuationSeparator" w:id="0">
    <w:p w:rsidR="008C5231" w:rsidRDefault="008C5231" w:rsidP="00225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062" w:rsidRDefault="002C5062">
    <w:pPr>
      <w:pStyle w:val="a8"/>
      <w:jc w:val="right"/>
    </w:pPr>
  </w:p>
  <w:p w:rsidR="002C5062" w:rsidRDefault="002C5062" w:rsidP="001A5B5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419000B"/>
    <w:lvl w:ilvl="0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</w:abstractNum>
  <w:abstractNum w:abstractNumId="2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571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singleLevel"/>
    <w:tmpl w:val="00000005"/>
    <w:name w:val="WW8Num11"/>
    <w:lvl w:ilvl="0">
      <w:start w:val="1"/>
      <w:numFmt w:val="bullet"/>
      <w:lvlText w:val=""/>
      <w:lvlJc w:val="left"/>
      <w:pPr>
        <w:tabs>
          <w:tab w:val="num" w:pos="-1135"/>
        </w:tabs>
        <w:ind w:left="360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singleLevel"/>
    <w:tmpl w:val="00000006"/>
    <w:name w:val="WW8Num1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5" w15:restartNumberingAfterBreak="0">
    <w:nsid w:val="00000009"/>
    <w:multiLevelType w:val="singleLevel"/>
    <w:tmpl w:val="00000009"/>
    <w:name w:val="WW8Num1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A"/>
    <w:multiLevelType w:val="singleLevel"/>
    <w:tmpl w:val="0000000A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7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10"/>
    <w:multiLevelType w:val="multilevel"/>
    <w:tmpl w:val="FB1A9CBA"/>
    <w:name w:val="WW8Num33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  <w:rPr>
        <w:rFonts w:ascii="Times New Roman" w:eastAsia="Calibri" w:hAnsi="Times New Roman" w:cs="Calibri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0000011"/>
    <w:multiLevelType w:val="singleLevel"/>
    <w:tmpl w:val="00000011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15"/>
    <w:multiLevelType w:val="multilevel"/>
    <w:tmpl w:val="9B20BA44"/>
    <w:lvl w:ilvl="0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OpenSymbol"/>
      </w:rPr>
    </w:lvl>
  </w:abstractNum>
  <w:abstractNum w:abstractNumId="13" w15:restartNumberingAfterBreak="0">
    <w:nsid w:val="07630CAB"/>
    <w:multiLevelType w:val="hybridMultilevel"/>
    <w:tmpl w:val="801E9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B76016"/>
    <w:multiLevelType w:val="hybridMultilevel"/>
    <w:tmpl w:val="0A70DD7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0A81262F"/>
    <w:multiLevelType w:val="multilevel"/>
    <w:tmpl w:val="9B50B8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0ADD7B2E"/>
    <w:multiLevelType w:val="hybridMultilevel"/>
    <w:tmpl w:val="C1D81728"/>
    <w:lvl w:ilvl="0" w:tplc="CAA0F5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1E1CE7"/>
    <w:multiLevelType w:val="hybridMultilevel"/>
    <w:tmpl w:val="36081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38427D"/>
    <w:multiLevelType w:val="multilevel"/>
    <w:tmpl w:val="16D403D8"/>
    <w:lvl w:ilvl="0">
      <w:start w:val="2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5" w:hanging="2160"/>
      </w:pPr>
      <w:rPr>
        <w:rFonts w:hint="default"/>
      </w:rPr>
    </w:lvl>
  </w:abstractNum>
  <w:abstractNum w:abstractNumId="19" w15:restartNumberingAfterBreak="0">
    <w:nsid w:val="158720BE"/>
    <w:multiLevelType w:val="multilevel"/>
    <w:tmpl w:val="1032C3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15C54F93"/>
    <w:multiLevelType w:val="hybridMultilevel"/>
    <w:tmpl w:val="23106A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066218F"/>
    <w:multiLevelType w:val="hybridMultilevel"/>
    <w:tmpl w:val="3F82E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8558D0"/>
    <w:multiLevelType w:val="multilevel"/>
    <w:tmpl w:val="4BD6CC5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30462FB3"/>
    <w:multiLevelType w:val="multilevel"/>
    <w:tmpl w:val="8278D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3ECD7986"/>
    <w:multiLevelType w:val="multilevel"/>
    <w:tmpl w:val="9A7E51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19C4456"/>
    <w:multiLevelType w:val="hybridMultilevel"/>
    <w:tmpl w:val="91E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E7A14"/>
    <w:multiLevelType w:val="multilevel"/>
    <w:tmpl w:val="21F4FFDC"/>
    <w:lvl w:ilvl="0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OpenSymbol"/>
      </w:rPr>
    </w:lvl>
  </w:abstractNum>
  <w:abstractNum w:abstractNumId="27" w15:restartNumberingAfterBreak="0">
    <w:nsid w:val="56000E07"/>
    <w:multiLevelType w:val="hybridMultilevel"/>
    <w:tmpl w:val="BF9402D2"/>
    <w:lvl w:ilvl="0" w:tplc="A1527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94388B"/>
    <w:multiLevelType w:val="multilevel"/>
    <w:tmpl w:val="72DA9A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574B235D"/>
    <w:multiLevelType w:val="hybridMultilevel"/>
    <w:tmpl w:val="3E0498C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B15804"/>
    <w:multiLevelType w:val="hybridMultilevel"/>
    <w:tmpl w:val="D784702A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5D3F05D2"/>
    <w:multiLevelType w:val="hybridMultilevel"/>
    <w:tmpl w:val="039A822E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2E3766B"/>
    <w:multiLevelType w:val="multilevel"/>
    <w:tmpl w:val="648834C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4"/>
        <w:szCs w:val="24"/>
      </w:rPr>
    </w:lvl>
    <w:lvl w:ilvl="1">
      <w:start w:val="7"/>
      <w:numFmt w:val="decimal"/>
      <w:lvlText w:val="%2."/>
      <w:lvlJc w:val="left"/>
      <w:pPr>
        <w:ind w:left="1222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0373E2B"/>
    <w:multiLevelType w:val="multilevel"/>
    <w:tmpl w:val="955461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num w:numId="1">
    <w:abstractNumId w:val="32"/>
  </w:num>
  <w:num w:numId="2">
    <w:abstractNumId w:val="28"/>
  </w:num>
  <w:num w:numId="3">
    <w:abstractNumId w:val="20"/>
  </w:num>
  <w:num w:numId="4">
    <w:abstractNumId w:val="9"/>
  </w:num>
  <w:num w:numId="5">
    <w:abstractNumId w:val="1"/>
  </w:num>
  <w:num w:numId="6">
    <w:abstractNumId w:val="11"/>
  </w:num>
  <w:num w:numId="7">
    <w:abstractNumId w:val="12"/>
  </w:num>
  <w:num w:numId="8">
    <w:abstractNumId w:val="30"/>
  </w:num>
  <w:num w:numId="9">
    <w:abstractNumId w:val="26"/>
  </w:num>
  <w:num w:numId="10">
    <w:abstractNumId w:val="31"/>
  </w:num>
  <w:num w:numId="11">
    <w:abstractNumId w:val="29"/>
  </w:num>
  <w:num w:numId="12">
    <w:abstractNumId w:val="18"/>
  </w:num>
  <w:num w:numId="13">
    <w:abstractNumId w:val="19"/>
  </w:num>
  <w:num w:numId="14">
    <w:abstractNumId w:val="15"/>
  </w:num>
  <w:num w:numId="15">
    <w:abstractNumId w:val="14"/>
  </w:num>
  <w:num w:numId="16">
    <w:abstractNumId w:val="22"/>
  </w:num>
  <w:num w:numId="17">
    <w:abstractNumId w:val="24"/>
  </w:num>
  <w:num w:numId="18">
    <w:abstractNumId w:val="33"/>
  </w:num>
  <w:num w:numId="19">
    <w:abstractNumId w:val="23"/>
  </w:num>
  <w:num w:numId="20">
    <w:abstractNumId w:val="13"/>
  </w:num>
  <w:num w:numId="21">
    <w:abstractNumId w:val="21"/>
  </w:num>
  <w:num w:numId="22">
    <w:abstractNumId w:val="25"/>
  </w:num>
  <w:num w:numId="23">
    <w:abstractNumId w:val="27"/>
  </w:num>
  <w:num w:numId="24">
    <w:abstractNumId w:val="16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0761"/>
    <w:rsid w:val="00007ADF"/>
    <w:rsid w:val="00007E38"/>
    <w:rsid w:val="00011E6F"/>
    <w:rsid w:val="00014D66"/>
    <w:rsid w:val="00022117"/>
    <w:rsid w:val="00027454"/>
    <w:rsid w:val="00031A21"/>
    <w:rsid w:val="00035004"/>
    <w:rsid w:val="00036E6D"/>
    <w:rsid w:val="00037EE7"/>
    <w:rsid w:val="00040AD9"/>
    <w:rsid w:val="00040BF8"/>
    <w:rsid w:val="0004139D"/>
    <w:rsid w:val="00042BDC"/>
    <w:rsid w:val="00044317"/>
    <w:rsid w:val="00055154"/>
    <w:rsid w:val="00055DA5"/>
    <w:rsid w:val="00055F08"/>
    <w:rsid w:val="00057600"/>
    <w:rsid w:val="000663B8"/>
    <w:rsid w:val="00070D25"/>
    <w:rsid w:val="000728A1"/>
    <w:rsid w:val="00073227"/>
    <w:rsid w:val="000750BC"/>
    <w:rsid w:val="00075A93"/>
    <w:rsid w:val="00076D0E"/>
    <w:rsid w:val="00080BF3"/>
    <w:rsid w:val="00081E75"/>
    <w:rsid w:val="00082BCD"/>
    <w:rsid w:val="00084976"/>
    <w:rsid w:val="0008570E"/>
    <w:rsid w:val="00090B4A"/>
    <w:rsid w:val="00093623"/>
    <w:rsid w:val="00093EB2"/>
    <w:rsid w:val="000945C8"/>
    <w:rsid w:val="00097675"/>
    <w:rsid w:val="000A07D1"/>
    <w:rsid w:val="000A18DD"/>
    <w:rsid w:val="000A2158"/>
    <w:rsid w:val="000A2C79"/>
    <w:rsid w:val="000A4093"/>
    <w:rsid w:val="000A7117"/>
    <w:rsid w:val="000A766E"/>
    <w:rsid w:val="000A7F9B"/>
    <w:rsid w:val="000B3BD5"/>
    <w:rsid w:val="000B4E2E"/>
    <w:rsid w:val="000B587F"/>
    <w:rsid w:val="000B6603"/>
    <w:rsid w:val="000B6BA7"/>
    <w:rsid w:val="000D1072"/>
    <w:rsid w:val="000D2917"/>
    <w:rsid w:val="000D4F65"/>
    <w:rsid w:val="000F11EF"/>
    <w:rsid w:val="000F7C51"/>
    <w:rsid w:val="00112B64"/>
    <w:rsid w:val="001211AD"/>
    <w:rsid w:val="001225B5"/>
    <w:rsid w:val="00130A5D"/>
    <w:rsid w:val="00131286"/>
    <w:rsid w:val="00131907"/>
    <w:rsid w:val="001343CF"/>
    <w:rsid w:val="001356EB"/>
    <w:rsid w:val="001377BE"/>
    <w:rsid w:val="001406DD"/>
    <w:rsid w:val="0014081F"/>
    <w:rsid w:val="00143453"/>
    <w:rsid w:val="00144904"/>
    <w:rsid w:val="00147901"/>
    <w:rsid w:val="001504EE"/>
    <w:rsid w:val="00157321"/>
    <w:rsid w:val="0016221D"/>
    <w:rsid w:val="00164CCE"/>
    <w:rsid w:val="00170F12"/>
    <w:rsid w:val="001722B7"/>
    <w:rsid w:val="0017316B"/>
    <w:rsid w:val="00174417"/>
    <w:rsid w:val="0017614C"/>
    <w:rsid w:val="00180262"/>
    <w:rsid w:val="001825AE"/>
    <w:rsid w:val="0018414D"/>
    <w:rsid w:val="00184A8F"/>
    <w:rsid w:val="001862EC"/>
    <w:rsid w:val="0018697F"/>
    <w:rsid w:val="00193027"/>
    <w:rsid w:val="00193970"/>
    <w:rsid w:val="00197460"/>
    <w:rsid w:val="001A291F"/>
    <w:rsid w:val="001A2F44"/>
    <w:rsid w:val="001A5B51"/>
    <w:rsid w:val="001A62CD"/>
    <w:rsid w:val="001B4448"/>
    <w:rsid w:val="001B4D5A"/>
    <w:rsid w:val="001C0EE3"/>
    <w:rsid w:val="001C173C"/>
    <w:rsid w:val="001C1A79"/>
    <w:rsid w:val="001C2C3F"/>
    <w:rsid w:val="001C37F0"/>
    <w:rsid w:val="001C7F02"/>
    <w:rsid w:val="001D0512"/>
    <w:rsid w:val="001D167C"/>
    <w:rsid w:val="001D1D74"/>
    <w:rsid w:val="001D2010"/>
    <w:rsid w:val="001D38E3"/>
    <w:rsid w:val="001D5211"/>
    <w:rsid w:val="001D5AC6"/>
    <w:rsid w:val="001D7948"/>
    <w:rsid w:val="001E0BDA"/>
    <w:rsid w:val="001E2F5A"/>
    <w:rsid w:val="001E6DDB"/>
    <w:rsid w:val="001E71D1"/>
    <w:rsid w:val="001F2310"/>
    <w:rsid w:val="001F2516"/>
    <w:rsid w:val="001F625A"/>
    <w:rsid w:val="001F6E42"/>
    <w:rsid w:val="00200082"/>
    <w:rsid w:val="0021088F"/>
    <w:rsid w:val="00210B68"/>
    <w:rsid w:val="0021360D"/>
    <w:rsid w:val="00216492"/>
    <w:rsid w:val="002169F9"/>
    <w:rsid w:val="002173F2"/>
    <w:rsid w:val="002208B9"/>
    <w:rsid w:val="00221AF6"/>
    <w:rsid w:val="0022324F"/>
    <w:rsid w:val="0022514B"/>
    <w:rsid w:val="0022536C"/>
    <w:rsid w:val="00225944"/>
    <w:rsid w:val="00231318"/>
    <w:rsid w:val="00232CBB"/>
    <w:rsid w:val="00233237"/>
    <w:rsid w:val="00235266"/>
    <w:rsid w:val="002371A3"/>
    <w:rsid w:val="0024433D"/>
    <w:rsid w:val="00244774"/>
    <w:rsid w:val="00247B8E"/>
    <w:rsid w:val="00250B77"/>
    <w:rsid w:val="00264251"/>
    <w:rsid w:val="00264B27"/>
    <w:rsid w:val="00266D7A"/>
    <w:rsid w:val="002674BF"/>
    <w:rsid w:val="00267893"/>
    <w:rsid w:val="0027097B"/>
    <w:rsid w:val="0027548A"/>
    <w:rsid w:val="00283D2E"/>
    <w:rsid w:val="00286C0E"/>
    <w:rsid w:val="002874E3"/>
    <w:rsid w:val="00292DBA"/>
    <w:rsid w:val="00293F2D"/>
    <w:rsid w:val="002A1E81"/>
    <w:rsid w:val="002A64DA"/>
    <w:rsid w:val="002A7036"/>
    <w:rsid w:val="002A74AF"/>
    <w:rsid w:val="002B2AC8"/>
    <w:rsid w:val="002B2CB1"/>
    <w:rsid w:val="002B3E54"/>
    <w:rsid w:val="002B5459"/>
    <w:rsid w:val="002B6734"/>
    <w:rsid w:val="002C025C"/>
    <w:rsid w:val="002C3FB9"/>
    <w:rsid w:val="002C4609"/>
    <w:rsid w:val="002C5062"/>
    <w:rsid w:val="002C51C6"/>
    <w:rsid w:val="002D1F0F"/>
    <w:rsid w:val="002D405E"/>
    <w:rsid w:val="002D5370"/>
    <w:rsid w:val="002D6350"/>
    <w:rsid w:val="002E04AE"/>
    <w:rsid w:val="002E2E4B"/>
    <w:rsid w:val="002E47A5"/>
    <w:rsid w:val="002E6229"/>
    <w:rsid w:val="002F0807"/>
    <w:rsid w:val="002F0B45"/>
    <w:rsid w:val="002F1B76"/>
    <w:rsid w:val="00301700"/>
    <w:rsid w:val="00302B85"/>
    <w:rsid w:val="00302EFF"/>
    <w:rsid w:val="003049C3"/>
    <w:rsid w:val="00306553"/>
    <w:rsid w:val="00311471"/>
    <w:rsid w:val="0031199D"/>
    <w:rsid w:val="00315332"/>
    <w:rsid w:val="003157DC"/>
    <w:rsid w:val="00320041"/>
    <w:rsid w:val="0032130D"/>
    <w:rsid w:val="00322185"/>
    <w:rsid w:val="00322881"/>
    <w:rsid w:val="003238D9"/>
    <w:rsid w:val="003239DD"/>
    <w:rsid w:val="00327D5D"/>
    <w:rsid w:val="00333207"/>
    <w:rsid w:val="00334011"/>
    <w:rsid w:val="00336FC7"/>
    <w:rsid w:val="0033715E"/>
    <w:rsid w:val="00337FDE"/>
    <w:rsid w:val="003401A4"/>
    <w:rsid w:val="00341259"/>
    <w:rsid w:val="0034175D"/>
    <w:rsid w:val="003418FC"/>
    <w:rsid w:val="00345DFB"/>
    <w:rsid w:val="00347815"/>
    <w:rsid w:val="00350884"/>
    <w:rsid w:val="003561C1"/>
    <w:rsid w:val="00356296"/>
    <w:rsid w:val="0035698F"/>
    <w:rsid w:val="0036220A"/>
    <w:rsid w:val="00367221"/>
    <w:rsid w:val="00370FC0"/>
    <w:rsid w:val="003739A9"/>
    <w:rsid w:val="0037414F"/>
    <w:rsid w:val="00376FBD"/>
    <w:rsid w:val="003771F1"/>
    <w:rsid w:val="00377DDD"/>
    <w:rsid w:val="00380F1C"/>
    <w:rsid w:val="0038551D"/>
    <w:rsid w:val="003862B9"/>
    <w:rsid w:val="00390761"/>
    <w:rsid w:val="00390C82"/>
    <w:rsid w:val="00393327"/>
    <w:rsid w:val="003935AB"/>
    <w:rsid w:val="00393617"/>
    <w:rsid w:val="0039412E"/>
    <w:rsid w:val="00394CC0"/>
    <w:rsid w:val="003950EB"/>
    <w:rsid w:val="00397237"/>
    <w:rsid w:val="003A77BE"/>
    <w:rsid w:val="003B2EFE"/>
    <w:rsid w:val="003B34AC"/>
    <w:rsid w:val="003B6456"/>
    <w:rsid w:val="003B7AD9"/>
    <w:rsid w:val="003C02F1"/>
    <w:rsid w:val="003C4A6D"/>
    <w:rsid w:val="003C5651"/>
    <w:rsid w:val="003C7941"/>
    <w:rsid w:val="003D0D09"/>
    <w:rsid w:val="003D6388"/>
    <w:rsid w:val="003D6D0D"/>
    <w:rsid w:val="003D7220"/>
    <w:rsid w:val="003E1EF8"/>
    <w:rsid w:val="003E266D"/>
    <w:rsid w:val="003E31CB"/>
    <w:rsid w:val="003E3D63"/>
    <w:rsid w:val="003E5E64"/>
    <w:rsid w:val="003F1065"/>
    <w:rsid w:val="003F1354"/>
    <w:rsid w:val="003F52AA"/>
    <w:rsid w:val="004013E0"/>
    <w:rsid w:val="00403414"/>
    <w:rsid w:val="00403793"/>
    <w:rsid w:val="00403BD4"/>
    <w:rsid w:val="004045C5"/>
    <w:rsid w:val="0040639C"/>
    <w:rsid w:val="00415917"/>
    <w:rsid w:val="00416BFA"/>
    <w:rsid w:val="00420B3D"/>
    <w:rsid w:val="00421369"/>
    <w:rsid w:val="00421EDB"/>
    <w:rsid w:val="004235AC"/>
    <w:rsid w:val="00425DB8"/>
    <w:rsid w:val="004279F5"/>
    <w:rsid w:val="00432301"/>
    <w:rsid w:val="00437F47"/>
    <w:rsid w:val="00441269"/>
    <w:rsid w:val="004454D3"/>
    <w:rsid w:val="00446E78"/>
    <w:rsid w:val="004475BC"/>
    <w:rsid w:val="004500C8"/>
    <w:rsid w:val="004531CF"/>
    <w:rsid w:val="0046004A"/>
    <w:rsid w:val="0046042D"/>
    <w:rsid w:val="004609D7"/>
    <w:rsid w:val="00463D0A"/>
    <w:rsid w:val="00464466"/>
    <w:rsid w:val="00465F33"/>
    <w:rsid w:val="00466A7A"/>
    <w:rsid w:val="004725B4"/>
    <w:rsid w:val="00472CD4"/>
    <w:rsid w:val="00474205"/>
    <w:rsid w:val="00474D66"/>
    <w:rsid w:val="0047670C"/>
    <w:rsid w:val="00480979"/>
    <w:rsid w:val="00484099"/>
    <w:rsid w:val="004849E6"/>
    <w:rsid w:val="00486307"/>
    <w:rsid w:val="004863B5"/>
    <w:rsid w:val="00490ABB"/>
    <w:rsid w:val="004929F0"/>
    <w:rsid w:val="00495BA3"/>
    <w:rsid w:val="00496031"/>
    <w:rsid w:val="004A036C"/>
    <w:rsid w:val="004A0EE1"/>
    <w:rsid w:val="004A18B6"/>
    <w:rsid w:val="004A48A9"/>
    <w:rsid w:val="004A5814"/>
    <w:rsid w:val="004A72A7"/>
    <w:rsid w:val="004A7733"/>
    <w:rsid w:val="004B6659"/>
    <w:rsid w:val="004C0287"/>
    <w:rsid w:val="004C2933"/>
    <w:rsid w:val="004C4F9D"/>
    <w:rsid w:val="004D16EF"/>
    <w:rsid w:val="004D3578"/>
    <w:rsid w:val="004D5D29"/>
    <w:rsid w:val="004E2FEC"/>
    <w:rsid w:val="004E3556"/>
    <w:rsid w:val="004E3A0E"/>
    <w:rsid w:val="004E4D75"/>
    <w:rsid w:val="004E5DD8"/>
    <w:rsid w:val="004F1DF5"/>
    <w:rsid w:val="004F330A"/>
    <w:rsid w:val="00502A3F"/>
    <w:rsid w:val="00502FD1"/>
    <w:rsid w:val="005032B3"/>
    <w:rsid w:val="0050474A"/>
    <w:rsid w:val="00504E5F"/>
    <w:rsid w:val="005052CB"/>
    <w:rsid w:val="00513E4E"/>
    <w:rsid w:val="00514E5B"/>
    <w:rsid w:val="0051636D"/>
    <w:rsid w:val="00516E6E"/>
    <w:rsid w:val="005203E8"/>
    <w:rsid w:val="00524376"/>
    <w:rsid w:val="00532609"/>
    <w:rsid w:val="00537955"/>
    <w:rsid w:val="00540D98"/>
    <w:rsid w:val="00541F93"/>
    <w:rsid w:val="00541FEC"/>
    <w:rsid w:val="00543F71"/>
    <w:rsid w:val="00546AA0"/>
    <w:rsid w:val="005473BF"/>
    <w:rsid w:val="005507F1"/>
    <w:rsid w:val="0055082E"/>
    <w:rsid w:val="005525DC"/>
    <w:rsid w:val="00560507"/>
    <w:rsid w:val="00560FB9"/>
    <w:rsid w:val="00562780"/>
    <w:rsid w:val="005644B5"/>
    <w:rsid w:val="00566454"/>
    <w:rsid w:val="00566C7A"/>
    <w:rsid w:val="00571AEF"/>
    <w:rsid w:val="005726C2"/>
    <w:rsid w:val="005738FD"/>
    <w:rsid w:val="00574B98"/>
    <w:rsid w:val="005769C4"/>
    <w:rsid w:val="00580A06"/>
    <w:rsid w:val="005816B0"/>
    <w:rsid w:val="005903BE"/>
    <w:rsid w:val="00590435"/>
    <w:rsid w:val="00590672"/>
    <w:rsid w:val="00590BFE"/>
    <w:rsid w:val="00592731"/>
    <w:rsid w:val="00597B8F"/>
    <w:rsid w:val="005A164E"/>
    <w:rsid w:val="005A386A"/>
    <w:rsid w:val="005B02DC"/>
    <w:rsid w:val="005B1294"/>
    <w:rsid w:val="005B2F3A"/>
    <w:rsid w:val="005B3E48"/>
    <w:rsid w:val="005B4BF7"/>
    <w:rsid w:val="005B57B2"/>
    <w:rsid w:val="005B5AA1"/>
    <w:rsid w:val="005C0184"/>
    <w:rsid w:val="005C102D"/>
    <w:rsid w:val="005D3603"/>
    <w:rsid w:val="005D4316"/>
    <w:rsid w:val="005D7C53"/>
    <w:rsid w:val="005E2DBB"/>
    <w:rsid w:val="005E6E86"/>
    <w:rsid w:val="005E7BA9"/>
    <w:rsid w:val="005F094C"/>
    <w:rsid w:val="005F0E7E"/>
    <w:rsid w:val="005F1987"/>
    <w:rsid w:val="005F2A0E"/>
    <w:rsid w:val="005F63B0"/>
    <w:rsid w:val="005F6B86"/>
    <w:rsid w:val="006001A3"/>
    <w:rsid w:val="0060382A"/>
    <w:rsid w:val="0060439A"/>
    <w:rsid w:val="00604A8F"/>
    <w:rsid w:val="00607E0B"/>
    <w:rsid w:val="00607E62"/>
    <w:rsid w:val="00610BEE"/>
    <w:rsid w:val="00610FDD"/>
    <w:rsid w:val="0061107E"/>
    <w:rsid w:val="00611789"/>
    <w:rsid w:val="006143E3"/>
    <w:rsid w:val="00614957"/>
    <w:rsid w:val="00615F03"/>
    <w:rsid w:val="006169FB"/>
    <w:rsid w:val="00617660"/>
    <w:rsid w:val="006226A2"/>
    <w:rsid w:val="00624729"/>
    <w:rsid w:val="006336D3"/>
    <w:rsid w:val="0064130F"/>
    <w:rsid w:val="006415DA"/>
    <w:rsid w:val="006439C0"/>
    <w:rsid w:val="006442C8"/>
    <w:rsid w:val="00644F31"/>
    <w:rsid w:val="00647B73"/>
    <w:rsid w:val="0065098A"/>
    <w:rsid w:val="00652C10"/>
    <w:rsid w:val="00653F03"/>
    <w:rsid w:val="006605E5"/>
    <w:rsid w:val="00661455"/>
    <w:rsid w:val="006622DB"/>
    <w:rsid w:val="006628A9"/>
    <w:rsid w:val="00665781"/>
    <w:rsid w:val="00670794"/>
    <w:rsid w:val="006720AC"/>
    <w:rsid w:val="00674A84"/>
    <w:rsid w:val="00684DEE"/>
    <w:rsid w:val="00686A9B"/>
    <w:rsid w:val="00686F80"/>
    <w:rsid w:val="00687809"/>
    <w:rsid w:val="00687E28"/>
    <w:rsid w:val="00692318"/>
    <w:rsid w:val="00695420"/>
    <w:rsid w:val="00696EC8"/>
    <w:rsid w:val="006A1173"/>
    <w:rsid w:val="006A4A1D"/>
    <w:rsid w:val="006A5BC4"/>
    <w:rsid w:val="006B216C"/>
    <w:rsid w:val="006B268F"/>
    <w:rsid w:val="006B3456"/>
    <w:rsid w:val="006B4C32"/>
    <w:rsid w:val="006B7153"/>
    <w:rsid w:val="006B7E45"/>
    <w:rsid w:val="006C1E1A"/>
    <w:rsid w:val="006C3A4C"/>
    <w:rsid w:val="006C4938"/>
    <w:rsid w:val="006C6796"/>
    <w:rsid w:val="006C7696"/>
    <w:rsid w:val="006C7DC1"/>
    <w:rsid w:val="006C7F1C"/>
    <w:rsid w:val="006D2C42"/>
    <w:rsid w:val="006D4B45"/>
    <w:rsid w:val="006E1DF5"/>
    <w:rsid w:val="006E5548"/>
    <w:rsid w:val="006E604F"/>
    <w:rsid w:val="007006FC"/>
    <w:rsid w:val="007019FE"/>
    <w:rsid w:val="007048A0"/>
    <w:rsid w:val="00706D6F"/>
    <w:rsid w:val="00710654"/>
    <w:rsid w:val="007116DC"/>
    <w:rsid w:val="00713334"/>
    <w:rsid w:val="00714015"/>
    <w:rsid w:val="00716FE3"/>
    <w:rsid w:val="007228D1"/>
    <w:rsid w:val="00727FF8"/>
    <w:rsid w:val="007300D6"/>
    <w:rsid w:val="00734FA6"/>
    <w:rsid w:val="00734FF4"/>
    <w:rsid w:val="007359EA"/>
    <w:rsid w:val="00737BD9"/>
    <w:rsid w:val="00740E72"/>
    <w:rsid w:val="00741884"/>
    <w:rsid w:val="007448CD"/>
    <w:rsid w:val="007459B1"/>
    <w:rsid w:val="00745BD2"/>
    <w:rsid w:val="00745E5F"/>
    <w:rsid w:val="0074719D"/>
    <w:rsid w:val="0074757B"/>
    <w:rsid w:val="007507CB"/>
    <w:rsid w:val="00750FEC"/>
    <w:rsid w:val="007516B3"/>
    <w:rsid w:val="00751C70"/>
    <w:rsid w:val="00756815"/>
    <w:rsid w:val="00756938"/>
    <w:rsid w:val="007600F2"/>
    <w:rsid w:val="0076363B"/>
    <w:rsid w:val="007649B4"/>
    <w:rsid w:val="00765A4D"/>
    <w:rsid w:val="0076673D"/>
    <w:rsid w:val="007679FA"/>
    <w:rsid w:val="00767E1F"/>
    <w:rsid w:val="00770889"/>
    <w:rsid w:val="00771481"/>
    <w:rsid w:val="00771490"/>
    <w:rsid w:val="00771957"/>
    <w:rsid w:val="0077536E"/>
    <w:rsid w:val="0077550B"/>
    <w:rsid w:val="00777E9F"/>
    <w:rsid w:val="007815B2"/>
    <w:rsid w:val="00781E4A"/>
    <w:rsid w:val="007904BA"/>
    <w:rsid w:val="0079309C"/>
    <w:rsid w:val="00793400"/>
    <w:rsid w:val="00795375"/>
    <w:rsid w:val="0079595A"/>
    <w:rsid w:val="007965F3"/>
    <w:rsid w:val="00797633"/>
    <w:rsid w:val="007B4477"/>
    <w:rsid w:val="007C01D3"/>
    <w:rsid w:val="007C1619"/>
    <w:rsid w:val="007C335E"/>
    <w:rsid w:val="007C4016"/>
    <w:rsid w:val="007C4EAD"/>
    <w:rsid w:val="007C7E11"/>
    <w:rsid w:val="007D07B4"/>
    <w:rsid w:val="007D0E5F"/>
    <w:rsid w:val="007E2653"/>
    <w:rsid w:val="007E3915"/>
    <w:rsid w:val="007E5244"/>
    <w:rsid w:val="007F69E5"/>
    <w:rsid w:val="00800A4F"/>
    <w:rsid w:val="008012B6"/>
    <w:rsid w:val="00803A62"/>
    <w:rsid w:val="00804463"/>
    <w:rsid w:val="00810E7B"/>
    <w:rsid w:val="008150EB"/>
    <w:rsid w:val="008152EE"/>
    <w:rsid w:val="00816915"/>
    <w:rsid w:val="00824AB4"/>
    <w:rsid w:val="00826756"/>
    <w:rsid w:val="00826F69"/>
    <w:rsid w:val="00827F31"/>
    <w:rsid w:val="00830A8D"/>
    <w:rsid w:val="00831EFD"/>
    <w:rsid w:val="00834F85"/>
    <w:rsid w:val="0083501C"/>
    <w:rsid w:val="008355AC"/>
    <w:rsid w:val="008357CA"/>
    <w:rsid w:val="0083752C"/>
    <w:rsid w:val="00842CD7"/>
    <w:rsid w:val="008435E4"/>
    <w:rsid w:val="008454CF"/>
    <w:rsid w:val="008516EC"/>
    <w:rsid w:val="00853A74"/>
    <w:rsid w:val="0085422C"/>
    <w:rsid w:val="00855937"/>
    <w:rsid w:val="00857878"/>
    <w:rsid w:val="00860F0B"/>
    <w:rsid w:val="008644EF"/>
    <w:rsid w:val="008655FB"/>
    <w:rsid w:val="0086590E"/>
    <w:rsid w:val="00870B93"/>
    <w:rsid w:val="008812AE"/>
    <w:rsid w:val="0088196E"/>
    <w:rsid w:val="0088398D"/>
    <w:rsid w:val="008925EB"/>
    <w:rsid w:val="00893983"/>
    <w:rsid w:val="00894AA5"/>
    <w:rsid w:val="00897FB9"/>
    <w:rsid w:val="008A1B0A"/>
    <w:rsid w:val="008A2D1A"/>
    <w:rsid w:val="008A7452"/>
    <w:rsid w:val="008B54FF"/>
    <w:rsid w:val="008C07C7"/>
    <w:rsid w:val="008C10C6"/>
    <w:rsid w:val="008C5231"/>
    <w:rsid w:val="008C5416"/>
    <w:rsid w:val="008D4BFA"/>
    <w:rsid w:val="008D6153"/>
    <w:rsid w:val="008D69C7"/>
    <w:rsid w:val="008E28C4"/>
    <w:rsid w:val="008E4879"/>
    <w:rsid w:val="008E67DC"/>
    <w:rsid w:val="008E71C6"/>
    <w:rsid w:val="008F3900"/>
    <w:rsid w:val="008F3C1A"/>
    <w:rsid w:val="008F666B"/>
    <w:rsid w:val="0090763D"/>
    <w:rsid w:val="009076D2"/>
    <w:rsid w:val="00910216"/>
    <w:rsid w:val="009129FF"/>
    <w:rsid w:val="00917C39"/>
    <w:rsid w:val="00920F55"/>
    <w:rsid w:val="00921003"/>
    <w:rsid w:val="009216A9"/>
    <w:rsid w:val="009223A9"/>
    <w:rsid w:val="00923AEA"/>
    <w:rsid w:val="00927351"/>
    <w:rsid w:val="00935983"/>
    <w:rsid w:val="0094604C"/>
    <w:rsid w:val="00946CEE"/>
    <w:rsid w:val="00950A36"/>
    <w:rsid w:val="00951121"/>
    <w:rsid w:val="0095298B"/>
    <w:rsid w:val="00953ADA"/>
    <w:rsid w:val="00953EDD"/>
    <w:rsid w:val="0095788C"/>
    <w:rsid w:val="0096359F"/>
    <w:rsid w:val="00966DE6"/>
    <w:rsid w:val="00982C4B"/>
    <w:rsid w:val="009870D1"/>
    <w:rsid w:val="00990E9D"/>
    <w:rsid w:val="00990F8D"/>
    <w:rsid w:val="0099466D"/>
    <w:rsid w:val="009963A8"/>
    <w:rsid w:val="009A1938"/>
    <w:rsid w:val="009A4705"/>
    <w:rsid w:val="009A52AC"/>
    <w:rsid w:val="009A7A20"/>
    <w:rsid w:val="009B4837"/>
    <w:rsid w:val="009C1300"/>
    <w:rsid w:val="009C26B1"/>
    <w:rsid w:val="009C278F"/>
    <w:rsid w:val="009C31A7"/>
    <w:rsid w:val="009C618B"/>
    <w:rsid w:val="009C6A1D"/>
    <w:rsid w:val="009C7789"/>
    <w:rsid w:val="009D031E"/>
    <w:rsid w:val="009D1418"/>
    <w:rsid w:val="009D2DDC"/>
    <w:rsid w:val="009D3A9D"/>
    <w:rsid w:val="009D3C49"/>
    <w:rsid w:val="009D3CA9"/>
    <w:rsid w:val="009D41B1"/>
    <w:rsid w:val="009D480F"/>
    <w:rsid w:val="009D7FA1"/>
    <w:rsid w:val="009E1B0F"/>
    <w:rsid w:val="009F4B45"/>
    <w:rsid w:val="009F67D4"/>
    <w:rsid w:val="00A00638"/>
    <w:rsid w:val="00A022A7"/>
    <w:rsid w:val="00A02325"/>
    <w:rsid w:val="00A033CB"/>
    <w:rsid w:val="00A03B12"/>
    <w:rsid w:val="00A077F6"/>
    <w:rsid w:val="00A07FE1"/>
    <w:rsid w:val="00A10E0D"/>
    <w:rsid w:val="00A1248B"/>
    <w:rsid w:val="00A23905"/>
    <w:rsid w:val="00A27EDA"/>
    <w:rsid w:val="00A30E75"/>
    <w:rsid w:val="00A31FDF"/>
    <w:rsid w:val="00A339AE"/>
    <w:rsid w:val="00A40E6D"/>
    <w:rsid w:val="00A420E8"/>
    <w:rsid w:val="00A43FCB"/>
    <w:rsid w:val="00A5049A"/>
    <w:rsid w:val="00A533C3"/>
    <w:rsid w:val="00A57894"/>
    <w:rsid w:val="00A57D18"/>
    <w:rsid w:val="00A65CBA"/>
    <w:rsid w:val="00A738F7"/>
    <w:rsid w:val="00A748D9"/>
    <w:rsid w:val="00A74DE8"/>
    <w:rsid w:val="00A77C85"/>
    <w:rsid w:val="00A804C4"/>
    <w:rsid w:val="00A81F9C"/>
    <w:rsid w:val="00A83492"/>
    <w:rsid w:val="00A839FA"/>
    <w:rsid w:val="00A84A32"/>
    <w:rsid w:val="00A84CA1"/>
    <w:rsid w:val="00A868A0"/>
    <w:rsid w:val="00A86E9B"/>
    <w:rsid w:val="00A90097"/>
    <w:rsid w:val="00A901AF"/>
    <w:rsid w:val="00A90B1F"/>
    <w:rsid w:val="00A91977"/>
    <w:rsid w:val="00A94A07"/>
    <w:rsid w:val="00A96538"/>
    <w:rsid w:val="00A97113"/>
    <w:rsid w:val="00A97670"/>
    <w:rsid w:val="00AA03FE"/>
    <w:rsid w:val="00AA06B8"/>
    <w:rsid w:val="00AA1C78"/>
    <w:rsid w:val="00AA2B6A"/>
    <w:rsid w:val="00AA6A3C"/>
    <w:rsid w:val="00AB3A6F"/>
    <w:rsid w:val="00AB7674"/>
    <w:rsid w:val="00AC0753"/>
    <w:rsid w:val="00AC3F28"/>
    <w:rsid w:val="00AC4053"/>
    <w:rsid w:val="00AC5004"/>
    <w:rsid w:val="00AC5161"/>
    <w:rsid w:val="00AD323F"/>
    <w:rsid w:val="00AD379C"/>
    <w:rsid w:val="00AD5703"/>
    <w:rsid w:val="00AE0DA6"/>
    <w:rsid w:val="00AE19CC"/>
    <w:rsid w:val="00AE449F"/>
    <w:rsid w:val="00AE6125"/>
    <w:rsid w:val="00AE6F4A"/>
    <w:rsid w:val="00AF087D"/>
    <w:rsid w:val="00AF4059"/>
    <w:rsid w:val="00AF72C2"/>
    <w:rsid w:val="00AF7A17"/>
    <w:rsid w:val="00AF7D30"/>
    <w:rsid w:val="00B10B77"/>
    <w:rsid w:val="00B10EEA"/>
    <w:rsid w:val="00B12397"/>
    <w:rsid w:val="00B138F5"/>
    <w:rsid w:val="00B16461"/>
    <w:rsid w:val="00B31699"/>
    <w:rsid w:val="00B33F1B"/>
    <w:rsid w:val="00B35052"/>
    <w:rsid w:val="00B3576A"/>
    <w:rsid w:val="00B37E29"/>
    <w:rsid w:val="00B40B8C"/>
    <w:rsid w:val="00B42025"/>
    <w:rsid w:val="00B43A9E"/>
    <w:rsid w:val="00B44BB6"/>
    <w:rsid w:val="00B459CC"/>
    <w:rsid w:val="00B45CB5"/>
    <w:rsid w:val="00B45F77"/>
    <w:rsid w:val="00B46BF8"/>
    <w:rsid w:val="00B50DEA"/>
    <w:rsid w:val="00B54126"/>
    <w:rsid w:val="00B55F29"/>
    <w:rsid w:val="00B56D87"/>
    <w:rsid w:val="00B572DC"/>
    <w:rsid w:val="00B604D7"/>
    <w:rsid w:val="00B605CA"/>
    <w:rsid w:val="00B60ADD"/>
    <w:rsid w:val="00B61868"/>
    <w:rsid w:val="00B62226"/>
    <w:rsid w:val="00B6337A"/>
    <w:rsid w:val="00B703FD"/>
    <w:rsid w:val="00B73A46"/>
    <w:rsid w:val="00B74656"/>
    <w:rsid w:val="00B7523B"/>
    <w:rsid w:val="00B77446"/>
    <w:rsid w:val="00B77574"/>
    <w:rsid w:val="00B77F64"/>
    <w:rsid w:val="00B836F4"/>
    <w:rsid w:val="00B840CC"/>
    <w:rsid w:val="00B84596"/>
    <w:rsid w:val="00B861A7"/>
    <w:rsid w:val="00B93F32"/>
    <w:rsid w:val="00B943E1"/>
    <w:rsid w:val="00B965EF"/>
    <w:rsid w:val="00B97BD7"/>
    <w:rsid w:val="00BA07A9"/>
    <w:rsid w:val="00BA0FB4"/>
    <w:rsid w:val="00BA2AC8"/>
    <w:rsid w:val="00BA77B8"/>
    <w:rsid w:val="00BB0634"/>
    <w:rsid w:val="00BB133C"/>
    <w:rsid w:val="00BB1781"/>
    <w:rsid w:val="00BB39EE"/>
    <w:rsid w:val="00BB3B34"/>
    <w:rsid w:val="00BC3A24"/>
    <w:rsid w:val="00BC4442"/>
    <w:rsid w:val="00BC60BC"/>
    <w:rsid w:val="00BD0A13"/>
    <w:rsid w:val="00BD35E2"/>
    <w:rsid w:val="00BE0FE5"/>
    <w:rsid w:val="00BE223E"/>
    <w:rsid w:val="00BE7637"/>
    <w:rsid w:val="00BF2897"/>
    <w:rsid w:val="00BF293D"/>
    <w:rsid w:val="00BF2ABB"/>
    <w:rsid w:val="00BF3BF7"/>
    <w:rsid w:val="00BF7CD3"/>
    <w:rsid w:val="00C00A7C"/>
    <w:rsid w:val="00C02CF4"/>
    <w:rsid w:val="00C06B7F"/>
    <w:rsid w:val="00C105CB"/>
    <w:rsid w:val="00C12AED"/>
    <w:rsid w:val="00C13703"/>
    <w:rsid w:val="00C15DDC"/>
    <w:rsid w:val="00C165E3"/>
    <w:rsid w:val="00C234BD"/>
    <w:rsid w:val="00C23548"/>
    <w:rsid w:val="00C30ECA"/>
    <w:rsid w:val="00C34145"/>
    <w:rsid w:val="00C36426"/>
    <w:rsid w:val="00C37C14"/>
    <w:rsid w:val="00C42D24"/>
    <w:rsid w:val="00C435E1"/>
    <w:rsid w:val="00C442C0"/>
    <w:rsid w:val="00C52F06"/>
    <w:rsid w:val="00C5562B"/>
    <w:rsid w:val="00C57752"/>
    <w:rsid w:val="00C62145"/>
    <w:rsid w:val="00C6632E"/>
    <w:rsid w:val="00C66528"/>
    <w:rsid w:val="00C70E83"/>
    <w:rsid w:val="00C71A5B"/>
    <w:rsid w:val="00C72F7B"/>
    <w:rsid w:val="00C731AC"/>
    <w:rsid w:val="00C75398"/>
    <w:rsid w:val="00C758BA"/>
    <w:rsid w:val="00C75F43"/>
    <w:rsid w:val="00C765F6"/>
    <w:rsid w:val="00C82F3D"/>
    <w:rsid w:val="00C85B4A"/>
    <w:rsid w:val="00C90EE4"/>
    <w:rsid w:val="00C92D7E"/>
    <w:rsid w:val="00C93850"/>
    <w:rsid w:val="00C9598B"/>
    <w:rsid w:val="00C96271"/>
    <w:rsid w:val="00C97A6D"/>
    <w:rsid w:val="00CA1B6D"/>
    <w:rsid w:val="00CA4A4E"/>
    <w:rsid w:val="00CA6485"/>
    <w:rsid w:val="00CB0BD9"/>
    <w:rsid w:val="00CB2A3E"/>
    <w:rsid w:val="00CB3C0C"/>
    <w:rsid w:val="00CB4E20"/>
    <w:rsid w:val="00CB7700"/>
    <w:rsid w:val="00CC02FA"/>
    <w:rsid w:val="00CC0CD1"/>
    <w:rsid w:val="00CC1B2B"/>
    <w:rsid w:val="00CC295F"/>
    <w:rsid w:val="00CC565B"/>
    <w:rsid w:val="00CD1520"/>
    <w:rsid w:val="00CD155D"/>
    <w:rsid w:val="00CD311F"/>
    <w:rsid w:val="00CD45B6"/>
    <w:rsid w:val="00CD785D"/>
    <w:rsid w:val="00CE0D12"/>
    <w:rsid w:val="00CE1A8C"/>
    <w:rsid w:val="00CE28A4"/>
    <w:rsid w:val="00CE3AAC"/>
    <w:rsid w:val="00CE73A3"/>
    <w:rsid w:val="00CF3246"/>
    <w:rsid w:val="00D00487"/>
    <w:rsid w:val="00D0094F"/>
    <w:rsid w:val="00D01289"/>
    <w:rsid w:val="00D064CC"/>
    <w:rsid w:val="00D110E1"/>
    <w:rsid w:val="00D11825"/>
    <w:rsid w:val="00D175F4"/>
    <w:rsid w:val="00D17964"/>
    <w:rsid w:val="00D2014B"/>
    <w:rsid w:val="00D204B6"/>
    <w:rsid w:val="00D219B2"/>
    <w:rsid w:val="00D2389F"/>
    <w:rsid w:val="00D24BFD"/>
    <w:rsid w:val="00D25FD0"/>
    <w:rsid w:val="00D277D2"/>
    <w:rsid w:val="00D30D4F"/>
    <w:rsid w:val="00D31870"/>
    <w:rsid w:val="00D35111"/>
    <w:rsid w:val="00D35826"/>
    <w:rsid w:val="00D423A1"/>
    <w:rsid w:val="00D450DC"/>
    <w:rsid w:val="00D4559D"/>
    <w:rsid w:val="00D54B4F"/>
    <w:rsid w:val="00D566D5"/>
    <w:rsid w:val="00D5732C"/>
    <w:rsid w:val="00D57718"/>
    <w:rsid w:val="00D63DE6"/>
    <w:rsid w:val="00D66ED1"/>
    <w:rsid w:val="00D71EE1"/>
    <w:rsid w:val="00D72D1B"/>
    <w:rsid w:val="00D7518F"/>
    <w:rsid w:val="00D758C0"/>
    <w:rsid w:val="00D75D55"/>
    <w:rsid w:val="00D76DCF"/>
    <w:rsid w:val="00D76E25"/>
    <w:rsid w:val="00D81961"/>
    <w:rsid w:val="00D82B84"/>
    <w:rsid w:val="00D83BEB"/>
    <w:rsid w:val="00D8474B"/>
    <w:rsid w:val="00D84BC4"/>
    <w:rsid w:val="00D8619E"/>
    <w:rsid w:val="00D8697B"/>
    <w:rsid w:val="00D87519"/>
    <w:rsid w:val="00D946EA"/>
    <w:rsid w:val="00D948B0"/>
    <w:rsid w:val="00D96A68"/>
    <w:rsid w:val="00D97E95"/>
    <w:rsid w:val="00D97EDF"/>
    <w:rsid w:val="00DA1FCA"/>
    <w:rsid w:val="00DA246F"/>
    <w:rsid w:val="00DA27BE"/>
    <w:rsid w:val="00DA3996"/>
    <w:rsid w:val="00DA5976"/>
    <w:rsid w:val="00DA7F32"/>
    <w:rsid w:val="00DB0040"/>
    <w:rsid w:val="00DB1DE5"/>
    <w:rsid w:val="00DB47D7"/>
    <w:rsid w:val="00DB53C4"/>
    <w:rsid w:val="00DB6201"/>
    <w:rsid w:val="00DB6BD2"/>
    <w:rsid w:val="00DC0917"/>
    <w:rsid w:val="00DC0DA9"/>
    <w:rsid w:val="00DC2543"/>
    <w:rsid w:val="00DC5017"/>
    <w:rsid w:val="00DC7EEA"/>
    <w:rsid w:val="00DD2B16"/>
    <w:rsid w:val="00DD6D10"/>
    <w:rsid w:val="00DE006D"/>
    <w:rsid w:val="00DE4520"/>
    <w:rsid w:val="00DE76B9"/>
    <w:rsid w:val="00DF7F07"/>
    <w:rsid w:val="00E01A71"/>
    <w:rsid w:val="00E01DEE"/>
    <w:rsid w:val="00E0274F"/>
    <w:rsid w:val="00E06F19"/>
    <w:rsid w:val="00E147CF"/>
    <w:rsid w:val="00E17EB5"/>
    <w:rsid w:val="00E205EC"/>
    <w:rsid w:val="00E20C41"/>
    <w:rsid w:val="00E3034E"/>
    <w:rsid w:val="00E311DB"/>
    <w:rsid w:val="00E3230E"/>
    <w:rsid w:val="00E32A2B"/>
    <w:rsid w:val="00E354B3"/>
    <w:rsid w:val="00E4154D"/>
    <w:rsid w:val="00E46218"/>
    <w:rsid w:val="00E464EC"/>
    <w:rsid w:val="00E47163"/>
    <w:rsid w:val="00E47C70"/>
    <w:rsid w:val="00E52C47"/>
    <w:rsid w:val="00E53315"/>
    <w:rsid w:val="00E53BB7"/>
    <w:rsid w:val="00E56BF3"/>
    <w:rsid w:val="00E60E09"/>
    <w:rsid w:val="00E63FCC"/>
    <w:rsid w:val="00E65AE5"/>
    <w:rsid w:val="00E65BF4"/>
    <w:rsid w:val="00E6617A"/>
    <w:rsid w:val="00E66313"/>
    <w:rsid w:val="00E70ED5"/>
    <w:rsid w:val="00E7111B"/>
    <w:rsid w:val="00E717C0"/>
    <w:rsid w:val="00E74D54"/>
    <w:rsid w:val="00E80097"/>
    <w:rsid w:val="00E802C2"/>
    <w:rsid w:val="00E80894"/>
    <w:rsid w:val="00E822E5"/>
    <w:rsid w:val="00E85995"/>
    <w:rsid w:val="00E8638C"/>
    <w:rsid w:val="00E86447"/>
    <w:rsid w:val="00E8769E"/>
    <w:rsid w:val="00E94A21"/>
    <w:rsid w:val="00E96353"/>
    <w:rsid w:val="00E9705B"/>
    <w:rsid w:val="00EA48B4"/>
    <w:rsid w:val="00EB1D4C"/>
    <w:rsid w:val="00EB2D72"/>
    <w:rsid w:val="00EC1750"/>
    <w:rsid w:val="00EC2EB9"/>
    <w:rsid w:val="00EC31EE"/>
    <w:rsid w:val="00EC50CE"/>
    <w:rsid w:val="00EC7087"/>
    <w:rsid w:val="00ED3F6A"/>
    <w:rsid w:val="00ED699E"/>
    <w:rsid w:val="00ED76D6"/>
    <w:rsid w:val="00EE0AE6"/>
    <w:rsid w:val="00EE2022"/>
    <w:rsid w:val="00EE3124"/>
    <w:rsid w:val="00EF039F"/>
    <w:rsid w:val="00EF1C0D"/>
    <w:rsid w:val="00EF23B0"/>
    <w:rsid w:val="00EF5F6E"/>
    <w:rsid w:val="00EF6537"/>
    <w:rsid w:val="00EF7037"/>
    <w:rsid w:val="00EF784D"/>
    <w:rsid w:val="00F004DC"/>
    <w:rsid w:val="00F0089E"/>
    <w:rsid w:val="00F01F79"/>
    <w:rsid w:val="00F07944"/>
    <w:rsid w:val="00F15123"/>
    <w:rsid w:val="00F15323"/>
    <w:rsid w:val="00F15B75"/>
    <w:rsid w:val="00F1717A"/>
    <w:rsid w:val="00F172F8"/>
    <w:rsid w:val="00F17A1F"/>
    <w:rsid w:val="00F22510"/>
    <w:rsid w:val="00F25A18"/>
    <w:rsid w:val="00F25B60"/>
    <w:rsid w:val="00F27738"/>
    <w:rsid w:val="00F335E5"/>
    <w:rsid w:val="00F33986"/>
    <w:rsid w:val="00F33AFE"/>
    <w:rsid w:val="00F3434D"/>
    <w:rsid w:val="00F364AE"/>
    <w:rsid w:val="00F414D7"/>
    <w:rsid w:val="00F42A7E"/>
    <w:rsid w:val="00F4335D"/>
    <w:rsid w:val="00F43A4C"/>
    <w:rsid w:val="00F44B7A"/>
    <w:rsid w:val="00F47692"/>
    <w:rsid w:val="00F50EF3"/>
    <w:rsid w:val="00F55742"/>
    <w:rsid w:val="00F628FC"/>
    <w:rsid w:val="00F66342"/>
    <w:rsid w:val="00F71B3A"/>
    <w:rsid w:val="00F742FF"/>
    <w:rsid w:val="00F74F3B"/>
    <w:rsid w:val="00F768EA"/>
    <w:rsid w:val="00F8170E"/>
    <w:rsid w:val="00F81DDC"/>
    <w:rsid w:val="00F85D88"/>
    <w:rsid w:val="00F85DF2"/>
    <w:rsid w:val="00F85FBA"/>
    <w:rsid w:val="00F86979"/>
    <w:rsid w:val="00F8708D"/>
    <w:rsid w:val="00F87256"/>
    <w:rsid w:val="00F90E88"/>
    <w:rsid w:val="00F94B0D"/>
    <w:rsid w:val="00F953FD"/>
    <w:rsid w:val="00F97D57"/>
    <w:rsid w:val="00FA0885"/>
    <w:rsid w:val="00FA3502"/>
    <w:rsid w:val="00FA532C"/>
    <w:rsid w:val="00FA6EE3"/>
    <w:rsid w:val="00FA7372"/>
    <w:rsid w:val="00FA7FD0"/>
    <w:rsid w:val="00FB17CC"/>
    <w:rsid w:val="00FB1F2E"/>
    <w:rsid w:val="00FB3D5C"/>
    <w:rsid w:val="00FC3B34"/>
    <w:rsid w:val="00FC6FF4"/>
    <w:rsid w:val="00FC7934"/>
    <w:rsid w:val="00FD5AE1"/>
    <w:rsid w:val="00FD7630"/>
    <w:rsid w:val="00FE36D7"/>
    <w:rsid w:val="00FE3B1E"/>
    <w:rsid w:val="00FE45B6"/>
    <w:rsid w:val="00FE7EA7"/>
    <w:rsid w:val="00FF0820"/>
    <w:rsid w:val="00FF10F4"/>
    <w:rsid w:val="00FF28EF"/>
    <w:rsid w:val="00FF6701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5:docId w15:val="{999F2ADC-D535-4D31-B7F3-F51F49EAA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7A"/>
  </w:style>
  <w:style w:type="paragraph" w:styleId="1">
    <w:name w:val="heading 1"/>
    <w:basedOn w:val="a"/>
    <w:next w:val="a"/>
    <w:link w:val="10"/>
    <w:qFormat/>
    <w:rsid w:val="008355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90761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3F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">
    <w:name w:val="butback"/>
    <w:basedOn w:val="a0"/>
    <w:rsid w:val="00390761"/>
  </w:style>
  <w:style w:type="character" w:customStyle="1" w:styleId="apple-converted-space">
    <w:name w:val="apple-converted-space"/>
    <w:basedOn w:val="a0"/>
    <w:rsid w:val="00390761"/>
  </w:style>
  <w:style w:type="character" w:customStyle="1" w:styleId="submenu-table">
    <w:name w:val="submenu-table"/>
    <w:basedOn w:val="a0"/>
    <w:rsid w:val="00390761"/>
  </w:style>
  <w:style w:type="character" w:customStyle="1" w:styleId="20">
    <w:name w:val="Заголовок 2 Знак"/>
    <w:basedOn w:val="a0"/>
    <w:link w:val="2"/>
    <w:uiPriority w:val="9"/>
    <w:rsid w:val="003907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FB1F2E"/>
    <w:pPr>
      <w:ind w:left="720"/>
      <w:contextualSpacing/>
    </w:pPr>
  </w:style>
  <w:style w:type="paragraph" w:customStyle="1" w:styleId="c0">
    <w:name w:val="c0"/>
    <w:basedOn w:val="a"/>
    <w:rsid w:val="009076D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076D2"/>
  </w:style>
  <w:style w:type="character" w:customStyle="1" w:styleId="t45">
    <w:name w:val="t45"/>
    <w:basedOn w:val="a0"/>
    <w:rsid w:val="00FC6FF4"/>
  </w:style>
  <w:style w:type="character" w:customStyle="1" w:styleId="t40">
    <w:name w:val="t40"/>
    <w:basedOn w:val="a0"/>
    <w:rsid w:val="00FC6FF4"/>
  </w:style>
  <w:style w:type="paragraph" w:customStyle="1" w:styleId="c16">
    <w:name w:val="c16"/>
    <w:basedOn w:val="a"/>
    <w:rsid w:val="0019302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193027"/>
  </w:style>
  <w:style w:type="paragraph" w:styleId="a4">
    <w:name w:val="Normal (Web)"/>
    <w:basedOn w:val="a"/>
    <w:uiPriority w:val="99"/>
    <w:unhideWhenUsed/>
    <w:rsid w:val="003401A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401A4"/>
    <w:rPr>
      <w:b/>
      <w:bCs/>
    </w:rPr>
  </w:style>
  <w:style w:type="table" w:styleId="a6">
    <w:name w:val="Table Grid"/>
    <w:basedOn w:val="a1"/>
    <w:rsid w:val="00176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355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C3F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7">
    <w:name w:val="Emphasis"/>
    <w:basedOn w:val="a0"/>
    <w:uiPriority w:val="20"/>
    <w:qFormat/>
    <w:rsid w:val="00007E38"/>
    <w:rPr>
      <w:i/>
      <w:iCs/>
    </w:rPr>
  </w:style>
  <w:style w:type="character" w:customStyle="1" w:styleId="s2">
    <w:name w:val="s2"/>
    <w:basedOn w:val="a0"/>
    <w:rsid w:val="00590435"/>
  </w:style>
  <w:style w:type="paragraph" w:customStyle="1" w:styleId="c6">
    <w:name w:val="c6"/>
    <w:basedOn w:val="a"/>
    <w:rsid w:val="00D66ED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F0820"/>
  </w:style>
  <w:style w:type="paragraph" w:customStyle="1" w:styleId="c4">
    <w:name w:val="c4"/>
    <w:basedOn w:val="a"/>
    <w:rsid w:val="0042136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686F8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C90EE4"/>
  </w:style>
  <w:style w:type="character" w:customStyle="1" w:styleId="s20">
    <w:name w:val="s20"/>
    <w:basedOn w:val="a0"/>
    <w:rsid w:val="00097675"/>
  </w:style>
  <w:style w:type="paragraph" w:styleId="a8">
    <w:name w:val="header"/>
    <w:basedOn w:val="a"/>
    <w:link w:val="a9"/>
    <w:uiPriority w:val="99"/>
    <w:unhideWhenUsed/>
    <w:rsid w:val="001A5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A5B51"/>
  </w:style>
  <w:style w:type="paragraph" w:styleId="aa">
    <w:name w:val="footer"/>
    <w:basedOn w:val="a"/>
    <w:link w:val="ab"/>
    <w:uiPriority w:val="99"/>
    <w:unhideWhenUsed/>
    <w:rsid w:val="00225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2514B"/>
  </w:style>
  <w:style w:type="character" w:styleId="ac">
    <w:name w:val="Hyperlink"/>
    <w:basedOn w:val="a0"/>
    <w:uiPriority w:val="99"/>
    <w:unhideWhenUsed/>
    <w:rsid w:val="0008570E"/>
    <w:rPr>
      <w:color w:val="0000FF"/>
      <w:u w:val="single"/>
    </w:rPr>
  </w:style>
  <w:style w:type="paragraph" w:customStyle="1" w:styleId="c18">
    <w:name w:val="c18"/>
    <w:basedOn w:val="a"/>
    <w:rsid w:val="00BD35E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D35E2"/>
  </w:style>
  <w:style w:type="paragraph" w:styleId="ad">
    <w:name w:val="No Spacing"/>
    <w:uiPriority w:val="1"/>
    <w:qFormat/>
    <w:rsid w:val="005B02DC"/>
    <w:pPr>
      <w:suppressAutoHyphens/>
      <w:spacing w:after="0" w:line="240" w:lineRule="auto"/>
      <w:jc w:val="left"/>
    </w:pPr>
    <w:rPr>
      <w:rFonts w:ascii="Calibri" w:eastAsia="Calibri" w:hAnsi="Calibri" w:cs="Calibri"/>
      <w:lang w:eastAsia="ar-SA"/>
    </w:rPr>
  </w:style>
  <w:style w:type="paragraph" w:styleId="ae">
    <w:name w:val="Body Text Indent"/>
    <w:basedOn w:val="a"/>
    <w:link w:val="af"/>
    <w:rsid w:val="004E3A0E"/>
    <w:pPr>
      <w:spacing w:after="0" w:line="240" w:lineRule="auto"/>
      <w:ind w:firstLine="1080"/>
      <w:jc w:val="both"/>
    </w:pPr>
    <w:rPr>
      <w:rFonts w:ascii="Times New Roman" w:eastAsia="Times New Roman" w:hAnsi="Times New Roman" w:cs="Calibri"/>
      <w:sz w:val="28"/>
      <w:szCs w:val="24"/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4E3A0E"/>
    <w:rPr>
      <w:rFonts w:ascii="Times New Roman" w:eastAsia="Times New Roman" w:hAnsi="Times New Roman" w:cs="Calibri"/>
      <w:sz w:val="28"/>
      <w:szCs w:val="24"/>
      <w:lang w:eastAsia="ar-SA"/>
    </w:rPr>
  </w:style>
  <w:style w:type="paragraph" w:customStyle="1" w:styleId="af0">
    <w:name w:val="Содержимое таблицы"/>
    <w:basedOn w:val="a"/>
    <w:rsid w:val="00463D0A"/>
    <w:pPr>
      <w:suppressLineNumbers/>
      <w:jc w:val="left"/>
    </w:pPr>
    <w:rPr>
      <w:rFonts w:ascii="Calibri" w:eastAsia="Calibri" w:hAnsi="Calibri" w:cs="Calibri"/>
      <w:lang w:eastAsia="ar-SA"/>
    </w:rPr>
  </w:style>
  <w:style w:type="character" w:customStyle="1" w:styleId="WW8Num1z0">
    <w:name w:val="WW8Num1z0"/>
    <w:rsid w:val="0077536E"/>
    <w:rPr>
      <w:rFonts w:ascii="Wingdings" w:hAnsi="Wingdings"/>
    </w:rPr>
  </w:style>
  <w:style w:type="character" w:customStyle="1" w:styleId="WW8Num1z1">
    <w:name w:val="WW8Num1z1"/>
    <w:rsid w:val="0077536E"/>
    <w:rPr>
      <w:rFonts w:ascii="Courier New" w:hAnsi="Courier New" w:cs="Courier New"/>
    </w:rPr>
  </w:style>
  <w:style w:type="character" w:customStyle="1" w:styleId="WW8Num1z3">
    <w:name w:val="WW8Num1z3"/>
    <w:rsid w:val="0077536E"/>
    <w:rPr>
      <w:rFonts w:ascii="Symbol" w:hAnsi="Symbol"/>
    </w:rPr>
  </w:style>
  <w:style w:type="character" w:customStyle="1" w:styleId="WW8Num2z0">
    <w:name w:val="WW8Num2z0"/>
    <w:rsid w:val="0077536E"/>
    <w:rPr>
      <w:rFonts w:ascii="Wingdings" w:hAnsi="Wingdings"/>
    </w:rPr>
  </w:style>
  <w:style w:type="character" w:customStyle="1" w:styleId="WW8Num2z1">
    <w:name w:val="WW8Num2z1"/>
    <w:rsid w:val="0077536E"/>
    <w:rPr>
      <w:rFonts w:ascii="Courier New" w:hAnsi="Courier New" w:cs="Courier New"/>
    </w:rPr>
  </w:style>
  <w:style w:type="character" w:customStyle="1" w:styleId="WW8Num2z3">
    <w:name w:val="WW8Num2z3"/>
    <w:rsid w:val="0077536E"/>
    <w:rPr>
      <w:rFonts w:ascii="Symbol" w:hAnsi="Symbol"/>
    </w:rPr>
  </w:style>
  <w:style w:type="character" w:customStyle="1" w:styleId="WW8Num4z0">
    <w:name w:val="WW8Num4z0"/>
    <w:rsid w:val="0077536E"/>
    <w:rPr>
      <w:rFonts w:ascii="Wingdings" w:hAnsi="Wingdings"/>
    </w:rPr>
  </w:style>
  <w:style w:type="character" w:customStyle="1" w:styleId="WW8Num4z1">
    <w:name w:val="WW8Num4z1"/>
    <w:rsid w:val="0077536E"/>
    <w:rPr>
      <w:rFonts w:ascii="Courier New" w:hAnsi="Courier New" w:cs="Courier New"/>
    </w:rPr>
  </w:style>
  <w:style w:type="character" w:customStyle="1" w:styleId="WW8Num4z3">
    <w:name w:val="WW8Num4z3"/>
    <w:rsid w:val="0077536E"/>
    <w:rPr>
      <w:rFonts w:ascii="Symbol" w:hAnsi="Symbol"/>
    </w:rPr>
  </w:style>
  <w:style w:type="character" w:customStyle="1" w:styleId="WW8Num6z0">
    <w:name w:val="WW8Num6z0"/>
    <w:rsid w:val="0077536E"/>
    <w:rPr>
      <w:rFonts w:ascii="Symbol" w:hAnsi="Symbol"/>
    </w:rPr>
  </w:style>
  <w:style w:type="character" w:customStyle="1" w:styleId="WW8Num6z1">
    <w:name w:val="WW8Num6z1"/>
    <w:rsid w:val="0077536E"/>
    <w:rPr>
      <w:rFonts w:ascii="Courier New" w:hAnsi="Courier New" w:cs="Courier New"/>
    </w:rPr>
  </w:style>
  <w:style w:type="character" w:customStyle="1" w:styleId="WW8Num6z2">
    <w:name w:val="WW8Num6z2"/>
    <w:rsid w:val="0077536E"/>
    <w:rPr>
      <w:rFonts w:ascii="Wingdings" w:hAnsi="Wingdings"/>
    </w:rPr>
  </w:style>
  <w:style w:type="character" w:customStyle="1" w:styleId="WW8Num7z0">
    <w:name w:val="WW8Num7z0"/>
    <w:rsid w:val="0077536E"/>
    <w:rPr>
      <w:rFonts w:ascii="Wingdings" w:hAnsi="Wingdings"/>
    </w:rPr>
  </w:style>
  <w:style w:type="character" w:customStyle="1" w:styleId="WW8Num7z1">
    <w:name w:val="WW8Num7z1"/>
    <w:rsid w:val="0077536E"/>
    <w:rPr>
      <w:rFonts w:ascii="Courier New" w:hAnsi="Courier New" w:cs="Courier New"/>
    </w:rPr>
  </w:style>
  <w:style w:type="character" w:customStyle="1" w:styleId="WW8Num7z3">
    <w:name w:val="WW8Num7z3"/>
    <w:rsid w:val="0077536E"/>
    <w:rPr>
      <w:rFonts w:ascii="Symbol" w:hAnsi="Symbol"/>
    </w:rPr>
  </w:style>
  <w:style w:type="character" w:customStyle="1" w:styleId="WW8Num8z0">
    <w:name w:val="WW8Num8z0"/>
    <w:rsid w:val="0077536E"/>
    <w:rPr>
      <w:rFonts w:ascii="Symbol" w:hAnsi="Symbol"/>
    </w:rPr>
  </w:style>
  <w:style w:type="character" w:customStyle="1" w:styleId="WW8Num8z1">
    <w:name w:val="WW8Num8z1"/>
    <w:rsid w:val="0077536E"/>
    <w:rPr>
      <w:rFonts w:ascii="Courier New" w:hAnsi="Courier New" w:cs="Courier New"/>
    </w:rPr>
  </w:style>
  <w:style w:type="character" w:customStyle="1" w:styleId="WW8Num8z2">
    <w:name w:val="WW8Num8z2"/>
    <w:rsid w:val="0077536E"/>
    <w:rPr>
      <w:rFonts w:ascii="Wingdings" w:hAnsi="Wingdings"/>
    </w:rPr>
  </w:style>
  <w:style w:type="character" w:customStyle="1" w:styleId="WW8Num10z0">
    <w:name w:val="WW8Num10z0"/>
    <w:rsid w:val="0077536E"/>
    <w:rPr>
      <w:rFonts w:ascii="Symbol" w:hAnsi="Symbol"/>
    </w:rPr>
  </w:style>
  <w:style w:type="character" w:customStyle="1" w:styleId="WW8Num10z1">
    <w:name w:val="WW8Num10z1"/>
    <w:rsid w:val="0077536E"/>
    <w:rPr>
      <w:rFonts w:ascii="Courier New" w:hAnsi="Courier New" w:cs="Courier New"/>
    </w:rPr>
  </w:style>
  <w:style w:type="character" w:customStyle="1" w:styleId="WW8Num10z2">
    <w:name w:val="WW8Num10z2"/>
    <w:rsid w:val="0077536E"/>
    <w:rPr>
      <w:rFonts w:ascii="Wingdings" w:hAnsi="Wingdings"/>
    </w:rPr>
  </w:style>
  <w:style w:type="character" w:customStyle="1" w:styleId="WW8Num11z0">
    <w:name w:val="WW8Num11z0"/>
    <w:rsid w:val="0077536E"/>
    <w:rPr>
      <w:rFonts w:ascii="Wingdings" w:hAnsi="Wingdings"/>
    </w:rPr>
  </w:style>
  <w:style w:type="character" w:customStyle="1" w:styleId="WW8Num11z1">
    <w:name w:val="WW8Num11z1"/>
    <w:rsid w:val="0077536E"/>
    <w:rPr>
      <w:rFonts w:ascii="Courier New" w:hAnsi="Courier New" w:cs="Courier New"/>
    </w:rPr>
  </w:style>
  <w:style w:type="character" w:customStyle="1" w:styleId="WW8Num11z3">
    <w:name w:val="WW8Num11z3"/>
    <w:rsid w:val="0077536E"/>
    <w:rPr>
      <w:rFonts w:ascii="Symbol" w:hAnsi="Symbol"/>
    </w:rPr>
  </w:style>
  <w:style w:type="character" w:customStyle="1" w:styleId="WW8Num12z0">
    <w:name w:val="WW8Num12z0"/>
    <w:rsid w:val="0077536E"/>
    <w:rPr>
      <w:rFonts w:ascii="Wingdings" w:hAnsi="Wingdings"/>
    </w:rPr>
  </w:style>
  <w:style w:type="character" w:customStyle="1" w:styleId="WW8Num12z1">
    <w:name w:val="WW8Num12z1"/>
    <w:rsid w:val="0077536E"/>
    <w:rPr>
      <w:rFonts w:ascii="Courier New" w:hAnsi="Courier New" w:cs="Courier New"/>
    </w:rPr>
  </w:style>
  <w:style w:type="character" w:customStyle="1" w:styleId="WW8Num12z3">
    <w:name w:val="WW8Num12z3"/>
    <w:rsid w:val="0077536E"/>
    <w:rPr>
      <w:rFonts w:ascii="Symbol" w:hAnsi="Symbol"/>
    </w:rPr>
  </w:style>
  <w:style w:type="character" w:customStyle="1" w:styleId="WW8Num14z0">
    <w:name w:val="WW8Num14z0"/>
    <w:rsid w:val="0077536E"/>
    <w:rPr>
      <w:rFonts w:ascii="Wingdings" w:hAnsi="Wingdings"/>
    </w:rPr>
  </w:style>
  <w:style w:type="character" w:customStyle="1" w:styleId="WW8Num14z1">
    <w:name w:val="WW8Num14z1"/>
    <w:rsid w:val="0077536E"/>
    <w:rPr>
      <w:rFonts w:ascii="Courier New" w:hAnsi="Courier New" w:cs="Courier New"/>
    </w:rPr>
  </w:style>
  <w:style w:type="character" w:customStyle="1" w:styleId="WW8Num14z3">
    <w:name w:val="WW8Num14z3"/>
    <w:rsid w:val="0077536E"/>
    <w:rPr>
      <w:rFonts w:ascii="Symbol" w:hAnsi="Symbol"/>
    </w:rPr>
  </w:style>
  <w:style w:type="character" w:customStyle="1" w:styleId="WW8Num15z0">
    <w:name w:val="WW8Num15z0"/>
    <w:rsid w:val="0077536E"/>
    <w:rPr>
      <w:rFonts w:ascii="Wingdings" w:hAnsi="Wingdings"/>
    </w:rPr>
  </w:style>
  <w:style w:type="character" w:customStyle="1" w:styleId="WW8Num15z1">
    <w:name w:val="WW8Num15z1"/>
    <w:rsid w:val="0077536E"/>
    <w:rPr>
      <w:rFonts w:ascii="Courier New" w:hAnsi="Courier New" w:cs="Courier New"/>
    </w:rPr>
  </w:style>
  <w:style w:type="character" w:customStyle="1" w:styleId="WW8Num15z3">
    <w:name w:val="WW8Num15z3"/>
    <w:rsid w:val="0077536E"/>
    <w:rPr>
      <w:rFonts w:ascii="Symbol" w:hAnsi="Symbol"/>
    </w:rPr>
  </w:style>
  <w:style w:type="character" w:customStyle="1" w:styleId="WW8Num19z0">
    <w:name w:val="WW8Num19z0"/>
    <w:rsid w:val="0077536E"/>
    <w:rPr>
      <w:rFonts w:ascii="Wingdings" w:hAnsi="Wingdings"/>
    </w:rPr>
  </w:style>
  <w:style w:type="character" w:customStyle="1" w:styleId="WW8Num19z1">
    <w:name w:val="WW8Num19z1"/>
    <w:rsid w:val="0077536E"/>
    <w:rPr>
      <w:rFonts w:ascii="Courier New" w:hAnsi="Courier New" w:cs="Courier New"/>
    </w:rPr>
  </w:style>
  <w:style w:type="character" w:customStyle="1" w:styleId="WW8Num19z3">
    <w:name w:val="WW8Num19z3"/>
    <w:rsid w:val="0077536E"/>
    <w:rPr>
      <w:rFonts w:ascii="Symbol" w:hAnsi="Symbol"/>
    </w:rPr>
  </w:style>
  <w:style w:type="character" w:customStyle="1" w:styleId="WW8Num21z0">
    <w:name w:val="WW8Num21z0"/>
    <w:rsid w:val="0077536E"/>
    <w:rPr>
      <w:rFonts w:ascii="Wingdings" w:hAnsi="Wingdings"/>
    </w:rPr>
  </w:style>
  <w:style w:type="character" w:customStyle="1" w:styleId="WW8Num21z1">
    <w:name w:val="WW8Num21z1"/>
    <w:rsid w:val="0077536E"/>
    <w:rPr>
      <w:rFonts w:ascii="Courier New" w:hAnsi="Courier New" w:cs="Courier New"/>
    </w:rPr>
  </w:style>
  <w:style w:type="character" w:customStyle="1" w:styleId="WW8Num21z3">
    <w:name w:val="WW8Num21z3"/>
    <w:rsid w:val="0077536E"/>
    <w:rPr>
      <w:rFonts w:ascii="Symbol" w:hAnsi="Symbol"/>
    </w:rPr>
  </w:style>
  <w:style w:type="character" w:customStyle="1" w:styleId="WW8Num22z0">
    <w:name w:val="WW8Num22z0"/>
    <w:rsid w:val="0077536E"/>
    <w:rPr>
      <w:rFonts w:ascii="Wingdings" w:hAnsi="Wingdings"/>
    </w:rPr>
  </w:style>
  <w:style w:type="character" w:customStyle="1" w:styleId="WW8Num22z1">
    <w:name w:val="WW8Num22z1"/>
    <w:rsid w:val="0077536E"/>
    <w:rPr>
      <w:rFonts w:ascii="Courier New" w:hAnsi="Courier New" w:cs="Courier New"/>
    </w:rPr>
  </w:style>
  <w:style w:type="character" w:customStyle="1" w:styleId="WW8Num22z3">
    <w:name w:val="WW8Num22z3"/>
    <w:rsid w:val="0077536E"/>
    <w:rPr>
      <w:rFonts w:ascii="Symbol" w:hAnsi="Symbol"/>
    </w:rPr>
  </w:style>
  <w:style w:type="character" w:customStyle="1" w:styleId="WW8Num24z0">
    <w:name w:val="WW8Num24z0"/>
    <w:rsid w:val="0077536E"/>
    <w:rPr>
      <w:rFonts w:ascii="Wingdings" w:hAnsi="Wingdings"/>
    </w:rPr>
  </w:style>
  <w:style w:type="character" w:customStyle="1" w:styleId="WW8Num24z1">
    <w:name w:val="WW8Num24z1"/>
    <w:rsid w:val="0077536E"/>
    <w:rPr>
      <w:rFonts w:ascii="Courier New" w:hAnsi="Courier New" w:cs="Courier New"/>
    </w:rPr>
  </w:style>
  <w:style w:type="character" w:customStyle="1" w:styleId="WW8Num24z3">
    <w:name w:val="WW8Num24z3"/>
    <w:rsid w:val="0077536E"/>
    <w:rPr>
      <w:rFonts w:ascii="Symbol" w:hAnsi="Symbol"/>
    </w:rPr>
  </w:style>
  <w:style w:type="character" w:customStyle="1" w:styleId="WW8Num25z0">
    <w:name w:val="WW8Num25z0"/>
    <w:rsid w:val="0077536E"/>
    <w:rPr>
      <w:rFonts w:ascii="Wingdings" w:hAnsi="Wingdings"/>
    </w:rPr>
  </w:style>
  <w:style w:type="character" w:customStyle="1" w:styleId="WW8Num25z1">
    <w:name w:val="WW8Num25z1"/>
    <w:rsid w:val="0077536E"/>
    <w:rPr>
      <w:rFonts w:ascii="Courier New" w:hAnsi="Courier New" w:cs="Courier New"/>
    </w:rPr>
  </w:style>
  <w:style w:type="character" w:customStyle="1" w:styleId="WW8Num25z3">
    <w:name w:val="WW8Num25z3"/>
    <w:rsid w:val="0077536E"/>
    <w:rPr>
      <w:rFonts w:ascii="Symbol" w:hAnsi="Symbol"/>
    </w:rPr>
  </w:style>
  <w:style w:type="character" w:customStyle="1" w:styleId="WW8Num27z0">
    <w:name w:val="WW8Num27z0"/>
    <w:rsid w:val="0077536E"/>
    <w:rPr>
      <w:rFonts w:ascii="Wingdings" w:hAnsi="Wingdings"/>
    </w:rPr>
  </w:style>
  <w:style w:type="character" w:customStyle="1" w:styleId="WW8Num27z1">
    <w:name w:val="WW8Num27z1"/>
    <w:rsid w:val="0077536E"/>
    <w:rPr>
      <w:rFonts w:ascii="Courier New" w:hAnsi="Courier New" w:cs="Courier New"/>
    </w:rPr>
  </w:style>
  <w:style w:type="character" w:customStyle="1" w:styleId="WW8Num27z3">
    <w:name w:val="WW8Num27z3"/>
    <w:rsid w:val="0077536E"/>
    <w:rPr>
      <w:rFonts w:ascii="Symbol" w:hAnsi="Symbol"/>
    </w:rPr>
  </w:style>
  <w:style w:type="character" w:customStyle="1" w:styleId="WW8Num28z0">
    <w:name w:val="WW8Num28z0"/>
    <w:rsid w:val="0077536E"/>
    <w:rPr>
      <w:rFonts w:ascii="Wingdings" w:hAnsi="Wingdings"/>
    </w:rPr>
  </w:style>
  <w:style w:type="character" w:customStyle="1" w:styleId="WW8Num28z1">
    <w:name w:val="WW8Num28z1"/>
    <w:rsid w:val="0077536E"/>
    <w:rPr>
      <w:rFonts w:ascii="Courier New" w:hAnsi="Courier New" w:cs="Courier New"/>
    </w:rPr>
  </w:style>
  <w:style w:type="character" w:customStyle="1" w:styleId="WW8Num28z3">
    <w:name w:val="WW8Num28z3"/>
    <w:rsid w:val="0077536E"/>
    <w:rPr>
      <w:rFonts w:ascii="Symbol" w:hAnsi="Symbol"/>
    </w:rPr>
  </w:style>
  <w:style w:type="character" w:customStyle="1" w:styleId="WW8Num29z0">
    <w:name w:val="WW8Num29z0"/>
    <w:rsid w:val="0077536E"/>
    <w:rPr>
      <w:rFonts w:ascii="Wingdings" w:hAnsi="Wingdings"/>
    </w:rPr>
  </w:style>
  <w:style w:type="character" w:customStyle="1" w:styleId="WW8Num29z1">
    <w:name w:val="WW8Num29z1"/>
    <w:rsid w:val="0077536E"/>
    <w:rPr>
      <w:rFonts w:ascii="Courier New" w:hAnsi="Courier New" w:cs="Courier New"/>
    </w:rPr>
  </w:style>
  <w:style w:type="character" w:customStyle="1" w:styleId="WW8Num29z3">
    <w:name w:val="WW8Num29z3"/>
    <w:rsid w:val="0077536E"/>
    <w:rPr>
      <w:rFonts w:ascii="Symbol" w:hAnsi="Symbol"/>
    </w:rPr>
  </w:style>
  <w:style w:type="character" w:customStyle="1" w:styleId="WW8Num31z0">
    <w:name w:val="WW8Num31z0"/>
    <w:rsid w:val="0077536E"/>
    <w:rPr>
      <w:rFonts w:ascii="Wingdings" w:hAnsi="Wingdings"/>
    </w:rPr>
  </w:style>
  <w:style w:type="character" w:customStyle="1" w:styleId="WW8Num31z1">
    <w:name w:val="WW8Num31z1"/>
    <w:rsid w:val="0077536E"/>
    <w:rPr>
      <w:rFonts w:ascii="Courier New" w:hAnsi="Courier New" w:cs="Courier New"/>
    </w:rPr>
  </w:style>
  <w:style w:type="character" w:customStyle="1" w:styleId="WW8Num31z3">
    <w:name w:val="WW8Num31z3"/>
    <w:rsid w:val="0077536E"/>
    <w:rPr>
      <w:rFonts w:ascii="Symbol" w:hAnsi="Symbol"/>
    </w:rPr>
  </w:style>
  <w:style w:type="character" w:customStyle="1" w:styleId="WW8Num32z0">
    <w:name w:val="WW8Num32z0"/>
    <w:rsid w:val="0077536E"/>
    <w:rPr>
      <w:rFonts w:ascii="Wingdings" w:hAnsi="Wingdings"/>
    </w:rPr>
  </w:style>
  <w:style w:type="character" w:customStyle="1" w:styleId="WW8Num32z1">
    <w:name w:val="WW8Num32z1"/>
    <w:rsid w:val="0077536E"/>
    <w:rPr>
      <w:rFonts w:ascii="Courier New" w:hAnsi="Courier New" w:cs="Courier New"/>
    </w:rPr>
  </w:style>
  <w:style w:type="character" w:customStyle="1" w:styleId="WW8Num32z3">
    <w:name w:val="WW8Num32z3"/>
    <w:rsid w:val="0077536E"/>
    <w:rPr>
      <w:rFonts w:ascii="Symbol" w:hAnsi="Symbol"/>
    </w:rPr>
  </w:style>
  <w:style w:type="character" w:customStyle="1" w:styleId="WW8Num33z0">
    <w:name w:val="WW8Num33z0"/>
    <w:rsid w:val="0077536E"/>
    <w:rPr>
      <w:rFonts w:ascii="Wingdings" w:hAnsi="Wingdings"/>
    </w:rPr>
  </w:style>
  <w:style w:type="character" w:customStyle="1" w:styleId="WW8Num33z1">
    <w:name w:val="WW8Num33z1"/>
    <w:rsid w:val="0077536E"/>
    <w:rPr>
      <w:rFonts w:ascii="Courier New" w:hAnsi="Courier New" w:cs="Courier New"/>
    </w:rPr>
  </w:style>
  <w:style w:type="character" w:customStyle="1" w:styleId="WW8Num33z3">
    <w:name w:val="WW8Num33z3"/>
    <w:rsid w:val="0077536E"/>
    <w:rPr>
      <w:rFonts w:ascii="Symbol" w:hAnsi="Symbol"/>
    </w:rPr>
  </w:style>
  <w:style w:type="character" w:customStyle="1" w:styleId="WW8Num34z0">
    <w:name w:val="WW8Num34z0"/>
    <w:rsid w:val="0077536E"/>
    <w:rPr>
      <w:rFonts w:ascii="Wingdings" w:hAnsi="Wingdings"/>
    </w:rPr>
  </w:style>
  <w:style w:type="character" w:customStyle="1" w:styleId="WW8Num34z1">
    <w:name w:val="WW8Num34z1"/>
    <w:rsid w:val="0077536E"/>
    <w:rPr>
      <w:rFonts w:ascii="Courier New" w:hAnsi="Courier New" w:cs="Courier New"/>
    </w:rPr>
  </w:style>
  <w:style w:type="character" w:customStyle="1" w:styleId="WW8Num34z3">
    <w:name w:val="WW8Num34z3"/>
    <w:rsid w:val="0077536E"/>
    <w:rPr>
      <w:rFonts w:ascii="Symbol" w:hAnsi="Symbol"/>
    </w:rPr>
  </w:style>
  <w:style w:type="character" w:customStyle="1" w:styleId="WW8Num35z0">
    <w:name w:val="WW8Num35z0"/>
    <w:rsid w:val="0077536E"/>
    <w:rPr>
      <w:rFonts w:ascii="Wingdings" w:hAnsi="Wingdings"/>
    </w:rPr>
  </w:style>
  <w:style w:type="character" w:customStyle="1" w:styleId="WW8Num35z1">
    <w:name w:val="WW8Num35z1"/>
    <w:rsid w:val="0077536E"/>
    <w:rPr>
      <w:rFonts w:ascii="Courier New" w:hAnsi="Courier New" w:cs="Courier New"/>
    </w:rPr>
  </w:style>
  <w:style w:type="character" w:customStyle="1" w:styleId="WW8Num35z3">
    <w:name w:val="WW8Num35z3"/>
    <w:rsid w:val="0077536E"/>
    <w:rPr>
      <w:rFonts w:ascii="Symbol" w:hAnsi="Symbol"/>
    </w:rPr>
  </w:style>
  <w:style w:type="character" w:customStyle="1" w:styleId="WW8Num36z0">
    <w:name w:val="WW8Num36z0"/>
    <w:rsid w:val="0077536E"/>
    <w:rPr>
      <w:rFonts w:ascii="Symbol" w:hAnsi="Symbol"/>
    </w:rPr>
  </w:style>
  <w:style w:type="character" w:customStyle="1" w:styleId="WW8Num36z1">
    <w:name w:val="WW8Num36z1"/>
    <w:rsid w:val="0077536E"/>
    <w:rPr>
      <w:rFonts w:ascii="Courier New" w:hAnsi="Courier New" w:cs="Courier New"/>
    </w:rPr>
  </w:style>
  <w:style w:type="character" w:customStyle="1" w:styleId="WW8Num36z2">
    <w:name w:val="WW8Num36z2"/>
    <w:rsid w:val="0077536E"/>
    <w:rPr>
      <w:rFonts w:ascii="Wingdings" w:hAnsi="Wingdings"/>
    </w:rPr>
  </w:style>
  <w:style w:type="character" w:customStyle="1" w:styleId="WW8Num37z0">
    <w:name w:val="WW8Num37z0"/>
    <w:rsid w:val="0077536E"/>
    <w:rPr>
      <w:rFonts w:ascii="Wingdings" w:hAnsi="Wingdings"/>
    </w:rPr>
  </w:style>
  <w:style w:type="character" w:customStyle="1" w:styleId="WW8Num37z1">
    <w:name w:val="WW8Num37z1"/>
    <w:rsid w:val="0077536E"/>
    <w:rPr>
      <w:rFonts w:ascii="Courier New" w:hAnsi="Courier New" w:cs="Courier New"/>
    </w:rPr>
  </w:style>
  <w:style w:type="character" w:customStyle="1" w:styleId="WW8Num37z3">
    <w:name w:val="WW8Num37z3"/>
    <w:rsid w:val="0077536E"/>
    <w:rPr>
      <w:rFonts w:ascii="Symbol" w:hAnsi="Symbol"/>
    </w:rPr>
  </w:style>
  <w:style w:type="character" w:customStyle="1" w:styleId="11">
    <w:name w:val="Основной шрифт абзаца1"/>
    <w:rsid w:val="0077536E"/>
  </w:style>
  <w:style w:type="character" w:customStyle="1" w:styleId="Zag11">
    <w:name w:val="Zag_11"/>
    <w:rsid w:val="0077536E"/>
  </w:style>
  <w:style w:type="character" w:customStyle="1" w:styleId="af1">
    <w:name w:val="Символ нумерации"/>
    <w:rsid w:val="0077536E"/>
  </w:style>
  <w:style w:type="character" w:customStyle="1" w:styleId="af2">
    <w:name w:val="Маркеры списка"/>
    <w:rsid w:val="0077536E"/>
    <w:rPr>
      <w:rFonts w:ascii="OpenSymbol" w:eastAsia="OpenSymbol" w:hAnsi="OpenSymbol" w:cs="OpenSymbol"/>
    </w:rPr>
  </w:style>
  <w:style w:type="paragraph" w:customStyle="1" w:styleId="12">
    <w:name w:val="Заголовок1"/>
    <w:basedOn w:val="a"/>
    <w:next w:val="af3"/>
    <w:rsid w:val="0077536E"/>
    <w:pPr>
      <w:keepNext/>
      <w:spacing w:before="240" w:after="120"/>
      <w:jc w:val="left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styleId="af3">
    <w:name w:val="Body Text"/>
    <w:basedOn w:val="a"/>
    <w:link w:val="af4"/>
    <w:rsid w:val="0077536E"/>
    <w:pPr>
      <w:spacing w:after="120"/>
      <w:jc w:val="left"/>
    </w:pPr>
    <w:rPr>
      <w:rFonts w:ascii="Calibri" w:eastAsia="Calibri" w:hAnsi="Calibri" w:cs="Calibri"/>
      <w:lang w:eastAsia="ar-SA"/>
    </w:rPr>
  </w:style>
  <w:style w:type="character" w:customStyle="1" w:styleId="af4">
    <w:name w:val="Основной текст Знак"/>
    <w:basedOn w:val="a0"/>
    <w:link w:val="af3"/>
    <w:rsid w:val="0077536E"/>
    <w:rPr>
      <w:rFonts w:ascii="Calibri" w:eastAsia="Calibri" w:hAnsi="Calibri" w:cs="Calibri"/>
      <w:lang w:eastAsia="ar-SA"/>
    </w:rPr>
  </w:style>
  <w:style w:type="paragraph" w:styleId="af5">
    <w:name w:val="List"/>
    <w:basedOn w:val="af3"/>
    <w:rsid w:val="0077536E"/>
  </w:style>
  <w:style w:type="paragraph" w:customStyle="1" w:styleId="13">
    <w:name w:val="Название1"/>
    <w:basedOn w:val="a"/>
    <w:rsid w:val="0077536E"/>
    <w:pPr>
      <w:suppressLineNumbers/>
      <w:spacing w:before="120" w:after="120"/>
      <w:jc w:val="left"/>
    </w:pPr>
    <w:rPr>
      <w:rFonts w:ascii="Calibri" w:eastAsia="Calibri" w:hAnsi="Calibri" w:cs="Calibri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77536E"/>
    <w:pPr>
      <w:suppressLineNumbers/>
      <w:jc w:val="left"/>
    </w:pPr>
    <w:rPr>
      <w:rFonts w:ascii="Calibri" w:eastAsia="Calibri" w:hAnsi="Calibri" w:cs="Calibri"/>
      <w:lang w:eastAsia="ar-SA"/>
    </w:rPr>
  </w:style>
  <w:style w:type="paragraph" w:customStyle="1" w:styleId="af6">
    <w:name w:val="Заголовок таблицы"/>
    <w:basedOn w:val="af0"/>
    <w:rsid w:val="0077536E"/>
    <w:pPr>
      <w:jc w:val="center"/>
    </w:pPr>
    <w:rPr>
      <w:b/>
      <w:bCs/>
    </w:rPr>
  </w:style>
  <w:style w:type="paragraph" w:styleId="3">
    <w:name w:val="Body Text 3"/>
    <w:basedOn w:val="a"/>
    <w:link w:val="30"/>
    <w:unhideWhenUsed/>
    <w:rsid w:val="0077536E"/>
    <w:pPr>
      <w:spacing w:after="120"/>
      <w:jc w:val="left"/>
    </w:pPr>
    <w:rPr>
      <w:rFonts w:ascii="Calibri" w:eastAsia="Calibri" w:hAnsi="Calibri" w:cs="Calibri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77536E"/>
    <w:rPr>
      <w:rFonts w:ascii="Calibri" w:eastAsia="Calibri" w:hAnsi="Calibri" w:cs="Calibri"/>
      <w:sz w:val="16"/>
      <w:szCs w:val="16"/>
      <w:lang w:eastAsia="ar-SA"/>
    </w:rPr>
  </w:style>
  <w:style w:type="paragraph" w:styleId="21">
    <w:name w:val="Body Text 2"/>
    <w:basedOn w:val="a"/>
    <w:link w:val="22"/>
    <w:rsid w:val="0077536E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7753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Обычный1"/>
    <w:rsid w:val="0077536E"/>
    <w:pPr>
      <w:widowControl w:val="0"/>
      <w:snapToGrid w:val="0"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7">
    <w:name w:val="endnote reference"/>
    <w:semiHidden/>
    <w:rsid w:val="0077536E"/>
    <w:rPr>
      <w:vertAlign w:val="superscript"/>
    </w:rPr>
  </w:style>
  <w:style w:type="character" w:customStyle="1" w:styleId="16">
    <w:name w:val="Заголовок №1_"/>
    <w:link w:val="17"/>
    <w:uiPriority w:val="99"/>
    <w:locked/>
    <w:rsid w:val="001D794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7">
    <w:name w:val="Заголовок №1"/>
    <w:basedOn w:val="a"/>
    <w:link w:val="16"/>
    <w:uiPriority w:val="99"/>
    <w:rsid w:val="001D7948"/>
    <w:pPr>
      <w:shd w:val="clear" w:color="auto" w:fill="FFFFFF"/>
      <w:spacing w:after="240" w:line="322" w:lineRule="exact"/>
      <w:outlineLvl w:val="0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1D7948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1D7948"/>
  </w:style>
  <w:style w:type="paragraph" w:customStyle="1" w:styleId="msonormalbullet2gif">
    <w:name w:val="msonormalbullet2.gif"/>
    <w:basedOn w:val="a"/>
    <w:rsid w:val="002B2AC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sporta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uchkopilk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3BB1D3-4C0B-49C6-92A4-17804F201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11</Pages>
  <Words>2129</Words>
  <Characters>12140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86</cp:revision>
  <cp:lastPrinted>2014-05-11T17:37:00Z</cp:lastPrinted>
  <dcterms:created xsi:type="dcterms:W3CDTF">2021-01-21T10:30:00Z</dcterms:created>
  <dcterms:modified xsi:type="dcterms:W3CDTF">2021-02-09T05:28:00Z</dcterms:modified>
</cp:coreProperties>
</file>