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2DE" w:rsidRPr="005352DE" w:rsidRDefault="00E638BB" w:rsidP="005352DE">
      <w:pPr>
        <w:rPr>
          <w:rFonts w:ascii="Times New Roman" w:eastAsia="Times New Roman" w:hAnsi="Times New Roman" w:cs="Times New Roman"/>
          <w:b/>
          <w:sz w:val="24"/>
          <w:szCs w:val="24"/>
          <w:lang w:eastAsia="ru-RU"/>
        </w:rPr>
      </w:pPr>
      <w:r>
        <w:rPr>
          <w:rFonts w:ascii="Times New Roman" w:hAnsi="Times New Roman"/>
          <w:sz w:val="28"/>
        </w:rPr>
        <w:t xml:space="preserve">           </w:t>
      </w:r>
      <w:r w:rsidRPr="00E638BB">
        <w:rPr>
          <w:rFonts w:ascii="Times New Roman" w:hAnsi="Times New Roman"/>
          <w:sz w:val="28"/>
        </w:rPr>
        <w:t xml:space="preserve">   </w:t>
      </w:r>
      <w:r w:rsidR="00B31895">
        <w:rPr>
          <w:rFonts w:ascii="Times New Roman" w:hAnsi="Times New Roman"/>
          <w:sz w:val="28"/>
        </w:rPr>
        <w:t xml:space="preserve"> </w:t>
      </w:r>
      <w:r w:rsidR="005352DE" w:rsidRPr="005352DE">
        <w:rPr>
          <w:rFonts w:ascii="Times New Roman" w:eastAsia="Times New Roman" w:hAnsi="Times New Roman" w:cs="Times New Roman"/>
          <w:b/>
          <w:sz w:val="24"/>
          <w:szCs w:val="24"/>
          <w:lang w:eastAsia="ru-RU"/>
        </w:rPr>
        <w:t xml:space="preserve">МУНИЦИПАЛЬНОЕ БЮДЖЕТНОЕ ОБЩЕОБРАЗОВАТЕЛЬНОЕ УЧРЕЖДЕНИЕ ГОРОДА ИРКУТСКА СРЕДНЯЯ ОБЩЕОБРАЗОВАТЕЛЬНАЯ </w:t>
      </w:r>
      <w:r w:rsidRPr="00E638BB">
        <w:rPr>
          <w:rFonts w:ascii="Times New Roman" w:eastAsia="Times New Roman" w:hAnsi="Times New Roman" w:cs="Times New Roman"/>
          <w:b/>
          <w:sz w:val="24"/>
          <w:szCs w:val="24"/>
          <w:lang w:eastAsia="ru-RU"/>
        </w:rPr>
        <w:t xml:space="preserve">  </w:t>
      </w:r>
      <w:r w:rsidR="005352DE" w:rsidRPr="005352DE">
        <w:rPr>
          <w:rFonts w:ascii="Times New Roman" w:eastAsia="Times New Roman" w:hAnsi="Times New Roman" w:cs="Times New Roman"/>
          <w:b/>
          <w:sz w:val="24"/>
          <w:szCs w:val="24"/>
          <w:lang w:eastAsia="ru-RU"/>
        </w:rPr>
        <w:t>ШКОЛА С УГЛУБЛЕННЫМ ИЗУЧЕНИЕМ ОТДЕЛЬНЫХ ПРЕДМЕТОВ №14</w:t>
      </w:r>
    </w:p>
    <w:p w:rsidR="005352DE" w:rsidRPr="005352DE" w:rsidRDefault="005352DE" w:rsidP="005352DE">
      <w:pPr>
        <w:keepNext/>
        <w:spacing w:after="60" w:line="240" w:lineRule="auto"/>
        <w:outlineLvl w:val="0"/>
        <w:rPr>
          <w:rFonts w:ascii="Arial" w:eastAsia="Times New Roman" w:hAnsi="Arial" w:cs="Arial"/>
          <w:bCs/>
          <w:kern w:val="32"/>
          <w:sz w:val="32"/>
          <w:szCs w:val="28"/>
          <w:lang w:eastAsia="ru-RU"/>
        </w:rPr>
      </w:pPr>
      <w:r>
        <w:rPr>
          <w:rFonts w:ascii="Times New Roman" w:eastAsia="Times New Roman" w:hAnsi="Times New Roman" w:cs="Times New Roman"/>
          <w:noProof/>
          <w:sz w:val="24"/>
          <w:szCs w:val="24"/>
          <w:lang w:eastAsia="ru-RU"/>
        </w:rPr>
        <mc:AlternateContent>
          <mc:Choice Requires="wps">
            <w:drawing>
              <wp:anchor distT="4294967294" distB="4294967294" distL="114300" distR="114300" simplePos="0" relativeHeight="251659264" behindDoc="0" locked="0" layoutInCell="1" allowOverlap="1">
                <wp:simplePos x="0" y="0"/>
                <wp:positionH relativeFrom="column">
                  <wp:posOffset>-90170</wp:posOffset>
                </wp:positionH>
                <wp:positionV relativeFrom="paragraph">
                  <wp:posOffset>85724</wp:posOffset>
                </wp:positionV>
                <wp:extent cx="6172200" cy="0"/>
                <wp:effectExtent l="0" t="38100" r="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22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y;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pt,6.75pt" to="478.9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" strokeweight="6pt">
                <v:stroke linestyle="thickBetweenThin"/>
              </v:line>
            </w:pict>
          </mc:Fallback>
        </mc:AlternateContent>
      </w:r>
      <w:r w:rsidRPr="005352DE">
        <w:rPr>
          <w:rFonts w:ascii="Arial" w:eastAsia="Times New Roman" w:hAnsi="Arial" w:cs="Arial"/>
          <w:bCs/>
          <w:kern w:val="32"/>
          <w:sz w:val="32"/>
          <w:szCs w:val="28"/>
          <w:lang w:eastAsia="ru-RU"/>
        </w:rPr>
        <w:t xml:space="preserve"> </w:t>
      </w:r>
    </w:p>
    <w:p w:rsidR="00316993" w:rsidRPr="005352DE" w:rsidRDefault="00316993" w:rsidP="005352DE">
      <w:pPr>
        <w:rPr>
          <w:rFonts w:ascii="Times New Roman" w:hAnsi="Times New Roman"/>
          <w:sz w:val="28"/>
        </w:rPr>
      </w:pPr>
    </w:p>
    <w:p w:rsidR="00316993" w:rsidRPr="00316993" w:rsidRDefault="00316993" w:rsidP="00B31895">
      <w:pPr>
        <w:spacing w:after="0" w:line="240" w:lineRule="auto"/>
        <w:jc w:val="center"/>
        <w:rPr>
          <w:rFonts w:ascii="Times New Roman" w:hAnsi="Times New Roman" w:cs="Times New Roman"/>
          <w:sz w:val="28"/>
          <w:szCs w:val="28"/>
          <w:lang w:eastAsia="en-US"/>
        </w:rPr>
      </w:pPr>
    </w:p>
    <w:tbl>
      <w:tblPr>
        <w:tblStyle w:val="16"/>
        <w:tblW w:w="0" w:type="auto"/>
        <w:tblLook w:val="04A0" w:firstRow="1" w:lastRow="0" w:firstColumn="1" w:lastColumn="0" w:noHBand="0" w:noVBand="1"/>
      </w:tblPr>
      <w:tblGrid>
        <w:gridCol w:w="3062"/>
        <w:gridCol w:w="3275"/>
        <w:gridCol w:w="3234"/>
      </w:tblGrid>
      <w:tr w:rsidR="00B31895" w:rsidRPr="00316993" w:rsidTr="00B31895">
        <w:tc>
          <w:tcPr>
            <w:tcW w:w="3062" w:type="dxa"/>
          </w:tcPr>
          <w:p w:rsidR="00B31895" w:rsidRPr="00316993" w:rsidRDefault="00B31895" w:rsidP="005352DE">
            <w:pPr>
              <w:spacing w:after="0" w:line="240" w:lineRule="auto"/>
              <w:rPr>
                <w:rFonts w:ascii="Times New Roman" w:hAnsi="Times New Roman" w:cs="Times New Roman"/>
                <w:sz w:val="28"/>
                <w:szCs w:val="28"/>
                <w:lang w:eastAsia="en-US"/>
              </w:rPr>
            </w:pPr>
          </w:p>
          <w:p w:rsidR="00B31895" w:rsidRPr="00316993" w:rsidRDefault="00B31895" w:rsidP="005352DE">
            <w:pPr>
              <w:spacing w:after="0" w:line="240" w:lineRule="auto"/>
              <w:rPr>
                <w:rFonts w:ascii="Times New Roman" w:hAnsi="Times New Roman" w:cs="Times New Roman"/>
                <w:sz w:val="28"/>
                <w:szCs w:val="28"/>
                <w:lang w:eastAsia="en-US"/>
              </w:rPr>
            </w:pPr>
            <w:r w:rsidRPr="00316993">
              <w:rPr>
                <w:rFonts w:ascii="Times New Roman" w:hAnsi="Times New Roman" w:cs="Times New Roman"/>
                <w:sz w:val="28"/>
                <w:szCs w:val="28"/>
                <w:lang w:eastAsia="en-US"/>
              </w:rPr>
              <w:t>Утверждаю:</w:t>
            </w:r>
          </w:p>
          <w:p w:rsidR="00B31895" w:rsidRPr="00316993" w:rsidRDefault="00B31895" w:rsidP="005352DE">
            <w:pPr>
              <w:spacing w:after="0" w:line="240" w:lineRule="auto"/>
              <w:rPr>
                <w:rFonts w:ascii="Times New Roman" w:hAnsi="Times New Roman" w:cs="Times New Roman"/>
                <w:sz w:val="28"/>
                <w:szCs w:val="28"/>
                <w:lang w:eastAsia="en-US"/>
              </w:rPr>
            </w:pPr>
            <w:r w:rsidRPr="00316993">
              <w:rPr>
                <w:rFonts w:ascii="Times New Roman" w:hAnsi="Times New Roman" w:cs="Times New Roman"/>
                <w:sz w:val="28"/>
                <w:szCs w:val="28"/>
                <w:lang w:eastAsia="en-US"/>
              </w:rPr>
              <w:t xml:space="preserve">Директор МБОУ </w:t>
            </w:r>
            <w:r w:rsidR="005352DE">
              <w:rPr>
                <w:rFonts w:ascii="Times New Roman" w:hAnsi="Times New Roman" w:cs="Times New Roman"/>
                <w:sz w:val="28"/>
                <w:szCs w:val="28"/>
                <w:lang w:eastAsia="en-US"/>
              </w:rPr>
              <w:t xml:space="preserve"> г. Иркутска СОШ №14 </w:t>
            </w:r>
          </w:p>
          <w:p w:rsidR="00B31895" w:rsidRPr="00316993" w:rsidRDefault="00B31895" w:rsidP="005352DE">
            <w:pPr>
              <w:spacing w:after="0" w:line="240" w:lineRule="auto"/>
              <w:rPr>
                <w:rFonts w:ascii="Times New Roman" w:hAnsi="Times New Roman" w:cs="Times New Roman"/>
                <w:sz w:val="28"/>
                <w:szCs w:val="28"/>
                <w:lang w:eastAsia="en-US"/>
              </w:rPr>
            </w:pPr>
            <w:r w:rsidRPr="00316993">
              <w:rPr>
                <w:rFonts w:ascii="Times New Roman" w:hAnsi="Times New Roman" w:cs="Times New Roman"/>
                <w:sz w:val="28"/>
                <w:szCs w:val="28"/>
                <w:lang w:eastAsia="en-US"/>
              </w:rPr>
              <w:t>Л.Л.</w:t>
            </w:r>
            <w:r w:rsidR="005352DE">
              <w:rPr>
                <w:rFonts w:ascii="Times New Roman" w:hAnsi="Times New Roman" w:cs="Times New Roman"/>
                <w:sz w:val="28"/>
                <w:szCs w:val="28"/>
                <w:lang w:eastAsia="en-US"/>
              </w:rPr>
              <w:t xml:space="preserve"> </w:t>
            </w:r>
            <w:r w:rsidRPr="00316993">
              <w:rPr>
                <w:rFonts w:ascii="Times New Roman" w:hAnsi="Times New Roman" w:cs="Times New Roman"/>
                <w:sz w:val="28"/>
                <w:szCs w:val="28"/>
                <w:lang w:eastAsia="en-US"/>
              </w:rPr>
              <w:t>Тучкова</w:t>
            </w:r>
          </w:p>
          <w:p w:rsidR="00B31895" w:rsidRPr="00316993" w:rsidRDefault="00B31895" w:rsidP="005352DE">
            <w:pPr>
              <w:spacing w:after="0" w:line="240" w:lineRule="auto"/>
              <w:rPr>
                <w:rFonts w:ascii="Times New Roman" w:hAnsi="Times New Roman" w:cs="Times New Roman"/>
                <w:sz w:val="28"/>
                <w:szCs w:val="28"/>
                <w:lang w:eastAsia="en-US"/>
              </w:rPr>
            </w:pPr>
            <w:r w:rsidRPr="00316993">
              <w:rPr>
                <w:rFonts w:ascii="Times New Roman" w:hAnsi="Times New Roman" w:cs="Times New Roman"/>
                <w:sz w:val="28"/>
                <w:szCs w:val="28"/>
                <w:lang w:eastAsia="en-US"/>
              </w:rPr>
              <w:t>_____________</w:t>
            </w:r>
          </w:p>
          <w:p w:rsidR="00B31895" w:rsidRPr="00316993" w:rsidRDefault="00B31895" w:rsidP="005352DE">
            <w:pPr>
              <w:spacing w:after="0" w:line="240" w:lineRule="auto"/>
              <w:rPr>
                <w:rFonts w:ascii="Times New Roman" w:hAnsi="Times New Roman" w:cs="Times New Roman"/>
                <w:sz w:val="28"/>
                <w:szCs w:val="28"/>
                <w:lang w:eastAsia="en-US"/>
              </w:rPr>
            </w:pPr>
          </w:p>
          <w:p w:rsidR="00B31895" w:rsidRPr="00316993" w:rsidRDefault="0080648C" w:rsidP="005352DE">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«____» ________2020</w:t>
            </w:r>
            <w:r w:rsidR="00B31895" w:rsidRPr="00316993">
              <w:rPr>
                <w:rFonts w:ascii="Times New Roman" w:hAnsi="Times New Roman" w:cs="Times New Roman"/>
                <w:sz w:val="28"/>
                <w:szCs w:val="28"/>
                <w:lang w:eastAsia="en-US"/>
              </w:rPr>
              <w:t xml:space="preserve"> г.</w:t>
            </w:r>
          </w:p>
          <w:p w:rsidR="00B31895" w:rsidRPr="00316993" w:rsidRDefault="00B31895" w:rsidP="005352DE">
            <w:pPr>
              <w:spacing w:after="0" w:line="240" w:lineRule="auto"/>
              <w:rPr>
                <w:rFonts w:ascii="Times New Roman" w:hAnsi="Times New Roman" w:cs="Times New Roman"/>
                <w:sz w:val="28"/>
                <w:szCs w:val="28"/>
                <w:lang w:eastAsia="en-US"/>
              </w:rPr>
            </w:pPr>
          </w:p>
          <w:p w:rsidR="00B31895" w:rsidRPr="00316993" w:rsidRDefault="00B31895" w:rsidP="005352DE">
            <w:pPr>
              <w:spacing w:after="0" w:line="240" w:lineRule="auto"/>
              <w:rPr>
                <w:rFonts w:ascii="Times New Roman" w:hAnsi="Times New Roman" w:cs="Times New Roman"/>
                <w:sz w:val="28"/>
                <w:szCs w:val="28"/>
                <w:lang w:eastAsia="en-US"/>
              </w:rPr>
            </w:pPr>
          </w:p>
        </w:tc>
        <w:tc>
          <w:tcPr>
            <w:tcW w:w="3275" w:type="dxa"/>
          </w:tcPr>
          <w:p w:rsidR="00B31895" w:rsidRPr="00316993" w:rsidRDefault="00B31895" w:rsidP="005352DE">
            <w:pPr>
              <w:spacing w:after="0" w:line="240" w:lineRule="auto"/>
              <w:rPr>
                <w:rFonts w:ascii="Times New Roman" w:hAnsi="Times New Roman" w:cs="Times New Roman"/>
                <w:sz w:val="28"/>
                <w:szCs w:val="28"/>
                <w:lang w:eastAsia="en-US"/>
              </w:rPr>
            </w:pPr>
          </w:p>
          <w:p w:rsidR="00B31895" w:rsidRPr="00316993" w:rsidRDefault="00B31895" w:rsidP="005352DE">
            <w:pPr>
              <w:spacing w:after="0" w:line="240" w:lineRule="auto"/>
              <w:rPr>
                <w:rFonts w:ascii="Times New Roman" w:hAnsi="Times New Roman" w:cs="Times New Roman"/>
                <w:sz w:val="28"/>
                <w:szCs w:val="28"/>
                <w:lang w:eastAsia="en-US"/>
              </w:rPr>
            </w:pPr>
            <w:r w:rsidRPr="00316993">
              <w:rPr>
                <w:rFonts w:ascii="Times New Roman" w:hAnsi="Times New Roman" w:cs="Times New Roman"/>
                <w:sz w:val="28"/>
                <w:szCs w:val="28"/>
                <w:lang w:eastAsia="en-US"/>
              </w:rPr>
              <w:t>Согласованно:</w:t>
            </w:r>
          </w:p>
          <w:p w:rsidR="00B31895" w:rsidRPr="00316993" w:rsidRDefault="00B31895" w:rsidP="005352DE">
            <w:pPr>
              <w:spacing w:after="0" w:line="240" w:lineRule="auto"/>
              <w:rPr>
                <w:rFonts w:ascii="Times New Roman" w:hAnsi="Times New Roman" w:cs="Times New Roman"/>
                <w:sz w:val="28"/>
                <w:szCs w:val="28"/>
                <w:lang w:eastAsia="en-US"/>
              </w:rPr>
            </w:pPr>
            <w:proofErr w:type="spellStart"/>
            <w:r w:rsidRPr="00316993">
              <w:rPr>
                <w:rFonts w:ascii="Times New Roman" w:hAnsi="Times New Roman" w:cs="Times New Roman"/>
                <w:sz w:val="28"/>
                <w:szCs w:val="28"/>
                <w:lang w:eastAsia="en-US"/>
              </w:rPr>
              <w:t>Зам</w:t>
            </w:r>
            <w:proofErr w:type="gramStart"/>
            <w:r w:rsidRPr="00316993">
              <w:rPr>
                <w:rFonts w:ascii="Times New Roman" w:hAnsi="Times New Roman" w:cs="Times New Roman"/>
                <w:sz w:val="28"/>
                <w:szCs w:val="28"/>
                <w:lang w:eastAsia="en-US"/>
              </w:rPr>
              <w:t>.д</w:t>
            </w:r>
            <w:proofErr w:type="gramEnd"/>
            <w:r w:rsidRPr="00316993">
              <w:rPr>
                <w:rFonts w:ascii="Times New Roman" w:hAnsi="Times New Roman" w:cs="Times New Roman"/>
                <w:sz w:val="28"/>
                <w:szCs w:val="28"/>
                <w:lang w:eastAsia="en-US"/>
              </w:rPr>
              <w:t>иректора</w:t>
            </w:r>
            <w:proofErr w:type="spellEnd"/>
            <w:r w:rsidRPr="00316993">
              <w:rPr>
                <w:rFonts w:ascii="Times New Roman" w:hAnsi="Times New Roman" w:cs="Times New Roman"/>
                <w:sz w:val="28"/>
                <w:szCs w:val="28"/>
                <w:lang w:eastAsia="en-US"/>
              </w:rPr>
              <w:t xml:space="preserve"> по НМР</w:t>
            </w:r>
          </w:p>
          <w:p w:rsidR="00B31895" w:rsidRPr="00316993" w:rsidRDefault="00B31895" w:rsidP="005352DE">
            <w:pPr>
              <w:spacing w:after="0" w:line="240" w:lineRule="auto"/>
              <w:rPr>
                <w:rFonts w:ascii="Times New Roman" w:hAnsi="Times New Roman" w:cs="Times New Roman"/>
                <w:sz w:val="28"/>
                <w:szCs w:val="28"/>
                <w:lang w:eastAsia="en-US"/>
              </w:rPr>
            </w:pPr>
            <w:r w:rsidRPr="00316993">
              <w:rPr>
                <w:rFonts w:ascii="Times New Roman" w:hAnsi="Times New Roman" w:cs="Times New Roman"/>
                <w:sz w:val="28"/>
                <w:szCs w:val="28"/>
                <w:lang w:eastAsia="en-US"/>
              </w:rPr>
              <w:t>М.В.</w:t>
            </w:r>
            <w:r w:rsidR="005352DE">
              <w:rPr>
                <w:rFonts w:ascii="Times New Roman" w:hAnsi="Times New Roman" w:cs="Times New Roman"/>
                <w:sz w:val="28"/>
                <w:szCs w:val="28"/>
                <w:lang w:eastAsia="en-US"/>
              </w:rPr>
              <w:t xml:space="preserve"> </w:t>
            </w:r>
            <w:r w:rsidRPr="00316993">
              <w:rPr>
                <w:rFonts w:ascii="Times New Roman" w:hAnsi="Times New Roman" w:cs="Times New Roman"/>
                <w:sz w:val="28"/>
                <w:szCs w:val="28"/>
                <w:lang w:eastAsia="en-US"/>
              </w:rPr>
              <w:t>Судомойкина</w:t>
            </w:r>
          </w:p>
          <w:p w:rsidR="00B31895" w:rsidRPr="00316993" w:rsidRDefault="00B31895" w:rsidP="005352DE">
            <w:pPr>
              <w:spacing w:after="0" w:line="240" w:lineRule="auto"/>
              <w:rPr>
                <w:rFonts w:ascii="Times New Roman" w:hAnsi="Times New Roman" w:cs="Times New Roman"/>
                <w:sz w:val="28"/>
                <w:szCs w:val="28"/>
                <w:lang w:eastAsia="en-US"/>
              </w:rPr>
            </w:pPr>
          </w:p>
          <w:p w:rsidR="00B31895" w:rsidRPr="00316993" w:rsidRDefault="00B31895" w:rsidP="005352DE">
            <w:pPr>
              <w:spacing w:after="0" w:line="240" w:lineRule="auto"/>
              <w:rPr>
                <w:rFonts w:ascii="Times New Roman" w:hAnsi="Times New Roman" w:cs="Times New Roman"/>
                <w:sz w:val="28"/>
                <w:szCs w:val="28"/>
                <w:lang w:eastAsia="en-US"/>
              </w:rPr>
            </w:pPr>
            <w:r w:rsidRPr="00316993">
              <w:rPr>
                <w:rFonts w:ascii="Times New Roman" w:hAnsi="Times New Roman" w:cs="Times New Roman"/>
                <w:sz w:val="28"/>
                <w:szCs w:val="28"/>
                <w:lang w:eastAsia="en-US"/>
              </w:rPr>
              <w:t>_________________</w:t>
            </w:r>
          </w:p>
          <w:p w:rsidR="00B31895" w:rsidRPr="00316993" w:rsidRDefault="00B31895" w:rsidP="005352DE">
            <w:pPr>
              <w:spacing w:after="0" w:line="240" w:lineRule="auto"/>
              <w:rPr>
                <w:rFonts w:ascii="Times New Roman" w:hAnsi="Times New Roman" w:cs="Times New Roman"/>
                <w:sz w:val="28"/>
                <w:szCs w:val="28"/>
                <w:lang w:eastAsia="en-US"/>
              </w:rPr>
            </w:pPr>
          </w:p>
          <w:p w:rsidR="00B31895" w:rsidRPr="00316993" w:rsidRDefault="0080648C" w:rsidP="005352DE">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«____»__________2020</w:t>
            </w:r>
            <w:bookmarkStart w:id="0" w:name="_GoBack"/>
            <w:bookmarkEnd w:id="0"/>
            <w:r w:rsidR="00F36106">
              <w:rPr>
                <w:rFonts w:ascii="Times New Roman" w:hAnsi="Times New Roman" w:cs="Times New Roman"/>
                <w:sz w:val="28"/>
                <w:szCs w:val="28"/>
                <w:lang w:eastAsia="en-US"/>
              </w:rPr>
              <w:t xml:space="preserve"> </w:t>
            </w:r>
            <w:r w:rsidR="00B31895" w:rsidRPr="00316993">
              <w:rPr>
                <w:rFonts w:ascii="Times New Roman" w:hAnsi="Times New Roman" w:cs="Times New Roman"/>
                <w:sz w:val="28"/>
                <w:szCs w:val="28"/>
                <w:lang w:eastAsia="en-US"/>
              </w:rPr>
              <w:t>г.</w:t>
            </w:r>
          </w:p>
        </w:tc>
        <w:tc>
          <w:tcPr>
            <w:tcW w:w="3234" w:type="dxa"/>
          </w:tcPr>
          <w:p w:rsidR="00B31895" w:rsidRPr="00316993" w:rsidRDefault="00B31895" w:rsidP="005352DE">
            <w:pPr>
              <w:spacing w:after="0" w:line="240" w:lineRule="auto"/>
              <w:rPr>
                <w:rFonts w:ascii="Times New Roman" w:hAnsi="Times New Roman" w:cs="Times New Roman"/>
                <w:sz w:val="28"/>
                <w:szCs w:val="28"/>
                <w:lang w:eastAsia="en-US"/>
              </w:rPr>
            </w:pPr>
          </w:p>
          <w:p w:rsidR="00B31895" w:rsidRPr="00316993" w:rsidRDefault="00B31895" w:rsidP="005352DE">
            <w:pPr>
              <w:spacing w:after="0" w:line="240" w:lineRule="auto"/>
              <w:rPr>
                <w:rFonts w:ascii="Times New Roman" w:hAnsi="Times New Roman" w:cs="Times New Roman"/>
                <w:sz w:val="28"/>
                <w:szCs w:val="28"/>
                <w:lang w:eastAsia="en-US"/>
              </w:rPr>
            </w:pPr>
            <w:r w:rsidRPr="00316993">
              <w:rPr>
                <w:rFonts w:ascii="Times New Roman" w:hAnsi="Times New Roman" w:cs="Times New Roman"/>
                <w:sz w:val="28"/>
                <w:szCs w:val="28"/>
                <w:lang w:eastAsia="en-US"/>
              </w:rPr>
              <w:t xml:space="preserve">Рассмотрено на </w:t>
            </w:r>
          </w:p>
          <w:p w:rsidR="00B31895" w:rsidRPr="00316993" w:rsidRDefault="00B31895" w:rsidP="005352DE">
            <w:pPr>
              <w:spacing w:after="0" w:line="240" w:lineRule="auto"/>
              <w:rPr>
                <w:rFonts w:ascii="Times New Roman" w:hAnsi="Times New Roman" w:cs="Times New Roman"/>
                <w:sz w:val="28"/>
                <w:szCs w:val="28"/>
                <w:lang w:eastAsia="en-US"/>
              </w:rPr>
            </w:pPr>
            <w:proofErr w:type="gramStart"/>
            <w:r w:rsidRPr="00316993">
              <w:rPr>
                <w:rFonts w:ascii="Times New Roman" w:hAnsi="Times New Roman" w:cs="Times New Roman"/>
                <w:sz w:val="28"/>
                <w:szCs w:val="28"/>
                <w:lang w:eastAsia="en-US"/>
              </w:rPr>
              <w:t>заседании</w:t>
            </w:r>
            <w:proofErr w:type="gramEnd"/>
            <w:r w:rsidRPr="00316993">
              <w:rPr>
                <w:rFonts w:ascii="Times New Roman" w:hAnsi="Times New Roman" w:cs="Times New Roman"/>
                <w:sz w:val="28"/>
                <w:szCs w:val="28"/>
                <w:lang w:eastAsia="en-US"/>
              </w:rPr>
              <w:t xml:space="preserve"> МО</w:t>
            </w:r>
          </w:p>
          <w:p w:rsidR="00B31895" w:rsidRPr="00316993" w:rsidRDefault="005352DE" w:rsidP="005352DE">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Протокол № 1 </w:t>
            </w:r>
            <w:r w:rsidR="0080648C">
              <w:rPr>
                <w:rFonts w:ascii="Times New Roman" w:hAnsi="Times New Roman" w:cs="Times New Roman"/>
                <w:sz w:val="28"/>
                <w:szCs w:val="28"/>
                <w:lang w:eastAsia="en-US"/>
              </w:rPr>
              <w:t>от          «___»__________ 2020</w:t>
            </w:r>
            <w:r>
              <w:rPr>
                <w:rFonts w:ascii="Times New Roman" w:hAnsi="Times New Roman" w:cs="Times New Roman"/>
                <w:sz w:val="28"/>
                <w:szCs w:val="28"/>
                <w:lang w:eastAsia="en-US"/>
              </w:rPr>
              <w:t xml:space="preserve"> г.</w:t>
            </w:r>
          </w:p>
          <w:p w:rsidR="00B31895" w:rsidRPr="00316993" w:rsidRDefault="005352DE" w:rsidP="005352DE">
            <w:pPr>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Руководитель МО      А.В. Ижукина </w:t>
            </w:r>
          </w:p>
          <w:p w:rsidR="005352DE" w:rsidRDefault="00B31895" w:rsidP="005352DE">
            <w:pPr>
              <w:spacing w:after="0" w:line="240" w:lineRule="auto"/>
              <w:rPr>
                <w:rFonts w:ascii="Times New Roman" w:hAnsi="Times New Roman" w:cs="Times New Roman"/>
                <w:sz w:val="28"/>
                <w:szCs w:val="28"/>
                <w:lang w:eastAsia="en-US"/>
              </w:rPr>
            </w:pPr>
            <w:r w:rsidRPr="00316993">
              <w:rPr>
                <w:rFonts w:ascii="Times New Roman" w:hAnsi="Times New Roman" w:cs="Times New Roman"/>
                <w:sz w:val="28"/>
                <w:szCs w:val="28"/>
                <w:lang w:eastAsia="en-US"/>
              </w:rPr>
              <w:t>___________</w:t>
            </w:r>
          </w:p>
          <w:p w:rsidR="00B31895" w:rsidRPr="00316993" w:rsidRDefault="00B31895" w:rsidP="005352DE">
            <w:pPr>
              <w:spacing w:after="0" w:line="240" w:lineRule="auto"/>
              <w:rPr>
                <w:rFonts w:ascii="Times New Roman" w:hAnsi="Times New Roman" w:cs="Times New Roman"/>
                <w:sz w:val="28"/>
                <w:szCs w:val="28"/>
                <w:lang w:eastAsia="en-US"/>
              </w:rPr>
            </w:pPr>
          </w:p>
          <w:p w:rsidR="00B31895" w:rsidRPr="00316993" w:rsidRDefault="00B31895" w:rsidP="005352DE">
            <w:pPr>
              <w:spacing w:after="0" w:line="240" w:lineRule="auto"/>
              <w:rPr>
                <w:rFonts w:ascii="Times New Roman" w:hAnsi="Times New Roman" w:cs="Times New Roman"/>
                <w:sz w:val="28"/>
                <w:szCs w:val="28"/>
                <w:lang w:eastAsia="en-US"/>
              </w:rPr>
            </w:pPr>
          </w:p>
        </w:tc>
      </w:tr>
    </w:tbl>
    <w:p w:rsidR="00B31895" w:rsidRDefault="00B31895" w:rsidP="00B31895">
      <w:pPr>
        <w:spacing w:after="0" w:line="240" w:lineRule="auto"/>
        <w:jc w:val="center"/>
        <w:rPr>
          <w:rFonts w:ascii="Times New Roman" w:hAnsi="Times New Roman" w:cs="Times New Roman"/>
          <w:sz w:val="28"/>
          <w:szCs w:val="28"/>
          <w:lang w:eastAsia="en-US"/>
        </w:rPr>
      </w:pPr>
    </w:p>
    <w:p w:rsidR="00B31895" w:rsidRDefault="00B31895" w:rsidP="00B31895">
      <w:pPr>
        <w:spacing w:after="0" w:line="240" w:lineRule="auto"/>
        <w:jc w:val="center"/>
        <w:rPr>
          <w:rFonts w:ascii="Times New Roman" w:hAnsi="Times New Roman" w:cs="Times New Roman"/>
          <w:sz w:val="28"/>
          <w:szCs w:val="28"/>
          <w:lang w:eastAsia="en-US"/>
        </w:rPr>
      </w:pPr>
    </w:p>
    <w:p w:rsidR="00B31895" w:rsidRDefault="00B31895" w:rsidP="00B31895">
      <w:pPr>
        <w:spacing w:after="0" w:line="240" w:lineRule="auto"/>
        <w:jc w:val="center"/>
        <w:rPr>
          <w:rFonts w:ascii="Times New Roman" w:hAnsi="Times New Roman" w:cs="Times New Roman"/>
          <w:sz w:val="28"/>
          <w:szCs w:val="28"/>
          <w:lang w:eastAsia="en-US"/>
        </w:rPr>
      </w:pPr>
    </w:p>
    <w:p w:rsidR="00B31895" w:rsidRDefault="00B31895" w:rsidP="00B31895">
      <w:pPr>
        <w:spacing w:after="0" w:line="240" w:lineRule="auto"/>
        <w:jc w:val="center"/>
        <w:rPr>
          <w:rFonts w:ascii="Times New Roman" w:hAnsi="Times New Roman" w:cs="Times New Roman"/>
          <w:sz w:val="28"/>
          <w:szCs w:val="28"/>
          <w:lang w:eastAsia="en-US"/>
        </w:rPr>
      </w:pPr>
    </w:p>
    <w:p w:rsidR="00B31895" w:rsidRDefault="00B31895" w:rsidP="00B31895">
      <w:pPr>
        <w:spacing w:after="0" w:line="240" w:lineRule="auto"/>
        <w:jc w:val="center"/>
        <w:rPr>
          <w:rFonts w:ascii="Times New Roman" w:hAnsi="Times New Roman" w:cs="Times New Roman"/>
          <w:sz w:val="28"/>
          <w:szCs w:val="28"/>
          <w:lang w:eastAsia="en-US"/>
        </w:rPr>
      </w:pPr>
    </w:p>
    <w:p w:rsidR="005352DE" w:rsidRPr="005352DE" w:rsidRDefault="005352DE" w:rsidP="005352DE">
      <w:pPr>
        <w:spacing w:after="0" w:line="240" w:lineRule="auto"/>
        <w:jc w:val="center"/>
        <w:rPr>
          <w:rFonts w:ascii="Times New Roman" w:eastAsia="Times New Roman" w:hAnsi="Times New Roman" w:cs="Times New Roman"/>
          <w:sz w:val="24"/>
          <w:szCs w:val="24"/>
          <w:lang w:eastAsia="ru-RU"/>
        </w:rPr>
      </w:pPr>
    </w:p>
    <w:p w:rsidR="005352DE" w:rsidRPr="00002A77" w:rsidRDefault="00962523" w:rsidP="005352D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Рабочая программа  </w:t>
      </w:r>
    </w:p>
    <w:p w:rsidR="005352DE" w:rsidRPr="00002A77" w:rsidRDefault="00962523" w:rsidP="005352D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курса </w:t>
      </w:r>
      <w:r w:rsidR="00002A77">
        <w:rPr>
          <w:rFonts w:ascii="Times New Roman" w:eastAsia="Times New Roman" w:hAnsi="Times New Roman" w:cs="Times New Roman"/>
          <w:b/>
          <w:sz w:val="28"/>
          <w:szCs w:val="28"/>
          <w:lang w:eastAsia="ru-RU"/>
        </w:rPr>
        <w:t>внеурочной деятельности</w:t>
      </w:r>
      <w:r w:rsidR="005352DE" w:rsidRPr="00002A77">
        <w:rPr>
          <w:b/>
        </w:rPr>
        <w:t xml:space="preserve"> </w:t>
      </w:r>
    </w:p>
    <w:p w:rsidR="005352DE" w:rsidRPr="005352DE" w:rsidRDefault="005352DE" w:rsidP="005352DE">
      <w:pPr>
        <w:spacing w:after="0" w:line="240" w:lineRule="auto"/>
        <w:jc w:val="center"/>
        <w:rPr>
          <w:rFonts w:ascii="Times New Roman" w:eastAsia="Times New Roman" w:hAnsi="Times New Roman" w:cs="Times New Roman"/>
          <w:sz w:val="28"/>
          <w:szCs w:val="28"/>
          <w:lang w:eastAsia="ru-RU"/>
        </w:rPr>
      </w:pPr>
    </w:p>
    <w:p w:rsidR="005352DE" w:rsidRPr="005352DE" w:rsidRDefault="005352DE" w:rsidP="005352DE">
      <w:pPr>
        <w:spacing w:after="0" w:line="240" w:lineRule="auto"/>
        <w:jc w:val="center"/>
        <w:rPr>
          <w:rFonts w:ascii="Times New Roman" w:eastAsia="Times New Roman" w:hAnsi="Times New Roman" w:cs="Times New Roman"/>
          <w:b/>
          <w:sz w:val="28"/>
          <w:szCs w:val="28"/>
          <w:lang w:eastAsia="ru-RU"/>
        </w:rPr>
      </w:pPr>
      <w:r w:rsidRPr="005352DE">
        <w:rPr>
          <w:rFonts w:ascii="Times New Roman" w:eastAsia="Times New Roman" w:hAnsi="Times New Roman" w:cs="Times New Roman"/>
          <w:b/>
          <w:sz w:val="28"/>
          <w:szCs w:val="28"/>
          <w:lang w:eastAsia="ru-RU"/>
        </w:rPr>
        <w:t>«Русские народные подвижные игры»</w:t>
      </w:r>
    </w:p>
    <w:p w:rsidR="005352DE" w:rsidRPr="005352DE" w:rsidRDefault="005352DE" w:rsidP="005352DE">
      <w:pPr>
        <w:spacing w:after="0" w:line="240" w:lineRule="auto"/>
        <w:jc w:val="center"/>
        <w:rPr>
          <w:rFonts w:ascii="Times New Roman" w:eastAsia="Times New Roman" w:hAnsi="Times New Roman" w:cs="Times New Roman"/>
          <w:b/>
          <w:sz w:val="28"/>
          <w:szCs w:val="28"/>
          <w:lang w:eastAsia="ru-RU"/>
        </w:rPr>
      </w:pPr>
      <w:r w:rsidRPr="005352DE">
        <w:rPr>
          <w:rFonts w:ascii="Times New Roman" w:eastAsia="Times New Roman" w:hAnsi="Times New Roman" w:cs="Times New Roman"/>
          <w:b/>
          <w:sz w:val="28"/>
          <w:szCs w:val="28"/>
          <w:lang w:eastAsia="ru-RU"/>
        </w:rPr>
        <w:t>(для учащихся 1 – 4 классов)</w:t>
      </w:r>
    </w:p>
    <w:p w:rsidR="005352DE" w:rsidRPr="005352DE" w:rsidRDefault="005352DE" w:rsidP="005352DE">
      <w:pPr>
        <w:spacing w:after="0" w:line="240" w:lineRule="auto"/>
        <w:jc w:val="center"/>
        <w:rPr>
          <w:rFonts w:ascii="Times New Roman" w:eastAsia="Times New Roman" w:hAnsi="Times New Roman" w:cs="Times New Roman"/>
          <w:b/>
          <w:sz w:val="28"/>
          <w:szCs w:val="28"/>
          <w:lang w:eastAsia="ru-RU"/>
        </w:rPr>
      </w:pPr>
    </w:p>
    <w:p w:rsidR="00B31895" w:rsidRPr="005352DE" w:rsidRDefault="00B31895" w:rsidP="005352DE">
      <w:pPr>
        <w:spacing w:after="0" w:line="240" w:lineRule="auto"/>
        <w:jc w:val="center"/>
        <w:rPr>
          <w:rFonts w:ascii="Times New Roman" w:hAnsi="Times New Roman" w:cs="Times New Roman"/>
          <w:sz w:val="28"/>
          <w:szCs w:val="28"/>
          <w:lang w:eastAsia="en-US"/>
        </w:rPr>
      </w:pPr>
    </w:p>
    <w:p w:rsidR="00B31895" w:rsidRPr="00316993" w:rsidRDefault="00B31895" w:rsidP="00B31895">
      <w:pPr>
        <w:spacing w:after="0" w:line="240" w:lineRule="auto"/>
        <w:jc w:val="center"/>
        <w:rPr>
          <w:rFonts w:ascii="Times New Roman" w:hAnsi="Times New Roman" w:cs="Times New Roman"/>
          <w:b/>
          <w:sz w:val="28"/>
          <w:szCs w:val="28"/>
          <w:lang w:eastAsia="en-US"/>
        </w:rPr>
      </w:pPr>
    </w:p>
    <w:p w:rsidR="00B31895" w:rsidRPr="00316993" w:rsidRDefault="00B31895" w:rsidP="00B31895">
      <w:pPr>
        <w:spacing w:after="0" w:line="240" w:lineRule="auto"/>
        <w:jc w:val="center"/>
        <w:rPr>
          <w:rFonts w:ascii="Times New Roman" w:hAnsi="Times New Roman" w:cs="Times New Roman"/>
          <w:b/>
          <w:sz w:val="28"/>
          <w:szCs w:val="28"/>
          <w:lang w:eastAsia="en-US"/>
        </w:rPr>
      </w:pPr>
    </w:p>
    <w:p w:rsidR="00B31895" w:rsidRPr="00316993" w:rsidRDefault="00B31895" w:rsidP="005352DE">
      <w:pPr>
        <w:spacing w:after="0" w:line="240" w:lineRule="auto"/>
        <w:rPr>
          <w:rFonts w:ascii="Times New Roman" w:hAnsi="Times New Roman" w:cs="Times New Roman"/>
          <w:sz w:val="28"/>
          <w:szCs w:val="28"/>
          <w:lang w:eastAsia="en-US"/>
        </w:rPr>
      </w:pPr>
    </w:p>
    <w:p w:rsidR="00B31895" w:rsidRPr="00316993" w:rsidRDefault="00B31895" w:rsidP="00B31895">
      <w:pPr>
        <w:spacing w:after="0" w:line="240" w:lineRule="auto"/>
        <w:jc w:val="center"/>
        <w:rPr>
          <w:rFonts w:ascii="Times New Roman" w:hAnsi="Times New Roman" w:cs="Times New Roman"/>
          <w:sz w:val="28"/>
          <w:szCs w:val="28"/>
          <w:lang w:eastAsia="en-US"/>
        </w:rPr>
      </w:pPr>
    </w:p>
    <w:p w:rsidR="00316993" w:rsidRPr="00316993" w:rsidRDefault="00316993" w:rsidP="00316993">
      <w:pPr>
        <w:spacing w:after="0" w:line="240" w:lineRule="auto"/>
        <w:jc w:val="center"/>
        <w:rPr>
          <w:rFonts w:ascii="Times New Roman" w:hAnsi="Times New Roman" w:cs="Times New Roman"/>
          <w:sz w:val="28"/>
          <w:szCs w:val="28"/>
          <w:lang w:eastAsia="en-US"/>
        </w:rPr>
      </w:pPr>
    </w:p>
    <w:p w:rsidR="00B31895" w:rsidRDefault="00B31895" w:rsidP="005352DE">
      <w:pPr>
        <w:spacing w:after="0" w:line="240" w:lineRule="auto"/>
        <w:jc w:val="center"/>
        <w:rPr>
          <w:rFonts w:ascii="Times New Roman" w:hAnsi="Times New Roman" w:cs="Times New Roman"/>
          <w:sz w:val="28"/>
          <w:szCs w:val="28"/>
          <w:lang w:eastAsia="en-US"/>
        </w:rPr>
      </w:pPr>
    </w:p>
    <w:p w:rsidR="005352DE" w:rsidRPr="005352DE" w:rsidRDefault="005352DE" w:rsidP="005352DE">
      <w:pPr>
        <w:spacing w:after="0" w:line="240" w:lineRule="auto"/>
        <w:jc w:val="right"/>
        <w:rPr>
          <w:rFonts w:ascii="Times New Roman" w:eastAsia="Times New Roman" w:hAnsi="Times New Roman" w:cs="Times New Roman"/>
          <w:sz w:val="28"/>
          <w:szCs w:val="28"/>
          <w:lang w:eastAsia="ru-RU"/>
        </w:rPr>
      </w:pPr>
      <w:r w:rsidRPr="005352DE">
        <w:rPr>
          <w:rFonts w:ascii="Times New Roman" w:eastAsia="Times New Roman" w:hAnsi="Times New Roman" w:cs="Times New Roman"/>
          <w:sz w:val="28"/>
          <w:szCs w:val="28"/>
          <w:lang w:eastAsia="ru-RU"/>
        </w:rPr>
        <w:t>Составила:         Ломакина Людмила Ивановна</w:t>
      </w:r>
    </w:p>
    <w:p w:rsidR="005352DE" w:rsidRPr="005352DE" w:rsidRDefault="005352DE" w:rsidP="005352DE">
      <w:pPr>
        <w:spacing w:after="0" w:line="240" w:lineRule="auto"/>
        <w:jc w:val="right"/>
        <w:rPr>
          <w:rFonts w:ascii="Times New Roman" w:eastAsia="Times New Roman" w:hAnsi="Times New Roman" w:cs="Times New Roman"/>
          <w:sz w:val="28"/>
          <w:szCs w:val="28"/>
          <w:lang w:eastAsia="ru-RU"/>
        </w:rPr>
      </w:pPr>
      <w:r w:rsidRPr="005352DE">
        <w:rPr>
          <w:rFonts w:ascii="Times New Roman" w:eastAsia="Times New Roman" w:hAnsi="Times New Roman" w:cs="Times New Roman"/>
          <w:sz w:val="28"/>
          <w:szCs w:val="28"/>
          <w:lang w:eastAsia="ru-RU"/>
        </w:rPr>
        <w:t>учитель высшей квалификационной категории</w:t>
      </w:r>
    </w:p>
    <w:p w:rsidR="00B31895" w:rsidRPr="005352DE" w:rsidRDefault="005352DE" w:rsidP="005352DE">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МБОУ г. Иркутска СОШ</w:t>
      </w:r>
      <w:r w:rsidR="00F36106">
        <w:rPr>
          <w:rFonts w:ascii="Times New Roman" w:eastAsia="Times New Roman" w:hAnsi="Times New Roman" w:cs="Times New Roman"/>
          <w:sz w:val="28"/>
          <w:szCs w:val="28"/>
          <w:lang w:eastAsia="ru-RU"/>
        </w:rPr>
        <w:t xml:space="preserve"> с УИОП </w:t>
      </w:r>
      <w:r>
        <w:rPr>
          <w:rFonts w:ascii="Times New Roman" w:eastAsia="Times New Roman" w:hAnsi="Times New Roman" w:cs="Times New Roman"/>
          <w:sz w:val="28"/>
          <w:szCs w:val="28"/>
          <w:lang w:eastAsia="ru-RU"/>
        </w:rPr>
        <w:t xml:space="preserve"> № 14</w:t>
      </w:r>
    </w:p>
    <w:p w:rsidR="00B31895" w:rsidRPr="00316993" w:rsidRDefault="00B31895" w:rsidP="00B31895">
      <w:pPr>
        <w:spacing w:after="0" w:line="240" w:lineRule="auto"/>
        <w:jc w:val="center"/>
        <w:rPr>
          <w:rFonts w:ascii="Times New Roman" w:hAnsi="Times New Roman" w:cs="Times New Roman"/>
          <w:sz w:val="28"/>
          <w:szCs w:val="28"/>
          <w:lang w:eastAsia="en-US"/>
        </w:rPr>
      </w:pPr>
    </w:p>
    <w:p w:rsidR="00B31895" w:rsidRPr="00316993" w:rsidRDefault="00B31895" w:rsidP="005352DE">
      <w:pPr>
        <w:spacing w:after="0" w:line="240" w:lineRule="auto"/>
        <w:rPr>
          <w:rFonts w:ascii="Times New Roman" w:hAnsi="Times New Roman" w:cs="Times New Roman"/>
          <w:sz w:val="28"/>
          <w:szCs w:val="28"/>
          <w:lang w:eastAsia="en-US"/>
        </w:rPr>
      </w:pPr>
    </w:p>
    <w:p w:rsidR="00B31895" w:rsidRPr="00316993" w:rsidRDefault="00B31895" w:rsidP="00B31895">
      <w:pPr>
        <w:spacing w:after="0" w:line="240" w:lineRule="auto"/>
        <w:jc w:val="center"/>
        <w:rPr>
          <w:rFonts w:ascii="Times New Roman" w:hAnsi="Times New Roman" w:cs="Times New Roman"/>
          <w:sz w:val="28"/>
          <w:szCs w:val="28"/>
          <w:lang w:eastAsia="en-US"/>
        </w:rPr>
      </w:pPr>
    </w:p>
    <w:p w:rsidR="00B31895" w:rsidRPr="00316993" w:rsidRDefault="00B31895" w:rsidP="00B31895">
      <w:pPr>
        <w:spacing w:after="0" w:line="240" w:lineRule="auto"/>
        <w:jc w:val="center"/>
        <w:rPr>
          <w:rFonts w:ascii="Times New Roman" w:hAnsi="Times New Roman" w:cs="Times New Roman"/>
          <w:sz w:val="28"/>
          <w:szCs w:val="28"/>
          <w:lang w:eastAsia="en-US"/>
        </w:rPr>
      </w:pPr>
    </w:p>
    <w:p w:rsidR="00316993" w:rsidRPr="005352DE" w:rsidRDefault="0080648C" w:rsidP="00B31895">
      <w:pPr>
        <w:spacing w:after="0" w:line="240" w:lineRule="auto"/>
        <w:jc w:val="center"/>
        <w:rPr>
          <w:rFonts w:ascii="Times New Roman" w:hAnsi="Times New Roman" w:cs="Times New Roman"/>
          <w:sz w:val="28"/>
          <w:szCs w:val="28"/>
          <w:lang w:eastAsia="en-US"/>
        </w:rPr>
        <w:sectPr w:rsidR="00316993" w:rsidRPr="005352DE">
          <w:pgSz w:w="11906" w:h="16838"/>
          <w:pgMar w:top="1134" w:right="850" w:bottom="1134" w:left="1701" w:header="708" w:footer="708" w:gutter="0"/>
          <w:cols w:space="708"/>
          <w:docGrid w:linePitch="360"/>
        </w:sectPr>
      </w:pPr>
      <w:r>
        <w:rPr>
          <w:rFonts w:ascii="Times New Roman" w:hAnsi="Times New Roman" w:cs="Times New Roman"/>
          <w:sz w:val="28"/>
          <w:szCs w:val="28"/>
          <w:lang w:eastAsia="en-US"/>
        </w:rPr>
        <w:t>Иркутск, 2020</w:t>
      </w:r>
    </w:p>
    <w:p w:rsidR="00557784" w:rsidRPr="00171C5B" w:rsidRDefault="00557784" w:rsidP="005352DE">
      <w:pPr>
        <w:pageBreakBefore/>
        <w:spacing w:after="0" w:line="240" w:lineRule="auto"/>
        <w:jc w:val="center"/>
        <w:rPr>
          <w:rFonts w:ascii="Times New Roman" w:hAnsi="Times New Roman"/>
          <w:b/>
          <w:sz w:val="28"/>
          <w:szCs w:val="28"/>
        </w:rPr>
      </w:pPr>
      <w:r w:rsidRPr="00171C5B">
        <w:rPr>
          <w:rFonts w:ascii="Times New Roman" w:hAnsi="Times New Roman"/>
          <w:b/>
          <w:sz w:val="28"/>
          <w:szCs w:val="28"/>
        </w:rPr>
        <w:lastRenderedPageBreak/>
        <w:t>Пояснительная записка</w:t>
      </w:r>
    </w:p>
    <w:p w:rsidR="00F40256" w:rsidRPr="00171C5B" w:rsidRDefault="00F40256" w:rsidP="00171C5B">
      <w:pPr>
        <w:pStyle w:val="af"/>
        <w:ind w:firstLine="709"/>
        <w:jc w:val="both"/>
        <w:rPr>
          <w:rFonts w:ascii="Times New Roman" w:hAnsi="Times New Roman"/>
          <w:sz w:val="28"/>
          <w:szCs w:val="28"/>
        </w:rPr>
      </w:pPr>
    </w:p>
    <w:p w:rsidR="00BD1270" w:rsidRPr="00171C5B" w:rsidRDefault="00BD1270" w:rsidP="00171C5B">
      <w:pPr>
        <w:pStyle w:val="af"/>
        <w:ind w:firstLine="709"/>
        <w:jc w:val="both"/>
        <w:rPr>
          <w:rFonts w:ascii="Times New Roman" w:hAnsi="Times New Roman"/>
          <w:sz w:val="28"/>
          <w:szCs w:val="28"/>
        </w:rPr>
      </w:pPr>
    </w:p>
    <w:p w:rsidR="00557784" w:rsidRPr="00171C5B" w:rsidRDefault="00557784" w:rsidP="00171569">
      <w:pPr>
        <w:pStyle w:val="ae"/>
        <w:numPr>
          <w:ilvl w:val="1"/>
          <w:numId w:val="3"/>
        </w:numPr>
        <w:spacing w:after="0" w:line="240" w:lineRule="auto"/>
        <w:ind w:left="0" w:firstLine="709"/>
        <w:jc w:val="center"/>
        <w:rPr>
          <w:rFonts w:ascii="Times New Roman" w:hAnsi="Times New Roman"/>
          <w:b/>
          <w:sz w:val="28"/>
          <w:szCs w:val="28"/>
        </w:rPr>
      </w:pPr>
      <w:r w:rsidRPr="00171C5B">
        <w:rPr>
          <w:rFonts w:ascii="Times New Roman" w:hAnsi="Times New Roman"/>
          <w:b/>
          <w:sz w:val="28"/>
          <w:szCs w:val="28"/>
        </w:rPr>
        <w:t>Цели и задачи обуче</w:t>
      </w:r>
      <w:r w:rsidR="005352DE">
        <w:rPr>
          <w:rFonts w:ascii="Times New Roman" w:hAnsi="Times New Roman"/>
          <w:b/>
          <w:sz w:val="28"/>
          <w:szCs w:val="28"/>
        </w:rPr>
        <w:t xml:space="preserve">ния, воспитания и развития учащихся </w:t>
      </w:r>
    </w:p>
    <w:p w:rsidR="00607381" w:rsidRPr="00171C5B" w:rsidRDefault="00557784" w:rsidP="00171569">
      <w:pPr>
        <w:pStyle w:val="ae"/>
        <w:spacing w:after="0" w:line="240" w:lineRule="auto"/>
        <w:ind w:left="0" w:firstLine="709"/>
        <w:jc w:val="center"/>
        <w:rPr>
          <w:rFonts w:ascii="Times New Roman" w:hAnsi="Times New Roman"/>
          <w:b/>
          <w:sz w:val="28"/>
          <w:szCs w:val="28"/>
        </w:rPr>
      </w:pPr>
      <w:r w:rsidRPr="00171C5B">
        <w:rPr>
          <w:rFonts w:ascii="Times New Roman" w:hAnsi="Times New Roman"/>
          <w:b/>
          <w:sz w:val="28"/>
          <w:szCs w:val="28"/>
        </w:rPr>
        <w:t>по спортивно-оздоровительному направлению</w:t>
      </w:r>
    </w:p>
    <w:p w:rsidR="00557784" w:rsidRDefault="00557784" w:rsidP="00171569">
      <w:pPr>
        <w:pStyle w:val="ae"/>
        <w:spacing w:after="0" w:line="240" w:lineRule="auto"/>
        <w:ind w:left="0" w:firstLine="709"/>
        <w:jc w:val="center"/>
        <w:rPr>
          <w:rFonts w:ascii="Times New Roman" w:hAnsi="Times New Roman"/>
          <w:b/>
          <w:sz w:val="28"/>
          <w:szCs w:val="28"/>
        </w:rPr>
      </w:pPr>
      <w:r w:rsidRPr="00171C5B">
        <w:rPr>
          <w:rFonts w:ascii="Times New Roman" w:hAnsi="Times New Roman"/>
          <w:b/>
          <w:sz w:val="28"/>
          <w:szCs w:val="28"/>
        </w:rPr>
        <w:t>внеурочной деятельности</w:t>
      </w:r>
    </w:p>
    <w:p w:rsidR="00002A77" w:rsidRDefault="00002A77" w:rsidP="00171569">
      <w:pPr>
        <w:pStyle w:val="ae"/>
        <w:spacing w:after="0" w:line="240" w:lineRule="auto"/>
        <w:ind w:left="0" w:firstLine="709"/>
        <w:jc w:val="center"/>
        <w:rPr>
          <w:rFonts w:ascii="Times New Roman" w:hAnsi="Times New Roman"/>
          <w:b/>
          <w:sz w:val="28"/>
          <w:szCs w:val="28"/>
        </w:rPr>
      </w:pPr>
    </w:p>
    <w:p w:rsidR="00002A77" w:rsidRPr="00002A77" w:rsidRDefault="00962523" w:rsidP="003F334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Рабочая </w:t>
      </w:r>
      <w:r w:rsidR="00002A77" w:rsidRPr="00002A77">
        <w:rPr>
          <w:rFonts w:ascii="Times New Roman" w:eastAsia="Times New Roman" w:hAnsi="Times New Roman" w:cs="Times New Roman"/>
          <w:sz w:val="28"/>
          <w:szCs w:val="28"/>
          <w:lang w:eastAsia="ru-RU"/>
        </w:rPr>
        <w:t xml:space="preserve"> программа </w:t>
      </w:r>
      <w:r>
        <w:rPr>
          <w:rFonts w:ascii="Times New Roman" w:eastAsia="Times New Roman" w:hAnsi="Times New Roman" w:cs="Times New Roman"/>
          <w:sz w:val="28"/>
          <w:szCs w:val="28"/>
          <w:lang w:eastAsia="ru-RU"/>
        </w:rPr>
        <w:t xml:space="preserve">курса </w:t>
      </w:r>
      <w:r w:rsidR="00002A77">
        <w:rPr>
          <w:rFonts w:ascii="Times New Roman" w:eastAsia="Times New Roman" w:hAnsi="Times New Roman" w:cs="Times New Roman"/>
          <w:sz w:val="28"/>
          <w:szCs w:val="28"/>
          <w:lang w:eastAsia="ru-RU"/>
        </w:rPr>
        <w:t xml:space="preserve">внеурочной деятельности </w:t>
      </w:r>
    </w:p>
    <w:p w:rsidR="00557784" w:rsidRPr="00002A77" w:rsidRDefault="00002A77" w:rsidP="003F334F">
      <w:pPr>
        <w:spacing w:after="0" w:line="240" w:lineRule="auto"/>
        <w:jc w:val="both"/>
        <w:rPr>
          <w:rFonts w:ascii="Times New Roman" w:eastAsia="Times New Roman" w:hAnsi="Times New Roman" w:cs="Times New Roman"/>
          <w:sz w:val="28"/>
          <w:szCs w:val="28"/>
          <w:lang w:eastAsia="ru-RU"/>
        </w:rPr>
      </w:pPr>
      <w:r w:rsidRPr="00002A77">
        <w:rPr>
          <w:rFonts w:ascii="Times New Roman" w:eastAsia="Times New Roman" w:hAnsi="Times New Roman" w:cs="Times New Roman"/>
          <w:sz w:val="28"/>
          <w:szCs w:val="28"/>
          <w:lang w:eastAsia="ru-RU"/>
        </w:rPr>
        <w:t>«Русские народные подвижные и</w:t>
      </w:r>
      <w:r w:rsidR="003F334F">
        <w:rPr>
          <w:rFonts w:ascii="Times New Roman" w:eastAsia="Times New Roman" w:hAnsi="Times New Roman" w:cs="Times New Roman"/>
          <w:sz w:val="28"/>
          <w:szCs w:val="28"/>
          <w:lang w:eastAsia="ru-RU"/>
        </w:rPr>
        <w:t xml:space="preserve">гры» для учащихся 1 – 4 классов </w:t>
      </w:r>
      <w:r w:rsidR="003F334F" w:rsidRPr="003F334F">
        <w:rPr>
          <w:rFonts w:ascii="Times New Roman" w:hAnsi="Times New Roman" w:cs="Times New Roman"/>
          <w:sz w:val="28"/>
          <w:szCs w:val="28"/>
        </w:rPr>
        <w:t>в соотве</w:t>
      </w:r>
      <w:r w:rsidR="003F334F" w:rsidRPr="003F334F">
        <w:rPr>
          <w:rFonts w:ascii="Times New Roman" w:hAnsi="Times New Roman" w:cs="Times New Roman"/>
          <w:sz w:val="28"/>
          <w:szCs w:val="28"/>
        </w:rPr>
        <w:t>т</w:t>
      </w:r>
      <w:r w:rsidR="003F334F" w:rsidRPr="003F334F">
        <w:rPr>
          <w:rFonts w:ascii="Times New Roman" w:hAnsi="Times New Roman" w:cs="Times New Roman"/>
          <w:sz w:val="28"/>
          <w:szCs w:val="28"/>
        </w:rPr>
        <w:t xml:space="preserve">ствии с </w:t>
      </w:r>
      <w:r w:rsidR="00962523">
        <w:rPr>
          <w:rFonts w:ascii="Times New Roman" w:hAnsi="Times New Roman" w:cs="Times New Roman"/>
          <w:sz w:val="28"/>
          <w:szCs w:val="28"/>
        </w:rPr>
        <w:t xml:space="preserve">требованиями </w:t>
      </w:r>
      <w:r w:rsidR="003F334F" w:rsidRPr="003F334F">
        <w:rPr>
          <w:rFonts w:ascii="Times New Roman" w:hAnsi="Times New Roman" w:cs="Times New Roman"/>
          <w:sz w:val="28"/>
          <w:szCs w:val="28"/>
        </w:rPr>
        <w:t>ФГОС</w:t>
      </w:r>
      <w:r w:rsidRPr="00002A77">
        <w:rPr>
          <w:rFonts w:ascii="Times New Roman" w:eastAsia="Times New Roman" w:hAnsi="Times New Roman" w:cs="Times New Roman"/>
          <w:sz w:val="28"/>
          <w:szCs w:val="28"/>
          <w:lang w:eastAsia="ru-RU"/>
        </w:rPr>
        <w:t xml:space="preserve"> носит предметно-ориентировочный характер, </w:t>
      </w:r>
      <w:proofErr w:type="gramStart"/>
      <w:r w:rsidRPr="00002A77">
        <w:rPr>
          <w:rFonts w:ascii="Times New Roman" w:eastAsia="Times New Roman" w:hAnsi="Times New Roman" w:cs="Times New Roman"/>
          <w:sz w:val="28"/>
          <w:szCs w:val="28"/>
          <w:lang w:eastAsia="ru-RU"/>
        </w:rPr>
        <w:t>рассчитана</w:t>
      </w:r>
      <w:proofErr w:type="gramEnd"/>
      <w:r w:rsidRPr="00002A77">
        <w:rPr>
          <w:rFonts w:ascii="Times New Roman" w:eastAsia="Times New Roman" w:hAnsi="Times New Roman" w:cs="Times New Roman"/>
          <w:sz w:val="28"/>
          <w:szCs w:val="28"/>
          <w:lang w:eastAsia="ru-RU"/>
        </w:rPr>
        <w:t xml:space="preserve"> на 16 часов</w:t>
      </w:r>
      <w:r>
        <w:rPr>
          <w:rFonts w:ascii="Times New Roman" w:eastAsia="Times New Roman" w:hAnsi="Times New Roman" w:cs="Times New Roman"/>
          <w:sz w:val="28"/>
          <w:szCs w:val="28"/>
          <w:lang w:eastAsia="ru-RU"/>
        </w:rPr>
        <w:t>.</w:t>
      </w:r>
    </w:p>
    <w:p w:rsidR="000E7A6C" w:rsidRPr="00171C5B" w:rsidRDefault="00002A77" w:rsidP="003F334F">
      <w:pPr>
        <w:pStyle w:val="af1"/>
        <w:ind w:firstLine="709"/>
        <w:rPr>
          <w:rFonts w:cs="Times New Roman"/>
          <w:szCs w:val="28"/>
          <w:lang w:val="ru-RU"/>
        </w:rPr>
      </w:pPr>
      <w:r>
        <w:rPr>
          <w:szCs w:val="28"/>
          <w:lang w:val="ru-RU"/>
        </w:rPr>
        <w:t xml:space="preserve">Программа </w:t>
      </w:r>
      <w:r w:rsidR="00557784" w:rsidRPr="00171C5B">
        <w:rPr>
          <w:szCs w:val="28"/>
        </w:rPr>
        <w:t xml:space="preserve">может рассматриваться как одна из ступеней </w:t>
      </w:r>
      <w:r w:rsidR="00C92B32" w:rsidRPr="00171C5B">
        <w:rPr>
          <w:szCs w:val="28"/>
        </w:rPr>
        <w:t xml:space="preserve"> </w:t>
      </w:r>
      <w:r w:rsidR="00C92B32" w:rsidRPr="00171C5B">
        <w:rPr>
          <w:szCs w:val="28"/>
          <w:lang w:val="ru-RU"/>
        </w:rPr>
        <w:t xml:space="preserve">к </w:t>
      </w:r>
      <w:r w:rsidR="00C92B32" w:rsidRPr="00171C5B">
        <w:rPr>
          <w:szCs w:val="28"/>
        </w:rPr>
        <w:t>формировани</w:t>
      </w:r>
      <w:r w:rsidR="00C92B32" w:rsidRPr="00171C5B">
        <w:rPr>
          <w:szCs w:val="28"/>
          <w:lang w:val="ru-RU"/>
        </w:rPr>
        <w:t xml:space="preserve">ю здорового образа жизни </w:t>
      </w:r>
      <w:r w:rsidR="00557784" w:rsidRPr="00171C5B">
        <w:rPr>
          <w:szCs w:val="28"/>
        </w:rPr>
        <w:t>и неотъемлемой частью всего воспитательно-образовательного процесса в школе.</w:t>
      </w:r>
      <w:r w:rsidR="00CF46B9" w:rsidRPr="00171C5B">
        <w:rPr>
          <w:szCs w:val="28"/>
        </w:rPr>
        <w:t xml:space="preserve"> Данная программа направлена на формирование, сохранение и укрепления здоровья младших школьников</w:t>
      </w:r>
      <w:r w:rsidR="00CF46B9" w:rsidRPr="00171C5B">
        <w:rPr>
          <w:rFonts w:cs="Times New Roman"/>
          <w:szCs w:val="28"/>
          <w:lang w:val="ru-RU"/>
        </w:rPr>
        <w:t>.</w:t>
      </w:r>
      <w:r w:rsidR="00426A94" w:rsidRPr="00171C5B">
        <w:rPr>
          <w:rFonts w:cs="Times New Roman"/>
          <w:szCs w:val="28"/>
          <w:lang w:val="ru-RU"/>
        </w:rPr>
        <w:t xml:space="preserve"> </w:t>
      </w:r>
    </w:p>
    <w:p w:rsidR="00DF5A84" w:rsidRDefault="00426A94" w:rsidP="00171C5B">
      <w:pPr>
        <w:pStyle w:val="af1"/>
        <w:ind w:firstLine="709"/>
        <w:rPr>
          <w:rFonts w:cs="Times New Roman"/>
          <w:color w:val="000000"/>
          <w:szCs w:val="28"/>
          <w:shd w:val="clear" w:color="auto" w:fill="FFFFFF"/>
          <w:lang w:val="ru-RU"/>
        </w:rPr>
      </w:pPr>
      <w:r w:rsidRPr="00171C5B">
        <w:rPr>
          <w:rFonts w:cs="Times New Roman"/>
          <w:color w:val="000000"/>
          <w:szCs w:val="28"/>
          <w:shd w:val="clear" w:color="auto" w:fill="FFFFFF"/>
          <w:lang w:val="ru-RU"/>
        </w:rPr>
        <w:t>П</w:t>
      </w:r>
      <w:r w:rsidRPr="00171C5B">
        <w:rPr>
          <w:rFonts w:cs="Times New Roman"/>
          <w:color w:val="000000"/>
          <w:szCs w:val="28"/>
          <w:shd w:val="clear" w:color="auto" w:fill="FFFFFF"/>
        </w:rPr>
        <w:t xml:space="preserve">одвижная игра </w:t>
      </w:r>
      <w:r w:rsidRPr="00171C5B">
        <w:rPr>
          <w:rFonts w:cs="Times New Roman"/>
          <w:color w:val="000000"/>
          <w:szCs w:val="28"/>
          <w:shd w:val="clear" w:color="auto" w:fill="FFFFFF"/>
          <w:lang w:val="ru-RU"/>
        </w:rPr>
        <w:t>-</w:t>
      </w:r>
      <w:r w:rsidRPr="00171C5B">
        <w:rPr>
          <w:rFonts w:cs="Times New Roman"/>
          <w:color w:val="000000"/>
          <w:szCs w:val="28"/>
          <w:shd w:val="clear" w:color="auto" w:fill="FFFFFF"/>
        </w:rPr>
        <w:t xml:space="preserve"> осмысленная деятельность, направленная на достижение конкретных двигательных задач в быстроменяющихся условиях. Подвижная игра — одно из важных средств всестороннего воспитания дет</w:t>
      </w:r>
      <w:r w:rsidR="000E7A6C" w:rsidRPr="00171C5B">
        <w:rPr>
          <w:rFonts w:cs="Times New Roman"/>
          <w:color w:val="000000"/>
          <w:szCs w:val="28"/>
          <w:shd w:val="clear" w:color="auto" w:fill="FFFFFF"/>
        </w:rPr>
        <w:t>ей</w:t>
      </w:r>
      <w:r w:rsidRPr="00171C5B">
        <w:rPr>
          <w:rFonts w:cs="Times New Roman"/>
          <w:color w:val="000000"/>
          <w:szCs w:val="28"/>
          <w:shd w:val="clear" w:color="auto" w:fill="FFFFFF"/>
        </w:rPr>
        <w:t>. Характерная ее особенность — комплексность воздействия на организм и на все стороны личности ребенка: в игре одновременно осуществляется физическое, умственное, нравственное, эстетическое и трудовое воспитание.</w:t>
      </w:r>
    </w:p>
    <w:p w:rsidR="005352DE" w:rsidRDefault="00426A94" w:rsidP="00171C5B">
      <w:pPr>
        <w:pStyle w:val="af1"/>
        <w:ind w:firstLine="709"/>
        <w:rPr>
          <w:rFonts w:cs="Times New Roman"/>
          <w:color w:val="000000"/>
          <w:szCs w:val="28"/>
          <w:shd w:val="clear" w:color="auto" w:fill="FFFFFF"/>
          <w:lang w:val="ru-RU"/>
        </w:rPr>
      </w:pPr>
      <w:r w:rsidRPr="00171C5B">
        <w:rPr>
          <w:rFonts w:cs="Times New Roman"/>
          <w:color w:val="000000"/>
          <w:szCs w:val="28"/>
          <w:shd w:val="clear" w:color="auto" w:fill="FFFFFF"/>
        </w:rPr>
        <w:t>Активная двигательная деятельность игрового характера и вызываемые ею положительные эмоции усиливают все физиологические процессы в организме, улучшают работу всех органов и систем. Возникающие в игре неожиданные ситуации приучают детей целесообразно использовать приобретенные двигательные навыки.В подвижных играх создаются наиболее благопрятные условия для развития физических качеств. Увлеченные сюжетом игры, дети могут выполнять с интересом и притом много раз одни и те же движения, не замечая усталости. А это приводит к развитию выносливости.Во время игры дети действуют в соответствии с правилами, которые обязательны для всех участников. Правила регулируют поведение играющих и способствуют выработке взаимопомощи, коллективизма, честности, дисциплинированности. Вместе с тем необходимость выполнять правила, а также преодолевать препятствия, неизбежные в игре, содействует воспитанию волевых качеств — выдержки, смелости, реши</w:t>
      </w:r>
      <w:r w:rsidR="000E7A6C" w:rsidRPr="00171C5B">
        <w:rPr>
          <w:rFonts w:cs="Times New Roman"/>
          <w:color w:val="000000"/>
          <w:szCs w:val="28"/>
          <w:shd w:val="clear" w:color="auto" w:fill="FFFFFF"/>
        </w:rPr>
        <w:t>тельности, умения справляться с</w:t>
      </w:r>
      <w:r w:rsidR="000E7A6C" w:rsidRPr="00171C5B">
        <w:rPr>
          <w:rFonts w:cs="Times New Roman"/>
          <w:color w:val="000000"/>
          <w:szCs w:val="28"/>
          <w:shd w:val="clear" w:color="auto" w:fill="FFFFFF"/>
          <w:lang w:val="ru-RU"/>
        </w:rPr>
        <w:t xml:space="preserve"> </w:t>
      </w:r>
      <w:r w:rsidRPr="00171C5B">
        <w:rPr>
          <w:rFonts w:cs="Times New Roman"/>
          <w:color w:val="000000"/>
          <w:szCs w:val="28"/>
          <w:shd w:val="clear" w:color="auto" w:fill="FFFFFF"/>
        </w:rPr>
        <w:t>отрицательными эмоциями.В подвижных играх ребенку приходится самому решать, как действовать, чтобы достигнуть цели. Быстрая и порой неожиданная смена условий заставляет искать все новые и новые пути решения возникающих задач. Все это способствует развитию самостоятельности, активности, инициативы, творчества, сообразительности.</w:t>
      </w:r>
      <w:r w:rsidR="005352DE">
        <w:rPr>
          <w:rFonts w:cs="Times New Roman"/>
          <w:color w:val="000000"/>
          <w:szCs w:val="28"/>
          <w:shd w:val="clear" w:color="auto" w:fill="FFFFFF"/>
          <w:lang w:val="ru-RU"/>
        </w:rPr>
        <w:t xml:space="preserve"> </w:t>
      </w:r>
      <w:r w:rsidRPr="00171C5B">
        <w:rPr>
          <w:rFonts w:cs="Times New Roman"/>
          <w:color w:val="000000"/>
          <w:szCs w:val="28"/>
          <w:shd w:val="clear" w:color="auto" w:fill="FFFFFF"/>
        </w:rPr>
        <w:t xml:space="preserve">Игры помогают ребенку расширять и углублять свои представления об окружающей действительности. Выполняя различные роли, изображая разнообразные </w:t>
      </w:r>
      <w:r w:rsidRPr="00171C5B">
        <w:rPr>
          <w:rFonts w:cs="Times New Roman"/>
          <w:color w:val="000000"/>
          <w:szCs w:val="28"/>
          <w:shd w:val="clear" w:color="auto" w:fill="FFFFFF"/>
        </w:rPr>
        <w:lastRenderedPageBreak/>
        <w:t>действия, дети практически используют свои знания о повадках животных, птиц, насекомых, о явлениях природы, о средствах передвижения, о современной технике. В процессе игр создаются возможности для</w:t>
      </w:r>
      <w:r w:rsidRPr="00171C5B">
        <w:rPr>
          <w:rStyle w:val="apple-converted-space"/>
          <w:rFonts w:cs="Times New Roman"/>
          <w:color w:val="000000"/>
          <w:szCs w:val="28"/>
          <w:shd w:val="clear" w:color="auto" w:fill="FFFFFF"/>
        </w:rPr>
        <w:t> </w:t>
      </w:r>
      <w:r w:rsidR="000E7A6C" w:rsidRPr="00171C5B">
        <w:rPr>
          <w:rFonts w:cs="Times New Roman"/>
          <w:szCs w:val="28"/>
          <w:shd w:val="clear" w:color="auto" w:fill="FFFFFF"/>
          <w:lang w:val="ru-RU"/>
        </w:rPr>
        <w:t>развития речи</w:t>
      </w:r>
      <w:r w:rsidR="009304EA" w:rsidRPr="00171C5B">
        <w:rPr>
          <w:rFonts w:cs="Times New Roman"/>
          <w:color w:val="000000"/>
          <w:szCs w:val="28"/>
          <w:shd w:val="clear" w:color="auto" w:fill="FFFFFF"/>
        </w:rPr>
        <w:t>, упражнения в счете и т.</w:t>
      </w:r>
      <w:r w:rsidR="009304EA" w:rsidRPr="00171C5B">
        <w:rPr>
          <w:rFonts w:cs="Times New Roman"/>
          <w:color w:val="000000"/>
          <w:szCs w:val="28"/>
          <w:shd w:val="clear" w:color="auto" w:fill="FFFFFF"/>
          <w:lang w:val="ru-RU"/>
        </w:rPr>
        <w:t xml:space="preserve">д. </w:t>
      </w:r>
    </w:p>
    <w:p w:rsidR="000E7A6C" w:rsidRPr="00171C5B" w:rsidRDefault="005352DE" w:rsidP="00171C5B">
      <w:pPr>
        <w:pStyle w:val="af1"/>
        <w:ind w:firstLine="709"/>
        <w:rPr>
          <w:rFonts w:cs="Times New Roman"/>
          <w:color w:val="000000"/>
          <w:szCs w:val="28"/>
          <w:shd w:val="clear" w:color="auto" w:fill="FFFFFF"/>
          <w:lang w:val="ru-RU"/>
        </w:rPr>
      </w:pPr>
      <w:r>
        <w:rPr>
          <w:rFonts w:cs="Times New Roman"/>
          <w:color w:val="000000"/>
          <w:szCs w:val="28"/>
          <w:shd w:val="clear" w:color="auto" w:fill="FFFFFF"/>
          <w:lang w:val="ru-RU"/>
        </w:rPr>
        <w:t xml:space="preserve">Русские </w:t>
      </w:r>
      <w:r>
        <w:rPr>
          <w:rFonts w:cs="Times New Roman"/>
          <w:szCs w:val="28"/>
          <w:lang w:val="ru-RU"/>
        </w:rPr>
        <w:t>н</w:t>
      </w:r>
      <w:proofErr w:type="spellStart"/>
      <w:r w:rsidR="00CF46B9" w:rsidRPr="00171C5B">
        <w:rPr>
          <w:rFonts w:cs="Times New Roman"/>
          <w:szCs w:val="28"/>
        </w:rPr>
        <w:t>ародные</w:t>
      </w:r>
      <w:proofErr w:type="spellEnd"/>
      <w:r w:rsidR="00CF46B9" w:rsidRPr="00171C5B">
        <w:rPr>
          <w:rFonts w:cs="Times New Roman"/>
          <w:szCs w:val="28"/>
        </w:rPr>
        <w:t xml:space="preserve"> подвижные игры являются традиционным средством педагогики. Испокон веков в них ярко отражался образ жизни людей, их быт, труд, национальные устои, представления о чести, смелости, мужестве; желание обладать силой, ловкостью, выносливостью, быстротой и красотой движений; проявлять смекалку, выдержку, творческую выдумку, находчивость, волю и стремление к победе.</w:t>
      </w:r>
      <w:r w:rsidR="00426A94" w:rsidRPr="00171C5B">
        <w:rPr>
          <w:rFonts w:cs="Times New Roman"/>
          <w:szCs w:val="28"/>
        </w:rPr>
        <w:t xml:space="preserve">   </w:t>
      </w:r>
      <w:r w:rsidR="00CF46B9" w:rsidRPr="00171C5B">
        <w:rPr>
          <w:rFonts w:cs="Times New Roman"/>
          <w:szCs w:val="28"/>
        </w:rPr>
        <w:t>Особенность подвижных игр – их соревновате</w:t>
      </w:r>
      <w:r w:rsidR="009304EA" w:rsidRPr="00171C5B">
        <w:rPr>
          <w:rFonts w:cs="Times New Roman"/>
          <w:szCs w:val="28"/>
        </w:rPr>
        <w:t>льный, творческий, коллективны</w:t>
      </w:r>
      <w:r w:rsidR="009304EA" w:rsidRPr="00171C5B">
        <w:rPr>
          <w:rFonts w:cs="Times New Roman"/>
          <w:szCs w:val="28"/>
          <w:lang w:val="ru-RU"/>
        </w:rPr>
        <w:t xml:space="preserve">й </w:t>
      </w:r>
      <w:r w:rsidR="009304EA" w:rsidRPr="00171C5B">
        <w:rPr>
          <w:rFonts w:cs="Times New Roman"/>
          <w:szCs w:val="28"/>
        </w:rPr>
        <w:t>характер.</w:t>
      </w:r>
      <w:r w:rsidR="009304EA" w:rsidRPr="00171C5B">
        <w:rPr>
          <w:rFonts w:cs="Times New Roman"/>
          <w:szCs w:val="28"/>
          <w:lang w:val="ru-RU"/>
        </w:rPr>
        <w:t xml:space="preserve"> </w:t>
      </w:r>
      <w:r w:rsidR="00CF46B9" w:rsidRPr="00171C5B">
        <w:rPr>
          <w:rFonts w:cs="Times New Roman"/>
          <w:szCs w:val="28"/>
        </w:rPr>
        <w:t>В народных играх много юмора, шуток, задора; движения точны и образны; часто сопровождаются неожиданными веселыми моментами заманчивыми и любимыми младшими школьниками считалками, жеребьёвками, потешками . Они сохраняют свою художественную прелесть, эстетическое значение и составляют ценнейший неповторимый игровой фольклор.</w:t>
      </w:r>
      <w:r w:rsidR="000E7A6C" w:rsidRPr="00171C5B">
        <w:rPr>
          <w:rFonts w:cs="Times New Roman"/>
          <w:b/>
          <w:szCs w:val="28"/>
          <w:lang w:val="ru-RU"/>
        </w:rPr>
        <w:t xml:space="preserve">                  </w:t>
      </w:r>
    </w:p>
    <w:p w:rsidR="005352DE" w:rsidRDefault="005352DE" w:rsidP="00171C5B">
      <w:pPr>
        <w:pStyle w:val="af1"/>
        <w:ind w:firstLine="709"/>
        <w:rPr>
          <w:rFonts w:cs="Times New Roman"/>
          <w:b/>
          <w:szCs w:val="28"/>
          <w:lang w:val="ru-RU"/>
        </w:rPr>
      </w:pPr>
    </w:p>
    <w:p w:rsidR="000E7A6C" w:rsidRPr="00002A77" w:rsidRDefault="000E7A6C" w:rsidP="00002A77">
      <w:pPr>
        <w:pStyle w:val="af1"/>
        <w:ind w:firstLine="709"/>
        <w:rPr>
          <w:szCs w:val="28"/>
          <w:lang w:val="ru-RU"/>
        </w:rPr>
      </w:pPr>
      <w:r w:rsidRPr="00171C5B">
        <w:rPr>
          <w:rFonts w:cs="Times New Roman"/>
          <w:b/>
          <w:szCs w:val="28"/>
          <w:lang w:val="ru-RU"/>
        </w:rPr>
        <w:t xml:space="preserve"> Цель</w:t>
      </w:r>
      <w:r w:rsidRPr="00171C5B">
        <w:rPr>
          <w:rFonts w:cs="Times New Roman"/>
          <w:szCs w:val="28"/>
          <w:lang w:val="ru-RU"/>
        </w:rPr>
        <w:t>:</w:t>
      </w:r>
    </w:p>
    <w:p w:rsidR="000E7A6C" w:rsidRPr="00171C5B" w:rsidRDefault="000E7A6C" w:rsidP="00002A77">
      <w:pPr>
        <w:spacing w:after="0" w:line="240" w:lineRule="auto"/>
        <w:ind w:firstLine="708"/>
        <w:jc w:val="both"/>
        <w:rPr>
          <w:rFonts w:ascii="Times New Roman" w:hAnsi="Times New Roman"/>
          <w:sz w:val="28"/>
          <w:szCs w:val="28"/>
        </w:rPr>
      </w:pPr>
      <w:r w:rsidRPr="00171C5B">
        <w:rPr>
          <w:rFonts w:ascii="Times New Roman" w:hAnsi="Times New Roman"/>
          <w:sz w:val="28"/>
          <w:szCs w:val="28"/>
        </w:rPr>
        <w:t xml:space="preserve"> Создание наиболее благоприятных условий для формирования у младших школьников отношения к здоровому образу жизни как к одному из главных путей в достижении успеха. </w:t>
      </w:r>
    </w:p>
    <w:p w:rsidR="000E7A6C" w:rsidRPr="00171C5B" w:rsidRDefault="000E7A6C" w:rsidP="00171C5B">
      <w:pPr>
        <w:pStyle w:val="af"/>
        <w:ind w:firstLine="709"/>
        <w:jc w:val="both"/>
        <w:rPr>
          <w:rFonts w:ascii="Times New Roman" w:hAnsi="Times New Roman"/>
          <w:sz w:val="28"/>
          <w:szCs w:val="28"/>
        </w:rPr>
      </w:pPr>
    </w:p>
    <w:p w:rsidR="00557784" w:rsidRDefault="00002A77" w:rsidP="00171C5B">
      <w:pPr>
        <w:pStyle w:val="af"/>
        <w:ind w:firstLine="709"/>
        <w:jc w:val="both"/>
        <w:rPr>
          <w:rFonts w:ascii="Times New Roman" w:hAnsi="Times New Roman"/>
          <w:b/>
          <w:sz w:val="28"/>
          <w:szCs w:val="28"/>
        </w:rPr>
      </w:pPr>
      <w:r>
        <w:rPr>
          <w:rFonts w:ascii="Times New Roman" w:hAnsi="Times New Roman"/>
          <w:b/>
          <w:bCs/>
          <w:sz w:val="28"/>
          <w:szCs w:val="28"/>
        </w:rPr>
        <w:t xml:space="preserve">  </w:t>
      </w:r>
      <w:r w:rsidR="000E7A6C" w:rsidRPr="00171C5B">
        <w:rPr>
          <w:rFonts w:ascii="Times New Roman" w:hAnsi="Times New Roman"/>
          <w:b/>
          <w:bCs/>
          <w:sz w:val="28"/>
          <w:szCs w:val="28"/>
        </w:rPr>
        <w:t xml:space="preserve"> Задач</w:t>
      </w:r>
      <w:r w:rsidR="00557784" w:rsidRPr="00171C5B">
        <w:rPr>
          <w:rFonts w:ascii="Times New Roman" w:hAnsi="Times New Roman"/>
          <w:b/>
          <w:bCs/>
          <w:sz w:val="28"/>
          <w:szCs w:val="28"/>
        </w:rPr>
        <w:t>и</w:t>
      </w:r>
      <w:r w:rsidR="00557784" w:rsidRPr="00171C5B">
        <w:rPr>
          <w:rFonts w:ascii="Times New Roman" w:hAnsi="Times New Roman"/>
          <w:b/>
          <w:sz w:val="28"/>
          <w:szCs w:val="28"/>
        </w:rPr>
        <w:t>:</w:t>
      </w:r>
    </w:p>
    <w:p w:rsidR="00002A77" w:rsidRPr="00002A77" w:rsidRDefault="00002A77" w:rsidP="00002A77">
      <w:pPr>
        <w:numPr>
          <w:ilvl w:val="0"/>
          <w:numId w:val="44"/>
        </w:numPr>
        <w:spacing w:after="0" w:line="240" w:lineRule="auto"/>
        <w:ind w:left="426" w:hanging="284"/>
        <w:jc w:val="both"/>
        <w:rPr>
          <w:rFonts w:ascii="Times New Roman" w:eastAsia="Times New Roman" w:hAnsi="Times New Roman" w:cs="Times New Roman"/>
          <w:sz w:val="28"/>
          <w:szCs w:val="28"/>
          <w:lang w:eastAsia="ru-RU"/>
        </w:rPr>
      </w:pPr>
      <w:r w:rsidRPr="00002A77">
        <w:rPr>
          <w:rFonts w:ascii="Times New Roman" w:eastAsia="Times New Roman" w:hAnsi="Times New Roman" w:cs="Times New Roman"/>
          <w:sz w:val="28"/>
          <w:szCs w:val="28"/>
          <w:lang w:eastAsia="ru-RU"/>
        </w:rPr>
        <w:t>Создавать условия для формирования у школьников устойчивого интер</w:t>
      </w:r>
      <w:r w:rsidRPr="00002A77">
        <w:rPr>
          <w:rFonts w:ascii="Times New Roman" w:eastAsia="Times New Roman" w:hAnsi="Times New Roman" w:cs="Times New Roman"/>
          <w:sz w:val="28"/>
          <w:szCs w:val="28"/>
          <w:lang w:eastAsia="ru-RU"/>
        </w:rPr>
        <w:t>е</w:t>
      </w:r>
      <w:r w:rsidRPr="00002A77">
        <w:rPr>
          <w:rFonts w:ascii="Times New Roman" w:eastAsia="Times New Roman" w:hAnsi="Times New Roman" w:cs="Times New Roman"/>
          <w:sz w:val="28"/>
          <w:szCs w:val="28"/>
          <w:lang w:eastAsia="ru-RU"/>
        </w:rPr>
        <w:t>са, уважительного отношения к культуре родной страны, создавать эм</w:t>
      </w:r>
      <w:r w:rsidRPr="00002A77">
        <w:rPr>
          <w:rFonts w:ascii="Times New Roman" w:eastAsia="Times New Roman" w:hAnsi="Times New Roman" w:cs="Times New Roman"/>
          <w:sz w:val="28"/>
          <w:szCs w:val="28"/>
          <w:lang w:eastAsia="ru-RU"/>
        </w:rPr>
        <w:t>о</w:t>
      </w:r>
      <w:r w:rsidRPr="00002A77">
        <w:rPr>
          <w:rFonts w:ascii="Times New Roman" w:eastAsia="Times New Roman" w:hAnsi="Times New Roman" w:cs="Times New Roman"/>
          <w:sz w:val="28"/>
          <w:szCs w:val="28"/>
          <w:lang w:eastAsia="ru-RU"/>
        </w:rPr>
        <w:t>ционально положительную основу для развития патриотических чувств.</w:t>
      </w:r>
    </w:p>
    <w:p w:rsidR="00002A77" w:rsidRPr="00002A77" w:rsidRDefault="00002A77" w:rsidP="00002A77">
      <w:pPr>
        <w:numPr>
          <w:ilvl w:val="0"/>
          <w:numId w:val="44"/>
        </w:numPr>
        <w:spacing w:after="0" w:line="240" w:lineRule="auto"/>
        <w:ind w:left="426" w:hanging="284"/>
        <w:jc w:val="both"/>
        <w:rPr>
          <w:rFonts w:ascii="Times New Roman" w:eastAsia="Times New Roman" w:hAnsi="Times New Roman" w:cs="Times New Roman"/>
          <w:sz w:val="28"/>
          <w:szCs w:val="28"/>
          <w:lang w:eastAsia="ru-RU"/>
        </w:rPr>
      </w:pPr>
      <w:r w:rsidRPr="00002A77">
        <w:rPr>
          <w:rFonts w:ascii="Times New Roman" w:eastAsia="Times New Roman" w:hAnsi="Times New Roman" w:cs="Times New Roman"/>
          <w:sz w:val="28"/>
          <w:szCs w:val="28"/>
          <w:lang w:eastAsia="ru-RU"/>
        </w:rPr>
        <w:t>Создавать условия для овладения учащимися двигательными умениями и навыками посредством подвижных игр.</w:t>
      </w:r>
    </w:p>
    <w:p w:rsidR="00002A77" w:rsidRPr="00002A77" w:rsidRDefault="00002A77" w:rsidP="00002A77">
      <w:pPr>
        <w:numPr>
          <w:ilvl w:val="0"/>
          <w:numId w:val="44"/>
        </w:numPr>
        <w:spacing w:after="0" w:line="240" w:lineRule="auto"/>
        <w:ind w:left="426" w:hanging="284"/>
        <w:jc w:val="both"/>
        <w:rPr>
          <w:rFonts w:ascii="Times New Roman" w:eastAsia="Times New Roman" w:hAnsi="Times New Roman" w:cs="Times New Roman"/>
          <w:sz w:val="28"/>
          <w:szCs w:val="28"/>
          <w:lang w:eastAsia="ru-RU"/>
        </w:rPr>
      </w:pPr>
      <w:r w:rsidRPr="00002A77">
        <w:rPr>
          <w:rFonts w:ascii="Times New Roman" w:eastAsia="Times New Roman" w:hAnsi="Times New Roman" w:cs="Times New Roman"/>
          <w:sz w:val="28"/>
          <w:szCs w:val="28"/>
          <w:lang w:eastAsia="ru-RU"/>
        </w:rPr>
        <w:t>Способствовать формированию умений самостоятельной исследовател</w:t>
      </w:r>
      <w:r w:rsidRPr="00002A77">
        <w:rPr>
          <w:rFonts w:ascii="Times New Roman" w:eastAsia="Times New Roman" w:hAnsi="Times New Roman" w:cs="Times New Roman"/>
          <w:sz w:val="28"/>
          <w:szCs w:val="28"/>
          <w:lang w:eastAsia="ru-RU"/>
        </w:rPr>
        <w:t>ь</w:t>
      </w:r>
      <w:r w:rsidRPr="00002A77">
        <w:rPr>
          <w:rFonts w:ascii="Times New Roman" w:eastAsia="Times New Roman" w:hAnsi="Times New Roman" w:cs="Times New Roman"/>
          <w:sz w:val="28"/>
          <w:szCs w:val="28"/>
          <w:lang w:eastAsia="ru-RU"/>
        </w:rPr>
        <w:t>ской деятельности, развитию способностей к творчеству.</w:t>
      </w:r>
    </w:p>
    <w:p w:rsidR="00002A77" w:rsidRPr="00002A77" w:rsidRDefault="00002A77" w:rsidP="00002A77">
      <w:pPr>
        <w:numPr>
          <w:ilvl w:val="0"/>
          <w:numId w:val="44"/>
        </w:numPr>
        <w:spacing w:after="0" w:line="240" w:lineRule="auto"/>
        <w:ind w:left="426" w:hanging="284"/>
        <w:jc w:val="both"/>
        <w:rPr>
          <w:rFonts w:ascii="Times New Roman" w:eastAsia="Times New Roman" w:hAnsi="Times New Roman" w:cs="Times New Roman"/>
          <w:sz w:val="28"/>
          <w:szCs w:val="28"/>
          <w:lang w:eastAsia="ru-RU"/>
        </w:rPr>
      </w:pPr>
      <w:r w:rsidRPr="00002A77">
        <w:rPr>
          <w:rFonts w:ascii="Times New Roman" w:eastAsia="Times New Roman" w:hAnsi="Times New Roman" w:cs="Times New Roman"/>
          <w:sz w:val="28"/>
          <w:szCs w:val="28"/>
          <w:lang w:eastAsia="ru-RU"/>
        </w:rPr>
        <w:t>Способствовать формированию физических качеств (быстроты, выносл</w:t>
      </w:r>
      <w:r w:rsidRPr="00002A77">
        <w:rPr>
          <w:rFonts w:ascii="Times New Roman" w:eastAsia="Times New Roman" w:hAnsi="Times New Roman" w:cs="Times New Roman"/>
          <w:sz w:val="28"/>
          <w:szCs w:val="28"/>
          <w:lang w:eastAsia="ru-RU"/>
        </w:rPr>
        <w:t>и</w:t>
      </w:r>
      <w:r w:rsidRPr="00002A77">
        <w:rPr>
          <w:rFonts w:ascii="Times New Roman" w:eastAsia="Times New Roman" w:hAnsi="Times New Roman" w:cs="Times New Roman"/>
          <w:sz w:val="28"/>
          <w:szCs w:val="28"/>
          <w:lang w:eastAsia="ru-RU"/>
        </w:rPr>
        <w:t>вости, силы, координационных способностей).</w:t>
      </w:r>
    </w:p>
    <w:p w:rsidR="00002A77" w:rsidRPr="00002A77" w:rsidRDefault="00002A77" w:rsidP="00002A77">
      <w:pPr>
        <w:numPr>
          <w:ilvl w:val="0"/>
          <w:numId w:val="44"/>
        </w:numPr>
        <w:spacing w:after="0" w:line="240" w:lineRule="auto"/>
        <w:ind w:left="426" w:hanging="284"/>
        <w:jc w:val="both"/>
        <w:rPr>
          <w:rFonts w:ascii="Times New Roman" w:eastAsia="Times New Roman" w:hAnsi="Times New Roman" w:cs="Times New Roman"/>
          <w:sz w:val="28"/>
          <w:szCs w:val="28"/>
          <w:lang w:eastAsia="ru-RU"/>
        </w:rPr>
      </w:pPr>
      <w:r w:rsidRPr="00002A77">
        <w:rPr>
          <w:rFonts w:ascii="Times New Roman" w:eastAsia="Times New Roman" w:hAnsi="Times New Roman" w:cs="Times New Roman"/>
          <w:sz w:val="28"/>
          <w:szCs w:val="28"/>
          <w:lang w:eastAsia="ru-RU"/>
        </w:rPr>
        <w:t>Способствовать формированию духовно-нравственных и волевых к</w:t>
      </w:r>
      <w:r w:rsidRPr="00002A77">
        <w:rPr>
          <w:rFonts w:ascii="Times New Roman" w:eastAsia="Times New Roman" w:hAnsi="Times New Roman" w:cs="Times New Roman"/>
          <w:sz w:val="28"/>
          <w:szCs w:val="28"/>
          <w:lang w:eastAsia="ru-RU"/>
        </w:rPr>
        <w:t>а</w:t>
      </w:r>
      <w:r w:rsidRPr="00002A77">
        <w:rPr>
          <w:rFonts w:ascii="Times New Roman" w:eastAsia="Times New Roman" w:hAnsi="Times New Roman" w:cs="Times New Roman"/>
          <w:sz w:val="28"/>
          <w:szCs w:val="28"/>
          <w:lang w:eastAsia="ru-RU"/>
        </w:rPr>
        <w:t>честв.</w:t>
      </w:r>
    </w:p>
    <w:p w:rsidR="00002A77" w:rsidRPr="00002A77" w:rsidRDefault="00002A77" w:rsidP="00002A77">
      <w:pPr>
        <w:numPr>
          <w:ilvl w:val="0"/>
          <w:numId w:val="44"/>
        </w:numPr>
        <w:spacing w:after="0" w:line="240" w:lineRule="auto"/>
        <w:ind w:left="426" w:hanging="284"/>
        <w:jc w:val="both"/>
        <w:rPr>
          <w:rFonts w:ascii="Times New Roman" w:eastAsia="Times New Roman" w:hAnsi="Times New Roman" w:cs="Times New Roman"/>
          <w:sz w:val="28"/>
          <w:szCs w:val="28"/>
          <w:lang w:eastAsia="ru-RU"/>
        </w:rPr>
      </w:pPr>
      <w:r w:rsidRPr="00002A77">
        <w:rPr>
          <w:rFonts w:ascii="Times New Roman" w:eastAsia="Times New Roman" w:hAnsi="Times New Roman" w:cs="Times New Roman"/>
          <w:sz w:val="28"/>
          <w:szCs w:val="28"/>
          <w:lang w:eastAsia="ru-RU"/>
        </w:rPr>
        <w:t>Развивать коммуникативные качества.</w:t>
      </w:r>
    </w:p>
    <w:p w:rsidR="00002A77" w:rsidRPr="00002A77" w:rsidRDefault="00002A77" w:rsidP="00002A77">
      <w:pPr>
        <w:numPr>
          <w:ilvl w:val="0"/>
          <w:numId w:val="44"/>
        </w:numPr>
        <w:spacing w:after="0" w:line="240" w:lineRule="auto"/>
        <w:ind w:left="426" w:hanging="284"/>
        <w:jc w:val="both"/>
        <w:rPr>
          <w:rFonts w:ascii="Times New Roman" w:eastAsia="Times New Roman" w:hAnsi="Times New Roman" w:cs="Times New Roman"/>
          <w:sz w:val="28"/>
          <w:szCs w:val="28"/>
          <w:lang w:eastAsia="ru-RU"/>
        </w:rPr>
      </w:pPr>
      <w:r w:rsidRPr="00002A77">
        <w:rPr>
          <w:rFonts w:ascii="Times New Roman" w:eastAsia="Times New Roman" w:hAnsi="Times New Roman" w:cs="Times New Roman"/>
          <w:sz w:val="28"/>
          <w:szCs w:val="28"/>
          <w:lang w:eastAsia="ru-RU"/>
        </w:rPr>
        <w:t>Способствовать формированию у учащихся интереса к занятиям физич</w:t>
      </w:r>
      <w:r w:rsidRPr="00002A77">
        <w:rPr>
          <w:rFonts w:ascii="Times New Roman" w:eastAsia="Times New Roman" w:hAnsi="Times New Roman" w:cs="Times New Roman"/>
          <w:sz w:val="28"/>
          <w:szCs w:val="28"/>
          <w:lang w:eastAsia="ru-RU"/>
        </w:rPr>
        <w:t>е</w:t>
      </w:r>
      <w:r w:rsidRPr="00002A77">
        <w:rPr>
          <w:rFonts w:ascii="Times New Roman" w:eastAsia="Times New Roman" w:hAnsi="Times New Roman" w:cs="Times New Roman"/>
          <w:sz w:val="28"/>
          <w:szCs w:val="28"/>
          <w:lang w:eastAsia="ru-RU"/>
        </w:rPr>
        <w:t>ской культурой.</w:t>
      </w:r>
    </w:p>
    <w:p w:rsidR="00BD1270" w:rsidRPr="00171C5B" w:rsidRDefault="00BD1270" w:rsidP="00171C5B">
      <w:pPr>
        <w:pStyle w:val="ae"/>
        <w:spacing w:after="0" w:line="240" w:lineRule="auto"/>
        <w:ind w:left="0" w:firstLine="709"/>
        <w:jc w:val="both"/>
        <w:rPr>
          <w:rFonts w:ascii="Times New Roman" w:hAnsi="Times New Roman"/>
          <w:sz w:val="28"/>
          <w:szCs w:val="28"/>
        </w:rPr>
      </w:pPr>
    </w:p>
    <w:p w:rsidR="00557784" w:rsidRPr="00171C5B" w:rsidRDefault="00557784" w:rsidP="00171C5B">
      <w:pPr>
        <w:pStyle w:val="af"/>
        <w:numPr>
          <w:ilvl w:val="1"/>
          <w:numId w:val="3"/>
        </w:numPr>
        <w:ind w:left="0" w:firstLine="709"/>
        <w:jc w:val="both"/>
        <w:rPr>
          <w:rFonts w:ascii="Times New Roman" w:hAnsi="Times New Roman"/>
          <w:b/>
          <w:sz w:val="28"/>
          <w:szCs w:val="28"/>
        </w:rPr>
      </w:pPr>
      <w:r w:rsidRPr="00171C5B">
        <w:rPr>
          <w:rFonts w:ascii="Times New Roman" w:hAnsi="Times New Roman"/>
          <w:b/>
          <w:sz w:val="28"/>
          <w:szCs w:val="28"/>
        </w:rPr>
        <w:t>Межпредметные связи</w:t>
      </w:r>
      <w:r w:rsidR="00BD1270" w:rsidRPr="00171C5B">
        <w:rPr>
          <w:rFonts w:ascii="Times New Roman" w:hAnsi="Times New Roman"/>
          <w:b/>
          <w:sz w:val="28"/>
          <w:szCs w:val="28"/>
        </w:rPr>
        <w:t xml:space="preserve"> программы внеурочной деятельности</w:t>
      </w:r>
    </w:p>
    <w:p w:rsidR="001018F8" w:rsidRPr="00171C5B" w:rsidRDefault="001018F8" w:rsidP="00171C5B">
      <w:pPr>
        <w:pStyle w:val="af"/>
        <w:ind w:firstLine="709"/>
        <w:jc w:val="both"/>
        <w:rPr>
          <w:rFonts w:ascii="Times New Roman" w:hAnsi="Times New Roman" w:cs="Times New Roman"/>
          <w:sz w:val="28"/>
          <w:szCs w:val="28"/>
        </w:rPr>
      </w:pPr>
    </w:p>
    <w:p w:rsidR="00D47E8F" w:rsidRDefault="001018F8" w:rsidP="00D47E8F">
      <w:pPr>
        <w:pStyle w:val="af"/>
        <w:ind w:firstLine="708"/>
        <w:jc w:val="both"/>
        <w:rPr>
          <w:rFonts w:ascii="Times New Roman" w:eastAsia="Times New Roman" w:hAnsi="Times New Roman" w:cs="Times New Roman"/>
          <w:sz w:val="28"/>
          <w:szCs w:val="28"/>
          <w:lang w:eastAsia="ru-RU"/>
        </w:rPr>
      </w:pPr>
      <w:r w:rsidRPr="00757194">
        <w:rPr>
          <w:rFonts w:ascii="Times New Roman" w:hAnsi="Times New Roman" w:cs="Times New Roman"/>
          <w:sz w:val="28"/>
          <w:szCs w:val="28"/>
        </w:rPr>
        <w:t>Нельзя не использовать межпредметные связи в</w:t>
      </w:r>
      <w:r w:rsidRPr="00757194">
        <w:rPr>
          <w:rFonts w:ascii="Times New Roman" w:hAnsi="Times New Roman"/>
          <w:b/>
          <w:sz w:val="28"/>
          <w:szCs w:val="28"/>
        </w:rPr>
        <w:t xml:space="preserve"> </w:t>
      </w:r>
      <w:r w:rsidRPr="00757194">
        <w:rPr>
          <w:rFonts w:ascii="Times New Roman" w:hAnsi="Times New Roman"/>
          <w:sz w:val="28"/>
          <w:szCs w:val="28"/>
        </w:rPr>
        <w:t>программе внеурочной деятельности по спортивно-оздоровительному направлению «</w:t>
      </w:r>
      <w:r w:rsidR="00D47E8F">
        <w:rPr>
          <w:rFonts w:ascii="Times New Roman" w:hAnsi="Times New Roman"/>
          <w:sz w:val="28"/>
          <w:szCs w:val="28"/>
        </w:rPr>
        <w:t>Русские народные п</w:t>
      </w:r>
      <w:r w:rsidRPr="00757194">
        <w:rPr>
          <w:rFonts w:ascii="Times New Roman" w:hAnsi="Times New Roman"/>
          <w:sz w:val="28"/>
          <w:szCs w:val="28"/>
        </w:rPr>
        <w:t>одвижные игры»</w:t>
      </w:r>
      <w:r w:rsidRPr="00757194">
        <w:rPr>
          <w:rFonts w:ascii="Times New Roman" w:hAnsi="Times New Roman" w:cs="Times New Roman"/>
          <w:sz w:val="28"/>
          <w:szCs w:val="28"/>
        </w:rPr>
        <w:t xml:space="preserve">, так как многие темы других предметов по </w:t>
      </w:r>
      <w:r w:rsidRPr="00757194">
        <w:rPr>
          <w:rFonts w:ascii="Times New Roman" w:hAnsi="Times New Roman" w:cs="Times New Roman"/>
          <w:sz w:val="28"/>
          <w:szCs w:val="28"/>
        </w:rPr>
        <w:lastRenderedPageBreak/>
        <w:t>своему содержанию достаточно тесно соприкасаются с темами данного курса.</w:t>
      </w:r>
      <w:r w:rsidR="00B34870" w:rsidRPr="00757194">
        <w:rPr>
          <w:rFonts w:ascii="Times New Roman" w:eastAsia="Times New Roman" w:hAnsi="Times New Roman" w:cs="Times New Roman"/>
          <w:sz w:val="28"/>
          <w:szCs w:val="28"/>
          <w:lang w:eastAsia="ru-RU"/>
        </w:rPr>
        <w:t xml:space="preserve"> </w:t>
      </w:r>
      <w:r w:rsidR="00493FB9" w:rsidRPr="00757194">
        <w:rPr>
          <w:rFonts w:ascii="Times New Roman" w:eastAsia="Times New Roman" w:hAnsi="Times New Roman" w:cs="Times New Roman"/>
          <w:sz w:val="28"/>
          <w:szCs w:val="28"/>
          <w:lang w:eastAsia="ru-RU"/>
        </w:rPr>
        <w:t xml:space="preserve">      </w:t>
      </w:r>
    </w:p>
    <w:p w:rsidR="00D47E8F" w:rsidRDefault="00B34870" w:rsidP="00D47E8F">
      <w:pPr>
        <w:pStyle w:val="af"/>
        <w:ind w:firstLine="708"/>
        <w:jc w:val="both"/>
        <w:rPr>
          <w:rFonts w:ascii="Times New Roman" w:eastAsia="Times New Roman" w:hAnsi="Times New Roman" w:cs="Times New Roman"/>
          <w:sz w:val="28"/>
          <w:szCs w:val="28"/>
          <w:lang w:eastAsia="ru-RU"/>
        </w:rPr>
      </w:pPr>
      <w:r w:rsidRPr="00757194">
        <w:rPr>
          <w:rFonts w:ascii="Times New Roman" w:eastAsia="Times New Roman" w:hAnsi="Times New Roman" w:cs="Times New Roman"/>
          <w:b/>
          <w:sz w:val="28"/>
          <w:szCs w:val="28"/>
          <w:lang w:eastAsia="ru-RU"/>
        </w:rPr>
        <w:t>Связь с математикой.</w:t>
      </w:r>
      <w:r w:rsidRPr="00757194">
        <w:rPr>
          <w:rFonts w:ascii="Times New Roman" w:eastAsia="Times New Roman" w:hAnsi="Times New Roman" w:cs="Times New Roman"/>
          <w:sz w:val="28"/>
          <w:szCs w:val="28"/>
          <w:lang w:eastAsia="ru-RU"/>
        </w:rPr>
        <w:t xml:space="preserve"> </w:t>
      </w:r>
      <w:r w:rsidR="0069155E" w:rsidRPr="00757194">
        <w:rPr>
          <w:rFonts w:ascii="Times New Roman" w:eastAsia="Times New Roman" w:hAnsi="Times New Roman" w:cs="Times New Roman"/>
          <w:sz w:val="28"/>
          <w:szCs w:val="28"/>
          <w:lang w:eastAsia="ru-RU"/>
        </w:rPr>
        <w:t>С о</w:t>
      </w:r>
      <w:r w:rsidRPr="00757194">
        <w:rPr>
          <w:rFonts w:ascii="Times New Roman" w:eastAsia="Times New Roman" w:hAnsi="Times New Roman" w:cs="Times New Roman"/>
          <w:sz w:val="28"/>
          <w:szCs w:val="28"/>
          <w:lang w:eastAsia="ru-RU"/>
        </w:rPr>
        <w:t>пределёнными математическими понятиями на начальном этапе обучения учащиеся знакомятся при построении в одну шеренгу ( это прямая), в колонну по два, по тр</w:t>
      </w:r>
      <w:proofErr w:type="gramStart"/>
      <w:r w:rsidRPr="00757194">
        <w:rPr>
          <w:rFonts w:ascii="Times New Roman" w:eastAsia="Times New Roman" w:hAnsi="Times New Roman" w:cs="Times New Roman"/>
          <w:sz w:val="28"/>
          <w:szCs w:val="28"/>
          <w:lang w:eastAsia="ru-RU"/>
        </w:rPr>
        <w:t>и-</w:t>
      </w:r>
      <w:proofErr w:type="gramEnd"/>
      <w:r w:rsidR="00D47E8F">
        <w:rPr>
          <w:rFonts w:ascii="Times New Roman" w:eastAsia="Times New Roman" w:hAnsi="Times New Roman" w:cs="Times New Roman"/>
          <w:sz w:val="28"/>
          <w:szCs w:val="28"/>
          <w:lang w:eastAsia="ru-RU"/>
        </w:rPr>
        <w:t xml:space="preserve"> (параллельные прямые), в круг </w:t>
      </w:r>
      <w:r w:rsidRPr="00757194">
        <w:rPr>
          <w:rFonts w:ascii="Times New Roman" w:eastAsia="Times New Roman" w:hAnsi="Times New Roman" w:cs="Times New Roman"/>
          <w:sz w:val="28"/>
          <w:szCs w:val="28"/>
          <w:lang w:eastAsia="ru-RU"/>
        </w:rPr>
        <w:t xml:space="preserve">(окружность) и т.д. Счет предметов, сравнение предметов, устные вычислительные приемы и т.д. </w:t>
      </w:r>
    </w:p>
    <w:p w:rsidR="00B34870" w:rsidRPr="00757194" w:rsidRDefault="00B34870" w:rsidP="00D47E8F">
      <w:pPr>
        <w:pStyle w:val="af"/>
        <w:ind w:firstLine="708"/>
        <w:jc w:val="both"/>
        <w:rPr>
          <w:rFonts w:ascii="Times New Roman" w:hAnsi="Times New Roman" w:cs="Times New Roman"/>
          <w:sz w:val="28"/>
          <w:szCs w:val="28"/>
        </w:rPr>
      </w:pPr>
      <w:r w:rsidRPr="00757194">
        <w:rPr>
          <w:rFonts w:ascii="Times New Roman" w:eastAsia="Times New Roman" w:hAnsi="Times New Roman" w:cs="Times New Roman"/>
          <w:b/>
          <w:sz w:val="28"/>
          <w:szCs w:val="28"/>
          <w:lang w:eastAsia="ru-RU"/>
        </w:rPr>
        <w:t>Связь с литературой.</w:t>
      </w:r>
      <w:r w:rsidR="0069155E" w:rsidRPr="00757194">
        <w:rPr>
          <w:rFonts w:ascii="Times New Roman" w:eastAsia="Times New Roman" w:hAnsi="Times New Roman" w:cs="Times New Roman"/>
          <w:sz w:val="28"/>
          <w:szCs w:val="28"/>
          <w:lang w:eastAsia="ru-RU"/>
        </w:rPr>
        <w:t xml:space="preserve"> В процессе игры дети знакомятся с русским народным творчеством: закличками, считалками, песнями, прибаутками, поговорками.</w:t>
      </w:r>
      <w:r w:rsidRPr="00757194">
        <w:rPr>
          <w:rFonts w:ascii="Times New Roman" w:eastAsia="Times New Roman" w:hAnsi="Times New Roman" w:cs="Times New Roman"/>
          <w:sz w:val="28"/>
          <w:szCs w:val="28"/>
          <w:lang w:eastAsia="ru-RU"/>
        </w:rPr>
        <w:t xml:space="preserve"> </w:t>
      </w:r>
    </w:p>
    <w:p w:rsidR="0069155E" w:rsidRPr="00757194" w:rsidRDefault="0069155E" w:rsidP="00171C5B">
      <w:pPr>
        <w:pStyle w:val="af"/>
        <w:ind w:firstLine="709"/>
        <w:jc w:val="both"/>
        <w:rPr>
          <w:rFonts w:ascii="Times New Roman" w:hAnsi="Times New Roman"/>
          <w:sz w:val="28"/>
          <w:szCs w:val="28"/>
        </w:rPr>
      </w:pPr>
      <w:r w:rsidRPr="00757194">
        <w:rPr>
          <w:rFonts w:ascii="Times New Roman" w:eastAsia="Times New Roman" w:hAnsi="Times New Roman" w:cs="Times New Roman"/>
          <w:b/>
          <w:sz w:val="28"/>
          <w:szCs w:val="28"/>
          <w:lang w:eastAsia="ru-RU"/>
        </w:rPr>
        <w:t>Связь с окружающим миром.</w:t>
      </w:r>
      <w:r w:rsidRPr="00757194">
        <w:rPr>
          <w:rFonts w:ascii="Times New Roman" w:eastAsia="Times New Roman" w:hAnsi="Times New Roman" w:cs="Times New Roman"/>
          <w:sz w:val="28"/>
          <w:szCs w:val="28"/>
          <w:lang w:eastAsia="ru-RU"/>
        </w:rPr>
        <w:t xml:space="preserve"> Для характеристики того или иного периода школьникам напоминают исторические события этого периода, объясняют историческую обусловленность  взглядов, идей. Важно познакомить учащихся  с жизненными процессами организма не только в состоянии покоя, но и во время мышечной деятельности. </w:t>
      </w:r>
    </w:p>
    <w:p w:rsidR="0069155E" w:rsidRPr="00171C5B" w:rsidRDefault="0069155E" w:rsidP="00171C5B">
      <w:pPr>
        <w:spacing w:after="0" w:line="240" w:lineRule="auto"/>
        <w:ind w:firstLine="709"/>
        <w:jc w:val="both"/>
        <w:rPr>
          <w:rFonts w:ascii="Times New Roman" w:eastAsia="Times New Roman" w:hAnsi="Times New Roman" w:cs="Times New Roman"/>
          <w:sz w:val="28"/>
          <w:szCs w:val="28"/>
          <w:lang w:eastAsia="ru-RU"/>
        </w:rPr>
      </w:pPr>
    </w:p>
    <w:p w:rsidR="00557784" w:rsidRPr="00171C5B" w:rsidRDefault="00557784" w:rsidP="00171569">
      <w:pPr>
        <w:pStyle w:val="ae"/>
        <w:numPr>
          <w:ilvl w:val="1"/>
          <w:numId w:val="3"/>
        </w:numPr>
        <w:spacing w:after="0" w:line="240" w:lineRule="auto"/>
        <w:ind w:left="0" w:firstLine="709"/>
        <w:jc w:val="center"/>
        <w:rPr>
          <w:rFonts w:ascii="Times New Roman" w:hAnsi="Times New Roman"/>
          <w:b/>
          <w:sz w:val="28"/>
          <w:szCs w:val="28"/>
        </w:rPr>
      </w:pPr>
      <w:r w:rsidRPr="00171C5B">
        <w:rPr>
          <w:rFonts w:ascii="Times New Roman" w:hAnsi="Times New Roman"/>
          <w:b/>
          <w:sz w:val="28"/>
          <w:szCs w:val="28"/>
        </w:rPr>
        <w:t>Особенности реализации программы</w:t>
      </w:r>
      <w:r w:rsidR="00E86455" w:rsidRPr="00171C5B">
        <w:rPr>
          <w:rFonts w:ascii="Times New Roman" w:hAnsi="Times New Roman"/>
          <w:b/>
          <w:sz w:val="28"/>
          <w:szCs w:val="28"/>
        </w:rPr>
        <w:t xml:space="preserve"> внеурочной деятельн</w:t>
      </w:r>
      <w:r w:rsidR="00E86455" w:rsidRPr="00171C5B">
        <w:rPr>
          <w:rFonts w:ascii="Times New Roman" w:hAnsi="Times New Roman"/>
          <w:b/>
          <w:sz w:val="28"/>
          <w:szCs w:val="28"/>
        </w:rPr>
        <w:t>о</w:t>
      </w:r>
      <w:r w:rsidR="00E86455" w:rsidRPr="00171C5B">
        <w:rPr>
          <w:rFonts w:ascii="Times New Roman" w:hAnsi="Times New Roman"/>
          <w:b/>
          <w:sz w:val="28"/>
          <w:szCs w:val="28"/>
        </w:rPr>
        <w:t>сти</w:t>
      </w:r>
      <w:r w:rsidRPr="00171C5B">
        <w:rPr>
          <w:rFonts w:ascii="Times New Roman" w:hAnsi="Times New Roman"/>
          <w:b/>
          <w:sz w:val="28"/>
          <w:szCs w:val="28"/>
        </w:rPr>
        <w:t>:</w:t>
      </w:r>
      <w:r w:rsidR="00757194">
        <w:rPr>
          <w:rFonts w:ascii="Times New Roman" w:hAnsi="Times New Roman"/>
          <w:b/>
          <w:sz w:val="28"/>
          <w:szCs w:val="28"/>
        </w:rPr>
        <w:t xml:space="preserve"> </w:t>
      </w:r>
      <w:r w:rsidRPr="00171C5B">
        <w:rPr>
          <w:rFonts w:ascii="Times New Roman" w:hAnsi="Times New Roman"/>
          <w:b/>
          <w:sz w:val="28"/>
          <w:szCs w:val="28"/>
        </w:rPr>
        <w:t>форма, режим и место проведения занятий, виды деятельности</w:t>
      </w:r>
    </w:p>
    <w:p w:rsidR="00557784" w:rsidRPr="00171C5B" w:rsidRDefault="00557784" w:rsidP="00171569">
      <w:pPr>
        <w:pStyle w:val="ae"/>
        <w:spacing w:after="0" w:line="240" w:lineRule="auto"/>
        <w:ind w:left="0" w:firstLine="709"/>
        <w:jc w:val="center"/>
        <w:rPr>
          <w:rFonts w:ascii="Times New Roman" w:hAnsi="Times New Roman"/>
          <w:b/>
          <w:sz w:val="28"/>
          <w:szCs w:val="28"/>
        </w:rPr>
      </w:pPr>
    </w:p>
    <w:p w:rsidR="00637392" w:rsidRPr="00171C5B" w:rsidRDefault="00633FBB" w:rsidP="00171C5B">
      <w:pPr>
        <w:spacing w:after="0" w:line="240" w:lineRule="auto"/>
        <w:ind w:firstLine="709"/>
        <w:jc w:val="both"/>
        <w:rPr>
          <w:rFonts w:ascii="Times New Roman" w:hAnsi="Times New Roman"/>
          <w:sz w:val="28"/>
          <w:szCs w:val="28"/>
        </w:rPr>
      </w:pPr>
      <w:r w:rsidRPr="00B63DE2">
        <w:rPr>
          <w:rFonts w:ascii="Times New Roman" w:hAnsi="Times New Roman"/>
          <w:sz w:val="28"/>
          <w:szCs w:val="28"/>
        </w:rPr>
        <w:t>П</w:t>
      </w:r>
      <w:r w:rsidR="00692205" w:rsidRPr="00B63DE2">
        <w:rPr>
          <w:rFonts w:ascii="Times New Roman" w:hAnsi="Times New Roman"/>
          <w:sz w:val="28"/>
          <w:szCs w:val="28"/>
        </w:rPr>
        <w:t xml:space="preserve">рограмма внеурочной деятельности по спортивно-оздоровительному направлению </w:t>
      </w:r>
      <w:r w:rsidR="001018F8" w:rsidRPr="00B63DE2">
        <w:rPr>
          <w:rFonts w:ascii="Times New Roman" w:hAnsi="Times New Roman"/>
          <w:sz w:val="28"/>
          <w:szCs w:val="28"/>
        </w:rPr>
        <w:t xml:space="preserve"> «Подвижные игры</w:t>
      </w:r>
      <w:r w:rsidR="00557784" w:rsidRPr="00B63DE2">
        <w:rPr>
          <w:rFonts w:ascii="Times New Roman" w:hAnsi="Times New Roman"/>
          <w:sz w:val="28"/>
          <w:szCs w:val="28"/>
        </w:rPr>
        <w:t xml:space="preserve">» </w:t>
      </w:r>
      <w:r w:rsidRPr="00B63DE2">
        <w:rPr>
          <w:rFonts w:ascii="Times New Roman" w:hAnsi="Times New Roman"/>
          <w:sz w:val="28"/>
          <w:szCs w:val="28"/>
        </w:rPr>
        <w:t xml:space="preserve">предназначена </w:t>
      </w:r>
      <w:r w:rsidR="00557784" w:rsidRPr="00B63DE2">
        <w:rPr>
          <w:rFonts w:ascii="Times New Roman" w:hAnsi="Times New Roman"/>
          <w:sz w:val="28"/>
          <w:szCs w:val="28"/>
        </w:rPr>
        <w:t>для обучающихся 1-4 кла</w:t>
      </w:r>
      <w:r w:rsidR="00557784" w:rsidRPr="00B63DE2">
        <w:rPr>
          <w:rFonts w:ascii="Times New Roman" w:hAnsi="Times New Roman"/>
          <w:sz w:val="28"/>
          <w:szCs w:val="28"/>
        </w:rPr>
        <w:t>с</w:t>
      </w:r>
      <w:r w:rsidR="00557784" w:rsidRPr="00B63DE2">
        <w:rPr>
          <w:rFonts w:ascii="Times New Roman" w:hAnsi="Times New Roman"/>
          <w:sz w:val="28"/>
          <w:szCs w:val="28"/>
        </w:rPr>
        <w:t xml:space="preserve">сов. </w:t>
      </w:r>
      <w:r w:rsidR="00637392" w:rsidRPr="00171C5B">
        <w:rPr>
          <w:rFonts w:ascii="Times New Roman" w:hAnsi="Times New Roman"/>
          <w:sz w:val="28"/>
          <w:szCs w:val="28"/>
        </w:rPr>
        <w:t>Реализа</w:t>
      </w:r>
      <w:r w:rsidR="00B63DE2">
        <w:rPr>
          <w:rFonts w:ascii="Times New Roman" w:hAnsi="Times New Roman"/>
          <w:sz w:val="28"/>
          <w:szCs w:val="28"/>
        </w:rPr>
        <w:t xml:space="preserve">ция программы </w:t>
      </w:r>
      <w:r w:rsidR="00637392" w:rsidRPr="00171C5B">
        <w:rPr>
          <w:rFonts w:ascii="Times New Roman" w:hAnsi="Times New Roman"/>
          <w:sz w:val="28"/>
          <w:szCs w:val="28"/>
        </w:rPr>
        <w:t xml:space="preserve"> осуществляется посредством</w:t>
      </w:r>
      <w:r w:rsidR="00371D9F" w:rsidRPr="00171C5B">
        <w:rPr>
          <w:rFonts w:ascii="Times New Roman" w:hAnsi="Times New Roman"/>
          <w:sz w:val="28"/>
          <w:szCs w:val="28"/>
        </w:rPr>
        <w:t xml:space="preserve"> двигатель</w:t>
      </w:r>
      <w:r w:rsidR="00637392" w:rsidRPr="00171C5B">
        <w:rPr>
          <w:rFonts w:ascii="Times New Roman" w:hAnsi="Times New Roman"/>
          <w:sz w:val="28"/>
          <w:szCs w:val="28"/>
        </w:rPr>
        <w:t>ной</w:t>
      </w:r>
      <w:r w:rsidR="00371D9F" w:rsidRPr="00171C5B">
        <w:rPr>
          <w:rFonts w:ascii="Times New Roman" w:hAnsi="Times New Roman"/>
          <w:sz w:val="28"/>
          <w:szCs w:val="28"/>
        </w:rPr>
        <w:t xml:space="preserve"> де</w:t>
      </w:r>
      <w:r w:rsidR="00371D9F" w:rsidRPr="00171C5B">
        <w:rPr>
          <w:rFonts w:ascii="Times New Roman" w:hAnsi="Times New Roman"/>
          <w:sz w:val="28"/>
          <w:szCs w:val="28"/>
        </w:rPr>
        <w:t>я</w:t>
      </w:r>
      <w:r w:rsidR="00371D9F" w:rsidRPr="00171C5B">
        <w:rPr>
          <w:rFonts w:ascii="Times New Roman" w:hAnsi="Times New Roman"/>
          <w:sz w:val="28"/>
          <w:szCs w:val="28"/>
        </w:rPr>
        <w:t>тель</w:t>
      </w:r>
      <w:r w:rsidR="00637392" w:rsidRPr="00171C5B">
        <w:rPr>
          <w:rFonts w:ascii="Times New Roman" w:hAnsi="Times New Roman"/>
          <w:sz w:val="28"/>
          <w:szCs w:val="28"/>
        </w:rPr>
        <w:t>ности</w:t>
      </w:r>
      <w:r w:rsidR="00371D9F" w:rsidRPr="00171C5B">
        <w:rPr>
          <w:rFonts w:ascii="Times New Roman" w:hAnsi="Times New Roman"/>
          <w:sz w:val="28"/>
          <w:szCs w:val="28"/>
        </w:rPr>
        <w:t xml:space="preserve"> с общеразвивающей направленностью. В процессе овладения этой деятельностью у младших школьников не только совершенствуются физич</w:t>
      </w:r>
      <w:r w:rsidR="00371D9F" w:rsidRPr="00171C5B">
        <w:rPr>
          <w:rFonts w:ascii="Times New Roman" w:hAnsi="Times New Roman"/>
          <w:sz w:val="28"/>
          <w:szCs w:val="28"/>
        </w:rPr>
        <w:t>е</w:t>
      </w:r>
      <w:r w:rsidR="00371D9F" w:rsidRPr="00171C5B">
        <w:rPr>
          <w:rFonts w:ascii="Times New Roman" w:hAnsi="Times New Roman"/>
          <w:sz w:val="28"/>
          <w:szCs w:val="28"/>
        </w:rPr>
        <w:t>ские качества, но и активно развиваются сознание, мышление, творческая самостоятельность.</w:t>
      </w:r>
    </w:p>
    <w:p w:rsidR="00B63DE2" w:rsidRPr="00171C5B" w:rsidRDefault="00557784" w:rsidP="00B63DE2">
      <w:pPr>
        <w:spacing w:after="0" w:line="240" w:lineRule="auto"/>
        <w:ind w:firstLine="709"/>
        <w:jc w:val="both"/>
        <w:rPr>
          <w:rFonts w:ascii="Times New Roman" w:eastAsia="Times New Roman" w:hAnsi="Times New Roman"/>
          <w:color w:val="333333"/>
          <w:sz w:val="28"/>
          <w:szCs w:val="28"/>
        </w:rPr>
      </w:pPr>
      <w:r w:rsidRPr="00171C5B">
        <w:rPr>
          <w:rFonts w:ascii="Times New Roman" w:eastAsia="Times New Roman" w:hAnsi="Times New Roman"/>
          <w:color w:val="333333"/>
          <w:sz w:val="28"/>
          <w:szCs w:val="28"/>
        </w:rPr>
        <w:t>Заняти</w:t>
      </w:r>
      <w:r w:rsidR="00D47E8F">
        <w:rPr>
          <w:rFonts w:ascii="Times New Roman" w:eastAsia="Times New Roman" w:hAnsi="Times New Roman"/>
          <w:color w:val="333333"/>
          <w:sz w:val="28"/>
          <w:szCs w:val="28"/>
        </w:rPr>
        <w:t xml:space="preserve">я проводятся </w:t>
      </w:r>
      <w:r w:rsidR="001018F8" w:rsidRPr="00171C5B">
        <w:rPr>
          <w:rFonts w:ascii="Times New Roman" w:eastAsia="Times New Roman" w:hAnsi="Times New Roman"/>
          <w:color w:val="333333"/>
          <w:sz w:val="28"/>
          <w:szCs w:val="28"/>
        </w:rPr>
        <w:t>на улице, в спортивном зале</w:t>
      </w:r>
      <w:r w:rsidR="00B63DE2">
        <w:rPr>
          <w:rFonts w:ascii="Times New Roman" w:eastAsia="Times New Roman" w:hAnsi="Times New Roman"/>
          <w:color w:val="333333"/>
          <w:sz w:val="28"/>
          <w:szCs w:val="28"/>
        </w:rPr>
        <w:t xml:space="preserve"> </w:t>
      </w:r>
      <w:r w:rsidR="00B63DE2" w:rsidRPr="00B63DE2">
        <w:rPr>
          <w:rFonts w:ascii="Times New Roman" w:hAnsi="Times New Roman"/>
          <w:sz w:val="28"/>
          <w:szCs w:val="28"/>
        </w:rPr>
        <w:t>после всех уроков о</w:t>
      </w:r>
      <w:r w:rsidR="00B63DE2" w:rsidRPr="00B63DE2">
        <w:rPr>
          <w:rFonts w:ascii="Times New Roman" w:hAnsi="Times New Roman"/>
          <w:sz w:val="28"/>
          <w:szCs w:val="28"/>
        </w:rPr>
        <w:t>с</w:t>
      </w:r>
      <w:r w:rsidR="00B63DE2" w:rsidRPr="00B63DE2">
        <w:rPr>
          <w:rFonts w:ascii="Times New Roman" w:hAnsi="Times New Roman"/>
          <w:sz w:val="28"/>
          <w:szCs w:val="28"/>
        </w:rPr>
        <w:t xml:space="preserve">новного расписания, продолжительность соответствует рекомендациям </w:t>
      </w:r>
      <w:r w:rsidR="00B63DE2" w:rsidRPr="00B63DE2">
        <w:rPr>
          <w:rFonts w:ascii="Times New Roman" w:eastAsia="Times New Roman" w:hAnsi="Times New Roman"/>
          <w:color w:val="333333"/>
          <w:sz w:val="28"/>
          <w:szCs w:val="28"/>
        </w:rPr>
        <w:t>Са</w:t>
      </w:r>
      <w:r w:rsidR="00B63DE2" w:rsidRPr="00B63DE2">
        <w:rPr>
          <w:rFonts w:ascii="Times New Roman" w:eastAsia="Times New Roman" w:hAnsi="Times New Roman"/>
          <w:color w:val="333333"/>
          <w:sz w:val="28"/>
          <w:szCs w:val="28"/>
        </w:rPr>
        <w:t>н</w:t>
      </w:r>
      <w:r w:rsidR="00B63DE2" w:rsidRPr="00B63DE2">
        <w:rPr>
          <w:rFonts w:ascii="Times New Roman" w:eastAsia="Times New Roman" w:hAnsi="Times New Roman"/>
          <w:color w:val="333333"/>
          <w:sz w:val="28"/>
          <w:szCs w:val="28"/>
        </w:rPr>
        <w:t>ПиН, т. е. 35 минут.</w:t>
      </w:r>
    </w:p>
    <w:p w:rsidR="00637392" w:rsidRPr="00171C5B" w:rsidRDefault="00681812" w:rsidP="00171C5B">
      <w:pPr>
        <w:spacing w:after="0" w:line="240" w:lineRule="auto"/>
        <w:ind w:firstLine="709"/>
        <w:jc w:val="both"/>
        <w:rPr>
          <w:rFonts w:ascii="Times New Roman" w:hAnsi="Times New Roman" w:cs="Times New Roman"/>
          <w:sz w:val="28"/>
          <w:szCs w:val="28"/>
        </w:rPr>
      </w:pPr>
      <w:r w:rsidRPr="00171C5B">
        <w:rPr>
          <w:rFonts w:ascii="Times New Roman" w:hAnsi="Times New Roman" w:cs="Times New Roman"/>
          <w:sz w:val="28"/>
          <w:szCs w:val="28"/>
        </w:rPr>
        <w:t>Данная работа начинается с 1класса на доступном младшим школьн</w:t>
      </w:r>
      <w:r w:rsidRPr="00171C5B">
        <w:rPr>
          <w:rFonts w:ascii="Times New Roman" w:hAnsi="Times New Roman" w:cs="Times New Roman"/>
          <w:sz w:val="28"/>
          <w:szCs w:val="28"/>
        </w:rPr>
        <w:t>и</w:t>
      </w:r>
      <w:r w:rsidRPr="00171C5B">
        <w:rPr>
          <w:rFonts w:ascii="Times New Roman" w:hAnsi="Times New Roman" w:cs="Times New Roman"/>
          <w:sz w:val="28"/>
          <w:szCs w:val="28"/>
        </w:rPr>
        <w:t>кам уровне, преимущественно в виде</w:t>
      </w:r>
      <w:r w:rsidR="00637392" w:rsidRPr="00171C5B">
        <w:rPr>
          <w:rFonts w:ascii="Times New Roman" w:hAnsi="Times New Roman" w:cs="Times New Roman"/>
          <w:sz w:val="28"/>
          <w:szCs w:val="28"/>
        </w:rPr>
        <w:t>:</w:t>
      </w:r>
    </w:p>
    <w:p w:rsidR="00637392" w:rsidRPr="00171C5B" w:rsidRDefault="00681812" w:rsidP="00171C5B">
      <w:pPr>
        <w:numPr>
          <w:ilvl w:val="0"/>
          <w:numId w:val="6"/>
        </w:numPr>
        <w:spacing w:after="0" w:line="240" w:lineRule="auto"/>
        <w:ind w:left="0" w:firstLine="709"/>
        <w:jc w:val="both"/>
        <w:rPr>
          <w:rFonts w:ascii="Times New Roman" w:hAnsi="Times New Roman"/>
          <w:sz w:val="28"/>
          <w:szCs w:val="28"/>
        </w:rPr>
      </w:pPr>
      <w:r w:rsidRPr="00171C5B">
        <w:rPr>
          <w:rFonts w:ascii="Times New Roman" w:hAnsi="Times New Roman" w:cs="Times New Roman"/>
          <w:sz w:val="28"/>
          <w:szCs w:val="28"/>
        </w:rPr>
        <w:t>подвижных игр</w:t>
      </w:r>
      <w:r w:rsidR="00371D9F" w:rsidRPr="00171C5B">
        <w:rPr>
          <w:rFonts w:ascii="Times New Roman" w:hAnsi="Times New Roman" w:cs="Times New Roman"/>
          <w:sz w:val="28"/>
          <w:szCs w:val="28"/>
        </w:rPr>
        <w:t>,</w:t>
      </w:r>
      <w:r w:rsidRPr="00171C5B">
        <w:rPr>
          <w:rFonts w:ascii="Times New Roman" w:hAnsi="Times New Roman" w:cs="Times New Roman"/>
          <w:color w:val="000000"/>
          <w:sz w:val="28"/>
          <w:szCs w:val="28"/>
        </w:rPr>
        <w:t xml:space="preserve"> </w:t>
      </w:r>
    </w:p>
    <w:p w:rsidR="00637392" w:rsidRPr="00171C5B" w:rsidRDefault="00371D9F" w:rsidP="00171C5B">
      <w:pPr>
        <w:numPr>
          <w:ilvl w:val="0"/>
          <w:numId w:val="6"/>
        </w:numPr>
        <w:spacing w:after="0" w:line="240" w:lineRule="auto"/>
        <w:ind w:left="0" w:firstLine="709"/>
        <w:jc w:val="both"/>
        <w:rPr>
          <w:rFonts w:ascii="Times New Roman" w:hAnsi="Times New Roman"/>
          <w:sz w:val="28"/>
          <w:szCs w:val="28"/>
        </w:rPr>
      </w:pPr>
      <w:r w:rsidRPr="00171C5B">
        <w:rPr>
          <w:rFonts w:ascii="Times New Roman" w:hAnsi="Times New Roman"/>
          <w:sz w:val="28"/>
          <w:szCs w:val="28"/>
        </w:rPr>
        <w:t>народных оздоровительных игр,</w:t>
      </w:r>
    </w:p>
    <w:p w:rsidR="00637392" w:rsidRPr="00D47E8F" w:rsidRDefault="00371D9F" w:rsidP="00D47E8F">
      <w:pPr>
        <w:numPr>
          <w:ilvl w:val="0"/>
          <w:numId w:val="6"/>
        </w:numPr>
        <w:spacing w:after="0" w:line="240" w:lineRule="auto"/>
        <w:ind w:left="0" w:firstLine="709"/>
        <w:jc w:val="both"/>
        <w:rPr>
          <w:rFonts w:ascii="Times New Roman" w:hAnsi="Times New Roman"/>
          <w:sz w:val="28"/>
          <w:szCs w:val="28"/>
        </w:rPr>
      </w:pPr>
      <w:r w:rsidRPr="00171C5B">
        <w:rPr>
          <w:rFonts w:ascii="Times New Roman" w:hAnsi="Times New Roman"/>
          <w:sz w:val="28"/>
          <w:szCs w:val="28"/>
        </w:rPr>
        <w:t>прогулок,</w:t>
      </w:r>
    </w:p>
    <w:p w:rsidR="00637392" w:rsidRPr="00171C5B" w:rsidRDefault="00371D9F" w:rsidP="00171C5B">
      <w:pPr>
        <w:numPr>
          <w:ilvl w:val="0"/>
          <w:numId w:val="6"/>
        </w:numPr>
        <w:spacing w:after="0" w:line="240" w:lineRule="auto"/>
        <w:ind w:left="0" w:firstLine="709"/>
        <w:jc w:val="both"/>
        <w:rPr>
          <w:rFonts w:ascii="Times New Roman" w:hAnsi="Times New Roman"/>
          <w:sz w:val="28"/>
          <w:szCs w:val="28"/>
        </w:rPr>
      </w:pPr>
      <w:r w:rsidRPr="00171C5B">
        <w:rPr>
          <w:rFonts w:ascii="Times New Roman" w:hAnsi="Times New Roman"/>
          <w:sz w:val="28"/>
          <w:szCs w:val="28"/>
        </w:rPr>
        <w:t xml:space="preserve">физкультурных праздников, </w:t>
      </w:r>
    </w:p>
    <w:p w:rsidR="00681812" w:rsidRDefault="00371D9F" w:rsidP="00171C5B">
      <w:pPr>
        <w:numPr>
          <w:ilvl w:val="0"/>
          <w:numId w:val="6"/>
        </w:numPr>
        <w:spacing w:after="0" w:line="240" w:lineRule="auto"/>
        <w:ind w:left="0" w:firstLine="709"/>
        <w:jc w:val="both"/>
        <w:rPr>
          <w:rFonts w:ascii="Times New Roman" w:hAnsi="Times New Roman"/>
          <w:sz w:val="28"/>
          <w:szCs w:val="28"/>
        </w:rPr>
      </w:pPr>
      <w:r w:rsidRPr="00171C5B">
        <w:rPr>
          <w:rFonts w:ascii="Times New Roman" w:hAnsi="Times New Roman"/>
          <w:sz w:val="28"/>
          <w:szCs w:val="28"/>
        </w:rPr>
        <w:t>спортивных соревнований.</w:t>
      </w:r>
    </w:p>
    <w:p w:rsidR="00D47E8F" w:rsidRPr="00171C5B" w:rsidRDefault="00D47E8F" w:rsidP="00D47E8F">
      <w:pPr>
        <w:spacing w:after="0" w:line="240" w:lineRule="auto"/>
        <w:ind w:left="709"/>
        <w:jc w:val="both"/>
        <w:rPr>
          <w:rFonts w:ascii="Times New Roman" w:hAnsi="Times New Roman"/>
          <w:sz w:val="28"/>
          <w:szCs w:val="28"/>
        </w:rPr>
      </w:pPr>
    </w:p>
    <w:p w:rsidR="00E86455" w:rsidRPr="00171C5B" w:rsidRDefault="00854917" w:rsidP="00171569">
      <w:pPr>
        <w:pStyle w:val="ae"/>
        <w:spacing w:after="0" w:line="240" w:lineRule="auto"/>
        <w:ind w:left="0"/>
        <w:jc w:val="center"/>
        <w:rPr>
          <w:rFonts w:ascii="Times New Roman" w:hAnsi="Times New Roman"/>
          <w:b/>
          <w:sz w:val="28"/>
          <w:szCs w:val="28"/>
        </w:rPr>
      </w:pPr>
      <w:r w:rsidRPr="00171C5B">
        <w:rPr>
          <w:rFonts w:ascii="Times New Roman" w:hAnsi="Times New Roman"/>
          <w:b/>
          <w:sz w:val="28"/>
          <w:szCs w:val="28"/>
        </w:rPr>
        <w:t>1.4</w:t>
      </w:r>
      <w:r w:rsidRPr="00171C5B">
        <w:rPr>
          <w:rFonts w:ascii="Times New Roman" w:hAnsi="Times New Roman"/>
          <w:sz w:val="28"/>
          <w:szCs w:val="28"/>
        </w:rPr>
        <w:t xml:space="preserve">.  </w:t>
      </w:r>
      <w:r w:rsidR="00557784" w:rsidRPr="00171C5B">
        <w:rPr>
          <w:rFonts w:ascii="Times New Roman" w:hAnsi="Times New Roman"/>
          <w:b/>
          <w:sz w:val="28"/>
          <w:szCs w:val="28"/>
        </w:rPr>
        <w:t xml:space="preserve">Количество часов </w:t>
      </w:r>
      <w:r w:rsidR="00E86455" w:rsidRPr="00171C5B">
        <w:rPr>
          <w:rFonts w:ascii="Times New Roman" w:hAnsi="Times New Roman"/>
          <w:b/>
          <w:sz w:val="28"/>
          <w:szCs w:val="28"/>
        </w:rPr>
        <w:t>программы внеурочной деятельности</w:t>
      </w:r>
    </w:p>
    <w:p w:rsidR="00557784" w:rsidRDefault="00557784" w:rsidP="00171569">
      <w:pPr>
        <w:pStyle w:val="ae"/>
        <w:spacing w:after="0" w:line="240" w:lineRule="auto"/>
        <w:ind w:left="0" w:firstLine="709"/>
        <w:jc w:val="center"/>
        <w:rPr>
          <w:rFonts w:ascii="Times New Roman" w:hAnsi="Times New Roman"/>
          <w:b/>
          <w:sz w:val="28"/>
          <w:szCs w:val="28"/>
        </w:rPr>
      </w:pPr>
      <w:r w:rsidRPr="00171C5B">
        <w:rPr>
          <w:rFonts w:ascii="Times New Roman" w:hAnsi="Times New Roman"/>
          <w:b/>
          <w:sz w:val="28"/>
          <w:szCs w:val="28"/>
        </w:rPr>
        <w:t>и их место в учебном плане</w:t>
      </w:r>
    </w:p>
    <w:p w:rsidR="00D47E8F" w:rsidRPr="00171C5B" w:rsidRDefault="00D47E8F" w:rsidP="00171569">
      <w:pPr>
        <w:pStyle w:val="ae"/>
        <w:spacing w:after="0" w:line="240" w:lineRule="auto"/>
        <w:ind w:left="0" w:firstLine="709"/>
        <w:jc w:val="center"/>
        <w:rPr>
          <w:rFonts w:ascii="Times New Roman" w:hAnsi="Times New Roman"/>
          <w:b/>
          <w:sz w:val="28"/>
          <w:szCs w:val="28"/>
        </w:rPr>
      </w:pPr>
    </w:p>
    <w:p w:rsidR="0009696D" w:rsidRPr="00171C5B" w:rsidRDefault="0009696D" w:rsidP="00D47E8F">
      <w:pPr>
        <w:pStyle w:val="af"/>
        <w:ind w:firstLine="709"/>
        <w:jc w:val="both"/>
        <w:rPr>
          <w:rFonts w:ascii="Times New Roman" w:hAnsi="Times New Roman"/>
          <w:sz w:val="28"/>
          <w:szCs w:val="28"/>
        </w:rPr>
      </w:pPr>
      <w:r w:rsidRPr="00171C5B">
        <w:rPr>
          <w:rFonts w:ascii="Times New Roman" w:hAnsi="Times New Roman"/>
          <w:sz w:val="28"/>
          <w:szCs w:val="28"/>
        </w:rPr>
        <w:t xml:space="preserve"> </w:t>
      </w:r>
      <w:proofErr w:type="gramStart"/>
      <w:r w:rsidRPr="00171C5B">
        <w:rPr>
          <w:rFonts w:ascii="Times New Roman" w:hAnsi="Times New Roman"/>
          <w:sz w:val="28"/>
          <w:szCs w:val="28"/>
        </w:rPr>
        <w:t>Программа внеурочной деятельности по спортивно-оздоровительному направлению «</w:t>
      </w:r>
      <w:r w:rsidR="00D47E8F">
        <w:rPr>
          <w:rFonts w:ascii="Times New Roman" w:hAnsi="Times New Roman"/>
          <w:sz w:val="28"/>
          <w:szCs w:val="28"/>
        </w:rPr>
        <w:t>Русские народные п</w:t>
      </w:r>
      <w:r w:rsidRPr="00171C5B">
        <w:rPr>
          <w:rFonts w:ascii="Times New Roman" w:hAnsi="Times New Roman"/>
          <w:sz w:val="28"/>
          <w:szCs w:val="28"/>
        </w:rPr>
        <w:t>одвижные игры»</w:t>
      </w:r>
      <w:r w:rsidR="00557784" w:rsidRPr="00171C5B">
        <w:rPr>
          <w:rFonts w:ascii="Times New Roman" w:hAnsi="Times New Roman"/>
          <w:sz w:val="28"/>
          <w:szCs w:val="28"/>
        </w:rPr>
        <w:t xml:space="preserve"> составлен</w:t>
      </w:r>
      <w:r w:rsidR="00633FBB" w:rsidRPr="00171C5B">
        <w:rPr>
          <w:rFonts w:ascii="Times New Roman" w:hAnsi="Times New Roman"/>
          <w:sz w:val="28"/>
          <w:szCs w:val="28"/>
        </w:rPr>
        <w:t>а</w:t>
      </w:r>
      <w:r w:rsidR="00557784" w:rsidRPr="00171C5B">
        <w:rPr>
          <w:rFonts w:ascii="Times New Roman" w:hAnsi="Times New Roman"/>
          <w:sz w:val="28"/>
          <w:szCs w:val="28"/>
        </w:rPr>
        <w:t xml:space="preserve"> в </w:t>
      </w:r>
      <w:r w:rsidR="00557784" w:rsidRPr="00171C5B">
        <w:rPr>
          <w:rFonts w:ascii="Times New Roman" w:hAnsi="Times New Roman"/>
          <w:sz w:val="28"/>
          <w:szCs w:val="28"/>
        </w:rPr>
        <w:lastRenderedPageBreak/>
        <w:t>соответствии с возрастными особенностями обучающихся и рассчитан</w:t>
      </w:r>
      <w:r w:rsidR="00633FBB" w:rsidRPr="00171C5B">
        <w:rPr>
          <w:rFonts w:ascii="Times New Roman" w:hAnsi="Times New Roman"/>
          <w:sz w:val="28"/>
          <w:szCs w:val="28"/>
        </w:rPr>
        <w:t>а</w:t>
      </w:r>
      <w:r w:rsidR="00557784" w:rsidRPr="00171C5B">
        <w:rPr>
          <w:rFonts w:ascii="Times New Roman" w:hAnsi="Times New Roman"/>
          <w:sz w:val="28"/>
          <w:szCs w:val="28"/>
        </w:rPr>
        <w:t xml:space="preserve"> </w:t>
      </w:r>
      <w:r w:rsidR="00D47E8F">
        <w:rPr>
          <w:rFonts w:ascii="Times New Roman" w:hAnsi="Times New Roman"/>
          <w:sz w:val="28"/>
          <w:szCs w:val="28"/>
        </w:rPr>
        <w:t>на проведение  1 часа в неделю (курс 16 часов).</w:t>
      </w:r>
      <w:r w:rsidR="00557784" w:rsidRPr="00171C5B">
        <w:rPr>
          <w:rFonts w:ascii="Times New Roman" w:hAnsi="Times New Roman"/>
          <w:sz w:val="28"/>
          <w:szCs w:val="28"/>
        </w:rPr>
        <w:t xml:space="preserve"> </w:t>
      </w:r>
      <w:r w:rsidR="00633FBB" w:rsidRPr="00171C5B">
        <w:rPr>
          <w:rFonts w:ascii="Times New Roman" w:hAnsi="Times New Roman"/>
          <w:sz w:val="28"/>
          <w:szCs w:val="28"/>
        </w:rPr>
        <w:t xml:space="preserve">      </w:t>
      </w:r>
      <w:r w:rsidR="00D47E8F">
        <w:rPr>
          <w:rFonts w:ascii="Times New Roman" w:hAnsi="Times New Roman"/>
          <w:sz w:val="28"/>
          <w:szCs w:val="28"/>
        </w:rPr>
        <w:t xml:space="preserve">                  </w:t>
      </w:r>
      <w:proofErr w:type="gramEnd"/>
    </w:p>
    <w:p w:rsidR="0009696D" w:rsidRPr="00171C5B" w:rsidRDefault="0009696D" w:rsidP="00171C5B">
      <w:pPr>
        <w:spacing w:after="0" w:line="240" w:lineRule="auto"/>
        <w:ind w:firstLine="709"/>
        <w:jc w:val="both"/>
        <w:rPr>
          <w:rFonts w:ascii="Times New Roman" w:hAnsi="Times New Roman" w:cs="Times New Roman"/>
          <w:b/>
          <w:sz w:val="28"/>
          <w:szCs w:val="28"/>
        </w:rPr>
      </w:pPr>
    </w:p>
    <w:p w:rsidR="0009696D" w:rsidRPr="00171C5B" w:rsidRDefault="0009696D" w:rsidP="00171569">
      <w:pPr>
        <w:spacing w:after="0" w:line="240" w:lineRule="auto"/>
        <w:ind w:firstLine="709"/>
        <w:jc w:val="center"/>
        <w:rPr>
          <w:rFonts w:ascii="Times New Roman" w:hAnsi="Times New Roman" w:cs="Times New Roman"/>
          <w:b/>
          <w:sz w:val="28"/>
          <w:szCs w:val="28"/>
        </w:rPr>
      </w:pPr>
      <w:r w:rsidRPr="00171C5B">
        <w:rPr>
          <w:rFonts w:ascii="Times New Roman" w:hAnsi="Times New Roman" w:cs="Times New Roman"/>
          <w:b/>
          <w:sz w:val="28"/>
          <w:szCs w:val="28"/>
        </w:rPr>
        <w:t>Основные направления реализации программы:</w:t>
      </w:r>
    </w:p>
    <w:p w:rsidR="00362953" w:rsidRPr="00362953" w:rsidRDefault="00362953" w:rsidP="00362953">
      <w:pPr>
        <w:pStyle w:val="af"/>
        <w:jc w:val="both"/>
        <w:rPr>
          <w:rFonts w:ascii="Times New Roman" w:hAnsi="Times New Roman" w:cs="Times New Roman"/>
          <w:sz w:val="28"/>
          <w:szCs w:val="28"/>
        </w:rPr>
      </w:pPr>
    </w:p>
    <w:p w:rsidR="0009696D" w:rsidRDefault="00362953" w:rsidP="00171C5B">
      <w:pPr>
        <w:pStyle w:val="af"/>
        <w:ind w:firstLine="709"/>
        <w:jc w:val="both"/>
        <w:rPr>
          <w:rFonts w:ascii="Times New Roman" w:hAnsi="Times New Roman" w:cs="Times New Roman"/>
          <w:sz w:val="28"/>
          <w:szCs w:val="28"/>
        </w:rPr>
      </w:pPr>
      <w:r>
        <w:rPr>
          <w:rFonts w:ascii="Times New Roman" w:hAnsi="Times New Roman" w:cs="Times New Roman"/>
          <w:sz w:val="28"/>
          <w:szCs w:val="28"/>
        </w:rPr>
        <w:t>Задачи привлечения к здоровому образу жизни реализуются ч</w:t>
      </w:r>
      <w:r w:rsidRPr="00362953">
        <w:rPr>
          <w:rFonts w:ascii="Times New Roman" w:hAnsi="Times New Roman" w:cs="Times New Roman"/>
          <w:sz w:val="28"/>
          <w:szCs w:val="28"/>
        </w:rPr>
        <w:t>ерез спортивные и православные праздники, игровые программы, забавы, русские народные подвижные игры, согласно возрастным особенностям детей</w:t>
      </w:r>
    </w:p>
    <w:p w:rsidR="00362953" w:rsidRPr="00362953" w:rsidRDefault="00362953" w:rsidP="00171C5B">
      <w:pPr>
        <w:pStyle w:val="af"/>
        <w:ind w:firstLine="709"/>
        <w:jc w:val="both"/>
        <w:rPr>
          <w:rFonts w:ascii="Times New Roman" w:hAnsi="Times New Roman" w:cs="Times New Roman"/>
          <w:sz w:val="28"/>
          <w:szCs w:val="28"/>
        </w:rPr>
      </w:pPr>
    </w:p>
    <w:p w:rsidR="00705F74" w:rsidRPr="00171C5B" w:rsidRDefault="00705F74" w:rsidP="00D47E8F">
      <w:pPr>
        <w:pStyle w:val="af"/>
        <w:ind w:firstLine="709"/>
        <w:jc w:val="both"/>
        <w:rPr>
          <w:rFonts w:ascii="Times New Roman" w:hAnsi="Times New Roman"/>
          <w:sz w:val="28"/>
          <w:szCs w:val="28"/>
        </w:rPr>
      </w:pPr>
      <w:r w:rsidRPr="00171C5B">
        <w:rPr>
          <w:rFonts w:ascii="Times New Roman" w:hAnsi="Times New Roman"/>
          <w:sz w:val="28"/>
          <w:szCs w:val="28"/>
        </w:rPr>
        <w:t xml:space="preserve">           </w:t>
      </w:r>
      <w:r w:rsidR="00FC73BE" w:rsidRPr="00171C5B">
        <w:rPr>
          <w:rFonts w:ascii="Times New Roman" w:hAnsi="Times New Roman"/>
          <w:sz w:val="28"/>
          <w:szCs w:val="28"/>
        </w:rPr>
        <w:t>Программа внеурочной деятельности по спортивно-оздоровительному н</w:t>
      </w:r>
      <w:r w:rsidRPr="00171C5B">
        <w:rPr>
          <w:rFonts w:ascii="Times New Roman" w:hAnsi="Times New Roman"/>
          <w:sz w:val="28"/>
          <w:szCs w:val="28"/>
        </w:rPr>
        <w:t>аправлению «Подвижные игры</w:t>
      </w:r>
      <w:r w:rsidR="00FC73BE" w:rsidRPr="00171C5B">
        <w:rPr>
          <w:rFonts w:ascii="Times New Roman" w:hAnsi="Times New Roman"/>
          <w:sz w:val="28"/>
          <w:szCs w:val="28"/>
        </w:rPr>
        <w:t>»</w:t>
      </w:r>
      <w:r w:rsidR="00D47E8F">
        <w:rPr>
          <w:rFonts w:ascii="Times New Roman" w:hAnsi="Times New Roman"/>
          <w:sz w:val="28"/>
          <w:szCs w:val="28"/>
        </w:rPr>
        <w:t xml:space="preserve"> состоит из четырёх частей:  </w:t>
      </w:r>
    </w:p>
    <w:p w:rsidR="00557784" w:rsidRPr="00171C5B" w:rsidRDefault="00705F74" w:rsidP="00171C5B">
      <w:pPr>
        <w:pStyle w:val="af"/>
        <w:numPr>
          <w:ilvl w:val="0"/>
          <w:numId w:val="8"/>
        </w:numPr>
        <w:ind w:left="0" w:firstLine="709"/>
        <w:jc w:val="both"/>
        <w:rPr>
          <w:rFonts w:ascii="Times New Roman" w:hAnsi="Times New Roman"/>
          <w:sz w:val="28"/>
          <w:szCs w:val="28"/>
        </w:rPr>
      </w:pPr>
      <w:r w:rsidRPr="00171C5B">
        <w:rPr>
          <w:rFonts w:ascii="Times New Roman" w:hAnsi="Times New Roman"/>
          <w:sz w:val="28"/>
          <w:szCs w:val="28"/>
        </w:rPr>
        <w:t>1 класс «Современные подвижные игры</w:t>
      </w:r>
      <w:r w:rsidR="00557784" w:rsidRPr="00171C5B">
        <w:rPr>
          <w:rFonts w:ascii="Times New Roman" w:hAnsi="Times New Roman"/>
          <w:sz w:val="28"/>
          <w:szCs w:val="28"/>
        </w:rPr>
        <w:t xml:space="preserve">»: </w:t>
      </w:r>
      <w:r w:rsidRPr="00171C5B">
        <w:rPr>
          <w:rFonts w:ascii="Times New Roman" w:hAnsi="Times New Roman"/>
          <w:sz w:val="28"/>
          <w:szCs w:val="28"/>
        </w:rPr>
        <w:t xml:space="preserve"> ознакомление с играми, требующими командного состава.</w:t>
      </w:r>
    </w:p>
    <w:p w:rsidR="00557784" w:rsidRPr="00171C5B" w:rsidRDefault="00705F74" w:rsidP="00171C5B">
      <w:pPr>
        <w:pStyle w:val="af"/>
        <w:numPr>
          <w:ilvl w:val="0"/>
          <w:numId w:val="8"/>
        </w:numPr>
        <w:ind w:left="0" w:firstLine="709"/>
        <w:jc w:val="both"/>
        <w:rPr>
          <w:rFonts w:ascii="Times New Roman" w:eastAsia="Times New Roman" w:hAnsi="Times New Roman" w:cs="Times New Roman"/>
          <w:spacing w:val="-10"/>
          <w:sz w:val="28"/>
          <w:szCs w:val="28"/>
        </w:rPr>
      </w:pPr>
      <w:r w:rsidRPr="00171C5B">
        <w:rPr>
          <w:rFonts w:ascii="Times New Roman" w:hAnsi="Times New Roman"/>
          <w:sz w:val="28"/>
          <w:szCs w:val="28"/>
        </w:rPr>
        <w:t>2 класс «Старинные</w:t>
      </w:r>
      <w:r w:rsidR="00C2170A" w:rsidRPr="00171C5B">
        <w:rPr>
          <w:rFonts w:ascii="Times New Roman" w:hAnsi="Times New Roman"/>
          <w:sz w:val="28"/>
          <w:szCs w:val="28"/>
        </w:rPr>
        <w:t xml:space="preserve"> народные</w:t>
      </w:r>
      <w:r w:rsidRPr="00171C5B">
        <w:rPr>
          <w:rFonts w:ascii="Times New Roman" w:hAnsi="Times New Roman"/>
          <w:sz w:val="28"/>
          <w:szCs w:val="28"/>
        </w:rPr>
        <w:t xml:space="preserve"> игры</w:t>
      </w:r>
      <w:r w:rsidR="00557784" w:rsidRPr="00171C5B">
        <w:rPr>
          <w:rFonts w:ascii="Times New Roman" w:hAnsi="Times New Roman"/>
          <w:sz w:val="28"/>
          <w:szCs w:val="28"/>
        </w:rPr>
        <w:t>»:</w:t>
      </w:r>
      <w:r w:rsidR="00557784" w:rsidRPr="00171C5B">
        <w:rPr>
          <w:rFonts w:eastAsia="Times New Roman"/>
          <w:spacing w:val="-10"/>
          <w:sz w:val="28"/>
          <w:szCs w:val="28"/>
        </w:rPr>
        <w:t xml:space="preserve"> </w:t>
      </w:r>
      <w:r w:rsidRPr="00171C5B">
        <w:rPr>
          <w:rFonts w:ascii="Times New Roman" w:eastAsia="Times New Roman" w:hAnsi="Times New Roman" w:cs="Times New Roman"/>
          <w:spacing w:val="-10"/>
          <w:sz w:val="28"/>
          <w:szCs w:val="28"/>
        </w:rPr>
        <w:t>ознакомление с играми старины,  культурой</w:t>
      </w:r>
      <w:r w:rsidR="00220499" w:rsidRPr="00171C5B">
        <w:rPr>
          <w:rFonts w:ascii="Times New Roman" w:eastAsia="Times New Roman" w:hAnsi="Times New Roman" w:cs="Times New Roman"/>
          <w:spacing w:val="-10"/>
          <w:sz w:val="28"/>
          <w:szCs w:val="28"/>
        </w:rPr>
        <w:t xml:space="preserve"> </w:t>
      </w:r>
      <w:r w:rsidRPr="00171C5B">
        <w:rPr>
          <w:rFonts w:ascii="Times New Roman" w:eastAsia="Times New Roman" w:hAnsi="Times New Roman" w:cs="Times New Roman"/>
          <w:spacing w:val="-10"/>
          <w:sz w:val="28"/>
          <w:szCs w:val="28"/>
        </w:rPr>
        <w:t xml:space="preserve"> и этикетом того времени.</w:t>
      </w:r>
    </w:p>
    <w:p w:rsidR="00557784" w:rsidRPr="00171C5B" w:rsidRDefault="00705F74" w:rsidP="00171C5B">
      <w:pPr>
        <w:pStyle w:val="af"/>
        <w:numPr>
          <w:ilvl w:val="0"/>
          <w:numId w:val="8"/>
        </w:numPr>
        <w:ind w:left="0" w:firstLine="709"/>
        <w:jc w:val="both"/>
        <w:rPr>
          <w:rFonts w:ascii="Times New Roman" w:hAnsi="Times New Roman"/>
          <w:sz w:val="28"/>
          <w:szCs w:val="28"/>
        </w:rPr>
      </w:pPr>
      <w:r w:rsidRPr="00171C5B">
        <w:rPr>
          <w:rFonts w:ascii="Times New Roman" w:hAnsi="Times New Roman"/>
          <w:sz w:val="28"/>
          <w:szCs w:val="28"/>
        </w:rPr>
        <w:t>3 класс «Русские народные игры и забавы</w:t>
      </w:r>
      <w:r w:rsidR="00557784" w:rsidRPr="00171C5B">
        <w:rPr>
          <w:rFonts w:ascii="Times New Roman" w:hAnsi="Times New Roman"/>
          <w:sz w:val="28"/>
          <w:szCs w:val="28"/>
        </w:rPr>
        <w:t>»:</w:t>
      </w:r>
      <w:r w:rsidR="00CA1FDE" w:rsidRPr="00171C5B">
        <w:rPr>
          <w:rFonts w:ascii="Times New Roman" w:hAnsi="Times New Roman"/>
          <w:sz w:val="28"/>
          <w:szCs w:val="28"/>
        </w:rPr>
        <w:t xml:space="preserve"> </w:t>
      </w:r>
      <w:r w:rsidRPr="00171C5B">
        <w:rPr>
          <w:rFonts w:ascii="Times New Roman" w:hAnsi="Times New Roman"/>
          <w:sz w:val="28"/>
          <w:szCs w:val="28"/>
        </w:rPr>
        <w:t>формирование у обучающихся интеллектуальных</w:t>
      </w:r>
      <w:r w:rsidR="00CA1FDE" w:rsidRPr="00171C5B">
        <w:rPr>
          <w:rFonts w:ascii="Times New Roman" w:hAnsi="Times New Roman"/>
          <w:sz w:val="28"/>
          <w:szCs w:val="28"/>
        </w:rPr>
        <w:t xml:space="preserve"> </w:t>
      </w:r>
      <w:r w:rsidRPr="00171C5B">
        <w:rPr>
          <w:rFonts w:ascii="Times New Roman" w:hAnsi="Times New Roman"/>
          <w:sz w:val="28"/>
          <w:szCs w:val="28"/>
        </w:rPr>
        <w:t>способностей</w:t>
      </w:r>
      <w:r w:rsidR="00CA1FDE" w:rsidRPr="00171C5B">
        <w:rPr>
          <w:rFonts w:ascii="Times New Roman" w:hAnsi="Times New Roman"/>
          <w:sz w:val="28"/>
          <w:szCs w:val="28"/>
        </w:rPr>
        <w:t xml:space="preserve">, </w:t>
      </w:r>
      <w:r w:rsidRPr="00171C5B">
        <w:rPr>
          <w:rFonts w:ascii="Times New Roman" w:hAnsi="Times New Roman"/>
          <w:sz w:val="28"/>
          <w:szCs w:val="28"/>
        </w:rPr>
        <w:t xml:space="preserve"> культуры эмоций и чувств.  </w:t>
      </w:r>
    </w:p>
    <w:p w:rsidR="00557784" w:rsidRPr="00171C5B" w:rsidRDefault="00705F74" w:rsidP="00171C5B">
      <w:pPr>
        <w:pStyle w:val="af"/>
        <w:numPr>
          <w:ilvl w:val="0"/>
          <w:numId w:val="8"/>
        </w:numPr>
        <w:ind w:left="0" w:firstLine="709"/>
        <w:jc w:val="both"/>
        <w:rPr>
          <w:rFonts w:ascii="Times New Roman" w:hAnsi="Times New Roman"/>
          <w:sz w:val="28"/>
          <w:szCs w:val="28"/>
        </w:rPr>
      </w:pPr>
      <w:r w:rsidRPr="00171C5B">
        <w:rPr>
          <w:rFonts w:ascii="Times New Roman" w:hAnsi="Times New Roman"/>
          <w:sz w:val="28"/>
          <w:szCs w:val="28"/>
        </w:rPr>
        <w:t>4 класс «Русские игровые традиции</w:t>
      </w:r>
      <w:r w:rsidR="00557784" w:rsidRPr="00171C5B">
        <w:rPr>
          <w:rFonts w:ascii="Times New Roman" w:hAnsi="Times New Roman"/>
          <w:sz w:val="28"/>
          <w:szCs w:val="28"/>
        </w:rPr>
        <w:t>»:</w:t>
      </w:r>
      <w:r w:rsidR="0048025E" w:rsidRPr="00171C5B">
        <w:rPr>
          <w:rFonts w:ascii="Times New Roman" w:hAnsi="Times New Roman"/>
          <w:sz w:val="28"/>
          <w:szCs w:val="28"/>
        </w:rPr>
        <w:t xml:space="preserve"> </w:t>
      </w:r>
      <w:r w:rsidR="00BD1270" w:rsidRPr="00171C5B">
        <w:rPr>
          <w:rFonts w:ascii="Times New Roman" w:hAnsi="Times New Roman"/>
          <w:sz w:val="28"/>
          <w:szCs w:val="28"/>
        </w:rPr>
        <w:t>формирование</w:t>
      </w:r>
      <w:r w:rsidR="0048025E" w:rsidRPr="00171C5B">
        <w:rPr>
          <w:rFonts w:ascii="Times New Roman" w:hAnsi="Times New Roman"/>
          <w:sz w:val="28"/>
          <w:szCs w:val="28"/>
        </w:rPr>
        <w:t xml:space="preserve"> </w:t>
      </w:r>
      <w:r w:rsidR="00BD1270" w:rsidRPr="00171C5B">
        <w:rPr>
          <w:rFonts w:ascii="Times New Roman" w:hAnsi="Times New Roman"/>
          <w:sz w:val="28"/>
          <w:szCs w:val="28"/>
        </w:rPr>
        <w:t xml:space="preserve">у обучающихся </w:t>
      </w:r>
      <w:r w:rsidR="0048025E" w:rsidRPr="00171C5B">
        <w:rPr>
          <w:rFonts w:ascii="Times New Roman" w:hAnsi="Times New Roman"/>
          <w:sz w:val="28"/>
          <w:szCs w:val="28"/>
        </w:rPr>
        <w:t>чувства</w:t>
      </w:r>
      <w:r w:rsidR="00BD1270" w:rsidRPr="00171C5B">
        <w:rPr>
          <w:rFonts w:ascii="Times New Roman" w:hAnsi="Times New Roman"/>
          <w:sz w:val="28"/>
          <w:szCs w:val="28"/>
        </w:rPr>
        <w:t xml:space="preserve"> </w:t>
      </w:r>
      <w:r w:rsidR="0048025E" w:rsidRPr="00171C5B">
        <w:rPr>
          <w:rFonts w:ascii="Times New Roman" w:hAnsi="Times New Roman"/>
          <w:sz w:val="28"/>
          <w:szCs w:val="28"/>
        </w:rPr>
        <w:t>ответственности за</w:t>
      </w:r>
      <w:r w:rsidR="00BD1270" w:rsidRPr="00171C5B">
        <w:rPr>
          <w:rFonts w:ascii="Times New Roman" w:hAnsi="Times New Roman"/>
          <w:sz w:val="28"/>
          <w:szCs w:val="28"/>
        </w:rPr>
        <w:t xml:space="preserve"> </w:t>
      </w:r>
      <w:r w:rsidR="0048025E" w:rsidRPr="00171C5B">
        <w:rPr>
          <w:rFonts w:ascii="Times New Roman" w:hAnsi="Times New Roman"/>
          <w:sz w:val="28"/>
          <w:szCs w:val="28"/>
        </w:rPr>
        <w:t>свое</w:t>
      </w:r>
      <w:r w:rsidR="00BD1270" w:rsidRPr="00171C5B">
        <w:rPr>
          <w:rFonts w:ascii="Times New Roman" w:hAnsi="Times New Roman"/>
          <w:sz w:val="28"/>
          <w:szCs w:val="28"/>
        </w:rPr>
        <w:t xml:space="preserve"> </w:t>
      </w:r>
      <w:r w:rsidR="0048025E" w:rsidRPr="00171C5B">
        <w:rPr>
          <w:rFonts w:ascii="Times New Roman" w:hAnsi="Times New Roman"/>
          <w:sz w:val="28"/>
          <w:szCs w:val="28"/>
        </w:rPr>
        <w:t xml:space="preserve">здоровье, мода и </w:t>
      </w:r>
      <w:r w:rsidR="00487E1A" w:rsidRPr="00171C5B">
        <w:rPr>
          <w:rFonts w:ascii="Times New Roman" w:hAnsi="Times New Roman"/>
          <w:sz w:val="28"/>
          <w:szCs w:val="28"/>
        </w:rPr>
        <w:t>гигиена</w:t>
      </w:r>
      <w:r w:rsidR="0048025E" w:rsidRPr="00171C5B">
        <w:rPr>
          <w:rFonts w:ascii="Times New Roman" w:hAnsi="Times New Roman"/>
          <w:sz w:val="28"/>
          <w:szCs w:val="28"/>
        </w:rPr>
        <w:t>, профила</w:t>
      </w:r>
      <w:r w:rsidR="008E6A67" w:rsidRPr="00171C5B">
        <w:rPr>
          <w:rFonts w:ascii="Times New Roman" w:hAnsi="Times New Roman"/>
          <w:sz w:val="28"/>
          <w:szCs w:val="28"/>
        </w:rPr>
        <w:t>ктика вредных привычек.</w:t>
      </w:r>
      <w:r w:rsidR="0048025E" w:rsidRPr="00171C5B">
        <w:rPr>
          <w:rFonts w:ascii="Times New Roman" w:hAnsi="Times New Roman"/>
          <w:sz w:val="28"/>
          <w:szCs w:val="28"/>
        </w:rPr>
        <w:t xml:space="preserve"> </w:t>
      </w:r>
    </w:p>
    <w:p w:rsidR="008E6A67" w:rsidRPr="00171C5B" w:rsidRDefault="008E6A67" w:rsidP="00171C5B">
      <w:pPr>
        <w:pStyle w:val="af"/>
        <w:ind w:firstLine="709"/>
        <w:jc w:val="both"/>
        <w:rPr>
          <w:rFonts w:ascii="Times New Roman" w:hAnsi="Times New Roman"/>
          <w:sz w:val="28"/>
          <w:szCs w:val="28"/>
        </w:rPr>
      </w:pPr>
    </w:p>
    <w:p w:rsidR="00557784" w:rsidRPr="00362953" w:rsidRDefault="00BD1270" w:rsidP="00362953">
      <w:pPr>
        <w:pStyle w:val="af"/>
        <w:ind w:firstLine="709"/>
        <w:jc w:val="both"/>
        <w:rPr>
          <w:rFonts w:ascii="Times New Roman" w:eastAsia="Times New Roman" w:hAnsi="Times New Roman"/>
          <w:spacing w:val="-8"/>
          <w:sz w:val="28"/>
          <w:szCs w:val="28"/>
        </w:rPr>
      </w:pPr>
      <w:r w:rsidRPr="00171C5B">
        <w:rPr>
          <w:rFonts w:ascii="Times New Roman" w:hAnsi="Times New Roman"/>
          <w:sz w:val="28"/>
          <w:szCs w:val="28"/>
        </w:rPr>
        <w:t>Реализация данной программы в рамках внеурочной деятельности соответствует предельно допустимой нагрузке обучающихся начальной школы.</w:t>
      </w:r>
    </w:p>
    <w:p w:rsidR="00557784" w:rsidRPr="00171C5B" w:rsidRDefault="00557784" w:rsidP="00171C5B">
      <w:pPr>
        <w:pStyle w:val="af"/>
        <w:ind w:firstLine="709"/>
        <w:jc w:val="both"/>
        <w:rPr>
          <w:rFonts w:ascii="Times New Roman" w:hAnsi="Times New Roman"/>
          <w:sz w:val="28"/>
          <w:szCs w:val="28"/>
        </w:rPr>
      </w:pPr>
      <w:r w:rsidRPr="00171C5B">
        <w:rPr>
          <w:rFonts w:ascii="Times New Roman" w:hAnsi="Times New Roman"/>
          <w:sz w:val="28"/>
          <w:szCs w:val="28"/>
        </w:rPr>
        <w:t xml:space="preserve"> </w:t>
      </w:r>
    </w:p>
    <w:p w:rsidR="00557784" w:rsidRPr="00171C5B" w:rsidRDefault="00557784" w:rsidP="00757194">
      <w:pPr>
        <w:pStyle w:val="ae"/>
        <w:numPr>
          <w:ilvl w:val="0"/>
          <w:numId w:val="3"/>
        </w:numPr>
        <w:spacing w:after="0" w:line="240" w:lineRule="auto"/>
        <w:ind w:left="0" w:firstLine="709"/>
        <w:jc w:val="center"/>
        <w:rPr>
          <w:rFonts w:ascii="Times New Roman" w:hAnsi="Times New Roman"/>
          <w:b/>
          <w:sz w:val="28"/>
          <w:szCs w:val="28"/>
        </w:rPr>
      </w:pPr>
      <w:r w:rsidRPr="00171C5B">
        <w:rPr>
          <w:rFonts w:ascii="Times New Roman" w:hAnsi="Times New Roman"/>
          <w:b/>
          <w:sz w:val="28"/>
          <w:szCs w:val="28"/>
        </w:rPr>
        <w:t xml:space="preserve">Планируемые результаты освоения </w:t>
      </w:r>
      <w:proofErr w:type="gramStart"/>
      <w:r w:rsidRPr="00171C5B">
        <w:rPr>
          <w:rFonts w:ascii="Times New Roman" w:hAnsi="Times New Roman"/>
          <w:b/>
          <w:sz w:val="28"/>
          <w:szCs w:val="28"/>
        </w:rPr>
        <w:t>обучающимися</w:t>
      </w:r>
      <w:proofErr w:type="gramEnd"/>
    </w:p>
    <w:p w:rsidR="00557784" w:rsidRPr="00171C5B" w:rsidRDefault="00557784" w:rsidP="00757194">
      <w:pPr>
        <w:pStyle w:val="ae"/>
        <w:spacing w:after="0" w:line="240" w:lineRule="auto"/>
        <w:ind w:left="0" w:firstLine="709"/>
        <w:jc w:val="center"/>
        <w:rPr>
          <w:rFonts w:ascii="Times New Roman" w:hAnsi="Times New Roman"/>
          <w:b/>
          <w:sz w:val="28"/>
          <w:szCs w:val="28"/>
        </w:rPr>
      </w:pPr>
      <w:r w:rsidRPr="00171C5B">
        <w:rPr>
          <w:rFonts w:ascii="Times New Roman" w:hAnsi="Times New Roman"/>
          <w:b/>
          <w:sz w:val="28"/>
          <w:szCs w:val="28"/>
        </w:rPr>
        <w:t>программы внеурочной деятельнос</w:t>
      </w:r>
      <w:r w:rsidR="00BD1270" w:rsidRPr="00171C5B">
        <w:rPr>
          <w:rFonts w:ascii="Times New Roman" w:hAnsi="Times New Roman"/>
          <w:b/>
          <w:sz w:val="28"/>
          <w:szCs w:val="28"/>
        </w:rPr>
        <w:t>ти</w:t>
      </w:r>
    </w:p>
    <w:p w:rsidR="009E0956" w:rsidRPr="00362953" w:rsidRDefault="009E0956" w:rsidP="00362953">
      <w:pPr>
        <w:spacing w:after="0" w:line="240" w:lineRule="auto"/>
        <w:jc w:val="both"/>
        <w:rPr>
          <w:rFonts w:ascii="Times New Roman" w:hAnsi="Times New Roman" w:cs="Times New Roman"/>
          <w:sz w:val="28"/>
          <w:szCs w:val="28"/>
        </w:rPr>
      </w:pPr>
    </w:p>
    <w:p w:rsidR="00557784" w:rsidRPr="0050284D" w:rsidRDefault="00557784" w:rsidP="00171C5B">
      <w:pPr>
        <w:pStyle w:val="ae"/>
        <w:spacing w:after="0" w:line="240" w:lineRule="auto"/>
        <w:ind w:left="0" w:firstLine="709"/>
        <w:jc w:val="both"/>
        <w:rPr>
          <w:rFonts w:ascii="Times New Roman" w:hAnsi="Times New Roman"/>
          <w:sz w:val="28"/>
          <w:szCs w:val="28"/>
        </w:rPr>
      </w:pPr>
      <w:r w:rsidRPr="0050284D">
        <w:rPr>
          <w:rFonts w:ascii="Times New Roman" w:hAnsi="Times New Roman"/>
          <w:b/>
          <w:sz w:val="28"/>
          <w:szCs w:val="28"/>
        </w:rPr>
        <w:t>Личностными результатами</w:t>
      </w:r>
      <w:r w:rsidRPr="0050284D">
        <w:rPr>
          <w:rFonts w:ascii="Times New Roman" w:hAnsi="Times New Roman"/>
          <w:sz w:val="28"/>
          <w:szCs w:val="28"/>
        </w:rPr>
        <w:t xml:space="preserve"> </w:t>
      </w:r>
      <w:r w:rsidR="00424CAB" w:rsidRPr="0050284D">
        <w:rPr>
          <w:rFonts w:ascii="Times New Roman" w:hAnsi="Times New Roman"/>
          <w:sz w:val="28"/>
          <w:szCs w:val="28"/>
        </w:rPr>
        <w:t>программы внеурочной деятельности по спортивно-оздоровительному направлению</w:t>
      </w:r>
      <w:r w:rsidRPr="0050284D">
        <w:rPr>
          <w:rFonts w:ascii="Times New Roman" w:hAnsi="Times New Roman"/>
          <w:sz w:val="28"/>
          <w:szCs w:val="28"/>
        </w:rPr>
        <w:t xml:space="preserve"> «</w:t>
      </w:r>
      <w:r w:rsidR="00D2599D" w:rsidRPr="0050284D">
        <w:rPr>
          <w:rFonts w:ascii="Times New Roman" w:eastAsia="Times New Roman" w:hAnsi="Times New Roman"/>
          <w:color w:val="333333"/>
          <w:sz w:val="28"/>
          <w:szCs w:val="28"/>
        </w:rPr>
        <w:t>Подвижные игры</w:t>
      </w:r>
      <w:r w:rsidRPr="0050284D">
        <w:rPr>
          <w:rFonts w:ascii="Times New Roman" w:hAnsi="Times New Roman"/>
          <w:sz w:val="28"/>
          <w:szCs w:val="28"/>
        </w:rPr>
        <w:t xml:space="preserve">» </w:t>
      </w:r>
      <w:r w:rsidRPr="0050284D">
        <w:rPr>
          <w:rFonts w:ascii="Times New Roman" w:eastAsia="Times New Roman" w:hAnsi="Times New Roman"/>
          <w:color w:val="333333"/>
          <w:sz w:val="28"/>
          <w:szCs w:val="28"/>
        </w:rPr>
        <w:t xml:space="preserve"> </w:t>
      </w:r>
      <w:r w:rsidRPr="0050284D">
        <w:rPr>
          <w:rFonts w:ascii="Times New Roman" w:hAnsi="Times New Roman"/>
          <w:sz w:val="28"/>
          <w:szCs w:val="28"/>
        </w:rPr>
        <w:t>является формирование следующих умений:</w:t>
      </w:r>
    </w:p>
    <w:p w:rsidR="0037267D" w:rsidRPr="0050284D" w:rsidRDefault="0037267D" w:rsidP="00171C5B">
      <w:pPr>
        <w:pStyle w:val="ae"/>
        <w:spacing w:after="0" w:line="240" w:lineRule="auto"/>
        <w:ind w:left="0" w:firstLine="709"/>
        <w:jc w:val="both"/>
        <w:rPr>
          <w:rFonts w:ascii="Times New Roman" w:hAnsi="Times New Roman"/>
          <w:sz w:val="28"/>
          <w:szCs w:val="28"/>
        </w:rPr>
      </w:pPr>
    </w:p>
    <w:p w:rsidR="0037267D" w:rsidRPr="0050284D" w:rsidRDefault="0037267D" w:rsidP="00171C5B">
      <w:pPr>
        <w:pStyle w:val="af"/>
        <w:numPr>
          <w:ilvl w:val="0"/>
          <w:numId w:val="12"/>
        </w:numPr>
        <w:ind w:left="0" w:firstLine="709"/>
        <w:jc w:val="both"/>
        <w:rPr>
          <w:rFonts w:ascii="Times New Roman" w:hAnsi="Times New Roman" w:cs="Times New Roman"/>
          <w:sz w:val="28"/>
          <w:szCs w:val="28"/>
        </w:rPr>
      </w:pPr>
      <w:r w:rsidRPr="0050284D">
        <w:rPr>
          <w:rFonts w:ascii="Times New Roman" w:hAnsi="Times New Roman" w:cs="Times New Roman"/>
          <w:sz w:val="28"/>
          <w:szCs w:val="28"/>
          <w:shd w:val="clear" w:color="auto" w:fill="FFFFFF"/>
        </w:rPr>
        <w:t>целостный, социально ориентированный взгляд на мир;</w:t>
      </w:r>
    </w:p>
    <w:p w:rsidR="0037267D" w:rsidRPr="0050284D" w:rsidRDefault="0037267D" w:rsidP="00171C5B">
      <w:pPr>
        <w:pStyle w:val="af"/>
        <w:numPr>
          <w:ilvl w:val="0"/>
          <w:numId w:val="12"/>
        </w:numPr>
        <w:ind w:left="0" w:firstLine="709"/>
        <w:jc w:val="both"/>
        <w:rPr>
          <w:rFonts w:ascii="Times New Roman" w:hAnsi="Times New Roman" w:cs="Times New Roman"/>
          <w:sz w:val="28"/>
          <w:szCs w:val="28"/>
        </w:rPr>
      </w:pPr>
      <w:r w:rsidRPr="0050284D">
        <w:rPr>
          <w:rFonts w:ascii="Times New Roman" w:hAnsi="Times New Roman" w:cs="Times New Roman"/>
          <w:sz w:val="28"/>
          <w:szCs w:val="28"/>
          <w:shd w:val="clear" w:color="auto" w:fill="FFFFFF"/>
        </w:rPr>
        <w:t>ориентация на успех в учебной деятельности и понимание его причин;</w:t>
      </w:r>
    </w:p>
    <w:p w:rsidR="0037267D" w:rsidRPr="0050284D" w:rsidRDefault="0037267D" w:rsidP="00171C5B">
      <w:pPr>
        <w:pStyle w:val="af"/>
        <w:numPr>
          <w:ilvl w:val="0"/>
          <w:numId w:val="12"/>
        </w:numPr>
        <w:ind w:left="0" w:firstLine="709"/>
        <w:jc w:val="both"/>
        <w:rPr>
          <w:rFonts w:ascii="Times New Roman" w:hAnsi="Times New Roman" w:cs="Times New Roman"/>
          <w:sz w:val="28"/>
          <w:szCs w:val="28"/>
        </w:rPr>
      </w:pPr>
      <w:r w:rsidRPr="0050284D">
        <w:rPr>
          <w:rFonts w:ascii="Times New Roman" w:hAnsi="Times New Roman" w:cs="Times New Roman"/>
          <w:sz w:val="28"/>
          <w:szCs w:val="28"/>
          <w:shd w:val="clear" w:color="auto" w:fill="FFFFFF"/>
        </w:rPr>
        <w:t>способность к самооценке на основе критерия успешной деятельности;</w:t>
      </w:r>
    </w:p>
    <w:p w:rsidR="0037267D" w:rsidRPr="0050284D" w:rsidRDefault="00D2599D" w:rsidP="00171C5B">
      <w:pPr>
        <w:pStyle w:val="af"/>
        <w:numPr>
          <w:ilvl w:val="0"/>
          <w:numId w:val="12"/>
        </w:numPr>
        <w:ind w:left="0" w:firstLine="709"/>
        <w:jc w:val="both"/>
        <w:rPr>
          <w:rFonts w:ascii="Times New Roman" w:hAnsi="Times New Roman" w:cs="Times New Roman"/>
          <w:sz w:val="28"/>
          <w:szCs w:val="28"/>
        </w:rPr>
      </w:pPr>
      <w:r w:rsidRPr="0050284D">
        <w:rPr>
          <w:rFonts w:ascii="Times New Roman" w:hAnsi="Times New Roman" w:cs="Times New Roman"/>
          <w:sz w:val="28"/>
          <w:szCs w:val="28"/>
        </w:rPr>
        <w:t>активно включаться в общение и взаимодействие со сверстниками на принципах уважения и доброжелательности, взаимопомощи и сопереживания;</w:t>
      </w:r>
    </w:p>
    <w:p w:rsidR="00D2599D" w:rsidRPr="0050284D" w:rsidRDefault="00D2599D" w:rsidP="00171C5B">
      <w:pPr>
        <w:pStyle w:val="af"/>
        <w:numPr>
          <w:ilvl w:val="0"/>
          <w:numId w:val="12"/>
        </w:numPr>
        <w:ind w:left="0" w:firstLine="709"/>
        <w:jc w:val="both"/>
        <w:rPr>
          <w:rFonts w:ascii="Times New Roman" w:hAnsi="Times New Roman" w:cs="Times New Roman"/>
          <w:sz w:val="28"/>
          <w:szCs w:val="28"/>
        </w:rPr>
      </w:pPr>
      <w:r w:rsidRPr="0050284D">
        <w:rPr>
          <w:rFonts w:ascii="Times New Roman" w:hAnsi="Times New Roman" w:cs="Times New Roman"/>
          <w:sz w:val="28"/>
          <w:szCs w:val="28"/>
        </w:rPr>
        <w:t xml:space="preserve"> </w:t>
      </w:r>
      <w:r w:rsidRPr="0050284D">
        <w:rPr>
          <w:rFonts w:ascii="Times New Roman" w:hAnsi="Times New Roman" w:cs="Times New Roman"/>
          <w:color w:val="170E02"/>
          <w:sz w:val="28"/>
          <w:szCs w:val="28"/>
        </w:rPr>
        <w:t xml:space="preserve">проявлять дисциплинированность, трудолюбие и упорство в достижении поставленных целей; </w:t>
      </w:r>
    </w:p>
    <w:p w:rsidR="00D2599D" w:rsidRPr="0050284D" w:rsidRDefault="00D2599D" w:rsidP="00171C5B">
      <w:pPr>
        <w:numPr>
          <w:ilvl w:val="0"/>
          <w:numId w:val="9"/>
        </w:numPr>
        <w:shd w:val="clear" w:color="auto" w:fill="FFFFFF"/>
        <w:spacing w:after="0" w:line="240" w:lineRule="auto"/>
        <w:ind w:left="0" w:firstLine="709"/>
        <w:jc w:val="both"/>
        <w:rPr>
          <w:rFonts w:ascii="Arial" w:eastAsia="Times New Roman" w:hAnsi="Arial" w:cs="Arial"/>
          <w:sz w:val="28"/>
          <w:szCs w:val="28"/>
          <w:lang w:eastAsia="ru-RU"/>
        </w:rPr>
      </w:pPr>
      <w:r w:rsidRPr="0050284D">
        <w:rPr>
          <w:rFonts w:ascii="Times New Roman" w:eastAsia="Times New Roman" w:hAnsi="Times New Roman" w:cs="Times New Roman"/>
          <w:sz w:val="28"/>
          <w:szCs w:val="28"/>
          <w:lang w:eastAsia="ru-RU"/>
        </w:rPr>
        <w:lastRenderedPageBreak/>
        <w:t>освоение моральных норм помощи тем</w:t>
      </w:r>
      <w:r w:rsidR="00B602E7" w:rsidRPr="0050284D">
        <w:rPr>
          <w:rFonts w:ascii="Times New Roman" w:eastAsia="Times New Roman" w:hAnsi="Times New Roman" w:cs="Times New Roman"/>
          <w:sz w:val="28"/>
          <w:szCs w:val="28"/>
          <w:lang w:eastAsia="ru-RU"/>
        </w:rPr>
        <w:t>, кто в ней нуж</w:t>
      </w:r>
      <w:r w:rsidRPr="0050284D">
        <w:rPr>
          <w:rFonts w:ascii="Times New Roman" w:eastAsia="Times New Roman" w:hAnsi="Times New Roman" w:cs="Times New Roman"/>
          <w:sz w:val="28"/>
          <w:szCs w:val="28"/>
          <w:lang w:eastAsia="ru-RU"/>
        </w:rPr>
        <w:t>дается, г</w:t>
      </w:r>
      <w:r w:rsidRPr="0050284D">
        <w:rPr>
          <w:rFonts w:ascii="Times New Roman" w:eastAsia="Times New Roman" w:hAnsi="Times New Roman" w:cs="Times New Roman"/>
          <w:sz w:val="28"/>
          <w:szCs w:val="28"/>
          <w:lang w:eastAsia="ru-RU"/>
        </w:rPr>
        <w:t>о</w:t>
      </w:r>
      <w:r w:rsidRPr="0050284D">
        <w:rPr>
          <w:rFonts w:ascii="Times New Roman" w:eastAsia="Times New Roman" w:hAnsi="Times New Roman" w:cs="Times New Roman"/>
          <w:sz w:val="28"/>
          <w:szCs w:val="28"/>
          <w:lang w:eastAsia="ru-RU"/>
        </w:rPr>
        <w:t>товности принять на себя ответственность;</w:t>
      </w:r>
    </w:p>
    <w:p w:rsidR="00D2599D" w:rsidRPr="0050284D" w:rsidRDefault="00D2599D" w:rsidP="00171C5B">
      <w:pPr>
        <w:numPr>
          <w:ilvl w:val="0"/>
          <w:numId w:val="9"/>
        </w:numPr>
        <w:shd w:val="clear" w:color="auto" w:fill="FFFFFF"/>
        <w:spacing w:after="0" w:line="240" w:lineRule="auto"/>
        <w:ind w:left="0" w:firstLine="709"/>
        <w:jc w:val="both"/>
        <w:rPr>
          <w:rFonts w:ascii="Arial" w:eastAsia="Times New Roman" w:hAnsi="Arial" w:cs="Arial"/>
          <w:sz w:val="28"/>
          <w:szCs w:val="28"/>
          <w:lang w:eastAsia="ru-RU"/>
        </w:rPr>
      </w:pPr>
      <w:r w:rsidRPr="0050284D">
        <w:rPr>
          <w:rFonts w:ascii="Times New Roman" w:eastAsia="Times New Roman" w:hAnsi="Times New Roman" w:cs="Times New Roman"/>
          <w:sz w:val="28"/>
          <w:szCs w:val="28"/>
          <w:lang w:eastAsia="ru-RU"/>
        </w:rPr>
        <w:t>развитие мотивации достижения и готовности к преодолению трудностей на основе конструктивных стратегий совладания и умения моб</w:t>
      </w:r>
      <w:r w:rsidRPr="0050284D">
        <w:rPr>
          <w:rFonts w:ascii="Times New Roman" w:eastAsia="Times New Roman" w:hAnsi="Times New Roman" w:cs="Times New Roman"/>
          <w:sz w:val="28"/>
          <w:szCs w:val="28"/>
          <w:lang w:eastAsia="ru-RU"/>
        </w:rPr>
        <w:t>и</w:t>
      </w:r>
      <w:r w:rsidRPr="0050284D">
        <w:rPr>
          <w:rFonts w:ascii="Times New Roman" w:eastAsia="Times New Roman" w:hAnsi="Times New Roman" w:cs="Times New Roman"/>
          <w:sz w:val="28"/>
          <w:szCs w:val="28"/>
          <w:lang w:eastAsia="ru-RU"/>
        </w:rPr>
        <w:t>лизовать свои личностные и физические ресурсы стрессоустойчивости;</w:t>
      </w:r>
    </w:p>
    <w:p w:rsidR="00D2599D" w:rsidRPr="0050284D" w:rsidRDefault="00D2599D" w:rsidP="00171C5B">
      <w:pPr>
        <w:numPr>
          <w:ilvl w:val="0"/>
          <w:numId w:val="9"/>
        </w:numPr>
        <w:shd w:val="clear" w:color="auto" w:fill="FFFFFF"/>
        <w:spacing w:after="0" w:line="240" w:lineRule="auto"/>
        <w:ind w:left="0" w:firstLine="709"/>
        <w:jc w:val="both"/>
        <w:rPr>
          <w:rFonts w:ascii="Arial" w:eastAsia="Times New Roman" w:hAnsi="Arial" w:cs="Arial"/>
          <w:sz w:val="28"/>
          <w:szCs w:val="28"/>
          <w:lang w:eastAsia="ru-RU"/>
        </w:rPr>
      </w:pPr>
      <w:r w:rsidRPr="0050284D">
        <w:rPr>
          <w:rFonts w:ascii="Times New Roman" w:eastAsia="Times New Roman" w:hAnsi="Times New Roman" w:cs="Times New Roman"/>
          <w:sz w:val="28"/>
          <w:szCs w:val="28"/>
          <w:lang w:eastAsia="ru-RU"/>
        </w:rPr>
        <w:t>освоение правил здорового и безопасного образа жизни.</w:t>
      </w:r>
    </w:p>
    <w:p w:rsidR="00557784" w:rsidRPr="00835CC7" w:rsidRDefault="00557784" w:rsidP="00171C5B">
      <w:pPr>
        <w:pStyle w:val="af"/>
        <w:ind w:firstLine="709"/>
        <w:jc w:val="both"/>
        <w:rPr>
          <w:rFonts w:ascii="Times New Roman" w:hAnsi="Times New Roman" w:cs="Times New Roman"/>
          <w:sz w:val="28"/>
          <w:szCs w:val="28"/>
        </w:rPr>
      </w:pPr>
    </w:p>
    <w:p w:rsidR="00557784" w:rsidRPr="00835CC7" w:rsidRDefault="00854917" w:rsidP="00171C5B">
      <w:pPr>
        <w:pStyle w:val="af"/>
        <w:ind w:firstLine="709"/>
        <w:jc w:val="both"/>
        <w:rPr>
          <w:rFonts w:ascii="Times New Roman" w:hAnsi="Times New Roman"/>
          <w:sz w:val="28"/>
          <w:szCs w:val="28"/>
        </w:rPr>
      </w:pPr>
      <w:r w:rsidRPr="00835CC7">
        <w:rPr>
          <w:rFonts w:ascii="Times New Roman" w:hAnsi="Times New Roman"/>
          <w:sz w:val="28"/>
          <w:szCs w:val="28"/>
        </w:rPr>
        <w:t xml:space="preserve">               </w:t>
      </w:r>
      <w:r w:rsidR="00557784" w:rsidRPr="00835CC7">
        <w:rPr>
          <w:rFonts w:ascii="Times New Roman" w:hAnsi="Times New Roman"/>
          <w:b/>
          <w:sz w:val="28"/>
          <w:szCs w:val="28"/>
        </w:rPr>
        <w:t xml:space="preserve">Метапредметными </w:t>
      </w:r>
      <w:r w:rsidR="00557784" w:rsidRPr="00835CC7">
        <w:rPr>
          <w:rFonts w:ascii="Times New Roman" w:hAnsi="Times New Roman"/>
          <w:sz w:val="28"/>
          <w:szCs w:val="28"/>
        </w:rPr>
        <w:t xml:space="preserve">результатами </w:t>
      </w:r>
      <w:r w:rsidR="00424CAB" w:rsidRPr="00835CC7">
        <w:rPr>
          <w:rFonts w:ascii="Times New Roman" w:hAnsi="Times New Roman"/>
          <w:sz w:val="28"/>
          <w:szCs w:val="28"/>
        </w:rPr>
        <w:t>программы внеурочной деятельности по спортивно-оздоровительному направлению «</w:t>
      </w:r>
      <w:r w:rsidR="00B602E7" w:rsidRPr="00835CC7">
        <w:rPr>
          <w:rFonts w:ascii="Times New Roman" w:eastAsia="Times New Roman" w:hAnsi="Times New Roman"/>
          <w:color w:val="333333"/>
          <w:sz w:val="28"/>
          <w:szCs w:val="28"/>
        </w:rPr>
        <w:t>Подвижные игры</w:t>
      </w:r>
      <w:r w:rsidR="00B602E7" w:rsidRPr="00835CC7">
        <w:rPr>
          <w:rFonts w:ascii="Times New Roman" w:hAnsi="Times New Roman"/>
          <w:sz w:val="28"/>
          <w:szCs w:val="28"/>
        </w:rPr>
        <w:t>»</w:t>
      </w:r>
      <w:r w:rsidR="00557784" w:rsidRPr="00835CC7">
        <w:rPr>
          <w:rFonts w:ascii="Times New Roman" w:hAnsi="Times New Roman"/>
          <w:sz w:val="28"/>
          <w:szCs w:val="28"/>
        </w:rPr>
        <w:t xml:space="preserve"> явля</w:t>
      </w:r>
      <w:r w:rsidR="00424CAB" w:rsidRPr="00835CC7">
        <w:rPr>
          <w:rFonts w:ascii="Times New Roman" w:hAnsi="Times New Roman"/>
          <w:sz w:val="28"/>
          <w:szCs w:val="28"/>
        </w:rPr>
        <w:t>е</w:t>
      </w:r>
      <w:r w:rsidR="00557784" w:rsidRPr="00835CC7">
        <w:rPr>
          <w:rFonts w:ascii="Times New Roman" w:hAnsi="Times New Roman"/>
          <w:sz w:val="28"/>
          <w:szCs w:val="28"/>
        </w:rPr>
        <w:t>тся формирование следующих универсальных учебных действий (УУД):</w:t>
      </w:r>
    </w:p>
    <w:p w:rsidR="00557784" w:rsidRPr="00835CC7" w:rsidRDefault="00557784" w:rsidP="00171C5B">
      <w:pPr>
        <w:pStyle w:val="af"/>
        <w:numPr>
          <w:ilvl w:val="0"/>
          <w:numId w:val="2"/>
        </w:numPr>
        <w:ind w:left="0" w:firstLine="709"/>
        <w:jc w:val="both"/>
        <w:rPr>
          <w:rFonts w:ascii="Times New Roman" w:hAnsi="Times New Roman"/>
          <w:b/>
          <w:i/>
          <w:sz w:val="28"/>
          <w:szCs w:val="28"/>
        </w:rPr>
      </w:pPr>
      <w:r w:rsidRPr="00835CC7">
        <w:rPr>
          <w:rFonts w:ascii="Times New Roman" w:hAnsi="Times New Roman"/>
          <w:b/>
          <w:i/>
          <w:sz w:val="28"/>
          <w:szCs w:val="28"/>
        </w:rPr>
        <w:t>Регулятивные УУД:</w:t>
      </w:r>
    </w:p>
    <w:p w:rsidR="00B602E7" w:rsidRPr="00835CC7" w:rsidRDefault="00B602E7" w:rsidP="00171C5B">
      <w:pPr>
        <w:pStyle w:val="af"/>
        <w:ind w:firstLine="709"/>
        <w:jc w:val="both"/>
        <w:rPr>
          <w:rFonts w:ascii="Times New Roman" w:hAnsi="Times New Roman"/>
          <w:b/>
          <w:i/>
          <w:sz w:val="28"/>
          <w:szCs w:val="28"/>
        </w:rPr>
      </w:pPr>
    </w:p>
    <w:p w:rsidR="00B602E7" w:rsidRPr="00835CC7" w:rsidRDefault="00B602E7" w:rsidP="00171C5B">
      <w:pPr>
        <w:pStyle w:val="c2c6c24c46"/>
        <w:numPr>
          <w:ilvl w:val="0"/>
          <w:numId w:val="10"/>
        </w:numPr>
        <w:shd w:val="clear" w:color="auto" w:fill="FFFFFF"/>
        <w:spacing w:before="0" w:beforeAutospacing="0" w:after="0" w:afterAutospacing="0"/>
        <w:ind w:left="0" w:firstLine="709"/>
        <w:jc w:val="both"/>
        <w:rPr>
          <w:rFonts w:ascii="Arial" w:hAnsi="Arial" w:cs="Arial"/>
          <w:sz w:val="28"/>
          <w:szCs w:val="28"/>
        </w:rPr>
      </w:pPr>
      <w:r w:rsidRPr="00835CC7">
        <w:rPr>
          <w:rStyle w:val="c0"/>
          <w:sz w:val="28"/>
          <w:szCs w:val="28"/>
        </w:rPr>
        <w:t>умения планировать, регулировать, контролировать и оценивать свои действия</w:t>
      </w:r>
      <w:r w:rsidR="00FE3039" w:rsidRPr="00835CC7">
        <w:rPr>
          <w:rStyle w:val="c0"/>
          <w:sz w:val="28"/>
          <w:szCs w:val="28"/>
        </w:rPr>
        <w:t>;</w:t>
      </w:r>
    </w:p>
    <w:p w:rsidR="00B602E7" w:rsidRPr="00835CC7" w:rsidRDefault="00B602E7" w:rsidP="00171C5B">
      <w:pPr>
        <w:pStyle w:val="c2c6c24c40"/>
        <w:numPr>
          <w:ilvl w:val="0"/>
          <w:numId w:val="10"/>
        </w:numPr>
        <w:shd w:val="clear" w:color="auto" w:fill="FFFFFF"/>
        <w:spacing w:before="0" w:beforeAutospacing="0" w:after="0" w:afterAutospacing="0"/>
        <w:ind w:left="0" w:firstLine="709"/>
        <w:jc w:val="both"/>
        <w:rPr>
          <w:rStyle w:val="c0"/>
          <w:sz w:val="28"/>
          <w:szCs w:val="28"/>
        </w:rPr>
      </w:pPr>
      <w:r w:rsidRPr="00835CC7">
        <w:rPr>
          <w:rStyle w:val="c0"/>
          <w:sz w:val="28"/>
          <w:szCs w:val="28"/>
        </w:rPr>
        <w:t xml:space="preserve">планирование общей цели и пути её достижения; </w:t>
      </w:r>
    </w:p>
    <w:p w:rsidR="00B602E7" w:rsidRPr="00835CC7" w:rsidRDefault="00B602E7" w:rsidP="00171C5B">
      <w:pPr>
        <w:pStyle w:val="c2c6c24c40"/>
        <w:numPr>
          <w:ilvl w:val="0"/>
          <w:numId w:val="10"/>
        </w:numPr>
        <w:shd w:val="clear" w:color="auto" w:fill="FFFFFF"/>
        <w:spacing w:before="0" w:beforeAutospacing="0" w:after="0" w:afterAutospacing="0"/>
        <w:ind w:left="0" w:firstLine="709"/>
        <w:jc w:val="both"/>
        <w:rPr>
          <w:rStyle w:val="c0"/>
          <w:sz w:val="28"/>
          <w:szCs w:val="28"/>
        </w:rPr>
      </w:pPr>
      <w:r w:rsidRPr="00835CC7">
        <w:rPr>
          <w:rStyle w:val="c0"/>
          <w:sz w:val="28"/>
          <w:szCs w:val="28"/>
        </w:rPr>
        <w:t xml:space="preserve">распределение функций и ролей в совместной деятельности; </w:t>
      </w:r>
    </w:p>
    <w:p w:rsidR="00B602E7" w:rsidRPr="00835CC7" w:rsidRDefault="00B602E7" w:rsidP="00171C5B">
      <w:pPr>
        <w:pStyle w:val="c2c6c24c40"/>
        <w:numPr>
          <w:ilvl w:val="0"/>
          <w:numId w:val="10"/>
        </w:numPr>
        <w:shd w:val="clear" w:color="auto" w:fill="FFFFFF"/>
        <w:spacing w:before="0" w:beforeAutospacing="0" w:after="0" w:afterAutospacing="0"/>
        <w:ind w:left="0" w:firstLine="709"/>
        <w:jc w:val="both"/>
        <w:rPr>
          <w:rStyle w:val="c0"/>
          <w:sz w:val="28"/>
          <w:szCs w:val="28"/>
        </w:rPr>
      </w:pPr>
      <w:r w:rsidRPr="00835CC7">
        <w:rPr>
          <w:rStyle w:val="c0"/>
          <w:sz w:val="28"/>
          <w:szCs w:val="28"/>
        </w:rPr>
        <w:t xml:space="preserve">конструктивное разрешение конфликтов; </w:t>
      </w:r>
    </w:p>
    <w:p w:rsidR="00B602E7" w:rsidRPr="00835CC7" w:rsidRDefault="00B602E7" w:rsidP="00171C5B">
      <w:pPr>
        <w:pStyle w:val="c2c6c24c40"/>
        <w:numPr>
          <w:ilvl w:val="0"/>
          <w:numId w:val="10"/>
        </w:numPr>
        <w:shd w:val="clear" w:color="auto" w:fill="FFFFFF"/>
        <w:spacing w:before="0" w:beforeAutospacing="0" w:after="0" w:afterAutospacing="0"/>
        <w:ind w:left="0" w:firstLine="709"/>
        <w:jc w:val="both"/>
        <w:rPr>
          <w:rStyle w:val="c0"/>
          <w:sz w:val="28"/>
          <w:szCs w:val="28"/>
        </w:rPr>
      </w:pPr>
      <w:r w:rsidRPr="00835CC7">
        <w:rPr>
          <w:rStyle w:val="c0"/>
          <w:sz w:val="28"/>
          <w:szCs w:val="28"/>
        </w:rPr>
        <w:t xml:space="preserve">осуществление взаимного контроля; </w:t>
      </w:r>
    </w:p>
    <w:p w:rsidR="0037267D" w:rsidRPr="00835CC7" w:rsidRDefault="00B602E7" w:rsidP="00171C5B">
      <w:pPr>
        <w:pStyle w:val="c2c6c24c40"/>
        <w:numPr>
          <w:ilvl w:val="0"/>
          <w:numId w:val="10"/>
        </w:numPr>
        <w:shd w:val="clear" w:color="auto" w:fill="FFFFFF"/>
        <w:spacing w:before="0" w:beforeAutospacing="0" w:after="0" w:afterAutospacing="0"/>
        <w:ind w:left="0" w:firstLine="709"/>
        <w:jc w:val="both"/>
        <w:rPr>
          <w:rStyle w:val="c0"/>
          <w:rFonts w:ascii="Arial" w:hAnsi="Arial" w:cs="Arial"/>
          <w:sz w:val="28"/>
          <w:szCs w:val="28"/>
        </w:rPr>
      </w:pPr>
      <w:r w:rsidRPr="00835CC7">
        <w:rPr>
          <w:rStyle w:val="c0"/>
          <w:sz w:val="28"/>
          <w:szCs w:val="28"/>
        </w:rPr>
        <w:t>оценка собственного поведения и поведения партнёра и внес</w:t>
      </w:r>
      <w:r w:rsidRPr="00835CC7">
        <w:rPr>
          <w:rStyle w:val="c0"/>
          <w:sz w:val="28"/>
          <w:szCs w:val="28"/>
        </w:rPr>
        <w:t>е</w:t>
      </w:r>
      <w:r w:rsidRPr="00835CC7">
        <w:rPr>
          <w:rStyle w:val="c0"/>
          <w:sz w:val="28"/>
          <w:szCs w:val="28"/>
        </w:rPr>
        <w:t>ние  необходимых коррективов</w:t>
      </w:r>
      <w:r w:rsidR="00FE3039" w:rsidRPr="00835CC7">
        <w:rPr>
          <w:rStyle w:val="c0"/>
          <w:sz w:val="28"/>
          <w:szCs w:val="28"/>
        </w:rPr>
        <w:t>;</w:t>
      </w:r>
    </w:p>
    <w:p w:rsidR="0037267D" w:rsidRPr="00835CC7" w:rsidRDefault="0037267D" w:rsidP="00171C5B">
      <w:pPr>
        <w:pStyle w:val="c2c6c24c40"/>
        <w:numPr>
          <w:ilvl w:val="0"/>
          <w:numId w:val="10"/>
        </w:numPr>
        <w:shd w:val="clear" w:color="auto" w:fill="FFFFFF"/>
        <w:spacing w:before="0" w:beforeAutospacing="0" w:after="0" w:afterAutospacing="0"/>
        <w:ind w:left="0" w:firstLine="709"/>
        <w:jc w:val="both"/>
        <w:rPr>
          <w:rFonts w:ascii="Arial" w:hAnsi="Arial" w:cs="Arial"/>
          <w:sz w:val="28"/>
          <w:szCs w:val="28"/>
        </w:rPr>
      </w:pPr>
      <w:r w:rsidRPr="00835CC7">
        <w:rPr>
          <w:sz w:val="28"/>
          <w:szCs w:val="28"/>
          <w:shd w:val="clear" w:color="auto" w:fill="FFFFFF"/>
        </w:rPr>
        <w:t>принимать и сохранять учебную задачу;</w:t>
      </w:r>
    </w:p>
    <w:p w:rsidR="0037267D" w:rsidRPr="00835CC7" w:rsidRDefault="0037267D" w:rsidP="00171C5B">
      <w:pPr>
        <w:pStyle w:val="c2c6c24c40"/>
        <w:numPr>
          <w:ilvl w:val="0"/>
          <w:numId w:val="10"/>
        </w:numPr>
        <w:shd w:val="clear" w:color="auto" w:fill="FFFFFF"/>
        <w:spacing w:before="0" w:beforeAutospacing="0" w:after="0" w:afterAutospacing="0"/>
        <w:ind w:left="0" w:firstLine="709"/>
        <w:jc w:val="both"/>
        <w:rPr>
          <w:rFonts w:ascii="Arial" w:hAnsi="Arial" w:cs="Arial"/>
          <w:sz w:val="28"/>
          <w:szCs w:val="28"/>
        </w:rPr>
      </w:pPr>
      <w:r w:rsidRPr="00835CC7">
        <w:rPr>
          <w:sz w:val="28"/>
          <w:szCs w:val="28"/>
          <w:shd w:val="clear" w:color="auto" w:fill="FFFFFF"/>
        </w:rPr>
        <w:t>планировать свои действия в соответствии с поставленной зад</w:t>
      </w:r>
      <w:r w:rsidRPr="00835CC7">
        <w:rPr>
          <w:sz w:val="28"/>
          <w:szCs w:val="28"/>
          <w:shd w:val="clear" w:color="auto" w:fill="FFFFFF"/>
        </w:rPr>
        <w:t>а</w:t>
      </w:r>
      <w:r w:rsidRPr="00835CC7">
        <w:rPr>
          <w:sz w:val="28"/>
          <w:szCs w:val="28"/>
          <w:shd w:val="clear" w:color="auto" w:fill="FFFFFF"/>
        </w:rPr>
        <w:t>чей и условиями её реализации;</w:t>
      </w:r>
    </w:p>
    <w:p w:rsidR="0037267D" w:rsidRPr="00A53BC8" w:rsidRDefault="0037267D" w:rsidP="00A53BC8">
      <w:pPr>
        <w:pStyle w:val="c2c6c24c40"/>
        <w:numPr>
          <w:ilvl w:val="0"/>
          <w:numId w:val="10"/>
        </w:numPr>
        <w:shd w:val="clear" w:color="auto" w:fill="FFFFFF"/>
        <w:spacing w:before="0" w:beforeAutospacing="0" w:after="0" w:afterAutospacing="0"/>
        <w:ind w:left="0" w:firstLine="709"/>
        <w:jc w:val="both"/>
        <w:rPr>
          <w:rFonts w:ascii="Arial" w:hAnsi="Arial" w:cs="Arial"/>
          <w:sz w:val="28"/>
          <w:szCs w:val="28"/>
        </w:rPr>
      </w:pPr>
      <w:r w:rsidRPr="00835CC7">
        <w:rPr>
          <w:sz w:val="28"/>
          <w:szCs w:val="28"/>
          <w:shd w:val="clear" w:color="auto" w:fill="FFFFFF"/>
        </w:rPr>
        <w:t>учитывать установленные правила в планировании и контроле способа решения</w:t>
      </w:r>
      <w:r w:rsidR="00A53BC8">
        <w:rPr>
          <w:sz w:val="28"/>
          <w:szCs w:val="28"/>
          <w:shd w:val="clear" w:color="auto" w:fill="FFFFFF"/>
        </w:rPr>
        <w:t>;</w:t>
      </w:r>
    </w:p>
    <w:p w:rsidR="00FE3039" w:rsidRPr="00835CC7" w:rsidRDefault="0037267D" w:rsidP="00171C5B">
      <w:pPr>
        <w:pStyle w:val="c2c6c24c40"/>
        <w:numPr>
          <w:ilvl w:val="0"/>
          <w:numId w:val="10"/>
        </w:numPr>
        <w:shd w:val="clear" w:color="auto" w:fill="FFFFFF"/>
        <w:spacing w:before="0" w:beforeAutospacing="0" w:after="0" w:afterAutospacing="0"/>
        <w:ind w:left="0" w:firstLine="709"/>
        <w:jc w:val="both"/>
        <w:rPr>
          <w:rFonts w:ascii="Arial" w:hAnsi="Arial" w:cs="Arial"/>
          <w:sz w:val="28"/>
          <w:szCs w:val="28"/>
        </w:rPr>
      </w:pPr>
      <w:r w:rsidRPr="00835CC7">
        <w:rPr>
          <w:sz w:val="28"/>
          <w:szCs w:val="28"/>
          <w:shd w:val="clear" w:color="auto" w:fill="FFFFFF"/>
        </w:rPr>
        <w:t>адекватно воспринимать предложения и оценку учителей, тов</w:t>
      </w:r>
      <w:r w:rsidRPr="00835CC7">
        <w:rPr>
          <w:sz w:val="28"/>
          <w:szCs w:val="28"/>
          <w:shd w:val="clear" w:color="auto" w:fill="FFFFFF"/>
        </w:rPr>
        <w:t>а</w:t>
      </w:r>
      <w:r w:rsidRPr="00835CC7">
        <w:rPr>
          <w:sz w:val="28"/>
          <w:szCs w:val="28"/>
          <w:shd w:val="clear" w:color="auto" w:fill="FFFFFF"/>
        </w:rPr>
        <w:t>рищей,</w:t>
      </w:r>
      <w:r w:rsidR="00FE3039" w:rsidRPr="00835CC7">
        <w:rPr>
          <w:rFonts w:ascii="Arial" w:hAnsi="Arial" w:cs="Arial"/>
          <w:sz w:val="28"/>
          <w:szCs w:val="28"/>
        </w:rPr>
        <w:t xml:space="preserve"> </w:t>
      </w:r>
      <w:r w:rsidRPr="00835CC7">
        <w:rPr>
          <w:sz w:val="28"/>
          <w:szCs w:val="28"/>
          <w:shd w:val="clear" w:color="auto" w:fill="FFFFFF"/>
        </w:rPr>
        <w:t>родите</w:t>
      </w:r>
      <w:r w:rsidR="004E2EAC" w:rsidRPr="00835CC7">
        <w:rPr>
          <w:sz w:val="28"/>
          <w:szCs w:val="28"/>
          <w:shd w:val="clear" w:color="auto" w:fill="FFFFFF"/>
        </w:rPr>
        <w:t xml:space="preserve">лей </w:t>
      </w:r>
      <w:r w:rsidRPr="00835CC7">
        <w:rPr>
          <w:sz w:val="28"/>
          <w:szCs w:val="28"/>
          <w:shd w:val="clear" w:color="auto" w:fill="FFFFFF"/>
        </w:rPr>
        <w:t>и других людей;</w:t>
      </w:r>
    </w:p>
    <w:p w:rsidR="0037267D" w:rsidRPr="00835CC7" w:rsidRDefault="0037267D" w:rsidP="00171C5B">
      <w:pPr>
        <w:pStyle w:val="c2c6c24c40"/>
        <w:numPr>
          <w:ilvl w:val="0"/>
          <w:numId w:val="10"/>
        </w:numPr>
        <w:shd w:val="clear" w:color="auto" w:fill="FFFFFF"/>
        <w:spacing w:before="0" w:beforeAutospacing="0" w:after="0" w:afterAutospacing="0"/>
        <w:ind w:left="0" w:firstLine="709"/>
        <w:jc w:val="both"/>
        <w:rPr>
          <w:rFonts w:ascii="Arial" w:hAnsi="Arial" w:cs="Arial"/>
          <w:sz w:val="28"/>
          <w:szCs w:val="28"/>
        </w:rPr>
      </w:pPr>
      <w:r w:rsidRPr="00835CC7">
        <w:rPr>
          <w:sz w:val="28"/>
          <w:szCs w:val="28"/>
          <w:shd w:val="clear" w:color="auto" w:fill="FFFFFF"/>
        </w:rPr>
        <w:t>различать способ и результат действия;</w:t>
      </w:r>
    </w:p>
    <w:p w:rsidR="00B602E7" w:rsidRPr="0010121A" w:rsidRDefault="0037267D" w:rsidP="0010121A">
      <w:pPr>
        <w:pStyle w:val="c2c6c24c40"/>
        <w:numPr>
          <w:ilvl w:val="0"/>
          <w:numId w:val="10"/>
        </w:numPr>
        <w:shd w:val="clear" w:color="auto" w:fill="FFFFFF"/>
        <w:spacing w:before="0" w:beforeAutospacing="0" w:after="0" w:afterAutospacing="0"/>
        <w:ind w:left="0" w:firstLine="709"/>
        <w:jc w:val="both"/>
        <w:rPr>
          <w:rFonts w:ascii="Arial" w:hAnsi="Arial" w:cs="Arial"/>
          <w:sz w:val="28"/>
          <w:szCs w:val="28"/>
        </w:rPr>
      </w:pPr>
      <w:r w:rsidRPr="00835CC7">
        <w:rPr>
          <w:sz w:val="28"/>
          <w:szCs w:val="28"/>
          <w:shd w:val="clear" w:color="auto" w:fill="FFFFFF"/>
        </w:rPr>
        <w:t>вносить необходимые коррективы в действие после его заверш</w:t>
      </w:r>
      <w:r w:rsidRPr="00835CC7">
        <w:rPr>
          <w:sz w:val="28"/>
          <w:szCs w:val="28"/>
          <w:shd w:val="clear" w:color="auto" w:fill="FFFFFF"/>
        </w:rPr>
        <w:t>е</w:t>
      </w:r>
      <w:r w:rsidRPr="00835CC7">
        <w:rPr>
          <w:sz w:val="28"/>
          <w:szCs w:val="28"/>
          <w:shd w:val="clear" w:color="auto" w:fill="FFFFFF"/>
        </w:rPr>
        <w:t>ния на основе его оценки и учёта характера сделанных ошибок, использовать предложения и оценки для создания нового, более совершенного результата</w:t>
      </w:r>
      <w:r w:rsidRPr="00835CC7">
        <w:rPr>
          <w:color w:val="666666"/>
          <w:sz w:val="28"/>
          <w:szCs w:val="28"/>
          <w:shd w:val="clear" w:color="auto" w:fill="FFFFFF"/>
        </w:rPr>
        <w:t>.</w:t>
      </w:r>
      <w:r w:rsidRPr="00835CC7">
        <w:rPr>
          <w:color w:val="666666"/>
          <w:sz w:val="28"/>
          <w:szCs w:val="28"/>
        </w:rPr>
        <w:br/>
      </w:r>
      <w:r w:rsidR="0063171F">
        <w:rPr>
          <w:rFonts w:ascii="Arial" w:hAnsi="Arial" w:cs="Arial"/>
          <w:sz w:val="28"/>
          <w:szCs w:val="28"/>
        </w:rPr>
        <w:t xml:space="preserve">                                                                                                                                                                                                                                                                                                                                                                                                                                                                                                                                                                                                                                                                                                                                                                                                                                                                                                                                                                                                                                                                                                                                                                                           </w:t>
      </w:r>
    </w:p>
    <w:p w:rsidR="00557784" w:rsidRPr="007323BC" w:rsidRDefault="00557784" w:rsidP="00171C5B">
      <w:pPr>
        <w:pStyle w:val="af"/>
        <w:ind w:firstLine="709"/>
        <w:jc w:val="both"/>
        <w:rPr>
          <w:rFonts w:ascii="Times New Roman" w:hAnsi="Times New Roman"/>
          <w:b/>
          <w:i/>
          <w:sz w:val="28"/>
          <w:szCs w:val="28"/>
        </w:rPr>
      </w:pPr>
      <w:r w:rsidRPr="007323BC">
        <w:rPr>
          <w:rFonts w:ascii="Times New Roman" w:hAnsi="Times New Roman"/>
          <w:b/>
          <w:i/>
          <w:sz w:val="28"/>
          <w:szCs w:val="28"/>
        </w:rPr>
        <w:t>2. Познавательные УУД:</w:t>
      </w:r>
    </w:p>
    <w:p w:rsidR="00557784" w:rsidRPr="007323BC" w:rsidRDefault="00557784" w:rsidP="00171C5B">
      <w:pPr>
        <w:pStyle w:val="af"/>
        <w:ind w:firstLine="709"/>
        <w:jc w:val="both"/>
        <w:rPr>
          <w:rFonts w:ascii="Times New Roman" w:hAnsi="Times New Roman"/>
          <w:sz w:val="28"/>
          <w:szCs w:val="28"/>
        </w:rPr>
      </w:pPr>
    </w:p>
    <w:p w:rsidR="00557784" w:rsidRPr="007323BC" w:rsidRDefault="00F15687" w:rsidP="00171C5B">
      <w:pPr>
        <w:pStyle w:val="af"/>
        <w:numPr>
          <w:ilvl w:val="0"/>
          <w:numId w:val="11"/>
        </w:numPr>
        <w:ind w:left="0" w:firstLine="709"/>
        <w:jc w:val="both"/>
        <w:rPr>
          <w:rFonts w:ascii="Times New Roman" w:hAnsi="Times New Roman"/>
          <w:sz w:val="28"/>
          <w:szCs w:val="28"/>
        </w:rPr>
      </w:pPr>
      <w:r w:rsidRPr="007323BC">
        <w:rPr>
          <w:rFonts w:ascii="Times New Roman" w:hAnsi="Times New Roman"/>
          <w:sz w:val="28"/>
          <w:szCs w:val="28"/>
        </w:rPr>
        <w:t>д</w:t>
      </w:r>
      <w:r w:rsidR="00557784" w:rsidRPr="007323BC">
        <w:rPr>
          <w:rFonts w:ascii="Times New Roman" w:hAnsi="Times New Roman"/>
          <w:sz w:val="28"/>
          <w:szCs w:val="28"/>
        </w:rPr>
        <w:t xml:space="preserve">обывать новые знания: находить </w:t>
      </w:r>
      <w:r w:rsidRPr="007323BC">
        <w:rPr>
          <w:rFonts w:ascii="Times New Roman" w:hAnsi="Times New Roman"/>
          <w:sz w:val="28"/>
          <w:szCs w:val="28"/>
        </w:rPr>
        <w:t>дополнительную информацию по содержанию курса, используя дополнительную литературу</w:t>
      </w:r>
      <w:r w:rsidR="00557784" w:rsidRPr="007323BC">
        <w:rPr>
          <w:rFonts w:ascii="Times New Roman" w:hAnsi="Times New Roman"/>
          <w:sz w:val="28"/>
          <w:szCs w:val="28"/>
        </w:rPr>
        <w:t>, свой жизн</w:t>
      </w:r>
      <w:r w:rsidR="00A53BC8" w:rsidRPr="007323BC">
        <w:rPr>
          <w:rFonts w:ascii="Times New Roman" w:hAnsi="Times New Roman"/>
          <w:sz w:val="28"/>
          <w:szCs w:val="28"/>
        </w:rPr>
        <w:t>енный опыт</w:t>
      </w:r>
      <w:r w:rsidR="00FE3039" w:rsidRPr="007323BC">
        <w:rPr>
          <w:rFonts w:ascii="Times New Roman" w:hAnsi="Times New Roman"/>
          <w:sz w:val="28"/>
          <w:szCs w:val="28"/>
        </w:rPr>
        <w:t>;</w:t>
      </w:r>
    </w:p>
    <w:p w:rsidR="00557784" w:rsidRPr="00835CC7" w:rsidRDefault="00F15687" w:rsidP="00171C5B">
      <w:pPr>
        <w:pStyle w:val="af"/>
        <w:numPr>
          <w:ilvl w:val="0"/>
          <w:numId w:val="11"/>
        </w:numPr>
        <w:ind w:left="0" w:firstLine="709"/>
        <w:jc w:val="both"/>
        <w:rPr>
          <w:rFonts w:ascii="Times New Roman" w:hAnsi="Times New Roman"/>
          <w:sz w:val="28"/>
          <w:szCs w:val="28"/>
        </w:rPr>
      </w:pPr>
      <w:r w:rsidRPr="00835CC7">
        <w:rPr>
          <w:rFonts w:ascii="Times New Roman" w:hAnsi="Times New Roman"/>
          <w:sz w:val="28"/>
          <w:szCs w:val="28"/>
        </w:rPr>
        <w:t>п</w:t>
      </w:r>
      <w:r w:rsidR="00557784" w:rsidRPr="00835CC7">
        <w:rPr>
          <w:rFonts w:ascii="Times New Roman" w:hAnsi="Times New Roman"/>
          <w:sz w:val="28"/>
          <w:szCs w:val="28"/>
        </w:rPr>
        <w:t>ерер</w:t>
      </w:r>
      <w:r w:rsidRPr="00835CC7">
        <w:rPr>
          <w:rFonts w:ascii="Times New Roman" w:hAnsi="Times New Roman"/>
          <w:sz w:val="28"/>
          <w:szCs w:val="28"/>
        </w:rPr>
        <w:t xml:space="preserve">абатывать полученную информацию, </w:t>
      </w:r>
      <w:r w:rsidR="00557784" w:rsidRPr="00835CC7">
        <w:rPr>
          <w:rFonts w:ascii="Times New Roman" w:hAnsi="Times New Roman"/>
          <w:sz w:val="28"/>
          <w:szCs w:val="28"/>
        </w:rPr>
        <w:t>делать</w:t>
      </w:r>
      <w:r w:rsidR="00FE3039" w:rsidRPr="00835CC7">
        <w:rPr>
          <w:rFonts w:ascii="Times New Roman" w:hAnsi="Times New Roman"/>
          <w:sz w:val="28"/>
          <w:szCs w:val="28"/>
        </w:rPr>
        <w:t xml:space="preserve"> выводы;</w:t>
      </w:r>
    </w:p>
    <w:p w:rsidR="004E2EAC" w:rsidRPr="00835CC7" w:rsidRDefault="00F15687" w:rsidP="00171C5B">
      <w:pPr>
        <w:pStyle w:val="af"/>
        <w:numPr>
          <w:ilvl w:val="0"/>
          <w:numId w:val="11"/>
        </w:numPr>
        <w:ind w:left="0" w:firstLine="709"/>
        <w:jc w:val="both"/>
        <w:rPr>
          <w:rFonts w:ascii="Times New Roman" w:hAnsi="Times New Roman" w:cs="Times New Roman"/>
          <w:sz w:val="28"/>
          <w:szCs w:val="28"/>
        </w:rPr>
      </w:pPr>
      <w:r w:rsidRPr="00835CC7">
        <w:rPr>
          <w:rFonts w:ascii="Times New Roman" w:hAnsi="Times New Roman"/>
          <w:sz w:val="28"/>
          <w:szCs w:val="28"/>
        </w:rPr>
        <w:t>п</w:t>
      </w:r>
      <w:r w:rsidR="00557784" w:rsidRPr="00835CC7">
        <w:rPr>
          <w:rFonts w:ascii="Times New Roman" w:hAnsi="Times New Roman"/>
          <w:sz w:val="28"/>
          <w:szCs w:val="28"/>
        </w:rPr>
        <w:t xml:space="preserve">реобразовывать информацию из </w:t>
      </w:r>
      <w:r w:rsidRPr="00835CC7">
        <w:rPr>
          <w:rFonts w:ascii="Times New Roman" w:hAnsi="Times New Roman"/>
          <w:sz w:val="28"/>
          <w:szCs w:val="28"/>
        </w:rPr>
        <w:t xml:space="preserve">одной формы в другую: предлагать свои правила игры на основе знакомых игр; </w:t>
      </w:r>
    </w:p>
    <w:p w:rsidR="00A07933" w:rsidRPr="0010121A" w:rsidRDefault="004E2EAC" w:rsidP="00730497">
      <w:pPr>
        <w:pStyle w:val="af"/>
        <w:numPr>
          <w:ilvl w:val="0"/>
          <w:numId w:val="11"/>
        </w:numPr>
        <w:ind w:left="0" w:firstLine="709"/>
        <w:rPr>
          <w:rFonts w:ascii="Times New Roman" w:hAnsi="Times New Roman" w:cs="Times New Roman"/>
          <w:sz w:val="28"/>
          <w:szCs w:val="28"/>
        </w:rPr>
      </w:pPr>
      <w:r w:rsidRPr="00835CC7">
        <w:rPr>
          <w:rFonts w:ascii="Times New Roman" w:hAnsi="Times New Roman" w:cs="Times New Roman"/>
          <w:sz w:val="28"/>
          <w:szCs w:val="28"/>
          <w:shd w:val="clear" w:color="auto" w:fill="FFFFFF"/>
        </w:rPr>
        <w:t xml:space="preserve">устанавливать причинно-следственные связи. </w:t>
      </w:r>
      <w:r w:rsidRPr="00835CC7">
        <w:rPr>
          <w:rFonts w:ascii="Times New Roman" w:hAnsi="Times New Roman" w:cs="Times New Roman"/>
          <w:sz w:val="28"/>
          <w:szCs w:val="28"/>
        </w:rPr>
        <w:br/>
      </w:r>
    </w:p>
    <w:p w:rsidR="004E2EAC" w:rsidRPr="0050284D" w:rsidRDefault="0050284D" w:rsidP="0050284D">
      <w:pPr>
        <w:pStyle w:val="af"/>
        <w:ind w:firstLine="708"/>
        <w:jc w:val="both"/>
        <w:rPr>
          <w:rFonts w:ascii="Times New Roman" w:hAnsi="Times New Roman"/>
          <w:i/>
          <w:sz w:val="28"/>
          <w:szCs w:val="28"/>
        </w:rPr>
      </w:pPr>
      <w:r>
        <w:rPr>
          <w:rFonts w:ascii="Times New Roman" w:hAnsi="Times New Roman"/>
          <w:b/>
          <w:i/>
          <w:sz w:val="28"/>
          <w:szCs w:val="28"/>
        </w:rPr>
        <w:lastRenderedPageBreak/>
        <w:t>3</w:t>
      </w:r>
      <w:r w:rsidRPr="0050284D">
        <w:rPr>
          <w:rFonts w:ascii="Times New Roman" w:hAnsi="Times New Roman"/>
          <w:b/>
          <w:i/>
          <w:sz w:val="28"/>
          <w:szCs w:val="28"/>
        </w:rPr>
        <w:t>.</w:t>
      </w:r>
      <w:r>
        <w:rPr>
          <w:rFonts w:ascii="Times New Roman" w:hAnsi="Times New Roman"/>
          <w:b/>
          <w:i/>
          <w:sz w:val="28"/>
          <w:szCs w:val="28"/>
        </w:rPr>
        <w:t xml:space="preserve"> </w:t>
      </w:r>
      <w:r w:rsidR="00557784" w:rsidRPr="0050284D">
        <w:rPr>
          <w:rFonts w:ascii="Times New Roman" w:hAnsi="Times New Roman"/>
          <w:b/>
          <w:i/>
          <w:sz w:val="28"/>
          <w:szCs w:val="28"/>
        </w:rPr>
        <w:t>Коммуникативные УУД</w:t>
      </w:r>
      <w:r w:rsidR="00557784" w:rsidRPr="0050284D">
        <w:rPr>
          <w:rFonts w:ascii="Times New Roman" w:hAnsi="Times New Roman"/>
          <w:i/>
          <w:sz w:val="28"/>
          <w:szCs w:val="28"/>
        </w:rPr>
        <w:t>:</w:t>
      </w:r>
    </w:p>
    <w:p w:rsidR="00B602E7" w:rsidRPr="0050284D" w:rsidRDefault="00B602E7" w:rsidP="00171C5B">
      <w:pPr>
        <w:pStyle w:val="af"/>
        <w:numPr>
          <w:ilvl w:val="0"/>
          <w:numId w:val="13"/>
        </w:numPr>
        <w:ind w:left="0" w:firstLine="709"/>
        <w:jc w:val="both"/>
        <w:rPr>
          <w:rFonts w:ascii="Times New Roman" w:hAnsi="Times New Roman"/>
          <w:i/>
          <w:sz w:val="28"/>
          <w:szCs w:val="28"/>
        </w:rPr>
      </w:pPr>
      <w:r w:rsidRPr="0050284D">
        <w:rPr>
          <w:rFonts w:ascii="Times New Roman" w:hAnsi="Times New Roman" w:cs="Times New Roman"/>
          <w:sz w:val="28"/>
          <w:szCs w:val="28"/>
          <w:shd w:val="clear" w:color="auto" w:fill="FFFFFF"/>
        </w:rPr>
        <w:t>взаимодействие, ориентация на п</w:t>
      </w:r>
      <w:r w:rsidR="004E2EAC" w:rsidRPr="0050284D">
        <w:rPr>
          <w:rFonts w:ascii="Times New Roman" w:hAnsi="Times New Roman" w:cs="Times New Roman"/>
          <w:sz w:val="28"/>
          <w:szCs w:val="28"/>
          <w:shd w:val="clear" w:color="auto" w:fill="FFFFFF"/>
        </w:rPr>
        <w:t>артнёра, сотрудничество и кооперация (в командных видах игры</w:t>
      </w:r>
      <w:r w:rsidRPr="0050284D">
        <w:rPr>
          <w:rFonts w:ascii="Times New Roman" w:hAnsi="Times New Roman" w:cs="Times New Roman"/>
          <w:sz w:val="28"/>
          <w:szCs w:val="28"/>
          <w:shd w:val="clear" w:color="auto" w:fill="FFFFFF"/>
        </w:rPr>
        <w:t>)</w:t>
      </w:r>
      <w:r w:rsidR="004E2EAC" w:rsidRPr="0050284D">
        <w:rPr>
          <w:rFonts w:ascii="Times New Roman" w:hAnsi="Times New Roman" w:cs="Times New Roman"/>
          <w:sz w:val="28"/>
          <w:szCs w:val="28"/>
          <w:shd w:val="clear" w:color="auto" w:fill="FFFFFF"/>
        </w:rPr>
        <w:t>;</w:t>
      </w:r>
    </w:p>
    <w:p w:rsidR="004E2EAC" w:rsidRPr="0050284D" w:rsidRDefault="004E2EAC" w:rsidP="00171C5B">
      <w:pPr>
        <w:pStyle w:val="af"/>
        <w:numPr>
          <w:ilvl w:val="0"/>
          <w:numId w:val="13"/>
        </w:numPr>
        <w:ind w:left="0" w:firstLine="709"/>
        <w:jc w:val="both"/>
        <w:rPr>
          <w:rFonts w:ascii="Times New Roman" w:hAnsi="Times New Roman"/>
          <w:sz w:val="28"/>
          <w:szCs w:val="28"/>
        </w:rPr>
      </w:pPr>
      <w:r w:rsidRPr="0050284D">
        <w:rPr>
          <w:rFonts w:ascii="Times New Roman" w:hAnsi="Times New Roman" w:cs="Times New Roman"/>
          <w:sz w:val="28"/>
          <w:szCs w:val="28"/>
          <w:shd w:val="clear" w:color="auto" w:fill="FFFFFF"/>
        </w:rPr>
        <w:t xml:space="preserve">адекватно использовать коммуникативные средства для решения различных коммуникативных задач; </w:t>
      </w:r>
    </w:p>
    <w:p w:rsidR="004E2EAC" w:rsidRPr="0050284D" w:rsidRDefault="004E2EAC" w:rsidP="00171C5B">
      <w:pPr>
        <w:pStyle w:val="af"/>
        <w:numPr>
          <w:ilvl w:val="0"/>
          <w:numId w:val="13"/>
        </w:numPr>
        <w:ind w:left="0" w:firstLine="709"/>
        <w:jc w:val="both"/>
        <w:rPr>
          <w:rFonts w:ascii="Times New Roman" w:hAnsi="Times New Roman"/>
          <w:sz w:val="28"/>
          <w:szCs w:val="28"/>
        </w:rPr>
      </w:pPr>
      <w:r w:rsidRPr="0050284D">
        <w:rPr>
          <w:rFonts w:ascii="Times New Roman" w:hAnsi="Times New Roman" w:cs="Times New Roman"/>
          <w:sz w:val="28"/>
          <w:szCs w:val="28"/>
          <w:shd w:val="clear" w:color="auto" w:fill="FFFFFF"/>
        </w:rPr>
        <w:t xml:space="preserve">допускать возможность существования у людей различных точек зрения, в том числе не совпадающих с его </w:t>
      </w:r>
      <w:proofErr w:type="gramStart"/>
      <w:r w:rsidRPr="0050284D">
        <w:rPr>
          <w:rFonts w:ascii="Times New Roman" w:hAnsi="Times New Roman" w:cs="Times New Roman"/>
          <w:sz w:val="28"/>
          <w:szCs w:val="28"/>
          <w:shd w:val="clear" w:color="auto" w:fill="FFFFFF"/>
        </w:rPr>
        <w:t>собственной</w:t>
      </w:r>
      <w:proofErr w:type="gramEnd"/>
      <w:r w:rsidRPr="0050284D">
        <w:rPr>
          <w:rFonts w:ascii="Times New Roman" w:hAnsi="Times New Roman" w:cs="Times New Roman"/>
          <w:sz w:val="28"/>
          <w:szCs w:val="28"/>
          <w:shd w:val="clear" w:color="auto" w:fill="FFFFFF"/>
        </w:rPr>
        <w:t>, и ориентироваться на позицию партнёра в общении и взаимодействии;</w:t>
      </w:r>
    </w:p>
    <w:p w:rsidR="004E2EAC" w:rsidRPr="0050284D" w:rsidRDefault="004E2EAC" w:rsidP="00171C5B">
      <w:pPr>
        <w:pStyle w:val="af"/>
        <w:numPr>
          <w:ilvl w:val="0"/>
          <w:numId w:val="13"/>
        </w:numPr>
        <w:ind w:left="0" w:firstLine="709"/>
        <w:jc w:val="both"/>
        <w:rPr>
          <w:rFonts w:ascii="Times New Roman" w:hAnsi="Times New Roman"/>
          <w:sz w:val="28"/>
          <w:szCs w:val="28"/>
        </w:rPr>
      </w:pPr>
      <w:r w:rsidRPr="0050284D">
        <w:rPr>
          <w:rFonts w:ascii="Times New Roman" w:hAnsi="Times New Roman" w:cs="Times New Roman"/>
          <w:sz w:val="28"/>
          <w:szCs w:val="28"/>
          <w:shd w:val="clear" w:color="auto" w:fill="FFFFFF"/>
        </w:rPr>
        <w:t>учитывать разные мнения и стремиться к координации различных позиций в сотрудничестве;</w:t>
      </w:r>
    </w:p>
    <w:p w:rsidR="004E2EAC" w:rsidRPr="0050284D" w:rsidRDefault="004E2EAC" w:rsidP="00171C5B">
      <w:pPr>
        <w:pStyle w:val="af"/>
        <w:numPr>
          <w:ilvl w:val="0"/>
          <w:numId w:val="13"/>
        </w:numPr>
        <w:ind w:left="0" w:firstLine="709"/>
        <w:jc w:val="both"/>
        <w:rPr>
          <w:rFonts w:ascii="Times New Roman" w:hAnsi="Times New Roman"/>
          <w:sz w:val="28"/>
          <w:szCs w:val="28"/>
        </w:rPr>
      </w:pPr>
      <w:r w:rsidRPr="0050284D">
        <w:rPr>
          <w:rFonts w:ascii="Times New Roman" w:hAnsi="Times New Roman" w:cs="Times New Roman"/>
          <w:sz w:val="28"/>
          <w:szCs w:val="28"/>
          <w:shd w:val="clear" w:color="auto" w:fill="FFFFFF"/>
        </w:rPr>
        <w:t>формулировать собственное мнение и позицию;</w:t>
      </w:r>
    </w:p>
    <w:p w:rsidR="004E2EAC" w:rsidRPr="0050284D" w:rsidRDefault="004E2EAC" w:rsidP="00171C5B">
      <w:pPr>
        <w:pStyle w:val="af"/>
        <w:numPr>
          <w:ilvl w:val="0"/>
          <w:numId w:val="13"/>
        </w:numPr>
        <w:ind w:left="0" w:firstLine="709"/>
        <w:jc w:val="both"/>
        <w:rPr>
          <w:rFonts w:ascii="Times New Roman" w:hAnsi="Times New Roman"/>
          <w:sz w:val="28"/>
          <w:szCs w:val="28"/>
        </w:rPr>
      </w:pPr>
      <w:r w:rsidRPr="0050284D">
        <w:rPr>
          <w:rFonts w:ascii="Times New Roman" w:hAnsi="Times New Roman" w:cs="Times New Roman"/>
          <w:sz w:val="28"/>
          <w:szCs w:val="28"/>
          <w:shd w:val="clear" w:color="auto" w:fill="FFFFFF"/>
        </w:rPr>
        <w:t>договариваться и приходить к общему решению в совместной</w:t>
      </w:r>
      <w:r w:rsidRPr="0050284D">
        <w:rPr>
          <w:rFonts w:ascii="Times New Roman" w:hAnsi="Times New Roman"/>
          <w:sz w:val="28"/>
          <w:szCs w:val="28"/>
        </w:rPr>
        <w:t xml:space="preserve"> </w:t>
      </w:r>
      <w:r w:rsidRPr="0050284D">
        <w:rPr>
          <w:rFonts w:ascii="Times New Roman" w:hAnsi="Times New Roman" w:cs="Times New Roman"/>
          <w:sz w:val="28"/>
          <w:szCs w:val="28"/>
          <w:shd w:val="clear" w:color="auto" w:fill="FFFFFF"/>
        </w:rPr>
        <w:t>деятельности, в том числе в ситуации столкновения интересов;</w:t>
      </w:r>
    </w:p>
    <w:p w:rsidR="004E2EAC" w:rsidRPr="0050284D" w:rsidRDefault="004E2EAC" w:rsidP="00171C5B">
      <w:pPr>
        <w:pStyle w:val="af"/>
        <w:numPr>
          <w:ilvl w:val="0"/>
          <w:numId w:val="13"/>
        </w:numPr>
        <w:ind w:left="0" w:firstLine="709"/>
        <w:jc w:val="both"/>
        <w:rPr>
          <w:rFonts w:ascii="Times New Roman" w:hAnsi="Times New Roman"/>
          <w:sz w:val="28"/>
          <w:szCs w:val="28"/>
        </w:rPr>
      </w:pPr>
      <w:r w:rsidRPr="0050284D">
        <w:rPr>
          <w:rFonts w:ascii="Times New Roman" w:hAnsi="Times New Roman"/>
          <w:sz w:val="28"/>
          <w:szCs w:val="28"/>
        </w:rPr>
        <w:t>с</w:t>
      </w:r>
      <w:r w:rsidR="00557784" w:rsidRPr="0050284D">
        <w:rPr>
          <w:rFonts w:ascii="Times New Roman" w:hAnsi="Times New Roman"/>
          <w:sz w:val="28"/>
          <w:szCs w:val="28"/>
        </w:rPr>
        <w:t>овместно договариваться о прави</w:t>
      </w:r>
      <w:r w:rsidRPr="0050284D">
        <w:rPr>
          <w:rFonts w:ascii="Times New Roman" w:hAnsi="Times New Roman"/>
          <w:sz w:val="28"/>
          <w:szCs w:val="28"/>
        </w:rPr>
        <w:t>лах общения и поведения и следовать им;</w:t>
      </w:r>
    </w:p>
    <w:p w:rsidR="0010121A" w:rsidRPr="0010121A" w:rsidRDefault="004E2EAC" w:rsidP="0010121A">
      <w:pPr>
        <w:pStyle w:val="af"/>
        <w:numPr>
          <w:ilvl w:val="0"/>
          <w:numId w:val="13"/>
        </w:numPr>
        <w:ind w:left="0" w:firstLine="709"/>
        <w:jc w:val="both"/>
        <w:rPr>
          <w:rFonts w:ascii="Times New Roman" w:hAnsi="Times New Roman"/>
          <w:sz w:val="28"/>
          <w:szCs w:val="28"/>
        </w:rPr>
      </w:pPr>
      <w:r w:rsidRPr="0050284D">
        <w:rPr>
          <w:rFonts w:ascii="Times New Roman" w:hAnsi="Times New Roman"/>
          <w:sz w:val="28"/>
          <w:szCs w:val="28"/>
        </w:rPr>
        <w:t>у</w:t>
      </w:r>
      <w:r w:rsidR="00557784" w:rsidRPr="0050284D">
        <w:rPr>
          <w:rFonts w:ascii="Times New Roman" w:hAnsi="Times New Roman"/>
          <w:sz w:val="28"/>
          <w:szCs w:val="28"/>
        </w:rPr>
        <w:t>читься выполнять различные роли в группе</w:t>
      </w:r>
      <w:r w:rsidRPr="0050284D">
        <w:rPr>
          <w:rFonts w:ascii="Times New Roman" w:hAnsi="Times New Roman"/>
          <w:sz w:val="28"/>
          <w:szCs w:val="28"/>
        </w:rPr>
        <w:t>.</w:t>
      </w:r>
    </w:p>
    <w:p w:rsidR="00557784" w:rsidRPr="00171C5B" w:rsidRDefault="00557784" w:rsidP="00171C5B">
      <w:pPr>
        <w:pStyle w:val="af"/>
        <w:ind w:firstLine="709"/>
        <w:jc w:val="both"/>
        <w:rPr>
          <w:rFonts w:ascii="Times New Roman" w:hAnsi="Times New Roman"/>
          <w:sz w:val="28"/>
          <w:szCs w:val="28"/>
        </w:rPr>
      </w:pPr>
    </w:p>
    <w:p w:rsidR="00557784" w:rsidRPr="00171C5B" w:rsidRDefault="00557784" w:rsidP="00171C5B">
      <w:pPr>
        <w:pStyle w:val="af"/>
        <w:ind w:firstLine="709"/>
        <w:jc w:val="both"/>
        <w:rPr>
          <w:rFonts w:ascii="Times New Roman" w:hAnsi="Times New Roman"/>
          <w:b/>
          <w:i/>
          <w:sz w:val="28"/>
          <w:szCs w:val="28"/>
        </w:rPr>
      </w:pPr>
      <w:r w:rsidRPr="00171C5B">
        <w:rPr>
          <w:rFonts w:ascii="Times New Roman" w:hAnsi="Times New Roman"/>
          <w:b/>
          <w:i/>
          <w:sz w:val="28"/>
          <w:szCs w:val="28"/>
        </w:rPr>
        <w:t>Оздоровительные результаты</w:t>
      </w:r>
      <w:r w:rsidR="00BB7CA0" w:rsidRPr="00171C5B">
        <w:rPr>
          <w:rFonts w:ascii="Times New Roman" w:hAnsi="Times New Roman"/>
          <w:b/>
          <w:i/>
          <w:sz w:val="28"/>
          <w:szCs w:val="28"/>
        </w:rPr>
        <w:t xml:space="preserve"> программы внеурочной деятельности:</w:t>
      </w:r>
    </w:p>
    <w:p w:rsidR="00733E92" w:rsidRPr="00171C5B" w:rsidRDefault="00A07933" w:rsidP="00171C5B">
      <w:pPr>
        <w:pStyle w:val="ae"/>
        <w:spacing w:after="0" w:line="240" w:lineRule="auto"/>
        <w:ind w:left="0" w:firstLine="709"/>
        <w:jc w:val="both"/>
        <w:rPr>
          <w:rFonts w:ascii="Times New Roman" w:hAnsi="Times New Roman" w:cs="Times New Roman"/>
          <w:sz w:val="28"/>
          <w:szCs w:val="28"/>
        </w:rPr>
      </w:pPr>
      <w:r w:rsidRPr="00171C5B">
        <w:rPr>
          <w:rFonts w:ascii="Times New Roman" w:hAnsi="Times New Roman" w:cs="Times New Roman"/>
          <w:sz w:val="28"/>
          <w:szCs w:val="28"/>
        </w:rPr>
        <w:t>Первостепенным результатом реализации программы внеурочной де</w:t>
      </w:r>
      <w:r w:rsidRPr="00171C5B">
        <w:rPr>
          <w:rFonts w:ascii="Times New Roman" w:hAnsi="Times New Roman" w:cs="Times New Roman"/>
          <w:sz w:val="28"/>
          <w:szCs w:val="28"/>
        </w:rPr>
        <w:t>я</w:t>
      </w:r>
      <w:r w:rsidRPr="00171C5B">
        <w:rPr>
          <w:rFonts w:ascii="Times New Roman" w:hAnsi="Times New Roman" w:cs="Times New Roman"/>
          <w:sz w:val="28"/>
          <w:szCs w:val="28"/>
        </w:rPr>
        <w:t xml:space="preserve">тельности </w:t>
      </w:r>
      <w:r w:rsidR="00733E92" w:rsidRPr="00171C5B">
        <w:rPr>
          <w:rFonts w:ascii="Times New Roman" w:hAnsi="Times New Roman" w:cs="Times New Roman"/>
          <w:sz w:val="28"/>
          <w:szCs w:val="28"/>
        </w:rPr>
        <w:t>является физическая подготовленность и степень совершенства двигательных умений, высокий уровень развития жизненных сил, нравстве</w:t>
      </w:r>
      <w:r w:rsidR="00733E92" w:rsidRPr="00171C5B">
        <w:rPr>
          <w:rFonts w:ascii="Times New Roman" w:hAnsi="Times New Roman" w:cs="Times New Roman"/>
          <w:sz w:val="28"/>
          <w:szCs w:val="28"/>
        </w:rPr>
        <w:t>н</w:t>
      </w:r>
      <w:r w:rsidR="00733E92" w:rsidRPr="00171C5B">
        <w:rPr>
          <w:rFonts w:ascii="Times New Roman" w:hAnsi="Times New Roman" w:cs="Times New Roman"/>
          <w:sz w:val="28"/>
          <w:szCs w:val="28"/>
        </w:rPr>
        <w:t>ное, эстетическое, интеллектуальное развитие.</w:t>
      </w:r>
    </w:p>
    <w:p w:rsidR="00557784" w:rsidRPr="00171C5B" w:rsidRDefault="00557784" w:rsidP="00171C5B">
      <w:pPr>
        <w:pStyle w:val="ae"/>
        <w:spacing w:after="0" w:line="240" w:lineRule="auto"/>
        <w:ind w:left="0" w:firstLine="709"/>
        <w:jc w:val="both"/>
        <w:rPr>
          <w:rFonts w:ascii="Times New Roman" w:hAnsi="Times New Roman"/>
          <w:sz w:val="28"/>
          <w:szCs w:val="28"/>
        </w:rPr>
      </w:pPr>
    </w:p>
    <w:p w:rsidR="00733E92" w:rsidRPr="00171C5B" w:rsidRDefault="00733E92" w:rsidP="00171C5B">
      <w:pPr>
        <w:pStyle w:val="ae"/>
        <w:numPr>
          <w:ilvl w:val="0"/>
          <w:numId w:val="14"/>
        </w:numPr>
        <w:spacing w:after="0" w:line="240" w:lineRule="auto"/>
        <w:ind w:left="0" w:firstLine="709"/>
        <w:jc w:val="both"/>
        <w:rPr>
          <w:rFonts w:ascii="Times New Roman" w:hAnsi="Times New Roman" w:cs="Times New Roman"/>
          <w:sz w:val="28"/>
          <w:szCs w:val="28"/>
        </w:rPr>
      </w:pPr>
      <w:r w:rsidRPr="00171C5B">
        <w:rPr>
          <w:rFonts w:ascii="Times New Roman" w:hAnsi="Times New Roman" w:cs="Times New Roman"/>
          <w:color w:val="000000"/>
          <w:sz w:val="28"/>
          <w:szCs w:val="28"/>
          <w:shd w:val="clear" w:color="auto" w:fill="FFFFFF"/>
        </w:rPr>
        <w:t>двигательная подготовленность как важный компонент здор</w:t>
      </w:r>
      <w:r w:rsidRPr="00171C5B">
        <w:rPr>
          <w:rFonts w:ascii="Times New Roman" w:hAnsi="Times New Roman" w:cs="Times New Roman"/>
          <w:color w:val="000000"/>
          <w:sz w:val="28"/>
          <w:szCs w:val="28"/>
          <w:shd w:val="clear" w:color="auto" w:fill="FFFFFF"/>
        </w:rPr>
        <w:t>о</w:t>
      </w:r>
      <w:r w:rsidRPr="00171C5B">
        <w:rPr>
          <w:rFonts w:ascii="Times New Roman" w:hAnsi="Times New Roman" w:cs="Times New Roman"/>
          <w:color w:val="000000"/>
          <w:sz w:val="28"/>
          <w:szCs w:val="28"/>
          <w:shd w:val="clear" w:color="auto" w:fill="FFFFFF"/>
        </w:rPr>
        <w:t>вья учащихся;</w:t>
      </w:r>
    </w:p>
    <w:p w:rsidR="00733E92" w:rsidRPr="00171C5B" w:rsidRDefault="00733E92" w:rsidP="00171C5B">
      <w:pPr>
        <w:pStyle w:val="ae"/>
        <w:numPr>
          <w:ilvl w:val="0"/>
          <w:numId w:val="14"/>
        </w:numPr>
        <w:spacing w:after="0" w:line="240" w:lineRule="auto"/>
        <w:ind w:left="0" w:firstLine="709"/>
        <w:jc w:val="both"/>
        <w:rPr>
          <w:rFonts w:ascii="Times New Roman" w:hAnsi="Times New Roman" w:cs="Times New Roman"/>
          <w:sz w:val="28"/>
          <w:szCs w:val="28"/>
        </w:rPr>
      </w:pPr>
      <w:r w:rsidRPr="00171C5B">
        <w:rPr>
          <w:rFonts w:ascii="Times New Roman" w:hAnsi="Times New Roman" w:cs="Times New Roman"/>
          <w:color w:val="000000"/>
          <w:sz w:val="28"/>
          <w:szCs w:val="28"/>
          <w:shd w:val="clear" w:color="auto" w:fill="FFFFFF"/>
        </w:rPr>
        <w:t>развитие физических способностей;</w:t>
      </w:r>
    </w:p>
    <w:p w:rsidR="00733E92" w:rsidRPr="00171C5B" w:rsidRDefault="00733E92" w:rsidP="00171C5B">
      <w:pPr>
        <w:pStyle w:val="ae"/>
        <w:numPr>
          <w:ilvl w:val="0"/>
          <w:numId w:val="14"/>
        </w:numPr>
        <w:spacing w:after="0" w:line="240" w:lineRule="auto"/>
        <w:ind w:left="0" w:firstLine="709"/>
        <w:jc w:val="both"/>
        <w:rPr>
          <w:rFonts w:ascii="Times New Roman" w:hAnsi="Times New Roman" w:cs="Times New Roman"/>
          <w:sz w:val="28"/>
          <w:szCs w:val="28"/>
        </w:rPr>
      </w:pPr>
      <w:r w:rsidRPr="00171C5B">
        <w:rPr>
          <w:rFonts w:ascii="Times New Roman" w:hAnsi="Times New Roman" w:cs="Times New Roman"/>
          <w:sz w:val="28"/>
          <w:szCs w:val="28"/>
          <w:lang w:eastAsia="ru-RU"/>
        </w:rPr>
        <w:t>освоение правил здорового и безопасного образа жизни;</w:t>
      </w:r>
    </w:p>
    <w:p w:rsidR="00733E92" w:rsidRPr="00171C5B" w:rsidRDefault="00733E92" w:rsidP="00171C5B">
      <w:pPr>
        <w:pStyle w:val="ae"/>
        <w:numPr>
          <w:ilvl w:val="0"/>
          <w:numId w:val="14"/>
        </w:numPr>
        <w:spacing w:after="0" w:line="240" w:lineRule="auto"/>
        <w:ind w:left="0" w:firstLine="709"/>
        <w:jc w:val="both"/>
        <w:rPr>
          <w:rFonts w:ascii="Times New Roman" w:hAnsi="Times New Roman" w:cs="Times New Roman"/>
          <w:sz w:val="28"/>
          <w:szCs w:val="28"/>
        </w:rPr>
      </w:pPr>
      <w:r w:rsidRPr="00171C5B">
        <w:rPr>
          <w:rFonts w:ascii="Times New Roman" w:hAnsi="Times New Roman" w:cs="Times New Roman"/>
          <w:sz w:val="28"/>
          <w:szCs w:val="28"/>
          <w:shd w:val="clear" w:color="auto" w:fill="FFFFFF"/>
        </w:rPr>
        <w:t>развитие  психических и нравственных качеств;</w:t>
      </w:r>
    </w:p>
    <w:p w:rsidR="000B5B2C" w:rsidRPr="00171C5B" w:rsidRDefault="00733E92" w:rsidP="00171C5B">
      <w:pPr>
        <w:pStyle w:val="ae"/>
        <w:numPr>
          <w:ilvl w:val="0"/>
          <w:numId w:val="14"/>
        </w:numPr>
        <w:spacing w:after="0" w:line="240" w:lineRule="auto"/>
        <w:ind w:left="0" w:firstLine="709"/>
        <w:jc w:val="both"/>
        <w:rPr>
          <w:rFonts w:ascii="Times New Roman" w:hAnsi="Times New Roman" w:cs="Times New Roman"/>
          <w:sz w:val="28"/>
          <w:szCs w:val="28"/>
        </w:rPr>
      </w:pPr>
      <w:r w:rsidRPr="00171C5B">
        <w:rPr>
          <w:rFonts w:ascii="Times New Roman" w:hAnsi="Times New Roman" w:cs="Times New Roman"/>
          <w:sz w:val="28"/>
          <w:szCs w:val="28"/>
          <w:shd w:val="clear" w:color="auto" w:fill="FFFFFF"/>
        </w:rPr>
        <w:t>повышение социальной и трудовой активности</w:t>
      </w:r>
      <w:proofErr w:type="gramStart"/>
      <w:r w:rsidR="000B5B2C" w:rsidRPr="00171C5B">
        <w:rPr>
          <w:rFonts w:ascii="Times New Roman" w:hAnsi="Times New Roman" w:cs="Times New Roman"/>
          <w:sz w:val="28"/>
          <w:szCs w:val="28"/>
          <w:shd w:val="clear" w:color="auto" w:fill="FFFFFF"/>
        </w:rPr>
        <w:t>;</w:t>
      </w:r>
      <w:r w:rsidR="000B5B2C" w:rsidRPr="00171C5B">
        <w:rPr>
          <w:rFonts w:ascii="Times New Roman" w:hAnsi="Times New Roman" w:cs="Times New Roman"/>
          <w:sz w:val="28"/>
          <w:szCs w:val="28"/>
        </w:rPr>
        <w:t>п</w:t>
      </w:r>
      <w:proofErr w:type="gramEnd"/>
      <w:r w:rsidR="000B5B2C" w:rsidRPr="00171C5B">
        <w:rPr>
          <w:rFonts w:ascii="Times New Roman" w:hAnsi="Times New Roman" w:cs="Times New Roman"/>
          <w:sz w:val="28"/>
          <w:szCs w:val="28"/>
        </w:rPr>
        <w:t>ланировать з</w:t>
      </w:r>
      <w:r w:rsidR="000B5B2C" w:rsidRPr="00171C5B">
        <w:rPr>
          <w:rFonts w:ascii="Times New Roman" w:hAnsi="Times New Roman" w:cs="Times New Roman"/>
          <w:sz w:val="28"/>
          <w:szCs w:val="28"/>
        </w:rPr>
        <w:t>а</w:t>
      </w:r>
      <w:r w:rsidR="000B5B2C" w:rsidRPr="00171C5B">
        <w:rPr>
          <w:rFonts w:ascii="Times New Roman" w:hAnsi="Times New Roman" w:cs="Times New Roman"/>
          <w:sz w:val="28"/>
          <w:szCs w:val="28"/>
        </w:rPr>
        <w:t>нятия физическими упражнениями в режиме дня, организовывать отдых и досуг с использованием средств физической активности;</w:t>
      </w:r>
    </w:p>
    <w:p w:rsidR="000B5B2C" w:rsidRPr="00171C5B" w:rsidRDefault="000B5B2C" w:rsidP="00171C5B">
      <w:pPr>
        <w:numPr>
          <w:ilvl w:val="0"/>
          <w:numId w:val="14"/>
        </w:numPr>
        <w:spacing w:after="0" w:line="240" w:lineRule="auto"/>
        <w:ind w:left="0" w:firstLine="709"/>
        <w:jc w:val="both"/>
        <w:rPr>
          <w:rFonts w:ascii="Times New Roman" w:hAnsi="Times New Roman" w:cs="Times New Roman"/>
          <w:sz w:val="28"/>
          <w:szCs w:val="28"/>
        </w:rPr>
      </w:pPr>
      <w:r w:rsidRPr="00171C5B">
        <w:rPr>
          <w:rFonts w:ascii="Times New Roman" w:hAnsi="Times New Roman" w:cs="Times New Roman"/>
          <w:sz w:val="28"/>
          <w:szCs w:val="28"/>
        </w:rPr>
        <w:t xml:space="preserve">организовывать и проводить со сверстниками подвижные игры; </w:t>
      </w:r>
    </w:p>
    <w:p w:rsidR="000B5B2C" w:rsidRPr="00171C5B" w:rsidRDefault="000B5B2C" w:rsidP="00171C5B">
      <w:pPr>
        <w:numPr>
          <w:ilvl w:val="0"/>
          <w:numId w:val="14"/>
        </w:numPr>
        <w:spacing w:after="0" w:line="240" w:lineRule="auto"/>
        <w:ind w:left="0" w:firstLine="709"/>
        <w:jc w:val="both"/>
        <w:rPr>
          <w:rFonts w:ascii="Times New Roman" w:hAnsi="Times New Roman" w:cs="Times New Roman"/>
          <w:sz w:val="28"/>
          <w:szCs w:val="28"/>
        </w:rPr>
      </w:pPr>
      <w:r w:rsidRPr="00171C5B">
        <w:rPr>
          <w:rFonts w:ascii="Times New Roman" w:hAnsi="Times New Roman" w:cs="Times New Roman"/>
          <w:sz w:val="28"/>
          <w:szCs w:val="28"/>
        </w:rPr>
        <w:t xml:space="preserve">взаимодействовать со сверстниками по правилам проведения подвижных игр и соревнований; </w:t>
      </w:r>
    </w:p>
    <w:p w:rsidR="000B5B2C" w:rsidRPr="00171C5B" w:rsidRDefault="000B5B2C" w:rsidP="00171C5B">
      <w:pPr>
        <w:numPr>
          <w:ilvl w:val="0"/>
          <w:numId w:val="14"/>
        </w:numPr>
        <w:spacing w:after="0" w:line="240" w:lineRule="auto"/>
        <w:ind w:left="0" w:firstLine="709"/>
        <w:jc w:val="both"/>
        <w:rPr>
          <w:rFonts w:ascii="Times New Roman" w:hAnsi="Times New Roman" w:cs="Times New Roman"/>
          <w:sz w:val="28"/>
          <w:szCs w:val="28"/>
        </w:rPr>
      </w:pPr>
      <w:r w:rsidRPr="00171C5B">
        <w:rPr>
          <w:rFonts w:ascii="Times New Roman" w:hAnsi="Times New Roman" w:cs="Times New Roman"/>
          <w:sz w:val="28"/>
          <w:szCs w:val="28"/>
        </w:rPr>
        <w:t xml:space="preserve">применять жизненно важные двигательные навыки и умения различными способами, в различных изменяющихся, вариативных условиях. </w:t>
      </w:r>
    </w:p>
    <w:p w:rsidR="00362953" w:rsidRDefault="00362953" w:rsidP="00362953">
      <w:pPr>
        <w:pStyle w:val="ae"/>
        <w:spacing w:after="0" w:line="240" w:lineRule="auto"/>
        <w:ind w:left="709"/>
        <w:rPr>
          <w:rFonts w:ascii="Times New Roman" w:hAnsi="Times New Roman"/>
          <w:b/>
          <w:sz w:val="28"/>
          <w:szCs w:val="28"/>
        </w:rPr>
      </w:pPr>
    </w:p>
    <w:p w:rsidR="00557784" w:rsidRPr="00730497" w:rsidRDefault="00557784" w:rsidP="00730497">
      <w:pPr>
        <w:pStyle w:val="ae"/>
        <w:numPr>
          <w:ilvl w:val="1"/>
          <w:numId w:val="3"/>
        </w:numPr>
        <w:spacing w:after="0" w:line="240" w:lineRule="auto"/>
        <w:ind w:left="0" w:firstLine="709"/>
        <w:jc w:val="center"/>
        <w:rPr>
          <w:rFonts w:ascii="Times New Roman" w:hAnsi="Times New Roman"/>
          <w:b/>
          <w:sz w:val="28"/>
          <w:szCs w:val="28"/>
        </w:rPr>
      </w:pPr>
      <w:r w:rsidRPr="00171C5B">
        <w:rPr>
          <w:rFonts w:ascii="Times New Roman" w:hAnsi="Times New Roman"/>
          <w:b/>
          <w:sz w:val="28"/>
          <w:szCs w:val="28"/>
        </w:rPr>
        <w:t>Требования к знаниям и умениям, которые должны приобр</w:t>
      </w:r>
      <w:r w:rsidRPr="00171C5B">
        <w:rPr>
          <w:rFonts w:ascii="Times New Roman" w:hAnsi="Times New Roman"/>
          <w:b/>
          <w:sz w:val="28"/>
          <w:szCs w:val="28"/>
        </w:rPr>
        <w:t>е</w:t>
      </w:r>
      <w:r w:rsidRPr="00171C5B">
        <w:rPr>
          <w:rFonts w:ascii="Times New Roman" w:hAnsi="Times New Roman"/>
          <w:b/>
          <w:sz w:val="28"/>
          <w:szCs w:val="28"/>
        </w:rPr>
        <w:t>сти</w:t>
      </w:r>
      <w:r w:rsidR="00E54CC0">
        <w:rPr>
          <w:rFonts w:ascii="Times New Roman" w:hAnsi="Times New Roman"/>
          <w:b/>
          <w:sz w:val="28"/>
          <w:szCs w:val="28"/>
        </w:rPr>
        <w:t xml:space="preserve"> </w:t>
      </w:r>
      <w:r w:rsidRPr="00E54CC0">
        <w:rPr>
          <w:rFonts w:ascii="Times New Roman" w:hAnsi="Times New Roman"/>
          <w:b/>
          <w:sz w:val="28"/>
          <w:szCs w:val="28"/>
        </w:rPr>
        <w:t xml:space="preserve">обучающиеся в </w:t>
      </w:r>
      <w:r w:rsidR="00905D59" w:rsidRPr="00E54CC0">
        <w:rPr>
          <w:rFonts w:ascii="Times New Roman" w:hAnsi="Times New Roman"/>
          <w:b/>
          <w:sz w:val="28"/>
          <w:szCs w:val="28"/>
        </w:rPr>
        <w:t>процессе реализации</w:t>
      </w:r>
      <w:r w:rsidR="000E27B3">
        <w:rPr>
          <w:rFonts w:ascii="Times New Roman" w:hAnsi="Times New Roman"/>
          <w:b/>
          <w:sz w:val="28"/>
          <w:szCs w:val="28"/>
        </w:rPr>
        <w:t xml:space="preserve"> </w:t>
      </w:r>
      <w:r w:rsidR="00905D59" w:rsidRPr="00730497">
        <w:rPr>
          <w:rFonts w:ascii="Times New Roman" w:hAnsi="Times New Roman"/>
          <w:b/>
          <w:sz w:val="28"/>
          <w:szCs w:val="28"/>
        </w:rPr>
        <w:t>программы</w:t>
      </w:r>
      <w:r w:rsidR="000E27B3">
        <w:rPr>
          <w:rFonts w:ascii="Times New Roman" w:hAnsi="Times New Roman"/>
          <w:b/>
          <w:sz w:val="28"/>
          <w:szCs w:val="28"/>
        </w:rPr>
        <w:t xml:space="preserve">                                        </w:t>
      </w:r>
      <w:r w:rsidR="00905D59" w:rsidRPr="00730497">
        <w:rPr>
          <w:rFonts w:ascii="Times New Roman" w:hAnsi="Times New Roman"/>
          <w:b/>
          <w:sz w:val="28"/>
          <w:szCs w:val="28"/>
        </w:rPr>
        <w:t xml:space="preserve"> внеурочной деятельности</w:t>
      </w:r>
    </w:p>
    <w:p w:rsidR="00557784" w:rsidRPr="00171C5B" w:rsidRDefault="00557784" w:rsidP="00171C5B">
      <w:pPr>
        <w:pStyle w:val="ae"/>
        <w:spacing w:after="0" w:line="240" w:lineRule="auto"/>
        <w:ind w:left="0" w:firstLine="709"/>
        <w:jc w:val="both"/>
        <w:rPr>
          <w:rFonts w:ascii="Times New Roman" w:hAnsi="Times New Roman"/>
          <w:b/>
          <w:sz w:val="28"/>
          <w:szCs w:val="28"/>
        </w:rPr>
      </w:pPr>
    </w:p>
    <w:p w:rsidR="00557784" w:rsidRPr="00171C5B" w:rsidRDefault="004568D3" w:rsidP="00171C5B">
      <w:pPr>
        <w:pStyle w:val="ae"/>
        <w:spacing w:after="0" w:line="240" w:lineRule="auto"/>
        <w:ind w:left="0" w:firstLine="709"/>
        <w:jc w:val="both"/>
        <w:rPr>
          <w:rFonts w:ascii="Times New Roman" w:hAnsi="Times New Roman"/>
          <w:sz w:val="28"/>
          <w:szCs w:val="28"/>
        </w:rPr>
      </w:pPr>
      <w:r w:rsidRPr="00171C5B">
        <w:rPr>
          <w:rFonts w:ascii="Times New Roman" w:hAnsi="Times New Roman"/>
          <w:sz w:val="28"/>
          <w:szCs w:val="28"/>
        </w:rPr>
        <w:lastRenderedPageBreak/>
        <w:t>В ходе реализация программы внеурочной деятельности по спортивно-оздорови</w:t>
      </w:r>
      <w:r w:rsidR="002F5F62" w:rsidRPr="00171C5B">
        <w:rPr>
          <w:rFonts w:ascii="Times New Roman" w:hAnsi="Times New Roman"/>
          <w:sz w:val="28"/>
          <w:szCs w:val="28"/>
        </w:rPr>
        <w:t>тельному направлению «</w:t>
      </w:r>
      <w:r w:rsidR="00E21D99">
        <w:rPr>
          <w:rFonts w:ascii="Times New Roman" w:hAnsi="Times New Roman"/>
          <w:sz w:val="28"/>
          <w:szCs w:val="28"/>
        </w:rPr>
        <w:t>Русские народные п</w:t>
      </w:r>
      <w:r w:rsidR="002F5F62" w:rsidRPr="00171C5B">
        <w:rPr>
          <w:rFonts w:ascii="Times New Roman" w:hAnsi="Times New Roman"/>
          <w:sz w:val="28"/>
          <w:szCs w:val="28"/>
        </w:rPr>
        <w:t>одвижные игры</w:t>
      </w:r>
      <w:r w:rsidRPr="00171C5B">
        <w:rPr>
          <w:rFonts w:ascii="Times New Roman" w:hAnsi="Times New Roman"/>
          <w:sz w:val="28"/>
          <w:szCs w:val="28"/>
        </w:rPr>
        <w:t xml:space="preserve">» </w:t>
      </w:r>
      <w:r w:rsidR="00557784" w:rsidRPr="00171C5B">
        <w:rPr>
          <w:rFonts w:ascii="Times New Roman" w:hAnsi="Times New Roman"/>
          <w:sz w:val="28"/>
          <w:szCs w:val="28"/>
        </w:rPr>
        <w:t>об</w:t>
      </w:r>
      <w:r w:rsidR="00557784" w:rsidRPr="00171C5B">
        <w:rPr>
          <w:rFonts w:ascii="Times New Roman" w:hAnsi="Times New Roman"/>
          <w:sz w:val="28"/>
          <w:szCs w:val="28"/>
        </w:rPr>
        <w:t>у</w:t>
      </w:r>
      <w:r w:rsidR="00557784" w:rsidRPr="00171C5B">
        <w:rPr>
          <w:rFonts w:ascii="Times New Roman" w:hAnsi="Times New Roman"/>
          <w:sz w:val="28"/>
          <w:szCs w:val="28"/>
        </w:rPr>
        <w:t xml:space="preserve">чающиеся должны </w:t>
      </w:r>
      <w:r w:rsidR="00557784" w:rsidRPr="00171C5B">
        <w:rPr>
          <w:rFonts w:ascii="Times New Roman" w:hAnsi="Times New Roman"/>
          <w:b/>
          <w:sz w:val="28"/>
          <w:szCs w:val="28"/>
        </w:rPr>
        <w:t>знать</w:t>
      </w:r>
      <w:r w:rsidR="00557784" w:rsidRPr="00171C5B">
        <w:rPr>
          <w:rFonts w:ascii="Times New Roman" w:hAnsi="Times New Roman"/>
          <w:sz w:val="28"/>
          <w:szCs w:val="28"/>
        </w:rPr>
        <w:t xml:space="preserve">: </w:t>
      </w:r>
    </w:p>
    <w:p w:rsidR="00494AD3" w:rsidRPr="00171C5B" w:rsidRDefault="00494AD3" w:rsidP="00171C5B">
      <w:pPr>
        <w:numPr>
          <w:ilvl w:val="0"/>
          <w:numId w:val="15"/>
        </w:numPr>
        <w:spacing w:after="0" w:line="240" w:lineRule="auto"/>
        <w:ind w:left="0" w:firstLine="709"/>
        <w:jc w:val="both"/>
        <w:rPr>
          <w:rFonts w:ascii="Times New Roman" w:eastAsia="Times New Roman" w:hAnsi="Times New Roman" w:cs="Times New Roman"/>
          <w:color w:val="000000"/>
          <w:sz w:val="28"/>
          <w:szCs w:val="28"/>
          <w:lang w:eastAsia="ru-RU"/>
        </w:rPr>
      </w:pPr>
      <w:r w:rsidRPr="00171C5B">
        <w:rPr>
          <w:rFonts w:ascii="Times New Roman" w:eastAsia="Times New Roman" w:hAnsi="Times New Roman" w:cs="Times New Roman"/>
          <w:color w:val="000000"/>
          <w:sz w:val="28"/>
          <w:szCs w:val="28"/>
          <w:lang w:eastAsia="ru-RU"/>
        </w:rPr>
        <w:t>основы истории развития подвижных игр  в России;</w:t>
      </w:r>
    </w:p>
    <w:p w:rsidR="00494AD3" w:rsidRPr="00171C5B" w:rsidRDefault="00E21D99" w:rsidP="00171C5B">
      <w:pPr>
        <w:numPr>
          <w:ilvl w:val="0"/>
          <w:numId w:val="15"/>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E21D99">
        <w:rPr>
          <w:rFonts w:ascii="Times New Roman" w:eastAsia="Times New Roman" w:hAnsi="Times New Roman" w:cs="Times New Roman"/>
          <w:color w:val="000000"/>
          <w:sz w:val="28"/>
          <w:szCs w:val="28"/>
          <w:lang w:eastAsia="ru-RU"/>
        </w:rPr>
        <w:t>основные православные праздники и обычаи, с ними связанные;</w:t>
      </w:r>
    </w:p>
    <w:p w:rsidR="00494AD3" w:rsidRDefault="00494AD3" w:rsidP="00171C5B">
      <w:pPr>
        <w:numPr>
          <w:ilvl w:val="0"/>
          <w:numId w:val="15"/>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171C5B">
        <w:rPr>
          <w:rFonts w:ascii="Times New Roman" w:eastAsia="Times New Roman" w:hAnsi="Times New Roman" w:cs="Times New Roman"/>
          <w:color w:val="000000"/>
          <w:sz w:val="28"/>
          <w:szCs w:val="28"/>
          <w:lang w:eastAsia="ru-RU"/>
        </w:rPr>
        <w:t>возможности формирования индивидуальных черт свойств ли</w:t>
      </w:r>
      <w:r w:rsidRPr="00171C5B">
        <w:rPr>
          <w:rFonts w:ascii="Times New Roman" w:eastAsia="Times New Roman" w:hAnsi="Times New Roman" w:cs="Times New Roman"/>
          <w:color w:val="000000"/>
          <w:sz w:val="28"/>
          <w:szCs w:val="28"/>
          <w:lang w:eastAsia="ru-RU"/>
        </w:rPr>
        <w:t>ч</w:t>
      </w:r>
      <w:r w:rsidRPr="00171C5B">
        <w:rPr>
          <w:rFonts w:ascii="Times New Roman" w:eastAsia="Times New Roman" w:hAnsi="Times New Roman" w:cs="Times New Roman"/>
          <w:color w:val="000000"/>
          <w:sz w:val="28"/>
          <w:szCs w:val="28"/>
          <w:lang w:eastAsia="ru-RU"/>
        </w:rPr>
        <w:t>ности посредством регулярных занятий;</w:t>
      </w:r>
    </w:p>
    <w:p w:rsidR="00E21D99" w:rsidRPr="00E21D99" w:rsidRDefault="00E21D99" w:rsidP="00E21D99">
      <w:pPr>
        <w:numPr>
          <w:ilvl w:val="0"/>
          <w:numId w:val="15"/>
        </w:numPr>
        <w:shd w:val="clear" w:color="auto" w:fill="FFFFFF"/>
        <w:spacing w:after="0" w:line="240" w:lineRule="auto"/>
        <w:ind w:hanging="11"/>
        <w:jc w:val="both"/>
        <w:rPr>
          <w:rFonts w:ascii="Times New Roman" w:eastAsia="Times New Roman" w:hAnsi="Times New Roman" w:cs="Times New Roman"/>
          <w:color w:val="000000"/>
          <w:sz w:val="28"/>
          <w:szCs w:val="28"/>
          <w:lang w:eastAsia="ru-RU"/>
        </w:rPr>
      </w:pPr>
      <w:r w:rsidRPr="00E21D99">
        <w:rPr>
          <w:rFonts w:ascii="Times New Roman" w:eastAsia="Times New Roman" w:hAnsi="Times New Roman" w:cs="Times New Roman"/>
          <w:color w:val="000000"/>
          <w:sz w:val="28"/>
          <w:szCs w:val="28"/>
          <w:lang w:eastAsia="ru-RU"/>
        </w:rPr>
        <w:t>особенности подвижных игр родного края;</w:t>
      </w:r>
    </w:p>
    <w:p w:rsidR="00494AD3" w:rsidRPr="00171C5B" w:rsidRDefault="00494AD3" w:rsidP="00171C5B">
      <w:pPr>
        <w:numPr>
          <w:ilvl w:val="0"/>
          <w:numId w:val="15"/>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171C5B">
        <w:rPr>
          <w:rFonts w:ascii="Times New Roman" w:eastAsia="Times New Roman" w:hAnsi="Times New Roman" w:cs="Times New Roman"/>
          <w:color w:val="000000"/>
          <w:sz w:val="28"/>
          <w:szCs w:val="28"/>
          <w:lang w:eastAsia="ru-RU"/>
        </w:rPr>
        <w:t xml:space="preserve">индивидуальные способы </w:t>
      </w:r>
      <w:proofErr w:type="gramStart"/>
      <w:r w:rsidRPr="00171C5B">
        <w:rPr>
          <w:rFonts w:ascii="Times New Roman" w:eastAsia="Times New Roman" w:hAnsi="Times New Roman" w:cs="Times New Roman"/>
          <w:color w:val="000000"/>
          <w:sz w:val="28"/>
          <w:szCs w:val="28"/>
          <w:lang w:eastAsia="ru-RU"/>
        </w:rPr>
        <w:t>контроля за</w:t>
      </w:r>
      <w:proofErr w:type="gramEnd"/>
      <w:r w:rsidRPr="00171C5B">
        <w:rPr>
          <w:rFonts w:ascii="Times New Roman" w:eastAsia="Times New Roman" w:hAnsi="Times New Roman" w:cs="Times New Roman"/>
          <w:color w:val="000000"/>
          <w:sz w:val="28"/>
          <w:szCs w:val="28"/>
          <w:lang w:eastAsia="ru-RU"/>
        </w:rPr>
        <w:t xml:space="preserve"> развитием адаптивных свойств организма,</w:t>
      </w:r>
      <w:r w:rsidR="005869CD" w:rsidRPr="00171C5B">
        <w:rPr>
          <w:rFonts w:ascii="Times New Roman" w:eastAsia="Times New Roman" w:hAnsi="Times New Roman" w:cs="Times New Roman"/>
          <w:color w:val="000000"/>
          <w:sz w:val="28"/>
          <w:szCs w:val="28"/>
          <w:lang w:eastAsia="ru-RU"/>
        </w:rPr>
        <w:t xml:space="preserve"> </w:t>
      </w:r>
      <w:r w:rsidRPr="00171C5B">
        <w:rPr>
          <w:rFonts w:ascii="Times New Roman" w:eastAsia="Times New Roman" w:hAnsi="Times New Roman" w:cs="Times New Roman"/>
          <w:color w:val="000000"/>
          <w:sz w:val="28"/>
          <w:szCs w:val="28"/>
          <w:lang w:eastAsia="ru-RU"/>
        </w:rPr>
        <w:t>укрепления здоровья и повышение физической подгото</w:t>
      </w:r>
      <w:r w:rsidRPr="00171C5B">
        <w:rPr>
          <w:rFonts w:ascii="Times New Roman" w:eastAsia="Times New Roman" w:hAnsi="Times New Roman" w:cs="Times New Roman"/>
          <w:color w:val="000000"/>
          <w:sz w:val="28"/>
          <w:szCs w:val="28"/>
          <w:lang w:eastAsia="ru-RU"/>
        </w:rPr>
        <w:t>в</w:t>
      </w:r>
      <w:r w:rsidRPr="00171C5B">
        <w:rPr>
          <w:rFonts w:ascii="Times New Roman" w:eastAsia="Times New Roman" w:hAnsi="Times New Roman" w:cs="Times New Roman"/>
          <w:color w:val="000000"/>
          <w:sz w:val="28"/>
          <w:szCs w:val="28"/>
          <w:lang w:eastAsia="ru-RU"/>
        </w:rPr>
        <w:t>ленности;</w:t>
      </w:r>
    </w:p>
    <w:p w:rsidR="00494AD3" w:rsidRPr="00171C5B" w:rsidRDefault="00494AD3" w:rsidP="00171C5B">
      <w:pPr>
        <w:numPr>
          <w:ilvl w:val="0"/>
          <w:numId w:val="15"/>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171C5B">
        <w:rPr>
          <w:rFonts w:ascii="Times New Roman" w:hAnsi="Times New Roman" w:cs="Times New Roman"/>
          <w:sz w:val="28"/>
          <w:szCs w:val="28"/>
          <w:lang w:eastAsia="ru-RU"/>
        </w:rPr>
        <w:t>правила личной гигиены, профилактика травматизма и оказания доврачебной помощи;</w:t>
      </w:r>
      <w:r w:rsidR="005869CD" w:rsidRPr="00171C5B">
        <w:rPr>
          <w:rFonts w:ascii="Times New Roman" w:hAnsi="Times New Roman" w:cs="Times New Roman"/>
          <w:sz w:val="28"/>
          <w:szCs w:val="28"/>
          <w:lang w:eastAsia="ru-RU"/>
        </w:rPr>
        <w:t xml:space="preserve"> </w:t>
      </w:r>
      <w:r w:rsidRPr="00171C5B">
        <w:rPr>
          <w:rFonts w:ascii="Times New Roman" w:hAnsi="Times New Roman" w:cs="Times New Roman"/>
          <w:sz w:val="28"/>
          <w:szCs w:val="28"/>
        </w:rPr>
        <w:t xml:space="preserve">влияние здоровья на успешную учебную деятельность; </w:t>
      </w:r>
    </w:p>
    <w:p w:rsidR="00E21D99" w:rsidRPr="00E21D99" w:rsidRDefault="00494AD3" w:rsidP="00E21D99">
      <w:pPr>
        <w:numPr>
          <w:ilvl w:val="0"/>
          <w:numId w:val="15"/>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171C5B">
        <w:rPr>
          <w:rFonts w:ascii="Times New Roman" w:hAnsi="Times New Roman" w:cs="Times New Roman"/>
          <w:sz w:val="28"/>
          <w:szCs w:val="28"/>
        </w:rPr>
        <w:t>значение физических упражнений для со</w:t>
      </w:r>
      <w:r w:rsidR="00E21D99">
        <w:rPr>
          <w:rFonts w:ascii="Times New Roman" w:hAnsi="Times New Roman" w:cs="Times New Roman"/>
          <w:sz w:val="28"/>
          <w:szCs w:val="28"/>
        </w:rPr>
        <w:t>хранения и укрепления здоровья</w:t>
      </w:r>
    </w:p>
    <w:p w:rsidR="00494AD3" w:rsidRPr="00171C5B" w:rsidRDefault="00494AD3" w:rsidP="00E54CC0">
      <w:pPr>
        <w:shd w:val="clear" w:color="auto" w:fill="FFFFFF"/>
        <w:spacing w:after="0" w:line="240" w:lineRule="auto"/>
        <w:ind w:firstLine="709"/>
        <w:jc w:val="center"/>
        <w:rPr>
          <w:rFonts w:ascii="Times New Roman" w:eastAsia="Times New Roman" w:hAnsi="Times New Roman" w:cs="Times New Roman"/>
          <w:color w:val="000000"/>
          <w:sz w:val="28"/>
          <w:szCs w:val="28"/>
          <w:lang w:eastAsia="ru-RU"/>
        </w:rPr>
      </w:pPr>
      <w:r w:rsidRPr="00171C5B">
        <w:rPr>
          <w:rFonts w:ascii="Times New Roman" w:eastAsia="Times New Roman" w:hAnsi="Times New Roman" w:cs="Times New Roman"/>
          <w:b/>
          <w:bCs/>
          <w:iCs/>
          <w:color w:val="000000"/>
          <w:sz w:val="28"/>
          <w:szCs w:val="28"/>
          <w:shd w:val="clear" w:color="auto" w:fill="FFFFFF"/>
          <w:lang w:eastAsia="ru-RU"/>
        </w:rPr>
        <w:t>Должны уметь:</w:t>
      </w:r>
    </w:p>
    <w:p w:rsidR="00494AD3" w:rsidRPr="00171C5B" w:rsidRDefault="00494AD3" w:rsidP="00171C5B">
      <w:pPr>
        <w:pStyle w:val="af"/>
        <w:numPr>
          <w:ilvl w:val="0"/>
          <w:numId w:val="15"/>
        </w:numPr>
        <w:ind w:left="0" w:firstLine="709"/>
        <w:jc w:val="both"/>
        <w:rPr>
          <w:rFonts w:ascii="Times New Roman" w:hAnsi="Times New Roman"/>
          <w:sz w:val="28"/>
          <w:szCs w:val="28"/>
        </w:rPr>
      </w:pPr>
      <w:r w:rsidRPr="00171C5B">
        <w:rPr>
          <w:rFonts w:ascii="Times New Roman" w:hAnsi="Times New Roman"/>
          <w:sz w:val="28"/>
          <w:szCs w:val="28"/>
        </w:rPr>
        <w:t>адекватно оценивать своё поведение в жизненных ситуациях;</w:t>
      </w:r>
    </w:p>
    <w:p w:rsidR="005869CD" w:rsidRPr="00171C5B" w:rsidRDefault="00494AD3" w:rsidP="00171C5B">
      <w:pPr>
        <w:pStyle w:val="af"/>
        <w:numPr>
          <w:ilvl w:val="0"/>
          <w:numId w:val="15"/>
        </w:numPr>
        <w:ind w:left="0" w:firstLine="709"/>
        <w:jc w:val="both"/>
        <w:rPr>
          <w:rFonts w:ascii="Times New Roman" w:hAnsi="Times New Roman" w:cs="Times New Roman"/>
          <w:sz w:val="28"/>
          <w:szCs w:val="28"/>
        </w:rPr>
      </w:pPr>
      <w:r w:rsidRPr="00171C5B">
        <w:rPr>
          <w:rFonts w:ascii="Times New Roman" w:hAnsi="Times New Roman" w:cs="Times New Roman"/>
          <w:sz w:val="28"/>
          <w:szCs w:val="28"/>
        </w:rPr>
        <w:t>отвечать за свои поступки;</w:t>
      </w:r>
    </w:p>
    <w:p w:rsidR="005869CD" w:rsidRPr="00171C5B" w:rsidRDefault="00494AD3" w:rsidP="00171C5B">
      <w:pPr>
        <w:pStyle w:val="af"/>
        <w:numPr>
          <w:ilvl w:val="0"/>
          <w:numId w:val="15"/>
        </w:numPr>
        <w:ind w:left="0" w:firstLine="709"/>
        <w:jc w:val="both"/>
        <w:rPr>
          <w:rFonts w:ascii="Times New Roman" w:hAnsi="Times New Roman" w:cs="Times New Roman"/>
          <w:sz w:val="28"/>
          <w:szCs w:val="28"/>
        </w:rPr>
      </w:pPr>
      <w:r w:rsidRPr="00171C5B">
        <w:rPr>
          <w:rFonts w:ascii="Times New Roman" w:hAnsi="Times New Roman" w:cs="Times New Roman"/>
          <w:sz w:val="28"/>
          <w:szCs w:val="28"/>
        </w:rPr>
        <w:t>отстаивать свою нравственную позицию в ситуации выбора</w:t>
      </w:r>
      <w:r w:rsidR="005869CD" w:rsidRPr="00171C5B">
        <w:rPr>
          <w:rFonts w:ascii="Times New Roman" w:hAnsi="Times New Roman" w:cs="Times New Roman"/>
          <w:sz w:val="28"/>
          <w:szCs w:val="28"/>
        </w:rPr>
        <w:t>;</w:t>
      </w:r>
    </w:p>
    <w:p w:rsidR="005869CD" w:rsidRPr="00171C5B" w:rsidRDefault="005869CD" w:rsidP="00171C5B">
      <w:pPr>
        <w:pStyle w:val="af"/>
        <w:numPr>
          <w:ilvl w:val="0"/>
          <w:numId w:val="15"/>
        </w:numPr>
        <w:ind w:left="0" w:firstLine="709"/>
        <w:jc w:val="both"/>
        <w:rPr>
          <w:rFonts w:ascii="Times New Roman" w:hAnsi="Times New Roman" w:cs="Times New Roman"/>
          <w:sz w:val="28"/>
          <w:szCs w:val="28"/>
        </w:rPr>
      </w:pPr>
      <w:r w:rsidRPr="00171C5B">
        <w:rPr>
          <w:rFonts w:ascii="Times New Roman" w:hAnsi="Times New Roman" w:cs="Times New Roman"/>
          <w:sz w:val="28"/>
          <w:szCs w:val="28"/>
          <w:lang w:eastAsia="ru-RU"/>
        </w:rPr>
        <w:t xml:space="preserve"> технически правильно осуществлять двигательные действия, использовать их в условиях соревновательной деятельности и организации собственного досуга;</w:t>
      </w:r>
    </w:p>
    <w:p w:rsidR="005869CD" w:rsidRPr="00171C5B" w:rsidRDefault="005869CD" w:rsidP="00171C5B">
      <w:pPr>
        <w:pStyle w:val="af"/>
        <w:numPr>
          <w:ilvl w:val="0"/>
          <w:numId w:val="15"/>
        </w:numPr>
        <w:ind w:left="0" w:firstLine="709"/>
        <w:jc w:val="both"/>
        <w:rPr>
          <w:rFonts w:ascii="Times New Roman" w:hAnsi="Times New Roman" w:cs="Times New Roman"/>
          <w:sz w:val="28"/>
          <w:szCs w:val="28"/>
        </w:rPr>
      </w:pPr>
      <w:r w:rsidRPr="00171C5B">
        <w:rPr>
          <w:rFonts w:ascii="Times New Roman" w:hAnsi="Times New Roman" w:cs="Times New Roman"/>
          <w:sz w:val="28"/>
          <w:szCs w:val="28"/>
          <w:lang w:eastAsia="ru-RU"/>
        </w:rPr>
        <w:t>проводить самостоятельные занятия по развитию основных физических способностей, коррекции осанки и телосложения;</w:t>
      </w:r>
    </w:p>
    <w:p w:rsidR="005869CD" w:rsidRPr="00171C5B" w:rsidRDefault="005869CD" w:rsidP="00171C5B">
      <w:pPr>
        <w:pStyle w:val="af"/>
        <w:numPr>
          <w:ilvl w:val="0"/>
          <w:numId w:val="15"/>
        </w:numPr>
        <w:ind w:left="0" w:firstLine="709"/>
        <w:jc w:val="both"/>
        <w:rPr>
          <w:rFonts w:ascii="Times New Roman" w:hAnsi="Times New Roman" w:cs="Times New Roman"/>
          <w:sz w:val="28"/>
          <w:szCs w:val="28"/>
        </w:rPr>
      </w:pPr>
      <w:r w:rsidRPr="00171C5B">
        <w:rPr>
          <w:rFonts w:ascii="Times New Roman" w:hAnsi="Times New Roman" w:cs="Times New Roman"/>
          <w:sz w:val="28"/>
          <w:szCs w:val="28"/>
          <w:lang w:eastAsia="ru-RU"/>
        </w:rPr>
        <w:t xml:space="preserve">разрабатывать индивидуальный двигательный режим, подбирать и планировать физические упражнения; </w:t>
      </w:r>
    </w:p>
    <w:p w:rsidR="005869CD" w:rsidRPr="00171C5B" w:rsidRDefault="005869CD" w:rsidP="00171C5B">
      <w:pPr>
        <w:pStyle w:val="af"/>
        <w:numPr>
          <w:ilvl w:val="0"/>
          <w:numId w:val="15"/>
        </w:numPr>
        <w:ind w:left="0" w:firstLine="709"/>
        <w:jc w:val="both"/>
        <w:rPr>
          <w:rFonts w:ascii="Times New Roman" w:hAnsi="Times New Roman" w:cs="Times New Roman"/>
          <w:sz w:val="28"/>
          <w:szCs w:val="28"/>
        </w:rPr>
      </w:pPr>
      <w:r w:rsidRPr="00171C5B">
        <w:rPr>
          <w:rFonts w:ascii="Times New Roman" w:hAnsi="Times New Roman" w:cs="Times New Roman"/>
          <w:sz w:val="28"/>
          <w:szCs w:val="28"/>
          <w:lang w:eastAsia="ru-RU"/>
        </w:rPr>
        <w:t>управлять своими эмоциями, эффективно взаимодействовать со взрослыми и сверстниками</w:t>
      </w:r>
      <w:proofErr w:type="gramStart"/>
      <w:r w:rsidRPr="00171C5B">
        <w:rPr>
          <w:rFonts w:ascii="Times New Roman" w:hAnsi="Times New Roman" w:cs="Times New Roman"/>
          <w:sz w:val="28"/>
          <w:szCs w:val="28"/>
          <w:lang w:eastAsia="ru-RU"/>
        </w:rPr>
        <w:t xml:space="preserve"> ,</w:t>
      </w:r>
      <w:proofErr w:type="gramEnd"/>
      <w:r w:rsidRPr="00171C5B">
        <w:rPr>
          <w:rFonts w:ascii="Times New Roman" w:hAnsi="Times New Roman" w:cs="Times New Roman"/>
          <w:sz w:val="28"/>
          <w:szCs w:val="28"/>
          <w:lang w:eastAsia="ru-RU"/>
        </w:rPr>
        <w:t xml:space="preserve"> владеть культурой общения;</w:t>
      </w:r>
      <w:r w:rsidRPr="00171C5B">
        <w:rPr>
          <w:rFonts w:ascii="Times New Roman" w:hAnsi="Times New Roman" w:cs="Times New Roman"/>
          <w:b/>
          <w:sz w:val="28"/>
          <w:szCs w:val="28"/>
          <w:lang w:eastAsia="ru-RU"/>
        </w:rPr>
        <w:t xml:space="preserve"> </w:t>
      </w:r>
    </w:p>
    <w:p w:rsidR="005869CD" w:rsidRPr="00171C5B" w:rsidRDefault="005869CD" w:rsidP="00171C5B">
      <w:pPr>
        <w:pStyle w:val="af"/>
        <w:numPr>
          <w:ilvl w:val="0"/>
          <w:numId w:val="15"/>
        </w:numPr>
        <w:ind w:left="0" w:firstLine="709"/>
        <w:jc w:val="both"/>
        <w:rPr>
          <w:rFonts w:ascii="Times New Roman" w:hAnsi="Times New Roman" w:cs="Times New Roman"/>
          <w:sz w:val="28"/>
          <w:szCs w:val="28"/>
        </w:rPr>
      </w:pPr>
      <w:r w:rsidRPr="00171C5B">
        <w:rPr>
          <w:rFonts w:ascii="Times New Roman" w:hAnsi="Times New Roman" w:cs="Times New Roman"/>
          <w:sz w:val="28"/>
          <w:szCs w:val="28"/>
          <w:lang w:eastAsia="ru-RU"/>
        </w:rPr>
        <w:t>соблюдать правила безопасности и профилактики травматизма на занятиях физическими упражнениями, оказывать первую помощь при травмах и несчастных случаях;</w:t>
      </w:r>
      <w:r w:rsidRPr="00171C5B">
        <w:rPr>
          <w:rFonts w:ascii="Times New Roman" w:hAnsi="Times New Roman" w:cs="Times New Roman"/>
          <w:b/>
          <w:sz w:val="28"/>
          <w:szCs w:val="28"/>
          <w:lang w:eastAsia="ru-RU"/>
        </w:rPr>
        <w:t xml:space="preserve"> </w:t>
      </w:r>
    </w:p>
    <w:p w:rsidR="00854917" w:rsidRPr="00171C5B" w:rsidRDefault="005869CD" w:rsidP="00171C5B">
      <w:pPr>
        <w:pStyle w:val="af"/>
        <w:numPr>
          <w:ilvl w:val="0"/>
          <w:numId w:val="15"/>
        </w:numPr>
        <w:ind w:left="0" w:firstLine="709"/>
        <w:jc w:val="both"/>
        <w:rPr>
          <w:rFonts w:ascii="Times New Roman" w:hAnsi="Times New Roman" w:cs="Times New Roman"/>
          <w:sz w:val="28"/>
          <w:szCs w:val="28"/>
        </w:rPr>
      </w:pPr>
      <w:r w:rsidRPr="00171C5B">
        <w:rPr>
          <w:rFonts w:ascii="Times New Roman" w:hAnsi="Times New Roman" w:cs="Times New Roman"/>
          <w:sz w:val="28"/>
          <w:szCs w:val="28"/>
          <w:lang w:eastAsia="ru-RU"/>
        </w:rPr>
        <w:t>пользоваться современным спортивным инвентарем и оборудованием.</w:t>
      </w:r>
      <w:r w:rsidR="00854917" w:rsidRPr="00171C5B">
        <w:rPr>
          <w:rFonts w:ascii="Times New Roman" w:eastAsia="Times New Roman" w:hAnsi="Times New Roman" w:cs="Times New Roman"/>
          <w:color w:val="000000"/>
          <w:sz w:val="28"/>
          <w:szCs w:val="28"/>
          <w:lang w:eastAsia="ru-RU"/>
        </w:rPr>
        <w:t xml:space="preserve">                                     </w:t>
      </w:r>
    </w:p>
    <w:p w:rsidR="00854917" w:rsidRPr="00171C5B" w:rsidRDefault="00854917" w:rsidP="00171C5B">
      <w:pPr>
        <w:pStyle w:val="af"/>
        <w:ind w:firstLine="709"/>
        <w:jc w:val="both"/>
        <w:rPr>
          <w:rFonts w:ascii="Times New Roman" w:hAnsi="Times New Roman" w:cs="Times New Roman"/>
          <w:sz w:val="28"/>
          <w:szCs w:val="28"/>
        </w:rPr>
      </w:pPr>
    </w:p>
    <w:p w:rsidR="005939F2" w:rsidRPr="00171C5B" w:rsidRDefault="00E9496A" w:rsidP="00E54CC0">
      <w:pPr>
        <w:pStyle w:val="af"/>
        <w:numPr>
          <w:ilvl w:val="1"/>
          <w:numId w:val="3"/>
        </w:numPr>
        <w:ind w:left="0" w:firstLine="709"/>
        <w:jc w:val="center"/>
        <w:rPr>
          <w:rFonts w:ascii="Times New Roman" w:hAnsi="Times New Roman" w:cs="Times New Roman"/>
          <w:sz w:val="28"/>
          <w:szCs w:val="28"/>
        </w:rPr>
      </w:pPr>
      <w:r w:rsidRPr="00171C5B">
        <w:rPr>
          <w:rFonts w:ascii="Times New Roman" w:hAnsi="Times New Roman"/>
          <w:b/>
          <w:sz w:val="28"/>
          <w:szCs w:val="28"/>
        </w:rPr>
        <w:t>Формы учета знаний и умений, с</w:t>
      </w:r>
      <w:r w:rsidR="00557784" w:rsidRPr="00171C5B">
        <w:rPr>
          <w:rFonts w:ascii="Times New Roman" w:hAnsi="Times New Roman"/>
          <w:b/>
          <w:sz w:val="28"/>
          <w:szCs w:val="28"/>
        </w:rPr>
        <w:t>истем</w:t>
      </w:r>
      <w:r w:rsidRPr="00171C5B">
        <w:rPr>
          <w:rFonts w:ascii="Times New Roman" w:hAnsi="Times New Roman"/>
          <w:b/>
          <w:sz w:val="28"/>
          <w:szCs w:val="28"/>
        </w:rPr>
        <w:t>а</w:t>
      </w:r>
      <w:r w:rsidR="00557784" w:rsidRPr="00171C5B">
        <w:rPr>
          <w:rFonts w:ascii="Times New Roman" w:hAnsi="Times New Roman"/>
          <w:b/>
          <w:sz w:val="28"/>
          <w:szCs w:val="28"/>
        </w:rPr>
        <w:t xml:space="preserve"> контролирующих</w:t>
      </w:r>
    </w:p>
    <w:p w:rsidR="005939F2" w:rsidRPr="00171C5B" w:rsidRDefault="00557784" w:rsidP="00E54CC0">
      <w:pPr>
        <w:pStyle w:val="ae"/>
        <w:spacing w:after="0" w:line="240" w:lineRule="auto"/>
        <w:ind w:left="0" w:firstLine="709"/>
        <w:jc w:val="center"/>
        <w:rPr>
          <w:rFonts w:ascii="Times New Roman" w:hAnsi="Times New Roman"/>
          <w:b/>
          <w:sz w:val="28"/>
          <w:szCs w:val="28"/>
        </w:rPr>
      </w:pPr>
      <w:r w:rsidRPr="00171C5B">
        <w:rPr>
          <w:rFonts w:ascii="Times New Roman" w:hAnsi="Times New Roman"/>
          <w:b/>
          <w:sz w:val="28"/>
          <w:szCs w:val="28"/>
        </w:rPr>
        <w:t>материалов для оценки планируемых</w:t>
      </w:r>
      <w:r w:rsidR="005939F2" w:rsidRPr="00171C5B">
        <w:rPr>
          <w:rFonts w:ascii="Times New Roman" w:hAnsi="Times New Roman"/>
          <w:b/>
          <w:sz w:val="28"/>
          <w:szCs w:val="28"/>
        </w:rPr>
        <w:t xml:space="preserve"> результатов освоения</w:t>
      </w:r>
    </w:p>
    <w:p w:rsidR="00557784" w:rsidRPr="00171C5B" w:rsidRDefault="005939F2" w:rsidP="00E54CC0">
      <w:pPr>
        <w:pStyle w:val="ae"/>
        <w:spacing w:after="0" w:line="240" w:lineRule="auto"/>
        <w:ind w:left="0" w:firstLine="709"/>
        <w:jc w:val="center"/>
        <w:rPr>
          <w:rFonts w:ascii="Times New Roman" w:hAnsi="Times New Roman"/>
          <w:b/>
          <w:sz w:val="28"/>
          <w:szCs w:val="28"/>
        </w:rPr>
      </w:pPr>
      <w:r w:rsidRPr="00171C5B">
        <w:rPr>
          <w:rFonts w:ascii="Times New Roman" w:hAnsi="Times New Roman"/>
          <w:b/>
          <w:sz w:val="28"/>
          <w:szCs w:val="28"/>
        </w:rPr>
        <w:t>программы внеурочной деятельности</w:t>
      </w:r>
    </w:p>
    <w:p w:rsidR="00705F1C" w:rsidRPr="00171C5B" w:rsidRDefault="009304EA" w:rsidP="00171C5B">
      <w:pPr>
        <w:pStyle w:val="ae"/>
        <w:spacing w:after="0" w:line="240" w:lineRule="auto"/>
        <w:ind w:left="0" w:firstLine="709"/>
        <w:jc w:val="both"/>
        <w:rPr>
          <w:rFonts w:ascii="Times New Roman" w:hAnsi="Times New Roman"/>
          <w:sz w:val="28"/>
          <w:szCs w:val="28"/>
        </w:rPr>
      </w:pPr>
      <w:r w:rsidRPr="00171C5B">
        <w:rPr>
          <w:rFonts w:ascii="Times New Roman" w:hAnsi="Times New Roman"/>
          <w:b/>
          <w:sz w:val="28"/>
          <w:szCs w:val="28"/>
        </w:rPr>
        <w:t xml:space="preserve">       </w:t>
      </w:r>
      <w:r w:rsidR="00705F1C" w:rsidRPr="00171C5B">
        <w:rPr>
          <w:rFonts w:ascii="Times New Roman" w:hAnsi="Times New Roman"/>
          <w:sz w:val="28"/>
          <w:szCs w:val="28"/>
        </w:rPr>
        <w:t xml:space="preserve">Контроль и оценка результатов освоения программы внеурочной деятельности зависит от тематики и содержания изучаемого раздела. </w:t>
      </w:r>
    </w:p>
    <w:p w:rsidR="00705F1C" w:rsidRPr="00171C5B" w:rsidRDefault="00705F1C" w:rsidP="00DA4CE5">
      <w:pPr>
        <w:pStyle w:val="ae"/>
        <w:spacing w:after="0" w:line="240" w:lineRule="auto"/>
        <w:ind w:left="0" w:firstLine="708"/>
        <w:jc w:val="both"/>
        <w:rPr>
          <w:rFonts w:ascii="Times New Roman" w:hAnsi="Times New Roman"/>
          <w:sz w:val="28"/>
          <w:szCs w:val="28"/>
        </w:rPr>
      </w:pPr>
      <w:r w:rsidRPr="00171C5B">
        <w:rPr>
          <w:rFonts w:ascii="Times New Roman" w:hAnsi="Times New Roman"/>
          <w:sz w:val="28"/>
          <w:szCs w:val="28"/>
        </w:rPr>
        <w:t xml:space="preserve">Продуктивным будет контроль в процессе организации следующих форм деятельности: </w:t>
      </w:r>
    </w:p>
    <w:p w:rsidR="00705F1C" w:rsidRPr="000E27B3" w:rsidRDefault="007323BC" w:rsidP="000E27B3">
      <w:pPr>
        <w:pStyle w:val="ae"/>
        <w:numPr>
          <w:ilvl w:val="0"/>
          <w:numId w:val="20"/>
        </w:numPr>
        <w:spacing w:after="0" w:line="240" w:lineRule="auto"/>
        <w:ind w:left="0" w:firstLine="709"/>
        <w:jc w:val="both"/>
        <w:rPr>
          <w:rFonts w:ascii="Times New Roman" w:hAnsi="Times New Roman"/>
          <w:sz w:val="28"/>
          <w:szCs w:val="28"/>
        </w:rPr>
      </w:pPr>
      <w:r>
        <w:rPr>
          <w:rFonts w:ascii="Times New Roman" w:hAnsi="Times New Roman"/>
          <w:sz w:val="28"/>
          <w:szCs w:val="28"/>
        </w:rPr>
        <w:t>викторины;</w:t>
      </w:r>
      <w:r w:rsidR="00705F1C" w:rsidRPr="00171C5B">
        <w:rPr>
          <w:rFonts w:ascii="Times New Roman" w:hAnsi="Times New Roman"/>
          <w:sz w:val="28"/>
          <w:szCs w:val="28"/>
        </w:rPr>
        <w:t xml:space="preserve"> </w:t>
      </w:r>
    </w:p>
    <w:p w:rsidR="00705F1C" w:rsidRPr="00AE7DEF" w:rsidRDefault="007323BC" w:rsidP="00AE7DEF">
      <w:pPr>
        <w:pStyle w:val="ae"/>
        <w:numPr>
          <w:ilvl w:val="0"/>
          <w:numId w:val="20"/>
        </w:numPr>
        <w:spacing w:after="0" w:line="240" w:lineRule="auto"/>
        <w:ind w:left="0" w:firstLine="709"/>
        <w:jc w:val="both"/>
        <w:rPr>
          <w:rFonts w:ascii="Times New Roman" w:hAnsi="Times New Roman"/>
          <w:sz w:val="28"/>
          <w:szCs w:val="28"/>
        </w:rPr>
      </w:pPr>
      <w:r>
        <w:rPr>
          <w:rFonts w:ascii="Times New Roman" w:hAnsi="Times New Roman"/>
          <w:sz w:val="28"/>
          <w:szCs w:val="28"/>
        </w:rPr>
        <w:t>ролевые игры;</w:t>
      </w:r>
      <w:r w:rsidR="00705F1C" w:rsidRPr="00171C5B">
        <w:rPr>
          <w:rFonts w:ascii="Times New Roman" w:hAnsi="Times New Roman"/>
          <w:sz w:val="28"/>
          <w:szCs w:val="28"/>
        </w:rPr>
        <w:t xml:space="preserve"> </w:t>
      </w:r>
    </w:p>
    <w:p w:rsidR="00705F1C" w:rsidRPr="00171C5B" w:rsidRDefault="00705F1C" w:rsidP="00171C5B">
      <w:pPr>
        <w:pStyle w:val="15"/>
        <w:numPr>
          <w:ilvl w:val="0"/>
          <w:numId w:val="20"/>
        </w:numPr>
        <w:ind w:left="0" w:firstLine="709"/>
        <w:jc w:val="both"/>
        <w:rPr>
          <w:rFonts w:ascii="Times New Roman" w:hAnsi="Times New Roman"/>
          <w:sz w:val="28"/>
          <w:szCs w:val="28"/>
        </w:rPr>
      </w:pPr>
      <w:r w:rsidRPr="00171C5B">
        <w:rPr>
          <w:rFonts w:ascii="Times New Roman" w:hAnsi="Times New Roman"/>
          <w:sz w:val="28"/>
          <w:szCs w:val="28"/>
        </w:rPr>
        <w:lastRenderedPageBreak/>
        <w:t>выполнение заданий соревновательного характера;</w:t>
      </w:r>
    </w:p>
    <w:p w:rsidR="00705F1C" w:rsidRPr="00171C5B" w:rsidRDefault="00705F1C" w:rsidP="00171C5B">
      <w:pPr>
        <w:numPr>
          <w:ilvl w:val="0"/>
          <w:numId w:val="20"/>
        </w:numPr>
        <w:spacing w:after="0" w:line="240" w:lineRule="auto"/>
        <w:ind w:left="0" w:firstLine="709"/>
        <w:jc w:val="both"/>
        <w:rPr>
          <w:rFonts w:ascii="Times New Roman" w:hAnsi="Times New Roman" w:cs="Times New Roman"/>
          <w:sz w:val="28"/>
          <w:szCs w:val="28"/>
        </w:rPr>
      </w:pPr>
      <w:r w:rsidRPr="00171C5B">
        <w:rPr>
          <w:rFonts w:ascii="Times New Roman" w:hAnsi="Times New Roman" w:cs="Times New Roman"/>
          <w:sz w:val="28"/>
          <w:szCs w:val="28"/>
        </w:rPr>
        <w:t>оценка уровня результатов деятельности (знание, представление, деятельность по распространению ЗОЖ);</w:t>
      </w:r>
    </w:p>
    <w:p w:rsidR="00705F1C" w:rsidRPr="00171C5B" w:rsidRDefault="00705F1C" w:rsidP="00171C5B">
      <w:pPr>
        <w:numPr>
          <w:ilvl w:val="0"/>
          <w:numId w:val="20"/>
        </w:numPr>
        <w:spacing w:after="0" w:line="240" w:lineRule="auto"/>
        <w:ind w:left="0" w:firstLine="709"/>
        <w:jc w:val="both"/>
        <w:rPr>
          <w:rFonts w:ascii="Times New Roman" w:hAnsi="Times New Roman" w:cs="Times New Roman"/>
          <w:sz w:val="28"/>
          <w:szCs w:val="28"/>
        </w:rPr>
      </w:pPr>
      <w:r w:rsidRPr="00171C5B">
        <w:rPr>
          <w:rFonts w:ascii="Times New Roman" w:hAnsi="Times New Roman" w:cs="Times New Roman"/>
          <w:sz w:val="28"/>
          <w:szCs w:val="28"/>
        </w:rPr>
        <w:t>результативность участия в конкурсных программах и др.</w:t>
      </w:r>
    </w:p>
    <w:p w:rsidR="00854917" w:rsidRPr="00171C5B" w:rsidRDefault="00854917" w:rsidP="00171C5B">
      <w:pPr>
        <w:spacing w:after="0" w:line="240" w:lineRule="auto"/>
        <w:ind w:firstLine="709"/>
        <w:jc w:val="both"/>
        <w:rPr>
          <w:rFonts w:ascii="Times New Roman" w:hAnsi="Times New Roman" w:cs="Times New Roman"/>
          <w:b/>
          <w:i/>
          <w:sz w:val="28"/>
          <w:szCs w:val="28"/>
        </w:rPr>
      </w:pPr>
    </w:p>
    <w:p w:rsidR="003E63F6" w:rsidRPr="00362953" w:rsidRDefault="00854917" w:rsidP="00362953">
      <w:pPr>
        <w:spacing w:after="0" w:line="240" w:lineRule="auto"/>
        <w:ind w:firstLine="709"/>
        <w:jc w:val="both"/>
        <w:rPr>
          <w:rFonts w:ascii="Times New Roman" w:hAnsi="Times New Roman" w:cs="Times New Roman"/>
          <w:b/>
          <w:sz w:val="28"/>
          <w:szCs w:val="28"/>
        </w:rPr>
      </w:pPr>
      <w:r w:rsidRPr="00171C5B">
        <w:rPr>
          <w:rFonts w:ascii="Times New Roman" w:hAnsi="Times New Roman" w:cs="Times New Roman"/>
          <w:b/>
          <w:i/>
          <w:sz w:val="28"/>
          <w:szCs w:val="28"/>
        </w:rPr>
        <w:t xml:space="preserve">                   </w:t>
      </w:r>
      <w:r w:rsidR="00362953">
        <w:rPr>
          <w:rFonts w:ascii="Times New Roman" w:hAnsi="Times New Roman" w:cs="Times New Roman"/>
          <w:b/>
          <w:i/>
          <w:sz w:val="28"/>
          <w:szCs w:val="28"/>
        </w:rPr>
        <w:t xml:space="preserve">                    </w:t>
      </w:r>
      <w:r w:rsidRPr="00171C5B">
        <w:rPr>
          <w:rFonts w:ascii="Times New Roman" w:hAnsi="Times New Roman" w:cs="Times New Roman"/>
          <w:b/>
          <w:i/>
          <w:sz w:val="28"/>
          <w:szCs w:val="28"/>
        </w:rPr>
        <w:t xml:space="preserve">      </w:t>
      </w:r>
      <w:r w:rsidR="00C17782" w:rsidRPr="00171C5B">
        <w:rPr>
          <w:rFonts w:ascii="Times New Roman" w:hAnsi="Times New Roman" w:cs="Times New Roman"/>
          <w:b/>
          <w:sz w:val="28"/>
          <w:szCs w:val="28"/>
        </w:rPr>
        <w:t xml:space="preserve"> </w:t>
      </w:r>
      <w:r w:rsidR="000B023D">
        <w:rPr>
          <w:rFonts w:ascii="Times New Roman" w:hAnsi="Times New Roman" w:cs="Times New Roman"/>
          <w:b/>
          <w:sz w:val="28"/>
          <w:szCs w:val="28"/>
        </w:rPr>
        <w:t xml:space="preserve"> </w:t>
      </w:r>
      <w:r w:rsidR="00C17782" w:rsidRPr="00C17782">
        <w:rPr>
          <w:rFonts w:ascii="Times New Roman" w:hAnsi="Times New Roman" w:cs="Times New Roman"/>
          <w:b/>
          <w:sz w:val="28"/>
          <w:szCs w:val="28"/>
        </w:rPr>
        <w:t xml:space="preserve">3. </w:t>
      </w:r>
      <w:r w:rsidR="003E63F6" w:rsidRPr="00854917">
        <w:rPr>
          <w:rFonts w:ascii="Times New Roman" w:hAnsi="Times New Roman" w:cs="Times New Roman"/>
          <w:b/>
          <w:sz w:val="24"/>
          <w:szCs w:val="24"/>
        </w:rPr>
        <w:t>УЧЕБНЫЙ ПЛАН</w:t>
      </w:r>
    </w:p>
    <w:p w:rsidR="00C3222E" w:rsidRDefault="00C3222E" w:rsidP="00362953">
      <w:pPr>
        <w:pStyle w:val="af"/>
        <w:rPr>
          <w:rFonts w:ascii="Times New Roman" w:hAnsi="Times New Roman" w:cs="Times New Roman"/>
          <w:b/>
          <w:bCs/>
          <w:i/>
          <w:sz w:val="24"/>
          <w:szCs w:val="24"/>
        </w:rPr>
      </w:pPr>
    </w:p>
    <w:p w:rsidR="00362953" w:rsidRPr="00362953" w:rsidRDefault="00362953" w:rsidP="00362953">
      <w:pPr>
        <w:pStyle w:val="af"/>
        <w:rPr>
          <w:rFonts w:ascii="Times New Roman" w:hAnsi="Times New Roman" w:cs="Times New Roman"/>
          <w:b/>
          <w:bCs/>
          <w:i/>
          <w:sz w:val="24"/>
          <w:szCs w:val="24"/>
        </w:rPr>
      </w:pPr>
      <w:r>
        <w:rPr>
          <w:rFonts w:ascii="Times New Roman" w:hAnsi="Times New Roman" w:cs="Times New Roman"/>
          <w:b/>
          <w:bCs/>
          <w:i/>
          <w:sz w:val="24"/>
          <w:szCs w:val="24"/>
        </w:rPr>
        <w:t xml:space="preserve"> </w:t>
      </w:r>
      <w:r w:rsidRPr="00362953">
        <w:rPr>
          <w:rFonts w:ascii="Times New Roman" w:eastAsia="Times New Roman" w:hAnsi="Times New Roman" w:cs="Times New Roman"/>
          <w:sz w:val="28"/>
          <w:szCs w:val="28"/>
          <w:lang w:eastAsia="ru-RU"/>
        </w:rPr>
        <w:t>Программа рассчитана на 16 часов:</w:t>
      </w:r>
    </w:p>
    <w:p w:rsidR="00362953" w:rsidRDefault="00362953" w:rsidP="00362953">
      <w:pPr>
        <w:spacing w:after="0" w:line="240" w:lineRule="auto"/>
        <w:jc w:val="both"/>
        <w:rPr>
          <w:rFonts w:ascii="Times New Roman" w:eastAsia="Times New Roman" w:hAnsi="Times New Roman" w:cs="Times New Roman"/>
          <w:sz w:val="28"/>
          <w:szCs w:val="28"/>
          <w:lang w:eastAsia="ru-RU"/>
        </w:rPr>
      </w:pPr>
      <w:r w:rsidRPr="00362953">
        <w:rPr>
          <w:rFonts w:ascii="Times New Roman" w:eastAsia="Times New Roman" w:hAnsi="Times New Roman" w:cs="Times New Roman"/>
          <w:sz w:val="28"/>
          <w:szCs w:val="28"/>
          <w:lang w:eastAsia="ru-RU"/>
        </w:rPr>
        <w:t>1 час – на введение и ознакомление с задачами программы;</w:t>
      </w:r>
    </w:p>
    <w:p w:rsidR="00E21D99" w:rsidRPr="00362953" w:rsidRDefault="00E21D99" w:rsidP="0036295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часа – игры родного края</w:t>
      </w:r>
      <w:r w:rsidR="00D14ED8">
        <w:rPr>
          <w:rFonts w:ascii="Times New Roman" w:eastAsia="Times New Roman" w:hAnsi="Times New Roman" w:cs="Times New Roman"/>
          <w:sz w:val="28"/>
          <w:szCs w:val="28"/>
          <w:lang w:eastAsia="ru-RU"/>
        </w:rPr>
        <w:t>;</w:t>
      </w:r>
    </w:p>
    <w:p w:rsidR="00362953" w:rsidRPr="00362953" w:rsidRDefault="00362953" w:rsidP="00362953">
      <w:pPr>
        <w:spacing w:after="0" w:line="240" w:lineRule="auto"/>
        <w:jc w:val="both"/>
        <w:rPr>
          <w:rFonts w:ascii="Times New Roman" w:eastAsia="Times New Roman" w:hAnsi="Times New Roman" w:cs="Times New Roman"/>
          <w:sz w:val="28"/>
          <w:szCs w:val="28"/>
          <w:lang w:eastAsia="ru-RU"/>
        </w:rPr>
      </w:pPr>
      <w:r w:rsidRPr="00362953">
        <w:rPr>
          <w:rFonts w:ascii="Times New Roman" w:eastAsia="Times New Roman" w:hAnsi="Times New Roman" w:cs="Times New Roman"/>
          <w:sz w:val="28"/>
          <w:szCs w:val="28"/>
          <w:lang w:eastAsia="ru-RU"/>
        </w:rPr>
        <w:t>12 часов – программа курса;</w:t>
      </w:r>
    </w:p>
    <w:p w:rsidR="00C17782" w:rsidRPr="008D517F" w:rsidRDefault="00E21D99" w:rsidP="00362953">
      <w:pPr>
        <w:pStyle w:val="af"/>
        <w:jc w:val="both"/>
        <w:rPr>
          <w:rFonts w:ascii="Times New Roman" w:hAnsi="Times New Roman"/>
          <w:sz w:val="24"/>
          <w:szCs w:val="24"/>
        </w:rPr>
      </w:pPr>
      <w:r>
        <w:rPr>
          <w:rFonts w:ascii="Times New Roman" w:eastAsia="Times New Roman" w:hAnsi="Times New Roman" w:cs="Times New Roman"/>
          <w:sz w:val="28"/>
          <w:szCs w:val="28"/>
          <w:lang w:eastAsia="ru-RU"/>
        </w:rPr>
        <w:t>1 час – викторина по теме «Народная фенолог</w:t>
      </w:r>
      <w:r w:rsidR="00D14ED8">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я»</w:t>
      </w:r>
      <w:r w:rsidR="00D14ED8">
        <w:rPr>
          <w:rFonts w:ascii="Times New Roman" w:eastAsia="Times New Roman" w:hAnsi="Times New Roman" w:cs="Times New Roman"/>
          <w:sz w:val="28"/>
          <w:szCs w:val="28"/>
          <w:lang w:eastAsia="ru-RU"/>
        </w:rPr>
        <w:t>, презентация</w:t>
      </w:r>
    </w:p>
    <w:p w:rsidR="00362953" w:rsidRDefault="00362953" w:rsidP="00C17782">
      <w:pPr>
        <w:pStyle w:val="af"/>
        <w:rPr>
          <w:rFonts w:ascii="Times New Roman" w:hAnsi="Times New Roman" w:cs="Times New Roman"/>
          <w:b/>
          <w:sz w:val="24"/>
          <w:szCs w:val="24"/>
          <w:u w:val="single"/>
        </w:rPr>
      </w:pPr>
    </w:p>
    <w:p w:rsidR="00C17782" w:rsidRPr="000E27B3" w:rsidRDefault="00D14ED8" w:rsidP="00D14ED8">
      <w:pPr>
        <w:pStyle w:val="af"/>
        <w:tabs>
          <w:tab w:val="left" w:pos="1134"/>
        </w:tabs>
        <w:rPr>
          <w:rFonts w:ascii="Times New Roman" w:hAnsi="Times New Roman" w:cs="Times New Roman"/>
          <w:b/>
          <w:sz w:val="28"/>
          <w:szCs w:val="28"/>
          <w:u w:val="single"/>
        </w:rPr>
      </w:pPr>
      <w:r w:rsidRPr="000E27B3">
        <w:rPr>
          <w:rFonts w:ascii="Times New Roman" w:hAnsi="Times New Roman" w:cs="Times New Roman"/>
          <w:b/>
          <w:sz w:val="28"/>
          <w:szCs w:val="28"/>
          <w:u w:val="single"/>
        </w:rPr>
        <w:t>1 класс       (16 часов)</w:t>
      </w:r>
    </w:p>
    <w:p w:rsidR="00C17782" w:rsidRPr="000E27B3" w:rsidRDefault="00C17782" w:rsidP="00C17782">
      <w:pPr>
        <w:pStyle w:val="af"/>
        <w:rPr>
          <w:rFonts w:ascii="Times New Roman" w:hAnsi="Times New Roman" w:cs="Times New Roman"/>
          <w:sz w:val="28"/>
          <w:szCs w:val="28"/>
        </w:rPr>
      </w:pPr>
      <w:r w:rsidRPr="000E27B3">
        <w:rPr>
          <w:rFonts w:ascii="Times New Roman" w:hAnsi="Times New Roman" w:cs="Times New Roman"/>
          <w:i/>
          <w:sz w:val="28"/>
          <w:szCs w:val="28"/>
        </w:rPr>
        <w:t>Тема 1</w:t>
      </w:r>
      <w:r w:rsidRPr="000E27B3">
        <w:rPr>
          <w:rFonts w:ascii="Times New Roman" w:hAnsi="Times New Roman" w:cs="Times New Roman"/>
          <w:sz w:val="28"/>
          <w:szCs w:val="28"/>
        </w:rPr>
        <w:t xml:space="preserve">    </w:t>
      </w:r>
      <w:r w:rsidR="00D14ED8" w:rsidRPr="000E27B3">
        <w:rPr>
          <w:rFonts w:ascii="Times New Roman" w:hAnsi="Times New Roman" w:cs="Times New Roman"/>
          <w:sz w:val="28"/>
          <w:szCs w:val="28"/>
        </w:rPr>
        <w:t>Введение в курс «Русские народные подвижные игры», их значение в истории нашего государства в целом и отдельного региона. Знакомство с основными православными традициями, праздниками</w:t>
      </w:r>
      <w:r w:rsidR="00C2170A" w:rsidRPr="000E27B3">
        <w:rPr>
          <w:rFonts w:ascii="Times New Roman" w:hAnsi="Times New Roman" w:cs="Times New Roman"/>
          <w:sz w:val="28"/>
          <w:szCs w:val="28"/>
        </w:rPr>
        <w:t xml:space="preserve"> (1</w:t>
      </w:r>
      <w:r w:rsidR="00D14ED8" w:rsidRPr="000E27B3">
        <w:rPr>
          <w:rFonts w:ascii="Times New Roman" w:hAnsi="Times New Roman" w:cs="Times New Roman"/>
          <w:sz w:val="28"/>
          <w:szCs w:val="28"/>
        </w:rPr>
        <w:t xml:space="preserve"> </w:t>
      </w:r>
      <w:r w:rsidR="00C2170A" w:rsidRPr="000E27B3">
        <w:rPr>
          <w:rFonts w:ascii="Times New Roman" w:hAnsi="Times New Roman" w:cs="Times New Roman"/>
          <w:sz w:val="28"/>
          <w:szCs w:val="28"/>
        </w:rPr>
        <w:t>ч</w:t>
      </w:r>
      <w:r w:rsidR="00D14ED8" w:rsidRPr="000E27B3">
        <w:rPr>
          <w:rFonts w:ascii="Times New Roman" w:hAnsi="Times New Roman" w:cs="Times New Roman"/>
          <w:sz w:val="28"/>
          <w:szCs w:val="28"/>
        </w:rPr>
        <w:t>ас</w:t>
      </w:r>
      <w:r w:rsidR="00C2170A" w:rsidRPr="000E27B3">
        <w:rPr>
          <w:rFonts w:ascii="Times New Roman" w:hAnsi="Times New Roman" w:cs="Times New Roman"/>
          <w:sz w:val="28"/>
          <w:szCs w:val="28"/>
        </w:rPr>
        <w:t>)</w:t>
      </w:r>
    </w:p>
    <w:p w:rsidR="00C17782" w:rsidRPr="000E27B3" w:rsidRDefault="00C17782" w:rsidP="00C17782">
      <w:pPr>
        <w:pStyle w:val="af"/>
        <w:rPr>
          <w:rFonts w:ascii="Times New Roman" w:hAnsi="Times New Roman" w:cs="Times New Roman"/>
          <w:sz w:val="28"/>
          <w:szCs w:val="28"/>
        </w:rPr>
      </w:pPr>
      <w:r w:rsidRPr="000E27B3">
        <w:rPr>
          <w:rFonts w:ascii="Times New Roman" w:hAnsi="Times New Roman" w:cs="Times New Roman"/>
          <w:i/>
          <w:sz w:val="28"/>
          <w:szCs w:val="28"/>
        </w:rPr>
        <w:t>Тема</w:t>
      </w:r>
      <w:r w:rsidR="00F43010" w:rsidRPr="000E27B3">
        <w:rPr>
          <w:rFonts w:ascii="Times New Roman" w:hAnsi="Times New Roman" w:cs="Times New Roman"/>
          <w:i/>
          <w:sz w:val="28"/>
          <w:szCs w:val="28"/>
        </w:rPr>
        <w:t xml:space="preserve"> 2   </w:t>
      </w:r>
      <w:r w:rsidRPr="000E27B3">
        <w:rPr>
          <w:rFonts w:ascii="Times New Roman" w:hAnsi="Times New Roman" w:cs="Times New Roman"/>
          <w:i/>
          <w:sz w:val="28"/>
          <w:szCs w:val="28"/>
        </w:rPr>
        <w:t xml:space="preserve"> </w:t>
      </w:r>
      <w:r w:rsidR="00D14ED8" w:rsidRPr="000E27B3">
        <w:rPr>
          <w:rFonts w:ascii="Times New Roman" w:hAnsi="Times New Roman" w:cs="Times New Roman"/>
          <w:sz w:val="28"/>
          <w:szCs w:val="28"/>
        </w:rPr>
        <w:t xml:space="preserve">Русские народные подвижные игры </w:t>
      </w:r>
      <w:r w:rsidR="00C2170A" w:rsidRPr="000E27B3">
        <w:rPr>
          <w:rFonts w:ascii="Times New Roman" w:hAnsi="Times New Roman" w:cs="Times New Roman"/>
          <w:sz w:val="28"/>
          <w:szCs w:val="28"/>
        </w:rPr>
        <w:t>(1</w:t>
      </w:r>
      <w:r w:rsidR="00D14ED8" w:rsidRPr="000E27B3">
        <w:rPr>
          <w:rFonts w:ascii="Times New Roman" w:hAnsi="Times New Roman" w:cs="Times New Roman"/>
          <w:sz w:val="28"/>
          <w:szCs w:val="28"/>
        </w:rPr>
        <w:t xml:space="preserve">0 </w:t>
      </w:r>
      <w:r w:rsidR="00C2170A" w:rsidRPr="000E27B3">
        <w:rPr>
          <w:rFonts w:ascii="Times New Roman" w:hAnsi="Times New Roman" w:cs="Times New Roman"/>
          <w:sz w:val="28"/>
          <w:szCs w:val="28"/>
        </w:rPr>
        <w:t>ч</w:t>
      </w:r>
      <w:r w:rsidR="00D14ED8" w:rsidRPr="000E27B3">
        <w:rPr>
          <w:rFonts w:ascii="Times New Roman" w:hAnsi="Times New Roman" w:cs="Times New Roman"/>
          <w:sz w:val="28"/>
          <w:szCs w:val="28"/>
        </w:rPr>
        <w:t>ас</w:t>
      </w:r>
      <w:r w:rsidR="00C2170A" w:rsidRPr="000E27B3">
        <w:rPr>
          <w:rFonts w:ascii="Times New Roman" w:hAnsi="Times New Roman" w:cs="Times New Roman"/>
          <w:sz w:val="28"/>
          <w:szCs w:val="28"/>
        </w:rPr>
        <w:t>)</w:t>
      </w:r>
    </w:p>
    <w:p w:rsidR="00C17782" w:rsidRPr="000E27B3" w:rsidRDefault="00C17782" w:rsidP="00C17782">
      <w:pPr>
        <w:pStyle w:val="af"/>
        <w:rPr>
          <w:rFonts w:ascii="Times New Roman" w:hAnsi="Times New Roman" w:cs="Times New Roman"/>
          <w:sz w:val="28"/>
          <w:szCs w:val="28"/>
        </w:rPr>
      </w:pPr>
      <w:r w:rsidRPr="000E27B3">
        <w:rPr>
          <w:rFonts w:ascii="Times New Roman" w:hAnsi="Times New Roman" w:cs="Times New Roman"/>
          <w:i/>
          <w:sz w:val="28"/>
          <w:szCs w:val="28"/>
        </w:rPr>
        <w:t xml:space="preserve">Тема </w:t>
      </w:r>
      <w:r w:rsidR="00F43010" w:rsidRPr="000E27B3">
        <w:rPr>
          <w:rFonts w:ascii="Times New Roman" w:hAnsi="Times New Roman" w:cs="Times New Roman"/>
          <w:i/>
          <w:sz w:val="28"/>
          <w:szCs w:val="28"/>
        </w:rPr>
        <w:t>3</w:t>
      </w:r>
      <w:r w:rsidR="00D14ED8" w:rsidRPr="000E27B3">
        <w:rPr>
          <w:rFonts w:ascii="Times New Roman" w:hAnsi="Times New Roman" w:cs="Times New Roman"/>
          <w:sz w:val="28"/>
          <w:szCs w:val="28"/>
        </w:rPr>
        <w:t xml:space="preserve">   Игры родного края (2 </w:t>
      </w:r>
      <w:r w:rsidR="00C2170A" w:rsidRPr="000E27B3">
        <w:rPr>
          <w:rFonts w:ascii="Times New Roman" w:hAnsi="Times New Roman" w:cs="Times New Roman"/>
          <w:sz w:val="28"/>
          <w:szCs w:val="28"/>
        </w:rPr>
        <w:t>ч</w:t>
      </w:r>
      <w:r w:rsidR="00D14ED8" w:rsidRPr="000E27B3">
        <w:rPr>
          <w:rFonts w:ascii="Times New Roman" w:hAnsi="Times New Roman" w:cs="Times New Roman"/>
          <w:sz w:val="28"/>
          <w:szCs w:val="28"/>
        </w:rPr>
        <w:t>ас</w:t>
      </w:r>
      <w:r w:rsidR="00C2170A" w:rsidRPr="000E27B3">
        <w:rPr>
          <w:rFonts w:ascii="Times New Roman" w:hAnsi="Times New Roman" w:cs="Times New Roman"/>
          <w:sz w:val="28"/>
          <w:szCs w:val="28"/>
        </w:rPr>
        <w:t>)</w:t>
      </w:r>
    </w:p>
    <w:p w:rsidR="00C2170A" w:rsidRPr="000E27B3" w:rsidRDefault="00C17782" w:rsidP="00D14ED8">
      <w:pPr>
        <w:pStyle w:val="af"/>
        <w:rPr>
          <w:rFonts w:ascii="Times New Roman" w:hAnsi="Times New Roman" w:cs="Times New Roman"/>
          <w:sz w:val="28"/>
          <w:szCs w:val="28"/>
        </w:rPr>
      </w:pPr>
      <w:r w:rsidRPr="000E27B3">
        <w:rPr>
          <w:rFonts w:ascii="Times New Roman" w:hAnsi="Times New Roman" w:cs="Times New Roman"/>
          <w:i/>
          <w:sz w:val="28"/>
          <w:szCs w:val="28"/>
        </w:rPr>
        <w:t>Тема 4</w:t>
      </w:r>
      <w:r w:rsidRPr="000E27B3">
        <w:rPr>
          <w:rFonts w:ascii="Times New Roman" w:hAnsi="Times New Roman" w:cs="Times New Roman"/>
          <w:sz w:val="28"/>
          <w:szCs w:val="28"/>
        </w:rPr>
        <w:t xml:space="preserve"> </w:t>
      </w:r>
      <w:r w:rsidR="00D14ED8" w:rsidRPr="000E27B3">
        <w:rPr>
          <w:rFonts w:ascii="Times New Roman" w:hAnsi="Times New Roman" w:cs="Times New Roman"/>
          <w:sz w:val="28"/>
          <w:szCs w:val="28"/>
        </w:rPr>
        <w:t xml:space="preserve">   Викторина, поведение итогов курса (1 час)</w:t>
      </w:r>
    </w:p>
    <w:p w:rsidR="00C2170A" w:rsidRPr="000E27B3" w:rsidRDefault="00D14ED8" w:rsidP="000F352D">
      <w:pPr>
        <w:pStyle w:val="af"/>
        <w:rPr>
          <w:rFonts w:ascii="Times New Roman" w:hAnsi="Times New Roman" w:cs="Times New Roman"/>
          <w:b/>
          <w:bCs/>
          <w:sz w:val="28"/>
          <w:szCs w:val="28"/>
        </w:rPr>
      </w:pPr>
      <w:r w:rsidRPr="000E27B3">
        <w:rPr>
          <w:rFonts w:ascii="Times New Roman" w:hAnsi="Times New Roman" w:cs="Times New Roman"/>
          <w:b/>
          <w:sz w:val="28"/>
          <w:szCs w:val="28"/>
        </w:rPr>
        <w:t xml:space="preserve">                     </w:t>
      </w:r>
    </w:p>
    <w:p w:rsidR="00C2170A" w:rsidRPr="000E27B3" w:rsidRDefault="00C2170A" w:rsidP="00C2170A">
      <w:pPr>
        <w:pStyle w:val="af"/>
        <w:rPr>
          <w:rFonts w:ascii="Times New Roman" w:hAnsi="Times New Roman" w:cs="Times New Roman"/>
          <w:b/>
          <w:sz w:val="28"/>
          <w:szCs w:val="28"/>
          <w:u w:val="single"/>
        </w:rPr>
      </w:pPr>
      <w:r w:rsidRPr="000E27B3">
        <w:rPr>
          <w:rFonts w:ascii="Times New Roman" w:hAnsi="Times New Roman" w:cs="Times New Roman"/>
          <w:b/>
          <w:sz w:val="28"/>
          <w:szCs w:val="28"/>
          <w:u w:val="single"/>
        </w:rPr>
        <w:t xml:space="preserve">2 класс      </w:t>
      </w:r>
      <w:r w:rsidR="00D14ED8" w:rsidRPr="000E27B3">
        <w:rPr>
          <w:rFonts w:ascii="Times New Roman" w:hAnsi="Times New Roman" w:cs="Times New Roman"/>
          <w:b/>
          <w:sz w:val="28"/>
          <w:szCs w:val="28"/>
          <w:u w:val="single"/>
        </w:rPr>
        <w:t xml:space="preserve"> (16 часов)</w:t>
      </w:r>
      <w:r w:rsidRPr="000E27B3">
        <w:rPr>
          <w:rFonts w:ascii="Times New Roman" w:hAnsi="Times New Roman" w:cs="Times New Roman"/>
          <w:b/>
          <w:sz w:val="28"/>
          <w:szCs w:val="28"/>
          <w:u w:val="single"/>
        </w:rPr>
        <w:t xml:space="preserve">   </w:t>
      </w:r>
    </w:p>
    <w:p w:rsidR="00C2170A" w:rsidRPr="000E27B3" w:rsidRDefault="00C2170A" w:rsidP="00C2170A">
      <w:pPr>
        <w:pStyle w:val="af"/>
        <w:rPr>
          <w:rFonts w:ascii="Times New Roman" w:hAnsi="Times New Roman" w:cs="Times New Roman"/>
          <w:sz w:val="28"/>
          <w:szCs w:val="28"/>
        </w:rPr>
      </w:pPr>
      <w:r w:rsidRPr="000E27B3">
        <w:rPr>
          <w:rFonts w:ascii="Times New Roman" w:hAnsi="Times New Roman" w:cs="Times New Roman"/>
          <w:i/>
          <w:sz w:val="28"/>
          <w:szCs w:val="28"/>
        </w:rPr>
        <w:t>Тема 1</w:t>
      </w:r>
      <w:r w:rsidR="00D14ED8" w:rsidRPr="000E27B3">
        <w:rPr>
          <w:rFonts w:ascii="Times New Roman" w:hAnsi="Times New Roman" w:cs="Times New Roman"/>
          <w:sz w:val="28"/>
          <w:szCs w:val="28"/>
        </w:rPr>
        <w:t xml:space="preserve">    Техника безопасности, профилактика травматизма (1 час)</w:t>
      </w:r>
    </w:p>
    <w:p w:rsidR="00C2170A" w:rsidRPr="000E27B3" w:rsidRDefault="00C2170A" w:rsidP="00C2170A">
      <w:pPr>
        <w:pStyle w:val="af"/>
        <w:rPr>
          <w:rFonts w:ascii="Times New Roman" w:hAnsi="Times New Roman" w:cs="Times New Roman"/>
          <w:sz w:val="28"/>
          <w:szCs w:val="28"/>
        </w:rPr>
      </w:pPr>
      <w:r w:rsidRPr="000E27B3">
        <w:rPr>
          <w:rFonts w:ascii="Times New Roman" w:hAnsi="Times New Roman" w:cs="Times New Roman"/>
          <w:i/>
          <w:sz w:val="28"/>
          <w:szCs w:val="28"/>
        </w:rPr>
        <w:t xml:space="preserve">Тема 2    </w:t>
      </w:r>
      <w:r w:rsidR="00D14ED8" w:rsidRPr="000E27B3">
        <w:rPr>
          <w:rFonts w:ascii="Times New Roman" w:hAnsi="Times New Roman" w:cs="Times New Roman"/>
          <w:sz w:val="28"/>
          <w:szCs w:val="28"/>
        </w:rPr>
        <w:t>Русские народные подвижные игры (10 час)</w:t>
      </w:r>
    </w:p>
    <w:p w:rsidR="00C2170A" w:rsidRPr="000E27B3" w:rsidRDefault="00C2170A" w:rsidP="00C2170A">
      <w:pPr>
        <w:pStyle w:val="af"/>
        <w:rPr>
          <w:rFonts w:ascii="Times New Roman" w:hAnsi="Times New Roman" w:cs="Times New Roman"/>
          <w:sz w:val="28"/>
          <w:szCs w:val="28"/>
        </w:rPr>
      </w:pPr>
      <w:r w:rsidRPr="000E27B3">
        <w:rPr>
          <w:rFonts w:ascii="Times New Roman" w:hAnsi="Times New Roman" w:cs="Times New Roman"/>
          <w:i/>
          <w:sz w:val="28"/>
          <w:szCs w:val="28"/>
        </w:rPr>
        <w:t>Тема 3</w:t>
      </w:r>
      <w:r w:rsidR="00D14ED8" w:rsidRPr="000E27B3">
        <w:rPr>
          <w:rFonts w:ascii="Times New Roman" w:hAnsi="Times New Roman" w:cs="Times New Roman"/>
          <w:sz w:val="28"/>
          <w:szCs w:val="28"/>
        </w:rPr>
        <w:t xml:space="preserve">    Игры родного края (2 час)</w:t>
      </w:r>
    </w:p>
    <w:p w:rsidR="00D14ED8" w:rsidRPr="000E27B3" w:rsidRDefault="00C2170A" w:rsidP="00D14ED8">
      <w:pPr>
        <w:pStyle w:val="af"/>
        <w:rPr>
          <w:rFonts w:ascii="Times New Roman" w:hAnsi="Times New Roman" w:cs="Times New Roman"/>
          <w:sz w:val="28"/>
          <w:szCs w:val="28"/>
        </w:rPr>
      </w:pPr>
      <w:r w:rsidRPr="000E27B3">
        <w:rPr>
          <w:rFonts w:ascii="Times New Roman" w:hAnsi="Times New Roman" w:cs="Times New Roman"/>
          <w:i/>
          <w:sz w:val="28"/>
          <w:szCs w:val="28"/>
        </w:rPr>
        <w:t>Тема 4</w:t>
      </w:r>
      <w:r w:rsidR="00D14ED8" w:rsidRPr="000E27B3">
        <w:rPr>
          <w:rFonts w:ascii="Times New Roman" w:hAnsi="Times New Roman" w:cs="Times New Roman"/>
          <w:sz w:val="28"/>
          <w:szCs w:val="28"/>
        </w:rPr>
        <w:t xml:space="preserve">    Викторина, поведение итогов курса, презентация (1 час)</w:t>
      </w:r>
    </w:p>
    <w:p w:rsidR="00C17782" w:rsidRPr="000E27B3" w:rsidRDefault="00C17782" w:rsidP="00D14ED8">
      <w:pPr>
        <w:pStyle w:val="af"/>
        <w:rPr>
          <w:rFonts w:ascii="Times New Roman" w:hAnsi="Times New Roman" w:cs="Times New Roman"/>
          <w:b/>
          <w:bCs/>
          <w:i/>
          <w:sz w:val="28"/>
          <w:szCs w:val="28"/>
        </w:rPr>
      </w:pPr>
    </w:p>
    <w:p w:rsidR="00C2170A" w:rsidRPr="000E27B3" w:rsidRDefault="000F352D" w:rsidP="00D14ED8">
      <w:pPr>
        <w:pStyle w:val="af"/>
        <w:tabs>
          <w:tab w:val="left" w:pos="1134"/>
        </w:tabs>
        <w:rPr>
          <w:rFonts w:ascii="Times New Roman" w:hAnsi="Times New Roman" w:cs="Times New Roman"/>
          <w:b/>
          <w:sz w:val="28"/>
          <w:szCs w:val="28"/>
          <w:u w:val="single"/>
        </w:rPr>
      </w:pPr>
      <w:r w:rsidRPr="000E27B3">
        <w:rPr>
          <w:rFonts w:ascii="Times New Roman" w:hAnsi="Times New Roman" w:cs="Times New Roman"/>
          <w:b/>
          <w:sz w:val="28"/>
          <w:szCs w:val="28"/>
          <w:u w:val="single"/>
        </w:rPr>
        <w:t xml:space="preserve">3 </w:t>
      </w:r>
      <w:r w:rsidR="00C2170A" w:rsidRPr="000E27B3">
        <w:rPr>
          <w:rFonts w:ascii="Times New Roman" w:hAnsi="Times New Roman" w:cs="Times New Roman"/>
          <w:b/>
          <w:sz w:val="28"/>
          <w:szCs w:val="28"/>
          <w:u w:val="single"/>
        </w:rPr>
        <w:t xml:space="preserve">класс     </w:t>
      </w:r>
      <w:r w:rsidR="00D14ED8" w:rsidRPr="000E27B3">
        <w:rPr>
          <w:rFonts w:ascii="Times New Roman" w:hAnsi="Times New Roman" w:cs="Times New Roman"/>
          <w:b/>
          <w:sz w:val="28"/>
          <w:szCs w:val="28"/>
          <w:u w:val="single"/>
        </w:rPr>
        <w:t xml:space="preserve">  (16 часов)</w:t>
      </w:r>
      <w:r w:rsidR="00C2170A" w:rsidRPr="000E27B3">
        <w:rPr>
          <w:rFonts w:ascii="Times New Roman" w:hAnsi="Times New Roman" w:cs="Times New Roman"/>
          <w:b/>
          <w:sz w:val="28"/>
          <w:szCs w:val="28"/>
          <w:u w:val="single"/>
        </w:rPr>
        <w:t xml:space="preserve">    </w:t>
      </w:r>
    </w:p>
    <w:p w:rsidR="00D14ED8" w:rsidRPr="000E27B3" w:rsidRDefault="00D14ED8" w:rsidP="00D14ED8">
      <w:pPr>
        <w:pStyle w:val="af"/>
        <w:rPr>
          <w:rFonts w:ascii="Times New Roman" w:hAnsi="Times New Roman" w:cs="Times New Roman"/>
          <w:sz w:val="28"/>
          <w:szCs w:val="28"/>
        </w:rPr>
      </w:pPr>
      <w:r w:rsidRPr="000E27B3">
        <w:rPr>
          <w:rFonts w:ascii="Times New Roman" w:hAnsi="Times New Roman" w:cs="Times New Roman"/>
          <w:sz w:val="28"/>
          <w:szCs w:val="28"/>
        </w:rPr>
        <w:t>Техника безопасности, профилактика травматизма (1 час)</w:t>
      </w:r>
    </w:p>
    <w:p w:rsidR="00D14ED8" w:rsidRPr="000E27B3" w:rsidRDefault="00D14ED8" w:rsidP="00D14ED8">
      <w:pPr>
        <w:pStyle w:val="af"/>
        <w:rPr>
          <w:rFonts w:ascii="Times New Roman" w:hAnsi="Times New Roman" w:cs="Times New Roman"/>
          <w:sz w:val="28"/>
          <w:szCs w:val="28"/>
        </w:rPr>
      </w:pPr>
      <w:r w:rsidRPr="000E27B3">
        <w:rPr>
          <w:rFonts w:ascii="Times New Roman" w:hAnsi="Times New Roman" w:cs="Times New Roman"/>
          <w:i/>
          <w:sz w:val="28"/>
          <w:szCs w:val="28"/>
        </w:rPr>
        <w:t xml:space="preserve">Тема 2    </w:t>
      </w:r>
      <w:r w:rsidRPr="000E27B3">
        <w:rPr>
          <w:rFonts w:ascii="Times New Roman" w:hAnsi="Times New Roman" w:cs="Times New Roman"/>
          <w:sz w:val="28"/>
          <w:szCs w:val="28"/>
        </w:rPr>
        <w:t>Русские народные подвижные игры (10 час)</w:t>
      </w:r>
    </w:p>
    <w:p w:rsidR="00D14ED8" w:rsidRPr="000E27B3" w:rsidRDefault="00D14ED8" w:rsidP="00D14ED8">
      <w:pPr>
        <w:pStyle w:val="af"/>
        <w:rPr>
          <w:rFonts w:ascii="Times New Roman" w:hAnsi="Times New Roman" w:cs="Times New Roman"/>
          <w:sz w:val="28"/>
          <w:szCs w:val="28"/>
        </w:rPr>
      </w:pPr>
      <w:r w:rsidRPr="000E27B3">
        <w:rPr>
          <w:rFonts w:ascii="Times New Roman" w:hAnsi="Times New Roman" w:cs="Times New Roman"/>
          <w:i/>
          <w:sz w:val="28"/>
          <w:szCs w:val="28"/>
        </w:rPr>
        <w:t>Тема 3</w:t>
      </w:r>
      <w:r w:rsidRPr="000E27B3">
        <w:rPr>
          <w:rFonts w:ascii="Times New Roman" w:hAnsi="Times New Roman" w:cs="Times New Roman"/>
          <w:sz w:val="28"/>
          <w:szCs w:val="28"/>
        </w:rPr>
        <w:t xml:space="preserve">    Игры родного края (2 час)</w:t>
      </w:r>
    </w:p>
    <w:p w:rsidR="00D14ED8" w:rsidRPr="000E27B3" w:rsidRDefault="00D14ED8" w:rsidP="00D14ED8">
      <w:pPr>
        <w:pStyle w:val="af"/>
        <w:rPr>
          <w:rFonts w:ascii="Times New Roman" w:hAnsi="Times New Roman" w:cs="Times New Roman"/>
          <w:sz w:val="28"/>
          <w:szCs w:val="28"/>
        </w:rPr>
      </w:pPr>
      <w:r w:rsidRPr="000E27B3">
        <w:rPr>
          <w:rFonts w:ascii="Times New Roman" w:hAnsi="Times New Roman" w:cs="Times New Roman"/>
          <w:i/>
          <w:sz w:val="28"/>
          <w:szCs w:val="28"/>
        </w:rPr>
        <w:t>Тема 4</w:t>
      </w:r>
      <w:r w:rsidRPr="000E27B3">
        <w:rPr>
          <w:rFonts w:ascii="Times New Roman" w:hAnsi="Times New Roman" w:cs="Times New Roman"/>
          <w:sz w:val="28"/>
          <w:szCs w:val="28"/>
        </w:rPr>
        <w:t xml:space="preserve">    Викторина, поведение итогов курса, презентация (1 час)</w:t>
      </w:r>
    </w:p>
    <w:p w:rsidR="000F352D" w:rsidRPr="000E27B3" w:rsidRDefault="00730497" w:rsidP="000F352D">
      <w:pPr>
        <w:pStyle w:val="af"/>
        <w:rPr>
          <w:rFonts w:ascii="Times New Roman" w:hAnsi="Times New Roman" w:cs="Times New Roman"/>
          <w:b/>
          <w:bCs/>
          <w:sz w:val="28"/>
          <w:szCs w:val="28"/>
        </w:rPr>
      </w:pPr>
      <w:r w:rsidRPr="000E27B3">
        <w:rPr>
          <w:rFonts w:ascii="Times New Roman" w:hAnsi="Times New Roman" w:cs="Times New Roman"/>
          <w:b/>
          <w:bCs/>
          <w:i/>
          <w:sz w:val="28"/>
          <w:szCs w:val="28"/>
        </w:rPr>
        <w:t xml:space="preserve">                </w:t>
      </w:r>
    </w:p>
    <w:p w:rsidR="000F352D" w:rsidRPr="000E27B3" w:rsidRDefault="000F352D" w:rsidP="00730497">
      <w:pPr>
        <w:pStyle w:val="af"/>
        <w:tabs>
          <w:tab w:val="left" w:pos="993"/>
          <w:tab w:val="left" w:pos="1276"/>
        </w:tabs>
        <w:rPr>
          <w:rFonts w:ascii="Times New Roman" w:hAnsi="Times New Roman" w:cs="Times New Roman"/>
          <w:b/>
          <w:sz w:val="28"/>
          <w:szCs w:val="28"/>
          <w:u w:val="single"/>
        </w:rPr>
      </w:pPr>
      <w:r w:rsidRPr="000E27B3">
        <w:rPr>
          <w:rFonts w:ascii="Times New Roman" w:hAnsi="Times New Roman" w:cs="Times New Roman"/>
          <w:b/>
          <w:sz w:val="28"/>
          <w:szCs w:val="28"/>
          <w:u w:val="single"/>
        </w:rPr>
        <w:t xml:space="preserve">4 класс    </w:t>
      </w:r>
      <w:r w:rsidR="00730497" w:rsidRPr="000E27B3">
        <w:rPr>
          <w:rFonts w:ascii="Times New Roman" w:hAnsi="Times New Roman" w:cs="Times New Roman"/>
          <w:b/>
          <w:sz w:val="28"/>
          <w:szCs w:val="28"/>
          <w:u w:val="single"/>
        </w:rPr>
        <w:t xml:space="preserve">  (16 часов)</w:t>
      </w:r>
      <w:r w:rsidRPr="000E27B3">
        <w:rPr>
          <w:rFonts w:ascii="Times New Roman" w:hAnsi="Times New Roman" w:cs="Times New Roman"/>
          <w:b/>
          <w:sz w:val="28"/>
          <w:szCs w:val="28"/>
          <w:u w:val="single"/>
        </w:rPr>
        <w:t xml:space="preserve">    </w:t>
      </w:r>
    </w:p>
    <w:p w:rsidR="00730497" w:rsidRPr="000E27B3" w:rsidRDefault="00730497" w:rsidP="00730497">
      <w:pPr>
        <w:pStyle w:val="af"/>
        <w:rPr>
          <w:rFonts w:ascii="Times New Roman" w:hAnsi="Times New Roman" w:cs="Times New Roman"/>
          <w:sz w:val="28"/>
          <w:szCs w:val="28"/>
        </w:rPr>
      </w:pPr>
      <w:r w:rsidRPr="000E27B3">
        <w:rPr>
          <w:rFonts w:ascii="Times New Roman" w:hAnsi="Times New Roman" w:cs="Times New Roman"/>
          <w:sz w:val="28"/>
          <w:szCs w:val="28"/>
        </w:rPr>
        <w:t>Техника безопасности, профилактика травматизма (1 час)</w:t>
      </w:r>
    </w:p>
    <w:p w:rsidR="00730497" w:rsidRPr="000E27B3" w:rsidRDefault="00730497" w:rsidP="00730497">
      <w:pPr>
        <w:pStyle w:val="af"/>
        <w:rPr>
          <w:rFonts w:ascii="Times New Roman" w:hAnsi="Times New Roman" w:cs="Times New Roman"/>
          <w:sz w:val="28"/>
          <w:szCs w:val="28"/>
        </w:rPr>
      </w:pPr>
      <w:r w:rsidRPr="000E27B3">
        <w:rPr>
          <w:rFonts w:ascii="Times New Roman" w:hAnsi="Times New Roman" w:cs="Times New Roman"/>
          <w:i/>
          <w:sz w:val="28"/>
          <w:szCs w:val="28"/>
        </w:rPr>
        <w:t xml:space="preserve">Тема 2    </w:t>
      </w:r>
      <w:r w:rsidRPr="000E27B3">
        <w:rPr>
          <w:rFonts w:ascii="Times New Roman" w:hAnsi="Times New Roman" w:cs="Times New Roman"/>
          <w:sz w:val="28"/>
          <w:szCs w:val="28"/>
        </w:rPr>
        <w:t>Русские народные подвижные игры (10 час)</w:t>
      </w:r>
    </w:p>
    <w:p w:rsidR="00730497" w:rsidRPr="000E27B3" w:rsidRDefault="00730497" w:rsidP="00730497">
      <w:pPr>
        <w:pStyle w:val="af"/>
        <w:rPr>
          <w:rFonts w:ascii="Times New Roman" w:hAnsi="Times New Roman" w:cs="Times New Roman"/>
          <w:sz w:val="28"/>
          <w:szCs w:val="28"/>
        </w:rPr>
      </w:pPr>
      <w:r w:rsidRPr="000E27B3">
        <w:rPr>
          <w:rFonts w:ascii="Times New Roman" w:hAnsi="Times New Roman" w:cs="Times New Roman"/>
          <w:i/>
          <w:sz w:val="28"/>
          <w:szCs w:val="28"/>
        </w:rPr>
        <w:t>Тема 3</w:t>
      </w:r>
      <w:r w:rsidRPr="000E27B3">
        <w:rPr>
          <w:rFonts w:ascii="Times New Roman" w:hAnsi="Times New Roman" w:cs="Times New Roman"/>
          <w:sz w:val="28"/>
          <w:szCs w:val="28"/>
        </w:rPr>
        <w:t xml:space="preserve">    Игры родного края (2 час)</w:t>
      </w:r>
    </w:p>
    <w:p w:rsidR="009304EA" w:rsidRPr="000E27B3" w:rsidRDefault="00730497" w:rsidP="000F352D">
      <w:pPr>
        <w:pStyle w:val="af"/>
        <w:rPr>
          <w:rFonts w:ascii="Times New Roman" w:hAnsi="Times New Roman" w:cs="Times New Roman"/>
          <w:sz w:val="28"/>
          <w:szCs w:val="28"/>
        </w:rPr>
      </w:pPr>
      <w:r w:rsidRPr="000E27B3">
        <w:rPr>
          <w:rFonts w:ascii="Times New Roman" w:hAnsi="Times New Roman" w:cs="Times New Roman"/>
          <w:i/>
          <w:sz w:val="28"/>
          <w:szCs w:val="28"/>
        </w:rPr>
        <w:t>Тема 4</w:t>
      </w:r>
      <w:r w:rsidRPr="000E27B3">
        <w:rPr>
          <w:rFonts w:ascii="Times New Roman" w:hAnsi="Times New Roman" w:cs="Times New Roman"/>
          <w:sz w:val="28"/>
          <w:szCs w:val="28"/>
        </w:rPr>
        <w:t xml:space="preserve">    Викторина, поведение итогов курса, презентация (</w:t>
      </w:r>
      <w:r w:rsidR="000E27B3">
        <w:rPr>
          <w:rFonts w:ascii="Times New Roman" w:hAnsi="Times New Roman" w:cs="Times New Roman"/>
          <w:sz w:val="28"/>
          <w:szCs w:val="28"/>
        </w:rPr>
        <w:t>1 час)</w:t>
      </w:r>
    </w:p>
    <w:p w:rsidR="003F334F" w:rsidRDefault="009304EA" w:rsidP="000F352D">
      <w:pPr>
        <w:pStyle w:val="af"/>
        <w:rPr>
          <w:rFonts w:ascii="Times New Roman" w:hAnsi="Times New Roman" w:cs="Times New Roman"/>
          <w:b/>
          <w:bCs/>
          <w:sz w:val="24"/>
          <w:szCs w:val="24"/>
        </w:rPr>
      </w:pPr>
      <w:r>
        <w:rPr>
          <w:rFonts w:ascii="Times New Roman" w:hAnsi="Times New Roman" w:cs="Times New Roman"/>
          <w:b/>
          <w:bCs/>
          <w:sz w:val="24"/>
          <w:szCs w:val="24"/>
        </w:rPr>
        <w:t xml:space="preserve">                                   </w:t>
      </w:r>
      <w:r w:rsidR="000F352D" w:rsidRPr="008D517F">
        <w:rPr>
          <w:rFonts w:ascii="Times New Roman" w:hAnsi="Times New Roman" w:cs="Times New Roman"/>
          <w:b/>
          <w:bCs/>
          <w:sz w:val="24"/>
          <w:szCs w:val="24"/>
        </w:rPr>
        <w:t xml:space="preserve"> </w:t>
      </w:r>
    </w:p>
    <w:p w:rsidR="003F334F" w:rsidRDefault="003F334F" w:rsidP="000F352D">
      <w:pPr>
        <w:pStyle w:val="af"/>
        <w:rPr>
          <w:rFonts w:ascii="Times New Roman" w:hAnsi="Times New Roman" w:cs="Times New Roman"/>
          <w:b/>
          <w:bCs/>
          <w:sz w:val="24"/>
          <w:szCs w:val="24"/>
        </w:rPr>
      </w:pPr>
    </w:p>
    <w:p w:rsidR="003F334F" w:rsidRDefault="003F334F" w:rsidP="000F352D">
      <w:pPr>
        <w:pStyle w:val="af"/>
        <w:rPr>
          <w:rFonts w:ascii="Times New Roman" w:hAnsi="Times New Roman" w:cs="Times New Roman"/>
          <w:b/>
          <w:bCs/>
          <w:sz w:val="24"/>
          <w:szCs w:val="24"/>
        </w:rPr>
      </w:pPr>
    </w:p>
    <w:p w:rsidR="003F334F" w:rsidRDefault="003F334F" w:rsidP="000F352D">
      <w:pPr>
        <w:pStyle w:val="af"/>
        <w:rPr>
          <w:rFonts w:ascii="Times New Roman" w:hAnsi="Times New Roman" w:cs="Times New Roman"/>
          <w:b/>
          <w:bCs/>
          <w:sz w:val="24"/>
          <w:szCs w:val="24"/>
        </w:rPr>
      </w:pPr>
    </w:p>
    <w:p w:rsidR="003F334F" w:rsidRDefault="003F334F" w:rsidP="000F352D">
      <w:pPr>
        <w:pStyle w:val="af"/>
        <w:rPr>
          <w:rFonts w:ascii="Times New Roman" w:hAnsi="Times New Roman" w:cs="Times New Roman"/>
          <w:b/>
          <w:bCs/>
          <w:sz w:val="24"/>
          <w:szCs w:val="24"/>
        </w:rPr>
      </w:pPr>
    </w:p>
    <w:p w:rsidR="003F334F" w:rsidRDefault="003F334F" w:rsidP="000F352D">
      <w:pPr>
        <w:pStyle w:val="af"/>
        <w:rPr>
          <w:rFonts w:ascii="Times New Roman" w:hAnsi="Times New Roman" w:cs="Times New Roman"/>
          <w:b/>
          <w:bCs/>
          <w:sz w:val="24"/>
          <w:szCs w:val="24"/>
        </w:rPr>
      </w:pPr>
    </w:p>
    <w:p w:rsidR="003F334F" w:rsidRDefault="003F334F" w:rsidP="000F352D">
      <w:pPr>
        <w:pStyle w:val="af"/>
        <w:rPr>
          <w:rFonts w:ascii="Times New Roman" w:hAnsi="Times New Roman" w:cs="Times New Roman"/>
          <w:b/>
          <w:bCs/>
          <w:sz w:val="24"/>
          <w:szCs w:val="24"/>
        </w:rPr>
      </w:pPr>
    </w:p>
    <w:p w:rsidR="003F334F" w:rsidRDefault="003F334F" w:rsidP="000F352D">
      <w:pPr>
        <w:pStyle w:val="af"/>
        <w:rPr>
          <w:rFonts w:ascii="Times New Roman" w:hAnsi="Times New Roman" w:cs="Times New Roman"/>
          <w:b/>
          <w:bCs/>
          <w:sz w:val="24"/>
          <w:szCs w:val="24"/>
        </w:rPr>
      </w:pPr>
    </w:p>
    <w:p w:rsidR="003E63F6" w:rsidRPr="008D517F" w:rsidRDefault="003E63F6" w:rsidP="003F334F">
      <w:pPr>
        <w:pStyle w:val="af"/>
        <w:jc w:val="center"/>
        <w:rPr>
          <w:rFonts w:ascii="Times New Roman" w:hAnsi="Times New Roman" w:cs="Times New Roman"/>
          <w:b/>
          <w:sz w:val="24"/>
          <w:szCs w:val="24"/>
        </w:rPr>
      </w:pPr>
      <w:r w:rsidRPr="008D517F">
        <w:rPr>
          <w:rFonts w:ascii="Times New Roman" w:hAnsi="Times New Roman" w:cs="Times New Roman"/>
          <w:b/>
          <w:sz w:val="24"/>
          <w:szCs w:val="24"/>
        </w:rPr>
        <w:t>УЧЕБНО – ТЕМАТИЧЕСКИЙ  ПЛАН</w:t>
      </w:r>
    </w:p>
    <w:p w:rsidR="00A72655" w:rsidRDefault="00A72655" w:rsidP="00730497">
      <w:pPr>
        <w:pStyle w:val="af"/>
        <w:jc w:val="center"/>
        <w:rPr>
          <w:rFonts w:ascii="Times New Roman" w:hAnsi="Times New Roman" w:cs="Times New Roman"/>
          <w:b/>
          <w:bCs/>
          <w:i/>
          <w:sz w:val="24"/>
          <w:szCs w:val="24"/>
        </w:rPr>
      </w:pPr>
    </w:p>
    <w:p w:rsidR="000F352D" w:rsidRPr="00A72655" w:rsidRDefault="000F352D" w:rsidP="00730497">
      <w:pPr>
        <w:pStyle w:val="af"/>
        <w:jc w:val="center"/>
        <w:rPr>
          <w:rFonts w:ascii="Times New Roman" w:hAnsi="Times New Roman" w:cs="Times New Roman"/>
          <w:b/>
          <w:bCs/>
          <w:i/>
          <w:sz w:val="28"/>
          <w:szCs w:val="28"/>
        </w:rPr>
      </w:pPr>
      <w:r w:rsidRPr="00A72655">
        <w:rPr>
          <w:rFonts w:ascii="Times New Roman" w:hAnsi="Times New Roman" w:cs="Times New Roman"/>
          <w:b/>
          <w:bCs/>
          <w:i/>
          <w:sz w:val="28"/>
          <w:szCs w:val="28"/>
        </w:rPr>
        <w:t>1 класс</w:t>
      </w:r>
    </w:p>
    <w:p w:rsidR="000F352D" w:rsidRPr="008D517F" w:rsidRDefault="000F352D" w:rsidP="00730497">
      <w:pPr>
        <w:pStyle w:val="af"/>
        <w:rPr>
          <w:rFonts w:ascii="Times New Roman" w:hAnsi="Times New Roman" w:cs="Times New Roman"/>
          <w:b/>
          <w:i/>
          <w:sz w:val="24"/>
          <w:szCs w:val="24"/>
        </w:rPr>
      </w:pP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556"/>
        <w:gridCol w:w="992"/>
        <w:gridCol w:w="992"/>
        <w:gridCol w:w="1134"/>
      </w:tblGrid>
      <w:tr w:rsidR="00730497" w:rsidRPr="003E63F6" w:rsidTr="002807C7">
        <w:trPr>
          <w:cantSplit/>
        </w:trPr>
        <w:tc>
          <w:tcPr>
            <w:tcW w:w="720" w:type="dxa"/>
            <w:tcBorders>
              <w:top w:val="single" w:sz="4" w:space="0" w:color="auto"/>
              <w:left w:val="single" w:sz="4" w:space="0" w:color="auto"/>
              <w:bottom w:val="single" w:sz="4" w:space="0" w:color="auto"/>
              <w:right w:val="single" w:sz="4" w:space="0" w:color="auto"/>
            </w:tcBorders>
            <w:vAlign w:val="center"/>
          </w:tcPr>
          <w:p w:rsidR="00730497" w:rsidRPr="003E63F6" w:rsidRDefault="00730497" w:rsidP="003E63F6">
            <w:pPr>
              <w:pStyle w:val="af"/>
              <w:rPr>
                <w:rFonts w:ascii="Times New Roman" w:hAnsi="Times New Roman" w:cs="Times New Roman"/>
                <w:sz w:val="24"/>
                <w:szCs w:val="24"/>
              </w:rPr>
            </w:pPr>
            <w:r>
              <w:rPr>
                <w:rFonts w:ascii="Times New Roman" w:hAnsi="Times New Roman" w:cs="Times New Roman"/>
                <w:sz w:val="24"/>
                <w:szCs w:val="24"/>
              </w:rPr>
              <w:t>№</w:t>
            </w:r>
          </w:p>
        </w:tc>
        <w:tc>
          <w:tcPr>
            <w:tcW w:w="5556" w:type="dxa"/>
            <w:tcBorders>
              <w:top w:val="single" w:sz="4" w:space="0" w:color="auto"/>
              <w:left w:val="single" w:sz="4" w:space="0" w:color="auto"/>
              <w:bottom w:val="single" w:sz="4" w:space="0" w:color="auto"/>
              <w:right w:val="single" w:sz="4" w:space="0" w:color="auto"/>
            </w:tcBorders>
            <w:vAlign w:val="center"/>
          </w:tcPr>
          <w:p w:rsidR="00730497" w:rsidRPr="003E63F6" w:rsidRDefault="00730497" w:rsidP="003E63F6">
            <w:pPr>
              <w:pStyle w:val="af"/>
              <w:rPr>
                <w:rFonts w:ascii="Times New Roman" w:hAnsi="Times New Roman" w:cs="Times New Roman"/>
                <w:sz w:val="24"/>
                <w:szCs w:val="24"/>
              </w:rPr>
            </w:pPr>
            <w:r>
              <w:rPr>
                <w:rFonts w:ascii="Times New Roman" w:hAnsi="Times New Roman" w:cs="Times New Roman"/>
                <w:sz w:val="24"/>
                <w:szCs w:val="24"/>
              </w:rPr>
              <w:t xml:space="preserve">                             Тема</w:t>
            </w:r>
          </w:p>
        </w:tc>
        <w:tc>
          <w:tcPr>
            <w:tcW w:w="992" w:type="dxa"/>
            <w:tcBorders>
              <w:top w:val="single" w:sz="4" w:space="0" w:color="auto"/>
              <w:left w:val="single" w:sz="4" w:space="0" w:color="auto"/>
              <w:bottom w:val="single" w:sz="4" w:space="0" w:color="auto"/>
              <w:right w:val="single" w:sz="4" w:space="0" w:color="auto"/>
            </w:tcBorders>
            <w:vAlign w:val="center"/>
          </w:tcPr>
          <w:p w:rsidR="00730497" w:rsidRPr="003E63F6" w:rsidRDefault="00D43493" w:rsidP="00D43493">
            <w:pPr>
              <w:pStyle w:val="af"/>
              <w:jc w:val="center"/>
              <w:rPr>
                <w:rFonts w:ascii="Times New Roman" w:hAnsi="Times New Roman" w:cs="Times New Roman"/>
                <w:sz w:val="24"/>
                <w:szCs w:val="24"/>
              </w:rPr>
            </w:pPr>
            <w:r>
              <w:rPr>
                <w:rFonts w:ascii="Times New Roman" w:hAnsi="Times New Roman" w:cs="Times New Roman"/>
                <w:sz w:val="24"/>
                <w:szCs w:val="24"/>
              </w:rPr>
              <w:t xml:space="preserve">Кол-во </w:t>
            </w:r>
            <w:r w:rsidR="00730497">
              <w:rPr>
                <w:rFonts w:ascii="Times New Roman" w:hAnsi="Times New Roman" w:cs="Times New Roman"/>
                <w:sz w:val="24"/>
                <w:szCs w:val="24"/>
              </w:rPr>
              <w:t>часов</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D43493">
            <w:pPr>
              <w:pStyle w:val="af"/>
              <w:jc w:val="center"/>
              <w:rPr>
                <w:rFonts w:ascii="Times New Roman" w:hAnsi="Times New Roman" w:cs="Times New Roman"/>
                <w:sz w:val="24"/>
                <w:szCs w:val="24"/>
              </w:rPr>
            </w:pPr>
            <w:r>
              <w:rPr>
                <w:rFonts w:ascii="Times New Roman" w:hAnsi="Times New Roman" w:cs="Times New Roman"/>
                <w:sz w:val="24"/>
                <w:szCs w:val="24"/>
              </w:rPr>
              <w:t>Теория</w:t>
            </w: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730497" w:rsidP="00D43493">
            <w:pPr>
              <w:pStyle w:val="af"/>
              <w:jc w:val="center"/>
              <w:rPr>
                <w:rFonts w:ascii="Times New Roman" w:hAnsi="Times New Roman" w:cs="Times New Roman"/>
                <w:sz w:val="24"/>
                <w:szCs w:val="24"/>
              </w:rPr>
            </w:pPr>
            <w:proofErr w:type="gramStart"/>
            <w:r>
              <w:rPr>
                <w:rFonts w:ascii="Times New Roman" w:hAnsi="Times New Roman" w:cs="Times New Roman"/>
                <w:sz w:val="24"/>
                <w:szCs w:val="24"/>
              </w:rPr>
              <w:t>П</w:t>
            </w:r>
            <w:r w:rsidRPr="003E63F6">
              <w:rPr>
                <w:rFonts w:ascii="Times New Roman" w:hAnsi="Times New Roman" w:cs="Times New Roman"/>
                <w:sz w:val="24"/>
                <w:szCs w:val="24"/>
              </w:rPr>
              <w:t>ракти-ческие</w:t>
            </w:r>
            <w:proofErr w:type="gramEnd"/>
          </w:p>
          <w:p w:rsidR="00730497" w:rsidRPr="003E63F6" w:rsidRDefault="00730497" w:rsidP="00D43493">
            <w:pPr>
              <w:pStyle w:val="af"/>
              <w:jc w:val="center"/>
              <w:rPr>
                <w:rFonts w:ascii="Times New Roman" w:hAnsi="Times New Roman" w:cs="Times New Roman"/>
                <w:sz w:val="24"/>
                <w:szCs w:val="24"/>
              </w:rPr>
            </w:pPr>
            <w:r w:rsidRPr="003E63F6">
              <w:rPr>
                <w:rFonts w:ascii="Times New Roman" w:hAnsi="Times New Roman" w:cs="Times New Roman"/>
                <w:sz w:val="24"/>
                <w:szCs w:val="24"/>
              </w:rPr>
              <w:t>занятия</w:t>
            </w:r>
          </w:p>
        </w:tc>
      </w:tr>
      <w:tr w:rsidR="00730497" w:rsidRPr="003E63F6" w:rsidTr="002807C7">
        <w:trPr>
          <w:trHeight w:val="401"/>
        </w:trPr>
        <w:tc>
          <w:tcPr>
            <w:tcW w:w="720" w:type="dxa"/>
            <w:tcBorders>
              <w:top w:val="single" w:sz="4" w:space="0" w:color="auto"/>
              <w:left w:val="single" w:sz="4" w:space="0" w:color="auto"/>
              <w:bottom w:val="single" w:sz="4" w:space="0" w:color="auto"/>
              <w:right w:val="single" w:sz="4" w:space="0" w:color="auto"/>
            </w:tcBorders>
          </w:tcPr>
          <w:p w:rsidR="00730497" w:rsidRPr="00805E13" w:rsidRDefault="00730497" w:rsidP="003E63F6">
            <w:pPr>
              <w:pStyle w:val="af"/>
              <w:rPr>
                <w:rFonts w:ascii="Times New Roman" w:hAnsi="Times New Roman" w:cs="Times New Roman"/>
                <w:sz w:val="24"/>
                <w:szCs w:val="24"/>
              </w:rPr>
            </w:pPr>
            <w:r>
              <w:rPr>
                <w:rFonts w:ascii="Times New Roman" w:hAnsi="Times New Roman" w:cs="Times New Roman"/>
                <w:bCs/>
                <w:sz w:val="24"/>
                <w:szCs w:val="24"/>
              </w:rPr>
              <w:t>1</w:t>
            </w:r>
          </w:p>
        </w:tc>
        <w:tc>
          <w:tcPr>
            <w:tcW w:w="5556" w:type="dxa"/>
            <w:tcBorders>
              <w:top w:val="single" w:sz="4" w:space="0" w:color="auto"/>
              <w:left w:val="single" w:sz="4" w:space="0" w:color="auto"/>
              <w:bottom w:val="single" w:sz="4" w:space="0" w:color="auto"/>
              <w:right w:val="single" w:sz="4" w:space="0" w:color="auto"/>
            </w:tcBorders>
          </w:tcPr>
          <w:p w:rsidR="00730497" w:rsidRPr="003E63F6" w:rsidRDefault="00D43493" w:rsidP="003E63F6">
            <w:pPr>
              <w:pStyle w:val="af"/>
              <w:rPr>
                <w:rFonts w:ascii="Times New Roman" w:hAnsi="Times New Roman" w:cs="Times New Roman"/>
                <w:b/>
                <w:bCs/>
                <w:i/>
                <w:sz w:val="24"/>
                <w:szCs w:val="24"/>
              </w:rPr>
            </w:pPr>
            <w:r w:rsidRPr="00D14ED8">
              <w:rPr>
                <w:rFonts w:ascii="Times New Roman" w:hAnsi="Times New Roman" w:cs="Times New Roman"/>
                <w:sz w:val="24"/>
                <w:szCs w:val="24"/>
              </w:rPr>
              <w:t>Введение в курс «Русские народные подвижные игры», их значение в истории нашего государства в целом и отдельного региона. Знакомство с основными православными традициями, праздниками</w:t>
            </w:r>
            <w:r w:rsidR="00524548">
              <w:rPr>
                <w:rFonts w:ascii="Times New Roman" w:hAnsi="Times New Roman" w:cs="Times New Roman"/>
                <w:sz w:val="24"/>
                <w:szCs w:val="24"/>
              </w:rPr>
              <w:t>. Игра «Ручеёк»</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3E63F6">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3E63F6">
            <w:pPr>
              <w:pStyle w:val="af"/>
              <w:rPr>
                <w:rFonts w:ascii="Times New Roman" w:hAnsi="Times New Roman" w:cs="Times New Roman"/>
                <w:bCs/>
                <w:sz w:val="24"/>
                <w:szCs w:val="24"/>
              </w:rPr>
            </w:pPr>
            <w:r w:rsidRPr="003E63F6">
              <w:rPr>
                <w:rFonts w:ascii="Times New Roman" w:hAnsi="Times New Roman" w:cs="Times New Roman"/>
                <w:bCs/>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730497" w:rsidP="003E63F6">
            <w:pPr>
              <w:pStyle w:val="af"/>
              <w:rPr>
                <w:rFonts w:ascii="Times New Roman" w:hAnsi="Times New Roman" w:cs="Times New Roman"/>
                <w:bCs/>
                <w:sz w:val="24"/>
                <w:szCs w:val="24"/>
              </w:rPr>
            </w:pPr>
          </w:p>
        </w:tc>
      </w:tr>
      <w:tr w:rsidR="00D43493" w:rsidRPr="003E63F6" w:rsidTr="00AE01DF">
        <w:trPr>
          <w:trHeight w:val="330"/>
        </w:trPr>
        <w:tc>
          <w:tcPr>
            <w:tcW w:w="720" w:type="dxa"/>
            <w:tcBorders>
              <w:top w:val="single" w:sz="4" w:space="0" w:color="auto"/>
              <w:left w:val="single" w:sz="4" w:space="0" w:color="auto"/>
              <w:bottom w:val="single" w:sz="4" w:space="0" w:color="auto"/>
              <w:right w:val="single" w:sz="4" w:space="0" w:color="auto"/>
            </w:tcBorders>
          </w:tcPr>
          <w:p w:rsidR="00D43493" w:rsidRPr="003E63F6" w:rsidRDefault="00D43493" w:rsidP="003E63F6">
            <w:pPr>
              <w:pStyle w:val="af"/>
              <w:rPr>
                <w:rFonts w:ascii="Times New Roman" w:hAnsi="Times New Roman" w:cs="Times New Roman"/>
                <w:bCs/>
                <w:sz w:val="24"/>
                <w:szCs w:val="24"/>
              </w:rPr>
            </w:pPr>
            <w:r>
              <w:rPr>
                <w:rFonts w:ascii="Times New Roman" w:hAnsi="Times New Roman" w:cs="Times New Roman"/>
                <w:bCs/>
                <w:sz w:val="24"/>
                <w:szCs w:val="24"/>
              </w:rPr>
              <w:t>2</w:t>
            </w:r>
          </w:p>
        </w:tc>
        <w:tc>
          <w:tcPr>
            <w:tcW w:w="5556" w:type="dxa"/>
            <w:tcBorders>
              <w:top w:val="single" w:sz="4" w:space="0" w:color="auto"/>
              <w:left w:val="single" w:sz="4" w:space="0" w:color="auto"/>
              <w:bottom w:val="single" w:sz="4" w:space="0" w:color="auto"/>
              <w:right w:val="single" w:sz="4" w:space="0" w:color="auto"/>
            </w:tcBorders>
          </w:tcPr>
          <w:p w:rsidR="00D43493" w:rsidRPr="00C2170A" w:rsidRDefault="00D43493" w:rsidP="0097749C">
            <w:pPr>
              <w:rPr>
                <w:rFonts w:ascii="Times New Roman" w:hAnsi="Times New Roman" w:cs="Times New Roman"/>
                <w:sz w:val="24"/>
                <w:szCs w:val="24"/>
              </w:rPr>
            </w:pPr>
            <w:r>
              <w:rPr>
                <w:rFonts w:ascii="Times New Roman" w:hAnsi="Times New Roman" w:cs="Times New Roman"/>
                <w:sz w:val="24"/>
                <w:szCs w:val="24"/>
              </w:rPr>
              <w:t>«</w:t>
            </w:r>
            <w:r w:rsidRPr="009F02AE">
              <w:rPr>
                <w:rFonts w:ascii="Times New Roman" w:hAnsi="Times New Roman" w:cs="Times New Roman"/>
                <w:sz w:val="24"/>
                <w:szCs w:val="24"/>
              </w:rPr>
              <w:t>Поймай рыбку</w:t>
            </w: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D43493" w:rsidRPr="003E63F6" w:rsidRDefault="00D43493" w:rsidP="003E63F6">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D43493" w:rsidRPr="003E63F6" w:rsidRDefault="00D43493" w:rsidP="003E63F6">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D43493" w:rsidRPr="003E63F6" w:rsidRDefault="00D43493" w:rsidP="003E63F6">
            <w:pPr>
              <w:pStyle w:val="af"/>
              <w:rPr>
                <w:rFonts w:ascii="Times New Roman" w:hAnsi="Times New Roman" w:cs="Times New Roman"/>
                <w:bCs/>
                <w:sz w:val="24"/>
                <w:szCs w:val="24"/>
              </w:rPr>
            </w:pPr>
            <w:r w:rsidRPr="003E63F6">
              <w:rPr>
                <w:rFonts w:ascii="Times New Roman" w:hAnsi="Times New Roman" w:cs="Times New Roman"/>
                <w:bCs/>
                <w:sz w:val="24"/>
                <w:szCs w:val="24"/>
              </w:rPr>
              <w:t>1</w:t>
            </w:r>
          </w:p>
        </w:tc>
      </w:tr>
      <w:tr w:rsidR="00D43493" w:rsidRPr="003E63F6" w:rsidTr="00AE01DF">
        <w:trPr>
          <w:trHeight w:val="381"/>
        </w:trPr>
        <w:tc>
          <w:tcPr>
            <w:tcW w:w="720" w:type="dxa"/>
            <w:tcBorders>
              <w:top w:val="single" w:sz="4" w:space="0" w:color="auto"/>
              <w:left w:val="single" w:sz="4" w:space="0" w:color="auto"/>
              <w:bottom w:val="single" w:sz="4" w:space="0" w:color="auto"/>
              <w:right w:val="single" w:sz="4" w:space="0" w:color="auto"/>
            </w:tcBorders>
          </w:tcPr>
          <w:p w:rsidR="00D43493" w:rsidRPr="003E63F6" w:rsidRDefault="00D43493" w:rsidP="003E63F6">
            <w:pPr>
              <w:pStyle w:val="af"/>
              <w:rPr>
                <w:rFonts w:ascii="Times New Roman" w:hAnsi="Times New Roman" w:cs="Times New Roman"/>
                <w:bCs/>
                <w:sz w:val="24"/>
                <w:szCs w:val="24"/>
              </w:rPr>
            </w:pPr>
            <w:r>
              <w:rPr>
                <w:rFonts w:ascii="Times New Roman" w:hAnsi="Times New Roman" w:cs="Times New Roman"/>
                <w:bCs/>
                <w:sz w:val="24"/>
                <w:szCs w:val="24"/>
              </w:rPr>
              <w:t>3</w:t>
            </w:r>
          </w:p>
        </w:tc>
        <w:tc>
          <w:tcPr>
            <w:tcW w:w="5556" w:type="dxa"/>
            <w:tcBorders>
              <w:top w:val="single" w:sz="4" w:space="0" w:color="auto"/>
              <w:left w:val="single" w:sz="4" w:space="0" w:color="auto"/>
              <w:bottom w:val="single" w:sz="4" w:space="0" w:color="auto"/>
              <w:right w:val="single" w:sz="4" w:space="0" w:color="auto"/>
            </w:tcBorders>
          </w:tcPr>
          <w:p w:rsidR="00D43493" w:rsidRPr="0006073E" w:rsidRDefault="00D43493" w:rsidP="0097749C">
            <w:pPr>
              <w:rPr>
                <w:rFonts w:ascii="Times New Roman" w:hAnsi="Times New Roman" w:cs="Times New Roman"/>
                <w:sz w:val="24"/>
                <w:szCs w:val="24"/>
              </w:rPr>
            </w:pPr>
            <w:r>
              <w:rPr>
                <w:rFonts w:ascii="Times New Roman" w:hAnsi="Times New Roman" w:cs="Times New Roman"/>
                <w:sz w:val="24"/>
                <w:szCs w:val="24"/>
              </w:rPr>
              <w:t>«Цепи кованы»</w:t>
            </w:r>
          </w:p>
        </w:tc>
        <w:tc>
          <w:tcPr>
            <w:tcW w:w="992" w:type="dxa"/>
            <w:tcBorders>
              <w:top w:val="single" w:sz="4" w:space="0" w:color="auto"/>
              <w:left w:val="single" w:sz="4" w:space="0" w:color="auto"/>
              <w:bottom w:val="single" w:sz="4" w:space="0" w:color="auto"/>
              <w:right w:val="single" w:sz="4" w:space="0" w:color="auto"/>
            </w:tcBorders>
          </w:tcPr>
          <w:p w:rsidR="00D43493" w:rsidRPr="003E63F6" w:rsidRDefault="00D43493" w:rsidP="003E63F6">
            <w:pPr>
              <w:pStyle w:val="af"/>
              <w:rPr>
                <w:rFonts w:ascii="Times New Roman" w:hAnsi="Times New Roman" w:cs="Times New Roman"/>
                <w:bCs/>
                <w:sz w:val="24"/>
                <w:szCs w:val="24"/>
              </w:rPr>
            </w:pPr>
            <w:r w:rsidRPr="003E63F6">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D43493" w:rsidRPr="003E63F6" w:rsidRDefault="00D43493" w:rsidP="003E63F6">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D43493" w:rsidRPr="003E63F6" w:rsidRDefault="00D43493" w:rsidP="003E63F6">
            <w:pPr>
              <w:pStyle w:val="af"/>
              <w:rPr>
                <w:rFonts w:ascii="Times New Roman" w:hAnsi="Times New Roman" w:cs="Times New Roman"/>
                <w:bCs/>
                <w:sz w:val="24"/>
                <w:szCs w:val="24"/>
              </w:rPr>
            </w:pPr>
          </w:p>
        </w:tc>
      </w:tr>
      <w:tr w:rsidR="00D43493" w:rsidRPr="003E63F6" w:rsidTr="00AE01DF">
        <w:trPr>
          <w:trHeight w:val="275"/>
        </w:trPr>
        <w:tc>
          <w:tcPr>
            <w:tcW w:w="720" w:type="dxa"/>
            <w:tcBorders>
              <w:top w:val="single" w:sz="4" w:space="0" w:color="auto"/>
              <w:left w:val="single" w:sz="4" w:space="0" w:color="auto"/>
              <w:bottom w:val="single" w:sz="4" w:space="0" w:color="auto"/>
              <w:right w:val="single" w:sz="4" w:space="0" w:color="auto"/>
            </w:tcBorders>
          </w:tcPr>
          <w:p w:rsidR="00D43493" w:rsidRPr="003E63F6" w:rsidRDefault="00D43493" w:rsidP="003E63F6">
            <w:pPr>
              <w:pStyle w:val="af"/>
              <w:rPr>
                <w:rFonts w:ascii="Times New Roman" w:hAnsi="Times New Roman" w:cs="Times New Roman"/>
                <w:bCs/>
                <w:sz w:val="24"/>
                <w:szCs w:val="24"/>
              </w:rPr>
            </w:pPr>
            <w:r>
              <w:rPr>
                <w:rFonts w:ascii="Times New Roman" w:hAnsi="Times New Roman" w:cs="Times New Roman"/>
                <w:bCs/>
                <w:sz w:val="24"/>
                <w:szCs w:val="24"/>
              </w:rPr>
              <w:t>4</w:t>
            </w:r>
          </w:p>
        </w:tc>
        <w:tc>
          <w:tcPr>
            <w:tcW w:w="5556" w:type="dxa"/>
            <w:tcBorders>
              <w:top w:val="single" w:sz="4" w:space="0" w:color="auto"/>
              <w:left w:val="single" w:sz="4" w:space="0" w:color="auto"/>
              <w:bottom w:val="single" w:sz="4" w:space="0" w:color="auto"/>
              <w:right w:val="single" w:sz="4" w:space="0" w:color="auto"/>
            </w:tcBorders>
          </w:tcPr>
          <w:p w:rsidR="00D43493" w:rsidRDefault="00D43493" w:rsidP="0097749C">
            <w:pPr>
              <w:pStyle w:val="af"/>
              <w:rPr>
                <w:rFonts w:ascii="Times New Roman" w:hAnsi="Times New Roman" w:cs="Times New Roman"/>
                <w:sz w:val="24"/>
                <w:szCs w:val="24"/>
              </w:rPr>
            </w:pPr>
            <w:r>
              <w:rPr>
                <w:rFonts w:ascii="Times New Roman" w:hAnsi="Times New Roman" w:cs="Times New Roman"/>
                <w:sz w:val="24"/>
                <w:szCs w:val="24"/>
              </w:rPr>
              <w:t>«</w:t>
            </w:r>
            <w:r w:rsidR="00AE01DF">
              <w:rPr>
                <w:rFonts w:ascii="Times New Roman" w:hAnsi="Times New Roman" w:cs="Times New Roman"/>
                <w:sz w:val="24"/>
                <w:szCs w:val="24"/>
              </w:rPr>
              <w:t>Змейка»</w:t>
            </w:r>
          </w:p>
          <w:p w:rsidR="00AE01DF" w:rsidRPr="0006073E" w:rsidRDefault="00AE01DF" w:rsidP="0097749C">
            <w:pPr>
              <w:pStyle w:val="af"/>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43493" w:rsidRPr="003E63F6" w:rsidRDefault="00D43493" w:rsidP="003E63F6">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D43493" w:rsidRPr="003E63F6" w:rsidRDefault="00D43493" w:rsidP="003E63F6">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D43493" w:rsidRPr="003E63F6" w:rsidRDefault="00D43493" w:rsidP="003E63F6">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D43493" w:rsidRPr="003E63F6" w:rsidTr="00AE01DF">
        <w:trPr>
          <w:trHeight w:val="354"/>
        </w:trPr>
        <w:tc>
          <w:tcPr>
            <w:tcW w:w="720" w:type="dxa"/>
            <w:tcBorders>
              <w:top w:val="single" w:sz="4" w:space="0" w:color="auto"/>
              <w:left w:val="single" w:sz="4" w:space="0" w:color="auto"/>
              <w:bottom w:val="single" w:sz="4" w:space="0" w:color="auto"/>
              <w:right w:val="single" w:sz="4" w:space="0" w:color="auto"/>
            </w:tcBorders>
          </w:tcPr>
          <w:p w:rsidR="00D43493" w:rsidRPr="003E63F6" w:rsidRDefault="00D43493" w:rsidP="003E63F6">
            <w:pPr>
              <w:pStyle w:val="af"/>
              <w:rPr>
                <w:rFonts w:ascii="Times New Roman" w:hAnsi="Times New Roman" w:cs="Times New Roman"/>
                <w:bCs/>
                <w:sz w:val="24"/>
                <w:szCs w:val="24"/>
              </w:rPr>
            </w:pPr>
            <w:r>
              <w:rPr>
                <w:rFonts w:ascii="Times New Roman" w:hAnsi="Times New Roman" w:cs="Times New Roman"/>
                <w:bCs/>
                <w:sz w:val="24"/>
                <w:szCs w:val="24"/>
              </w:rPr>
              <w:t>5</w:t>
            </w:r>
          </w:p>
        </w:tc>
        <w:tc>
          <w:tcPr>
            <w:tcW w:w="5556" w:type="dxa"/>
            <w:tcBorders>
              <w:top w:val="single" w:sz="4" w:space="0" w:color="auto"/>
              <w:left w:val="single" w:sz="4" w:space="0" w:color="auto"/>
              <w:bottom w:val="single" w:sz="4" w:space="0" w:color="auto"/>
              <w:right w:val="single" w:sz="4" w:space="0" w:color="auto"/>
            </w:tcBorders>
          </w:tcPr>
          <w:p w:rsidR="00D43493" w:rsidRDefault="00D43493" w:rsidP="00AE01DF">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AE01DF">
              <w:rPr>
                <w:rFonts w:ascii="Times New Roman" w:hAnsi="Times New Roman" w:cs="Times New Roman"/>
                <w:sz w:val="24"/>
                <w:szCs w:val="24"/>
              </w:rPr>
              <w:t>Много троих, хватит двоих»</w:t>
            </w:r>
          </w:p>
          <w:p w:rsidR="00AE01DF" w:rsidRPr="0006073E" w:rsidRDefault="00AE01DF" w:rsidP="00AE01DF">
            <w:pPr>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43493" w:rsidRPr="003E63F6" w:rsidRDefault="00D43493" w:rsidP="003E63F6">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D43493" w:rsidRPr="003E63F6" w:rsidRDefault="00D43493" w:rsidP="003E63F6">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D43493" w:rsidRPr="003E63F6" w:rsidRDefault="00D43493" w:rsidP="003E63F6">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Pr="003E63F6"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6</w:t>
            </w:r>
          </w:p>
        </w:tc>
        <w:tc>
          <w:tcPr>
            <w:tcW w:w="5556" w:type="dxa"/>
            <w:tcBorders>
              <w:top w:val="single" w:sz="4" w:space="0" w:color="auto"/>
              <w:left w:val="single" w:sz="4" w:space="0" w:color="auto"/>
              <w:bottom w:val="single" w:sz="4" w:space="0" w:color="auto"/>
              <w:right w:val="single" w:sz="4" w:space="0" w:color="auto"/>
            </w:tcBorders>
          </w:tcPr>
          <w:p w:rsidR="00730497" w:rsidRPr="003E63F6" w:rsidRDefault="00D43493" w:rsidP="00086C73">
            <w:pPr>
              <w:pStyle w:val="af"/>
              <w:rPr>
                <w:rFonts w:ascii="Times New Roman" w:hAnsi="Times New Roman" w:cs="Times New Roman"/>
                <w:sz w:val="24"/>
                <w:szCs w:val="24"/>
              </w:rPr>
            </w:pPr>
            <w:r w:rsidRPr="00D43493">
              <w:rPr>
                <w:rFonts w:ascii="Times New Roman" w:hAnsi="Times New Roman" w:cs="Times New Roman"/>
                <w:sz w:val="24"/>
                <w:szCs w:val="24"/>
              </w:rPr>
              <w:t>«Третий лишний»</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086C73">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7</w:t>
            </w:r>
          </w:p>
        </w:tc>
        <w:tc>
          <w:tcPr>
            <w:tcW w:w="5556" w:type="dxa"/>
            <w:tcBorders>
              <w:top w:val="single" w:sz="4" w:space="0" w:color="auto"/>
              <w:left w:val="single" w:sz="4" w:space="0" w:color="auto"/>
              <w:bottom w:val="single" w:sz="4" w:space="0" w:color="auto"/>
              <w:right w:val="single" w:sz="4" w:space="0" w:color="auto"/>
            </w:tcBorders>
          </w:tcPr>
          <w:p w:rsidR="00730497" w:rsidRPr="00C2170A" w:rsidRDefault="00D43493" w:rsidP="008D517F">
            <w:pPr>
              <w:rPr>
                <w:rFonts w:ascii="Times New Roman" w:hAnsi="Times New Roman" w:cs="Times New Roman"/>
                <w:sz w:val="24"/>
                <w:szCs w:val="24"/>
              </w:rPr>
            </w:pPr>
            <w:r>
              <w:rPr>
                <w:rFonts w:ascii="Times New Roman" w:hAnsi="Times New Roman" w:cs="Times New Roman"/>
                <w:sz w:val="24"/>
                <w:szCs w:val="24"/>
              </w:rPr>
              <w:t>«</w:t>
            </w:r>
            <w:r w:rsidRPr="0006073E">
              <w:rPr>
                <w:rFonts w:ascii="Times New Roman" w:hAnsi="Times New Roman" w:cs="Times New Roman"/>
                <w:sz w:val="24"/>
                <w:szCs w:val="24"/>
              </w:rPr>
              <w:t>Белки,  шишки и орехи</w:t>
            </w: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086C73">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8</w:t>
            </w:r>
          </w:p>
        </w:tc>
        <w:tc>
          <w:tcPr>
            <w:tcW w:w="5556" w:type="dxa"/>
            <w:tcBorders>
              <w:top w:val="single" w:sz="4" w:space="0" w:color="auto"/>
              <w:left w:val="single" w:sz="4" w:space="0" w:color="auto"/>
              <w:bottom w:val="single" w:sz="4" w:space="0" w:color="auto"/>
              <w:right w:val="single" w:sz="4" w:space="0" w:color="auto"/>
            </w:tcBorders>
          </w:tcPr>
          <w:p w:rsidR="00730497" w:rsidRPr="0006073E" w:rsidRDefault="00D43493" w:rsidP="008D517F">
            <w:pPr>
              <w:rPr>
                <w:rFonts w:ascii="Times New Roman" w:hAnsi="Times New Roman" w:cs="Times New Roman"/>
                <w:sz w:val="24"/>
                <w:szCs w:val="24"/>
              </w:rPr>
            </w:pPr>
            <w:r>
              <w:rPr>
                <w:rFonts w:ascii="Times New Roman" w:hAnsi="Times New Roman" w:cs="Times New Roman"/>
                <w:sz w:val="24"/>
                <w:szCs w:val="24"/>
              </w:rPr>
              <w:t>«</w:t>
            </w:r>
            <w:r w:rsidRPr="0006073E">
              <w:rPr>
                <w:rFonts w:ascii="Times New Roman" w:hAnsi="Times New Roman" w:cs="Times New Roman"/>
                <w:sz w:val="24"/>
                <w:szCs w:val="24"/>
              </w:rPr>
              <w:t>Чужая палочка</w:t>
            </w: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086C73">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9</w:t>
            </w:r>
          </w:p>
        </w:tc>
        <w:tc>
          <w:tcPr>
            <w:tcW w:w="5556" w:type="dxa"/>
            <w:tcBorders>
              <w:top w:val="single" w:sz="4" w:space="0" w:color="auto"/>
              <w:left w:val="single" w:sz="4" w:space="0" w:color="auto"/>
              <w:bottom w:val="single" w:sz="4" w:space="0" w:color="auto"/>
              <w:right w:val="single" w:sz="4" w:space="0" w:color="auto"/>
            </w:tcBorders>
          </w:tcPr>
          <w:p w:rsidR="00730497" w:rsidRPr="0006073E" w:rsidRDefault="00D43493" w:rsidP="00086C73">
            <w:pPr>
              <w:pStyle w:val="af"/>
              <w:rPr>
                <w:rFonts w:ascii="Times New Roman" w:hAnsi="Times New Roman" w:cs="Times New Roman"/>
                <w:sz w:val="24"/>
                <w:szCs w:val="24"/>
              </w:rPr>
            </w:pPr>
            <w:r>
              <w:rPr>
                <w:rFonts w:ascii="Times New Roman" w:hAnsi="Times New Roman" w:cs="Times New Roman"/>
                <w:sz w:val="24"/>
                <w:szCs w:val="24"/>
              </w:rPr>
              <w:t>«</w:t>
            </w:r>
            <w:r w:rsidRPr="0006073E">
              <w:rPr>
                <w:rFonts w:ascii="Times New Roman" w:hAnsi="Times New Roman" w:cs="Times New Roman"/>
                <w:sz w:val="24"/>
                <w:szCs w:val="24"/>
              </w:rPr>
              <w:t>Ворота</w:t>
            </w: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086C73">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10</w:t>
            </w:r>
          </w:p>
        </w:tc>
        <w:tc>
          <w:tcPr>
            <w:tcW w:w="5556" w:type="dxa"/>
            <w:tcBorders>
              <w:top w:val="single" w:sz="4" w:space="0" w:color="auto"/>
              <w:left w:val="single" w:sz="4" w:space="0" w:color="auto"/>
              <w:bottom w:val="single" w:sz="4" w:space="0" w:color="auto"/>
              <w:right w:val="single" w:sz="4" w:space="0" w:color="auto"/>
            </w:tcBorders>
          </w:tcPr>
          <w:p w:rsidR="00730497" w:rsidRDefault="002807C7" w:rsidP="002807C7">
            <w:pPr>
              <w:pStyle w:val="c5c4"/>
              <w:spacing w:before="0" w:beforeAutospacing="0" w:after="0" w:afterAutospacing="0"/>
              <w:rPr>
                <w:rStyle w:val="c0c3c7"/>
                <w:bCs/>
              </w:rPr>
            </w:pPr>
            <w:r>
              <w:rPr>
                <w:rStyle w:val="c0c3c7"/>
                <w:bCs/>
              </w:rPr>
              <w:t>«</w:t>
            </w:r>
            <w:r w:rsidRPr="002B7A4B">
              <w:rPr>
                <w:rStyle w:val="c0c3c7"/>
                <w:bCs/>
              </w:rPr>
              <w:t>Волк во рву</w:t>
            </w:r>
            <w:r>
              <w:rPr>
                <w:rStyle w:val="c0c3c7"/>
                <w:bCs/>
              </w:rPr>
              <w:t>»</w:t>
            </w:r>
          </w:p>
          <w:p w:rsidR="002807C7" w:rsidRPr="0006073E" w:rsidRDefault="002807C7" w:rsidP="002807C7">
            <w:pPr>
              <w:pStyle w:val="c5c4"/>
              <w:spacing w:before="0" w:beforeAutospacing="0" w:after="0" w:afterAutospacing="0"/>
            </w:pP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086C73">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11</w:t>
            </w:r>
          </w:p>
        </w:tc>
        <w:tc>
          <w:tcPr>
            <w:tcW w:w="5556" w:type="dxa"/>
            <w:tcBorders>
              <w:top w:val="single" w:sz="4" w:space="0" w:color="auto"/>
              <w:left w:val="single" w:sz="4" w:space="0" w:color="auto"/>
              <w:bottom w:val="single" w:sz="4" w:space="0" w:color="auto"/>
              <w:right w:val="single" w:sz="4" w:space="0" w:color="auto"/>
            </w:tcBorders>
          </w:tcPr>
          <w:p w:rsidR="00730497" w:rsidRPr="0006073E" w:rsidRDefault="00730497" w:rsidP="009F02AE">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06073E">
              <w:rPr>
                <w:rFonts w:ascii="Times New Roman" w:hAnsi="Times New Roman" w:cs="Times New Roman"/>
                <w:sz w:val="24"/>
                <w:szCs w:val="24"/>
              </w:rPr>
              <w:t>Нас не слышно и не видно</w:t>
            </w:r>
            <w:r>
              <w:rPr>
                <w:rFonts w:ascii="Times New Roman" w:hAnsi="Times New Roman" w:cs="Times New Roman"/>
                <w:sz w:val="24"/>
                <w:szCs w:val="24"/>
              </w:rPr>
              <w:t>»</w:t>
            </w:r>
          </w:p>
          <w:p w:rsidR="00730497" w:rsidRPr="0006073E" w:rsidRDefault="00730497" w:rsidP="00086C73">
            <w:pPr>
              <w:pStyle w:val="af"/>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086C73">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12</w:t>
            </w:r>
          </w:p>
        </w:tc>
        <w:tc>
          <w:tcPr>
            <w:tcW w:w="5556" w:type="dxa"/>
            <w:tcBorders>
              <w:top w:val="single" w:sz="4" w:space="0" w:color="auto"/>
              <w:left w:val="single" w:sz="4" w:space="0" w:color="auto"/>
              <w:bottom w:val="single" w:sz="4" w:space="0" w:color="auto"/>
              <w:right w:val="single" w:sz="4" w:space="0" w:color="auto"/>
            </w:tcBorders>
          </w:tcPr>
          <w:p w:rsidR="00730497" w:rsidRPr="0006073E" w:rsidRDefault="000E27B3" w:rsidP="00086C73">
            <w:pPr>
              <w:pStyle w:val="af"/>
              <w:rPr>
                <w:rFonts w:ascii="Times New Roman" w:hAnsi="Times New Roman" w:cs="Times New Roman"/>
                <w:sz w:val="24"/>
                <w:szCs w:val="24"/>
              </w:rPr>
            </w:pPr>
            <w:r>
              <w:rPr>
                <w:rFonts w:ascii="Times New Roman" w:hAnsi="Times New Roman" w:cs="Times New Roman"/>
                <w:sz w:val="24"/>
                <w:szCs w:val="24"/>
              </w:rPr>
              <w:t>«Мяч по кругу»</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086C73">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13</w:t>
            </w:r>
          </w:p>
        </w:tc>
        <w:tc>
          <w:tcPr>
            <w:tcW w:w="5556" w:type="dxa"/>
            <w:tcBorders>
              <w:top w:val="single" w:sz="4" w:space="0" w:color="auto"/>
              <w:left w:val="single" w:sz="4" w:space="0" w:color="auto"/>
              <w:bottom w:val="single" w:sz="4" w:space="0" w:color="auto"/>
              <w:right w:val="single" w:sz="4" w:space="0" w:color="auto"/>
            </w:tcBorders>
          </w:tcPr>
          <w:p w:rsidR="00730497" w:rsidRPr="0006073E" w:rsidRDefault="00AE01DF" w:rsidP="008D517F">
            <w:pPr>
              <w:rPr>
                <w:rFonts w:ascii="Times New Roman" w:hAnsi="Times New Roman" w:cs="Times New Roman"/>
                <w:sz w:val="24"/>
                <w:szCs w:val="24"/>
              </w:rPr>
            </w:pPr>
            <w:r>
              <w:rPr>
                <w:rFonts w:ascii="Times New Roman" w:hAnsi="Times New Roman" w:cs="Times New Roman"/>
                <w:sz w:val="24"/>
                <w:szCs w:val="24"/>
              </w:rPr>
              <w:t>«Платок»</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086C73">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14</w:t>
            </w:r>
          </w:p>
        </w:tc>
        <w:tc>
          <w:tcPr>
            <w:tcW w:w="5556" w:type="dxa"/>
            <w:tcBorders>
              <w:top w:val="single" w:sz="4" w:space="0" w:color="auto"/>
              <w:left w:val="single" w:sz="4" w:space="0" w:color="auto"/>
              <w:bottom w:val="single" w:sz="4" w:space="0" w:color="auto"/>
              <w:right w:val="single" w:sz="4" w:space="0" w:color="auto"/>
            </w:tcBorders>
          </w:tcPr>
          <w:p w:rsidR="00730497" w:rsidRPr="0006073E" w:rsidRDefault="0028196A" w:rsidP="00086C73">
            <w:pPr>
              <w:pStyle w:val="af"/>
              <w:rPr>
                <w:rFonts w:ascii="Times New Roman" w:hAnsi="Times New Roman" w:cs="Times New Roman"/>
                <w:sz w:val="24"/>
                <w:szCs w:val="24"/>
              </w:rPr>
            </w:pPr>
            <w:r>
              <w:rPr>
                <w:rFonts w:ascii="Times New Roman" w:hAnsi="Times New Roman" w:cs="Times New Roman"/>
                <w:sz w:val="24"/>
                <w:szCs w:val="24"/>
              </w:rPr>
              <w:t>Игры народов Восточной Сибири.                                 Игра «Стой, олень»</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086C73">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15</w:t>
            </w:r>
          </w:p>
        </w:tc>
        <w:tc>
          <w:tcPr>
            <w:tcW w:w="5556" w:type="dxa"/>
            <w:tcBorders>
              <w:top w:val="single" w:sz="4" w:space="0" w:color="auto"/>
              <w:left w:val="single" w:sz="4" w:space="0" w:color="auto"/>
              <w:bottom w:val="single" w:sz="4" w:space="0" w:color="auto"/>
              <w:right w:val="single" w:sz="4" w:space="0" w:color="auto"/>
            </w:tcBorders>
          </w:tcPr>
          <w:p w:rsidR="00730497" w:rsidRPr="0006073E" w:rsidRDefault="00C3222E" w:rsidP="00086C73">
            <w:pPr>
              <w:pStyle w:val="af"/>
              <w:rPr>
                <w:rFonts w:ascii="Times New Roman" w:hAnsi="Times New Roman" w:cs="Times New Roman"/>
                <w:sz w:val="24"/>
                <w:szCs w:val="24"/>
              </w:rPr>
            </w:pPr>
            <w:r>
              <w:rPr>
                <w:rFonts w:ascii="Times New Roman" w:hAnsi="Times New Roman" w:cs="Times New Roman"/>
                <w:sz w:val="24"/>
                <w:szCs w:val="24"/>
              </w:rPr>
              <w:t>Игры народов Восточной Сибири.                               Игра «Горшок»</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086C73">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086C73">
            <w:pPr>
              <w:pStyle w:val="af"/>
              <w:rPr>
                <w:rFonts w:ascii="Times New Roman" w:hAnsi="Times New Roman" w:cs="Times New Roman"/>
                <w:bCs/>
                <w:sz w:val="24"/>
                <w:szCs w:val="24"/>
              </w:rPr>
            </w:pPr>
          </w:p>
        </w:tc>
      </w:tr>
      <w:tr w:rsidR="00D43493"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D43493" w:rsidRDefault="00D43493" w:rsidP="00086C73">
            <w:pPr>
              <w:pStyle w:val="af"/>
              <w:rPr>
                <w:rFonts w:ascii="Times New Roman" w:hAnsi="Times New Roman" w:cs="Times New Roman"/>
                <w:bCs/>
                <w:sz w:val="24"/>
                <w:szCs w:val="24"/>
              </w:rPr>
            </w:pPr>
            <w:r>
              <w:rPr>
                <w:rFonts w:ascii="Times New Roman" w:hAnsi="Times New Roman" w:cs="Times New Roman"/>
                <w:bCs/>
                <w:sz w:val="24"/>
                <w:szCs w:val="24"/>
              </w:rPr>
              <w:t>16</w:t>
            </w:r>
          </w:p>
        </w:tc>
        <w:tc>
          <w:tcPr>
            <w:tcW w:w="5556" w:type="dxa"/>
            <w:tcBorders>
              <w:top w:val="single" w:sz="4" w:space="0" w:color="auto"/>
              <w:left w:val="single" w:sz="4" w:space="0" w:color="auto"/>
              <w:bottom w:val="single" w:sz="4" w:space="0" w:color="auto"/>
              <w:right w:val="single" w:sz="4" w:space="0" w:color="auto"/>
            </w:tcBorders>
          </w:tcPr>
          <w:p w:rsidR="00D43493" w:rsidRDefault="00D43493" w:rsidP="00086C73">
            <w:pPr>
              <w:pStyle w:val="af"/>
              <w:rPr>
                <w:rFonts w:ascii="Times New Roman" w:hAnsi="Times New Roman" w:cs="Times New Roman"/>
                <w:sz w:val="24"/>
                <w:szCs w:val="24"/>
              </w:rPr>
            </w:pPr>
            <w:r>
              <w:rPr>
                <w:rFonts w:ascii="Times New Roman" w:hAnsi="Times New Roman" w:cs="Times New Roman"/>
                <w:sz w:val="24"/>
                <w:szCs w:val="24"/>
              </w:rPr>
              <w:t>Викторина по теме «Народная фенология»</w:t>
            </w:r>
          </w:p>
        </w:tc>
        <w:tc>
          <w:tcPr>
            <w:tcW w:w="992" w:type="dxa"/>
            <w:tcBorders>
              <w:top w:val="single" w:sz="4" w:space="0" w:color="auto"/>
              <w:left w:val="single" w:sz="4" w:space="0" w:color="auto"/>
              <w:bottom w:val="single" w:sz="4" w:space="0" w:color="auto"/>
              <w:right w:val="single" w:sz="4" w:space="0" w:color="auto"/>
            </w:tcBorders>
          </w:tcPr>
          <w:p w:rsidR="00D43493" w:rsidRDefault="00D43493"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D43493" w:rsidRDefault="00D43493" w:rsidP="00086C73">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D43493" w:rsidRDefault="00D43493" w:rsidP="00086C73">
            <w:pPr>
              <w:pStyle w:val="af"/>
              <w:rPr>
                <w:rFonts w:ascii="Times New Roman" w:hAnsi="Times New Roman" w:cs="Times New Roman"/>
                <w:bCs/>
                <w:sz w:val="24"/>
                <w:szCs w:val="24"/>
              </w:rPr>
            </w:pPr>
          </w:p>
        </w:tc>
      </w:tr>
    </w:tbl>
    <w:p w:rsidR="00E931FE" w:rsidRDefault="00E931FE" w:rsidP="00730497">
      <w:pPr>
        <w:pStyle w:val="af"/>
        <w:rPr>
          <w:rFonts w:ascii="Times New Roman" w:hAnsi="Times New Roman" w:cs="Times New Roman"/>
          <w:b/>
          <w:bCs/>
          <w:i/>
          <w:sz w:val="24"/>
          <w:szCs w:val="24"/>
        </w:rPr>
      </w:pPr>
    </w:p>
    <w:p w:rsidR="000E27B3" w:rsidRDefault="00E931FE" w:rsidP="00E931FE">
      <w:pPr>
        <w:pStyle w:val="af"/>
        <w:rPr>
          <w:rFonts w:ascii="Times New Roman" w:hAnsi="Times New Roman" w:cs="Times New Roman"/>
          <w:b/>
          <w:bCs/>
          <w:i/>
          <w:sz w:val="24"/>
          <w:szCs w:val="24"/>
        </w:rPr>
      </w:pPr>
      <w:r>
        <w:rPr>
          <w:rFonts w:ascii="Times New Roman" w:hAnsi="Times New Roman" w:cs="Times New Roman"/>
          <w:b/>
          <w:bCs/>
          <w:i/>
          <w:sz w:val="24"/>
          <w:szCs w:val="24"/>
        </w:rPr>
        <w:t xml:space="preserve">                                                                         </w:t>
      </w:r>
    </w:p>
    <w:p w:rsidR="00A72655" w:rsidRDefault="00A72655" w:rsidP="000E27B3">
      <w:pPr>
        <w:pStyle w:val="af"/>
        <w:jc w:val="center"/>
        <w:rPr>
          <w:rFonts w:ascii="Times New Roman" w:hAnsi="Times New Roman" w:cs="Times New Roman"/>
          <w:b/>
          <w:bCs/>
          <w:i/>
          <w:sz w:val="24"/>
          <w:szCs w:val="24"/>
        </w:rPr>
      </w:pPr>
    </w:p>
    <w:p w:rsidR="00A72655" w:rsidRDefault="00A72655" w:rsidP="00A72655">
      <w:pPr>
        <w:pStyle w:val="af"/>
        <w:rPr>
          <w:rFonts w:ascii="Times New Roman" w:hAnsi="Times New Roman" w:cs="Times New Roman"/>
          <w:b/>
          <w:bCs/>
          <w:i/>
          <w:sz w:val="24"/>
          <w:szCs w:val="24"/>
        </w:rPr>
      </w:pPr>
    </w:p>
    <w:p w:rsidR="00801B25" w:rsidRDefault="00801B25" w:rsidP="00A72655">
      <w:pPr>
        <w:pStyle w:val="af"/>
        <w:rPr>
          <w:rFonts w:ascii="Times New Roman" w:hAnsi="Times New Roman" w:cs="Times New Roman"/>
          <w:b/>
          <w:bCs/>
          <w:i/>
          <w:sz w:val="24"/>
          <w:szCs w:val="24"/>
        </w:rPr>
      </w:pPr>
    </w:p>
    <w:p w:rsidR="00A72655" w:rsidRDefault="00A72655" w:rsidP="000E27B3">
      <w:pPr>
        <w:pStyle w:val="af"/>
        <w:jc w:val="center"/>
        <w:rPr>
          <w:rFonts w:ascii="Times New Roman" w:hAnsi="Times New Roman" w:cs="Times New Roman"/>
          <w:b/>
          <w:bCs/>
          <w:i/>
          <w:sz w:val="24"/>
          <w:szCs w:val="24"/>
        </w:rPr>
      </w:pPr>
    </w:p>
    <w:p w:rsidR="00E931FE" w:rsidRPr="00A72655" w:rsidRDefault="00E931FE" w:rsidP="000E27B3">
      <w:pPr>
        <w:pStyle w:val="af"/>
        <w:jc w:val="center"/>
        <w:rPr>
          <w:rFonts w:ascii="Times New Roman" w:hAnsi="Times New Roman" w:cs="Times New Roman"/>
          <w:b/>
          <w:bCs/>
          <w:i/>
          <w:sz w:val="28"/>
          <w:szCs w:val="28"/>
        </w:rPr>
      </w:pPr>
      <w:r w:rsidRPr="00A72655">
        <w:rPr>
          <w:rFonts w:ascii="Times New Roman" w:hAnsi="Times New Roman" w:cs="Times New Roman"/>
          <w:b/>
          <w:bCs/>
          <w:i/>
          <w:sz w:val="28"/>
          <w:szCs w:val="28"/>
        </w:rPr>
        <w:t>2  класс</w:t>
      </w:r>
    </w:p>
    <w:p w:rsidR="00E931FE" w:rsidRPr="003E63F6" w:rsidRDefault="00E931FE" w:rsidP="00730497">
      <w:pPr>
        <w:pStyle w:val="af"/>
        <w:rPr>
          <w:rFonts w:ascii="Times New Roman" w:hAnsi="Times New Roman" w:cs="Times New Roman"/>
          <w:b/>
          <w:i/>
          <w:sz w:val="24"/>
          <w:szCs w:val="24"/>
        </w:rPr>
      </w:pP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556"/>
        <w:gridCol w:w="992"/>
        <w:gridCol w:w="992"/>
        <w:gridCol w:w="1134"/>
      </w:tblGrid>
      <w:tr w:rsidR="00730497" w:rsidRPr="003E63F6" w:rsidTr="002807C7">
        <w:trPr>
          <w:cantSplit/>
        </w:trPr>
        <w:tc>
          <w:tcPr>
            <w:tcW w:w="720" w:type="dxa"/>
            <w:tcBorders>
              <w:top w:val="single" w:sz="4" w:space="0" w:color="auto"/>
              <w:left w:val="single" w:sz="4" w:space="0" w:color="auto"/>
              <w:bottom w:val="single" w:sz="4" w:space="0" w:color="auto"/>
              <w:right w:val="single" w:sz="4" w:space="0" w:color="auto"/>
            </w:tcBorders>
            <w:vAlign w:val="center"/>
          </w:tcPr>
          <w:p w:rsidR="00730497" w:rsidRPr="003E63F6" w:rsidRDefault="00730497" w:rsidP="005F79B5">
            <w:pPr>
              <w:pStyle w:val="af"/>
              <w:rPr>
                <w:rFonts w:ascii="Times New Roman" w:hAnsi="Times New Roman" w:cs="Times New Roman"/>
                <w:sz w:val="24"/>
                <w:szCs w:val="24"/>
              </w:rPr>
            </w:pPr>
            <w:r>
              <w:rPr>
                <w:rFonts w:ascii="Times New Roman" w:hAnsi="Times New Roman" w:cs="Times New Roman"/>
                <w:sz w:val="24"/>
                <w:szCs w:val="24"/>
              </w:rPr>
              <w:t>№</w:t>
            </w:r>
          </w:p>
        </w:tc>
        <w:tc>
          <w:tcPr>
            <w:tcW w:w="5556" w:type="dxa"/>
            <w:tcBorders>
              <w:top w:val="single" w:sz="4" w:space="0" w:color="auto"/>
              <w:left w:val="single" w:sz="4" w:space="0" w:color="auto"/>
              <w:bottom w:val="single" w:sz="4" w:space="0" w:color="auto"/>
              <w:right w:val="single" w:sz="4" w:space="0" w:color="auto"/>
            </w:tcBorders>
            <w:vAlign w:val="center"/>
          </w:tcPr>
          <w:p w:rsidR="00730497" w:rsidRPr="003E63F6" w:rsidRDefault="00730497" w:rsidP="005F79B5">
            <w:pPr>
              <w:pStyle w:val="af"/>
              <w:rPr>
                <w:rFonts w:ascii="Times New Roman" w:hAnsi="Times New Roman" w:cs="Times New Roman"/>
                <w:sz w:val="24"/>
                <w:szCs w:val="24"/>
              </w:rPr>
            </w:pPr>
            <w:r>
              <w:rPr>
                <w:rFonts w:ascii="Times New Roman" w:hAnsi="Times New Roman" w:cs="Times New Roman"/>
                <w:sz w:val="24"/>
                <w:szCs w:val="24"/>
              </w:rPr>
              <w:t xml:space="preserve">                             Тема</w:t>
            </w:r>
          </w:p>
        </w:tc>
        <w:tc>
          <w:tcPr>
            <w:tcW w:w="992" w:type="dxa"/>
            <w:tcBorders>
              <w:top w:val="single" w:sz="4" w:space="0" w:color="auto"/>
              <w:left w:val="single" w:sz="4" w:space="0" w:color="auto"/>
              <w:bottom w:val="single" w:sz="4" w:space="0" w:color="auto"/>
              <w:right w:val="single" w:sz="4" w:space="0" w:color="auto"/>
            </w:tcBorders>
            <w:vAlign w:val="center"/>
          </w:tcPr>
          <w:p w:rsidR="00730497" w:rsidRPr="003E63F6" w:rsidRDefault="00D43493" w:rsidP="00D43493">
            <w:pPr>
              <w:pStyle w:val="af"/>
              <w:jc w:val="center"/>
              <w:rPr>
                <w:rFonts w:ascii="Times New Roman" w:hAnsi="Times New Roman" w:cs="Times New Roman"/>
                <w:sz w:val="24"/>
                <w:szCs w:val="24"/>
              </w:rPr>
            </w:pPr>
            <w:r>
              <w:rPr>
                <w:rFonts w:ascii="Times New Roman" w:hAnsi="Times New Roman" w:cs="Times New Roman"/>
                <w:sz w:val="24"/>
                <w:szCs w:val="24"/>
              </w:rPr>
              <w:t xml:space="preserve">Кол-во </w:t>
            </w:r>
            <w:r w:rsidR="00730497">
              <w:rPr>
                <w:rFonts w:ascii="Times New Roman" w:hAnsi="Times New Roman" w:cs="Times New Roman"/>
                <w:sz w:val="24"/>
                <w:szCs w:val="24"/>
              </w:rPr>
              <w:t>часов</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sz w:val="24"/>
                <w:szCs w:val="24"/>
              </w:rPr>
            </w:pPr>
            <w:r>
              <w:rPr>
                <w:rFonts w:ascii="Times New Roman" w:hAnsi="Times New Roman" w:cs="Times New Roman"/>
                <w:sz w:val="24"/>
                <w:szCs w:val="24"/>
              </w:rPr>
              <w:t>Теория</w:t>
            </w: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sz w:val="24"/>
                <w:szCs w:val="24"/>
              </w:rPr>
            </w:pPr>
            <w:r>
              <w:rPr>
                <w:rFonts w:ascii="Times New Roman" w:hAnsi="Times New Roman" w:cs="Times New Roman"/>
                <w:sz w:val="24"/>
                <w:szCs w:val="24"/>
              </w:rPr>
              <w:t>П</w:t>
            </w:r>
            <w:r w:rsidR="00D43493">
              <w:rPr>
                <w:rFonts w:ascii="Times New Roman" w:hAnsi="Times New Roman" w:cs="Times New Roman"/>
                <w:sz w:val="24"/>
                <w:szCs w:val="24"/>
              </w:rPr>
              <w:t>рактические занятия</w:t>
            </w:r>
          </w:p>
        </w:tc>
      </w:tr>
      <w:tr w:rsidR="00730497" w:rsidRPr="003E63F6" w:rsidTr="002807C7">
        <w:trPr>
          <w:trHeight w:val="401"/>
        </w:trPr>
        <w:tc>
          <w:tcPr>
            <w:tcW w:w="720" w:type="dxa"/>
            <w:tcBorders>
              <w:top w:val="single" w:sz="4" w:space="0" w:color="auto"/>
              <w:left w:val="single" w:sz="4" w:space="0" w:color="auto"/>
              <w:bottom w:val="single" w:sz="4" w:space="0" w:color="auto"/>
              <w:right w:val="single" w:sz="4" w:space="0" w:color="auto"/>
            </w:tcBorders>
          </w:tcPr>
          <w:p w:rsidR="00730497" w:rsidRPr="00805E13" w:rsidRDefault="00730497" w:rsidP="005F79B5">
            <w:pPr>
              <w:pStyle w:val="af"/>
              <w:rPr>
                <w:rFonts w:ascii="Times New Roman" w:hAnsi="Times New Roman" w:cs="Times New Roman"/>
                <w:sz w:val="24"/>
                <w:szCs w:val="24"/>
              </w:rPr>
            </w:pPr>
            <w:r>
              <w:rPr>
                <w:rFonts w:ascii="Times New Roman" w:hAnsi="Times New Roman" w:cs="Times New Roman"/>
                <w:bCs/>
                <w:sz w:val="24"/>
                <w:szCs w:val="24"/>
              </w:rPr>
              <w:t>1</w:t>
            </w:r>
          </w:p>
        </w:tc>
        <w:tc>
          <w:tcPr>
            <w:tcW w:w="5556" w:type="dxa"/>
            <w:tcBorders>
              <w:top w:val="single" w:sz="4" w:space="0" w:color="auto"/>
              <w:left w:val="single" w:sz="4" w:space="0" w:color="auto"/>
              <w:bottom w:val="single" w:sz="4" w:space="0" w:color="auto"/>
              <w:right w:val="single" w:sz="4" w:space="0" w:color="auto"/>
            </w:tcBorders>
          </w:tcPr>
          <w:p w:rsidR="00730497" w:rsidRPr="002807C7" w:rsidRDefault="00730497" w:rsidP="005F79B5">
            <w:pPr>
              <w:pStyle w:val="af"/>
              <w:rPr>
                <w:rFonts w:ascii="Times New Roman" w:hAnsi="Times New Roman" w:cs="Times New Roman"/>
                <w:b/>
                <w:bCs/>
                <w:i/>
                <w:sz w:val="24"/>
                <w:szCs w:val="24"/>
              </w:rPr>
            </w:pPr>
            <w:r w:rsidRPr="002807C7">
              <w:rPr>
                <w:rFonts w:ascii="Times New Roman" w:hAnsi="Times New Roman" w:cs="Times New Roman"/>
                <w:sz w:val="24"/>
                <w:szCs w:val="24"/>
              </w:rPr>
              <w:t xml:space="preserve"> </w:t>
            </w:r>
            <w:r w:rsidR="00D43493" w:rsidRPr="002807C7">
              <w:rPr>
                <w:rFonts w:ascii="Times New Roman" w:hAnsi="Times New Roman" w:cs="Times New Roman"/>
                <w:sz w:val="24"/>
                <w:szCs w:val="24"/>
              </w:rPr>
              <w:t>Техника безопасности, профилактика травматизма</w:t>
            </w:r>
            <w:r w:rsidR="00524548">
              <w:rPr>
                <w:rFonts w:ascii="Times New Roman" w:hAnsi="Times New Roman" w:cs="Times New Roman"/>
                <w:sz w:val="24"/>
                <w:szCs w:val="24"/>
              </w:rPr>
              <w:t>. Игра «Ручеёк»</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sidRPr="003E63F6">
              <w:rPr>
                <w:rFonts w:ascii="Times New Roman" w:hAnsi="Times New Roman" w:cs="Times New Roman"/>
                <w:bCs/>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r>
      <w:tr w:rsidR="00730497" w:rsidRPr="003E63F6" w:rsidTr="002807C7">
        <w:trPr>
          <w:trHeight w:val="427"/>
        </w:trPr>
        <w:tc>
          <w:tcPr>
            <w:tcW w:w="720"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2</w:t>
            </w:r>
          </w:p>
        </w:tc>
        <w:tc>
          <w:tcPr>
            <w:tcW w:w="5556" w:type="dxa"/>
            <w:tcBorders>
              <w:top w:val="single" w:sz="4" w:space="0" w:color="auto"/>
              <w:left w:val="single" w:sz="4" w:space="0" w:color="auto"/>
              <w:bottom w:val="single" w:sz="4" w:space="0" w:color="auto"/>
              <w:right w:val="single" w:sz="4" w:space="0" w:color="auto"/>
            </w:tcBorders>
          </w:tcPr>
          <w:p w:rsidR="00730497" w:rsidRPr="002807C7" w:rsidRDefault="002807C7" w:rsidP="005F79B5">
            <w:pPr>
              <w:pStyle w:val="af"/>
              <w:rPr>
                <w:rFonts w:ascii="Times New Roman" w:hAnsi="Times New Roman" w:cs="Times New Roman"/>
                <w:iCs/>
                <w:sz w:val="24"/>
                <w:szCs w:val="24"/>
              </w:rPr>
            </w:pPr>
            <w:r w:rsidRPr="002807C7">
              <w:rPr>
                <w:rStyle w:val="font21"/>
                <w:rFonts w:ascii="Times New Roman" w:hAnsi="Times New Roman" w:cs="Times New Roman"/>
                <w:bCs/>
                <w:color w:val="000000"/>
                <w:sz w:val="24"/>
                <w:szCs w:val="24"/>
              </w:rPr>
              <w:t>«Двенадцать палочек»</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sidRPr="003E63F6">
              <w:rPr>
                <w:rFonts w:ascii="Times New Roman" w:hAnsi="Times New Roman" w:cs="Times New Roman"/>
                <w:bCs/>
                <w:sz w:val="24"/>
                <w:szCs w:val="24"/>
              </w:rPr>
              <w:t>1</w:t>
            </w:r>
          </w:p>
        </w:tc>
      </w:tr>
      <w:tr w:rsidR="00730497" w:rsidRPr="003E63F6" w:rsidTr="002807C7">
        <w:trPr>
          <w:trHeight w:val="493"/>
        </w:trPr>
        <w:tc>
          <w:tcPr>
            <w:tcW w:w="720"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3</w:t>
            </w:r>
          </w:p>
        </w:tc>
        <w:tc>
          <w:tcPr>
            <w:tcW w:w="5556" w:type="dxa"/>
            <w:tcBorders>
              <w:top w:val="single" w:sz="4" w:space="0" w:color="auto"/>
              <w:left w:val="single" w:sz="4" w:space="0" w:color="auto"/>
              <w:bottom w:val="single" w:sz="4" w:space="0" w:color="auto"/>
              <w:right w:val="single" w:sz="4" w:space="0" w:color="auto"/>
            </w:tcBorders>
          </w:tcPr>
          <w:p w:rsidR="00730497" w:rsidRPr="002807C7" w:rsidRDefault="002807C7" w:rsidP="005F79B5">
            <w:pPr>
              <w:pStyle w:val="af"/>
              <w:rPr>
                <w:rFonts w:ascii="Times New Roman" w:hAnsi="Times New Roman" w:cs="Times New Roman"/>
                <w:bCs/>
                <w:iCs/>
                <w:sz w:val="24"/>
                <w:szCs w:val="24"/>
              </w:rPr>
            </w:pPr>
            <w:r w:rsidRPr="002807C7">
              <w:rPr>
                <w:rStyle w:val="font21"/>
                <w:rFonts w:ascii="Times New Roman" w:hAnsi="Times New Roman" w:cs="Times New Roman"/>
                <w:bCs/>
                <w:color w:val="000000"/>
                <w:sz w:val="24"/>
                <w:szCs w:val="24"/>
              </w:rPr>
              <w:t>«Пустое место»</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sidRPr="003E63F6">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B17AFA"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4</w:t>
            </w:r>
          </w:p>
        </w:tc>
        <w:tc>
          <w:tcPr>
            <w:tcW w:w="5556" w:type="dxa"/>
            <w:tcBorders>
              <w:top w:val="single" w:sz="4" w:space="0" w:color="auto"/>
              <w:left w:val="single" w:sz="4" w:space="0" w:color="auto"/>
              <w:bottom w:val="single" w:sz="4" w:space="0" w:color="auto"/>
              <w:right w:val="single" w:sz="4" w:space="0" w:color="auto"/>
            </w:tcBorders>
          </w:tcPr>
          <w:p w:rsidR="00730497" w:rsidRPr="002807C7" w:rsidRDefault="002807C7" w:rsidP="005F79B5">
            <w:pPr>
              <w:pStyle w:val="af"/>
              <w:rPr>
                <w:rFonts w:ascii="Times New Roman" w:hAnsi="Times New Roman" w:cs="Times New Roman"/>
                <w:sz w:val="24"/>
                <w:szCs w:val="24"/>
              </w:rPr>
            </w:pPr>
            <w:r w:rsidRPr="002807C7">
              <w:rPr>
                <w:rStyle w:val="font21"/>
                <w:rFonts w:ascii="Times New Roman" w:hAnsi="Times New Roman" w:cs="Times New Roman"/>
                <w:bCs/>
                <w:color w:val="000000"/>
                <w:sz w:val="24"/>
                <w:szCs w:val="24"/>
              </w:rPr>
              <w:t>«Пятнашки»</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B17AFA"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5</w:t>
            </w:r>
          </w:p>
        </w:tc>
        <w:tc>
          <w:tcPr>
            <w:tcW w:w="5556" w:type="dxa"/>
            <w:tcBorders>
              <w:top w:val="single" w:sz="4" w:space="0" w:color="auto"/>
              <w:left w:val="single" w:sz="4" w:space="0" w:color="auto"/>
              <w:bottom w:val="single" w:sz="4" w:space="0" w:color="auto"/>
              <w:right w:val="single" w:sz="4" w:space="0" w:color="auto"/>
            </w:tcBorders>
          </w:tcPr>
          <w:p w:rsidR="00730497" w:rsidRPr="002807C7" w:rsidRDefault="002807C7" w:rsidP="005F79B5">
            <w:pPr>
              <w:pStyle w:val="af"/>
              <w:rPr>
                <w:rFonts w:ascii="Times New Roman" w:hAnsi="Times New Roman" w:cs="Times New Roman"/>
                <w:sz w:val="24"/>
                <w:szCs w:val="24"/>
                <w:lang w:eastAsia="en-US"/>
              </w:rPr>
            </w:pPr>
            <w:r w:rsidRPr="002807C7">
              <w:rPr>
                <w:rStyle w:val="font21"/>
                <w:rFonts w:ascii="Times New Roman" w:hAnsi="Times New Roman" w:cs="Times New Roman"/>
                <w:bCs/>
                <w:color w:val="000000"/>
                <w:sz w:val="24"/>
                <w:szCs w:val="24"/>
              </w:rPr>
              <w:t>«Без соли соль»</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6</w:t>
            </w:r>
          </w:p>
        </w:tc>
        <w:tc>
          <w:tcPr>
            <w:tcW w:w="5556" w:type="dxa"/>
            <w:tcBorders>
              <w:top w:val="single" w:sz="4" w:space="0" w:color="auto"/>
              <w:left w:val="single" w:sz="4" w:space="0" w:color="auto"/>
              <w:bottom w:val="single" w:sz="4" w:space="0" w:color="auto"/>
              <w:right w:val="single" w:sz="4" w:space="0" w:color="auto"/>
            </w:tcBorders>
          </w:tcPr>
          <w:p w:rsidR="00730497" w:rsidRPr="002807C7" w:rsidRDefault="002807C7" w:rsidP="008D517F">
            <w:pPr>
              <w:pStyle w:val="af0"/>
              <w:shd w:val="clear" w:color="auto" w:fill="FFFFFF"/>
              <w:spacing w:before="0" w:line="338" w:lineRule="atLeast"/>
              <w:jc w:val="both"/>
              <w:rPr>
                <w:rFonts w:cs="Times New Roman"/>
                <w:color w:val="000000"/>
              </w:rPr>
            </w:pPr>
            <w:r w:rsidRPr="002807C7">
              <w:rPr>
                <w:rStyle w:val="font21"/>
                <w:rFonts w:cs="Times New Roman"/>
                <w:bCs/>
                <w:color w:val="000000"/>
              </w:rPr>
              <w:t>«Чет-нечет»</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7</w:t>
            </w:r>
          </w:p>
        </w:tc>
        <w:tc>
          <w:tcPr>
            <w:tcW w:w="5556" w:type="dxa"/>
            <w:tcBorders>
              <w:top w:val="single" w:sz="4" w:space="0" w:color="auto"/>
              <w:left w:val="single" w:sz="4" w:space="0" w:color="auto"/>
              <w:bottom w:val="single" w:sz="4" w:space="0" w:color="auto"/>
              <w:right w:val="single" w:sz="4" w:space="0" w:color="auto"/>
            </w:tcBorders>
          </w:tcPr>
          <w:p w:rsidR="00730497" w:rsidRPr="008D517F" w:rsidRDefault="00BB3529" w:rsidP="008D517F">
            <w:pPr>
              <w:pStyle w:val="af0"/>
              <w:shd w:val="clear" w:color="auto" w:fill="FFFFFF"/>
              <w:spacing w:before="0" w:line="338" w:lineRule="atLeast"/>
              <w:jc w:val="both"/>
              <w:rPr>
                <w:rFonts w:cs="Times New Roman"/>
                <w:color w:val="000000"/>
              </w:rPr>
            </w:pPr>
            <w:r>
              <w:rPr>
                <w:rFonts w:cs="Times New Roman"/>
                <w:color w:val="000000"/>
              </w:rPr>
              <w:t xml:space="preserve">«Жмурки» или </w:t>
            </w:r>
            <w:r w:rsidR="00974EC0">
              <w:rPr>
                <w:rFonts w:cs="Times New Roman"/>
                <w:color w:val="000000"/>
              </w:rPr>
              <w:t>«Слепая баба»</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8</w:t>
            </w:r>
          </w:p>
        </w:tc>
        <w:tc>
          <w:tcPr>
            <w:tcW w:w="5556" w:type="dxa"/>
            <w:tcBorders>
              <w:top w:val="single" w:sz="4" w:space="0" w:color="auto"/>
              <w:left w:val="single" w:sz="4" w:space="0" w:color="auto"/>
              <w:bottom w:val="single" w:sz="4" w:space="0" w:color="auto"/>
              <w:right w:val="single" w:sz="4" w:space="0" w:color="auto"/>
            </w:tcBorders>
          </w:tcPr>
          <w:p w:rsidR="00730497" w:rsidRPr="008D517F" w:rsidRDefault="00524548" w:rsidP="008D517F">
            <w:pPr>
              <w:pStyle w:val="af0"/>
              <w:shd w:val="clear" w:color="auto" w:fill="FFFFFF"/>
              <w:spacing w:before="0" w:line="338" w:lineRule="atLeast"/>
              <w:jc w:val="both"/>
              <w:rPr>
                <w:rFonts w:cs="Times New Roman"/>
                <w:color w:val="000000"/>
              </w:rPr>
            </w:pPr>
            <w:r>
              <w:rPr>
                <w:rFonts w:cs="Times New Roman"/>
                <w:color w:val="000000"/>
              </w:rPr>
              <w:t>«Золотые ворота»</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9</w:t>
            </w:r>
          </w:p>
        </w:tc>
        <w:tc>
          <w:tcPr>
            <w:tcW w:w="5556" w:type="dxa"/>
            <w:tcBorders>
              <w:top w:val="single" w:sz="4" w:space="0" w:color="auto"/>
              <w:left w:val="single" w:sz="4" w:space="0" w:color="auto"/>
              <w:bottom w:val="single" w:sz="4" w:space="0" w:color="auto"/>
              <w:right w:val="single" w:sz="4" w:space="0" w:color="auto"/>
            </w:tcBorders>
          </w:tcPr>
          <w:p w:rsidR="00730497" w:rsidRPr="008D517F" w:rsidRDefault="00524548" w:rsidP="008D517F">
            <w:pPr>
              <w:pStyle w:val="af0"/>
              <w:shd w:val="clear" w:color="auto" w:fill="FFFFFF"/>
              <w:spacing w:before="0" w:line="338" w:lineRule="atLeast"/>
              <w:jc w:val="both"/>
              <w:rPr>
                <w:rFonts w:cs="Times New Roman"/>
                <w:color w:val="000000"/>
              </w:rPr>
            </w:pPr>
            <w:r>
              <w:rPr>
                <w:rFonts w:cs="Times New Roman"/>
                <w:color w:val="000000"/>
              </w:rPr>
              <w:t>«Лиса и куры»</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10</w:t>
            </w:r>
          </w:p>
        </w:tc>
        <w:tc>
          <w:tcPr>
            <w:tcW w:w="5556" w:type="dxa"/>
            <w:tcBorders>
              <w:top w:val="single" w:sz="4" w:space="0" w:color="auto"/>
              <w:left w:val="single" w:sz="4" w:space="0" w:color="auto"/>
              <w:bottom w:val="single" w:sz="4" w:space="0" w:color="auto"/>
              <w:right w:val="single" w:sz="4" w:space="0" w:color="auto"/>
            </w:tcBorders>
          </w:tcPr>
          <w:p w:rsidR="00730497" w:rsidRPr="008D517F" w:rsidRDefault="00524548" w:rsidP="008D517F">
            <w:pPr>
              <w:pStyle w:val="af0"/>
              <w:shd w:val="clear" w:color="auto" w:fill="FFFFFF"/>
              <w:spacing w:before="0" w:line="338" w:lineRule="atLeast"/>
              <w:jc w:val="both"/>
              <w:rPr>
                <w:rFonts w:cs="Times New Roman"/>
                <w:color w:val="000000"/>
              </w:rPr>
            </w:pPr>
            <w:r>
              <w:rPr>
                <w:rFonts w:cs="Times New Roman"/>
                <w:color w:val="000000"/>
              </w:rPr>
              <w:t>«Стадо»</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11</w:t>
            </w:r>
          </w:p>
        </w:tc>
        <w:tc>
          <w:tcPr>
            <w:tcW w:w="5556" w:type="dxa"/>
            <w:tcBorders>
              <w:top w:val="single" w:sz="4" w:space="0" w:color="auto"/>
              <w:left w:val="single" w:sz="4" w:space="0" w:color="auto"/>
              <w:bottom w:val="single" w:sz="4" w:space="0" w:color="auto"/>
              <w:right w:val="single" w:sz="4" w:space="0" w:color="auto"/>
            </w:tcBorders>
          </w:tcPr>
          <w:p w:rsidR="00730497" w:rsidRPr="008D517F" w:rsidRDefault="00524548" w:rsidP="008D517F">
            <w:pPr>
              <w:pStyle w:val="af0"/>
              <w:shd w:val="clear" w:color="auto" w:fill="FFFFFF"/>
              <w:spacing w:before="0" w:line="338" w:lineRule="atLeast"/>
              <w:jc w:val="both"/>
              <w:rPr>
                <w:rFonts w:cs="Times New Roman"/>
                <w:color w:val="000000"/>
              </w:rPr>
            </w:pPr>
            <w:r>
              <w:rPr>
                <w:rFonts w:cs="Times New Roman"/>
                <w:color w:val="000000"/>
              </w:rPr>
              <w:t>«Кошки-мышки»</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12</w:t>
            </w:r>
          </w:p>
        </w:tc>
        <w:tc>
          <w:tcPr>
            <w:tcW w:w="5556" w:type="dxa"/>
            <w:tcBorders>
              <w:top w:val="single" w:sz="4" w:space="0" w:color="auto"/>
              <w:left w:val="single" w:sz="4" w:space="0" w:color="auto"/>
              <w:bottom w:val="single" w:sz="4" w:space="0" w:color="auto"/>
              <w:right w:val="single" w:sz="4" w:space="0" w:color="auto"/>
            </w:tcBorders>
          </w:tcPr>
          <w:p w:rsidR="00730497" w:rsidRPr="008D517F" w:rsidRDefault="00524548" w:rsidP="008D517F">
            <w:pPr>
              <w:pStyle w:val="af0"/>
              <w:shd w:val="clear" w:color="auto" w:fill="FFFFFF"/>
              <w:spacing w:before="0" w:line="338" w:lineRule="atLeast"/>
              <w:jc w:val="both"/>
              <w:rPr>
                <w:rFonts w:cs="Times New Roman"/>
                <w:color w:val="000000"/>
              </w:rPr>
            </w:pPr>
            <w:r>
              <w:rPr>
                <w:rFonts w:cs="Times New Roman"/>
                <w:color w:val="000000"/>
              </w:rPr>
              <w:t>«</w:t>
            </w:r>
            <w:r w:rsidR="00CD2CD6">
              <w:rPr>
                <w:rFonts w:cs="Times New Roman"/>
                <w:color w:val="000000"/>
              </w:rPr>
              <w:t>Заря-заря</w:t>
            </w:r>
            <w:r>
              <w:rPr>
                <w:rFonts w:cs="Times New Roman"/>
                <w:color w:val="000000"/>
              </w:rPr>
              <w:t>ница»</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13</w:t>
            </w:r>
          </w:p>
        </w:tc>
        <w:tc>
          <w:tcPr>
            <w:tcW w:w="5556" w:type="dxa"/>
            <w:tcBorders>
              <w:top w:val="single" w:sz="4" w:space="0" w:color="auto"/>
              <w:left w:val="single" w:sz="4" w:space="0" w:color="auto"/>
              <w:bottom w:val="single" w:sz="4" w:space="0" w:color="auto"/>
              <w:right w:val="single" w:sz="4" w:space="0" w:color="auto"/>
            </w:tcBorders>
          </w:tcPr>
          <w:p w:rsidR="00730497" w:rsidRPr="008D517F" w:rsidRDefault="00524548" w:rsidP="008D517F">
            <w:pPr>
              <w:pStyle w:val="af0"/>
              <w:shd w:val="clear" w:color="auto" w:fill="FFFFFF"/>
              <w:spacing w:before="0" w:line="338" w:lineRule="atLeast"/>
              <w:jc w:val="both"/>
              <w:rPr>
                <w:rFonts w:cs="Times New Roman"/>
                <w:color w:val="000000"/>
              </w:rPr>
            </w:pPr>
            <w:r>
              <w:rPr>
                <w:rFonts w:cs="Times New Roman"/>
                <w:color w:val="000000"/>
              </w:rPr>
              <w:t>«</w:t>
            </w:r>
            <w:r w:rsidR="00CD2CD6">
              <w:rPr>
                <w:rFonts w:cs="Times New Roman"/>
                <w:color w:val="000000"/>
              </w:rPr>
              <w:t>Волки и овцы»</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14</w:t>
            </w:r>
          </w:p>
        </w:tc>
        <w:tc>
          <w:tcPr>
            <w:tcW w:w="5556" w:type="dxa"/>
            <w:tcBorders>
              <w:top w:val="single" w:sz="4" w:space="0" w:color="auto"/>
              <w:left w:val="single" w:sz="4" w:space="0" w:color="auto"/>
              <w:bottom w:val="single" w:sz="4" w:space="0" w:color="auto"/>
              <w:right w:val="single" w:sz="4" w:space="0" w:color="auto"/>
            </w:tcBorders>
          </w:tcPr>
          <w:p w:rsidR="0028196A" w:rsidRPr="008D517F" w:rsidRDefault="0028196A" w:rsidP="008D517F">
            <w:pPr>
              <w:pStyle w:val="af0"/>
              <w:shd w:val="clear" w:color="auto" w:fill="FFFFFF"/>
              <w:spacing w:before="0" w:line="338" w:lineRule="atLeast"/>
              <w:jc w:val="both"/>
              <w:rPr>
                <w:rFonts w:cs="Times New Roman"/>
                <w:color w:val="000000"/>
              </w:rPr>
            </w:pPr>
            <w:r>
              <w:rPr>
                <w:rFonts w:cs="Times New Roman"/>
                <w:color w:val="000000"/>
              </w:rPr>
              <w:t xml:space="preserve">Игры народов Восточной Сибири».                                Игра «Охота на оленей»                            </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15</w:t>
            </w:r>
          </w:p>
        </w:tc>
        <w:tc>
          <w:tcPr>
            <w:tcW w:w="5556" w:type="dxa"/>
            <w:tcBorders>
              <w:top w:val="single" w:sz="4" w:space="0" w:color="auto"/>
              <w:left w:val="single" w:sz="4" w:space="0" w:color="auto"/>
              <w:bottom w:val="single" w:sz="4" w:space="0" w:color="auto"/>
              <w:right w:val="single" w:sz="4" w:space="0" w:color="auto"/>
            </w:tcBorders>
          </w:tcPr>
          <w:p w:rsidR="00730497" w:rsidRPr="008D517F" w:rsidRDefault="006221E3" w:rsidP="008D517F">
            <w:pPr>
              <w:pStyle w:val="af0"/>
              <w:shd w:val="clear" w:color="auto" w:fill="FFFFFF"/>
              <w:spacing w:before="0" w:line="338" w:lineRule="atLeast"/>
              <w:jc w:val="both"/>
              <w:rPr>
                <w:rFonts w:cs="Times New Roman"/>
                <w:color w:val="000000"/>
              </w:rPr>
            </w:pPr>
            <w:r>
              <w:rPr>
                <w:rFonts w:cs="Times New Roman"/>
                <w:color w:val="000000"/>
              </w:rPr>
              <w:t>Игры народов Восточной Сибири.                                          Игра «Рыбаки и рыбки»</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D43493"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D43493" w:rsidRDefault="00D43493" w:rsidP="005F79B5">
            <w:pPr>
              <w:pStyle w:val="af"/>
              <w:rPr>
                <w:rFonts w:ascii="Times New Roman" w:hAnsi="Times New Roman" w:cs="Times New Roman"/>
                <w:bCs/>
                <w:sz w:val="24"/>
                <w:szCs w:val="24"/>
              </w:rPr>
            </w:pPr>
            <w:r>
              <w:rPr>
                <w:rFonts w:ascii="Times New Roman" w:hAnsi="Times New Roman" w:cs="Times New Roman"/>
                <w:bCs/>
                <w:sz w:val="24"/>
                <w:szCs w:val="24"/>
              </w:rPr>
              <w:t>16</w:t>
            </w:r>
          </w:p>
        </w:tc>
        <w:tc>
          <w:tcPr>
            <w:tcW w:w="5556" w:type="dxa"/>
            <w:tcBorders>
              <w:top w:val="single" w:sz="4" w:space="0" w:color="auto"/>
              <w:left w:val="single" w:sz="4" w:space="0" w:color="auto"/>
              <w:bottom w:val="single" w:sz="4" w:space="0" w:color="auto"/>
              <w:right w:val="single" w:sz="4" w:space="0" w:color="auto"/>
            </w:tcBorders>
          </w:tcPr>
          <w:p w:rsidR="00D43493" w:rsidRPr="00D87E09" w:rsidRDefault="00D43493" w:rsidP="008D517F">
            <w:pPr>
              <w:pStyle w:val="af0"/>
              <w:shd w:val="clear" w:color="auto" w:fill="FFFFFF"/>
              <w:spacing w:before="0" w:line="338" w:lineRule="atLeast"/>
              <w:jc w:val="both"/>
              <w:rPr>
                <w:rStyle w:val="font21"/>
                <w:rFonts w:cs="Times New Roman"/>
                <w:bCs/>
                <w:color w:val="000000"/>
              </w:rPr>
            </w:pPr>
            <w:r>
              <w:rPr>
                <w:rFonts w:cs="Times New Roman"/>
              </w:rPr>
              <w:t xml:space="preserve">Викторина по </w:t>
            </w:r>
            <w:r w:rsidR="00801B25">
              <w:rPr>
                <w:rFonts w:cs="Times New Roman"/>
              </w:rPr>
              <w:t>теме «Народная фенология»</w:t>
            </w:r>
          </w:p>
        </w:tc>
        <w:tc>
          <w:tcPr>
            <w:tcW w:w="992" w:type="dxa"/>
            <w:tcBorders>
              <w:top w:val="single" w:sz="4" w:space="0" w:color="auto"/>
              <w:left w:val="single" w:sz="4" w:space="0" w:color="auto"/>
              <w:bottom w:val="single" w:sz="4" w:space="0" w:color="auto"/>
              <w:right w:val="single" w:sz="4" w:space="0" w:color="auto"/>
            </w:tcBorders>
          </w:tcPr>
          <w:p w:rsidR="00D43493" w:rsidRDefault="00D43493"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D43493" w:rsidRPr="003E63F6" w:rsidRDefault="00D43493"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D43493" w:rsidRDefault="00D43493" w:rsidP="005F79B5">
            <w:pPr>
              <w:pStyle w:val="af"/>
              <w:rPr>
                <w:rFonts w:ascii="Times New Roman" w:hAnsi="Times New Roman" w:cs="Times New Roman"/>
                <w:bCs/>
                <w:sz w:val="24"/>
                <w:szCs w:val="24"/>
              </w:rPr>
            </w:pPr>
          </w:p>
        </w:tc>
      </w:tr>
    </w:tbl>
    <w:p w:rsidR="00E931FE" w:rsidRDefault="00E931FE" w:rsidP="00730497">
      <w:pPr>
        <w:pStyle w:val="af"/>
        <w:rPr>
          <w:rFonts w:ascii="Times New Roman" w:hAnsi="Times New Roman" w:cs="Times New Roman"/>
          <w:b/>
          <w:bCs/>
          <w:i/>
          <w:sz w:val="24"/>
          <w:szCs w:val="24"/>
        </w:rPr>
      </w:pPr>
    </w:p>
    <w:p w:rsidR="00E931FE" w:rsidRPr="00235F85" w:rsidRDefault="00E931FE" w:rsidP="00801B25">
      <w:pPr>
        <w:pStyle w:val="af"/>
        <w:jc w:val="center"/>
        <w:rPr>
          <w:rFonts w:ascii="Times New Roman" w:hAnsi="Times New Roman" w:cs="Times New Roman"/>
          <w:b/>
          <w:bCs/>
          <w:i/>
          <w:sz w:val="28"/>
          <w:szCs w:val="28"/>
        </w:rPr>
      </w:pPr>
      <w:r w:rsidRPr="00235F85">
        <w:rPr>
          <w:rFonts w:ascii="Times New Roman" w:hAnsi="Times New Roman" w:cs="Times New Roman"/>
          <w:b/>
          <w:bCs/>
          <w:i/>
          <w:sz w:val="28"/>
          <w:szCs w:val="28"/>
        </w:rPr>
        <w:t>3  класс</w:t>
      </w:r>
    </w:p>
    <w:p w:rsidR="00E931FE" w:rsidRPr="003E63F6" w:rsidRDefault="00E931FE" w:rsidP="00730497">
      <w:pPr>
        <w:pStyle w:val="af"/>
        <w:rPr>
          <w:rFonts w:ascii="Times New Roman" w:hAnsi="Times New Roman" w:cs="Times New Roman"/>
          <w:b/>
          <w:i/>
          <w:sz w:val="24"/>
          <w:szCs w:val="24"/>
        </w:rPr>
      </w:pP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556"/>
        <w:gridCol w:w="992"/>
        <w:gridCol w:w="992"/>
        <w:gridCol w:w="1134"/>
      </w:tblGrid>
      <w:tr w:rsidR="00730497" w:rsidRPr="003E63F6" w:rsidTr="002807C7">
        <w:trPr>
          <w:cantSplit/>
        </w:trPr>
        <w:tc>
          <w:tcPr>
            <w:tcW w:w="720" w:type="dxa"/>
            <w:tcBorders>
              <w:top w:val="single" w:sz="4" w:space="0" w:color="auto"/>
              <w:left w:val="single" w:sz="4" w:space="0" w:color="auto"/>
              <w:bottom w:val="single" w:sz="4" w:space="0" w:color="auto"/>
              <w:right w:val="single" w:sz="4" w:space="0" w:color="auto"/>
            </w:tcBorders>
            <w:vAlign w:val="center"/>
          </w:tcPr>
          <w:p w:rsidR="00730497" w:rsidRPr="003E63F6" w:rsidRDefault="00730497" w:rsidP="005F79B5">
            <w:pPr>
              <w:pStyle w:val="af"/>
              <w:rPr>
                <w:rFonts w:ascii="Times New Roman" w:hAnsi="Times New Roman" w:cs="Times New Roman"/>
                <w:sz w:val="24"/>
                <w:szCs w:val="24"/>
              </w:rPr>
            </w:pPr>
            <w:r>
              <w:rPr>
                <w:rFonts w:ascii="Times New Roman" w:hAnsi="Times New Roman" w:cs="Times New Roman"/>
                <w:sz w:val="24"/>
                <w:szCs w:val="24"/>
              </w:rPr>
              <w:t>№</w:t>
            </w:r>
          </w:p>
        </w:tc>
        <w:tc>
          <w:tcPr>
            <w:tcW w:w="5556" w:type="dxa"/>
            <w:tcBorders>
              <w:top w:val="single" w:sz="4" w:space="0" w:color="auto"/>
              <w:left w:val="single" w:sz="4" w:space="0" w:color="auto"/>
              <w:bottom w:val="single" w:sz="4" w:space="0" w:color="auto"/>
              <w:right w:val="single" w:sz="4" w:space="0" w:color="auto"/>
            </w:tcBorders>
            <w:vAlign w:val="center"/>
          </w:tcPr>
          <w:p w:rsidR="00730497" w:rsidRPr="003E63F6" w:rsidRDefault="00730497" w:rsidP="005F79B5">
            <w:pPr>
              <w:pStyle w:val="af"/>
              <w:rPr>
                <w:rFonts w:ascii="Times New Roman" w:hAnsi="Times New Roman" w:cs="Times New Roman"/>
                <w:sz w:val="24"/>
                <w:szCs w:val="24"/>
              </w:rPr>
            </w:pPr>
            <w:r>
              <w:rPr>
                <w:rFonts w:ascii="Times New Roman" w:hAnsi="Times New Roman" w:cs="Times New Roman"/>
                <w:sz w:val="24"/>
                <w:szCs w:val="24"/>
              </w:rPr>
              <w:t xml:space="preserve">                             Тема</w:t>
            </w:r>
          </w:p>
        </w:tc>
        <w:tc>
          <w:tcPr>
            <w:tcW w:w="992" w:type="dxa"/>
            <w:tcBorders>
              <w:top w:val="single" w:sz="4" w:space="0" w:color="auto"/>
              <w:left w:val="single" w:sz="4" w:space="0" w:color="auto"/>
              <w:bottom w:val="single" w:sz="4" w:space="0" w:color="auto"/>
              <w:right w:val="single" w:sz="4" w:space="0" w:color="auto"/>
            </w:tcBorders>
            <w:vAlign w:val="center"/>
          </w:tcPr>
          <w:p w:rsidR="00730497" w:rsidRPr="003E63F6" w:rsidRDefault="00730497" w:rsidP="005F79B5">
            <w:pPr>
              <w:pStyle w:val="af"/>
              <w:rPr>
                <w:rFonts w:ascii="Times New Roman" w:hAnsi="Times New Roman" w:cs="Times New Roman"/>
                <w:sz w:val="24"/>
                <w:szCs w:val="24"/>
              </w:rPr>
            </w:pPr>
            <w:r>
              <w:rPr>
                <w:rFonts w:ascii="Times New Roman" w:hAnsi="Times New Roman" w:cs="Times New Roman"/>
                <w:sz w:val="24"/>
                <w:szCs w:val="24"/>
              </w:rPr>
              <w:t>Кол</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асов</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sz w:val="24"/>
                <w:szCs w:val="24"/>
              </w:rPr>
            </w:pPr>
            <w:r>
              <w:rPr>
                <w:rFonts w:ascii="Times New Roman" w:hAnsi="Times New Roman" w:cs="Times New Roman"/>
                <w:sz w:val="24"/>
                <w:szCs w:val="24"/>
              </w:rPr>
              <w:t xml:space="preserve">   Теория</w:t>
            </w: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sz w:val="24"/>
                <w:szCs w:val="24"/>
              </w:rPr>
            </w:pPr>
            <w:proofErr w:type="gramStart"/>
            <w:r>
              <w:rPr>
                <w:rFonts w:ascii="Times New Roman" w:hAnsi="Times New Roman" w:cs="Times New Roman"/>
                <w:sz w:val="24"/>
                <w:szCs w:val="24"/>
              </w:rPr>
              <w:t>П</w:t>
            </w:r>
            <w:r w:rsidRPr="003E63F6">
              <w:rPr>
                <w:rFonts w:ascii="Times New Roman" w:hAnsi="Times New Roman" w:cs="Times New Roman"/>
                <w:sz w:val="24"/>
                <w:szCs w:val="24"/>
              </w:rPr>
              <w:t>ракти-ческие</w:t>
            </w:r>
            <w:proofErr w:type="gramEnd"/>
          </w:p>
          <w:p w:rsidR="00730497" w:rsidRPr="003E63F6" w:rsidRDefault="00730497" w:rsidP="005F79B5">
            <w:pPr>
              <w:pStyle w:val="af"/>
              <w:rPr>
                <w:rFonts w:ascii="Times New Roman" w:hAnsi="Times New Roman" w:cs="Times New Roman"/>
                <w:sz w:val="24"/>
                <w:szCs w:val="24"/>
              </w:rPr>
            </w:pPr>
            <w:r w:rsidRPr="003E63F6">
              <w:rPr>
                <w:rFonts w:ascii="Times New Roman" w:hAnsi="Times New Roman" w:cs="Times New Roman"/>
                <w:sz w:val="24"/>
                <w:szCs w:val="24"/>
              </w:rPr>
              <w:t>занятия</w:t>
            </w:r>
          </w:p>
        </w:tc>
      </w:tr>
      <w:tr w:rsidR="00730497" w:rsidRPr="003E63F6" w:rsidTr="002807C7">
        <w:trPr>
          <w:trHeight w:val="401"/>
        </w:trPr>
        <w:tc>
          <w:tcPr>
            <w:tcW w:w="720" w:type="dxa"/>
            <w:tcBorders>
              <w:top w:val="single" w:sz="4" w:space="0" w:color="auto"/>
              <w:left w:val="single" w:sz="4" w:space="0" w:color="auto"/>
              <w:bottom w:val="single" w:sz="4" w:space="0" w:color="auto"/>
              <w:right w:val="single" w:sz="4" w:space="0" w:color="auto"/>
            </w:tcBorders>
          </w:tcPr>
          <w:p w:rsidR="00730497" w:rsidRPr="00805E13" w:rsidRDefault="00730497" w:rsidP="005F79B5">
            <w:pPr>
              <w:pStyle w:val="af"/>
              <w:rPr>
                <w:rFonts w:ascii="Times New Roman" w:hAnsi="Times New Roman" w:cs="Times New Roman"/>
                <w:sz w:val="24"/>
                <w:szCs w:val="24"/>
              </w:rPr>
            </w:pPr>
            <w:r>
              <w:rPr>
                <w:rFonts w:ascii="Times New Roman" w:hAnsi="Times New Roman" w:cs="Times New Roman"/>
                <w:bCs/>
                <w:sz w:val="24"/>
                <w:szCs w:val="24"/>
              </w:rPr>
              <w:t>1</w:t>
            </w:r>
          </w:p>
        </w:tc>
        <w:tc>
          <w:tcPr>
            <w:tcW w:w="5556" w:type="dxa"/>
            <w:tcBorders>
              <w:top w:val="single" w:sz="4" w:space="0" w:color="auto"/>
              <w:left w:val="single" w:sz="4" w:space="0" w:color="auto"/>
              <w:bottom w:val="single" w:sz="4" w:space="0" w:color="auto"/>
              <w:right w:val="single" w:sz="4" w:space="0" w:color="auto"/>
            </w:tcBorders>
          </w:tcPr>
          <w:p w:rsidR="00730497" w:rsidRPr="003E63F6" w:rsidRDefault="00D43493" w:rsidP="002B7A4B">
            <w:pPr>
              <w:pStyle w:val="af"/>
              <w:jc w:val="both"/>
              <w:rPr>
                <w:rFonts w:ascii="Times New Roman" w:hAnsi="Times New Roman" w:cs="Times New Roman"/>
                <w:b/>
                <w:bCs/>
                <w:i/>
                <w:sz w:val="24"/>
                <w:szCs w:val="24"/>
              </w:rPr>
            </w:pPr>
            <w:r>
              <w:rPr>
                <w:rFonts w:ascii="Times New Roman" w:hAnsi="Times New Roman" w:cs="Times New Roman"/>
                <w:sz w:val="24"/>
                <w:szCs w:val="24"/>
              </w:rPr>
              <w:t xml:space="preserve"> Техника безопасности, профилактика травматизма</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sidRPr="003E63F6">
              <w:rPr>
                <w:rFonts w:ascii="Times New Roman" w:hAnsi="Times New Roman" w:cs="Times New Roman"/>
                <w:bCs/>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r>
      <w:tr w:rsidR="00730497" w:rsidRPr="003E63F6" w:rsidTr="002807C7">
        <w:trPr>
          <w:trHeight w:val="427"/>
        </w:trPr>
        <w:tc>
          <w:tcPr>
            <w:tcW w:w="720"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5556" w:type="dxa"/>
            <w:tcBorders>
              <w:top w:val="single" w:sz="4" w:space="0" w:color="auto"/>
              <w:left w:val="single" w:sz="4" w:space="0" w:color="auto"/>
              <w:bottom w:val="single" w:sz="4" w:space="0" w:color="auto"/>
              <w:right w:val="single" w:sz="4" w:space="0" w:color="auto"/>
            </w:tcBorders>
          </w:tcPr>
          <w:p w:rsidR="00730497" w:rsidRPr="003E63F6" w:rsidRDefault="003F334F" w:rsidP="002B7A4B">
            <w:pPr>
              <w:pStyle w:val="af"/>
              <w:jc w:val="both"/>
              <w:rPr>
                <w:rFonts w:ascii="Times New Roman" w:hAnsi="Times New Roman" w:cs="Times New Roman"/>
                <w:iCs/>
                <w:sz w:val="24"/>
                <w:szCs w:val="24"/>
              </w:rPr>
            </w:pPr>
            <w:r>
              <w:rPr>
                <w:rFonts w:ascii="Times New Roman" w:hAnsi="Times New Roman" w:cs="Times New Roman"/>
                <w:iCs/>
                <w:sz w:val="24"/>
                <w:szCs w:val="24"/>
              </w:rPr>
              <w:t>«Курочки»</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sidRPr="003E63F6">
              <w:rPr>
                <w:rFonts w:ascii="Times New Roman" w:hAnsi="Times New Roman" w:cs="Times New Roman"/>
                <w:bCs/>
                <w:sz w:val="24"/>
                <w:szCs w:val="24"/>
              </w:rPr>
              <w:t>1</w:t>
            </w:r>
          </w:p>
        </w:tc>
      </w:tr>
      <w:tr w:rsidR="00730497" w:rsidRPr="003E63F6" w:rsidTr="002807C7">
        <w:trPr>
          <w:trHeight w:val="493"/>
        </w:trPr>
        <w:tc>
          <w:tcPr>
            <w:tcW w:w="720"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3</w:t>
            </w:r>
          </w:p>
        </w:tc>
        <w:tc>
          <w:tcPr>
            <w:tcW w:w="5556" w:type="dxa"/>
            <w:tcBorders>
              <w:top w:val="single" w:sz="4" w:space="0" w:color="auto"/>
              <w:left w:val="single" w:sz="4" w:space="0" w:color="auto"/>
              <w:bottom w:val="single" w:sz="4" w:space="0" w:color="auto"/>
              <w:right w:val="single" w:sz="4" w:space="0" w:color="auto"/>
            </w:tcBorders>
          </w:tcPr>
          <w:p w:rsidR="00730497" w:rsidRPr="003E63F6" w:rsidRDefault="003F334F" w:rsidP="002B7A4B">
            <w:pPr>
              <w:pStyle w:val="af"/>
              <w:jc w:val="both"/>
              <w:rPr>
                <w:rFonts w:ascii="Times New Roman" w:hAnsi="Times New Roman" w:cs="Times New Roman"/>
                <w:bCs/>
                <w:iCs/>
                <w:sz w:val="24"/>
                <w:szCs w:val="24"/>
              </w:rPr>
            </w:pPr>
            <w:r>
              <w:rPr>
                <w:rFonts w:ascii="Times New Roman" w:hAnsi="Times New Roman" w:cs="Times New Roman"/>
                <w:bCs/>
                <w:iCs/>
                <w:sz w:val="24"/>
                <w:szCs w:val="24"/>
              </w:rPr>
              <w:t>«</w:t>
            </w:r>
            <w:proofErr w:type="spellStart"/>
            <w:r>
              <w:rPr>
                <w:rFonts w:ascii="Times New Roman" w:hAnsi="Times New Roman" w:cs="Times New Roman"/>
                <w:bCs/>
                <w:iCs/>
                <w:sz w:val="24"/>
                <w:szCs w:val="24"/>
              </w:rPr>
              <w:t>Ловишки</w:t>
            </w:r>
            <w:proofErr w:type="spellEnd"/>
            <w:r>
              <w:rPr>
                <w:rFonts w:ascii="Times New Roman" w:hAnsi="Times New Roman" w:cs="Times New Roman"/>
                <w:bCs/>
                <w:iCs/>
                <w:sz w:val="24"/>
                <w:szCs w:val="24"/>
              </w:rPr>
              <w:t xml:space="preserve"> в кругу»</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sidRPr="003E63F6">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B17AFA"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4</w:t>
            </w:r>
          </w:p>
        </w:tc>
        <w:tc>
          <w:tcPr>
            <w:tcW w:w="5556" w:type="dxa"/>
            <w:tcBorders>
              <w:top w:val="single" w:sz="4" w:space="0" w:color="auto"/>
              <w:left w:val="single" w:sz="4" w:space="0" w:color="auto"/>
              <w:bottom w:val="single" w:sz="4" w:space="0" w:color="auto"/>
              <w:right w:val="single" w:sz="4" w:space="0" w:color="auto"/>
            </w:tcBorders>
          </w:tcPr>
          <w:p w:rsidR="002E4454" w:rsidRPr="002B7A4B" w:rsidRDefault="002E4454" w:rsidP="002E4454">
            <w:pPr>
              <w:pStyle w:val="c5c4"/>
              <w:spacing w:before="0" w:beforeAutospacing="0" w:after="0" w:afterAutospacing="0"/>
            </w:pPr>
            <w:r>
              <w:rPr>
                <w:rStyle w:val="c0c3c7"/>
                <w:bCs/>
              </w:rPr>
              <w:t>«</w:t>
            </w:r>
            <w:r w:rsidRPr="002B7A4B">
              <w:rPr>
                <w:rStyle w:val="c0c3c7"/>
                <w:bCs/>
              </w:rPr>
              <w:t>Лягушки и цапля</w:t>
            </w:r>
            <w:r>
              <w:rPr>
                <w:rStyle w:val="c0c3c7"/>
                <w:bCs/>
              </w:rPr>
              <w:t>»</w:t>
            </w:r>
          </w:p>
          <w:p w:rsidR="00730497" w:rsidRPr="003E63F6" w:rsidRDefault="00730497" w:rsidP="002B7A4B">
            <w:pPr>
              <w:pStyle w:val="af"/>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5</w:t>
            </w:r>
          </w:p>
        </w:tc>
        <w:tc>
          <w:tcPr>
            <w:tcW w:w="5556" w:type="dxa"/>
            <w:tcBorders>
              <w:top w:val="single" w:sz="4" w:space="0" w:color="auto"/>
              <w:left w:val="single" w:sz="4" w:space="0" w:color="auto"/>
              <w:bottom w:val="single" w:sz="4" w:space="0" w:color="auto"/>
              <w:right w:val="single" w:sz="4" w:space="0" w:color="auto"/>
            </w:tcBorders>
          </w:tcPr>
          <w:p w:rsidR="00730497" w:rsidRPr="003E63F6" w:rsidRDefault="00B71135" w:rsidP="002B7A4B">
            <w:pPr>
              <w:pStyle w:val="af"/>
              <w:jc w:val="both"/>
              <w:rPr>
                <w:rFonts w:ascii="Times New Roman" w:hAnsi="Times New Roman" w:cs="Times New Roman"/>
                <w:sz w:val="24"/>
                <w:szCs w:val="24"/>
                <w:lang w:eastAsia="en-US"/>
              </w:rPr>
            </w:pPr>
            <w:r>
              <w:rPr>
                <w:rFonts w:ascii="Times New Roman" w:hAnsi="Times New Roman" w:cs="Times New Roman"/>
                <w:sz w:val="24"/>
                <w:szCs w:val="24"/>
                <w:lang w:eastAsia="en-US"/>
              </w:rPr>
              <w:t>«Охотники и зайцы</w:t>
            </w:r>
            <w:r w:rsidR="002807C7">
              <w:rPr>
                <w:rFonts w:ascii="Times New Roman" w:hAnsi="Times New Roman" w:cs="Times New Roman"/>
                <w:sz w:val="24"/>
                <w:szCs w:val="24"/>
                <w:lang w:eastAsia="en-US"/>
              </w:rPr>
              <w:t>»</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6</w:t>
            </w:r>
          </w:p>
        </w:tc>
        <w:tc>
          <w:tcPr>
            <w:tcW w:w="5556" w:type="dxa"/>
            <w:tcBorders>
              <w:top w:val="single" w:sz="4" w:space="0" w:color="auto"/>
              <w:left w:val="single" w:sz="4" w:space="0" w:color="auto"/>
              <w:bottom w:val="single" w:sz="4" w:space="0" w:color="auto"/>
              <w:right w:val="single" w:sz="4" w:space="0" w:color="auto"/>
            </w:tcBorders>
          </w:tcPr>
          <w:p w:rsidR="00730497" w:rsidRPr="002B7A4B" w:rsidRDefault="00730497" w:rsidP="005F79B5">
            <w:pPr>
              <w:pStyle w:val="af"/>
              <w:rPr>
                <w:rFonts w:ascii="Times New Roman" w:hAnsi="Times New Roman" w:cs="Times New Roman"/>
                <w:sz w:val="24"/>
                <w:szCs w:val="24"/>
              </w:rPr>
            </w:pPr>
            <w:r>
              <w:rPr>
                <w:rStyle w:val="c0c16c7"/>
                <w:rFonts w:ascii="Times New Roman" w:hAnsi="Times New Roman" w:cs="Times New Roman"/>
                <w:bCs/>
                <w:sz w:val="24"/>
                <w:szCs w:val="24"/>
              </w:rPr>
              <w:t>“Щука</w:t>
            </w:r>
            <w:r w:rsidRPr="002B7A4B">
              <w:rPr>
                <w:rStyle w:val="c0c16c7"/>
                <w:rFonts w:ascii="Times New Roman" w:hAnsi="Times New Roman" w:cs="Times New Roman"/>
                <w:bCs/>
                <w:sz w:val="24"/>
                <w:szCs w:val="24"/>
              </w:rPr>
              <w:t>”</w:t>
            </w:r>
            <w:r w:rsidRPr="002B7A4B">
              <w:rPr>
                <w:rStyle w:val="c0c16"/>
                <w:rFonts w:ascii="Times New Roman" w:hAnsi="Times New Roman" w:cs="Times New Roman"/>
                <w:sz w:val="24"/>
                <w:szCs w:val="24"/>
              </w:rPr>
              <w:t> </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7</w:t>
            </w:r>
          </w:p>
        </w:tc>
        <w:tc>
          <w:tcPr>
            <w:tcW w:w="5556" w:type="dxa"/>
            <w:tcBorders>
              <w:top w:val="single" w:sz="4" w:space="0" w:color="auto"/>
              <w:left w:val="single" w:sz="4" w:space="0" w:color="auto"/>
              <w:bottom w:val="single" w:sz="4" w:space="0" w:color="auto"/>
              <w:right w:val="single" w:sz="4" w:space="0" w:color="auto"/>
            </w:tcBorders>
          </w:tcPr>
          <w:p w:rsidR="00730497" w:rsidRPr="002B7A4B" w:rsidRDefault="00730497" w:rsidP="002B7A4B">
            <w:pPr>
              <w:pStyle w:val="c5c4"/>
              <w:spacing w:before="0" w:beforeAutospacing="0" w:after="0" w:afterAutospacing="0"/>
            </w:pPr>
            <w:r>
              <w:rPr>
                <w:rStyle w:val="c0c16c7"/>
                <w:bCs/>
              </w:rPr>
              <w:t>“Водяной</w:t>
            </w:r>
            <w:r w:rsidRPr="002B7A4B">
              <w:rPr>
                <w:rStyle w:val="c0c16c7"/>
                <w:bCs/>
              </w:rPr>
              <w:t>”</w:t>
            </w:r>
          </w:p>
          <w:p w:rsidR="00730497" w:rsidRPr="002B7A4B" w:rsidRDefault="00730497" w:rsidP="002B7A4B">
            <w:pPr>
              <w:pStyle w:val="af"/>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8</w:t>
            </w:r>
          </w:p>
        </w:tc>
        <w:tc>
          <w:tcPr>
            <w:tcW w:w="5556" w:type="dxa"/>
            <w:tcBorders>
              <w:top w:val="single" w:sz="4" w:space="0" w:color="auto"/>
              <w:left w:val="single" w:sz="4" w:space="0" w:color="auto"/>
              <w:bottom w:val="single" w:sz="4" w:space="0" w:color="auto"/>
              <w:right w:val="single" w:sz="4" w:space="0" w:color="auto"/>
            </w:tcBorders>
          </w:tcPr>
          <w:p w:rsidR="00730497" w:rsidRPr="002B7A4B" w:rsidRDefault="000E5FDA" w:rsidP="002B7A4B">
            <w:pPr>
              <w:pStyle w:val="c5c4"/>
              <w:spacing w:before="0" w:beforeAutospacing="0" w:after="0" w:afterAutospacing="0"/>
            </w:pPr>
            <w:r>
              <w:rPr>
                <w:rStyle w:val="c0c16c7"/>
                <w:bCs/>
              </w:rPr>
              <w:t>“Корзинки</w:t>
            </w:r>
            <w:r w:rsidR="002807C7">
              <w:rPr>
                <w:rStyle w:val="c0c16c7"/>
                <w:bCs/>
              </w:rPr>
              <w:t>»</w:t>
            </w:r>
          </w:p>
          <w:p w:rsidR="00730497" w:rsidRPr="002B7A4B" w:rsidRDefault="00730497" w:rsidP="002B7A4B">
            <w:pPr>
              <w:pStyle w:val="af"/>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9</w:t>
            </w:r>
          </w:p>
        </w:tc>
        <w:tc>
          <w:tcPr>
            <w:tcW w:w="5556" w:type="dxa"/>
            <w:tcBorders>
              <w:top w:val="single" w:sz="4" w:space="0" w:color="auto"/>
              <w:left w:val="single" w:sz="4" w:space="0" w:color="auto"/>
              <w:bottom w:val="single" w:sz="4" w:space="0" w:color="auto"/>
              <w:right w:val="single" w:sz="4" w:space="0" w:color="auto"/>
            </w:tcBorders>
          </w:tcPr>
          <w:p w:rsidR="00730497" w:rsidRPr="002B7A4B" w:rsidRDefault="002807C7" w:rsidP="002B7A4B">
            <w:pPr>
              <w:pStyle w:val="c5c4"/>
              <w:spacing w:before="0" w:beforeAutospacing="0" w:after="0" w:afterAutospacing="0"/>
            </w:pPr>
            <w:r>
              <w:rPr>
                <w:rStyle w:val="c0c3c7"/>
                <w:bCs/>
              </w:rPr>
              <w:t>“</w:t>
            </w:r>
            <w:proofErr w:type="gramStart"/>
            <w:r>
              <w:rPr>
                <w:rStyle w:val="c0c3c7"/>
                <w:bCs/>
              </w:rPr>
              <w:t>H</w:t>
            </w:r>
            <w:proofErr w:type="gramEnd"/>
            <w:r>
              <w:rPr>
                <w:rStyle w:val="c0c3c7"/>
                <w:bCs/>
              </w:rPr>
              <w:t>а зла</w:t>
            </w:r>
            <w:r w:rsidR="00730497" w:rsidRPr="002B7A4B">
              <w:rPr>
                <w:rStyle w:val="c0c3c7"/>
                <w:bCs/>
              </w:rPr>
              <w:t>том крыльце сидели…”</w:t>
            </w:r>
          </w:p>
          <w:p w:rsidR="00730497" w:rsidRPr="002B7A4B" w:rsidRDefault="00730497" w:rsidP="002B7A4B">
            <w:pPr>
              <w:pStyle w:val="af"/>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10</w:t>
            </w:r>
          </w:p>
        </w:tc>
        <w:tc>
          <w:tcPr>
            <w:tcW w:w="5556" w:type="dxa"/>
            <w:tcBorders>
              <w:top w:val="single" w:sz="4" w:space="0" w:color="auto"/>
              <w:left w:val="single" w:sz="4" w:space="0" w:color="auto"/>
              <w:bottom w:val="single" w:sz="4" w:space="0" w:color="auto"/>
              <w:right w:val="single" w:sz="4" w:space="0" w:color="auto"/>
            </w:tcBorders>
          </w:tcPr>
          <w:p w:rsidR="00730497" w:rsidRPr="002B7A4B" w:rsidRDefault="008B627C" w:rsidP="002B7A4B">
            <w:pPr>
              <w:pStyle w:val="c5c4"/>
              <w:spacing w:before="0" w:beforeAutospacing="0" w:after="0" w:afterAutospacing="0"/>
            </w:pPr>
            <w:r>
              <w:rPr>
                <w:rStyle w:val="c0c3c7"/>
                <w:bCs/>
              </w:rPr>
              <w:t>“Медведи с цепью»</w:t>
            </w:r>
          </w:p>
          <w:p w:rsidR="00730497" w:rsidRPr="002B7A4B" w:rsidRDefault="00730497" w:rsidP="002B7A4B">
            <w:pPr>
              <w:pStyle w:val="af"/>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11</w:t>
            </w:r>
          </w:p>
        </w:tc>
        <w:tc>
          <w:tcPr>
            <w:tcW w:w="5556" w:type="dxa"/>
            <w:tcBorders>
              <w:top w:val="single" w:sz="4" w:space="0" w:color="auto"/>
              <w:left w:val="single" w:sz="4" w:space="0" w:color="auto"/>
              <w:bottom w:val="single" w:sz="4" w:space="0" w:color="auto"/>
              <w:right w:val="single" w:sz="4" w:space="0" w:color="auto"/>
            </w:tcBorders>
          </w:tcPr>
          <w:p w:rsidR="00730497" w:rsidRPr="002B7A4B" w:rsidRDefault="008B627C" w:rsidP="002B7A4B">
            <w:pPr>
              <w:pStyle w:val="c5c4"/>
              <w:spacing w:before="0" w:beforeAutospacing="0" w:after="0" w:afterAutospacing="0"/>
            </w:pPr>
            <w:r>
              <w:rPr>
                <w:rStyle w:val="c0c3c7"/>
                <w:bCs/>
              </w:rPr>
              <w:t>“Уголки</w:t>
            </w:r>
            <w:r w:rsidR="00730497" w:rsidRPr="002B7A4B">
              <w:rPr>
                <w:rStyle w:val="c0c3c7"/>
                <w:bCs/>
              </w:rPr>
              <w:t>”</w:t>
            </w:r>
            <w:r>
              <w:rPr>
                <w:rStyle w:val="c0c3c7"/>
                <w:bCs/>
              </w:rPr>
              <w:t xml:space="preserve"> или «Кумушка»</w:t>
            </w:r>
          </w:p>
          <w:p w:rsidR="00730497" w:rsidRPr="002B7A4B" w:rsidRDefault="00730497" w:rsidP="002B7A4B">
            <w:pPr>
              <w:pStyle w:val="af"/>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12</w:t>
            </w:r>
          </w:p>
        </w:tc>
        <w:tc>
          <w:tcPr>
            <w:tcW w:w="5556" w:type="dxa"/>
            <w:tcBorders>
              <w:top w:val="single" w:sz="4" w:space="0" w:color="auto"/>
              <w:left w:val="single" w:sz="4" w:space="0" w:color="auto"/>
              <w:bottom w:val="single" w:sz="4" w:space="0" w:color="auto"/>
              <w:right w:val="single" w:sz="4" w:space="0" w:color="auto"/>
            </w:tcBorders>
          </w:tcPr>
          <w:p w:rsidR="00730497" w:rsidRPr="002B7A4B" w:rsidRDefault="008B627C" w:rsidP="002B7A4B">
            <w:pPr>
              <w:pStyle w:val="c5c4"/>
              <w:spacing w:before="0" w:beforeAutospacing="0" w:after="0" w:afterAutospacing="0"/>
            </w:pPr>
            <w:r>
              <w:rPr>
                <w:rStyle w:val="c0c3c7"/>
                <w:bCs/>
              </w:rPr>
              <w:t>“</w:t>
            </w:r>
            <w:r w:rsidR="00230B93">
              <w:rPr>
                <w:rStyle w:val="c0c3c7"/>
                <w:bCs/>
              </w:rPr>
              <w:t>Щука и караси</w:t>
            </w:r>
            <w:r>
              <w:rPr>
                <w:rStyle w:val="c0c3c7"/>
                <w:bCs/>
              </w:rPr>
              <w:t xml:space="preserve"> </w:t>
            </w:r>
            <w:r w:rsidR="00730497" w:rsidRPr="002B7A4B">
              <w:rPr>
                <w:rStyle w:val="c0c3c7"/>
                <w:bCs/>
              </w:rPr>
              <w:t>”</w:t>
            </w:r>
          </w:p>
          <w:p w:rsidR="00730497" w:rsidRPr="002B7A4B" w:rsidRDefault="00730497" w:rsidP="002B7A4B">
            <w:pPr>
              <w:pStyle w:val="af"/>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13</w:t>
            </w:r>
          </w:p>
        </w:tc>
        <w:tc>
          <w:tcPr>
            <w:tcW w:w="5556" w:type="dxa"/>
            <w:tcBorders>
              <w:top w:val="single" w:sz="4" w:space="0" w:color="auto"/>
              <w:left w:val="single" w:sz="4" w:space="0" w:color="auto"/>
              <w:bottom w:val="single" w:sz="4" w:space="0" w:color="auto"/>
              <w:right w:val="single" w:sz="4" w:space="0" w:color="auto"/>
            </w:tcBorders>
          </w:tcPr>
          <w:p w:rsidR="00730497" w:rsidRPr="002B7A4B" w:rsidRDefault="00BB3529" w:rsidP="002B7A4B">
            <w:pPr>
              <w:pStyle w:val="c5c4"/>
              <w:spacing w:before="0" w:beforeAutospacing="0" w:after="0" w:afterAutospacing="0"/>
            </w:pPr>
            <w:r>
              <w:t>«</w:t>
            </w:r>
            <w:r w:rsidR="00801B25">
              <w:t>Мячик кверху»</w:t>
            </w:r>
          </w:p>
          <w:p w:rsidR="00730497" w:rsidRPr="002B7A4B" w:rsidRDefault="00730497" w:rsidP="002B7A4B">
            <w:pPr>
              <w:pStyle w:val="af"/>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14</w:t>
            </w:r>
          </w:p>
        </w:tc>
        <w:tc>
          <w:tcPr>
            <w:tcW w:w="5556" w:type="dxa"/>
            <w:tcBorders>
              <w:top w:val="single" w:sz="4" w:space="0" w:color="auto"/>
              <w:left w:val="single" w:sz="4" w:space="0" w:color="auto"/>
              <w:bottom w:val="single" w:sz="4" w:space="0" w:color="auto"/>
              <w:right w:val="single" w:sz="4" w:space="0" w:color="auto"/>
            </w:tcBorders>
          </w:tcPr>
          <w:p w:rsidR="00730497" w:rsidRPr="002B7A4B" w:rsidRDefault="00C168B5" w:rsidP="002B7A4B">
            <w:pPr>
              <w:pStyle w:val="c5c4"/>
              <w:spacing w:before="0" w:beforeAutospacing="0" w:after="0" w:afterAutospacing="0"/>
            </w:pPr>
            <w:r>
              <w:t>Игры народов Восточной Сибири»</w:t>
            </w:r>
            <w:r w:rsidR="006221E3">
              <w:t>.                              Игра «Здравствуй, догони!»</w:t>
            </w:r>
          </w:p>
          <w:p w:rsidR="00730497" w:rsidRPr="002B7A4B" w:rsidRDefault="00730497" w:rsidP="002B7A4B">
            <w:pPr>
              <w:pStyle w:val="af"/>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15</w:t>
            </w:r>
          </w:p>
        </w:tc>
        <w:tc>
          <w:tcPr>
            <w:tcW w:w="5556" w:type="dxa"/>
            <w:tcBorders>
              <w:top w:val="single" w:sz="4" w:space="0" w:color="auto"/>
              <w:left w:val="single" w:sz="4" w:space="0" w:color="auto"/>
              <w:bottom w:val="single" w:sz="4" w:space="0" w:color="auto"/>
              <w:right w:val="single" w:sz="4" w:space="0" w:color="auto"/>
            </w:tcBorders>
          </w:tcPr>
          <w:p w:rsidR="00730497" w:rsidRPr="002B7A4B" w:rsidRDefault="00C168B5" w:rsidP="002B7A4B">
            <w:pPr>
              <w:pStyle w:val="c5c4"/>
              <w:spacing w:before="0" w:beforeAutospacing="0" w:after="0" w:afterAutospacing="0"/>
            </w:pPr>
            <w:r>
              <w:t>Игры народов Восточной Сибири»</w:t>
            </w:r>
            <w:r w:rsidR="007B7C33">
              <w:t>.                               Игра «Льдинки, ветер и мороз»</w:t>
            </w:r>
          </w:p>
          <w:p w:rsidR="00730497" w:rsidRPr="002B7A4B" w:rsidRDefault="00730497" w:rsidP="002B7A4B">
            <w:pPr>
              <w:pStyle w:val="af"/>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D43493"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D43493" w:rsidRDefault="00D43493" w:rsidP="005F79B5">
            <w:pPr>
              <w:pStyle w:val="af"/>
              <w:rPr>
                <w:rFonts w:ascii="Times New Roman" w:hAnsi="Times New Roman" w:cs="Times New Roman"/>
                <w:bCs/>
                <w:sz w:val="24"/>
                <w:szCs w:val="24"/>
              </w:rPr>
            </w:pPr>
            <w:r>
              <w:rPr>
                <w:rFonts w:ascii="Times New Roman" w:hAnsi="Times New Roman" w:cs="Times New Roman"/>
                <w:bCs/>
                <w:sz w:val="24"/>
                <w:szCs w:val="24"/>
              </w:rPr>
              <w:t>16</w:t>
            </w:r>
          </w:p>
        </w:tc>
        <w:tc>
          <w:tcPr>
            <w:tcW w:w="5556" w:type="dxa"/>
            <w:tcBorders>
              <w:top w:val="single" w:sz="4" w:space="0" w:color="auto"/>
              <w:left w:val="single" w:sz="4" w:space="0" w:color="auto"/>
              <w:bottom w:val="single" w:sz="4" w:space="0" w:color="auto"/>
              <w:right w:val="single" w:sz="4" w:space="0" w:color="auto"/>
            </w:tcBorders>
          </w:tcPr>
          <w:p w:rsidR="00D43493" w:rsidRDefault="002807C7" w:rsidP="002B7A4B">
            <w:pPr>
              <w:pStyle w:val="c5c4"/>
              <w:spacing w:before="0" w:beforeAutospacing="0" w:after="0" w:afterAutospacing="0"/>
              <w:rPr>
                <w:rStyle w:val="c0c3c7"/>
                <w:bCs/>
              </w:rPr>
            </w:pPr>
            <w:r>
              <w:t xml:space="preserve">Викторина по </w:t>
            </w:r>
            <w:r w:rsidR="00801B25">
              <w:t>теме «Народная фенология»</w:t>
            </w:r>
          </w:p>
        </w:tc>
        <w:tc>
          <w:tcPr>
            <w:tcW w:w="992" w:type="dxa"/>
            <w:tcBorders>
              <w:top w:val="single" w:sz="4" w:space="0" w:color="auto"/>
              <w:left w:val="single" w:sz="4" w:space="0" w:color="auto"/>
              <w:bottom w:val="single" w:sz="4" w:space="0" w:color="auto"/>
              <w:right w:val="single" w:sz="4" w:space="0" w:color="auto"/>
            </w:tcBorders>
          </w:tcPr>
          <w:p w:rsidR="00D43493" w:rsidRDefault="00D43493"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D43493" w:rsidRPr="003E63F6" w:rsidRDefault="00D43493"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D43493" w:rsidRDefault="00D43493" w:rsidP="005F79B5">
            <w:pPr>
              <w:pStyle w:val="af"/>
              <w:rPr>
                <w:rFonts w:ascii="Times New Roman" w:hAnsi="Times New Roman" w:cs="Times New Roman"/>
                <w:bCs/>
                <w:sz w:val="24"/>
                <w:szCs w:val="24"/>
              </w:rPr>
            </w:pPr>
          </w:p>
        </w:tc>
      </w:tr>
    </w:tbl>
    <w:p w:rsidR="00E931FE" w:rsidRDefault="00E931FE" w:rsidP="00E931FE">
      <w:pPr>
        <w:pStyle w:val="af"/>
        <w:jc w:val="center"/>
        <w:rPr>
          <w:rFonts w:ascii="Times New Roman" w:hAnsi="Times New Roman" w:cs="Times New Roman"/>
          <w:b/>
          <w:sz w:val="24"/>
          <w:szCs w:val="24"/>
        </w:rPr>
      </w:pPr>
    </w:p>
    <w:p w:rsidR="00E931FE" w:rsidRPr="00730497" w:rsidRDefault="00E931FE" w:rsidP="00730497">
      <w:pPr>
        <w:pStyle w:val="af"/>
        <w:jc w:val="center"/>
        <w:rPr>
          <w:rFonts w:ascii="Times New Roman" w:hAnsi="Times New Roman" w:cs="Times New Roman"/>
          <w:b/>
          <w:sz w:val="24"/>
          <w:szCs w:val="24"/>
        </w:rPr>
      </w:pPr>
      <w:r w:rsidRPr="00555CF6">
        <w:rPr>
          <w:rFonts w:ascii="Times New Roman" w:hAnsi="Times New Roman" w:cs="Times New Roman"/>
          <w:b/>
          <w:bCs/>
          <w:i/>
          <w:sz w:val="24"/>
          <w:szCs w:val="24"/>
        </w:rPr>
        <w:t>4  класс</w:t>
      </w:r>
    </w:p>
    <w:p w:rsidR="00E931FE" w:rsidRPr="003E63F6" w:rsidRDefault="00E931FE" w:rsidP="00730497">
      <w:pPr>
        <w:pStyle w:val="af"/>
        <w:rPr>
          <w:rFonts w:ascii="Times New Roman" w:hAnsi="Times New Roman" w:cs="Times New Roman"/>
          <w:b/>
          <w:i/>
          <w:sz w:val="24"/>
          <w:szCs w:val="24"/>
        </w:rPr>
      </w:pP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556"/>
        <w:gridCol w:w="992"/>
        <w:gridCol w:w="992"/>
        <w:gridCol w:w="1134"/>
      </w:tblGrid>
      <w:tr w:rsidR="00730497" w:rsidRPr="003E63F6" w:rsidTr="002807C7">
        <w:trPr>
          <w:cantSplit/>
        </w:trPr>
        <w:tc>
          <w:tcPr>
            <w:tcW w:w="720" w:type="dxa"/>
            <w:tcBorders>
              <w:top w:val="single" w:sz="4" w:space="0" w:color="auto"/>
              <w:left w:val="single" w:sz="4" w:space="0" w:color="auto"/>
              <w:bottom w:val="single" w:sz="4" w:space="0" w:color="auto"/>
              <w:right w:val="single" w:sz="4" w:space="0" w:color="auto"/>
            </w:tcBorders>
            <w:vAlign w:val="center"/>
          </w:tcPr>
          <w:p w:rsidR="00730497" w:rsidRPr="003E63F6" w:rsidRDefault="00730497" w:rsidP="005F79B5">
            <w:pPr>
              <w:pStyle w:val="af"/>
              <w:rPr>
                <w:rFonts w:ascii="Times New Roman" w:hAnsi="Times New Roman" w:cs="Times New Roman"/>
                <w:sz w:val="24"/>
                <w:szCs w:val="24"/>
              </w:rPr>
            </w:pPr>
            <w:r>
              <w:rPr>
                <w:rFonts w:ascii="Times New Roman" w:hAnsi="Times New Roman" w:cs="Times New Roman"/>
                <w:sz w:val="24"/>
                <w:szCs w:val="24"/>
              </w:rPr>
              <w:t>№</w:t>
            </w:r>
          </w:p>
        </w:tc>
        <w:tc>
          <w:tcPr>
            <w:tcW w:w="5556" w:type="dxa"/>
            <w:tcBorders>
              <w:top w:val="single" w:sz="4" w:space="0" w:color="auto"/>
              <w:left w:val="single" w:sz="4" w:space="0" w:color="auto"/>
              <w:bottom w:val="single" w:sz="4" w:space="0" w:color="auto"/>
              <w:right w:val="single" w:sz="4" w:space="0" w:color="auto"/>
            </w:tcBorders>
            <w:vAlign w:val="center"/>
          </w:tcPr>
          <w:p w:rsidR="00730497" w:rsidRPr="003E63F6" w:rsidRDefault="00730497" w:rsidP="005F79B5">
            <w:pPr>
              <w:pStyle w:val="af"/>
              <w:rPr>
                <w:rFonts w:ascii="Times New Roman" w:hAnsi="Times New Roman" w:cs="Times New Roman"/>
                <w:sz w:val="24"/>
                <w:szCs w:val="24"/>
              </w:rPr>
            </w:pPr>
            <w:r>
              <w:rPr>
                <w:rFonts w:ascii="Times New Roman" w:hAnsi="Times New Roman" w:cs="Times New Roman"/>
                <w:sz w:val="24"/>
                <w:szCs w:val="24"/>
              </w:rPr>
              <w:t xml:space="preserve">                             Тема</w:t>
            </w:r>
          </w:p>
        </w:tc>
        <w:tc>
          <w:tcPr>
            <w:tcW w:w="992" w:type="dxa"/>
            <w:tcBorders>
              <w:top w:val="single" w:sz="4" w:space="0" w:color="auto"/>
              <w:left w:val="single" w:sz="4" w:space="0" w:color="auto"/>
              <w:bottom w:val="single" w:sz="4" w:space="0" w:color="auto"/>
              <w:right w:val="single" w:sz="4" w:space="0" w:color="auto"/>
            </w:tcBorders>
            <w:vAlign w:val="center"/>
          </w:tcPr>
          <w:p w:rsidR="00730497" w:rsidRPr="003E63F6" w:rsidRDefault="002807C7" w:rsidP="002807C7">
            <w:pPr>
              <w:pStyle w:val="af"/>
              <w:jc w:val="center"/>
              <w:rPr>
                <w:rFonts w:ascii="Times New Roman" w:hAnsi="Times New Roman" w:cs="Times New Roman"/>
                <w:sz w:val="24"/>
                <w:szCs w:val="24"/>
              </w:rPr>
            </w:pPr>
            <w:r>
              <w:rPr>
                <w:rFonts w:ascii="Times New Roman" w:hAnsi="Times New Roman" w:cs="Times New Roman"/>
                <w:sz w:val="24"/>
                <w:szCs w:val="24"/>
              </w:rPr>
              <w:t xml:space="preserve">Кол-во </w:t>
            </w:r>
            <w:r w:rsidR="00730497">
              <w:rPr>
                <w:rFonts w:ascii="Times New Roman" w:hAnsi="Times New Roman" w:cs="Times New Roman"/>
                <w:sz w:val="24"/>
                <w:szCs w:val="24"/>
              </w:rPr>
              <w:t>часов</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sz w:val="24"/>
                <w:szCs w:val="24"/>
              </w:rPr>
            </w:pPr>
            <w:r>
              <w:rPr>
                <w:rFonts w:ascii="Times New Roman" w:hAnsi="Times New Roman" w:cs="Times New Roman"/>
                <w:sz w:val="24"/>
                <w:szCs w:val="24"/>
              </w:rPr>
              <w:t xml:space="preserve">   Теория</w:t>
            </w: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sz w:val="24"/>
                <w:szCs w:val="24"/>
              </w:rPr>
            </w:pPr>
            <w:proofErr w:type="gramStart"/>
            <w:r>
              <w:rPr>
                <w:rFonts w:ascii="Times New Roman" w:hAnsi="Times New Roman" w:cs="Times New Roman"/>
                <w:sz w:val="24"/>
                <w:szCs w:val="24"/>
              </w:rPr>
              <w:t>П</w:t>
            </w:r>
            <w:r w:rsidRPr="003E63F6">
              <w:rPr>
                <w:rFonts w:ascii="Times New Roman" w:hAnsi="Times New Roman" w:cs="Times New Roman"/>
                <w:sz w:val="24"/>
                <w:szCs w:val="24"/>
              </w:rPr>
              <w:t>ракти-ческие</w:t>
            </w:r>
            <w:proofErr w:type="gramEnd"/>
          </w:p>
          <w:p w:rsidR="00730497" w:rsidRPr="003E63F6" w:rsidRDefault="00730497" w:rsidP="005F79B5">
            <w:pPr>
              <w:pStyle w:val="af"/>
              <w:rPr>
                <w:rFonts w:ascii="Times New Roman" w:hAnsi="Times New Roman" w:cs="Times New Roman"/>
                <w:sz w:val="24"/>
                <w:szCs w:val="24"/>
              </w:rPr>
            </w:pPr>
            <w:r w:rsidRPr="003E63F6">
              <w:rPr>
                <w:rFonts w:ascii="Times New Roman" w:hAnsi="Times New Roman" w:cs="Times New Roman"/>
                <w:sz w:val="24"/>
                <w:szCs w:val="24"/>
              </w:rPr>
              <w:t>занятия</w:t>
            </w:r>
          </w:p>
        </w:tc>
      </w:tr>
      <w:tr w:rsidR="00730497" w:rsidRPr="003E63F6" w:rsidTr="002807C7">
        <w:trPr>
          <w:trHeight w:val="401"/>
        </w:trPr>
        <w:tc>
          <w:tcPr>
            <w:tcW w:w="720" w:type="dxa"/>
            <w:tcBorders>
              <w:top w:val="single" w:sz="4" w:space="0" w:color="auto"/>
              <w:left w:val="single" w:sz="4" w:space="0" w:color="auto"/>
              <w:bottom w:val="single" w:sz="4" w:space="0" w:color="auto"/>
              <w:right w:val="single" w:sz="4" w:space="0" w:color="auto"/>
            </w:tcBorders>
          </w:tcPr>
          <w:p w:rsidR="00730497" w:rsidRPr="00805E13" w:rsidRDefault="00730497" w:rsidP="005F79B5">
            <w:pPr>
              <w:pStyle w:val="af"/>
              <w:rPr>
                <w:rFonts w:ascii="Times New Roman" w:hAnsi="Times New Roman" w:cs="Times New Roman"/>
                <w:sz w:val="24"/>
                <w:szCs w:val="24"/>
              </w:rPr>
            </w:pPr>
            <w:r>
              <w:rPr>
                <w:rFonts w:ascii="Times New Roman" w:hAnsi="Times New Roman" w:cs="Times New Roman"/>
                <w:bCs/>
                <w:sz w:val="24"/>
                <w:szCs w:val="24"/>
              </w:rPr>
              <w:t>1</w:t>
            </w:r>
          </w:p>
        </w:tc>
        <w:tc>
          <w:tcPr>
            <w:tcW w:w="5556" w:type="dxa"/>
            <w:tcBorders>
              <w:top w:val="single" w:sz="4" w:space="0" w:color="auto"/>
              <w:left w:val="single" w:sz="4" w:space="0" w:color="auto"/>
              <w:bottom w:val="single" w:sz="4" w:space="0" w:color="auto"/>
              <w:right w:val="single" w:sz="4" w:space="0" w:color="auto"/>
            </w:tcBorders>
          </w:tcPr>
          <w:p w:rsidR="00730497" w:rsidRPr="003E63F6" w:rsidRDefault="00D43493" w:rsidP="005F79B5">
            <w:pPr>
              <w:pStyle w:val="af"/>
              <w:rPr>
                <w:rFonts w:ascii="Times New Roman" w:hAnsi="Times New Roman" w:cs="Times New Roman"/>
                <w:b/>
                <w:bCs/>
                <w:i/>
                <w:sz w:val="24"/>
                <w:szCs w:val="24"/>
              </w:rPr>
            </w:pPr>
            <w:r>
              <w:rPr>
                <w:rFonts w:ascii="Times New Roman" w:hAnsi="Times New Roman" w:cs="Times New Roman"/>
                <w:sz w:val="24"/>
                <w:szCs w:val="24"/>
              </w:rPr>
              <w:t>Техника безопасности, профилактика травматизма</w:t>
            </w:r>
            <w:r w:rsidR="003F098A">
              <w:rPr>
                <w:rFonts w:ascii="Times New Roman" w:hAnsi="Times New Roman" w:cs="Times New Roman"/>
                <w:sz w:val="24"/>
                <w:szCs w:val="24"/>
              </w:rPr>
              <w:t xml:space="preserve">. </w:t>
            </w:r>
            <w:proofErr w:type="spellStart"/>
            <w:r w:rsidR="00EB7BA7">
              <w:rPr>
                <w:rFonts w:ascii="Times New Roman" w:hAnsi="Times New Roman" w:cs="Times New Roman"/>
                <w:sz w:val="24"/>
                <w:szCs w:val="24"/>
              </w:rPr>
              <w:t>Зазывалки</w:t>
            </w:r>
            <w:proofErr w:type="spellEnd"/>
            <w:r w:rsidR="00EB7BA7">
              <w:rPr>
                <w:rFonts w:ascii="Times New Roman" w:hAnsi="Times New Roman" w:cs="Times New Roman"/>
                <w:sz w:val="24"/>
                <w:szCs w:val="24"/>
              </w:rPr>
              <w:t>, считалки.</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sidRPr="003E63F6">
              <w:rPr>
                <w:rFonts w:ascii="Times New Roman" w:hAnsi="Times New Roman" w:cs="Times New Roman"/>
                <w:bCs/>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r>
      <w:tr w:rsidR="00730497" w:rsidRPr="003E63F6" w:rsidTr="002807C7">
        <w:trPr>
          <w:trHeight w:val="427"/>
        </w:trPr>
        <w:tc>
          <w:tcPr>
            <w:tcW w:w="720"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2</w:t>
            </w:r>
          </w:p>
        </w:tc>
        <w:tc>
          <w:tcPr>
            <w:tcW w:w="5556" w:type="dxa"/>
            <w:tcBorders>
              <w:top w:val="single" w:sz="4" w:space="0" w:color="auto"/>
              <w:left w:val="single" w:sz="4" w:space="0" w:color="auto"/>
              <w:bottom w:val="single" w:sz="4" w:space="0" w:color="auto"/>
              <w:right w:val="single" w:sz="4" w:space="0" w:color="auto"/>
            </w:tcBorders>
          </w:tcPr>
          <w:p w:rsidR="00730497" w:rsidRPr="00761612" w:rsidRDefault="00761612" w:rsidP="005F79B5">
            <w:pPr>
              <w:pStyle w:val="af"/>
              <w:rPr>
                <w:rFonts w:ascii="Times New Roman" w:hAnsi="Times New Roman" w:cs="Times New Roman"/>
                <w:iCs/>
                <w:sz w:val="24"/>
                <w:szCs w:val="24"/>
              </w:rPr>
            </w:pPr>
            <w:r w:rsidRPr="00761612">
              <w:rPr>
                <w:rFonts w:ascii="Times New Roman" w:hAnsi="Times New Roman" w:cs="Times New Roman"/>
                <w:sz w:val="24"/>
                <w:szCs w:val="24"/>
              </w:rPr>
              <w:t>«Ловлю птиц на лету»</w:t>
            </w:r>
            <w:r w:rsidR="003F098A" w:rsidRPr="00761612">
              <w:rPr>
                <w:rFonts w:ascii="Times New Roman" w:hAnsi="Times New Roman" w:cs="Times New Roman"/>
                <w:iCs/>
                <w:sz w:val="24"/>
                <w:szCs w:val="24"/>
              </w:rPr>
              <w:br/>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sidRPr="003E63F6">
              <w:rPr>
                <w:rFonts w:ascii="Times New Roman" w:hAnsi="Times New Roman" w:cs="Times New Roman"/>
                <w:bCs/>
                <w:sz w:val="24"/>
                <w:szCs w:val="24"/>
              </w:rPr>
              <w:t>1</w:t>
            </w:r>
          </w:p>
        </w:tc>
      </w:tr>
      <w:tr w:rsidR="00730497" w:rsidRPr="003E63F6" w:rsidTr="002807C7">
        <w:trPr>
          <w:trHeight w:val="493"/>
        </w:trPr>
        <w:tc>
          <w:tcPr>
            <w:tcW w:w="720"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3</w:t>
            </w:r>
          </w:p>
        </w:tc>
        <w:tc>
          <w:tcPr>
            <w:tcW w:w="5556" w:type="dxa"/>
            <w:tcBorders>
              <w:top w:val="single" w:sz="4" w:space="0" w:color="auto"/>
              <w:left w:val="single" w:sz="4" w:space="0" w:color="auto"/>
              <w:bottom w:val="single" w:sz="4" w:space="0" w:color="auto"/>
              <w:right w:val="single" w:sz="4" w:space="0" w:color="auto"/>
            </w:tcBorders>
          </w:tcPr>
          <w:p w:rsidR="00730497" w:rsidRPr="003E63F6" w:rsidRDefault="00761612" w:rsidP="005F79B5">
            <w:pPr>
              <w:pStyle w:val="af"/>
              <w:rPr>
                <w:rFonts w:ascii="Times New Roman" w:hAnsi="Times New Roman" w:cs="Times New Roman"/>
                <w:bCs/>
                <w:iCs/>
                <w:sz w:val="24"/>
                <w:szCs w:val="24"/>
              </w:rPr>
            </w:pPr>
            <w:r>
              <w:rPr>
                <w:rFonts w:ascii="Times New Roman" w:hAnsi="Times New Roman" w:cs="Times New Roman"/>
                <w:bCs/>
                <w:iCs/>
                <w:sz w:val="24"/>
                <w:szCs w:val="24"/>
              </w:rPr>
              <w:t>«Волки и овцы»</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sidRPr="003E63F6">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B17AFA"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4</w:t>
            </w:r>
          </w:p>
        </w:tc>
        <w:tc>
          <w:tcPr>
            <w:tcW w:w="5556" w:type="dxa"/>
            <w:tcBorders>
              <w:top w:val="single" w:sz="4" w:space="0" w:color="auto"/>
              <w:left w:val="single" w:sz="4" w:space="0" w:color="auto"/>
              <w:bottom w:val="single" w:sz="4" w:space="0" w:color="auto"/>
              <w:right w:val="single" w:sz="4" w:space="0" w:color="auto"/>
            </w:tcBorders>
          </w:tcPr>
          <w:p w:rsidR="00730497" w:rsidRPr="003E63F6" w:rsidRDefault="00EB7BA7" w:rsidP="005F79B5">
            <w:pPr>
              <w:pStyle w:val="af"/>
              <w:rPr>
                <w:rFonts w:ascii="Times New Roman" w:hAnsi="Times New Roman" w:cs="Times New Roman"/>
                <w:sz w:val="24"/>
                <w:szCs w:val="24"/>
              </w:rPr>
            </w:pPr>
            <w:r>
              <w:rPr>
                <w:rFonts w:ascii="Times New Roman" w:hAnsi="Times New Roman" w:cs="Times New Roman"/>
                <w:sz w:val="24"/>
                <w:szCs w:val="24"/>
              </w:rPr>
              <w:t>«Медведь  и вожак»</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B17AFA"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5</w:t>
            </w:r>
          </w:p>
        </w:tc>
        <w:tc>
          <w:tcPr>
            <w:tcW w:w="5556" w:type="dxa"/>
            <w:tcBorders>
              <w:top w:val="single" w:sz="4" w:space="0" w:color="auto"/>
              <w:left w:val="single" w:sz="4" w:space="0" w:color="auto"/>
              <w:bottom w:val="single" w:sz="4" w:space="0" w:color="auto"/>
              <w:right w:val="single" w:sz="4" w:space="0" w:color="auto"/>
            </w:tcBorders>
          </w:tcPr>
          <w:p w:rsidR="00730497" w:rsidRPr="003E63F6" w:rsidRDefault="00EB7BA7" w:rsidP="005F79B5">
            <w:pPr>
              <w:pStyle w:val="af"/>
              <w:rPr>
                <w:rFonts w:ascii="Times New Roman" w:hAnsi="Times New Roman" w:cs="Times New Roman"/>
                <w:sz w:val="24"/>
                <w:szCs w:val="24"/>
                <w:lang w:eastAsia="en-US"/>
              </w:rPr>
            </w:pPr>
            <w:r>
              <w:rPr>
                <w:rFonts w:ascii="Times New Roman" w:eastAsia="Times New Roman" w:hAnsi="Times New Roman" w:cs="Times New Roman"/>
                <w:color w:val="414141"/>
                <w:sz w:val="24"/>
                <w:szCs w:val="24"/>
                <w:lang w:eastAsia="ru-RU"/>
              </w:rPr>
              <w:t>«Невод»</w:t>
            </w:r>
            <w:r w:rsidR="002807C7" w:rsidRPr="003748D3">
              <w:rPr>
                <w:rFonts w:ascii="Times New Roman" w:eastAsia="Times New Roman" w:hAnsi="Times New Roman" w:cs="Times New Roman"/>
                <w:color w:val="414141"/>
                <w:sz w:val="24"/>
                <w:szCs w:val="24"/>
                <w:lang w:eastAsia="ru-RU"/>
              </w:rPr>
              <w:br/>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5556" w:type="dxa"/>
            <w:tcBorders>
              <w:top w:val="single" w:sz="4" w:space="0" w:color="auto"/>
              <w:left w:val="single" w:sz="4" w:space="0" w:color="auto"/>
              <w:bottom w:val="single" w:sz="4" w:space="0" w:color="auto"/>
              <w:right w:val="single" w:sz="4" w:space="0" w:color="auto"/>
            </w:tcBorders>
          </w:tcPr>
          <w:p w:rsidR="00730497" w:rsidRPr="00E36A25" w:rsidRDefault="00E36A25" w:rsidP="005F1F9F">
            <w:pPr>
              <w:spacing w:after="0" w:line="240" w:lineRule="auto"/>
              <w:rPr>
                <w:rFonts w:ascii="Times New Roman" w:hAnsi="Times New Roman"/>
                <w:sz w:val="24"/>
                <w:szCs w:val="24"/>
              </w:rPr>
            </w:pPr>
            <w:r w:rsidRPr="00E36A25">
              <w:rPr>
                <w:rFonts w:ascii="Times New Roman" w:hAnsi="Times New Roman" w:cs="Times New Roman"/>
                <w:sz w:val="24"/>
                <w:szCs w:val="24"/>
              </w:rPr>
              <w:t>«Жмурки»</w:t>
            </w:r>
          </w:p>
          <w:p w:rsidR="00730497" w:rsidRPr="00183B18" w:rsidRDefault="00730497" w:rsidP="005F79B5">
            <w:pPr>
              <w:pStyle w:val="af"/>
              <w:rPr>
                <w:rFonts w:ascii="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7</w:t>
            </w:r>
          </w:p>
        </w:tc>
        <w:tc>
          <w:tcPr>
            <w:tcW w:w="5556" w:type="dxa"/>
            <w:tcBorders>
              <w:top w:val="single" w:sz="4" w:space="0" w:color="auto"/>
              <w:left w:val="single" w:sz="4" w:space="0" w:color="auto"/>
              <w:bottom w:val="single" w:sz="4" w:space="0" w:color="auto"/>
              <w:right w:val="single" w:sz="4" w:space="0" w:color="auto"/>
            </w:tcBorders>
          </w:tcPr>
          <w:p w:rsidR="00730497" w:rsidRPr="008D517F" w:rsidRDefault="00E36A25" w:rsidP="008D517F">
            <w:pPr>
              <w:shd w:val="clear" w:color="auto" w:fill="FFFFFF"/>
              <w:spacing w:before="100" w:beforeAutospacing="1" w:after="100" w:afterAutospacing="1" w:line="240" w:lineRule="auto"/>
              <w:rPr>
                <w:rFonts w:ascii="Times New Roman" w:eastAsia="Times New Roman" w:hAnsi="Times New Roman" w:cs="Times New Roman"/>
                <w:color w:val="414141"/>
                <w:sz w:val="24"/>
                <w:szCs w:val="24"/>
                <w:lang w:eastAsia="ru-RU"/>
              </w:rPr>
            </w:pPr>
            <w:r>
              <w:rPr>
                <w:rFonts w:ascii="Times New Roman" w:eastAsia="Times New Roman" w:hAnsi="Times New Roman" w:cs="Times New Roman"/>
                <w:color w:val="414141"/>
                <w:sz w:val="24"/>
                <w:szCs w:val="24"/>
                <w:lang w:eastAsia="ru-RU"/>
              </w:rPr>
              <w:t>«</w:t>
            </w:r>
            <w:proofErr w:type="spellStart"/>
            <w:r>
              <w:rPr>
                <w:rFonts w:ascii="Times New Roman" w:eastAsia="Times New Roman" w:hAnsi="Times New Roman" w:cs="Times New Roman"/>
                <w:color w:val="414141"/>
                <w:sz w:val="24"/>
                <w:szCs w:val="24"/>
                <w:lang w:eastAsia="ru-RU"/>
              </w:rPr>
              <w:t>Шарильщик</w:t>
            </w:r>
            <w:proofErr w:type="spellEnd"/>
            <w:r>
              <w:rPr>
                <w:rFonts w:ascii="Times New Roman" w:eastAsia="Times New Roman" w:hAnsi="Times New Roman" w:cs="Times New Roman"/>
                <w:color w:val="414141"/>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8</w:t>
            </w:r>
          </w:p>
        </w:tc>
        <w:tc>
          <w:tcPr>
            <w:tcW w:w="5556" w:type="dxa"/>
            <w:tcBorders>
              <w:top w:val="single" w:sz="4" w:space="0" w:color="auto"/>
              <w:left w:val="single" w:sz="4" w:space="0" w:color="auto"/>
              <w:bottom w:val="single" w:sz="4" w:space="0" w:color="auto"/>
              <w:right w:val="single" w:sz="4" w:space="0" w:color="auto"/>
            </w:tcBorders>
          </w:tcPr>
          <w:p w:rsidR="00730497" w:rsidRPr="004A2B32" w:rsidRDefault="00DF184C" w:rsidP="005F79B5">
            <w:pPr>
              <w:pStyle w:val="af"/>
              <w:rPr>
                <w:rFonts w:ascii="Times New Roman" w:hAnsi="Times New Roman" w:cs="Times New Roman"/>
                <w:sz w:val="24"/>
                <w:szCs w:val="24"/>
              </w:rPr>
            </w:pPr>
            <w:r>
              <w:rPr>
                <w:rFonts w:ascii="Times New Roman" w:eastAsia="Times New Roman" w:hAnsi="Times New Roman" w:cs="Times New Roman"/>
                <w:color w:val="414141"/>
                <w:sz w:val="24"/>
                <w:szCs w:val="24"/>
                <w:lang w:eastAsia="ru-RU"/>
              </w:rPr>
              <w:t>«Пустое место»</w:t>
            </w:r>
            <w:r w:rsidR="00730497" w:rsidRPr="004A2B32">
              <w:rPr>
                <w:rFonts w:ascii="Times New Roman" w:eastAsia="Times New Roman" w:hAnsi="Times New Roman" w:cs="Times New Roman"/>
                <w:color w:val="414141"/>
                <w:sz w:val="24"/>
                <w:szCs w:val="24"/>
                <w:lang w:eastAsia="ru-RU"/>
              </w:rPr>
              <w:br/>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9</w:t>
            </w:r>
          </w:p>
        </w:tc>
        <w:tc>
          <w:tcPr>
            <w:tcW w:w="5556" w:type="dxa"/>
            <w:tcBorders>
              <w:top w:val="single" w:sz="4" w:space="0" w:color="auto"/>
              <w:left w:val="single" w:sz="4" w:space="0" w:color="auto"/>
              <w:bottom w:val="single" w:sz="4" w:space="0" w:color="auto"/>
              <w:right w:val="single" w:sz="4" w:space="0" w:color="auto"/>
            </w:tcBorders>
          </w:tcPr>
          <w:p w:rsidR="00730497" w:rsidRPr="003748D3" w:rsidRDefault="00E60A8D" w:rsidP="005F79B5">
            <w:pPr>
              <w:pStyle w:val="af"/>
              <w:rPr>
                <w:rFonts w:ascii="Times New Roman" w:hAnsi="Times New Roman" w:cs="Times New Roman"/>
                <w:sz w:val="24"/>
                <w:szCs w:val="24"/>
              </w:rPr>
            </w:pPr>
            <w:r>
              <w:rPr>
                <w:rFonts w:ascii="Times New Roman" w:eastAsia="Times New Roman" w:hAnsi="Times New Roman" w:cs="Times New Roman"/>
                <w:color w:val="414141"/>
                <w:sz w:val="24"/>
                <w:szCs w:val="24"/>
                <w:lang w:eastAsia="ru-RU"/>
              </w:rPr>
              <w:t>«Берегись»</w:t>
            </w:r>
            <w:r w:rsidR="00730497" w:rsidRPr="003748D3">
              <w:rPr>
                <w:rFonts w:ascii="Times New Roman" w:eastAsia="Times New Roman" w:hAnsi="Times New Roman" w:cs="Times New Roman"/>
                <w:color w:val="414141"/>
                <w:sz w:val="24"/>
                <w:szCs w:val="24"/>
                <w:lang w:eastAsia="ru-RU"/>
              </w:rPr>
              <w:br/>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10</w:t>
            </w:r>
          </w:p>
        </w:tc>
        <w:tc>
          <w:tcPr>
            <w:tcW w:w="5556" w:type="dxa"/>
            <w:tcBorders>
              <w:top w:val="single" w:sz="4" w:space="0" w:color="auto"/>
              <w:left w:val="single" w:sz="4" w:space="0" w:color="auto"/>
              <w:bottom w:val="single" w:sz="4" w:space="0" w:color="auto"/>
              <w:right w:val="single" w:sz="4" w:space="0" w:color="auto"/>
            </w:tcBorders>
          </w:tcPr>
          <w:p w:rsidR="00730497" w:rsidRPr="003748D3" w:rsidRDefault="00E60A8D" w:rsidP="005F79B5">
            <w:pPr>
              <w:pStyle w:val="af"/>
              <w:rPr>
                <w:rFonts w:ascii="Times New Roman" w:hAnsi="Times New Roman" w:cs="Times New Roman"/>
                <w:sz w:val="24"/>
                <w:szCs w:val="24"/>
              </w:rPr>
            </w:pPr>
            <w:r>
              <w:rPr>
                <w:rFonts w:ascii="Times New Roman" w:hAnsi="Times New Roman" w:cs="Times New Roman"/>
                <w:sz w:val="24"/>
                <w:szCs w:val="24"/>
              </w:rPr>
              <w:t>«Круговые пятнашки»</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11</w:t>
            </w:r>
          </w:p>
        </w:tc>
        <w:tc>
          <w:tcPr>
            <w:tcW w:w="5556" w:type="dxa"/>
            <w:tcBorders>
              <w:top w:val="single" w:sz="4" w:space="0" w:color="auto"/>
              <w:left w:val="single" w:sz="4" w:space="0" w:color="auto"/>
              <w:bottom w:val="single" w:sz="4" w:space="0" w:color="auto"/>
              <w:right w:val="single" w:sz="4" w:space="0" w:color="auto"/>
            </w:tcBorders>
          </w:tcPr>
          <w:p w:rsidR="00730497" w:rsidRPr="003748D3" w:rsidRDefault="00060024" w:rsidP="005F79B5">
            <w:pPr>
              <w:pStyle w:val="af"/>
              <w:rPr>
                <w:rFonts w:ascii="Times New Roman" w:hAnsi="Times New Roman" w:cs="Times New Roman"/>
                <w:sz w:val="24"/>
                <w:szCs w:val="24"/>
              </w:rPr>
            </w:pPr>
            <w:r>
              <w:rPr>
                <w:rFonts w:ascii="Times New Roman" w:hAnsi="Times New Roman" w:cs="Times New Roman"/>
                <w:sz w:val="24"/>
                <w:szCs w:val="24"/>
              </w:rPr>
              <w:t>«Летучий мяч»</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12</w:t>
            </w:r>
          </w:p>
        </w:tc>
        <w:tc>
          <w:tcPr>
            <w:tcW w:w="5556" w:type="dxa"/>
            <w:tcBorders>
              <w:top w:val="single" w:sz="4" w:space="0" w:color="auto"/>
              <w:left w:val="single" w:sz="4" w:space="0" w:color="auto"/>
              <w:bottom w:val="single" w:sz="4" w:space="0" w:color="auto"/>
              <w:right w:val="single" w:sz="4" w:space="0" w:color="auto"/>
            </w:tcBorders>
          </w:tcPr>
          <w:p w:rsidR="00730497" w:rsidRPr="003748D3" w:rsidRDefault="008B1876" w:rsidP="005F79B5">
            <w:pPr>
              <w:pStyle w:val="af"/>
              <w:rPr>
                <w:rFonts w:ascii="Times New Roman" w:hAnsi="Times New Roman" w:cs="Times New Roman"/>
                <w:sz w:val="24"/>
                <w:szCs w:val="24"/>
              </w:rPr>
            </w:pPr>
            <w:r>
              <w:rPr>
                <w:rFonts w:ascii="Times New Roman" w:hAnsi="Times New Roman" w:cs="Times New Roman"/>
                <w:sz w:val="24"/>
                <w:szCs w:val="24"/>
              </w:rPr>
              <w:t>«Пятнашки с домом»</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13</w:t>
            </w:r>
          </w:p>
        </w:tc>
        <w:tc>
          <w:tcPr>
            <w:tcW w:w="5556" w:type="dxa"/>
            <w:tcBorders>
              <w:top w:val="single" w:sz="4" w:space="0" w:color="auto"/>
              <w:left w:val="single" w:sz="4" w:space="0" w:color="auto"/>
              <w:bottom w:val="single" w:sz="4" w:space="0" w:color="auto"/>
              <w:right w:val="single" w:sz="4" w:space="0" w:color="auto"/>
            </w:tcBorders>
          </w:tcPr>
          <w:p w:rsidR="00730497" w:rsidRPr="003748D3" w:rsidRDefault="008B1876" w:rsidP="005F79B5">
            <w:pPr>
              <w:pStyle w:val="af"/>
              <w:rPr>
                <w:rFonts w:ascii="Times New Roman" w:hAnsi="Times New Roman" w:cs="Times New Roman"/>
                <w:sz w:val="24"/>
                <w:szCs w:val="24"/>
              </w:rPr>
            </w:pPr>
            <w:r>
              <w:rPr>
                <w:rFonts w:ascii="Times New Roman" w:hAnsi="Times New Roman" w:cs="Times New Roman"/>
                <w:sz w:val="24"/>
                <w:szCs w:val="24"/>
              </w:rPr>
              <w:t>«Защищай город»</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14</w:t>
            </w:r>
          </w:p>
        </w:tc>
        <w:tc>
          <w:tcPr>
            <w:tcW w:w="5556" w:type="dxa"/>
            <w:tcBorders>
              <w:top w:val="single" w:sz="4" w:space="0" w:color="auto"/>
              <w:left w:val="single" w:sz="4" w:space="0" w:color="auto"/>
              <w:bottom w:val="single" w:sz="4" w:space="0" w:color="auto"/>
              <w:right w:val="single" w:sz="4" w:space="0" w:color="auto"/>
            </w:tcBorders>
          </w:tcPr>
          <w:p w:rsidR="00730497" w:rsidRPr="003748D3" w:rsidRDefault="007B7C33" w:rsidP="005F79B5">
            <w:pPr>
              <w:pStyle w:val="af"/>
              <w:rPr>
                <w:rFonts w:ascii="Times New Roman" w:hAnsi="Times New Roman" w:cs="Times New Roman"/>
                <w:sz w:val="24"/>
                <w:szCs w:val="24"/>
              </w:rPr>
            </w:pPr>
            <w:r>
              <w:rPr>
                <w:rFonts w:ascii="Times New Roman" w:eastAsia="Times New Roman" w:hAnsi="Times New Roman" w:cs="Times New Roman"/>
                <w:color w:val="414141"/>
                <w:sz w:val="24"/>
                <w:szCs w:val="24"/>
                <w:lang w:eastAsia="ru-RU"/>
              </w:rPr>
              <w:t>Игры народов Восточной Сибири</w:t>
            </w:r>
            <w:r w:rsidR="00C3222E">
              <w:rPr>
                <w:rFonts w:ascii="Times New Roman" w:eastAsia="Times New Roman" w:hAnsi="Times New Roman" w:cs="Times New Roman"/>
                <w:color w:val="414141"/>
                <w:sz w:val="24"/>
                <w:szCs w:val="24"/>
                <w:lang w:eastAsia="ru-RU"/>
              </w:rPr>
              <w:t>.</w:t>
            </w:r>
            <w:r>
              <w:rPr>
                <w:rFonts w:ascii="Times New Roman" w:eastAsia="Times New Roman" w:hAnsi="Times New Roman" w:cs="Times New Roman"/>
                <w:color w:val="414141"/>
                <w:sz w:val="24"/>
                <w:szCs w:val="24"/>
                <w:lang w:eastAsia="ru-RU"/>
              </w:rPr>
              <w:t xml:space="preserve">                              Игра «Волк и олени»</w:t>
            </w:r>
            <w:r w:rsidR="00730497" w:rsidRPr="003748D3">
              <w:rPr>
                <w:rFonts w:ascii="Times New Roman" w:eastAsia="Times New Roman" w:hAnsi="Times New Roman" w:cs="Times New Roman"/>
                <w:color w:val="414141"/>
                <w:sz w:val="24"/>
                <w:szCs w:val="24"/>
                <w:lang w:eastAsia="ru-RU"/>
              </w:rPr>
              <w:br/>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5F79B5">
            <w:pPr>
              <w:pStyle w:val="af"/>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730497"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15</w:t>
            </w:r>
          </w:p>
        </w:tc>
        <w:tc>
          <w:tcPr>
            <w:tcW w:w="5556" w:type="dxa"/>
            <w:tcBorders>
              <w:top w:val="single" w:sz="4" w:space="0" w:color="auto"/>
              <w:left w:val="single" w:sz="4" w:space="0" w:color="auto"/>
              <w:bottom w:val="single" w:sz="4" w:space="0" w:color="auto"/>
              <w:right w:val="single" w:sz="4" w:space="0" w:color="auto"/>
            </w:tcBorders>
          </w:tcPr>
          <w:p w:rsidR="00730497" w:rsidRPr="00EB7BA7" w:rsidRDefault="00730497" w:rsidP="005F79B5">
            <w:pPr>
              <w:pStyle w:val="af"/>
              <w:rPr>
                <w:rFonts w:ascii="Times New Roman" w:hAnsi="Times New Roman" w:cs="Times New Roman"/>
                <w:sz w:val="24"/>
                <w:szCs w:val="24"/>
              </w:rPr>
            </w:pPr>
            <w:r>
              <w:rPr>
                <w:rFonts w:ascii="Times New Roman" w:hAnsi="Times New Roman" w:cs="Times New Roman"/>
                <w:b/>
                <w:sz w:val="24"/>
                <w:szCs w:val="24"/>
              </w:rPr>
              <w:t xml:space="preserve"> </w:t>
            </w:r>
            <w:r w:rsidR="00BE21C1">
              <w:rPr>
                <w:rFonts w:ascii="Times New Roman" w:hAnsi="Times New Roman" w:cs="Times New Roman"/>
                <w:sz w:val="24"/>
                <w:szCs w:val="24"/>
              </w:rPr>
              <w:t>Игры народов Восточной Сибири                                Игра «Тройной прыжок»</w:t>
            </w:r>
          </w:p>
        </w:tc>
        <w:tc>
          <w:tcPr>
            <w:tcW w:w="992" w:type="dxa"/>
            <w:tcBorders>
              <w:top w:val="single" w:sz="4" w:space="0" w:color="auto"/>
              <w:left w:val="single" w:sz="4" w:space="0" w:color="auto"/>
              <w:bottom w:val="single" w:sz="4" w:space="0" w:color="auto"/>
              <w:right w:val="single" w:sz="4" w:space="0" w:color="auto"/>
            </w:tcBorders>
          </w:tcPr>
          <w:p w:rsidR="00730497" w:rsidRDefault="00730497"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730497" w:rsidRPr="003E63F6" w:rsidRDefault="00730497" w:rsidP="00D43493">
            <w:pPr>
              <w:pStyle w:val="af"/>
              <w:jc w:val="center"/>
              <w:rPr>
                <w:rFonts w:ascii="Times New Roman" w:hAnsi="Times New Roman" w:cs="Times New Roman"/>
                <w:bCs/>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0497" w:rsidRDefault="00B17AFA"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r>
      <w:tr w:rsidR="00D43493" w:rsidRPr="003E63F6" w:rsidTr="002807C7">
        <w:trPr>
          <w:trHeight w:val="617"/>
        </w:trPr>
        <w:tc>
          <w:tcPr>
            <w:tcW w:w="720" w:type="dxa"/>
            <w:tcBorders>
              <w:top w:val="single" w:sz="4" w:space="0" w:color="auto"/>
              <w:left w:val="single" w:sz="4" w:space="0" w:color="auto"/>
              <w:bottom w:val="single" w:sz="4" w:space="0" w:color="auto"/>
              <w:right w:val="single" w:sz="4" w:space="0" w:color="auto"/>
            </w:tcBorders>
          </w:tcPr>
          <w:p w:rsidR="00D43493" w:rsidRDefault="00D43493" w:rsidP="005F79B5">
            <w:pPr>
              <w:pStyle w:val="af"/>
              <w:rPr>
                <w:rFonts w:ascii="Times New Roman" w:hAnsi="Times New Roman" w:cs="Times New Roman"/>
                <w:bCs/>
                <w:sz w:val="24"/>
                <w:szCs w:val="24"/>
              </w:rPr>
            </w:pPr>
            <w:r>
              <w:rPr>
                <w:rFonts w:ascii="Times New Roman" w:hAnsi="Times New Roman" w:cs="Times New Roman"/>
                <w:bCs/>
                <w:sz w:val="24"/>
                <w:szCs w:val="24"/>
              </w:rPr>
              <w:t>16</w:t>
            </w:r>
          </w:p>
        </w:tc>
        <w:tc>
          <w:tcPr>
            <w:tcW w:w="5556" w:type="dxa"/>
            <w:tcBorders>
              <w:top w:val="single" w:sz="4" w:space="0" w:color="auto"/>
              <w:left w:val="single" w:sz="4" w:space="0" w:color="auto"/>
              <w:bottom w:val="single" w:sz="4" w:space="0" w:color="auto"/>
              <w:right w:val="single" w:sz="4" w:space="0" w:color="auto"/>
            </w:tcBorders>
          </w:tcPr>
          <w:p w:rsidR="00D43493" w:rsidRDefault="002807C7" w:rsidP="005F79B5">
            <w:pPr>
              <w:pStyle w:val="af"/>
              <w:rPr>
                <w:rFonts w:ascii="Times New Roman" w:hAnsi="Times New Roman" w:cs="Times New Roman"/>
                <w:b/>
                <w:sz w:val="24"/>
                <w:szCs w:val="24"/>
              </w:rPr>
            </w:pPr>
            <w:r>
              <w:rPr>
                <w:rFonts w:ascii="Times New Roman" w:hAnsi="Times New Roman" w:cs="Times New Roman"/>
                <w:sz w:val="24"/>
                <w:szCs w:val="24"/>
              </w:rPr>
              <w:t>Викторина по теме «Народная фенология»</w:t>
            </w:r>
            <w:r w:rsidR="00B17AFA">
              <w:rPr>
                <w:rFonts w:ascii="Times New Roman" w:hAnsi="Times New Roman" w:cs="Times New Roman"/>
                <w:sz w:val="24"/>
                <w:szCs w:val="24"/>
              </w:rPr>
              <w:t>, пре</w:t>
            </w:r>
            <w:r>
              <w:rPr>
                <w:rFonts w:ascii="Times New Roman" w:hAnsi="Times New Roman" w:cs="Times New Roman"/>
                <w:sz w:val="24"/>
                <w:szCs w:val="24"/>
              </w:rPr>
              <w:t>зентация</w:t>
            </w:r>
          </w:p>
        </w:tc>
        <w:tc>
          <w:tcPr>
            <w:tcW w:w="992" w:type="dxa"/>
            <w:tcBorders>
              <w:top w:val="single" w:sz="4" w:space="0" w:color="auto"/>
              <w:left w:val="single" w:sz="4" w:space="0" w:color="auto"/>
              <w:bottom w:val="single" w:sz="4" w:space="0" w:color="auto"/>
              <w:right w:val="single" w:sz="4" w:space="0" w:color="auto"/>
            </w:tcBorders>
          </w:tcPr>
          <w:p w:rsidR="00D43493" w:rsidRDefault="00D43493" w:rsidP="005F79B5">
            <w:pPr>
              <w:pStyle w:val="af"/>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D43493" w:rsidRDefault="00D43493" w:rsidP="00D43493">
            <w:pPr>
              <w:pStyle w:val="af"/>
              <w:jc w:val="center"/>
              <w:rPr>
                <w:rFonts w:ascii="Times New Roman" w:hAnsi="Times New Roman" w:cs="Times New Roman"/>
                <w:bCs/>
                <w:sz w:val="24"/>
                <w:szCs w:val="24"/>
              </w:rPr>
            </w:pPr>
            <w:r>
              <w:rPr>
                <w:rFonts w:ascii="Times New Roman" w:hAnsi="Times New Roman" w:cs="Times New Roman"/>
                <w:bCs/>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D43493" w:rsidRDefault="00D43493" w:rsidP="005F79B5">
            <w:pPr>
              <w:pStyle w:val="af"/>
              <w:rPr>
                <w:rFonts w:ascii="Times New Roman" w:hAnsi="Times New Roman" w:cs="Times New Roman"/>
                <w:bCs/>
                <w:sz w:val="24"/>
                <w:szCs w:val="24"/>
              </w:rPr>
            </w:pPr>
          </w:p>
        </w:tc>
      </w:tr>
    </w:tbl>
    <w:p w:rsidR="00B31895" w:rsidRDefault="00B31895" w:rsidP="005709D4"/>
    <w:p w:rsidR="00C3222E" w:rsidRDefault="00C3222E" w:rsidP="005709D4"/>
    <w:p w:rsidR="00C3222E" w:rsidRDefault="00C3222E" w:rsidP="005709D4"/>
    <w:p w:rsidR="00C3222E" w:rsidRDefault="00C3222E" w:rsidP="005709D4"/>
    <w:p w:rsidR="00C3222E" w:rsidRDefault="00C3222E" w:rsidP="005709D4"/>
    <w:p w:rsidR="00C3222E" w:rsidRDefault="00C3222E" w:rsidP="005709D4"/>
    <w:p w:rsidR="00C3222E" w:rsidRDefault="00C3222E" w:rsidP="005709D4"/>
    <w:p w:rsidR="00C3222E" w:rsidRDefault="00C3222E" w:rsidP="005709D4"/>
    <w:p w:rsidR="00C3222E" w:rsidRDefault="00C3222E" w:rsidP="005709D4"/>
    <w:p w:rsidR="00C3222E" w:rsidRDefault="00C3222E" w:rsidP="005709D4"/>
    <w:p w:rsidR="00C3222E" w:rsidRDefault="00C3222E" w:rsidP="005709D4"/>
    <w:p w:rsidR="00C3222E" w:rsidRDefault="00C3222E" w:rsidP="005709D4"/>
    <w:p w:rsidR="005709D4" w:rsidRDefault="005709D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br w:type="page"/>
      </w:r>
    </w:p>
    <w:p w:rsidR="00D109AF" w:rsidRDefault="00D109AF" w:rsidP="00C3222E">
      <w:pPr>
        <w:pStyle w:val="af2"/>
        <w:numPr>
          <w:ilvl w:val="0"/>
          <w:numId w:val="49"/>
        </w:numPr>
        <w:snapToGrid w:val="0"/>
        <w:jc w:val="center"/>
        <w:rPr>
          <w:rFonts w:ascii="Times New Roman" w:hAnsi="Times New Roman" w:cs="Times New Roman"/>
          <w:b/>
          <w:bCs/>
          <w:sz w:val="28"/>
          <w:szCs w:val="28"/>
        </w:rPr>
      </w:pPr>
      <w:r w:rsidRPr="00302B69">
        <w:rPr>
          <w:rFonts w:ascii="Times New Roman" w:hAnsi="Times New Roman" w:cs="Times New Roman"/>
          <w:b/>
          <w:bCs/>
          <w:sz w:val="28"/>
          <w:szCs w:val="28"/>
        </w:rPr>
        <w:lastRenderedPageBreak/>
        <w:t>С</w:t>
      </w:r>
      <w:r w:rsidR="00302B69">
        <w:rPr>
          <w:rFonts w:ascii="Times New Roman" w:hAnsi="Times New Roman" w:cs="Times New Roman"/>
          <w:b/>
          <w:bCs/>
          <w:sz w:val="28"/>
          <w:szCs w:val="28"/>
        </w:rPr>
        <w:t>ОДЕРЖАНИЕ ПРОГРАММЫ</w:t>
      </w:r>
    </w:p>
    <w:p w:rsidR="00C3222E" w:rsidRDefault="00C3222E" w:rsidP="00C3222E">
      <w:pPr>
        <w:pStyle w:val="af2"/>
        <w:snapToGrid w:val="0"/>
        <w:ind w:left="720"/>
        <w:jc w:val="center"/>
        <w:rPr>
          <w:rFonts w:ascii="Times New Roman" w:hAnsi="Times New Roman" w:cs="Times New Roman"/>
          <w:b/>
          <w:bCs/>
          <w:sz w:val="28"/>
          <w:szCs w:val="28"/>
        </w:rPr>
      </w:pPr>
      <w:r>
        <w:rPr>
          <w:rFonts w:ascii="Times New Roman" w:hAnsi="Times New Roman" w:cs="Times New Roman"/>
          <w:b/>
          <w:bCs/>
          <w:sz w:val="28"/>
          <w:szCs w:val="28"/>
        </w:rPr>
        <w:t>4.1 Русские народные подвижные игры</w:t>
      </w:r>
      <w:r w:rsidR="006221E3">
        <w:rPr>
          <w:rFonts w:ascii="Times New Roman" w:hAnsi="Times New Roman" w:cs="Times New Roman"/>
          <w:b/>
          <w:bCs/>
          <w:sz w:val="28"/>
          <w:szCs w:val="28"/>
        </w:rPr>
        <w:t xml:space="preserve"> и                                                  игры народов Восточной Сибири</w:t>
      </w:r>
    </w:p>
    <w:p w:rsidR="00696BE7" w:rsidRPr="000B3213" w:rsidRDefault="00696BE7" w:rsidP="005709D4">
      <w:pPr>
        <w:pStyle w:val="af"/>
        <w:jc w:val="center"/>
        <w:rPr>
          <w:rFonts w:ascii="Times New Roman" w:hAnsi="Times New Roman" w:cs="Times New Roman"/>
          <w:b/>
          <w:bCs/>
          <w:i/>
          <w:sz w:val="28"/>
          <w:szCs w:val="28"/>
        </w:rPr>
      </w:pPr>
      <w:r w:rsidRPr="000B3213">
        <w:rPr>
          <w:rFonts w:ascii="Times New Roman" w:hAnsi="Times New Roman" w:cs="Times New Roman"/>
          <w:b/>
          <w:bCs/>
          <w:i/>
          <w:sz w:val="28"/>
          <w:szCs w:val="28"/>
        </w:rPr>
        <w:t>1 класс</w:t>
      </w:r>
    </w:p>
    <w:p w:rsidR="002B3CCC" w:rsidRPr="002807C7" w:rsidRDefault="002B3CCC" w:rsidP="002807C7">
      <w:pPr>
        <w:pStyle w:val="af"/>
        <w:rPr>
          <w:rFonts w:ascii="Times New Roman" w:hAnsi="Times New Roman" w:cs="Times New Roman"/>
          <w:b/>
          <w:i/>
          <w:sz w:val="24"/>
          <w:szCs w:val="24"/>
        </w:rPr>
      </w:pP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61"/>
      </w:tblGrid>
      <w:tr w:rsidR="005709D4" w:rsidRPr="005709D4" w:rsidTr="00D87E09">
        <w:trPr>
          <w:trHeight w:val="401"/>
        </w:trPr>
        <w:tc>
          <w:tcPr>
            <w:tcW w:w="9961" w:type="dxa"/>
            <w:tcBorders>
              <w:top w:val="single" w:sz="4" w:space="0" w:color="auto"/>
              <w:left w:val="single" w:sz="4" w:space="0" w:color="auto"/>
              <w:bottom w:val="single" w:sz="4" w:space="0" w:color="auto"/>
              <w:right w:val="single" w:sz="4" w:space="0" w:color="auto"/>
            </w:tcBorders>
          </w:tcPr>
          <w:p w:rsidR="002B3CCC" w:rsidRPr="005709D4" w:rsidRDefault="00D43493" w:rsidP="005709D4">
            <w:pPr>
              <w:pStyle w:val="af"/>
              <w:rPr>
                <w:rFonts w:ascii="Times New Roman" w:hAnsi="Times New Roman" w:cs="Times New Roman"/>
                <w:b/>
                <w:sz w:val="24"/>
                <w:szCs w:val="24"/>
              </w:rPr>
            </w:pPr>
            <w:r w:rsidRPr="005709D4">
              <w:rPr>
                <w:rFonts w:ascii="Times New Roman" w:hAnsi="Times New Roman" w:cs="Times New Roman"/>
                <w:b/>
                <w:sz w:val="24"/>
                <w:szCs w:val="24"/>
              </w:rPr>
              <w:t>Тема 1  Введение в курс «Русские народные подвижные игры»,</w:t>
            </w:r>
            <w:r w:rsidRPr="005709D4">
              <w:rPr>
                <w:rFonts w:ascii="Times New Roman" w:hAnsi="Times New Roman" w:cs="Times New Roman"/>
                <w:sz w:val="24"/>
                <w:szCs w:val="24"/>
              </w:rPr>
              <w:t xml:space="preserve"> их значение в истории нашего государства в целом и отдельного региона. Знакомство с основными православными традициями, праздниками</w:t>
            </w:r>
            <w:r w:rsidRPr="005709D4">
              <w:rPr>
                <w:rFonts w:ascii="Times New Roman" w:hAnsi="Times New Roman" w:cs="Times New Roman"/>
                <w:b/>
                <w:sz w:val="24"/>
                <w:szCs w:val="24"/>
              </w:rPr>
              <w:t xml:space="preserve"> (беседа)</w:t>
            </w:r>
            <w:r w:rsidR="008B2DF8" w:rsidRPr="005709D4">
              <w:rPr>
                <w:rFonts w:ascii="Times New Roman" w:hAnsi="Times New Roman" w:cs="Times New Roman"/>
                <w:b/>
                <w:sz w:val="24"/>
                <w:szCs w:val="24"/>
              </w:rPr>
              <w:t>.</w:t>
            </w:r>
          </w:p>
          <w:p w:rsidR="008B2DF8" w:rsidRPr="005709D4" w:rsidRDefault="004633DF" w:rsidP="005709D4">
            <w:pPr>
              <w:shd w:val="clear" w:color="auto" w:fill="FAFAFA"/>
              <w:spacing w:after="0" w:line="240" w:lineRule="auto"/>
              <w:rPr>
                <w:rFonts w:ascii="Times New Roman" w:eastAsia="Times New Roman" w:hAnsi="Times New Roman" w:cs="Times New Roman"/>
                <w:sz w:val="24"/>
                <w:szCs w:val="24"/>
                <w:lang w:eastAsia="ru-RU"/>
              </w:rPr>
            </w:pPr>
            <w:r w:rsidRPr="005709D4">
              <w:rPr>
                <w:rFonts w:ascii="Times New Roman" w:eastAsia="Times New Roman" w:hAnsi="Times New Roman" w:cs="Times New Roman"/>
                <w:b/>
                <w:sz w:val="24"/>
                <w:szCs w:val="24"/>
                <w:lang w:eastAsia="ru-RU"/>
              </w:rPr>
              <w:t>Игра «Ручеек».</w:t>
            </w:r>
            <w:r w:rsidRPr="005709D4">
              <w:rPr>
                <w:rFonts w:ascii="Times New Roman" w:eastAsia="Times New Roman" w:hAnsi="Times New Roman" w:cs="Times New Roman"/>
                <w:sz w:val="24"/>
                <w:szCs w:val="24"/>
                <w:lang w:eastAsia="ru-RU"/>
              </w:rPr>
              <w:t xml:space="preserve"> </w:t>
            </w:r>
            <w:r w:rsidR="008B2DF8" w:rsidRPr="005709D4">
              <w:rPr>
                <w:rFonts w:ascii="Times New Roman" w:eastAsia="Times New Roman" w:hAnsi="Times New Roman" w:cs="Times New Roman"/>
                <w:sz w:val="24"/>
                <w:szCs w:val="24"/>
                <w:lang w:eastAsia="ru-RU"/>
              </w:rPr>
              <w:t>Выбирается </w:t>
            </w:r>
            <w:r w:rsidR="008B2DF8" w:rsidRPr="005709D4">
              <w:rPr>
                <w:rFonts w:ascii="Times New Roman" w:eastAsia="Times New Roman" w:hAnsi="Times New Roman" w:cs="Times New Roman"/>
                <w:bCs/>
                <w:sz w:val="24"/>
                <w:szCs w:val="24"/>
                <w:lang w:eastAsia="ru-RU"/>
              </w:rPr>
              <w:t>водящий</w:t>
            </w:r>
            <w:r w:rsidR="008B2DF8" w:rsidRPr="005709D4">
              <w:rPr>
                <w:rFonts w:ascii="Times New Roman" w:eastAsia="Times New Roman" w:hAnsi="Times New Roman" w:cs="Times New Roman"/>
                <w:sz w:val="24"/>
                <w:szCs w:val="24"/>
                <w:lang w:eastAsia="ru-RU"/>
              </w:rPr>
              <w:t>, остальные делятся на </w:t>
            </w:r>
            <w:r w:rsidR="008B2DF8" w:rsidRPr="005709D4">
              <w:rPr>
                <w:rFonts w:ascii="Times New Roman" w:eastAsia="Times New Roman" w:hAnsi="Times New Roman" w:cs="Times New Roman"/>
                <w:bCs/>
                <w:sz w:val="24"/>
                <w:szCs w:val="24"/>
                <w:lang w:eastAsia="ru-RU"/>
              </w:rPr>
              <w:t>пары</w:t>
            </w:r>
            <w:r w:rsidR="008B2DF8" w:rsidRPr="005709D4">
              <w:rPr>
                <w:rFonts w:ascii="Times New Roman" w:eastAsia="Times New Roman" w:hAnsi="Times New Roman" w:cs="Times New Roman"/>
                <w:sz w:val="24"/>
                <w:szCs w:val="24"/>
                <w:lang w:eastAsia="ru-RU"/>
              </w:rPr>
              <w:t>, желательно разнополые, и сцепляют руки.</w:t>
            </w:r>
            <w:r w:rsidRPr="005709D4">
              <w:rPr>
                <w:rFonts w:ascii="Times New Roman" w:eastAsia="Times New Roman" w:hAnsi="Times New Roman" w:cs="Times New Roman"/>
                <w:sz w:val="24"/>
                <w:szCs w:val="24"/>
                <w:lang w:eastAsia="ru-RU"/>
              </w:rPr>
              <w:t xml:space="preserve"> </w:t>
            </w:r>
            <w:r w:rsidR="008B2DF8" w:rsidRPr="005709D4">
              <w:rPr>
                <w:rFonts w:ascii="Times New Roman" w:eastAsia="Times New Roman" w:hAnsi="Times New Roman" w:cs="Times New Roman"/>
                <w:sz w:val="24"/>
                <w:szCs w:val="24"/>
                <w:lang w:eastAsia="ru-RU"/>
              </w:rPr>
              <w:t>Пары встают дуг за другом, образуя </w:t>
            </w:r>
            <w:r w:rsidR="008B2DF8" w:rsidRPr="005709D4">
              <w:rPr>
                <w:rFonts w:ascii="Times New Roman" w:eastAsia="Times New Roman" w:hAnsi="Times New Roman" w:cs="Times New Roman"/>
                <w:bCs/>
                <w:sz w:val="24"/>
                <w:szCs w:val="24"/>
                <w:lang w:eastAsia="ru-RU"/>
              </w:rPr>
              <w:t>коридор</w:t>
            </w:r>
            <w:r w:rsidR="008B2DF8" w:rsidRPr="005709D4">
              <w:rPr>
                <w:rFonts w:ascii="Times New Roman" w:eastAsia="Times New Roman" w:hAnsi="Times New Roman" w:cs="Times New Roman"/>
                <w:sz w:val="24"/>
                <w:szCs w:val="24"/>
                <w:lang w:eastAsia="ru-RU"/>
              </w:rPr>
              <w:t> и поднимая руки вверх.</w:t>
            </w:r>
            <w:r w:rsidRPr="005709D4">
              <w:rPr>
                <w:rFonts w:ascii="Times New Roman" w:eastAsia="Times New Roman" w:hAnsi="Times New Roman" w:cs="Times New Roman"/>
                <w:sz w:val="24"/>
                <w:szCs w:val="24"/>
                <w:lang w:eastAsia="ru-RU"/>
              </w:rPr>
              <w:t xml:space="preserve">             </w:t>
            </w:r>
            <w:r w:rsidR="008B2DF8" w:rsidRPr="005709D4">
              <w:rPr>
                <w:rFonts w:ascii="Times New Roman" w:eastAsia="Times New Roman" w:hAnsi="Times New Roman" w:cs="Times New Roman"/>
                <w:sz w:val="24"/>
                <w:szCs w:val="24"/>
                <w:lang w:eastAsia="ru-RU"/>
              </w:rPr>
              <w:t>Водящий входит  в образованный коридор с одного конца и двигается в другой конец корид</w:t>
            </w:r>
            <w:r w:rsidR="008B2DF8" w:rsidRPr="005709D4">
              <w:rPr>
                <w:rFonts w:ascii="Times New Roman" w:eastAsia="Times New Roman" w:hAnsi="Times New Roman" w:cs="Times New Roman"/>
                <w:sz w:val="24"/>
                <w:szCs w:val="24"/>
                <w:lang w:eastAsia="ru-RU"/>
              </w:rPr>
              <w:t>о</w:t>
            </w:r>
            <w:r w:rsidR="008B2DF8" w:rsidRPr="005709D4">
              <w:rPr>
                <w:rFonts w:ascii="Times New Roman" w:eastAsia="Times New Roman" w:hAnsi="Times New Roman" w:cs="Times New Roman"/>
                <w:sz w:val="24"/>
                <w:szCs w:val="24"/>
                <w:lang w:eastAsia="ru-RU"/>
              </w:rPr>
              <w:t>ра, по дороге выбирая себе </w:t>
            </w:r>
            <w:r w:rsidR="008B2DF8" w:rsidRPr="005709D4">
              <w:rPr>
                <w:rFonts w:ascii="Times New Roman" w:eastAsia="Times New Roman" w:hAnsi="Times New Roman" w:cs="Times New Roman"/>
                <w:bCs/>
                <w:sz w:val="24"/>
                <w:szCs w:val="24"/>
                <w:lang w:eastAsia="ru-RU"/>
              </w:rPr>
              <w:t>пару</w:t>
            </w:r>
            <w:r w:rsidR="008B2DF8" w:rsidRPr="005709D4">
              <w:rPr>
                <w:rFonts w:ascii="Times New Roman" w:eastAsia="Times New Roman" w:hAnsi="Times New Roman" w:cs="Times New Roman"/>
                <w:sz w:val="24"/>
                <w:szCs w:val="24"/>
                <w:lang w:eastAsia="ru-RU"/>
              </w:rPr>
              <w:t>.</w:t>
            </w:r>
            <w:r w:rsidRPr="005709D4">
              <w:rPr>
                <w:rFonts w:ascii="Times New Roman" w:eastAsia="Times New Roman" w:hAnsi="Times New Roman" w:cs="Times New Roman"/>
                <w:sz w:val="24"/>
                <w:szCs w:val="24"/>
                <w:lang w:eastAsia="ru-RU"/>
              </w:rPr>
              <w:t xml:space="preserve"> </w:t>
            </w:r>
            <w:r w:rsidR="008B2DF8" w:rsidRPr="005709D4">
              <w:rPr>
                <w:rFonts w:ascii="Times New Roman" w:eastAsia="Times New Roman" w:hAnsi="Times New Roman" w:cs="Times New Roman"/>
                <w:sz w:val="24"/>
                <w:szCs w:val="24"/>
                <w:lang w:eastAsia="ru-RU"/>
              </w:rPr>
              <w:t>Он берет понравившегося ему человека за руку, расцепляя стоящую</w:t>
            </w:r>
            <w:r w:rsidR="008B2DF8" w:rsidRPr="005709D4">
              <w:rPr>
                <w:rFonts w:ascii="Times New Roman" w:eastAsia="Times New Roman" w:hAnsi="Times New Roman" w:cs="Times New Roman"/>
                <w:b/>
                <w:bCs/>
                <w:sz w:val="24"/>
                <w:szCs w:val="24"/>
                <w:lang w:eastAsia="ru-RU"/>
              </w:rPr>
              <w:t> </w:t>
            </w:r>
            <w:r w:rsidR="008B2DF8" w:rsidRPr="005709D4">
              <w:rPr>
                <w:rFonts w:ascii="Times New Roman" w:eastAsia="Times New Roman" w:hAnsi="Times New Roman" w:cs="Times New Roman"/>
                <w:sz w:val="24"/>
                <w:szCs w:val="24"/>
                <w:lang w:eastAsia="ru-RU"/>
              </w:rPr>
              <w:t>пару. Новая</w:t>
            </w:r>
            <w:r w:rsidRPr="005709D4">
              <w:rPr>
                <w:rFonts w:ascii="Times New Roman" w:eastAsia="Times New Roman" w:hAnsi="Times New Roman" w:cs="Times New Roman"/>
                <w:sz w:val="24"/>
                <w:szCs w:val="24"/>
                <w:lang w:eastAsia="ru-RU"/>
              </w:rPr>
              <w:t xml:space="preserve"> </w:t>
            </w:r>
            <w:r w:rsidR="008B2DF8" w:rsidRPr="005709D4">
              <w:rPr>
                <w:rFonts w:ascii="Times New Roman" w:eastAsia="Times New Roman" w:hAnsi="Times New Roman" w:cs="Times New Roman"/>
                <w:bCs/>
                <w:sz w:val="24"/>
                <w:szCs w:val="24"/>
                <w:lang w:eastAsia="ru-RU"/>
              </w:rPr>
              <w:t>пара</w:t>
            </w:r>
            <w:r w:rsidR="008B2DF8" w:rsidRPr="005709D4">
              <w:rPr>
                <w:rFonts w:ascii="Times New Roman" w:eastAsia="Times New Roman" w:hAnsi="Times New Roman" w:cs="Times New Roman"/>
                <w:sz w:val="24"/>
                <w:szCs w:val="24"/>
                <w:lang w:eastAsia="ru-RU"/>
              </w:rPr>
              <w:t> вместе идет в конец «</w:t>
            </w:r>
            <w:r w:rsidR="008B2DF8" w:rsidRPr="005709D4">
              <w:rPr>
                <w:rFonts w:ascii="Times New Roman" w:eastAsia="Times New Roman" w:hAnsi="Times New Roman" w:cs="Times New Roman"/>
                <w:bCs/>
                <w:sz w:val="24"/>
                <w:szCs w:val="24"/>
                <w:lang w:eastAsia="ru-RU"/>
              </w:rPr>
              <w:t>ручейка</w:t>
            </w:r>
            <w:r w:rsidR="008B2DF8" w:rsidRPr="005709D4">
              <w:rPr>
                <w:rFonts w:ascii="Times New Roman" w:eastAsia="Times New Roman" w:hAnsi="Times New Roman" w:cs="Times New Roman"/>
                <w:sz w:val="24"/>
                <w:szCs w:val="24"/>
                <w:lang w:eastAsia="ru-RU"/>
              </w:rPr>
              <w:t>» и встает там, подняв руки вверх.</w:t>
            </w:r>
            <w:r w:rsidRPr="005709D4">
              <w:rPr>
                <w:rFonts w:ascii="Times New Roman" w:eastAsia="Times New Roman" w:hAnsi="Times New Roman" w:cs="Times New Roman"/>
                <w:sz w:val="24"/>
                <w:szCs w:val="24"/>
                <w:lang w:eastAsia="ru-RU"/>
              </w:rPr>
              <w:t xml:space="preserve"> </w:t>
            </w:r>
            <w:r w:rsidR="008B2DF8" w:rsidRPr="005709D4">
              <w:rPr>
                <w:rFonts w:ascii="Times New Roman" w:eastAsia="Times New Roman" w:hAnsi="Times New Roman" w:cs="Times New Roman"/>
                <w:sz w:val="24"/>
                <w:szCs w:val="24"/>
                <w:lang w:eastAsia="ru-RU"/>
              </w:rPr>
              <w:t>Освободившийся игрок становится </w:t>
            </w:r>
            <w:r w:rsidR="008B2DF8" w:rsidRPr="005709D4">
              <w:rPr>
                <w:rFonts w:ascii="Times New Roman" w:eastAsia="Times New Roman" w:hAnsi="Times New Roman" w:cs="Times New Roman"/>
                <w:bCs/>
                <w:sz w:val="24"/>
                <w:szCs w:val="24"/>
                <w:lang w:eastAsia="ru-RU"/>
              </w:rPr>
              <w:t>водящим</w:t>
            </w:r>
            <w:r w:rsidR="008B2DF8" w:rsidRPr="005709D4">
              <w:rPr>
                <w:rFonts w:ascii="Times New Roman" w:eastAsia="Times New Roman" w:hAnsi="Times New Roman" w:cs="Times New Roman"/>
                <w:sz w:val="24"/>
                <w:szCs w:val="24"/>
                <w:lang w:eastAsia="ru-RU"/>
              </w:rPr>
              <w:t>, идет в начало «</w:t>
            </w:r>
            <w:r w:rsidR="008B2DF8" w:rsidRPr="005709D4">
              <w:rPr>
                <w:rFonts w:ascii="Times New Roman" w:eastAsia="Times New Roman" w:hAnsi="Times New Roman" w:cs="Times New Roman"/>
                <w:bCs/>
                <w:sz w:val="24"/>
                <w:szCs w:val="24"/>
                <w:lang w:eastAsia="ru-RU"/>
              </w:rPr>
              <w:t>ручейка</w:t>
            </w:r>
            <w:r w:rsidR="008B2DF8" w:rsidRPr="005709D4">
              <w:rPr>
                <w:rFonts w:ascii="Times New Roman" w:eastAsia="Times New Roman" w:hAnsi="Times New Roman" w:cs="Times New Roman"/>
                <w:sz w:val="24"/>
                <w:szCs w:val="24"/>
                <w:lang w:eastAsia="ru-RU"/>
              </w:rPr>
              <w:t>»</w:t>
            </w:r>
            <w:r w:rsidRPr="005709D4">
              <w:rPr>
                <w:rFonts w:ascii="Times New Roman" w:eastAsia="Times New Roman" w:hAnsi="Times New Roman" w:cs="Times New Roman"/>
                <w:sz w:val="24"/>
                <w:szCs w:val="24"/>
                <w:lang w:eastAsia="ru-RU"/>
              </w:rPr>
              <w:t xml:space="preserve"> </w:t>
            </w:r>
            <w:r w:rsidR="008B2DF8" w:rsidRPr="005709D4">
              <w:rPr>
                <w:rFonts w:ascii="Times New Roman" w:eastAsia="Times New Roman" w:hAnsi="Times New Roman" w:cs="Times New Roman"/>
                <w:sz w:val="24"/>
                <w:szCs w:val="24"/>
                <w:lang w:eastAsia="ru-RU"/>
              </w:rPr>
              <w:t>и заходит в </w:t>
            </w:r>
            <w:r w:rsidR="008B2DF8" w:rsidRPr="005709D4">
              <w:rPr>
                <w:rFonts w:ascii="Times New Roman" w:eastAsia="Times New Roman" w:hAnsi="Times New Roman" w:cs="Times New Roman"/>
                <w:bCs/>
                <w:sz w:val="24"/>
                <w:szCs w:val="24"/>
                <w:lang w:eastAsia="ru-RU"/>
              </w:rPr>
              <w:t>коридор</w:t>
            </w:r>
            <w:r w:rsidR="008B2DF8" w:rsidRPr="005709D4">
              <w:rPr>
                <w:rFonts w:ascii="Times New Roman" w:eastAsia="Times New Roman" w:hAnsi="Times New Roman" w:cs="Times New Roman"/>
                <w:sz w:val="24"/>
                <w:szCs w:val="24"/>
                <w:lang w:eastAsia="ru-RU"/>
              </w:rPr>
              <w:t>, выбирая себе человека для </w:t>
            </w:r>
            <w:r w:rsidR="008B2DF8" w:rsidRPr="005709D4">
              <w:rPr>
                <w:rFonts w:ascii="Times New Roman" w:eastAsia="Times New Roman" w:hAnsi="Times New Roman" w:cs="Times New Roman"/>
                <w:b/>
                <w:bCs/>
                <w:sz w:val="24"/>
                <w:szCs w:val="24"/>
                <w:lang w:eastAsia="ru-RU"/>
              </w:rPr>
              <w:t>пары</w:t>
            </w:r>
            <w:r w:rsidR="008B2DF8" w:rsidRPr="005709D4">
              <w:rPr>
                <w:rFonts w:ascii="Times New Roman" w:eastAsia="Times New Roman" w:hAnsi="Times New Roman" w:cs="Times New Roman"/>
                <w:sz w:val="24"/>
                <w:szCs w:val="24"/>
                <w:lang w:eastAsia="ru-RU"/>
              </w:rPr>
              <w:t> и так далее, пока всем не надоест играть.</w:t>
            </w:r>
            <w:r w:rsidRPr="005709D4">
              <w:rPr>
                <w:rFonts w:ascii="Times New Roman" w:eastAsia="Times New Roman" w:hAnsi="Times New Roman" w:cs="Times New Roman"/>
                <w:sz w:val="24"/>
                <w:szCs w:val="24"/>
                <w:lang w:eastAsia="ru-RU"/>
              </w:rPr>
              <w:t xml:space="preserve">                               </w:t>
            </w:r>
            <w:r w:rsidR="008B2DF8" w:rsidRPr="005709D4">
              <w:rPr>
                <w:rFonts w:ascii="Times New Roman" w:eastAsia="Times New Roman" w:hAnsi="Times New Roman" w:cs="Times New Roman"/>
                <w:sz w:val="24"/>
                <w:szCs w:val="24"/>
                <w:lang w:eastAsia="ru-RU"/>
              </w:rPr>
              <w:t>Если играет очень много народу, </w:t>
            </w:r>
            <w:r w:rsidR="008B2DF8" w:rsidRPr="005709D4">
              <w:rPr>
                <w:rFonts w:ascii="Times New Roman" w:eastAsia="Times New Roman" w:hAnsi="Times New Roman" w:cs="Times New Roman"/>
                <w:bCs/>
                <w:sz w:val="24"/>
                <w:szCs w:val="24"/>
                <w:lang w:eastAsia="ru-RU"/>
              </w:rPr>
              <w:t>водящих</w:t>
            </w:r>
            <w:r w:rsidR="008B2DF8" w:rsidRPr="005709D4">
              <w:rPr>
                <w:rFonts w:ascii="Times New Roman" w:eastAsia="Times New Roman" w:hAnsi="Times New Roman" w:cs="Times New Roman"/>
                <w:sz w:val="24"/>
                <w:szCs w:val="24"/>
                <w:lang w:eastAsia="ru-RU"/>
              </w:rPr>
              <w:t> может быть несколько.</w:t>
            </w:r>
            <w:r w:rsidRPr="005709D4">
              <w:rPr>
                <w:rFonts w:ascii="Times New Roman" w:eastAsia="Times New Roman" w:hAnsi="Times New Roman" w:cs="Times New Roman"/>
                <w:sz w:val="24"/>
                <w:szCs w:val="24"/>
                <w:lang w:eastAsia="ru-RU"/>
              </w:rPr>
              <w:t xml:space="preserve">                                              </w:t>
            </w:r>
            <w:r w:rsidR="008B2DF8" w:rsidRPr="005709D4">
              <w:rPr>
                <w:rFonts w:ascii="Times New Roman" w:eastAsia="Times New Roman" w:hAnsi="Times New Roman" w:cs="Times New Roman"/>
                <w:sz w:val="24"/>
                <w:szCs w:val="24"/>
                <w:lang w:eastAsia="ru-RU"/>
              </w:rPr>
              <w:t>Игру желательно проводить в </w:t>
            </w:r>
            <w:hyperlink r:id="rId9" w:tooltip="подвижные игры" w:history="1">
              <w:r w:rsidR="008B2DF8" w:rsidRPr="005709D4">
                <w:rPr>
                  <w:rFonts w:ascii="Times New Roman" w:eastAsia="Times New Roman" w:hAnsi="Times New Roman" w:cs="Times New Roman"/>
                  <w:bCs/>
                  <w:sz w:val="24"/>
                  <w:szCs w:val="24"/>
                  <w:lang w:eastAsia="ru-RU"/>
                </w:rPr>
                <w:t>быстром</w:t>
              </w:r>
            </w:hyperlink>
            <w:r w:rsidR="008B2DF8" w:rsidRPr="005709D4">
              <w:rPr>
                <w:rFonts w:ascii="Times New Roman" w:eastAsia="Times New Roman" w:hAnsi="Times New Roman" w:cs="Times New Roman"/>
                <w:sz w:val="24"/>
                <w:szCs w:val="24"/>
                <w:lang w:eastAsia="ru-RU"/>
              </w:rPr>
              <w:t xml:space="preserve"> темпе, так веселее (только представьте, что только вас </w:t>
            </w:r>
            <w:proofErr w:type="gramStart"/>
            <w:r w:rsidR="008B2DF8" w:rsidRPr="005709D4">
              <w:rPr>
                <w:rFonts w:ascii="Times New Roman" w:eastAsia="Times New Roman" w:hAnsi="Times New Roman" w:cs="Times New Roman"/>
                <w:sz w:val="24"/>
                <w:szCs w:val="24"/>
                <w:lang w:eastAsia="ru-RU"/>
              </w:rPr>
              <w:t>выбрали</w:t>
            </w:r>
            <w:proofErr w:type="gramEnd"/>
            <w:r w:rsidR="008B2DF8" w:rsidRPr="005709D4">
              <w:rPr>
                <w:rFonts w:ascii="Times New Roman" w:eastAsia="Times New Roman" w:hAnsi="Times New Roman" w:cs="Times New Roman"/>
                <w:sz w:val="24"/>
                <w:szCs w:val="24"/>
                <w:lang w:eastAsia="ru-RU"/>
              </w:rPr>
              <w:t xml:space="preserve"> и вы встали, сцепив руки в новой паре, как вас опять выбирают еще раз и снова тянут в ручеек).</w:t>
            </w:r>
            <w:r w:rsidRPr="005709D4">
              <w:rPr>
                <w:rFonts w:ascii="Times New Roman" w:eastAsia="Times New Roman" w:hAnsi="Times New Roman" w:cs="Times New Roman"/>
                <w:sz w:val="24"/>
                <w:szCs w:val="24"/>
                <w:lang w:eastAsia="ru-RU"/>
              </w:rPr>
              <w:t xml:space="preserve">                                                                                                                                                </w:t>
            </w:r>
            <w:r w:rsidR="008B2DF8" w:rsidRPr="005709D4">
              <w:rPr>
                <w:rFonts w:ascii="Times New Roman" w:eastAsia="Times New Roman" w:hAnsi="Times New Roman" w:cs="Times New Roman"/>
                <w:sz w:val="24"/>
                <w:szCs w:val="24"/>
                <w:lang w:eastAsia="ru-RU"/>
              </w:rPr>
              <w:t>Очень хорошо проводить эту игру в большом коллективе, хороший шанс познакомиться и выявить скрытые симпатии мальчишек и девчонок.</w:t>
            </w:r>
          </w:p>
        </w:tc>
      </w:tr>
      <w:tr w:rsidR="005709D4" w:rsidRPr="005709D4" w:rsidTr="008B2DF8">
        <w:trPr>
          <w:trHeight w:val="1683"/>
        </w:trPr>
        <w:tc>
          <w:tcPr>
            <w:tcW w:w="9961" w:type="dxa"/>
            <w:tcBorders>
              <w:top w:val="single" w:sz="4" w:space="0" w:color="auto"/>
              <w:left w:val="single" w:sz="4" w:space="0" w:color="auto"/>
              <w:bottom w:val="single" w:sz="4" w:space="0" w:color="auto"/>
              <w:right w:val="single" w:sz="4" w:space="0" w:color="auto"/>
            </w:tcBorders>
          </w:tcPr>
          <w:p w:rsidR="002B3CCC" w:rsidRPr="005709D4" w:rsidRDefault="002B3CCC" w:rsidP="005709D4">
            <w:pPr>
              <w:spacing w:after="0" w:line="240" w:lineRule="auto"/>
              <w:rPr>
                <w:rFonts w:ascii="Times New Roman" w:hAnsi="Times New Roman" w:cs="Times New Roman"/>
                <w:b/>
                <w:sz w:val="24"/>
                <w:szCs w:val="24"/>
              </w:rPr>
            </w:pPr>
            <w:r w:rsidRPr="005709D4">
              <w:rPr>
                <w:rFonts w:ascii="Times New Roman" w:hAnsi="Times New Roman" w:cs="Times New Roman"/>
                <w:b/>
                <w:sz w:val="24"/>
                <w:szCs w:val="24"/>
              </w:rPr>
              <w:t xml:space="preserve">Тема 2 </w:t>
            </w:r>
            <w:r w:rsidR="00941B2B" w:rsidRPr="005709D4">
              <w:rPr>
                <w:rFonts w:ascii="Times New Roman" w:hAnsi="Times New Roman" w:cs="Times New Roman"/>
                <w:b/>
                <w:sz w:val="24"/>
                <w:szCs w:val="24"/>
              </w:rPr>
              <w:t xml:space="preserve">«Поймай рыбку»                                                                                                                 </w:t>
            </w:r>
            <w:r w:rsidR="00941B2B" w:rsidRPr="005709D4">
              <w:rPr>
                <w:rFonts w:ascii="Times New Roman" w:hAnsi="Times New Roman" w:cs="Times New Roman"/>
                <w:sz w:val="24"/>
                <w:szCs w:val="24"/>
              </w:rPr>
              <w:t>Играют две команды. Одна команда, взявшись за руки, образует "бредень" и ловит свободно передвигающихся по площадке соперников "рыбу". Пойманные игроки выбывают из игры. Через некоторое время команды меняются ролями. Выигрывает команда, поймавшая "рыбы" больше. "Рыба" считается пойманной в том случае, если рыбакам удается образовать вокруг нее круг. Игра повторяется не</w:t>
            </w:r>
            <w:r w:rsidR="009675B1" w:rsidRPr="005709D4">
              <w:rPr>
                <w:rFonts w:ascii="Times New Roman" w:hAnsi="Times New Roman" w:cs="Times New Roman"/>
                <w:sz w:val="24"/>
                <w:szCs w:val="24"/>
              </w:rPr>
              <w:t>сколько раз</w:t>
            </w:r>
          </w:p>
        </w:tc>
      </w:tr>
      <w:tr w:rsidR="005709D4" w:rsidRPr="005709D4" w:rsidTr="008B2DF8">
        <w:trPr>
          <w:trHeight w:val="2220"/>
        </w:trPr>
        <w:tc>
          <w:tcPr>
            <w:tcW w:w="9961" w:type="dxa"/>
            <w:tcBorders>
              <w:top w:val="single" w:sz="4" w:space="0" w:color="auto"/>
              <w:left w:val="single" w:sz="4" w:space="0" w:color="auto"/>
              <w:bottom w:val="single" w:sz="4" w:space="0" w:color="auto"/>
              <w:right w:val="single" w:sz="4" w:space="0" w:color="auto"/>
            </w:tcBorders>
          </w:tcPr>
          <w:p w:rsidR="002B3CCC" w:rsidRPr="005709D4" w:rsidRDefault="002B3CCC" w:rsidP="005709D4">
            <w:pPr>
              <w:spacing w:after="0" w:line="240" w:lineRule="auto"/>
              <w:rPr>
                <w:rFonts w:ascii="Times New Roman" w:hAnsi="Times New Roman" w:cs="Times New Roman"/>
                <w:b/>
                <w:sz w:val="24"/>
                <w:szCs w:val="24"/>
              </w:rPr>
            </w:pPr>
            <w:r w:rsidRPr="005709D4">
              <w:rPr>
                <w:rFonts w:ascii="Times New Roman" w:hAnsi="Times New Roman" w:cs="Times New Roman"/>
                <w:b/>
                <w:sz w:val="24"/>
                <w:szCs w:val="24"/>
              </w:rPr>
              <w:t xml:space="preserve">Тема 3 </w:t>
            </w:r>
            <w:r w:rsidR="00941B2B" w:rsidRPr="005709D4">
              <w:rPr>
                <w:rFonts w:ascii="Times New Roman" w:hAnsi="Times New Roman" w:cs="Times New Roman"/>
                <w:b/>
                <w:sz w:val="24"/>
                <w:szCs w:val="24"/>
              </w:rPr>
              <w:t xml:space="preserve">«Цепи кованы»                                                                                                                             </w:t>
            </w:r>
            <w:r w:rsidR="00941B2B" w:rsidRPr="005709D4">
              <w:rPr>
                <w:rFonts w:ascii="Times New Roman" w:hAnsi="Times New Roman" w:cs="Times New Roman"/>
                <w:sz w:val="24"/>
                <w:szCs w:val="24"/>
              </w:rPr>
              <w:t xml:space="preserve">2 команды встают в шеренги лицом друг к другу на расстояние 10 - 30 м. Расстояние между отдельными игроками 1 м. Играющие держатся за руки. По сигналу учителя одна из команд начинает игру  словами: </w:t>
            </w:r>
            <w:proofErr w:type="gramStart"/>
            <w:r w:rsidR="00941B2B" w:rsidRPr="005709D4">
              <w:rPr>
                <w:rFonts w:ascii="Times New Roman" w:hAnsi="Times New Roman" w:cs="Times New Roman"/>
                <w:sz w:val="24"/>
                <w:szCs w:val="24"/>
              </w:rPr>
              <w:t>-Ц</w:t>
            </w:r>
            <w:proofErr w:type="gramEnd"/>
            <w:r w:rsidR="00941B2B" w:rsidRPr="005709D4">
              <w:rPr>
                <w:rFonts w:ascii="Times New Roman" w:hAnsi="Times New Roman" w:cs="Times New Roman"/>
                <w:sz w:val="24"/>
                <w:szCs w:val="24"/>
              </w:rPr>
              <w:t xml:space="preserve">епи кованы -Раскуйте нас. Вторая команда отвечает: </w:t>
            </w:r>
            <w:proofErr w:type="gramStart"/>
            <w:r w:rsidR="00941B2B" w:rsidRPr="005709D4">
              <w:rPr>
                <w:rFonts w:ascii="Times New Roman" w:hAnsi="Times New Roman" w:cs="Times New Roman"/>
                <w:sz w:val="24"/>
                <w:szCs w:val="24"/>
              </w:rPr>
              <w:t>-К</w:t>
            </w:r>
            <w:proofErr w:type="gramEnd"/>
            <w:r w:rsidR="00941B2B" w:rsidRPr="005709D4">
              <w:rPr>
                <w:rFonts w:ascii="Times New Roman" w:hAnsi="Times New Roman" w:cs="Times New Roman"/>
                <w:sz w:val="24"/>
                <w:szCs w:val="24"/>
              </w:rPr>
              <w:t>ем из нас? и посылает игрока к команде - сопернице. Он должен попытаться разорвать цепь игроков этой команды. Если это игроку удается, то он забирает с собой двух игроков, образовавших п</w:t>
            </w:r>
            <w:r w:rsidR="00941B2B" w:rsidRPr="005709D4">
              <w:rPr>
                <w:rFonts w:ascii="Times New Roman" w:hAnsi="Times New Roman" w:cs="Times New Roman"/>
                <w:sz w:val="24"/>
                <w:szCs w:val="24"/>
              </w:rPr>
              <w:t>о</w:t>
            </w:r>
            <w:r w:rsidR="00941B2B" w:rsidRPr="005709D4">
              <w:rPr>
                <w:rFonts w:ascii="Times New Roman" w:hAnsi="Times New Roman" w:cs="Times New Roman"/>
                <w:sz w:val="24"/>
                <w:szCs w:val="24"/>
              </w:rPr>
              <w:t>рванное им звено цепи. Если же нет, то он сам становится "пленником". Игроки обеих команд по очереди повторяют свои попытки.</w:t>
            </w:r>
          </w:p>
        </w:tc>
      </w:tr>
      <w:tr w:rsidR="005709D4" w:rsidRPr="005709D4" w:rsidTr="00D87E09">
        <w:trPr>
          <w:trHeight w:val="617"/>
        </w:trPr>
        <w:tc>
          <w:tcPr>
            <w:tcW w:w="9961" w:type="dxa"/>
            <w:tcBorders>
              <w:top w:val="single" w:sz="4" w:space="0" w:color="auto"/>
              <w:left w:val="single" w:sz="4" w:space="0" w:color="auto"/>
              <w:bottom w:val="single" w:sz="4" w:space="0" w:color="auto"/>
              <w:right w:val="single" w:sz="4" w:space="0" w:color="auto"/>
            </w:tcBorders>
          </w:tcPr>
          <w:p w:rsidR="002B3CCC" w:rsidRPr="005709D4" w:rsidRDefault="002B3CCC" w:rsidP="005709D4">
            <w:pPr>
              <w:pStyle w:val="af"/>
              <w:rPr>
                <w:rFonts w:ascii="Times New Roman" w:hAnsi="Times New Roman" w:cs="Times New Roman"/>
                <w:b/>
                <w:sz w:val="24"/>
                <w:szCs w:val="24"/>
              </w:rPr>
            </w:pPr>
            <w:r w:rsidRPr="005709D4">
              <w:rPr>
                <w:rFonts w:ascii="Times New Roman" w:hAnsi="Times New Roman" w:cs="Times New Roman"/>
                <w:b/>
                <w:sz w:val="24"/>
                <w:szCs w:val="24"/>
              </w:rPr>
              <w:t xml:space="preserve">Тема 4 </w:t>
            </w:r>
            <w:r w:rsidR="00941B2B" w:rsidRPr="005709D4">
              <w:rPr>
                <w:rFonts w:ascii="Times New Roman" w:hAnsi="Times New Roman" w:cs="Times New Roman"/>
                <w:b/>
                <w:sz w:val="24"/>
                <w:szCs w:val="24"/>
              </w:rPr>
              <w:t xml:space="preserve"> </w:t>
            </w:r>
            <w:r w:rsidR="0097749C" w:rsidRPr="005709D4">
              <w:rPr>
                <w:rFonts w:ascii="Times New Roman" w:hAnsi="Times New Roman" w:cs="Times New Roman"/>
                <w:b/>
                <w:sz w:val="24"/>
                <w:szCs w:val="24"/>
              </w:rPr>
              <w:t>«Змейка»</w:t>
            </w:r>
          </w:p>
          <w:p w:rsidR="0097749C" w:rsidRPr="005709D4" w:rsidRDefault="0097749C" w:rsidP="005709D4">
            <w:pPr>
              <w:pStyle w:val="af"/>
              <w:jc w:val="both"/>
              <w:rPr>
                <w:rFonts w:ascii="Times New Roman" w:hAnsi="Times New Roman" w:cs="Times New Roman"/>
                <w:b/>
                <w:sz w:val="24"/>
                <w:szCs w:val="24"/>
              </w:rPr>
            </w:pPr>
            <w:r w:rsidRPr="005709D4">
              <w:rPr>
                <w:rFonts w:ascii="Times New Roman" w:hAnsi="Times New Roman" w:cs="Times New Roman"/>
                <w:sz w:val="24"/>
                <w:szCs w:val="24"/>
                <w:shd w:val="clear" w:color="auto" w:fill="FFFFFF"/>
              </w:rPr>
              <w:t xml:space="preserve">Дети берут друг друга за руки, образуя цепь. Одного из </w:t>
            </w:r>
            <w:proofErr w:type="gramStart"/>
            <w:r w:rsidRPr="005709D4">
              <w:rPr>
                <w:rFonts w:ascii="Times New Roman" w:hAnsi="Times New Roman" w:cs="Times New Roman"/>
                <w:sz w:val="24"/>
                <w:szCs w:val="24"/>
                <w:shd w:val="clear" w:color="auto" w:fill="FFFFFF"/>
              </w:rPr>
              <w:t>крайних</w:t>
            </w:r>
            <w:proofErr w:type="gramEnd"/>
            <w:r w:rsidRPr="005709D4">
              <w:rPr>
                <w:rFonts w:ascii="Times New Roman" w:hAnsi="Times New Roman" w:cs="Times New Roman"/>
                <w:sz w:val="24"/>
                <w:szCs w:val="24"/>
                <w:shd w:val="clear" w:color="auto" w:fill="FFFFFF"/>
              </w:rPr>
              <w:t xml:space="preserve"> в цепи играющих выбирают ведущим. Он бежит, увлекая за собой всех участников игры, на бегу описывает разнообразные фигуры: по кругу, вокруг деревьев, делая резкие повороты, перепрыгивая через препятствия; водит цепь змейкой, закручивая её вокруг крайнего игрока, затем её развивает. Змейка останавливается, закручивается вокруг ведущего.</w:t>
            </w:r>
          </w:p>
        </w:tc>
      </w:tr>
      <w:tr w:rsidR="005709D4" w:rsidRPr="005709D4" w:rsidTr="00D87E09">
        <w:trPr>
          <w:trHeight w:val="617"/>
        </w:trPr>
        <w:tc>
          <w:tcPr>
            <w:tcW w:w="9961" w:type="dxa"/>
            <w:tcBorders>
              <w:top w:val="single" w:sz="4" w:space="0" w:color="auto"/>
              <w:left w:val="single" w:sz="4" w:space="0" w:color="auto"/>
              <w:bottom w:val="single" w:sz="4" w:space="0" w:color="auto"/>
              <w:right w:val="single" w:sz="4" w:space="0" w:color="auto"/>
            </w:tcBorders>
          </w:tcPr>
          <w:p w:rsidR="00AE01DF" w:rsidRPr="005709D4" w:rsidRDefault="002B3CCC" w:rsidP="005709D4">
            <w:pPr>
              <w:pStyle w:val="c1"/>
              <w:shd w:val="clear" w:color="auto" w:fill="FFFFFF"/>
              <w:spacing w:before="0" w:beforeAutospacing="0" w:after="0" w:afterAutospacing="0"/>
              <w:rPr>
                <w:rFonts w:ascii="Arial" w:hAnsi="Arial" w:cs="Arial"/>
                <w:sz w:val="22"/>
                <w:szCs w:val="22"/>
              </w:rPr>
            </w:pPr>
            <w:r w:rsidRPr="005709D4">
              <w:rPr>
                <w:b/>
              </w:rPr>
              <w:t xml:space="preserve"> </w:t>
            </w:r>
            <w:r w:rsidR="000E27B3" w:rsidRPr="005709D4">
              <w:rPr>
                <w:b/>
              </w:rPr>
              <w:t>Тема 5</w:t>
            </w:r>
            <w:r w:rsidR="00941B2B" w:rsidRPr="005709D4">
              <w:rPr>
                <w:b/>
              </w:rPr>
              <w:t xml:space="preserve"> </w:t>
            </w:r>
            <w:r w:rsidR="00AE01DF" w:rsidRPr="005709D4">
              <w:rPr>
                <w:b/>
              </w:rPr>
              <w:t xml:space="preserve"> «</w:t>
            </w:r>
            <w:r w:rsidR="00AE01DF" w:rsidRPr="005709D4">
              <w:rPr>
                <w:rStyle w:val="c0"/>
                <w:b/>
                <w:bCs/>
                <w:i/>
                <w:iCs/>
              </w:rPr>
              <w:t>Много троих, хватит двоих»</w:t>
            </w:r>
          </w:p>
          <w:p w:rsidR="00AE01DF" w:rsidRPr="005709D4" w:rsidRDefault="00AE01DF" w:rsidP="005709D4">
            <w:pPr>
              <w:pStyle w:val="c1"/>
              <w:shd w:val="clear" w:color="auto" w:fill="FFFFFF"/>
              <w:spacing w:before="0" w:beforeAutospacing="0" w:after="0" w:afterAutospacing="0"/>
              <w:rPr>
                <w:rFonts w:ascii="Arial" w:hAnsi="Arial" w:cs="Arial"/>
                <w:sz w:val="22"/>
                <w:szCs w:val="22"/>
              </w:rPr>
            </w:pPr>
            <w:r w:rsidRPr="005709D4">
              <w:rPr>
                <w:rStyle w:val="c0"/>
              </w:rPr>
              <w:t>Дети встают парами друг за другом, лицом в центр круга. Игру начинают двое, один из ни</w:t>
            </w:r>
            <w:proofErr w:type="gramStart"/>
            <w:r w:rsidRPr="005709D4">
              <w:rPr>
                <w:rStyle w:val="c0"/>
              </w:rPr>
              <w:t>х-</w:t>
            </w:r>
            <w:proofErr w:type="gramEnd"/>
            <w:r w:rsidRPr="005709D4">
              <w:rPr>
                <w:rStyle w:val="c0"/>
              </w:rPr>
              <w:t xml:space="preserve"> водящий, он стоит на 3-4 шага сзади того, кто убегает от него.</w:t>
            </w:r>
          </w:p>
          <w:p w:rsidR="002B3CCC" w:rsidRPr="005709D4" w:rsidRDefault="00AE01DF" w:rsidP="005709D4">
            <w:pPr>
              <w:pStyle w:val="c1"/>
              <w:shd w:val="clear" w:color="auto" w:fill="FFFFFF"/>
              <w:spacing w:before="0" w:beforeAutospacing="0" w:after="0" w:afterAutospacing="0"/>
              <w:rPr>
                <w:rStyle w:val="c0"/>
              </w:rPr>
            </w:pPr>
            <w:proofErr w:type="gramStart"/>
            <w:r w:rsidRPr="005709D4">
              <w:rPr>
                <w:rStyle w:val="c0"/>
              </w:rPr>
              <w:t>Убегающий</w:t>
            </w:r>
            <w:proofErr w:type="gramEnd"/>
            <w:r w:rsidRPr="005709D4">
              <w:rPr>
                <w:rStyle w:val="c0"/>
              </w:rPr>
              <w:t xml:space="preserve"> хлопает три раза в ладоши, после третьего хлопка бежит от водящего. Чтобы не быть осаленным, он встаёт впереди какой-нибудь пары. Прежде чем встать, на бегу кричит: «Много троих, хватит двоих</w:t>
            </w:r>
            <w:proofErr w:type="gramStart"/>
            <w:r w:rsidRPr="005709D4">
              <w:rPr>
                <w:rStyle w:val="c0"/>
              </w:rPr>
              <w:t xml:space="preserve">.» </w:t>
            </w:r>
            <w:proofErr w:type="gramEnd"/>
            <w:r w:rsidRPr="005709D4">
              <w:rPr>
                <w:rStyle w:val="c0"/>
              </w:rPr>
              <w:t xml:space="preserve">Тот, кто в этой игр стоит последним, убегает от водящего. Если водящему удалось осалить </w:t>
            </w:r>
            <w:proofErr w:type="gramStart"/>
            <w:r w:rsidRPr="005709D4">
              <w:rPr>
                <w:rStyle w:val="c0"/>
              </w:rPr>
              <w:t>убегающего</w:t>
            </w:r>
            <w:proofErr w:type="gramEnd"/>
            <w:r w:rsidRPr="005709D4">
              <w:rPr>
                <w:rStyle w:val="c0"/>
              </w:rPr>
              <w:t>, то они меняются ролями.</w:t>
            </w:r>
          </w:p>
          <w:p w:rsidR="008B2DF8" w:rsidRPr="005709D4" w:rsidRDefault="008B2DF8" w:rsidP="005709D4">
            <w:pPr>
              <w:pStyle w:val="c1"/>
              <w:shd w:val="clear" w:color="auto" w:fill="FFFFFF"/>
              <w:spacing w:before="0" w:beforeAutospacing="0" w:after="0" w:afterAutospacing="0"/>
              <w:rPr>
                <w:rFonts w:ascii="Arial" w:hAnsi="Arial" w:cs="Arial"/>
                <w:sz w:val="22"/>
                <w:szCs w:val="22"/>
              </w:rPr>
            </w:pPr>
          </w:p>
        </w:tc>
      </w:tr>
      <w:tr w:rsidR="005709D4" w:rsidRPr="005709D4" w:rsidTr="00D87E09">
        <w:trPr>
          <w:trHeight w:val="617"/>
        </w:trPr>
        <w:tc>
          <w:tcPr>
            <w:tcW w:w="9961" w:type="dxa"/>
            <w:tcBorders>
              <w:top w:val="single" w:sz="4" w:space="0" w:color="auto"/>
              <w:left w:val="single" w:sz="4" w:space="0" w:color="auto"/>
              <w:bottom w:val="single" w:sz="4" w:space="0" w:color="auto"/>
              <w:right w:val="single" w:sz="4" w:space="0" w:color="auto"/>
            </w:tcBorders>
          </w:tcPr>
          <w:p w:rsidR="00941B2B" w:rsidRPr="005709D4" w:rsidRDefault="002B3CCC" w:rsidP="005709D4">
            <w:pPr>
              <w:pStyle w:val="af"/>
              <w:rPr>
                <w:rFonts w:ascii="Times New Roman" w:hAnsi="Times New Roman" w:cs="Times New Roman"/>
                <w:b/>
                <w:sz w:val="24"/>
                <w:szCs w:val="24"/>
              </w:rPr>
            </w:pPr>
            <w:r w:rsidRPr="005709D4">
              <w:rPr>
                <w:rFonts w:ascii="Times New Roman" w:hAnsi="Times New Roman" w:cs="Times New Roman"/>
                <w:b/>
                <w:sz w:val="24"/>
                <w:szCs w:val="24"/>
              </w:rPr>
              <w:lastRenderedPageBreak/>
              <w:t xml:space="preserve">Тема 6 </w:t>
            </w:r>
            <w:r w:rsidR="00941B2B" w:rsidRPr="005709D4">
              <w:rPr>
                <w:rFonts w:ascii="Times New Roman" w:hAnsi="Times New Roman" w:cs="Times New Roman"/>
                <w:b/>
                <w:sz w:val="24"/>
                <w:szCs w:val="24"/>
              </w:rPr>
              <w:t>«Третий лишний»</w:t>
            </w:r>
          </w:p>
          <w:p w:rsidR="00C4141A" w:rsidRPr="005709D4" w:rsidRDefault="00941B2B" w:rsidP="005709D4">
            <w:pPr>
              <w:pStyle w:val="af"/>
              <w:rPr>
                <w:rFonts w:ascii="Times New Roman" w:hAnsi="Times New Roman" w:cs="Times New Roman"/>
                <w:sz w:val="24"/>
                <w:szCs w:val="24"/>
              </w:rPr>
            </w:pPr>
            <w:r w:rsidRPr="005709D4">
              <w:rPr>
                <w:rFonts w:ascii="Times New Roman" w:hAnsi="Times New Roman" w:cs="Times New Roman"/>
                <w:sz w:val="24"/>
                <w:szCs w:val="24"/>
              </w:rPr>
              <w:t xml:space="preserve">Все становятся парами в круг. Двое водящих - в стороне. По команде учителя один убегает, другой догоняет. </w:t>
            </w:r>
            <w:proofErr w:type="gramStart"/>
            <w:r w:rsidRPr="005709D4">
              <w:rPr>
                <w:rFonts w:ascii="Times New Roman" w:hAnsi="Times New Roman" w:cs="Times New Roman"/>
                <w:sz w:val="24"/>
                <w:szCs w:val="24"/>
              </w:rPr>
              <w:t>Убегающий</w:t>
            </w:r>
            <w:proofErr w:type="gramEnd"/>
            <w:r w:rsidRPr="005709D4">
              <w:rPr>
                <w:rFonts w:ascii="Times New Roman" w:hAnsi="Times New Roman" w:cs="Times New Roman"/>
                <w:sz w:val="24"/>
                <w:szCs w:val="24"/>
              </w:rPr>
              <w:t xml:space="preserve"> подбегает к какой-нибудь паре и берет одного под руку. </w:t>
            </w:r>
            <w:proofErr w:type="gramStart"/>
            <w:r w:rsidRPr="005709D4">
              <w:rPr>
                <w:rFonts w:ascii="Times New Roman" w:hAnsi="Times New Roman" w:cs="Times New Roman"/>
                <w:sz w:val="24"/>
                <w:szCs w:val="24"/>
              </w:rPr>
              <w:t>Тот</w:t>
            </w:r>
            <w:proofErr w:type="gramEnd"/>
            <w:r w:rsidRPr="005709D4">
              <w:rPr>
                <w:rFonts w:ascii="Times New Roman" w:hAnsi="Times New Roman" w:cs="Times New Roman"/>
                <w:sz w:val="24"/>
                <w:szCs w:val="24"/>
              </w:rPr>
              <w:t xml:space="preserve"> кто остался без пары начинает убегать. И так до тех пор, пока кого- то не поймают.</w:t>
            </w:r>
          </w:p>
          <w:p w:rsidR="008B2DF8" w:rsidRPr="005709D4" w:rsidRDefault="008B2DF8" w:rsidP="005709D4">
            <w:pPr>
              <w:pStyle w:val="af"/>
              <w:rPr>
                <w:rFonts w:ascii="Times New Roman" w:hAnsi="Times New Roman" w:cs="Times New Roman"/>
                <w:b/>
                <w:sz w:val="24"/>
                <w:szCs w:val="24"/>
              </w:rPr>
            </w:pPr>
          </w:p>
        </w:tc>
      </w:tr>
      <w:tr w:rsidR="005709D4" w:rsidRPr="005709D4" w:rsidTr="00D87E09">
        <w:trPr>
          <w:trHeight w:val="617"/>
        </w:trPr>
        <w:tc>
          <w:tcPr>
            <w:tcW w:w="9961" w:type="dxa"/>
            <w:tcBorders>
              <w:top w:val="single" w:sz="4" w:space="0" w:color="auto"/>
              <w:left w:val="single" w:sz="4" w:space="0" w:color="auto"/>
              <w:bottom w:val="single" w:sz="4" w:space="0" w:color="auto"/>
              <w:right w:val="single" w:sz="4" w:space="0" w:color="auto"/>
            </w:tcBorders>
          </w:tcPr>
          <w:p w:rsidR="0097749C" w:rsidRPr="005709D4" w:rsidRDefault="00696BE7" w:rsidP="005709D4">
            <w:pPr>
              <w:pStyle w:val="af0"/>
              <w:shd w:val="clear" w:color="auto" w:fill="FFFFFF"/>
              <w:spacing w:before="0" w:after="0" w:line="235" w:lineRule="atLeast"/>
              <w:rPr>
                <w:rFonts w:cs="Times New Roman"/>
                <w:b/>
              </w:rPr>
            </w:pPr>
            <w:r w:rsidRPr="005709D4">
              <w:rPr>
                <w:rFonts w:cs="Times New Roman"/>
                <w:b/>
              </w:rPr>
              <w:t>Т</w:t>
            </w:r>
            <w:r w:rsidR="0097749C" w:rsidRPr="005709D4">
              <w:rPr>
                <w:rFonts w:cs="Times New Roman"/>
                <w:b/>
              </w:rPr>
              <w:t>ема 7 «Белки, шишки и орехи»</w:t>
            </w:r>
          </w:p>
          <w:p w:rsidR="0097749C" w:rsidRPr="005709D4" w:rsidRDefault="0097749C" w:rsidP="005709D4">
            <w:pPr>
              <w:pStyle w:val="af0"/>
              <w:shd w:val="clear" w:color="auto" w:fill="FFFFFF"/>
              <w:spacing w:before="0" w:after="0" w:line="235" w:lineRule="atLeast"/>
              <w:rPr>
                <w:rFonts w:cs="Times New Roman"/>
                <w:lang w:eastAsia="ru-RU"/>
              </w:rPr>
            </w:pPr>
            <w:r w:rsidRPr="005709D4">
              <w:rPr>
                <w:rFonts w:cs="Times New Roman"/>
                <w:lang w:eastAsia="ru-RU"/>
              </w:rPr>
              <w:t>Все ребята встают, взявшись за руки, по три человека, образуя беличье гнездо. Между собой они договариваются, кто будет белкой, кто - орехом, кто - шишкой. Водящий один, гнезда у него нет.</w:t>
            </w:r>
          </w:p>
          <w:p w:rsidR="0097749C" w:rsidRPr="005709D4" w:rsidRDefault="0097749C" w:rsidP="005709D4">
            <w:pPr>
              <w:shd w:val="clear" w:color="auto" w:fill="FFFFFF"/>
              <w:spacing w:after="0" w:line="235" w:lineRule="atLeast"/>
              <w:rPr>
                <w:rFonts w:ascii="Times New Roman" w:eastAsia="Times New Roman" w:hAnsi="Times New Roman" w:cs="Times New Roman"/>
                <w:sz w:val="24"/>
                <w:szCs w:val="24"/>
                <w:lang w:eastAsia="ru-RU"/>
              </w:rPr>
            </w:pPr>
            <w:r w:rsidRPr="005709D4">
              <w:rPr>
                <w:rFonts w:ascii="Times New Roman" w:eastAsia="Times New Roman" w:hAnsi="Times New Roman" w:cs="Times New Roman"/>
                <w:sz w:val="24"/>
                <w:szCs w:val="24"/>
                <w:lang w:eastAsia="ru-RU"/>
              </w:rPr>
              <w:t>Есть в этой игре еще и ведущий, который произносит слова: белки, шишки, орехи. Если он сказал белки, то все белки оставляют свои гнезда и перебегают в другие. В это время водящий занимает свободное место в любом гнезде, становясь белкой. Тот, кому не хватило места в гнездах, становится водящим.</w:t>
            </w:r>
          </w:p>
          <w:p w:rsidR="0097749C" w:rsidRPr="005709D4" w:rsidRDefault="0097749C" w:rsidP="005709D4">
            <w:pPr>
              <w:shd w:val="clear" w:color="auto" w:fill="FFFFFF"/>
              <w:spacing w:after="0" w:line="235" w:lineRule="atLeast"/>
              <w:rPr>
                <w:rFonts w:ascii="Times New Roman" w:eastAsia="Times New Roman" w:hAnsi="Times New Roman" w:cs="Times New Roman"/>
                <w:sz w:val="24"/>
                <w:szCs w:val="24"/>
                <w:lang w:eastAsia="ru-RU"/>
              </w:rPr>
            </w:pPr>
            <w:r w:rsidRPr="005709D4">
              <w:rPr>
                <w:rFonts w:ascii="Times New Roman" w:eastAsia="Times New Roman" w:hAnsi="Times New Roman" w:cs="Times New Roman"/>
                <w:sz w:val="24"/>
                <w:szCs w:val="24"/>
                <w:lang w:eastAsia="ru-RU"/>
              </w:rPr>
              <w:t>Если ведущий говорит: орехи, то местами меняются орехи и водящий, занявший место в гне</w:t>
            </w:r>
            <w:r w:rsidRPr="005709D4">
              <w:rPr>
                <w:rFonts w:ascii="Times New Roman" w:eastAsia="Times New Roman" w:hAnsi="Times New Roman" w:cs="Times New Roman"/>
                <w:sz w:val="24"/>
                <w:szCs w:val="24"/>
                <w:lang w:eastAsia="ru-RU"/>
              </w:rPr>
              <w:t>з</w:t>
            </w:r>
            <w:r w:rsidRPr="005709D4">
              <w:rPr>
                <w:rFonts w:ascii="Times New Roman" w:eastAsia="Times New Roman" w:hAnsi="Times New Roman" w:cs="Times New Roman"/>
                <w:sz w:val="24"/>
                <w:szCs w:val="24"/>
                <w:lang w:eastAsia="ru-RU"/>
              </w:rPr>
              <w:t>де, который становится орехом.</w:t>
            </w:r>
          </w:p>
          <w:p w:rsidR="002B3CCC" w:rsidRPr="005709D4" w:rsidRDefault="0097749C" w:rsidP="005709D4">
            <w:pPr>
              <w:shd w:val="clear" w:color="auto" w:fill="FFFFFF"/>
              <w:spacing w:after="0" w:line="235" w:lineRule="atLeast"/>
              <w:rPr>
                <w:rFonts w:ascii="Times New Roman" w:eastAsia="Times New Roman" w:hAnsi="Times New Roman" w:cs="Times New Roman"/>
                <w:sz w:val="24"/>
                <w:szCs w:val="24"/>
                <w:lang w:eastAsia="ru-RU"/>
              </w:rPr>
            </w:pPr>
            <w:r w:rsidRPr="005709D4">
              <w:rPr>
                <w:rFonts w:ascii="Times New Roman" w:eastAsia="Times New Roman" w:hAnsi="Times New Roman" w:cs="Times New Roman"/>
                <w:sz w:val="24"/>
                <w:szCs w:val="24"/>
                <w:lang w:eastAsia="ru-RU"/>
              </w:rPr>
              <w:t>Водящий и ведущий могут быть разными людьми, а может обе функции выполнять один ч</w:t>
            </w:r>
            <w:r w:rsidRPr="005709D4">
              <w:rPr>
                <w:rFonts w:ascii="Times New Roman" w:eastAsia="Times New Roman" w:hAnsi="Times New Roman" w:cs="Times New Roman"/>
                <w:sz w:val="24"/>
                <w:szCs w:val="24"/>
                <w:lang w:eastAsia="ru-RU"/>
              </w:rPr>
              <w:t>е</w:t>
            </w:r>
            <w:r w:rsidRPr="005709D4">
              <w:rPr>
                <w:rFonts w:ascii="Times New Roman" w:eastAsia="Times New Roman" w:hAnsi="Times New Roman" w:cs="Times New Roman"/>
                <w:sz w:val="24"/>
                <w:szCs w:val="24"/>
                <w:lang w:eastAsia="ru-RU"/>
              </w:rPr>
              <w:t>ловек. Ведущим может быть подана команда: белки-шишки-орехи, и тогда меняются местами сразу все</w:t>
            </w:r>
            <w:r w:rsidR="008B2DF8" w:rsidRPr="005709D4">
              <w:rPr>
                <w:rFonts w:ascii="Times New Roman" w:eastAsia="Times New Roman" w:hAnsi="Times New Roman" w:cs="Times New Roman"/>
                <w:sz w:val="24"/>
                <w:szCs w:val="24"/>
                <w:lang w:eastAsia="ru-RU"/>
              </w:rPr>
              <w:t>.</w:t>
            </w:r>
          </w:p>
          <w:p w:rsidR="008B2DF8" w:rsidRPr="005709D4" w:rsidRDefault="008B2DF8" w:rsidP="005709D4">
            <w:pPr>
              <w:shd w:val="clear" w:color="auto" w:fill="FFFFFF"/>
              <w:spacing w:after="0" w:line="235" w:lineRule="atLeast"/>
              <w:rPr>
                <w:rFonts w:ascii="Times New Roman" w:eastAsia="Times New Roman" w:hAnsi="Times New Roman" w:cs="Times New Roman"/>
                <w:sz w:val="24"/>
                <w:szCs w:val="24"/>
                <w:lang w:eastAsia="ru-RU"/>
              </w:rPr>
            </w:pPr>
          </w:p>
        </w:tc>
      </w:tr>
      <w:tr w:rsidR="005709D4" w:rsidRPr="005709D4" w:rsidTr="008B2DF8">
        <w:trPr>
          <w:trHeight w:val="1136"/>
        </w:trPr>
        <w:tc>
          <w:tcPr>
            <w:tcW w:w="9961" w:type="dxa"/>
            <w:tcBorders>
              <w:top w:val="single" w:sz="4" w:space="0" w:color="auto"/>
              <w:left w:val="single" w:sz="4" w:space="0" w:color="auto"/>
              <w:bottom w:val="single" w:sz="4" w:space="0" w:color="auto"/>
              <w:right w:val="single" w:sz="4" w:space="0" w:color="auto"/>
            </w:tcBorders>
          </w:tcPr>
          <w:p w:rsidR="00941B2B" w:rsidRPr="005709D4" w:rsidRDefault="00696BE7" w:rsidP="005709D4">
            <w:pPr>
              <w:pStyle w:val="af"/>
              <w:rPr>
                <w:rFonts w:ascii="Times New Roman" w:hAnsi="Times New Roman" w:cs="Times New Roman"/>
                <w:b/>
                <w:sz w:val="24"/>
                <w:szCs w:val="24"/>
              </w:rPr>
            </w:pPr>
            <w:r w:rsidRPr="005709D4">
              <w:rPr>
                <w:rFonts w:ascii="Times New Roman" w:hAnsi="Times New Roman" w:cs="Times New Roman"/>
                <w:b/>
                <w:sz w:val="24"/>
                <w:szCs w:val="24"/>
              </w:rPr>
              <w:t xml:space="preserve">Тема 8 </w:t>
            </w:r>
            <w:r w:rsidR="00941B2B" w:rsidRPr="005709D4">
              <w:rPr>
                <w:rFonts w:ascii="Times New Roman" w:hAnsi="Times New Roman" w:cs="Times New Roman"/>
                <w:b/>
                <w:sz w:val="24"/>
                <w:szCs w:val="24"/>
              </w:rPr>
              <w:t>«Чужая палочка»</w:t>
            </w:r>
          </w:p>
          <w:p w:rsidR="002B3CCC" w:rsidRPr="005709D4" w:rsidRDefault="00941B2B" w:rsidP="005709D4">
            <w:pPr>
              <w:spacing w:after="0" w:line="240" w:lineRule="auto"/>
              <w:rPr>
                <w:rFonts w:ascii="Times New Roman" w:hAnsi="Times New Roman" w:cs="Times New Roman"/>
                <w:b/>
                <w:sz w:val="24"/>
                <w:szCs w:val="24"/>
              </w:rPr>
            </w:pPr>
            <w:r w:rsidRPr="005709D4">
              <w:rPr>
                <w:rFonts w:ascii="Times New Roman" w:hAnsi="Times New Roman" w:cs="Times New Roman"/>
                <w:sz w:val="24"/>
                <w:szCs w:val="24"/>
              </w:rPr>
              <w:t>Для этой игры берут две небольшие одинаковые палочки. По сигналу  учителя нужно бросить свою палку как можно дальше и тут же побежать за палочкой противника. Побеждает тот, кто первый вернется с чужой палочкой.</w:t>
            </w:r>
          </w:p>
        </w:tc>
      </w:tr>
      <w:tr w:rsidR="005709D4" w:rsidRPr="005709D4" w:rsidTr="00D87E09">
        <w:trPr>
          <w:trHeight w:val="617"/>
        </w:trPr>
        <w:tc>
          <w:tcPr>
            <w:tcW w:w="9961" w:type="dxa"/>
            <w:tcBorders>
              <w:top w:val="single" w:sz="4" w:space="0" w:color="auto"/>
              <w:left w:val="single" w:sz="4" w:space="0" w:color="auto"/>
              <w:bottom w:val="single" w:sz="4" w:space="0" w:color="auto"/>
              <w:right w:val="single" w:sz="4" w:space="0" w:color="auto"/>
            </w:tcBorders>
          </w:tcPr>
          <w:p w:rsidR="002B5392" w:rsidRPr="005709D4" w:rsidRDefault="00941B2B" w:rsidP="005709D4">
            <w:pPr>
              <w:pStyle w:val="af"/>
              <w:rPr>
                <w:rFonts w:ascii="Times New Roman" w:hAnsi="Times New Roman" w:cs="Times New Roman"/>
                <w:sz w:val="24"/>
                <w:szCs w:val="24"/>
              </w:rPr>
            </w:pPr>
            <w:r w:rsidRPr="005709D4">
              <w:rPr>
                <w:rFonts w:ascii="Times New Roman" w:hAnsi="Times New Roman" w:cs="Times New Roman"/>
                <w:b/>
                <w:sz w:val="24"/>
                <w:szCs w:val="24"/>
              </w:rPr>
              <w:t>Тема 9</w:t>
            </w:r>
            <w:r w:rsidR="009675B1" w:rsidRPr="005709D4">
              <w:rPr>
                <w:rFonts w:ascii="Times New Roman" w:hAnsi="Times New Roman" w:cs="Times New Roman"/>
                <w:b/>
                <w:sz w:val="24"/>
                <w:szCs w:val="24"/>
              </w:rPr>
              <w:t xml:space="preserve"> «Ворота»                                                                                                                                   </w:t>
            </w:r>
            <w:r w:rsidR="009675B1" w:rsidRPr="005709D4">
              <w:rPr>
                <w:rFonts w:ascii="Times New Roman" w:hAnsi="Times New Roman" w:cs="Times New Roman"/>
                <w:sz w:val="24"/>
                <w:szCs w:val="24"/>
              </w:rPr>
              <w:t xml:space="preserve">Двое игроков встают друг напротив друга и, взявшись за руки, поднимают руки вверх. Получаются «ворота». Остальные дети встают друг за другом и </w:t>
            </w:r>
            <w:proofErr w:type="gramStart"/>
            <w:r w:rsidR="009675B1" w:rsidRPr="005709D4">
              <w:rPr>
                <w:rFonts w:ascii="Times New Roman" w:hAnsi="Times New Roman" w:cs="Times New Roman"/>
                <w:sz w:val="24"/>
                <w:szCs w:val="24"/>
              </w:rPr>
              <w:t>к</w:t>
            </w:r>
            <w:proofErr w:type="gramEnd"/>
            <w:r w:rsidR="009675B1" w:rsidRPr="005709D4">
              <w:rPr>
                <w:rFonts w:ascii="Times New Roman" w:hAnsi="Times New Roman" w:cs="Times New Roman"/>
                <w:sz w:val="24"/>
                <w:szCs w:val="24"/>
              </w:rPr>
              <w:t xml:space="preserve"> берутся за руки. Получившаяся цепочка должна пройти под воротами.</w:t>
            </w:r>
            <w:r w:rsidR="009675B1" w:rsidRPr="005709D4">
              <w:rPr>
                <w:rFonts w:ascii="Times New Roman" w:hAnsi="Times New Roman" w:cs="Times New Roman"/>
                <w:sz w:val="24"/>
                <w:szCs w:val="24"/>
              </w:rPr>
              <w:br/>
              <w:t>«Ворота» произносят:</w:t>
            </w:r>
            <w:r w:rsidR="009675B1" w:rsidRPr="005709D4">
              <w:rPr>
                <w:rFonts w:ascii="Times New Roman" w:hAnsi="Times New Roman" w:cs="Times New Roman"/>
                <w:sz w:val="24"/>
                <w:szCs w:val="24"/>
              </w:rPr>
              <w:br/>
              <w:t>Наши ворота</w:t>
            </w:r>
            <w:proofErr w:type="gramStart"/>
            <w:r w:rsidR="009675B1" w:rsidRPr="005709D4">
              <w:rPr>
                <w:rFonts w:ascii="Times New Roman" w:hAnsi="Times New Roman" w:cs="Times New Roman"/>
                <w:sz w:val="24"/>
                <w:szCs w:val="24"/>
              </w:rPr>
              <w:br/>
              <w:t>П</w:t>
            </w:r>
            <w:proofErr w:type="gramEnd"/>
            <w:r w:rsidR="009675B1" w:rsidRPr="005709D4">
              <w:rPr>
                <w:rFonts w:ascii="Times New Roman" w:hAnsi="Times New Roman" w:cs="Times New Roman"/>
                <w:sz w:val="24"/>
                <w:szCs w:val="24"/>
              </w:rPr>
              <w:t>ропускают не всегда!</w:t>
            </w:r>
            <w:r w:rsidR="009675B1" w:rsidRPr="005709D4">
              <w:rPr>
                <w:rFonts w:ascii="Times New Roman" w:hAnsi="Times New Roman" w:cs="Times New Roman"/>
                <w:sz w:val="24"/>
                <w:szCs w:val="24"/>
              </w:rPr>
              <w:br/>
              <w:t>Первый раз прощается,</w:t>
            </w:r>
            <w:r w:rsidR="009675B1" w:rsidRPr="005709D4">
              <w:rPr>
                <w:rFonts w:ascii="Times New Roman" w:hAnsi="Times New Roman" w:cs="Times New Roman"/>
                <w:sz w:val="24"/>
                <w:szCs w:val="24"/>
              </w:rPr>
              <w:br/>
              <w:t>Второй запрещается,</w:t>
            </w:r>
            <w:r w:rsidR="009675B1" w:rsidRPr="005709D4">
              <w:rPr>
                <w:rFonts w:ascii="Times New Roman" w:hAnsi="Times New Roman" w:cs="Times New Roman"/>
                <w:sz w:val="24"/>
                <w:szCs w:val="24"/>
              </w:rPr>
              <w:br/>
              <w:t>А на третий раз</w:t>
            </w:r>
            <w:proofErr w:type="gramStart"/>
            <w:r w:rsidR="009675B1" w:rsidRPr="005709D4">
              <w:rPr>
                <w:rFonts w:ascii="Times New Roman" w:hAnsi="Times New Roman" w:cs="Times New Roman"/>
                <w:sz w:val="24"/>
                <w:szCs w:val="24"/>
              </w:rPr>
              <w:br/>
              <w:t>Н</w:t>
            </w:r>
            <w:proofErr w:type="gramEnd"/>
            <w:r w:rsidR="009675B1" w:rsidRPr="005709D4">
              <w:rPr>
                <w:rFonts w:ascii="Times New Roman" w:hAnsi="Times New Roman" w:cs="Times New Roman"/>
                <w:sz w:val="24"/>
                <w:szCs w:val="24"/>
              </w:rPr>
              <w:t>е пропустим вас!</w:t>
            </w:r>
            <w:r w:rsidR="009675B1" w:rsidRPr="005709D4">
              <w:rPr>
                <w:rFonts w:ascii="Times New Roman" w:hAnsi="Times New Roman" w:cs="Times New Roman"/>
                <w:sz w:val="24"/>
                <w:szCs w:val="24"/>
              </w:rPr>
              <w:br/>
              <w:t>После этих слов «ворота» резко опускают руки, и те дети, которые оказались пойманными, тоже становятся «воротами». Постепенно количество «ворот» увеличивается, а цепочка</w:t>
            </w:r>
            <w:r w:rsidR="008B2DF8" w:rsidRPr="005709D4">
              <w:rPr>
                <w:rFonts w:ascii="Times New Roman" w:hAnsi="Times New Roman" w:cs="Times New Roman"/>
                <w:sz w:val="24"/>
                <w:szCs w:val="24"/>
              </w:rPr>
              <w:t xml:space="preserve"> становится меньше.</w:t>
            </w:r>
          </w:p>
          <w:p w:rsidR="008B2DF8" w:rsidRPr="005709D4" w:rsidRDefault="008B2DF8" w:rsidP="005709D4">
            <w:pPr>
              <w:pStyle w:val="af"/>
              <w:rPr>
                <w:rFonts w:ascii="Times New Roman" w:hAnsi="Times New Roman" w:cs="Times New Roman"/>
                <w:b/>
                <w:sz w:val="24"/>
                <w:szCs w:val="24"/>
              </w:rPr>
            </w:pPr>
          </w:p>
        </w:tc>
      </w:tr>
      <w:tr w:rsidR="005709D4" w:rsidRPr="005709D4" w:rsidTr="00D87E09">
        <w:trPr>
          <w:trHeight w:val="617"/>
        </w:trPr>
        <w:tc>
          <w:tcPr>
            <w:tcW w:w="9961" w:type="dxa"/>
            <w:tcBorders>
              <w:top w:val="single" w:sz="4" w:space="0" w:color="auto"/>
              <w:left w:val="single" w:sz="4" w:space="0" w:color="auto"/>
              <w:bottom w:val="single" w:sz="4" w:space="0" w:color="auto"/>
              <w:right w:val="single" w:sz="4" w:space="0" w:color="auto"/>
            </w:tcBorders>
          </w:tcPr>
          <w:p w:rsidR="009675B1" w:rsidRPr="005709D4" w:rsidRDefault="00696BE7" w:rsidP="005709D4">
            <w:pPr>
              <w:pStyle w:val="c5c4"/>
              <w:spacing w:before="0" w:beforeAutospacing="0" w:after="0" w:afterAutospacing="0"/>
              <w:rPr>
                <w:rStyle w:val="c0c3c7"/>
                <w:b/>
                <w:bCs/>
              </w:rPr>
            </w:pPr>
            <w:r w:rsidRPr="005709D4">
              <w:rPr>
                <w:b/>
              </w:rPr>
              <w:t>Тема 10</w:t>
            </w:r>
            <w:r w:rsidR="009675B1" w:rsidRPr="005709D4">
              <w:rPr>
                <w:b/>
              </w:rPr>
              <w:t xml:space="preserve"> </w:t>
            </w:r>
            <w:r w:rsidR="009675B1" w:rsidRPr="005709D4">
              <w:rPr>
                <w:rStyle w:val="c0c3c7"/>
                <w:b/>
                <w:bCs/>
              </w:rPr>
              <w:t>«Волк во рву»</w:t>
            </w:r>
          </w:p>
          <w:p w:rsidR="009675B1" w:rsidRPr="005709D4" w:rsidRDefault="009675B1" w:rsidP="005709D4">
            <w:pPr>
              <w:pStyle w:val="c5c4"/>
              <w:spacing w:before="0" w:beforeAutospacing="0" w:after="0" w:afterAutospacing="0"/>
              <w:rPr>
                <w:rFonts w:ascii="Calibri" w:hAnsi="Calibri"/>
              </w:rPr>
            </w:pPr>
            <w:r w:rsidRPr="005709D4">
              <w:rPr>
                <w:rStyle w:val="c0"/>
              </w:rPr>
              <w:t>Поперёк площадки двумя параллельными линиями на расстоянии около 100 см одна от др</w:t>
            </w:r>
            <w:r w:rsidRPr="005709D4">
              <w:rPr>
                <w:rStyle w:val="c0"/>
              </w:rPr>
              <w:t>у</w:t>
            </w:r>
            <w:r w:rsidRPr="005709D4">
              <w:rPr>
                <w:rStyle w:val="c0"/>
              </w:rPr>
              <w:t>гой обозначен ров. В нём находится водящий - волк. Остальные играющие - козы. Они живут в доме (стоят за чертой вдоль границы зала). На противоположной стороне зала линией отд</w:t>
            </w:r>
            <w:r w:rsidRPr="005709D4">
              <w:rPr>
                <w:rStyle w:val="c0"/>
              </w:rPr>
              <w:t>е</w:t>
            </w:r>
            <w:r w:rsidRPr="005709D4">
              <w:rPr>
                <w:rStyle w:val="c0"/>
              </w:rPr>
              <w:t xml:space="preserve">лено поле. По словам воспитателя «Козы, в поле, волк во рву!» дети бегут из дома в поле и перепрыгивают по дороге через ров. Волк бегает во рву, стараясь осалить прыгающих коз. </w:t>
            </w:r>
            <w:proofErr w:type="gramStart"/>
            <w:r w:rsidRPr="005709D4">
              <w:rPr>
                <w:rStyle w:val="c0"/>
              </w:rPr>
              <w:t>Осаленный</w:t>
            </w:r>
            <w:proofErr w:type="gramEnd"/>
            <w:r w:rsidRPr="005709D4">
              <w:rPr>
                <w:rStyle w:val="c0"/>
              </w:rPr>
              <w:t>  отходит в сторону.  Воспитатель  говорит:  «Козы, домой!» Козы бегут домой, перепрыгивая по пути через ров. После 2 --3 пробежек выбирается или назначается другой водящий.</w:t>
            </w:r>
          </w:p>
          <w:p w:rsidR="002B5392" w:rsidRPr="005709D4" w:rsidRDefault="009675B1" w:rsidP="005709D4">
            <w:pPr>
              <w:pStyle w:val="c5c4"/>
              <w:spacing w:before="0" w:beforeAutospacing="0" w:after="0" w:afterAutospacing="0"/>
              <w:rPr>
                <w:rFonts w:ascii="Calibri" w:hAnsi="Calibri"/>
              </w:rPr>
            </w:pPr>
            <w:r w:rsidRPr="005709D4">
              <w:rPr>
                <w:rStyle w:val="c9c0"/>
                <w:i/>
                <w:iCs/>
                <w:u w:val="single"/>
              </w:rPr>
              <w:t>Указания</w:t>
            </w:r>
            <w:r w:rsidRPr="005709D4">
              <w:rPr>
                <w:rStyle w:val="c0c19"/>
                <w:i/>
                <w:iCs/>
              </w:rPr>
              <w:t>.</w:t>
            </w:r>
            <w:r w:rsidRPr="005709D4">
              <w:rPr>
                <w:rStyle w:val="c0"/>
              </w:rPr>
              <w:t xml:space="preserve">  Коза  считается  пойманной,  если  волк  коснулся   её    в    тот момент, когда она </w:t>
            </w:r>
            <w:r w:rsidRPr="005709D4">
              <w:rPr>
                <w:rStyle w:val="c0"/>
              </w:rPr>
              <w:lastRenderedPageBreak/>
              <w:t>перепрыгивала через ров, или  если  она  попала  в  ров ногой.</w:t>
            </w:r>
          </w:p>
        </w:tc>
      </w:tr>
      <w:tr w:rsidR="005709D4" w:rsidRPr="005709D4" w:rsidTr="009675B1">
        <w:trPr>
          <w:trHeight w:val="274"/>
        </w:trPr>
        <w:tc>
          <w:tcPr>
            <w:tcW w:w="9961" w:type="dxa"/>
            <w:tcBorders>
              <w:top w:val="single" w:sz="4" w:space="0" w:color="auto"/>
              <w:left w:val="single" w:sz="4" w:space="0" w:color="auto"/>
              <w:bottom w:val="single" w:sz="4" w:space="0" w:color="auto"/>
              <w:right w:val="single" w:sz="4" w:space="0" w:color="auto"/>
            </w:tcBorders>
          </w:tcPr>
          <w:p w:rsidR="009675B1" w:rsidRPr="005709D4" w:rsidRDefault="00696BE7" w:rsidP="005709D4">
            <w:pPr>
              <w:spacing w:after="0" w:line="240" w:lineRule="auto"/>
              <w:rPr>
                <w:rFonts w:ascii="Times New Roman" w:hAnsi="Times New Roman" w:cs="Times New Roman"/>
                <w:b/>
                <w:sz w:val="24"/>
                <w:szCs w:val="24"/>
              </w:rPr>
            </w:pPr>
            <w:r w:rsidRPr="005709D4">
              <w:rPr>
                <w:rFonts w:ascii="Times New Roman" w:hAnsi="Times New Roman" w:cs="Times New Roman"/>
                <w:b/>
                <w:sz w:val="24"/>
                <w:szCs w:val="24"/>
              </w:rPr>
              <w:lastRenderedPageBreak/>
              <w:t xml:space="preserve">Тема 11 </w:t>
            </w:r>
            <w:r w:rsidR="009675B1" w:rsidRPr="005709D4">
              <w:rPr>
                <w:rFonts w:ascii="Times New Roman" w:hAnsi="Times New Roman" w:cs="Times New Roman"/>
                <w:b/>
                <w:sz w:val="24"/>
                <w:szCs w:val="24"/>
              </w:rPr>
              <w:t>«Нас не слышно и не видно»</w:t>
            </w:r>
          </w:p>
          <w:p w:rsidR="002B3CCC" w:rsidRPr="005709D4" w:rsidRDefault="009675B1" w:rsidP="005709D4">
            <w:pPr>
              <w:spacing w:after="0" w:line="240" w:lineRule="auto"/>
              <w:rPr>
                <w:rFonts w:ascii="Times New Roman" w:hAnsi="Times New Roman" w:cs="Times New Roman"/>
                <w:sz w:val="24"/>
                <w:szCs w:val="24"/>
              </w:rPr>
            </w:pPr>
            <w:r w:rsidRPr="005709D4">
              <w:rPr>
                <w:rFonts w:ascii="Times New Roman" w:hAnsi="Times New Roman" w:cs="Times New Roman"/>
                <w:sz w:val="24"/>
                <w:szCs w:val="24"/>
              </w:rPr>
              <w:t>Учитель завязывает водящему глаза. Остальные располагаются в 20 шагах от него по кругу. Тот из детей, на кого укажет учитель, начинает осторожно приближаться к водящему. Вод</w:t>
            </w:r>
            <w:r w:rsidRPr="005709D4">
              <w:rPr>
                <w:rFonts w:ascii="Times New Roman" w:hAnsi="Times New Roman" w:cs="Times New Roman"/>
                <w:sz w:val="24"/>
                <w:szCs w:val="24"/>
              </w:rPr>
              <w:t>я</w:t>
            </w:r>
            <w:r w:rsidRPr="005709D4">
              <w:rPr>
                <w:rFonts w:ascii="Times New Roman" w:hAnsi="Times New Roman" w:cs="Times New Roman"/>
                <w:sz w:val="24"/>
                <w:szCs w:val="24"/>
              </w:rPr>
              <w:t>щий. Заслышав движение, должен указать рукой</w:t>
            </w:r>
            <w:proofErr w:type="gramStart"/>
            <w:r w:rsidRPr="005709D4">
              <w:rPr>
                <w:rFonts w:ascii="Times New Roman" w:hAnsi="Times New Roman" w:cs="Times New Roman"/>
                <w:sz w:val="24"/>
                <w:szCs w:val="24"/>
              </w:rPr>
              <w:t xml:space="preserve"> ,</w:t>
            </w:r>
            <w:proofErr w:type="gramEnd"/>
            <w:r w:rsidRPr="005709D4">
              <w:rPr>
                <w:rFonts w:ascii="Times New Roman" w:hAnsi="Times New Roman" w:cs="Times New Roman"/>
                <w:sz w:val="24"/>
                <w:szCs w:val="24"/>
              </w:rPr>
              <w:t xml:space="preserve"> откуда он его слышит. Если он укажет пр</w:t>
            </w:r>
            <w:r w:rsidRPr="005709D4">
              <w:rPr>
                <w:rFonts w:ascii="Times New Roman" w:hAnsi="Times New Roman" w:cs="Times New Roman"/>
                <w:sz w:val="24"/>
                <w:szCs w:val="24"/>
              </w:rPr>
              <w:t>а</w:t>
            </w:r>
            <w:r w:rsidRPr="005709D4">
              <w:rPr>
                <w:rFonts w:ascii="Times New Roman" w:hAnsi="Times New Roman" w:cs="Times New Roman"/>
                <w:sz w:val="24"/>
                <w:szCs w:val="24"/>
              </w:rPr>
              <w:t xml:space="preserve">вильно, то незадачливому невидимке придется стать ведущим. Победит тот, кто сумеет </w:t>
            </w:r>
            <w:proofErr w:type="gramStart"/>
            <w:r w:rsidRPr="005709D4">
              <w:rPr>
                <w:rFonts w:ascii="Times New Roman" w:hAnsi="Times New Roman" w:cs="Times New Roman"/>
                <w:sz w:val="24"/>
                <w:szCs w:val="24"/>
              </w:rPr>
              <w:t>пр</w:t>
            </w:r>
            <w:r w:rsidRPr="005709D4">
              <w:rPr>
                <w:rFonts w:ascii="Times New Roman" w:hAnsi="Times New Roman" w:cs="Times New Roman"/>
                <w:sz w:val="24"/>
                <w:szCs w:val="24"/>
              </w:rPr>
              <w:t>и</w:t>
            </w:r>
            <w:r w:rsidRPr="005709D4">
              <w:rPr>
                <w:rFonts w:ascii="Times New Roman" w:hAnsi="Times New Roman" w:cs="Times New Roman"/>
                <w:sz w:val="24"/>
                <w:szCs w:val="24"/>
              </w:rPr>
              <w:t>близится</w:t>
            </w:r>
            <w:proofErr w:type="gramEnd"/>
            <w:r w:rsidRPr="005709D4">
              <w:rPr>
                <w:rFonts w:ascii="Times New Roman" w:hAnsi="Times New Roman" w:cs="Times New Roman"/>
                <w:sz w:val="24"/>
                <w:szCs w:val="24"/>
              </w:rPr>
              <w:t xml:space="preserve"> к ведущему и дотронуться его рукой.</w:t>
            </w:r>
          </w:p>
        </w:tc>
      </w:tr>
      <w:tr w:rsidR="005709D4" w:rsidRPr="005709D4" w:rsidTr="00D87E09">
        <w:trPr>
          <w:trHeight w:val="617"/>
        </w:trPr>
        <w:tc>
          <w:tcPr>
            <w:tcW w:w="9961" w:type="dxa"/>
            <w:tcBorders>
              <w:top w:val="single" w:sz="4" w:space="0" w:color="auto"/>
              <w:left w:val="single" w:sz="4" w:space="0" w:color="auto"/>
              <w:bottom w:val="single" w:sz="4" w:space="0" w:color="auto"/>
              <w:right w:val="single" w:sz="4" w:space="0" w:color="auto"/>
            </w:tcBorders>
          </w:tcPr>
          <w:p w:rsidR="009675B1" w:rsidRPr="005709D4" w:rsidRDefault="00696BE7" w:rsidP="005709D4">
            <w:pPr>
              <w:pStyle w:val="af"/>
              <w:rPr>
                <w:rFonts w:ascii="Times New Roman" w:hAnsi="Times New Roman" w:cs="Times New Roman"/>
                <w:b/>
                <w:sz w:val="24"/>
                <w:szCs w:val="24"/>
              </w:rPr>
            </w:pPr>
            <w:r w:rsidRPr="005709D4">
              <w:rPr>
                <w:rFonts w:ascii="Times New Roman" w:hAnsi="Times New Roman" w:cs="Times New Roman"/>
                <w:b/>
                <w:sz w:val="24"/>
                <w:szCs w:val="24"/>
              </w:rPr>
              <w:t xml:space="preserve">Тема 12 </w:t>
            </w:r>
            <w:r w:rsidR="009675B1" w:rsidRPr="005709D4">
              <w:rPr>
                <w:rFonts w:ascii="Times New Roman" w:hAnsi="Times New Roman" w:cs="Times New Roman"/>
                <w:b/>
                <w:sz w:val="24"/>
                <w:szCs w:val="24"/>
              </w:rPr>
              <w:t>«Мяч по кругу»</w:t>
            </w:r>
          </w:p>
          <w:p w:rsidR="002B3CCC" w:rsidRPr="005709D4" w:rsidRDefault="009675B1" w:rsidP="005709D4">
            <w:pPr>
              <w:pStyle w:val="af"/>
              <w:rPr>
                <w:rFonts w:ascii="Times New Roman" w:hAnsi="Times New Roman" w:cs="Times New Roman"/>
                <w:b/>
                <w:sz w:val="24"/>
                <w:szCs w:val="24"/>
              </w:rPr>
            </w:pPr>
            <w:r w:rsidRPr="005709D4">
              <w:rPr>
                <w:rFonts w:ascii="Times New Roman" w:hAnsi="Times New Roman" w:cs="Times New Roman"/>
                <w:sz w:val="24"/>
                <w:szCs w:val="24"/>
              </w:rPr>
              <w:t>Дети стоят по кругу на расстоянии одного шага один от другого. Ведущий стоит за кругом. Игроки передают мяч то вправо, то влево, но обязательно соседу. Задание ведущего – коснуться мяча. Если ведущему это удалось, то игрок у кого был мяч, стает ведущим.</w:t>
            </w:r>
          </w:p>
        </w:tc>
      </w:tr>
      <w:tr w:rsidR="005709D4" w:rsidRPr="005709D4" w:rsidTr="00D87E09">
        <w:trPr>
          <w:trHeight w:val="617"/>
        </w:trPr>
        <w:tc>
          <w:tcPr>
            <w:tcW w:w="9961" w:type="dxa"/>
            <w:tcBorders>
              <w:top w:val="single" w:sz="4" w:space="0" w:color="auto"/>
              <w:left w:val="single" w:sz="4" w:space="0" w:color="auto"/>
              <w:bottom w:val="single" w:sz="4" w:space="0" w:color="auto"/>
              <w:right w:val="single" w:sz="4" w:space="0" w:color="auto"/>
            </w:tcBorders>
          </w:tcPr>
          <w:p w:rsidR="0097749C" w:rsidRPr="005709D4" w:rsidRDefault="00941B2B" w:rsidP="005709D4">
            <w:pPr>
              <w:pStyle w:val="af"/>
              <w:rPr>
                <w:rFonts w:ascii="Times New Roman" w:hAnsi="Times New Roman" w:cs="Times New Roman"/>
                <w:b/>
                <w:sz w:val="24"/>
                <w:szCs w:val="24"/>
              </w:rPr>
            </w:pPr>
            <w:r w:rsidRPr="005709D4">
              <w:rPr>
                <w:rFonts w:ascii="Times New Roman" w:hAnsi="Times New Roman" w:cs="Times New Roman"/>
                <w:b/>
                <w:sz w:val="24"/>
                <w:szCs w:val="24"/>
              </w:rPr>
              <w:t>Тема 13</w:t>
            </w:r>
            <w:r w:rsidR="00AE01DF" w:rsidRPr="005709D4">
              <w:rPr>
                <w:rFonts w:ascii="Times New Roman" w:hAnsi="Times New Roman" w:cs="Times New Roman"/>
                <w:b/>
                <w:sz w:val="24"/>
                <w:szCs w:val="24"/>
              </w:rPr>
              <w:t xml:space="preserve"> «</w:t>
            </w:r>
            <w:r w:rsidR="00AE01DF" w:rsidRPr="005709D4">
              <w:rPr>
                <w:rFonts w:ascii="Times New Roman" w:eastAsia="Times New Roman" w:hAnsi="Times New Roman" w:cs="Times New Roman"/>
                <w:b/>
                <w:bCs/>
                <w:i/>
                <w:iCs/>
                <w:sz w:val="24"/>
                <w:szCs w:val="24"/>
                <w:lang w:eastAsia="ru-RU"/>
              </w:rPr>
              <w:t>Платок»</w:t>
            </w:r>
          </w:p>
          <w:p w:rsidR="0097749C" w:rsidRPr="005709D4" w:rsidRDefault="0097749C" w:rsidP="005709D4">
            <w:pPr>
              <w:shd w:val="clear" w:color="auto" w:fill="FFFFFF"/>
              <w:spacing w:after="0" w:line="240" w:lineRule="auto"/>
              <w:rPr>
                <w:rFonts w:ascii="Arial" w:eastAsia="Times New Roman" w:hAnsi="Arial" w:cs="Arial"/>
                <w:lang w:eastAsia="ru-RU"/>
              </w:rPr>
            </w:pPr>
            <w:r w:rsidRPr="005709D4">
              <w:rPr>
                <w:rFonts w:ascii="Times New Roman" w:eastAsia="Times New Roman" w:hAnsi="Times New Roman" w:cs="Times New Roman"/>
                <w:sz w:val="24"/>
                <w:szCs w:val="24"/>
                <w:lang w:eastAsia="ru-RU"/>
              </w:rPr>
              <w:t>Все участники игры встают в круг. Водящий с платочком идёт за кругом, кладёт его на плечо одному из играющих и быстро бежит по кругу, а тот, кому положили платок, берёт его в руку и бежит за водящим. И тот и другой стараются занять свободное место в круге.</w:t>
            </w:r>
          </w:p>
          <w:p w:rsidR="0097749C" w:rsidRPr="005709D4" w:rsidRDefault="0097749C" w:rsidP="005709D4">
            <w:pPr>
              <w:shd w:val="clear" w:color="auto" w:fill="FFFFFF"/>
              <w:spacing w:after="0" w:line="240" w:lineRule="auto"/>
              <w:rPr>
                <w:rFonts w:ascii="Arial" w:eastAsia="Times New Roman" w:hAnsi="Arial" w:cs="Arial"/>
                <w:lang w:eastAsia="ru-RU"/>
              </w:rPr>
            </w:pPr>
            <w:r w:rsidRPr="005709D4">
              <w:rPr>
                <w:rFonts w:ascii="Times New Roman" w:eastAsia="Times New Roman" w:hAnsi="Times New Roman" w:cs="Times New Roman"/>
                <w:sz w:val="24"/>
                <w:szCs w:val="24"/>
                <w:lang w:eastAsia="ru-RU"/>
              </w:rPr>
              <w:t>Если игрок с платком догонит водящего и сможет положить ему платок на плечо, прежде</w:t>
            </w:r>
            <w:proofErr w:type="gramStart"/>
            <w:r w:rsidRPr="005709D4">
              <w:rPr>
                <w:rFonts w:ascii="Times New Roman" w:eastAsia="Times New Roman" w:hAnsi="Times New Roman" w:cs="Times New Roman"/>
                <w:sz w:val="24"/>
                <w:szCs w:val="24"/>
                <w:lang w:eastAsia="ru-RU"/>
              </w:rPr>
              <w:t>,</w:t>
            </w:r>
            <w:proofErr w:type="gramEnd"/>
            <w:r w:rsidRPr="005709D4">
              <w:rPr>
                <w:rFonts w:ascii="Times New Roman" w:eastAsia="Times New Roman" w:hAnsi="Times New Roman" w:cs="Times New Roman"/>
                <w:sz w:val="24"/>
                <w:szCs w:val="24"/>
                <w:lang w:eastAsia="ru-RU"/>
              </w:rPr>
              <w:t xml:space="preserve"> чем тот займёт свободное место в круге, тот вновь становится водящим, а игрок, отдавший платок, занимает свободное место. Если же убегающий первым встанет в круг, то водящим останется игрок с платком. Он идёт по кругу, кому-то кладёт платочек на плечо, игра продолжается.</w:t>
            </w:r>
          </w:p>
        </w:tc>
      </w:tr>
      <w:tr w:rsidR="005709D4" w:rsidRPr="005709D4" w:rsidTr="00D87E09">
        <w:trPr>
          <w:trHeight w:val="617"/>
        </w:trPr>
        <w:tc>
          <w:tcPr>
            <w:tcW w:w="9961" w:type="dxa"/>
            <w:tcBorders>
              <w:top w:val="single" w:sz="4" w:space="0" w:color="auto"/>
              <w:left w:val="single" w:sz="4" w:space="0" w:color="auto"/>
              <w:bottom w:val="single" w:sz="4" w:space="0" w:color="auto"/>
              <w:right w:val="single" w:sz="4" w:space="0" w:color="auto"/>
            </w:tcBorders>
          </w:tcPr>
          <w:p w:rsidR="00F463A1" w:rsidRPr="005709D4" w:rsidRDefault="00696BE7" w:rsidP="005709D4">
            <w:pPr>
              <w:spacing w:after="0" w:line="240" w:lineRule="auto"/>
              <w:rPr>
                <w:rFonts w:ascii="Times New Roman" w:hAnsi="Times New Roman" w:cs="Times New Roman"/>
                <w:b/>
                <w:sz w:val="24"/>
                <w:szCs w:val="24"/>
              </w:rPr>
            </w:pPr>
            <w:r w:rsidRPr="005709D4">
              <w:rPr>
                <w:rFonts w:ascii="Times New Roman" w:hAnsi="Times New Roman" w:cs="Times New Roman"/>
                <w:b/>
                <w:sz w:val="24"/>
                <w:szCs w:val="24"/>
              </w:rPr>
              <w:t xml:space="preserve">Тема 14 </w:t>
            </w:r>
            <w:r w:rsidR="009675B1" w:rsidRPr="005709D4">
              <w:rPr>
                <w:rFonts w:ascii="Times New Roman" w:hAnsi="Times New Roman" w:cs="Times New Roman"/>
                <w:b/>
                <w:sz w:val="24"/>
                <w:szCs w:val="24"/>
              </w:rPr>
              <w:t xml:space="preserve"> </w:t>
            </w:r>
            <w:r w:rsidR="00F463A1" w:rsidRPr="005709D4">
              <w:rPr>
                <w:rFonts w:ascii="Times New Roman" w:hAnsi="Times New Roman" w:cs="Times New Roman"/>
                <w:b/>
                <w:sz w:val="24"/>
                <w:szCs w:val="24"/>
              </w:rPr>
              <w:t xml:space="preserve">Игры народов Восточной Сибири.                                                                                 </w:t>
            </w:r>
            <w:r w:rsidR="00F463A1" w:rsidRPr="005709D4">
              <w:rPr>
                <w:rFonts w:ascii="PTSansRegular" w:hAnsi="PTSansRegular"/>
                <w:b/>
                <w:sz w:val="24"/>
                <w:szCs w:val="24"/>
                <w:shd w:val="clear" w:color="auto" w:fill="FFFFFF"/>
              </w:rPr>
              <w:t>Игра «Стой, олень! »</w:t>
            </w:r>
            <w:r w:rsidR="00F463A1" w:rsidRPr="005709D4">
              <w:rPr>
                <w:rFonts w:ascii="PTSansRegular" w:hAnsi="PTSansRegular"/>
                <w:b/>
                <w:sz w:val="24"/>
                <w:szCs w:val="24"/>
              </w:rPr>
              <w:br/>
            </w:r>
            <w:r w:rsidR="00F463A1" w:rsidRPr="005709D4">
              <w:rPr>
                <w:rFonts w:ascii="Times New Roman" w:hAnsi="Times New Roman" w:cs="Times New Roman"/>
                <w:sz w:val="24"/>
                <w:szCs w:val="24"/>
                <w:shd w:val="clear" w:color="auto" w:fill="FFFFFF"/>
              </w:rPr>
              <w:t>Играющие находятся в разных местах утоптанной снежной площадки (границы ее обознач</w:t>
            </w:r>
            <w:r w:rsidR="00F463A1" w:rsidRPr="005709D4">
              <w:rPr>
                <w:rFonts w:ascii="Times New Roman" w:hAnsi="Times New Roman" w:cs="Times New Roman"/>
                <w:sz w:val="24"/>
                <w:szCs w:val="24"/>
                <w:shd w:val="clear" w:color="auto" w:fill="FFFFFF"/>
              </w:rPr>
              <w:t>е</w:t>
            </w:r>
            <w:r w:rsidR="00F463A1" w:rsidRPr="005709D4">
              <w:rPr>
                <w:rFonts w:ascii="Times New Roman" w:hAnsi="Times New Roman" w:cs="Times New Roman"/>
                <w:sz w:val="24"/>
                <w:szCs w:val="24"/>
                <w:shd w:val="clear" w:color="auto" w:fill="FFFFFF"/>
              </w:rPr>
              <w:t>ны). Выбирается пастух. Получив палочку, он становится на середине площадки.</w:t>
            </w:r>
            <w:r w:rsidR="00F463A1" w:rsidRPr="005709D4">
              <w:rPr>
                <w:rFonts w:ascii="Times New Roman" w:hAnsi="Times New Roman" w:cs="Times New Roman"/>
                <w:sz w:val="24"/>
                <w:szCs w:val="24"/>
              </w:rPr>
              <w:br/>
            </w:r>
            <w:r w:rsidR="00F463A1" w:rsidRPr="005709D4">
              <w:rPr>
                <w:rFonts w:ascii="Times New Roman" w:hAnsi="Times New Roman" w:cs="Times New Roman"/>
                <w:sz w:val="24"/>
                <w:szCs w:val="24"/>
                <w:shd w:val="clear" w:color="auto" w:fill="FFFFFF"/>
              </w:rPr>
              <w:t xml:space="preserve">После сигнала «Беги, олень! » все разбегаются по площадке, а пастух старается догнать кого-нибудь из </w:t>
            </w:r>
            <w:proofErr w:type="gramStart"/>
            <w:r w:rsidR="00F463A1" w:rsidRPr="005709D4">
              <w:rPr>
                <w:rFonts w:ascii="Times New Roman" w:hAnsi="Times New Roman" w:cs="Times New Roman"/>
                <w:sz w:val="24"/>
                <w:szCs w:val="24"/>
                <w:shd w:val="clear" w:color="auto" w:fill="FFFFFF"/>
              </w:rPr>
              <w:t>играющих</w:t>
            </w:r>
            <w:proofErr w:type="gramEnd"/>
            <w:r w:rsidR="00F463A1" w:rsidRPr="005709D4">
              <w:rPr>
                <w:rFonts w:ascii="Times New Roman" w:hAnsi="Times New Roman" w:cs="Times New Roman"/>
                <w:sz w:val="24"/>
                <w:szCs w:val="24"/>
                <w:shd w:val="clear" w:color="auto" w:fill="FFFFFF"/>
              </w:rPr>
              <w:t>, коснуться его палочкой и крикнуть: «Стой, олень! ». Тот, кого косн</w:t>
            </w:r>
            <w:r w:rsidR="00F463A1" w:rsidRPr="005709D4">
              <w:rPr>
                <w:rFonts w:ascii="Times New Roman" w:hAnsi="Times New Roman" w:cs="Times New Roman"/>
                <w:sz w:val="24"/>
                <w:szCs w:val="24"/>
                <w:shd w:val="clear" w:color="auto" w:fill="FFFFFF"/>
              </w:rPr>
              <w:t>у</w:t>
            </w:r>
            <w:r w:rsidR="00F463A1" w:rsidRPr="005709D4">
              <w:rPr>
                <w:rFonts w:ascii="Times New Roman" w:hAnsi="Times New Roman" w:cs="Times New Roman"/>
                <w:sz w:val="24"/>
                <w:szCs w:val="24"/>
                <w:shd w:val="clear" w:color="auto" w:fill="FFFFFF"/>
              </w:rPr>
              <w:t>лась палочка, отходит в сторону. Игра заканчивается, когда пастух поймает пятерых оленей.</w:t>
            </w:r>
            <w:r w:rsidR="00F463A1" w:rsidRPr="005709D4">
              <w:rPr>
                <w:rFonts w:ascii="Times New Roman" w:hAnsi="Times New Roman" w:cs="Times New Roman"/>
                <w:sz w:val="24"/>
                <w:szCs w:val="24"/>
              </w:rPr>
              <w:br/>
            </w:r>
            <w:r w:rsidR="00F463A1" w:rsidRPr="005709D4">
              <w:rPr>
                <w:rFonts w:ascii="Times New Roman" w:hAnsi="Times New Roman" w:cs="Times New Roman"/>
                <w:b/>
                <w:sz w:val="24"/>
                <w:szCs w:val="24"/>
                <w:shd w:val="clear" w:color="auto" w:fill="FFFFFF"/>
              </w:rPr>
              <w:t>Правила игры.</w:t>
            </w:r>
            <w:r w:rsidR="00F463A1" w:rsidRPr="005709D4">
              <w:rPr>
                <w:rFonts w:ascii="Times New Roman" w:hAnsi="Times New Roman" w:cs="Times New Roman"/>
                <w:sz w:val="24"/>
                <w:szCs w:val="24"/>
                <w:shd w:val="clear" w:color="auto" w:fill="FFFFFF"/>
              </w:rPr>
              <w:t xml:space="preserve"> Разбегаться можно только по сигналу «Беги, олень! ». </w:t>
            </w:r>
            <w:proofErr w:type="gramStart"/>
            <w:r w:rsidR="00F463A1" w:rsidRPr="005709D4">
              <w:rPr>
                <w:rFonts w:ascii="Times New Roman" w:hAnsi="Times New Roman" w:cs="Times New Roman"/>
                <w:sz w:val="24"/>
                <w:szCs w:val="24"/>
                <w:shd w:val="clear" w:color="auto" w:fill="FFFFFF"/>
              </w:rPr>
              <w:t>Осаленные</w:t>
            </w:r>
            <w:proofErr w:type="gramEnd"/>
            <w:r w:rsidR="00F463A1" w:rsidRPr="005709D4">
              <w:rPr>
                <w:rFonts w:ascii="Times New Roman" w:hAnsi="Times New Roman" w:cs="Times New Roman"/>
                <w:sz w:val="24"/>
                <w:szCs w:val="24"/>
                <w:shd w:val="clear" w:color="auto" w:fill="FFFFFF"/>
              </w:rPr>
              <w:t xml:space="preserve"> отходят в условленное место. Салить надо осторожно.</w:t>
            </w:r>
          </w:p>
        </w:tc>
      </w:tr>
      <w:tr w:rsidR="005709D4" w:rsidRPr="005709D4" w:rsidTr="00D87E09">
        <w:trPr>
          <w:trHeight w:val="617"/>
        </w:trPr>
        <w:tc>
          <w:tcPr>
            <w:tcW w:w="9961" w:type="dxa"/>
            <w:tcBorders>
              <w:top w:val="single" w:sz="4" w:space="0" w:color="auto"/>
              <w:left w:val="single" w:sz="4" w:space="0" w:color="auto"/>
              <w:bottom w:val="single" w:sz="4" w:space="0" w:color="auto"/>
              <w:right w:val="single" w:sz="4" w:space="0" w:color="auto"/>
            </w:tcBorders>
          </w:tcPr>
          <w:p w:rsidR="002B3CCC" w:rsidRPr="005709D4" w:rsidRDefault="00941B2B" w:rsidP="005709D4">
            <w:pPr>
              <w:pStyle w:val="af"/>
              <w:rPr>
                <w:rFonts w:ascii="Times New Roman" w:hAnsi="Times New Roman" w:cs="Times New Roman"/>
                <w:b/>
                <w:sz w:val="24"/>
                <w:szCs w:val="24"/>
              </w:rPr>
            </w:pPr>
            <w:r w:rsidRPr="005709D4">
              <w:rPr>
                <w:rFonts w:ascii="Times New Roman" w:hAnsi="Times New Roman" w:cs="Times New Roman"/>
                <w:b/>
                <w:sz w:val="24"/>
                <w:szCs w:val="24"/>
              </w:rPr>
              <w:t>Тема 15</w:t>
            </w:r>
            <w:r w:rsidR="00C168B5" w:rsidRPr="005709D4">
              <w:rPr>
                <w:rFonts w:ascii="Times New Roman" w:hAnsi="Times New Roman" w:cs="Times New Roman"/>
                <w:b/>
                <w:sz w:val="24"/>
                <w:szCs w:val="24"/>
              </w:rPr>
              <w:t xml:space="preserve"> Игры народов Восточной Сибири. </w:t>
            </w:r>
            <w:r w:rsidR="00C3222E" w:rsidRPr="005709D4">
              <w:rPr>
                <w:rFonts w:ascii="Times New Roman" w:hAnsi="Times New Roman" w:cs="Times New Roman"/>
                <w:b/>
                <w:sz w:val="24"/>
                <w:szCs w:val="24"/>
              </w:rPr>
              <w:t xml:space="preserve">Игра «Горшок» </w:t>
            </w:r>
          </w:p>
          <w:p w:rsidR="0069528D" w:rsidRPr="005709D4" w:rsidRDefault="00C3222E" w:rsidP="005709D4">
            <w:pPr>
              <w:pStyle w:val="af0"/>
              <w:spacing w:before="0" w:after="0"/>
              <w:rPr>
                <w:rFonts w:cs="Times New Roman"/>
              </w:rPr>
            </w:pPr>
            <w:r w:rsidRPr="005709D4">
              <w:rPr>
                <w:rFonts w:cs="Times New Roman"/>
                <w:shd w:val="clear" w:color="auto" w:fill="FFFFFF"/>
              </w:rPr>
              <w:t>На ровном и открытом месте ставят горшок, повернутый кверху дном и прикрывающий дары, предназначенные в награду удачливому игроку. В двадцати шагах от него располагается один из играющих. Ему завязывают глаза и дают палку в руки: задача в том, чтобы дойти до гор</w:t>
            </w:r>
            <w:r w:rsidRPr="005709D4">
              <w:rPr>
                <w:rFonts w:cs="Times New Roman"/>
                <w:shd w:val="clear" w:color="auto" w:fill="FFFFFF"/>
              </w:rPr>
              <w:t>ш</w:t>
            </w:r>
            <w:r w:rsidRPr="005709D4">
              <w:rPr>
                <w:rFonts w:cs="Times New Roman"/>
                <w:shd w:val="clear" w:color="auto" w:fill="FFFFFF"/>
              </w:rPr>
              <w:t>ка и ударить по нему палкой. Каждому дозволяется перед завязыванием глаз вымерить шаг</w:t>
            </w:r>
            <w:r w:rsidRPr="005709D4">
              <w:rPr>
                <w:rFonts w:cs="Times New Roman"/>
                <w:shd w:val="clear" w:color="auto" w:fill="FFFFFF"/>
              </w:rPr>
              <w:t>а</w:t>
            </w:r>
            <w:r w:rsidRPr="005709D4">
              <w:rPr>
                <w:rFonts w:cs="Times New Roman"/>
                <w:shd w:val="clear" w:color="auto" w:fill="FFFFFF"/>
              </w:rPr>
              <w:t xml:space="preserve">ми расстояние до горшка и встать лицом к нему. Но прежде чем двинуться, игрок должен три раза </w:t>
            </w:r>
            <w:proofErr w:type="gramStart"/>
            <w:r w:rsidRPr="005709D4">
              <w:rPr>
                <w:rFonts w:cs="Times New Roman"/>
                <w:shd w:val="clear" w:color="auto" w:fill="FFFFFF"/>
              </w:rPr>
              <w:t>оборотиться</w:t>
            </w:r>
            <w:proofErr w:type="gramEnd"/>
            <w:r w:rsidRPr="005709D4">
              <w:rPr>
                <w:rFonts w:cs="Times New Roman"/>
                <w:shd w:val="clear" w:color="auto" w:fill="FFFFFF"/>
              </w:rPr>
              <w:t xml:space="preserve"> на месте.</w:t>
            </w:r>
            <w:r w:rsidRPr="005709D4">
              <w:rPr>
                <w:rStyle w:val="apple-converted-space"/>
                <w:rFonts w:cs="Times New Roman"/>
                <w:shd w:val="clear" w:color="auto" w:fill="FFFFFF"/>
              </w:rPr>
              <w:t> </w:t>
            </w:r>
            <w:r w:rsidRPr="005709D4">
              <w:rPr>
                <w:rFonts w:cs="Times New Roman"/>
              </w:rPr>
              <w:br/>
            </w:r>
            <w:r w:rsidRPr="005709D4">
              <w:rPr>
                <w:rFonts w:cs="Times New Roman"/>
                <w:shd w:val="clear" w:color="auto" w:fill="FFFFFF"/>
              </w:rPr>
              <w:t>Когда игрок полагает, что дошел до горшка, он останавливается, ударяет отвесно палкой три раза и снимает повязку; если удары были удачны, игрок получает дары, положенные под го</w:t>
            </w:r>
            <w:r w:rsidRPr="005709D4">
              <w:rPr>
                <w:rFonts w:cs="Times New Roman"/>
                <w:shd w:val="clear" w:color="auto" w:fill="FFFFFF"/>
              </w:rPr>
              <w:t>р</w:t>
            </w:r>
            <w:r w:rsidRPr="005709D4">
              <w:rPr>
                <w:rFonts w:cs="Times New Roman"/>
                <w:shd w:val="clear" w:color="auto" w:fill="FFFFFF"/>
              </w:rPr>
              <w:t>шок. Игра очень забавна. Уже при первом обороте обыкновенно утрачивают верное напра</w:t>
            </w:r>
            <w:r w:rsidRPr="005709D4">
              <w:rPr>
                <w:rFonts w:cs="Times New Roman"/>
                <w:shd w:val="clear" w:color="auto" w:fill="FFFFFF"/>
              </w:rPr>
              <w:t>в</w:t>
            </w:r>
            <w:r w:rsidRPr="005709D4">
              <w:rPr>
                <w:rFonts w:cs="Times New Roman"/>
                <w:shd w:val="clear" w:color="auto" w:fill="FFFFFF"/>
              </w:rPr>
              <w:t xml:space="preserve">ление, а после третьего игрок настолько теряет ориентировку, что ему случается с места идти далеко вправо или влево от горшка, к большой потехе зрителей. </w:t>
            </w:r>
            <w:proofErr w:type="gramStart"/>
            <w:r w:rsidRPr="005709D4">
              <w:rPr>
                <w:rFonts w:cs="Times New Roman"/>
                <w:shd w:val="clear" w:color="auto" w:fill="FFFFFF"/>
              </w:rPr>
              <w:t>Веселье наблюдающих еще больше увеличивается при сильных ударах по земле далеко в стороне от горшка.</w:t>
            </w:r>
            <w:proofErr w:type="gramEnd"/>
            <w:r w:rsidRPr="005709D4">
              <w:rPr>
                <w:rFonts w:cs="Times New Roman"/>
                <w:shd w:val="clear" w:color="auto" w:fill="FFFFFF"/>
              </w:rPr>
              <w:t xml:space="preserve"> Каждый и</w:t>
            </w:r>
            <w:r w:rsidRPr="005709D4">
              <w:rPr>
                <w:rFonts w:cs="Times New Roman"/>
                <w:shd w:val="clear" w:color="auto" w:fill="FFFFFF"/>
              </w:rPr>
              <w:t>г</w:t>
            </w:r>
            <w:r w:rsidRPr="005709D4">
              <w:rPr>
                <w:rFonts w:cs="Times New Roman"/>
                <w:shd w:val="clear" w:color="auto" w:fill="FFFFFF"/>
              </w:rPr>
              <w:t>рок употребляет различные средства, чтобы не сбиться при поворотах. Дозволяется все, кроме ослабления повязки. Горшок так редко разбивают, что в народных играх под него сажали ин</w:t>
            </w:r>
            <w:r w:rsidRPr="005709D4">
              <w:rPr>
                <w:rFonts w:cs="Times New Roman"/>
                <w:shd w:val="clear" w:color="auto" w:fill="FFFFFF"/>
              </w:rPr>
              <w:t>о</w:t>
            </w:r>
            <w:r w:rsidRPr="005709D4">
              <w:rPr>
                <w:rFonts w:cs="Times New Roman"/>
                <w:shd w:val="clear" w:color="auto" w:fill="FFFFFF"/>
              </w:rPr>
              <w:t>гда живого петуха.</w:t>
            </w:r>
          </w:p>
        </w:tc>
      </w:tr>
      <w:tr w:rsidR="005709D4" w:rsidRPr="005709D4" w:rsidTr="00D87E09">
        <w:trPr>
          <w:trHeight w:val="617"/>
        </w:trPr>
        <w:tc>
          <w:tcPr>
            <w:tcW w:w="9961" w:type="dxa"/>
            <w:tcBorders>
              <w:top w:val="single" w:sz="4" w:space="0" w:color="auto"/>
              <w:left w:val="single" w:sz="4" w:space="0" w:color="auto"/>
              <w:bottom w:val="single" w:sz="4" w:space="0" w:color="auto"/>
              <w:right w:val="single" w:sz="4" w:space="0" w:color="auto"/>
            </w:tcBorders>
          </w:tcPr>
          <w:p w:rsidR="00941B2B" w:rsidRPr="005709D4" w:rsidRDefault="00941B2B" w:rsidP="005709D4">
            <w:pPr>
              <w:pStyle w:val="af"/>
              <w:rPr>
                <w:rFonts w:ascii="Times New Roman" w:hAnsi="Times New Roman" w:cs="Times New Roman"/>
                <w:b/>
                <w:sz w:val="24"/>
                <w:szCs w:val="24"/>
              </w:rPr>
            </w:pPr>
            <w:r w:rsidRPr="005709D4">
              <w:rPr>
                <w:rFonts w:ascii="Times New Roman" w:hAnsi="Times New Roman" w:cs="Times New Roman"/>
                <w:b/>
                <w:sz w:val="24"/>
                <w:szCs w:val="24"/>
              </w:rPr>
              <w:t>Тема 16</w:t>
            </w:r>
            <w:r w:rsidR="008E25A1" w:rsidRPr="005709D4">
              <w:rPr>
                <w:rFonts w:ascii="Times New Roman" w:hAnsi="Times New Roman" w:cs="Times New Roman"/>
                <w:b/>
                <w:sz w:val="24"/>
                <w:szCs w:val="24"/>
              </w:rPr>
              <w:t xml:space="preserve">  Викторина «Народная фенология». </w:t>
            </w:r>
          </w:p>
          <w:p w:rsidR="008E25A1" w:rsidRPr="005709D4" w:rsidRDefault="008E25A1" w:rsidP="005709D4">
            <w:pPr>
              <w:pStyle w:val="af"/>
              <w:rPr>
                <w:rFonts w:ascii="Times New Roman" w:hAnsi="Times New Roman" w:cs="Times New Roman"/>
                <w:sz w:val="24"/>
                <w:szCs w:val="24"/>
              </w:rPr>
            </w:pPr>
            <w:r w:rsidRPr="005709D4">
              <w:rPr>
                <w:rFonts w:ascii="Times New Roman" w:hAnsi="Times New Roman" w:cs="Times New Roman"/>
                <w:sz w:val="24"/>
                <w:szCs w:val="24"/>
              </w:rPr>
              <w:t>См. приложение</w:t>
            </w:r>
            <w:r w:rsidR="00230B93" w:rsidRPr="005709D4">
              <w:rPr>
                <w:rFonts w:ascii="Times New Roman" w:hAnsi="Times New Roman" w:cs="Times New Roman"/>
                <w:sz w:val="24"/>
                <w:szCs w:val="24"/>
              </w:rPr>
              <w:t xml:space="preserve"> «Вопросы виктор</w:t>
            </w:r>
            <w:r w:rsidR="00801B25" w:rsidRPr="005709D4">
              <w:rPr>
                <w:rFonts w:ascii="Times New Roman" w:hAnsi="Times New Roman" w:cs="Times New Roman"/>
                <w:sz w:val="24"/>
                <w:szCs w:val="24"/>
              </w:rPr>
              <w:t>и</w:t>
            </w:r>
            <w:r w:rsidR="00230B93" w:rsidRPr="005709D4">
              <w:rPr>
                <w:rFonts w:ascii="Times New Roman" w:hAnsi="Times New Roman" w:cs="Times New Roman"/>
                <w:sz w:val="24"/>
                <w:szCs w:val="24"/>
              </w:rPr>
              <w:t>ны»</w:t>
            </w:r>
          </w:p>
        </w:tc>
      </w:tr>
    </w:tbl>
    <w:p w:rsidR="00B31895" w:rsidRPr="005709D4" w:rsidRDefault="00D87E09" w:rsidP="005709D4">
      <w:pPr>
        <w:pStyle w:val="af"/>
        <w:rPr>
          <w:rFonts w:ascii="Times New Roman" w:hAnsi="Times New Roman" w:cs="Times New Roman"/>
          <w:b/>
          <w:bCs/>
          <w:i/>
          <w:sz w:val="24"/>
          <w:szCs w:val="24"/>
        </w:rPr>
      </w:pPr>
      <w:r w:rsidRPr="005709D4">
        <w:rPr>
          <w:rFonts w:ascii="Times New Roman" w:hAnsi="Times New Roman" w:cs="Times New Roman"/>
          <w:b/>
          <w:bCs/>
          <w:i/>
          <w:sz w:val="24"/>
          <w:szCs w:val="24"/>
        </w:rPr>
        <w:t xml:space="preserve">                                           </w:t>
      </w:r>
      <w:r w:rsidR="008E25A1" w:rsidRPr="005709D4">
        <w:rPr>
          <w:rFonts w:ascii="Times New Roman" w:hAnsi="Times New Roman" w:cs="Times New Roman"/>
          <w:b/>
          <w:bCs/>
          <w:i/>
          <w:sz w:val="24"/>
          <w:szCs w:val="24"/>
        </w:rPr>
        <w:t xml:space="preserve">                               </w:t>
      </w:r>
    </w:p>
    <w:p w:rsidR="00C3222E" w:rsidRDefault="00D87E09" w:rsidP="005709D4">
      <w:pPr>
        <w:pStyle w:val="af"/>
        <w:rPr>
          <w:rFonts w:ascii="Times New Roman" w:hAnsi="Times New Roman" w:cs="Times New Roman"/>
          <w:b/>
          <w:bCs/>
          <w:i/>
          <w:sz w:val="24"/>
          <w:szCs w:val="24"/>
        </w:rPr>
      </w:pPr>
      <w:r w:rsidRPr="005709D4">
        <w:rPr>
          <w:rFonts w:ascii="Times New Roman" w:hAnsi="Times New Roman" w:cs="Times New Roman"/>
          <w:b/>
          <w:bCs/>
          <w:i/>
          <w:sz w:val="24"/>
          <w:szCs w:val="24"/>
        </w:rPr>
        <w:t xml:space="preserve">                                         </w:t>
      </w:r>
      <w:r w:rsidR="00BE21C1" w:rsidRPr="005709D4">
        <w:rPr>
          <w:rFonts w:ascii="Times New Roman" w:hAnsi="Times New Roman" w:cs="Times New Roman"/>
          <w:b/>
          <w:bCs/>
          <w:i/>
          <w:sz w:val="24"/>
          <w:szCs w:val="24"/>
        </w:rPr>
        <w:t xml:space="preserve">                  </w:t>
      </w:r>
    </w:p>
    <w:p w:rsidR="005709D4" w:rsidRPr="00962523" w:rsidRDefault="005709D4" w:rsidP="00A72655">
      <w:pPr>
        <w:pStyle w:val="af"/>
        <w:rPr>
          <w:rFonts w:ascii="Times New Roman" w:hAnsi="Times New Roman" w:cs="Times New Roman"/>
          <w:b/>
          <w:bCs/>
          <w:i/>
          <w:sz w:val="28"/>
          <w:szCs w:val="28"/>
        </w:rPr>
      </w:pPr>
    </w:p>
    <w:p w:rsidR="002B3CCC" w:rsidRDefault="00D87E09" w:rsidP="005709D4">
      <w:pPr>
        <w:pStyle w:val="af"/>
        <w:jc w:val="center"/>
        <w:rPr>
          <w:rFonts w:ascii="Times New Roman" w:hAnsi="Times New Roman" w:cs="Times New Roman"/>
          <w:b/>
          <w:bCs/>
          <w:i/>
          <w:sz w:val="28"/>
          <w:szCs w:val="28"/>
        </w:rPr>
      </w:pPr>
      <w:r w:rsidRPr="000B3213">
        <w:rPr>
          <w:rFonts w:ascii="Times New Roman" w:hAnsi="Times New Roman" w:cs="Times New Roman"/>
          <w:b/>
          <w:bCs/>
          <w:i/>
          <w:sz w:val="28"/>
          <w:szCs w:val="28"/>
        </w:rPr>
        <w:lastRenderedPageBreak/>
        <w:t xml:space="preserve">2 </w:t>
      </w:r>
      <w:r w:rsidR="00A72655" w:rsidRPr="000B3213">
        <w:rPr>
          <w:rFonts w:ascii="Times New Roman" w:hAnsi="Times New Roman" w:cs="Times New Roman"/>
          <w:b/>
          <w:bCs/>
          <w:i/>
          <w:sz w:val="28"/>
          <w:szCs w:val="28"/>
        </w:rPr>
        <w:t xml:space="preserve"> класс</w:t>
      </w:r>
    </w:p>
    <w:p w:rsidR="00F63B1F" w:rsidRPr="000B3213" w:rsidRDefault="00F63B1F" w:rsidP="00A72655">
      <w:pPr>
        <w:pStyle w:val="af"/>
        <w:rPr>
          <w:rFonts w:ascii="Times New Roman" w:hAnsi="Times New Roman" w:cs="Times New Roman"/>
          <w:b/>
          <w:bCs/>
          <w:i/>
          <w:sz w:val="28"/>
          <w:szCs w:val="28"/>
        </w:rPr>
      </w:pP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61"/>
      </w:tblGrid>
      <w:tr w:rsidR="00D87E09" w:rsidRPr="003E63F6" w:rsidTr="004817E3">
        <w:trPr>
          <w:trHeight w:val="401"/>
        </w:trPr>
        <w:tc>
          <w:tcPr>
            <w:tcW w:w="9961" w:type="dxa"/>
            <w:tcBorders>
              <w:top w:val="single" w:sz="4" w:space="0" w:color="auto"/>
              <w:left w:val="single" w:sz="4" w:space="0" w:color="auto"/>
              <w:bottom w:val="single" w:sz="4" w:space="0" w:color="auto"/>
              <w:right w:val="single" w:sz="4" w:space="0" w:color="auto"/>
            </w:tcBorders>
          </w:tcPr>
          <w:p w:rsidR="00463CA7" w:rsidRPr="005709D4" w:rsidRDefault="00157694" w:rsidP="005709D4">
            <w:pPr>
              <w:pStyle w:val="af"/>
              <w:rPr>
                <w:rFonts w:ascii="Times New Roman" w:hAnsi="Times New Roman" w:cs="Times New Roman"/>
                <w:b/>
                <w:sz w:val="24"/>
                <w:szCs w:val="24"/>
              </w:rPr>
            </w:pPr>
            <w:r w:rsidRPr="005709D4">
              <w:rPr>
                <w:rFonts w:ascii="Times New Roman" w:hAnsi="Times New Roman" w:cs="Times New Roman"/>
                <w:b/>
                <w:sz w:val="24"/>
                <w:szCs w:val="24"/>
              </w:rPr>
              <w:t xml:space="preserve">Тема 1 </w:t>
            </w:r>
            <w:r w:rsidR="008E25A1" w:rsidRPr="005709D4">
              <w:rPr>
                <w:rFonts w:ascii="Times New Roman" w:hAnsi="Times New Roman" w:cs="Times New Roman"/>
                <w:b/>
                <w:sz w:val="24"/>
                <w:szCs w:val="24"/>
              </w:rPr>
              <w:t>Техника безопасности. Профилактика травматизма.  Игра «Ручеек»</w:t>
            </w:r>
          </w:p>
          <w:p w:rsidR="004633DF" w:rsidRPr="005709D4" w:rsidRDefault="004633DF" w:rsidP="005709D4">
            <w:pPr>
              <w:pStyle w:val="af"/>
              <w:rPr>
                <w:rFonts w:ascii="Times New Roman" w:hAnsi="Times New Roman" w:cs="Times New Roman"/>
                <w:b/>
                <w:sz w:val="24"/>
                <w:szCs w:val="24"/>
              </w:rPr>
            </w:pPr>
            <w:r w:rsidRPr="005709D4">
              <w:rPr>
                <w:rFonts w:ascii="Times New Roman" w:eastAsia="Times New Roman" w:hAnsi="Times New Roman" w:cs="Times New Roman"/>
                <w:sz w:val="24"/>
                <w:szCs w:val="24"/>
                <w:lang w:eastAsia="ru-RU"/>
              </w:rPr>
              <w:t xml:space="preserve"> Выбирается </w:t>
            </w:r>
            <w:r w:rsidRPr="005709D4">
              <w:rPr>
                <w:rFonts w:ascii="Times New Roman" w:eastAsia="Times New Roman" w:hAnsi="Times New Roman" w:cs="Times New Roman"/>
                <w:bCs/>
                <w:sz w:val="24"/>
                <w:szCs w:val="24"/>
                <w:lang w:eastAsia="ru-RU"/>
              </w:rPr>
              <w:t>водящий</w:t>
            </w:r>
            <w:r w:rsidRPr="005709D4">
              <w:rPr>
                <w:rFonts w:ascii="Times New Roman" w:eastAsia="Times New Roman" w:hAnsi="Times New Roman" w:cs="Times New Roman"/>
                <w:sz w:val="24"/>
                <w:szCs w:val="24"/>
                <w:lang w:eastAsia="ru-RU"/>
              </w:rPr>
              <w:t>, остальные делятся на </w:t>
            </w:r>
            <w:r w:rsidRPr="005709D4">
              <w:rPr>
                <w:rFonts w:ascii="Times New Roman" w:eastAsia="Times New Roman" w:hAnsi="Times New Roman" w:cs="Times New Roman"/>
                <w:bCs/>
                <w:sz w:val="24"/>
                <w:szCs w:val="24"/>
                <w:lang w:eastAsia="ru-RU"/>
              </w:rPr>
              <w:t>пары</w:t>
            </w:r>
            <w:r w:rsidRPr="005709D4">
              <w:rPr>
                <w:rFonts w:ascii="Times New Roman" w:eastAsia="Times New Roman" w:hAnsi="Times New Roman" w:cs="Times New Roman"/>
                <w:sz w:val="24"/>
                <w:szCs w:val="24"/>
                <w:lang w:eastAsia="ru-RU"/>
              </w:rPr>
              <w:t>, желательно разнополые, и сцепляют руки. Пары встают дуг за другом, образуя </w:t>
            </w:r>
            <w:r w:rsidRPr="005709D4">
              <w:rPr>
                <w:rFonts w:ascii="Times New Roman" w:eastAsia="Times New Roman" w:hAnsi="Times New Roman" w:cs="Times New Roman"/>
                <w:bCs/>
                <w:sz w:val="24"/>
                <w:szCs w:val="24"/>
                <w:lang w:eastAsia="ru-RU"/>
              </w:rPr>
              <w:t>коридор</w:t>
            </w:r>
            <w:r w:rsidRPr="005709D4">
              <w:rPr>
                <w:rFonts w:ascii="Times New Roman" w:eastAsia="Times New Roman" w:hAnsi="Times New Roman" w:cs="Times New Roman"/>
                <w:sz w:val="24"/>
                <w:szCs w:val="24"/>
                <w:lang w:eastAsia="ru-RU"/>
              </w:rPr>
              <w:t> и поднимая руки вверх.                                  Водящий входит  в образованный коридор с одного конца и двигается в другой конец коридора, по дороге выбирая себе </w:t>
            </w:r>
            <w:r w:rsidRPr="005709D4">
              <w:rPr>
                <w:rFonts w:ascii="Times New Roman" w:eastAsia="Times New Roman" w:hAnsi="Times New Roman" w:cs="Times New Roman"/>
                <w:bCs/>
                <w:sz w:val="24"/>
                <w:szCs w:val="24"/>
                <w:lang w:eastAsia="ru-RU"/>
              </w:rPr>
              <w:t>пару</w:t>
            </w:r>
            <w:r w:rsidRPr="005709D4">
              <w:rPr>
                <w:rFonts w:ascii="Times New Roman" w:eastAsia="Times New Roman" w:hAnsi="Times New Roman" w:cs="Times New Roman"/>
                <w:sz w:val="24"/>
                <w:szCs w:val="24"/>
                <w:lang w:eastAsia="ru-RU"/>
              </w:rPr>
              <w:t>. Он берет понравившегося ему человека за руку, расцепляя стоящую</w:t>
            </w:r>
            <w:r w:rsidRPr="005709D4">
              <w:rPr>
                <w:rFonts w:ascii="Times New Roman" w:eastAsia="Times New Roman" w:hAnsi="Times New Roman" w:cs="Times New Roman"/>
                <w:b/>
                <w:bCs/>
                <w:sz w:val="24"/>
                <w:szCs w:val="24"/>
                <w:lang w:eastAsia="ru-RU"/>
              </w:rPr>
              <w:t> </w:t>
            </w:r>
            <w:r w:rsidRPr="005709D4">
              <w:rPr>
                <w:rFonts w:ascii="Times New Roman" w:eastAsia="Times New Roman" w:hAnsi="Times New Roman" w:cs="Times New Roman"/>
                <w:sz w:val="24"/>
                <w:szCs w:val="24"/>
                <w:lang w:eastAsia="ru-RU"/>
              </w:rPr>
              <w:t xml:space="preserve">пару. Новая </w:t>
            </w:r>
            <w:r w:rsidRPr="005709D4">
              <w:rPr>
                <w:rFonts w:ascii="Times New Roman" w:eastAsia="Times New Roman" w:hAnsi="Times New Roman" w:cs="Times New Roman"/>
                <w:bCs/>
                <w:sz w:val="24"/>
                <w:szCs w:val="24"/>
                <w:lang w:eastAsia="ru-RU"/>
              </w:rPr>
              <w:t>пара</w:t>
            </w:r>
            <w:r w:rsidRPr="005709D4">
              <w:rPr>
                <w:rFonts w:ascii="Times New Roman" w:eastAsia="Times New Roman" w:hAnsi="Times New Roman" w:cs="Times New Roman"/>
                <w:sz w:val="24"/>
                <w:szCs w:val="24"/>
                <w:lang w:eastAsia="ru-RU"/>
              </w:rPr>
              <w:t> вместе идет в конец «</w:t>
            </w:r>
            <w:r w:rsidRPr="005709D4">
              <w:rPr>
                <w:rFonts w:ascii="Times New Roman" w:eastAsia="Times New Roman" w:hAnsi="Times New Roman" w:cs="Times New Roman"/>
                <w:bCs/>
                <w:sz w:val="24"/>
                <w:szCs w:val="24"/>
                <w:lang w:eastAsia="ru-RU"/>
              </w:rPr>
              <w:t>ручейка</w:t>
            </w:r>
            <w:r w:rsidRPr="005709D4">
              <w:rPr>
                <w:rFonts w:ascii="Times New Roman" w:eastAsia="Times New Roman" w:hAnsi="Times New Roman" w:cs="Times New Roman"/>
                <w:sz w:val="24"/>
                <w:szCs w:val="24"/>
                <w:lang w:eastAsia="ru-RU"/>
              </w:rPr>
              <w:t>» и встает там, подняв руки вверх. Освободившийся игрок становится </w:t>
            </w:r>
            <w:r w:rsidRPr="005709D4">
              <w:rPr>
                <w:rFonts w:ascii="Times New Roman" w:eastAsia="Times New Roman" w:hAnsi="Times New Roman" w:cs="Times New Roman"/>
                <w:bCs/>
                <w:sz w:val="24"/>
                <w:szCs w:val="24"/>
                <w:lang w:eastAsia="ru-RU"/>
              </w:rPr>
              <w:t>водящим</w:t>
            </w:r>
            <w:r w:rsidRPr="005709D4">
              <w:rPr>
                <w:rFonts w:ascii="Times New Roman" w:eastAsia="Times New Roman" w:hAnsi="Times New Roman" w:cs="Times New Roman"/>
                <w:sz w:val="24"/>
                <w:szCs w:val="24"/>
                <w:lang w:eastAsia="ru-RU"/>
              </w:rPr>
              <w:t>, идет в начало «</w:t>
            </w:r>
            <w:r w:rsidRPr="005709D4">
              <w:rPr>
                <w:rFonts w:ascii="Times New Roman" w:eastAsia="Times New Roman" w:hAnsi="Times New Roman" w:cs="Times New Roman"/>
                <w:bCs/>
                <w:sz w:val="24"/>
                <w:szCs w:val="24"/>
                <w:lang w:eastAsia="ru-RU"/>
              </w:rPr>
              <w:t>ручейка</w:t>
            </w:r>
            <w:r w:rsidRPr="005709D4">
              <w:rPr>
                <w:rFonts w:ascii="Times New Roman" w:eastAsia="Times New Roman" w:hAnsi="Times New Roman" w:cs="Times New Roman"/>
                <w:sz w:val="24"/>
                <w:szCs w:val="24"/>
                <w:lang w:eastAsia="ru-RU"/>
              </w:rPr>
              <w:t>» и заходит в </w:t>
            </w:r>
            <w:r w:rsidRPr="005709D4">
              <w:rPr>
                <w:rFonts w:ascii="Times New Roman" w:eastAsia="Times New Roman" w:hAnsi="Times New Roman" w:cs="Times New Roman"/>
                <w:bCs/>
                <w:sz w:val="24"/>
                <w:szCs w:val="24"/>
                <w:lang w:eastAsia="ru-RU"/>
              </w:rPr>
              <w:t>коридор</w:t>
            </w:r>
            <w:r w:rsidRPr="005709D4">
              <w:rPr>
                <w:rFonts w:ascii="Times New Roman" w:eastAsia="Times New Roman" w:hAnsi="Times New Roman" w:cs="Times New Roman"/>
                <w:sz w:val="24"/>
                <w:szCs w:val="24"/>
                <w:lang w:eastAsia="ru-RU"/>
              </w:rPr>
              <w:t>, выбирая себе человека для </w:t>
            </w:r>
            <w:r w:rsidRPr="005709D4">
              <w:rPr>
                <w:rFonts w:ascii="Times New Roman" w:eastAsia="Times New Roman" w:hAnsi="Times New Roman" w:cs="Times New Roman"/>
                <w:b/>
                <w:bCs/>
                <w:sz w:val="24"/>
                <w:szCs w:val="24"/>
                <w:lang w:eastAsia="ru-RU"/>
              </w:rPr>
              <w:t>пары</w:t>
            </w:r>
            <w:r w:rsidRPr="005709D4">
              <w:rPr>
                <w:rFonts w:ascii="Times New Roman" w:eastAsia="Times New Roman" w:hAnsi="Times New Roman" w:cs="Times New Roman"/>
                <w:sz w:val="24"/>
                <w:szCs w:val="24"/>
                <w:lang w:eastAsia="ru-RU"/>
              </w:rPr>
              <w:t> и так далее, пока всем не надоест играть.                               Если играет очень много народу, </w:t>
            </w:r>
            <w:r w:rsidRPr="005709D4">
              <w:rPr>
                <w:rFonts w:ascii="Times New Roman" w:eastAsia="Times New Roman" w:hAnsi="Times New Roman" w:cs="Times New Roman"/>
                <w:bCs/>
                <w:sz w:val="24"/>
                <w:szCs w:val="24"/>
                <w:lang w:eastAsia="ru-RU"/>
              </w:rPr>
              <w:t>водящих</w:t>
            </w:r>
            <w:r w:rsidRPr="005709D4">
              <w:rPr>
                <w:rFonts w:ascii="Times New Roman" w:eastAsia="Times New Roman" w:hAnsi="Times New Roman" w:cs="Times New Roman"/>
                <w:sz w:val="24"/>
                <w:szCs w:val="24"/>
                <w:lang w:eastAsia="ru-RU"/>
              </w:rPr>
              <w:t> может быть несколько.                                              Игру желательно проводить в </w:t>
            </w:r>
            <w:hyperlink r:id="rId10" w:tooltip="подвижные игры" w:history="1">
              <w:r w:rsidRPr="005709D4">
                <w:rPr>
                  <w:rFonts w:ascii="Times New Roman" w:eastAsia="Times New Roman" w:hAnsi="Times New Roman" w:cs="Times New Roman"/>
                  <w:bCs/>
                  <w:sz w:val="24"/>
                  <w:szCs w:val="24"/>
                  <w:lang w:eastAsia="ru-RU"/>
                </w:rPr>
                <w:t>быстром</w:t>
              </w:r>
            </w:hyperlink>
            <w:r w:rsidRPr="005709D4">
              <w:rPr>
                <w:rFonts w:ascii="Times New Roman" w:eastAsia="Times New Roman" w:hAnsi="Times New Roman" w:cs="Times New Roman"/>
                <w:sz w:val="24"/>
                <w:szCs w:val="24"/>
                <w:lang w:eastAsia="ru-RU"/>
              </w:rPr>
              <w:t xml:space="preserve"> темпе, так веселее (только представьте, что только вас </w:t>
            </w:r>
            <w:proofErr w:type="gramStart"/>
            <w:r w:rsidRPr="005709D4">
              <w:rPr>
                <w:rFonts w:ascii="Times New Roman" w:eastAsia="Times New Roman" w:hAnsi="Times New Roman" w:cs="Times New Roman"/>
                <w:sz w:val="24"/>
                <w:szCs w:val="24"/>
                <w:lang w:eastAsia="ru-RU"/>
              </w:rPr>
              <w:t>выбрали</w:t>
            </w:r>
            <w:proofErr w:type="gramEnd"/>
            <w:r w:rsidRPr="005709D4">
              <w:rPr>
                <w:rFonts w:ascii="Times New Roman" w:eastAsia="Times New Roman" w:hAnsi="Times New Roman" w:cs="Times New Roman"/>
                <w:sz w:val="24"/>
                <w:szCs w:val="24"/>
                <w:lang w:eastAsia="ru-RU"/>
              </w:rPr>
              <w:t xml:space="preserve"> и вы встали, сцепив руки в новой паре, как вас опять выбирают еще раз и снова тянут в ручеек).                                                                                                                                                Очень хорошо проводить эту игру в большом коллективе, хороший шанс познакомиться и выявить скрытые симпатии мальчишек и девчонок.</w:t>
            </w:r>
          </w:p>
          <w:p w:rsidR="008E25A1" w:rsidRPr="005709D4" w:rsidRDefault="008E25A1" w:rsidP="005709D4">
            <w:pPr>
              <w:pStyle w:val="af"/>
              <w:rPr>
                <w:rFonts w:ascii="Times New Roman" w:hAnsi="Times New Roman" w:cs="Times New Roman"/>
                <w:b/>
                <w:sz w:val="24"/>
                <w:szCs w:val="24"/>
              </w:rPr>
            </w:pPr>
          </w:p>
        </w:tc>
      </w:tr>
      <w:tr w:rsidR="00D87E09" w:rsidRPr="003E63F6" w:rsidTr="004817E3">
        <w:trPr>
          <w:trHeight w:val="427"/>
        </w:trPr>
        <w:tc>
          <w:tcPr>
            <w:tcW w:w="9961" w:type="dxa"/>
            <w:tcBorders>
              <w:top w:val="single" w:sz="4" w:space="0" w:color="auto"/>
              <w:left w:val="single" w:sz="4" w:space="0" w:color="auto"/>
              <w:bottom w:val="single" w:sz="4" w:space="0" w:color="auto"/>
              <w:right w:val="single" w:sz="4" w:space="0" w:color="auto"/>
            </w:tcBorders>
          </w:tcPr>
          <w:p w:rsidR="00463CA7" w:rsidRPr="005709D4" w:rsidRDefault="00D87E09" w:rsidP="005709D4">
            <w:pPr>
              <w:pStyle w:val="af"/>
              <w:rPr>
                <w:rStyle w:val="font16"/>
                <w:rFonts w:ascii="Times New Roman" w:hAnsi="Times New Roman" w:cs="Times New Roman"/>
                <w:sz w:val="24"/>
                <w:szCs w:val="24"/>
              </w:rPr>
            </w:pPr>
            <w:r w:rsidRPr="005709D4">
              <w:rPr>
                <w:rFonts w:ascii="Times New Roman" w:hAnsi="Times New Roman" w:cs="Times New Roman"/>
                <w:b/>
                <w:i/>
                <w:sz w:val="24"/>
                <w:szCs w:val="24"/>
              </w:rPr>
              <w:t xml:space="preserve"> </w:t>
            </w:r>
            <w:r w:rsidR="008E25A1" w:rsidRPr="005709D4">
              <w:rPr>
                <w:rFonts w:ascii="Times New Roman" w:hAnsi="Times New Roman" w:cs="Times New Roman"/>
                <w:b/>
                <w:sz w:val="24"/>
                <w:szCs w:val="24"/>
              </w:rPr>
              <w:t xml:space="preserve">Тема 2 </w:t>
            </w:r>
            <w:r w:rsidR="008E25A1" w:rsidRPr="005709D4">
              <w:rPr>
                <w:rStyle w:val="font21"/>
                <w:rFonts w:ascii="Times New Roman" w:hAnsi="Times New Roman" w:cs="Times New Roman"/>
                <w:b/>
                <w:bCs/>
                <w:sz w:val="24"/>
                <w:szCs w:val="24"/>
              </w:rPr>
              <w:t xml:space="preserve">«Двенадцать палочек»                                                                                                     </w:t>
            </w:r>
            <w:r w:rsidR="008E25A1" w:rsidRPr="005709D4">
              <w:rPr>
                <w:rStyle w:val="font16"/>
                <w:rFonts w:ascii="Times New Roman" w:hAnsi="Times New Roman" w:cs="Times New Roman"/>
                <w:sz w:val="24"/>
                <w:szCs w:val="24"/>
              </w:rPr>
              <w:t>Эта игра является одним из вариантов пряток. Для игры понадобится 12 палочек и дощечка. Дощечку укладывают на бревнышко или камень так, чтобы один ее край упирался в землю, а другой был приподнят. На нижний край доски укладывают палочки.</w:t>
            </w:r>
            <w:r w:rsidR="008E25A1" w:rsidRPr="005709D4">
              <w:rPr>
                <w:rFonts w:ascii="Times New Roman" w:hAnsi="Times New Roman" w:cs="Times New Roman"/>
                <w:sz w:val="24"/>
                <w:szCs w:val="24"/>
              </w:rPr>
              <w:t xml:space="preserve"> </w:t>
            </w:r>
            <w:r w:rsidR="008E25A1" w:rsidRPr="005709D4">
              <w:rPr>
                <w:rStyle w:val="font16"/>
                <w:rFonts w:ascii="Times New Roman" w:hAnsi="Times New Roman" w:cs="Times New Roman"/>
                <w:sz w:val="24"/>
                <w:szCs w:val="24"/>
              </w:rPr>
              <w:t>По жребию выбирается ведущий. Он подходит к дощечке и наступает на свободный ее край, палочки разлетаются, ведущий начинает их собирать, в это время остальные участники должны спрятаться. Ведущий ищет игроков, найденный игрок выбывает из игры. Пока ведущий разыскивает участников, один из игроков незаметно пробирается к дощечке и ударяет по ней ногой со словами: «Двенадцать палочек летят!» Палочки снова разлетаются, а ведущий опять должен их собрать. Участники в это время имеют возможность перепрятаться.</w:t>
            </w:r>
          </w:p>
          <w:p w:rsidR="004633DF" w:rsidRPr="005709D4" w:rsidRDefault="004633DF" w:rsidP="005709D4">
            <w:pPr>
              <w:pStyle w:val="af"/>
              <w:rPr>
                <w:rFonts w:ascii="Times New Roman" w:hAnsi="Times New Roman" w:cs="Times New Roman"/>
                <w:b/>
                <w:sz w:val="24"/>
                <w:szCs w:val="24"/>
              </w:rPr>
            </w:pPr>
          </w:p>
        </w:tc>
      </w:tr>
      <w:tr w:rsidR="00D87E09" w:rsidRPr="003E63F6" w:rsidTr="008B2DF8">
        <w:trPr>
          <w:trHeight w:val="3521"/>
        </w:trPr>
        <w:tc>
          <w:tcPr>
            <w:tcW w:w="9961" w:type="dxa"/>
            <w:tcBorders>
              <w:top w:val="single" w:sz="4" w:space="0" w:color="auto"/>
              <w:left w:val="single" w:sz="4" w:space="0" w:color="auto"/>
              <w:bottom w:val="single" w:sz="4" w:space="0" w:color="auto"/>
              <w:right w:val="single" w:sz="4" w:space="0" w:color="auto"/>
            </w:tcBorders>
          </w:tcPr>
          <w:p w:rsidR="00463CA7" w:rsidRPr="005709D4" w:rsidRDefault="00D87E09" w:rsidP="005709D4">
            <w:pPr>
              <w:pStyle w:val="af0"/>
              <w:shd w:val="clear" w:color="auto" w:fill="FFFFFF"/>
              <w:spacing w:before="0" w:after="0"/>
              <w:jc w:val="both"/>
              <w:rPr>
                <w:rFonts w:cs="Times New Roman"/>
              </w:rPr>
            </w:pPr>
            <w:r w:rsidRPr="005709D4">
              <w:rPr>
                <w:rFonts w:cs="Times New Roman"/>
                <w:b/>
              </w:rPr>
              <w:t xml:space="preserve"> </w:t>
            </w:r>
            <w:r w:rsidR="00157694" w:rsidRPr="005709D4">
              <w:rPr>
                <w:rFonts w:cs="Times New Roman"/>
                <w:b/>
              </w:rPr>
              <w:t xml:space="preserve">Тема 3 </w:t>
            </w:r>
            <w:r w:rsidR="00A72655" w:rsidRPr="005709D4">
              <w:rPr>
                <w:rStyle w:val="font21"/>
                <w:rFonts w:cs="Times New Roman"/>
                <w:b/>
                <w:bCs/>
              </w:rPr>
              <w:t>«Пустое место»</w:t>
            </w:r>
            <w:r w:rsidR="00A72655" w:rsidRPr="005709D4">
              <w:rPr>
                <w:rStyle w:val="font21"/>
                <w:rFonts w:cs="Times New Roman"/>
                <w:bCs/>
              </w:rPr>
              <w:t xml:space="preserve">                                                                                                                    </w:t>
            </w:r>
            <w:r w:rsidR="00A72655" w:rsidRPr="005709D4">
              <w:rPr>
                <w:rStyle w:val="font16"/>
                <w:rFonts w:cs="Times New Roman"/>
              </w:rPr>
              <w:t xml:space="preserve"> В этой игре должны участвовать не менее 10 человек.</w:t>
            </w:r>
            <w:r w:rsidR="00A72655" w:rsidRPr="005709D4">
              <w:rPr>
                <w:rFonts w:cs="Times New Roman"/>
              </w:rPr>
              <w:t xml:space="preserve"> </w:t>
            </w:r>
            <w:r w:rsidR="00A72655" w:rsidRPr="005709D4">
              <w:rPr>
                <w:rStyle w:val="font16"/>
                <w:rFonts w:cs="Times New Roman"/>
              </w:rPr>
              <w:t>Путем жеребьевки выбирается ведущий, остальные игроки становятся в круг, взявшись за руки.</w:t>
            </w:r>
            <w:r w:rsidR="00A72655" w:rsidRPr="005709D4">
              <w:rPr>
                <w:rFonts w:cs="Times New Roman"/>
              </w:rPr>
              <w:t xml:space="preserve"> </w:t>
            </w:r>
            <w:r w:rsidR="00A72655" w:rsidRPr="005709D4">
              <w:rPr>
                <w:rStyle w:val="font16"/>
                <w:rFonts w:cs="Times New Roman"/>
              </w:rPr>
              <w:t>Ведущий несколько раз медленно о</w:t>
            </w:r>
            <w:r w:rsidR="00A72655" w:rsidRPr="005709D4">
              <w:rPr>
                <w:rStyle w:val="font16"/>
                <w:rFonts w:cs="Times New Roman"/>
              </w:rPr>
              <w:t>б</w:t>
            </w:r>
            <w:r w:rsidR="00A72655" w:rsidRPr="005709D4">
              <w:rPr>
                <w:rStyle w:val="font16"/>
                <w:rFonts w:cs="Times New Roman"/>
              </w:rPr>
              <w:t>ходит круг с внешней стороны. Потом неожиданно хлопает кого-нибудь из участников по плечу и мигом бежит вперед. Тот игрок, которого выбрал ведущий, отцепляется от соседей и старается быстрее обежать круг навстречу водящему.</w:t>
            </w:r>
            <w:r w:rsidR="00A72655" w:rsidRPr="005709D4">
              <w:rPr>
                <w:rFonts w:cs="Times New Roman"/>
              </w:rPr>
              <w:t xml:space="preserve"> </w:t>
            </w:r>
            <w:r w:rsidR="00A72655" w:rsidRPr="005709D4">
              <w:rPr>
                <w:rStyle w:val="font16"/>
                <w:rFonts w:cs="Times New Roman"/>
              </w:rPr>
              <w:t xml:space="preserve">Важно первым занять пустое место. В круге остается игрок, занявший пустое место первым и успевший взяться за руки с соседями. </w:t>
            </w:r>
            <w:proofErr w:type="gramStart"/>
            <w:r w:rsidR="00A72655" w:rsidRPr="005709D4">
              <w:rPr>
                <w:rStyle w:val="font16"/>
                <w:rFonts w:cs="Times New Roman"/>
              </w:rPr>
              <w:t>Опоздавший</w:t>
            </w:r>
            <w:proofErr w:type="gramEnd"/>
            <w:r w:rsidR="00A72655" w:rsidRPr="005709D4">
              <w:rPr>
                <w:rStyle w:val="font16"/>
                <w:rFonts w:cs="Times New Roman"/>
              </w:rPr>
              <w:t xml:space="preserve"> становится водящим.</w:t>
            </w:r>
            <w:r w:rsidR="00A72655" w:rsidRPr="005709D4">
              <w:rPr>
                <w:rFonts w:cs="Times New Roman"/>
              </w:rPr>
              <w:t xml:space="preserve"> </w:t>
            </w:r>
            <w:r w:rsidR="00A72655" w:rsidRPr="005709D4">
              <w:rPr>
                <w:rStyle w:val="font16"/>
                <w:rFonts w:cs="Times New Roman"/>
              </w:rPr>
              <w:t>Необходимо помнить о следующих правилах:</w:t>
            </w:r>
            <w:r w:rsidR="008B2DF8" w:rsidRPr="005709D4">
              <w:rPr>
                <w:rStyle w:val="font16"/>
                <w:rFonts w:cs="Times New Roman"/>
              </w:rPr>
              <w:t xml:space="preserve">                       - </w:t>
            </w:r>
            <w:r w:rsidR="00A72655" w:rsidRPr="005709D4">
              <w:rPr>
                <w:rStyle w:val="font16"/>
                <w:rFonts w:cs="Times New Roman"/>
              </w:rPr>
              <w:t>водящий ходит шагом до тех пор, пока не «вызовет» кого-то ударом по плечу;</w:t>
            </w:r>
            <w:r w:rsidR="008B2DF8" w:rsidRPr="005709D4">
              <w:rPr>
                <w:rStyle w:val="font16"/>
                <w:rFonts w:cs="Times New Roman"/>
              </w:rPr>
              <w:t xml:space="preserve">                                -  </w:t>
            </w:r>
            <w:r w:rsidR="00A72655" w:rsidRPr="005709D4">
              <w:rPr>
                <w:rStyle w:val="font16"/>
                <w:rFonts w:cs="Times New Roman"/>
              </w:rPr>
              <w:t>во время бега запрещено касаться участников, стоящих в круге; если ведущий прибегает на пустое место вторым, в следующий раз он не имеет права вызывать на состязание того же участника</w:t>
            </w:r>
            <w:r w:rsidR="008B2DF8" w:rsidRPr="005709D4">
              <w:rPr>
                <w:rStyle w:val="font16"/>
                <w:rFonts w:cs="Times New Roman"/>
              </w:rPr>
              <w:t>.</w:t>
            </w:r>
          </w:p>
        </w:tc>
      </w:tr>
      <w:tr w:rsidR="00D87E09" w:rsidRPr="003E63F6"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463CA7" w:rsidRPr="005709D4" w:rsidRDefault="00D87E09" w:rsidP="005709D4">
            <w:pPr>
              <w:pStyle w:val="af"/>
              <w:rPr>
                <w:rFonts w:ascii="Times New Roman" w:hAnsi="Times New Roman" w:cs="Times New Roman"/>
                <w:b/>
                <w:sz w:val="24"/>
                <w:szCs w:val="24"/>
              </w:rPr>
            </w:pPr>
            <w:r w:rsidRPr="005709D4">
              <w:rPr>
                <w:rFonts w:ascii="Times New Roman" w:hAnsi="Times New Roman" w:cs="Times New Roman"/>
                <w:b/>
                <w:sz w:val="24"/>
                <w:szCs w:val="24"/>
              </w:rPr>
              <w:t xml:space="preserve"> </w:t>
            </w:r>
            <w:r w:rsidR="00157694" w:rsidRPr="005709D4">
              <w:rPr>
                <w:rFonts w:ascii="Times New Roman" w:hAnsi="Times New Roman" w:cs="Times New Roman"/>
                <w:b/>
                <w:sz w:val="24"/>
                <w:szCs w:val="24"/>
              </w:rPr>
              <w:t xml:space="preserve">Тема 4 </w:t>
            </w:r>
            <w:r w:rsidR="00A72655" w:rsidRPr="005709D4">
              <w:rPr>
                <w:rFonts w:ascii="Times New Roman" w:hAnsi="Times New Roman" w:cs="Times New Roman"/>
                <w:b/>
                <w:sz w:val="24"/>
                <w:szCs w:val="24"/>
              </w:rPr>
              <w:t xml:space="preserve"> «Пятнашки»</w:t>
            </w:r>
          </w:p>
          <w:p w:rsidR="00A72655" w:rsidRPr="005709D4" w:rsidRDefault="00A72655" w:rsidP="005709D4">
            <w:pPr>
              <w:pStyle w:val="af0"/>
              <w:shd w:val="clear" w:color="auto" w:fill="FFFFFF"/>
              <w:spacing w:before="0" w:after="0"/>
              <w:jc w:val="both"/>
              <w:rPr>
                <w:rFonts w:cs="Times New Roman"/>
              </w:rPr>
            </w:pPr>
            <w:r w:rsidRPr="005709D4">
              <w:rPr>
                <w:rStyle w:val="font16"/>
                <w:rFonts w:cs="Times New Roman"/>
              </w:rPr>
              <w:t>Количество игроков не ограничено. Чем больше участников, тем интереснее и веселее играть. После того как выберут «</w:t>
            </w:r>
            <w:proofErr w:type="spellStart"/>
            <w:r w:rsidRPr="005709D4">
              <w:rPr>
                <w:rStyle w:val="font16"/>
                <w:rFonts w:cs="Times New Roman"/>
              </w:rPr>
              <w:t>пятнашку</w:t>
            </w:r>
            <w:proofErr w:type="spellEnd"/>
            <w:r w:rsidRPr="005709D4">
              <w:rPr>
                <w:rStyle w:val="font16"/>
                <w:rFonts w:cs="Times New Roman"/>
              </w:rPr>
              <w:t>», все игроки должны разбежаться. «</w:t>
            </w:r>
            <w:proofErr w:type="spellStart"/>
            <w:r w:rsidRPr="005709D4">
              <w:rPr>
                <w:rStyle w:val="font16"/>
                <w:rFonts w:cs="Times New Roman"/>
              </w:rPr>
              <w:t>Пятнашка</w:t>
            </w:r>
            <w:proofErr w:type="spellEnd"/>
            <w:r w:rsidRPr="005709D4">
              <w:rPr>
                <w:rStyle w:val="font16"/>
                <w:rFonts w:cs="Times New Roman"/>
              </w:rPr>
              <w:t>» старается кого-нибудь догнать и запятнать. Дотрагиваясь до игрока, ему необходимо назвать имя запя</w:t>
            </w:r>
            <w:r w:rsidRPr="005709D4">
              <w:rPr>
                <w:rStyle w:val="font16"/>
                <w:rFonts w:cs="Times New Roman"/>
              </w:rPr>
              <w:t>т</w:t>
            </w:r>
            <w:r w:rsidRPr="005709D4">
              <w:rPr>
                <w:rStyle w:val="font16"/>
                <w:rFonts w:cs="Times New Roman"/>
              </w:rPr>
              <w:t xml:space="preserve">нанного, чтобы все узнали, от кого им теперь убегать. Убегая от «пятнашки», можно кричать слова, подзадоривающие ведущего: «Не боюсь я </w:t>
            </w:r>
            <w:proofErr w:type="spellStart"/>
            <w:r w:rsidRPr="005709D4">
              <w:rPr>
                <w:rStyle w:val="font16"/>
                <w:rFonts w:cs="Times New Roman"/>
              </w:rPr>
              <w:t>пятны</w:t>
            </w:r>
            <w:proofErr w:type="spellEnd"/>
            <w:r w:rsidRPr="005709D4">
              <w:rPr>
                <w:rStyle w:val="font16"/>
                <w:rFonts w:cs="Times New Roman"/>
              </w:rPr>
              <w:t>!»</w:t>
            </w:r>
            <w:r w:rsidRPr="005709D4">
              <w:rPr>
                <w:rFonts w:cs="Times New Roman"/>
              </w:rPr>
              <w:t xml:space="preserve"> </w:t>
            </w:r>
            <w:proofErr w:type="gramStart"/>
            <w:r w:rsidRPr="005709D4">
              <w:rPr>
                <w:rStyle w:val="font16"/>
                <w:rFonts w:cs="Times New Roman"/>
              </w:rPr>
              <w:t>Существует 2 основных правила, которыми в игре лучше не пренебрегать:</w:t>
            </w:r>
            <w:r w:rsidR="008B2DF8" w:rsidRPr="005709D4">
              <w:rPr>
                <w:rStyle w:val="font16"/>
                <w:rFonts w:cs="Times New Roman"/>
              </w:rPr>
              <w:t xml:space="preserve">                                                                                        - - - </w:t>
            </w:r>
            <w:r w:rsidRPr="005709D4">
              <w:rPr>
                <w:rStyle w:val="font16"/>
                <w:rFonts w:cs="Times New Roman"/>
              </w:rPr>
              <w:t>новому «</w:t>
            </w:r>
            <w:proofErr w:type="spellStart"/>
            <w:r w:rsidRPr="005709D4">
              <w:rPr>
                <w:rStyle w:val="font16"/>
                <w:rFonts w:cs="Times New Roman"/>
              </w:rPr>
              <w:t>пятнашке</w:t>
            </w:r>
            <w:proofErr w:type="spellEnd"/>
            <w:r w:rsidRPr="005709D4">
              <w:rPr>
                <w:rStyle w:val="font16"/>
                <w:rFonts w:cs="Times New Roman"/>
              </w:rPr>
              <w:t xml:space="preserve">» нельзя пятнать того, который его только что запятнал; </w:t>
            </w:r>
            <w:r w:rsidR="008B2DF8" w:rsidRPr="005709D4">
              <w:rPr>
                <w:rStyle w:val="font16"/>
                <w:rFonts w:cs="Times New Roman"/>
              </w:rPr>
              <w:t xml:space="preserve">                                -  </w:t>
            </w:r>
            <w:r w:rsidRPr="005709D4">
              <w:rPr>
                <w:rStyle w:val="font16"/>
                <w:rFonts w:cs="Times New Roman"/>
              </w:rPr>
              <w:t>если «</w:t>
            </w:r>
            <w:proofErr w:type="spellStart"/>
            <w:r w:rsidRPr="005709D4">
              <w:rPr>
                <w:rStyle w:val="font16"/>
                <w:rFonts w:cs="Times New Roman"/>
              </w:rPr>
              <w:t>пятнашка</w:t>
            </w:r>
            <w:proofErr w:type="spellEnd"/>
            <w:r w:rsidRPr="005709D4">
              <w:rPr>
                <w:rStyle w:val="font16"/>
                <w:rFonts w:cs="Times New Roman"/>
              </w:rPr>
              <w:t>» заметил игрока, убежавшего за условную территорию игры, ему необх</w:t>
            </w:r>
            <w:r w:rsidRPr="005709D4">
              <w:rPr>
                <w:rStyle w:val="font16"/>
                <w:rFonts w:cs="Times New Roman"/>
              </w:rPr>
              <w:t>о</w:t>
            </w:r>
            <w:r w:rsidRPr="005709D4">
              <w:rPr>
                <w:rStyle w:val="font16"/>
                <w:rFonts w:cs="Times New Roman"/>
              </w:rPr>
              <w:t>димо громко прокричать имя этого участника, который сразу становится «</w:t>
            </w:r>
            <w:proofErr w:type="spellStart"/>
            <w:r w:rsidRPr="005709D4">
              <w:rPr>
                <w:rStyle w:val="font16"/>
                <w:rFonts w:cs="Times New Roman"/>
              </w:rPr>
              <w:t>пятнашкой</w:t>
            </w:r>
            <w:proofErr w:type="spellEnd"/>
            <w:r w:rsidRPr="005709D4">
              <w:rPr>
                <w:rStyle w:val="font16"/>
                <w:rFonts w:cs="Times New Roman"/>
              </w:rPr>
              <w:t>».</w:t>
            </w:r>
            <w:proofErr w:type="gramEnd"/>
          </w:p>
        </w:tc>
      </w:tr>
      <w:tr w:rsidR="00D87E09" w:rsidRPr="003E63F6"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463CA7" w:rsidRPr="005709D4" w:rsidRDefault="00D87E09" w:rsidP="005709D4">
            <w:pPr>
              <w:pStyle w:val="af"/>
              <w:rPr>
                <w:rFonts w:ascii="Times New Roman" w:hAnsi="Times New Roman" w:cs="Times New Roman"/>
                <w:b/>
                <w:sz w:val="24"/>
                <w:szCs w:val="24"/>
              </w:rPr>
            </w:pPr>
            <w:r w:rsidRPr="005709D4">
              <w:rPr>
                <w:rFonts w:ascii="Times New Roman" w:hAnsi="Times New Roman" w:cs="Times New Roman"/>
                <w:b/>
                <w:sz w:val="24"/>
                <w:szCs w:val="24"/>
              </w:rPr>
              <w:lastRenderedPageBreak/>
              <w:t xml:space="preserve"> </w:t>
            </w:r>
            <w:r w:rsidR="00157694" w:rsidRPr="005709D4">
              <w:rPr>
                <w:rFonts w:ascii="Times New Roman" w:hAnsi="Times New Roman" w:cs="Times New Roman"/>
                <w:b/>
                <w:sz w:val="24"/>
                <w:szCs w:val="24"/>
              </w:rPr>
              <w:t xml:space="preserve">Тема 5 </w:t>
            </w:r>
            <w:r w:rsidR="009127D3" w:rsidRPr="005709D4">
              <w:rPr>
                <w:rFonts w:ascii="Times New Roman" w:hAnsi="Times New Roman" w:cs="Times New Roman"/>
                <w:b/>
                <w:sz w:val="24"/>
                <w:szCs w:val="24"/>
              </w:rPr>
              <w:t xml:space="preserve"> «Без соли – соль»</w:t>
            </w:r>
          </w:p>
          <w:p w:rsidR="009127D3" w:rsidRPr="005709D4" w:rsidRDefault="009127D3" w:rsidP="005709D4">
            <w:pPr>
              <w:pStyle w:val="af"/>
              <w:rPr>
                <w:rFonts w:ascii="Times New Roman" w:hAnsi="Times New Roman" w:cs="Times New Roman"/>
                <w:sz w:val="24"/>
                <w:szCs w:val="24"/>
                <w:shd w:val="clear" w:color="auto" w:fill="FFFFFF"/>
              </w:rPr>
            </w:pPr>
            <w:r w:rsidRPr="005709D4">
              <w:rPr>
                <w:rFonts w:ascii="Times New Roman" w:hAnsi="Times New Roman" w:cs="Times New Roman"/>
                <w:sz w:val="24"/>
                <w:szCs w:val="24"/>
                <w:shd w:val="clear" w:color="auto" w:fill="FFFFFF"/>
              </w:rPr>
              <w:t>Для этой игры выбираются двое водящих, которые садятся на землю друг напротив друга, так чтобы подошвы их ног соприкасались между собой. Водящим завязывают глаза плотной матерчатой повязкой. Руки водящих находятся за их спинами. Все остальные – игроки в поле. Полевые игроки, подойдя поочередно с одной из сторон к водящим, кричат «Без соли» и беспрепятственно перепрыгивают через их ноги. На обратном пути необходимо кричать «Соль» и постараться снова перепрыгнуть через ноги водящих. Отличие лишь в том, что водящие стараются руками поймать прыгунов. Если это им удается, то происходит смена водящего.</w:t>
            </w:r>
            <w:r w:rsidRPr="005709D4">
              <w:rPr>
                <w:rFonts w:ascii="Times New Roman" w:hAnsi="Times New Roman" w:cs="Times New Roman"/>
                <w:sz w:val="24"/>
                <w:szCs w:val="24"/>
              </w:rPr>
              <w:br/>
            </w:r>
            <w:r w:rsidRPr="005709D4">
              <w:rPr>
                <w:rFonts w:ascii="Times New Roman" w:hAnsi="Times New Roman" w:cs="Times New Roman"/>
                <w:sz w:val="24"/>
                <w:szCs w:val="24"/>
                <w:shd w:val="clear" w:color="auto" w:fill="FFFFFF"/>
              </w:rPr>
              <w:t>Тот, кого поймали, садится на место того, кто его поймал, и уже ему завязываются глаза.</w:t>
            </w:r>
          </w:p>
          <w:p w:rsidR="004633DF" w:rsidRPr="005709D4" w:rsidRDefault="004633DF" w:rsidP="005709D4">
            <w:pPr>
              <w:pStyle w:val="af"/>
              <w:rPr>
                <w:rFonts w:ascii="Times New Roman" w:hAnsi="Times New Roman" w:cs="Times New Roman"/>
                <w:sz w:val="24"/>
                <w:szCs w:val="24"/>
              </w:rPr>
            </w:pPr>
          </w:p>
        </w:tc>
      </w:tr>
      <w:tr w:rsidR="00D87E09" w:rsidRPr="0044355B"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9127D3" w:rsidRPr="005709D4" w:rsidRDefault="00157694" w:rsidP="005709D4">
            <w:pPr>
              <w:pStyle w:val="afb"/>
              <w:keepNext/>
              <w:shd w:val="clear" w:color="auto" w:fill="FFFFFF"/>
              <w:spacing w:after="0"/>
              <w:rPr>
                <w:rFonts w:ascii="Verdana" w:eastAsia="Times New Roman" w:hAnsi="Verdana" w:cs="Times New Roman"/>
                <w:sz w:val="16"/>
                <w:szCs w:val="16"/>
                <w:lang w:eastAsia="ru-RU"/>
              </w:rPr>
            </w:pPr>
            <w:r w:rsidRPr="005709D4">
              <w:rPr>
                <w:rFonts w:ascii="Times New Roman" w:hAnsi="Times New Roman" w:cs="Times New Roman"/>
                <w:b/>
                <w:sz w:val="24"/>
                <w:szCs w:val="24"/>
              </w:rPr>
              <w:t>Те</w:t>
            </w:r>
            <w:r w:rsidR="009127D3" w:rsidRPr="005709D4">
              <w:rPr>
                <w:rFonts w:ascii="Times New Roman" w:hAnsi="Times New Roman" w:cs="Times New Roman"/>
                <w:b/>
                <w:sz w:val="24"/>
                <w:szCs w:val="24"/>
              </w:rPr>
              <w:t>ма 6</w:t>
            </w:r>
            <w:r w:rsidR="009127D3" w:rsidRPr="005709D4">
              <w:rPr>
                <w:rFonts w:cs="Times New Roman"/>
                <w:b/>
              </w:rPr>
              <w:t xml:space="preserve"> </w:t>
            </w:r>
            <w:r w:rsidR="009127D3" w:rsidRPr="005709D4">
              <w:rPr>
                <w:rFonts w:ascii="Times New Roman" w:eastAsia="Times New Roman" w:hAnsi="Times New Roman" w:cs="Times New Roman"/>
                <w:sz w:val="24"/>
                <w:szCs w:val="24"/>
                <w:lang w:eastAsia="ru-RU"/>
              </w:rPr>
              <w:t xml:space="preserve"> </w:t>
            </w:r>
            <w:r w:rsidR="009127D3" w:rsidRPr="005709D4">
              <w:rPr>
                <w:rFonts w:ascii="Times New Roman" w:eastAsia="Times New Roman" w:hAnsi="Times New Roman" w:cs="Times New Roman"/>
                <w:b/>
                <w:sz w:val="24"/>
                <w:szCs w:val="24"/>
                <w:lang w:eastAsia="ru-RU"/>
              </w:rPr>
              <w:t xml:space="preserve">Пальчиковая игра «Чет – нечет»                                                                                        </w:t>
            </w:r>
            <w:r w:rsidR="009127D3" w:rsidRPr="005709D4">
              <w:rPr>
                <w:rFonts w:ascii="Times New Roman" w:eastAsia="Times New Roman" w:hAnsi="Times New Roman" w:cs="Times New Roman"/>
                <w:sz w:val="24"/>
                <w:szCs w:val="24"/>
                <w:lang w:eastAsia="ru-RU"/>
              </w:rPr>
              <w:t>Руки ребенка подняты, большие пальцы поджаты к ладони, остальные – выпрямлены. Ладони приближены друг к другу, восемь пальцев представляют собой единый число</w:t>
            </w:r>
            <w:r w:rsidR="000B3213" w:rsidRPr="005709D4">
              <w:rPr>
                <w:rFonts w:ascii="Times New Roman" w:eastAsia="Times New Roman" w:hAnsi="Times New Roman" w:cs="Times New Roman"/>
                <w:sz w:val="24"/>
                <w:szCs w:val="24"/>
                <w:lang w:eastAsia="ru-RU"/>
              </w:rPr>
              <w:t>вой ряд</w:t>
            </w:r>
            <w:r w:rsidR="008B2DF8" w:rsidRPr="005709D4">
              <w:rPr>
                <w:rFonts w:ascii="Times New Roman" w:eastAsia="Times New Roman" w:hAnsi="Times New Roman" w:cs="Times New Roman"/>
                <w:sz w:val="24"/>
                <w:szCs w:val="24"/>
                <w:lang w:eastAsia="ru-RU"/>
              </w:rPr>
              <w:t xml:space="preserve">            1).</w:t>
            </w:r>
            <w:r w:rsidR="009127D3" w:rsidRPr="005709D4">
              <w:rPr>
                <w:rFonts w:ascii="Times New Roman" w:eastAsia="Times New Roman" w:hAnsi="Times New Roman" w:cs="Times New Roman"/>
                <w:sz w:val="24"/>
                <w:szCs w:val="24"/>
                <w:lang w:eastAsia="ru-RU"/>
              </w:rPr>
              <w:t>По команде взрослого «Чет!» ребенок поочередно сгибает все четные пальцы – безымя</w:t>
            </w:r>
            <w:r w:rsidR="009127D3" w:rsidRPr="005709D4">
              <w:rPr>
                <w:rFonts w:ascii="Times New Roman" w:eastAsia="Times New Roman" w:hAnsi="Times New Roman" w:cs="Times New Roman"/>
                <w:sz w:val="24"/>
                <w:szCs w:val="24"/>
                <w:lang w:eastAsia="ru-RU"/>
              </w:rPr>
              <w:t>н</w:t>
            </w:r>
            <w:r w:rsidR="009127D3" w:rsidRPr="005709D4">
              <w:rPr>
                <w:rFonts w:ascii="Times New Roman" w:eastAsia="Times New Roman" w:hAnsi="Times New Roman" w:cs="Times New Roman"/>
                <w:sz w:val="24"/>
                <w:szCs w:val="24"/>
                <w:lang w:eastAsia="ru-RU"/>
              </w:rPr>
              <w:t>ный и указательный левой руки, средний и мизинец правой.</w:t>
            </w:r>
            <w:r w:rsidR="000B3213" w:rsidRPr="005709D4">
              <w:rPr>
                <w:rFonts w:ascii="Times New Roman" w:eastAsia="Times New Roman" w:hAnsi="Times New Roman" w:cs="Times New Roman"/>
                <w:sz w:val="24"/>
                <w:szCs w:val="24"/>
                <w:lang w:eastAsia="ru-RU"/>
              </w:rPr>
              <w:t xml:space="preserve"> Остальные пальцы остаются в</w:t>
            </w:r>
            <w:r w:rsidR="000B3213" w:rsidRPr="005709D4">
              <w:rPr>
                <w:rFonts w:ascii="Times New Roman" w:eastAsia="Times New Roman" w:hAnsi="Times New Roman" w:cs="Times New Roman"/>
                <w:sz w:val="24"/>
                <w:szCs w:val="24"/>
                <w:lang w:eastAsia="ru-RU"/>
              </w:rPr>
              <w:t>ы</w:t>
            </w:r>
            <w:r w:rsidR="000B3213" w:rsidRPr="005709D4">
              <w:rPr>
                <w:rFonts w:ascii="Times New Roman" w:eastAsia="Times New Roman" w:hAnsi="Times New Roman" w:cs="Times New Roman"/>
                <w:sz w:val="24"/>
                <w:szCs w:val="24"/>
                <w:lang w:eastAsia="ru-RU"/>
              </w:rPr>
              <w:t>прям</w:t>
            </w:r>
            <w:r w:rsidR="009127D3" w:rsidRPr="005709D4">
              <w:rPr>
                <w:rFonts w:ascii="Times New Roman" w:eastAsia="Times New Roman" w:hAnsi="Times New Roman" w:cs="Times New Roman"/>
                <w:sz w:val="24"/>
                <w:szCs w:val="24"/>
                <w:lang w:eastAsia="ru-RU"/>
              </w:rPr>
              <w:t>ленными.</w:t>
            </w:r>
            <w:r w:rsidR="009127D3" w:rsidRPr="005709D4">
              <w:rPr>
                <w:rFonts w:ascii="Times New Roman" w:eastAsia="Times New Roman" w:hAnsi="Times New Roman" w:cs="Times New Roman"/>
                <w:noProof/>
                <w:sz w:val="24"/>
                <w:szCs w:val="24"/>
                <w:lang w:eastAsia="ru-RU"/>
              </w:rPr>
              <w:t xml:space="preserve"> </w:t>
            </w:r>
            <w:r w:rsidR="008B2DF8" w:rsidRPr="005709D4">
              <w:rPr>
                <w:rFonts w:ascii="Times New Roman" w:eastAsia="Times New Roman" w:hAnsi="Times New Roman" w:cs="Times New Roman"/>
                <w:noProof/>
                <w:sz w:val="24"/>
                <w:szCs w:val="24"/>
                <w:lang w:eastAsia="ru-RU"/>
              </w:rPr>
              <w:t xml:space="preserve">                                                                                                                                    2).</w:t>
            </w:r>
            <w:r w:rsidR="009127D3" w:rsidRPr="005709D4">
              <w:rPr>
                <w:rFonts w:ascii="Times New Roman" w:eastAsia="Times New Roman" w:hAnsi="Times New Roman" w:cs="Times New Roman"/>
                <w:sz w:val="24"/>
                <w:szCs w:val="24"/>
                <w:lang w:eastAsia="ru-RU"/>
              </w:rPr>
              <w:t>По команде «Нечет!» сгибаются все нечетные пальцы – мизинец и средний, левой руки, указательный и безымянный правой.</w:t>
            </w:r>
            <w:r w:rsidR="008B2DF8" w:rsidRPr="005709D4">
              <w:rPr>
                <w:rFonts w:ascii="Times New Roman" w:eastAsia="Times New Roman" w:hAnsi="Times New Roman" w:cs="Times New Roman"/>
                <w:sz w:val="24"/>
                <w:szCs w:val="24"/>
                <w:lang w:eastAsia="ru-RU"/>
              </w:rPr>
              <w:t xml:space="preserve">                                                                                                  </w:t>
            </w:r>
            <w:r w:rsidR="000B3213" w:rsidRPr="005709D4">
              <w:rPr>
                <w:rFonts w:ascii="Times New Roman" w:eastAsia="Times New Roman" w:hAnsi="Times New Roman" w:cs="Times New Roman"/>
                <w:sz w:val="24"/>
                <w:szCs w:val="24"/>
                <w:lang w:eastAsia="ru-RU"/>
              </w:rPr>
              <w:t>Игра развивает четкую, осознанную координацию движений и поначалу очень сложна для р</w:t>
            </w:r>
            <w:r w:rsidR="000B3213" w:rsidRPr="005709D4">
              <w:rPr>
                <w:rFonts w:ascii="Times New Roman" w:eastAsia="Times New Roman" w:hAnsi="Times New Roman" w:cs="Times New Roman"/>
                <w:sz w:val="24"/>
                <w:szCs w:val="24"/>
                <w:lang w:eastAsia="ru-RU"/>
              </w:rPr>
              <w:t>е</w:t>
            </w:r>
            <w:r w:rsidR="000B3213" w:rsidRPr="005709D4">
              <w:rPr>
                <w:rFonts w:ascii="Times New Roman" w:eastAsia="Times New Roman" w:hAnsi="Times New Roman" w:cs="Times New Roman"/>
                <w:sz w:val="24"/>
                <w:szCs w:val="24"/>
                <w:lang w:eastAsia="ru-RU"/>
              </w:rPr>
              <w:t>бенка: сгибаются совсем не те пальцы, что нужно. Чтобы правильно вы полнить комплекс движений, ему требуется помощь взрослого: придержите те пальцы ребенка, что должны оставаться выпрямленными.</w:t>
            </w:r>
            <w:r w:rsidR="00382F67" w:rsidRPr="005709D4">
              <w:rPr>
                <w:rFonts w:ascii="Verdana" w:eastAsia="Times New Roman" w:hAnsi="Verdana" w:cs="Times New Roman"/>
                <w:sz w:val="16"/>
                <w:szCs w:val="16"/>
                <w:lang w:eastAsia="ru-RU"/>
              </w:rPr>
              <w:t xml:space="preserve">  </w:t>
            </w:r>
            <w:r w:rsidR="008B2DF8" w:rsidRPr="005709D4">
              <w:rPr>
                <w:rFonts w:ascii="Verdana" w:eastAsia="Times New Roman" w:hAnsi="Verdana" w:cs="Times New Roman"/>
                <w:sz w:val="16"/>
                <w:szCs w:val="16"/>
                <w:lang w:eastAsia="ru-RU"/>
              </w:rPr>
              <w:t xml:space="preserve">                                                                                                                      </w:t>
            </w:r>
            <w:r w:rsidR="000B3213" w:rsidRPr="005709D4">
              <w:rPr>
                <w:rFonts w:ascii="Times New Roman" w:eastAsia="Times New Roman" w:hAnsi="Times New Roman" w:cs="Times New Roman"/>
                <w:sz w:val="24"/>
                <w:szCs w:val="24"/>
                <w:lang w:eastAsia="ru-RU"/>
              </w:rPr>
              <w:t>Когда стереотип движения освоен, игра может стать групповой. При помощи считалки выб</w:t>
            </w:r>
            <w:r w:rsidR="000B3213" w:rsidRPr="005709D4">
              <w:rPr>
                <w:rFonts w:ascii="Times New Roman" w:eastAsia="Times New Roman" w:hAnsi="Times New Roman" w:cs="Times New Roman"/>
                <w:sz w:val="24"/>
                <w:szCs w:val="24"/>
                <w:lang w:eastAsia="ru-RU"/>
              </w:rPr>
              <w:t>и</w:t>
            </w:r>
            <w:r w:rsidR="000B3213" w:rsidRPr="005709D4">
              <w:rPr>
                <w:rFonts w:ascii="Times New Roman" w:eastAsia="Times New Roman" w:hAnsi="Times New Roman" w:cs="Times New Roman"/>
                <w:sz w:val="24"/>
                <w:szCs w:val="24"/>
                <w:lang w:eastAsia="ru-RU"/>
              </w:rPr>
              <w:t xml:space="preserve">рается водящий, он и командует "Чет-нечет!". </w:t>
            </w:r>
            <w:proofErr w:type="gramStart"/>
            <w:r w:rsidR="000B3213" w:rsidRPr="005709D4">
              <w:rPr>
                <w:rFonts w:ascii="Times New Roman" w:eastAsia="Times New Roman" w:hAnsi="Times New Roman" w:cs="Times New Roman"/>
                <w:sz w:val="24"/>
                <w:szCs w:val="24"/>
                <w:lang w:eastAsia="ru-RU"/>
              </w:rPr>
              <w:t>Ошибавшиеся, по очереди выходят из игры, пока наедине с водящим не остается победитель.</w:t>
            </w:r>
            <w:r w:rsidR="000B3213" w:rsidRPr="005709D4">
              <w:rPr>
                <w:rFonts w:ascii="Verdana" w:eastAsia="Times New Roman" w:hAnsi="Verdana" w:cs="Times New Roman"/>
                <w:sz w:val="16"/>
                <w:szCs w:val="16"/>
                <w:lang w:eastAsia="ru-RU"/>
              </w:rPr>
              <w:t xml:space="preserve">                                                                </w:t>
            </w:r>
            <w:proofErr w:type="gramEnd"/>
          </w:p>
        </w:tc>
      </w:tr>
      <w:tr w:rsidR="00D87E09" w:rsidRPr="00D87E09"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D87E09" w:rsidRPr="005709D4" w:rsidRDefault="00157694" w:rsidP="005709D4">
            <w:pPr>
              <w:spacing w:after="0" w:line="240" w:lineRule="auto"/>
              <w:rPr>
                <w:rFonts w:ascii="Times New Roman" w:eastAsia="Times New Roman" w:hAnsi="Times New Roman" w:cs="Times New Roman"/>
                <w:sz w:val="24"/>
                <w:szCs w:val="24"/>
                <w:lang w:eastAsia="ru-RU"/>
              </w:rPr>
            </w:pPr>
            <w:r w:rsidRPr="005709D4">
              <w:rPr>
                <w:rFonts w:ascii="Times New Roman" w:hAnsi="Times New Roman" w:cs="Times New Roman"/>
                <w:b/>
              </w:rPr>
              <w:t>Тема 7</w:t>
            </w:r>
            <w:r w:rsidRPr="005709D4">
              <w:rPr>
                <w:rFonts w:cs="Times New Roman"/>
                <w:b/>
              </w:rPr>
              <w:t xml:space="preserve"> </w:t>
            </w:r>
            <w:r w:rsidR="00524548" w:rsidRPr="005709D4">
              <w:rPr>
                <w:rFonts w:ascii="Arial" w:eastAsia="Times New Roman" w:hAnsi="Arial" w:cs="Arial"/>
                <w:sz w:val="24"/>
                <w:szCs w:val="24"/>
                <w:lang w:eastAsia="ru-RU"/>
              </w:rPr>
              <w:t> </w:t>
            </w:r>
            <w:r w:rsidR="008E25A1" w:rsidRPr="005709D4">
              <w:rPr>
                <w:rFonts w:ascii="Arial" w:eastAsia="Times New Roman" w:hAnsi="Arial" w:cs="Arial"/>
                <w:sz w:val="24"/>
                <w:szCs w:val="24"/>
                <w:lang w:eastAsia="ru-RU"/>
              </w:rPr>
              <w:t xml:space="preserve"> </w:t>
            </w:r>
            <w:r w:rsidR="008E25A1" w:rsidRPr="005709D4">
              <w:rPr>
                <w:rFonts w:ascii="Times New Roman" w:eastAsia="Times New Roman" w:hAnsi="Times New Roman" w:cs="Times New Roman"/>
                <w:b/>
                <w:sz w:val="24"/>
                <w:szCs w:val="24"/>
                <w:lang w:eastAsia="ru-RU"/>
              </w:rPr>
              <w:t xml:space="preserve">«Слепая баба»                                                                                                                          </w:t>
            </w:r>
            <w:r w:rsidR="00524548" w:rsidRPr="005709D4">
              <w:rPr>
                <w:rFonts w:ascii="Times New Roman" w:eastAsia="Times New Roman" w:hAnsi="Times New Roman" w:cs="Times New Roman"/>
                <w:sz w:val="24"/>
                <w:szCs w:val="24"/>
                <w:lang w:eastAsia="ru-RU"/>
              </w:rPr>
              <w:t>Если игра происходит не на игровой площадке, то предварительно обозначают границы, в пределах которых будет происходить игра. В центре ставят стул или втыкают в землю пало</w:t>
            </w:r>
            <w:r w:rsidR="00524548" w:rsidRPr="005709D4">
              <w:rPr>
                <w:rFonts w:ascii="Times New Roman" w:eastAsia="Times New Roman" w:hAnsi="Times New Roman" w:cs="Times New Roman"/>
                <w:sz w:val="24"/>
                <w:szCs w:val="24"/>
                <w:lang w:eastAsia="ru-RU"/>
              </w:rPr>
              <w:t>ч</w:t>
            </w:r>
            <w:r w:rsidR="00524548" w:rsidRPr="005709D4">
              <w:rPr>
                <w:rFonts w:ascii="Times New Roman" w:eastAsia="Times New Roman" w:hAnsi="Times New Roman" w:cs="Times New Roman"/>
                <w:sz w:val="24"/>
                <w:szCs w:val="24"/>
                <w:lang w:eastAsia="ru-RU"/>
              </w:rPr>
              <w:t>ку, обозначая середину игровой площадки.</w:t>
            </w:r>
            <w:r w:rsidR="008E25A1" w:rsidRPr="005709D4">
              <w:rPr>
                <w:rFonts w:ascii="Times New Roman" w:eastAsia="Times New Roman" w:hAnsi="Times New Roman" w:cs="Times New Roman"/>
                <w:sz w:val="24"/>
                <w:szCs w:val="24"/>
                <w:lang w:eastAsia="ru-RU"/>
              </w:rPr>
              <w:t xml:space="preserve"> </w:t>
            </w:r>
            <w:r w:rsidR="00524548" w:rsidRPr="005709D4">
              <w:rPr>
                <w:rFonts w:ascii="Times New Roman" w:hAnsi="Times New Roman" w:cs="Times New Roman"/>
                <w:sz w:val="24"/>
                <w:szCs w:val="24"/>
                <w:lang w:eastAsia="ru-RU"/>
              </w:rPr>
              <w:t>Затем по жребию выбирают водящего — «слепую бабу». Водящему завязывают глаза и сажают его на стул или подводят к палочке. Это место «слепой бабы»</w:t>
            </w:r>
            <w:r w:rsidR="005709D4" w:rsidRPr="005709D4">
              <w:rPr>
                <w:rFonts w:ascii="Times New Roman" w:hAnsi="Times New Roman" w:cs="Times New Roman"/>
                <w:sz w:val="24"/>
                <w:szCs w:val="24"/>
                <w:lang w:eastAsia="ru-RU"/>
              </w:rPr>
              <w:t>/</w:t>
            </w:r>
            <w:r w:rsidR="00524548" w:rsidRPr="005709D4">
              <w:rPr>
                <w:rFonts w:ascii="Times New Roman" w:hAnsi="Times New Roman" w:cs="Times New Roman"/>
                <w:sz w:val="24"/>
                <w:szCs w:val="24"/>
                <w:lang w:eastAsia="ru-RU"/>
              </w:rPr>
              <w:t>«Слепую бабу» оставляют в центре, остальные игроки разбегаются, после чего «слепая баба» начинает их ловить. Если кого поймает, тот садится или становится на ее место и начинает ловить игроков с завязанными глазами. </w:t>
            </w:r>
            <w:r w:rsidR="00524548" w:rsidRPr="005709D4">
              <w:rPr>
                <w:rFonts w:ascii="Times New Roman" w:hAnsi="Times New Roman" w:cs="Times New Roman"/>
                <w:sz w:val="24"/>
                <w:szCs w:val="24"/>
                <w:lang w:eastAsia="ru-RU"/>
              </w:rPr>
              <w:br/>
              <w:t>Если «слепой бабе» долго не удается никого поймать, она берет палочку, идет и водит ею по сторонам. Тот, до кого она дотронулась, становится «слепой бабой». Во время игры игрокам разрешается приседать, подползать под палочкой, но ни в коем случае не выходить за пред</w:t>
            </w:r>
            <w:r w:rsidR="00524548" w:rsidRPr="005709D4">
              <w:rPr>
                <w:rFonts w:ascii="Times New Roman" w:hAnsi="Times New Roman" w:cs="Times New Roman"/>
                <w:sz w:val="24"/>
                <w:szCs w:val="24"/>
                <w:lang w:eastAsia="ru-RU"/>
              </w:rPr>
              <w:t>е</w:t>
            </w:r>
            <w:r w:rsidR="00524548" w:rsidRPr="005709D4">
              <w:rPr>
                <w:rFonts w:ascii="Times New Roman" w:hAnsi="Times New Roman" w:cs="Times New Roman"/>
                <w:sz w:val="24"/>
                <w:szCs w:val="24"/>
                <w:lang w:eastAsia="ru-RU"/>
              </w:rPr>
              <w:t>лы обозначенной границы. Если кто-то выйдет за нее, тот становится «слепой бабой» и нач</w:t>
            </w:r>
            <w:r w:rsidR="00524548" w:rsidRPr="005709D4">
              <w:rPr>
                <w:rFonts w:ascii="Times New Roman" w:hAnsi="Times New Roman" w:cs="Times New Roman"/>
                <w:sz w:val="24"/>
                <w:szCs w:val="24"/>
                <w:lang w:eastAsia="ru-RU"/>
              </w:rPr>
              <w:t>и</w:t>
            </w:r>
            <w:r w:rsidR="00524548" w:rsidRPr="005709D4">
              <w:rPr>
                <w:rFonts w:ascii="Times New Roman" w:hAnsi="Times New Roman" w:cs="Times New Roman"/>
                <w:sz w:val="24"/>
                <w:szCs w:val="24"/>
                <w:lang w:eastAsia="ru-RU"/>
              </w:rPr>
              <w:t>нает водить.</w:t>
            </w:r>
          </w:p>
        </w:tc>
      </w:tr>
      <w:tr w:rsidR="005709D4" w:rsidRPr="005709D4"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5709D4" w:rsidRPr="00FA3CC9" w:rsidRDefault="005709D4" w:rsidP="005709D4">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5709D4">
              <w:rPr>
                <w:rFonts w:ascii="Times New Roman" w:hAnsi="Times New Roman" w:cs="Times New Roman"/>
                <w:b/>
                <w:sz w:val="24"/>
                <w:szCs w:val="24"/>
              </w:rPr>
              <w:t>Тема 8  «Золотые ворота»</w:t>
            </w:r>
          </w:p>
          <w:p w:rsidR="000B0DB3" w:rsidRPr="005709D4" w:rsidRDefault="000B0DB3" w:rsidP="005709D4">
            <w:pPr>
              <w:shd w:val="clear" w:color="auto" w:fill="FFFFFF"/>
              <w:spacing w:after="0" w:line="240" w:lineRule="auto"/>
              <w:textAlignment w:val="baseline"/>
              <w:rPr>
                <w:rFonts w:ascii="Times New Roman" w:eastAsia="Times New Roman" w:hAnsi="Times New Roman" w:cs="Times New Roman"/>
                <w:sz w:val="24"/>
                <w:szCs w:val="24"/>
                <w:lang w:eastAsia="ru-RU"/>
              </w:rPr>
            </w:pPr>
            <w:proofErr w:type="gramStart"/>
            <w:r w:rsidRPr="005709D4">
              <w:rPr>
                <w:rFonts w:ascii="Times New Roman" w:eastAsia="Times New Roman" w:hAnsi="Times New Roman" w:cs="Times New Roman"/>
                <w:sz w:val="24"/>
                <w:szCs w:val="24"/>
                <w:lang w:eastAsia="ru-RU"/>
              </w:rPr>
              <w:t>Пара игроков встают</w:t>
            </w:r>
            <w:proofErr w:type="gramEnd"/>
            <w:r w:rsidRPr="005709D4">
              <w:rPr>
                <w:rFonts w:ascii="Times New Roman" w:eastAsia="Times New Roman" w:hAnsi="Times New Roman" w:cs="Times New Roman"/>
                <w:sz w:val="24"/>
                <w:szCs w:val="24"/>
                <w:lang w:eastAsia="ru-RU"/>
              </w:rPr>
              <w:t xml:space="preserve"> лицом друг к другу и поднимают вверх руки — это ворота.</w:t>
            </w:r>
            <w:r w:rsidRPr="005709D4">
              <w:rPr>
                <w:rFonts w:ascii="Times New Roman" w:eastAsia="Times New Roman" w:hAnsi="Times New Roman" w:cs="Times New Roman"/>
                <w:sz w:val="24"/>
                <w:szCs w:val="24"/>
                <w:lang w:eastAsia="ru-RU"/>
              </w:rPr>
              <w:br/>
              <w:t>Остальные игроки берутся за руки так, что получается цепочка.</w:t>
            </w:r>
          </w:p>
          <w:p w:rsidR="000B0DB3" w:rsidRPr="005709D4" w:rsidRDefault="000B0DB3" w:rsidP="005709D4">
            <w:pPr>
              <w:shd w:val="clear" w:color="auto" w:fill="FFFFFF"/>
              <w:spacing w:after="0" w:line="240" w:lineRule="auto"/>
              <w:textAlignment w:val="baseline"/>
              <w:rPr>
                <w:rFonts w:ascii="Times New Roman" w:eastAsia="Times New Roman" w:hAnsi="Times New Roman" w:cs="Times New Roman"/>
                <w:b/>
                <w:sz w:val="24"/>
                <w:szCs w:val="24"/>
                <w:lang w:eastAsia="ru-RU"/>
              </w:rPr>
            </w:pPr>
            <w:r w:rsidRPr="005709D4">
              <w:rPr>
                <w:rFonts w:ascii="Times New Roman" w:eastAsia="Times New Roman" w:hAnsi="Times New Roman" w:cs="Times New Roman"/>
                <w:sz w:val="24"/>
                <w:szCs w:val="24"/>
                <w:lang w:eastAsia="ru-RU"/>
              </w:rPr>
              <w:t>Игроки-ворота говорят считалку, а цепочка должна быстро пройти между ними.</w:t>
            </w:r>
            <w:r w:rsidRPr="005709D4">
              <w:rPr>
                <w:rFonts w:ascii="Times New Roman" w:eastAsia="Times New Roman" w:hAnsi="Times New Roman" w:cs="Times New Roman"/>
                <w:sz w:val="24"/>
                <w:szCs w:val="24"/>
                <w:lang w:eastAsia="ru-RU"/>
              </w:rPr>
              <w:br/>
            </w:r>
            <w:r w:rsidRPr="005709D4">
              <w:rPr>
                <w:rFonts w:ascii="Times New Roman" w:eastAsia="Times New Roman" w:hAnsi="Times New Roman" w:cs="Times New Roman"/>
                <w:b/>
                <w:iCs/>
                <w:sz w:val="24"/>
                <w:szCs w:val="24"/>
                <w:bdr w:val="none" w:sz="0" w:space="0" w:color="auto" w:frame="1"/>
                <w:lang w:eastAsia="ru-RU"/>
              </w:rPr>
              <w:t>Считалка</w:t>
            </w:r>
            <w:r w:rsidRPr="005709D4">
              <w:rPr>
                <w:rFonts w:ascii="Times New Roman" w:eastAsia="Times New Roman" w:hAnsi="Times New Roman" w:cs="Times New Roman"/>
                <w:b/>
                <w:sz w:val="24"/>
                <w:szCs w:val="24"/>
                <w:lang w:eastAsia="ru-RU"/>
              </w:rPr>
              <w:t>:</w:t>
            </w:r>
          </w:p>
          <w:p w:rsidR="000B0DB3" w:rsidRPr="005709D4" w:rsidRDefault="000B0DB3" w:rsidP="005709D4">
            <w:pPr>
              <w:shd w:val="clear" w:color="auto" w:fill="FFFFFF"/>
              <w:spacing w:after="0" w:line="240" w:lineRule="auto"/>
              <w:textAlignment w:val="baseline"/>
              <w:rPr>
                <w:rFonts w:ascii="Times New Roman" w:eastAsia="Times New Roman" w:hAnsi="Times New Roman" w:cs="Times New Roman"/>
                <w:b/>
                <w:i/>
                <w:iCs/>
                <w:sz w:val="24"/>
                <w:szCs w:val="24"/>
                <w:lang w:eastAsia="ru-RU"/>
              </w:rPr>
            </w:pPr>
            <w:r w:rsidRPr="005709D4">
              <w:rPr>
                <w:rFonts w:ascii="Times New Roman" w:eastAsia="Times New Roman" w:hAnsi="Times New Roman" w:cs="Times New Roman"/>
                <w:b/>
                <w:i/>
                <w:iCs/>
                <w:sz w:val="24"/>
                <w:szCs w:val="24"/>
                <w:lang w:eastAsia="ru-RU"/>
              </w:rPr>
              <w:t>«Тра-та-та, тра-та-та.</w:t>
            </w:r>
            <w:r w:rsidRPr="005709D4">
              <w:rPr>
                <w:rFonts w:ascii="Times New Roman" w:eastAsia="Times New Roman" w:hAnsi="Times New Roman" w:cs="Times New Roman"/>
                <w:b/>
                <w:i/>
                <w:iCs/>
                <w:sz w:val="24"/>
                <w:szCs w:val="24"/>
                <w:lang w:eastAsia="ru-RU"/>
              </w:rPr>
              <w:br/>
              <w:t>Отворяем ворота,</w:t>
            </w:r>
            <w:r w:rsidRPr="005709D4">
              <w:rPr>
                <w:rFonts w:ascii="Times New Roman" w:eastAsia="Times New Roman" w:hAnsi="Times New Roman" w:cs="Times New Roman"/>
                <w:b/>
                <w:i/>
                <w:iCs/>
                <w:sz w:val="24"/>
                <w:szCs w:val="24"/>
                <w:lang w:eastAsia="ru-RU"/>
              </w:rPr>
              <w:br/>
              <w:t>Золотые ворота.</w:t>
            </w:r>
            <w:r w:rsidRPr="005709D4">
              <w:rPr>
                <w:rFonts w:ascii="Times New Roman" w:eastAsia="Times New Roman" w:hAnsi="Times New Roman" w:cs="Times New Roman"/>
                <w:b/>
                <w:i/>
                <w:iCs/>
                <w:sz w:val="24"/>
                <w:szCs w:val="24"/>
                <w:lang w:eastAsia="ru-RU"/>
              </w:rPr>
              <w:br/>
              <w:t>Поспешите все сюда.</w:t>
            </w:r>
            <w:r w:rsidRPr="005709D4">
              <w:rPr>
                <w:rFonts w:ascii="Times New Roman" w:eastAsia="Times New Roman" w:hAnsi="Times New Roman" w:cs="Times New Roman"/>
                <w:b/>
                <w:i/>
                <w:iCs/>
                <w:sz w:val="24"/>
                <w:szCs w:val="24"/>
                <w:lang w:eastAsia="ru-RU"/>
              </w:rPr>
              <w:br/>
              <w:t>Пропускаем раз.</w:t>
            </w:r>
            <w:r w:rsidRPr="005709D4">
              <w:rPr>
                <w:rFonts w:ascii="Times New Roman" w:eastAsia="Times New Roman" w:hAnsi="Times New Roman" w:cs="Times New Roman"/>
                <w:b/>
                <w:i/>
                <w:iCs/>
                <w:sz w:val="24"/>
                <w:szCs w:val="24"/>
                <w:lang w:eastAsia="ru-RU"/>
              </w:rPr>
              <w:br/>
            </w:r>
            <w:r w:rsidRPr="005709D4">
              <w:rPr>
                <w:rFonts w:ascii="Times New Roman" w:eastAsia="Times New Roman" w:hAnsi="Times New Roman" w:cs="Times New Roman"/>
                <w:b/>
                <w:i/>
                <w:iCs/>
                <w:sz w:val="24"/>
                <w:szCs w:val="24"/>
                <w:lang w:eastAsia="ru-RU"/>
              </w:rPr>
              <w:lastRenderedPageBreak/>
              <w:t>Пропускаем два,</w:t>
            </w:r>
            <w:r w:rsidRPr="005709D4">
              <w:rPr>
                <w:rFonts w:ascii="Times New Roman" w:eastAsia="Times New Roman" w:hAnsi="Times New Roman" w:cs="Times New Roman"/>
                <w:b/>
                <w:i/>
                <w:iCs/>
                <w:sz w:val="24"/>
                <w:szCs w:val="24"/>
                <w:lang w:eastAsia="ru-RU"/>
              </w:rPr>
              <w:br/>
              <w:t>А на третий раз —</w:t>
            </w:r>
            <w:r w:rsidRPr="005709D4">
              <w:rPr>
                <w:rFonts w:ascii="Times New Roman" w:eastAsia="Times New Roman" w:hAnsi="Times New Roman" w:cs="Times New Roman"/>
                <w:b/>
                <w:i/>
                <w:iCs/>
                <w:sz w:val="24"/>
                <w:szCs w:val="24"/>
                <w:lang w:eastAsia="ru-RU"/>
              </w:rPr>
              <w:br/>
              <w:t>Не пропустим вас».</w:t>
            </w:r>
          </w:p>
          <w:p w:rsidR="00D87E09" w:rsidRPr="005709D4" w:rsidRDefault="000B0DB3" w:rsidP="005709D4">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5709D4">
              <w:rPr>
                <w:rFonts w:ascii="Times New Roman" w:eastAsia="Times New Roman" w:hAnsi="Times New Roman" w:cs="Times New Roman"/>
                <w:b/>
                <w:sz w:val="24"/>
                <w:szCs w:val="24"/>
                <w:lang w:eastAsia="ru-RU"/>
              </w:rPr>
              <w:t>или другой вариант</w:t>
            </w:r>
            <w:r w:rsidR="008B2DF8" w:rsidRPr="005709D4">
              <w:rPr>
                <w:rFonts w:ascii="Times New Roman" w:eastAsia="Times New Roman" w:hAnsi="Times New Roman" w:cs="Times New Roman"/>
                <w:sz w:val="24"/>
                <w:szCs w:val="24"/>
                <w:lang w:eastAsia="ru-RU"/>
              </w:rPr>
              <w:t xml:space="preserve">:                                                                                                                           </w:t>
            </w:r>
            <w:r w:rsidRPr="005709D4">
              <w:rPr>
                <w:rFonts w:ascii="Times New Roman" w:eastAsia="Times New Roman" w:hAnsi="Times New Roman" w:cs="Times New Roman"/>
                <w:sz w:val="24"/>
                <w:szCs w:val="24"/>
                <w:lang w:eastAsia="ru-RU"/>
              </w:rPr>
              <w:t xml:space="preserve"> </w:t>
            </w:r>
            <w:r w:rsidRPr="005709D4">
              <w:rPr>
                <w:rFonts w:ascii="Times New Roman" w:eastAsia="Times New Roman" w:hAnsi="Times New Roman" w:cs="Times New Roman"/>
                <w:b/>
                <w:i/>
                <w:iCs/>
                <w:sz w:val="24"/>
                <w:szCs w:val="24"/>
                <w:lang w:eastAsia="ru-RU"/>
              </w:rPr>
              <w:t>Золотые ворота</w:t>
            </w:r>
            <w:proofErr w:type="gramStart"/>
            <w:r w:rsidRPr="005709D4">
              <w:rPr>
                <w:rFonts w:ascii="Times New Roman" w:eastAsia="Times New Roman" w:hAnsi="Times New Roman" w:cs="Times New Roman"/>
                <w:b/>
                <w:i/>
                <w:iCs/>
                <w:sz w:val="24"/>
                <w:szCs w:val="24"/>
                <w:lang w:eastAsia="ru-RU"/>
              </w:rPr>
              <w:br/>
              <w:t>П</w:t>
            </w:r>
            <w:proofErr w:type="gramEnd"/>
            <w:r w:rsidRPr="005709D4">
              <w:rPr>
                <w:rFonts w:ascii="Times New Roman" w:eastAsia="Times New Roman" w:hAnsi="Times New Roman" w:cs="Times New Roman"/>
                <w:b/>
                <w:i/>
                <w:iCs/>
                <w:sz w:val="24"/>
                <w:szCs w:val="24"/>
                <w:lang w:eastAsia="ru-RU"/>
              </w:rPr>
              <w:t>роходите господа</w:t>
            </w:r>
            <w:r w:rsidRPr="005709D4">
              <w:rPr>
                <w:rFonts w:ascii="Times New Roman" w:eastAsia="Times New Roman" w:hAnsi="Times New Roman" w:cs="Times New Roman"/>
                <w:b/>
                <w:i/>
                <w:iCs/>
                <w:sz w:val="24"/>
                <w:szCs w:val="24"/>
                <w:lang w:eastAsia="ru-RU"/>
              </w:rPr>
              <w:br/>
              <w:t>Первой мать пройдет</w:t>
            </w:r>
            <w:r w:rsidRPr="005709D4">
              <w:rPr>
                <w:rFonts w:ascii="Times New Roman" w:eastAsia="Times New Roman" w:hAnsi="Times New Roman" w:cs="Times New Roman"/>
                <w:b/>
                <w:i/>
                <w:iCs/>
                <w:sz w:val="24"/>
                <w:szCs w:val="24"/>
                <w:lang w:eastAsia="ru-RU"/>
              </w:rPr>
              <w:br/>
              <w:t>Всех детей проведет</w:t>
            </w:r>
            <w:r w:rsidRPr="005709D4">
              <w:rPr>
                <w:rFonts w:ascii="Times New Roman" w:eastAsia="Times New Roman" w:hAnsi="Times New Roman" w:cs="Times New Roman"/>
                <w:b/>
                <w:i/>
                <w:iCs/>
                <w:sz w:val="24"/>
                <w:szCs w:val="24"/>
                <w:lang w:eastAsia="ru-RU"/>
              </w:rPr>
              <w:br/>
              <w:t>Первый раз прощается</w:t>
            </w:r>
            <w:r w:rsidRPr="005709D4">
              <w:rPr>
                <w:rFonts w:ascii="Times New Roman" w:eastAsia="Times New Roman" w:hAnsi="Times New Roman" w:cs="Times New Roman"/>
                <w:b/>
                <w:i/>
                <w:iCs/>
                <w:sz w:val="24"/>
                <w:szCs w:val="24"/>
                <w:lang w:eastAsia="ru-RU"/>
              </w:rPr>
              <w:br/>
              <w:t>Второй раз запрещается</w:t>
            </w:r>
            <w:r w:rsidRPr="005709D4">
              <w:rPr>
                <w:rFonts w:ascii="Times New Roman" w:eastAsia="Times New Roman" w:hAnsi="Times New Roman" w:cs="Times New Roman"/>
                <w:b/>
                <w:i/>
                <w:iCs/>
                <w:sz w:val="24"/>
                <w:szCs w:val="24"/>
                <w:lang w:eastAsia="ru-RU"/>
              </w:rPr>
              <w:br/>
              <w:t>А на третий раз</w:t>
            </w:r>
            <w:r w:rsidRPr="005709D4">
              <w:rPr>
                <w:rFonts w:ascii="Times New Roman" w:eastAsia="Times New Roman" w:hAnsi="Times New Roman" w:cs="Times New Roman"/>
                <w:b/>
                <w:i/>
                <w:iCs/>
                <w:sz w:val="24"/>
                <w:szCs w:val="24"/>
                <w:lang w:eastAsia="ru-RU"/>
              </w:rPr>
              <w:br/>
              <w:t>Не пропустим вас</w:t>
            </w:r>
            <w:r w:rsidRPr="005709D4">
              <w:rPr>
                <w:rFonts w:ascii="Times New Roman" w:eastAsia="Times New Roman" w:hAnsi="Times New Roman" w:cs="Times New Roman"/>
                <w:sz w:val="24"/>
                <w:szCs w:val="24"/>
                <w:lang w:eastAsia="ru-RU"/>
              </w:rPr>
              <w:t xml:space="preserve">                                                                                                                                  С этими словами руки опускаются, ворота захлопываются. Те дети, которые оказались по</w:t>
            </w:r>
            <w:r w:rsidRPr="005709D4">
              <w:rPr>
                <w:rFonts w:ascii="Times New Roman" w:eastAsia="Times New Roman" w:hAnsi="Times New Roman" w:cs="Times New Roman"/>
                <w:sz w:val="24"/>
                <w:szCs w:val="24"/>
                <w:lang w:eastAsia="ru-RU"/>
              </w:rPr>
              <w:t>й</w:t>
            </w:r>
            <w:r w:rsidRPr="005709D4">
              <w:rPr>
                <w:rFonts w:ascii="Times New Roman" w:eastAsia="Times New Roman" w:hAnsi="Times New Roman" w:cs="Times New Roman"/>
                <w:sz w:val="24"/>
                <w:szCs w:val="24"/>
                <w:lang w:eastAsia="ru-RU"/>
              </w:rPr>
              <w:t>манными, становятся дополнительными воротами. «</w:t>
            </w:r>
            <w:r w:rsidRPr="005709D4">
              <w:rPr>
                <w:rFonts w:ascii="Times New Roman" w:eastAsia="Times New Roman" w:hAnsi="Times New Roman" w:cs="Times New Roman"/>
                <w:bCs/>
                <w:sz w:val="24"/>
                <w:szCs w:val="24"/>
                <w:bdr w:val="none" w:sz="0" w:space="0" w:color="auto" w:frame="1"/>
                <w:lang w:eastAsia="ru-RU"/>
              </w:rPr>
              <w:t>Ворота</w:t>
            </w:r>
            <w:r w:rsidRPr="005709D4">
              <w:rPr>
                <w:rFonts w:ascii="Times New Roman" w:eastAsia="Times New Roman" w:hAnsi="Times New Roman" w:cs="Times New Roman"/>
                <w:sz w:val="24"/>
                <w:szCs w:val="24"/>
                <w:lang w:eastAsia="ru-RU"/>
              </w:rPr>
              <w:t>» побеждают, если им удалось поймать всех игроков. Если собралось очень много игроков, то выбираются 4 человека, кот</w:t>
            </w:r>
            <w:r w:rsidRPr="005709D4">
              <w:rPr>
                <w:rFonts w:ascii="Times New Roman" w:eastAsia="Times New Roman" w:hAnsi="Times New Roman" w:cs="Times New Roman"/>
                <w:sz w:val="24"/>
                <w:szCs w:val="24"/>
                <w:lang w:eastAsia="ru-RU"/>
              </w:rPr>
              <w:t>о</w:t>
            </w:r>
            <w:r w:rsidRPr="005709D4">
              <w:rPr>
                <w:rFonts w:ascii="Times New Roman" w:eastAsia="Times New Roman" w:hAnsi="Times New Roman" w:cs="Times New Roman"/>
                <w:sz w:val="24"/>
                <w:szCs w:val="24"/>
                <w:lang w:eastAsia="ru-RU"/>
              </w:rPr>
              <w:t>рые встают в круг, берутся за руки и поднимают руки вверх, образуя «</w:t>
            </w:r>
            <w:r w:rsidRPr="005709D4">
              <w:rPr>
                <w:rFonts w:ascii="Times New Roman" w:eastAsia="Times New Roman" w:hAnsi="Times New Roman" w:cs="Times New Roman"/>
                <w:bCs/>
                <w:sz w:val="24"/>
                <w:szCs w:val="24"/>
                <w:bdr w:val="none" w:sz="0" w:space="0" w:color="auto" w:frame="1"/>
                <w:lang w:eastAsia="ru-RU"/>
              </w:rPr>
              <w:t>двойные ворота</w:t>
            </w:r>
            <w:r w:rsidRPr="005709D4">
              <w:rPr>
                <w:rFonts w:ascii="Times New Roman" w:eastAsia="Times New Roman" w:hAnsi="Times New Roman" w:cs="Times New Roman"/>
                <w:sz w:val="24"/>
                <w:szCs w:val="24"/>
                <w:lang w:eastAsia="ru-RU"/>
              </w:rPr>
              <w:t>» с вх</w:t>
            </w:r>
            <w:r w:rsidRPr="005709D4">
              <w:rPr>
                <w:rFonts w:ascii="Times New Roman" w:eastAsia="Times New Roman" w:hAnsi="Times New Roman" w:cs="Times New Roman"/>
                <w:sz w:val="24"/>
                <w:szCs w:val="24"/>
                <w:lang w:eastAsia="ru-RU"/>
              </w:rPr>
              <w:t>о</w:t>
            </w:r>
            <w:r w:rsidRPr="005709D4">
              <w:rPr>
                <w:rFonts w:ascii="Times New Roman" w:eastAsia="Times New Roman" w:hAnsi="Times New Roman" w:cs="Times New Roman"/>
                <w:sz w:val="24"/>
                <w:szCs w:val="24"/>
                <w:lang w:eastAsia="ru-RU"/>
              </w:rPr>
              <w:t>дом и выходом.</w:t>
            </w:r>
          </w:p>
        </w:tc>
      </w:tr>
      <w:tr w:rsidR="005709D4" w:rsidRPr="005709D4" w:rsidTr="008B2DF8">
        <w:trPr>
          <w:trHeight w:val="4787"/>
        </w:trPr>
        <w:tc>
          <w:tcPr>
            <w:tcW w:w="9961" w:type="dxa"/>
            <w:tcBorders>
              <w:top w:val="single" w:sz="4" w:space="0" w:color="auto"/>
              <w:left w:val="single" w:sz="4" w:space="0" w:color="auto"/>
              <w:bottom w:val="single" w:sz="4" w:space="0" w:color="auto"/>
              <w:right w:val="single" w:sz="4" w:space="0" w:color="auto"/>
            </w:tcBorders>
          </w:tcPr>
          <w:p w:rsidR="00463CA7" w:rsidRPr="005709D4" w:rsidRDefault="00D87E09" w:rsidP="005709D4">
            <w:pPr>
              <w:pStyle w:val="af"/>
              <w:rPr>
                <w:rFonts w:ascii="Times New Roman" w:hAnsi="Times New Roman" w:cs="Times New Roman"/>
                <w:b/>
                <w:sz w:val="24"/>
                <w:szCs w:val="24"/>
              </w:rPr>
            </w:pPr>
            <w:r w:rsidRPr="005709D4">
              <w:rPr>
                <w:rFonts w:ascii="Times New Roman" w:hAnsi="Times New Roman" w:cs="Times New Roman"/>
                <w:b/>
                <w:sz w:val="24"/>
                <w:szCs w:val="24"/>
              </w:rPr>
              <w:lastRenderedPageBreak/>
              <w:t xml:space="preserve"> </w:t>
            </w:r>
            <w:r w:rsidR="00157694" w:rsidRPr="005709D4">
              <w:rPr>
                <w:rFonts w:ascii="Times New Roman" w:hAnsi="Times New Roman" w:cs="Times New Roman"/>
                <w:b/>
                <w:sz w:val="24"/>
                <w:szCs w:val="24"/>
              </w:rPr>
              <w:t xml:space="preserve">Тема 9 </w:t>
            </w:r>
            <w:r w:rsidR="000B0DB3" w:rsidRPr="005709D4">
              <w:rPr>
                <w:rFonts w:ascii="Times New Roman" w:hAnsi="Times New Roman" w:cs="Times New Roman"/>
                <w:b/>
                <w:sz w:val="24"/>
                <w:szCs w:val="24"/>
              </w:rPr>
              <w:t>«Лиса и куры»</w:t>
            </w:r>
          </w:p>
          <w:p w:rsidR="000B0DB3" w:rsidRPr="005709D4" w:rsidRDefault="000B0DB3" w:rsidP="005709D4">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5709D4">
              <w:rPr>
                <w:rFonts w:ascii="Times New Roman" w:eastAsia="Times New Roman" w:hAnsi="Times New Roman" w:cs="Times New Roman"/>
                <w:sz w:val="24"/>
                <w:szCs w:val="24"/>
                <w:lang w:eastAsia="ru-RU"/>
              </w:rPr>
              <w:t>Подготовка. Посередине зала ставятся четыре гимнастические скамейки в виде квадрата ре</w:t>
            </w:r>
            <w:r w:rsidRPr="005709D4">
              <w:rPr>
                <w:rFonts w:ascii="Times New Roman" w:eastAsia="Times New Roman" w:hAnsi="Times New Roman" w:cs="Times New Roman"/>
                <w:sz w:val="24"/>
                <w:szCs w:val="24"/>
                <w:lang w:eastAsia="ru-RU"/>
              </w:rPr>
              <w:t>й</w:t>
            </w:r>
            <w:r w:rsidRPr="005709D4">
              <w:rPr>
                <w:rFonts w:ascii="Times New Roman" w:eastAsia="Times New Roman" w:hAnsi="Times New Roman" w:cs="Times New Roman"/>
                <w:sz w:val="24"/>
                <w:szCs w:val="24"/>
                <w:lang w:eastAsia="ru-RU"/>
              </w:rPr>
              <w:t>ками вверх, это — «насест». Выбира</w:t>
            </w:r>
            <w:r w:rsidRPr="005709D4">
              <w:rPr>
                <w:rFonts w:ascii="Times New Roman" w:eastAsia="Times New Roman" w:hAnsi="Times New Roman" w:cs="Times New Roman"/>
                <w:sz w:val="24"/>
                <w:szCs w:val="24"/>
                <w:lang w:eastAsia="ru-RU"/>
              </w:rPr>
              <w:softHyphen/>
              <w:t>ются один водящий — «лис» и один — «охотник». Все остальные играющие — «куры». В одном углу зала очерчивается «нора», в ко</w:t>
            </w:r>
            <w:r w:rsidRPr="005709D4">
              <w:rPr>
                <w:rFonts w:ascii="Times New Roman" w:eastAsia="Times New Roman" w:hAnsi="Times New Roman" w:cs="Times New Roman"/>
                <w:sz w:val="24"/>
                <w:szCs w:val="24"/>
                <w:lang w:eastAsia="ru-RU"/>
              </w:rPr>
              <w:softHyphen/>
              <w:t>торой помещ</w:t>
            </w:r>
            <w:r w:rsidRPr="005709D4">
              <w:rPr>
                <w:rFonts w:ascii="Times New Roman" w:eastAsia="Times New Roman" w:hAnsi="Times New Roman" w:cs="Times New Roman"/>
                <w:sz w:val="24"/>
                <w:szCs w:val="24"/>
                <w:lang w:eastAsia="ru-RU"/>
              </w:rPr>
              <w:t>а</w:t>
            </w:r>
            <w:r w:rsidRPr="005709D4">
              <w:rPr>
                <w:rFonts w:ascii="Times New Roman" w:eastAsia="Times New Roman" w:hAnsi="Times New Roman" w:cs="Times New Roman"/>
                <w:sz w:val="24"/>
                <w:szCs w:val="24"/>
                <w:lang w:eastAsia="ru-RU"/>
              </w:rPr>
              <w:t xml:space="preserve">ется «лис». В другом углу встает «охотник». «Куры» располагаются вокруг «насеста».          </w:t>
            </w:r>
            <w:r w:rsidRPr="005709D4">
              <w:rPr>
                <w:rFonts w:ascii="Times New Roman" w:eastAsia="Times New Roman" w:hAnsi="Times New Roman" w:cs="Times New Roman"/>
                <w:b/>
                <w:sz w:val="24"/>
                <w:szCs w:val="24"/>
                <w:lang w:eastAsia="ru-RU"/>
              </w:rPr>
              <w:t>Содержание игры</w:t>
            </w:r>
            <w:r w:rsidRPr="005709D4">
              <w:rPr>
                <w:rFonts w:ascii="Times New Roman" w:eastAsia="Times New Roman" w:hAnsi="Times New Roman" w:cs="Times New Roman"/>
                <w:sz w:val="24"/>
                <w:szCs w:val="24"/>
                <w:lang w:eastAsia="ru-RU"/>
              </w:rPr>
              <w:t xml:space="preserve">. </w:t>
            </w:r>
            <w:proofErr w:type="gramStart"/>
            <w:r w:rsidRPr="005709D4">
              <w:rPr>
                <w:rFonts w:ascii="Times New Roman" w:eastAsia="Times New Roman" w:hAnsi="Times New Roman" w:cs="Times New Roman"/>
                <w:sz w:val="24"/>
                <w:szCs w:val="24"/>
                <w:lang w:eastAsia="ru-RU"/>
              </w:rPr>
              <w:t>По сигналу «куры» начинают то взлетать на «насест», то слетать с него, то просто ходить около «курятника» (около скамеек, образующих «курятник»).</w:t>
            </w:r>
            <w:proofErr w:type="gramEnd"/>
            <w:r w:rsidRPr="005709D4">
              <w:rPr>
                <w:rFonts w:ascii="Times New Roman" w:eastAsia="Times New Roman" w:hAnsi="Times New Roman" w:cs="Times New Roman"/>
                <w:sz w:val="24"/>
                <w:szCs w:val="24"/>
                <w:lang w:eastAsia="ru-RU"/>
              </w:rPr>
              <w:t xml:space="preserve"> </w:t>
            </w:r>
            <w:proofErr w:type="gramStart"/>
            <w:r w:rsidRPr="005709D4">
              <w:rPr>
                <w:rFonts w:ascii="Times New Roman" w:eastAsia="Times New Roman" w:hAnsi="Times New Roman" w:cs="Times New Roman"/>
                <w:sz w:val="24"/>
                <w:szCs w:val="24"/>
                <w:lang w:eastAsia="ru-RU"/>
              </w:rPr>
              <w:t>По второму условлен</w:t>
            </w:r>
            <w:r w:rsidRPr="005709D4">
              <w:rPr>
                <w:rFonts w:ascii="Times New Roman" w:eastAsia="Times New Roman" w:hAnsi="Times New Roman" w:cs="Times New Roman"/>
                <w:sz w:val="24"/>
                <w:szCs w:val="24"/>
                <w:lang w:eastAsia="ru-RU"/>
              </w:rPr>
              <w:softHyphen/>
              <w:t>ному сигналу «лис», подобравшись к «курятнику», ловит любую  «курицу», каса</w:t>
            </w:r>
            <w:r w:rsidRPr="005709D4">
              <w:rPr>
                <w:rFonts w:ascii="Times New Roman" w:eastAsia="Times New Roman" w:hAnsi="Times New Roman" w:cs="Times New Roman"/>
                <w:sz w:val="24"/>
                <w:szCs w:val="24"/>
                <w:lang w:eastAsia="ru-RU"/>
              </w:rPr>
              <w:t>ю</w:t>
            </w:r>
            <w:r w:rsidRPr="005709D4">
              <w:rPr>
                <w:rFonts w:ascii="Times New Roman" w:eastAsia="Times New Roman" w:hAnsi="Times New Roman" w:cs="Times New Roman"/>
                <w:sz w:val="24"/>
                <w:szCs w:val="24"/>
                <w:lang w:eastAsia="ru-RU"/>
              </w:rPr>
              <w:t>щуюся земли (пола) хотя бы одной ногой.</w:t>
            </w:r>
            <w:proofErr w:type="gramEnd"/>
            <w:r w:rsidRPr="005709D4">
              <w:rPr>
                <w:rFonts w:ascii="Times New Roman" w:eastAsia="Times New Roman" w:hAnsi="Times New Roman" w:cs="Times New Roman"/>
                <w:sz w:val="24"/>
                <w:szCs w:val="24"/>
                <w:lang w:eastAsia="ru-RU"/>
              </w:rPr>
              <w:t xml:space="preserve"> «Лис» берет осаленного за руку и ведет в свою «н</w:t>
            </w:r>
            <w:r w:rsidRPr="005709D4">
              <w:rPr>
                <w:rFonts w:ascii="Times New Roman" w:eastAsia="Times New Roman" w:hAnsi="Times New Roman" w:cs="Times New Roman"/>
                <w:sz w:val="24"/>
                <w:szCs w:val="24"/>
                <w:lang w:eastAsia="ru-RU"/>
              </w:rPr>
              <w:t>о</w:t>
            </w:r>
            <w:r w:rsidRPr="005709D4">
              <w:rPr>
                <w:rFonts w:ascii="Times New Roman" w:eastAsia="Times New Roman" w:hAnsi="Times New Roman" w:cs="Times New Roman"/>
                <w:sz w:val="24"/>
                <w:szCs w:val="24"/>
                <w:lang w:eastAsia="ru-RU"/>
              </w:rPr>
              <w:t xml:space="preserve">ру». Если по пути ему встречается «охотник», «лис» выпускает пойманного, а сам убегает в «нору». </w:t>
            </w:r>
            <w:proofErr w:type="gramStart"/>
            <w:r w:rsidRPr="005709D4">
              <w:rPr>
                <w:rFonts w:ascii="Times New Roman" w:eastAsia="Times New Roman" w:hAnsi="Times New Roman" w:cs="Times New Roman"/>
                <w:sz w:val="24"/>
                <w:szCs w:val="24"/>
                <w:lang w:eastAsia="ru-RU"/>
              </w:rPr>
              <w:t>Пойманный возвращается в «курятник», после чего все «куры» слетают с насеста.</w:t>
            </w:r>
            <w:proofErr w:type="gramEnd"/>
            <w:r w:rsidRPr="005709D4">
              <w:rPr>
                <w:rFonts w:ascii="Times New Roman" w:eastAsia="Times New Roman" w:hAnsi="Times New Roman" w:cs="Times New Roman"/>
                <w:sz w:val="24"/>
                <w:szCs w:val="24"/>
                <w:lang w:eastAsia="ru-RU"/>
              </w:rPr>
              <w:t xml:space="preserve"> Е</w:t>
            </w:r>
            <w:r w:rsidRPr="005709D4">
              <w:rPr>
                <w:rFonts w:ascii="Times New Roman" w:eastAsia="Times New Roman" w:hAnsi="Times New Roman" w:cs="Times New Roman"/>
                <w:sz w:val="24"/>
                <w:szCs w:val="24"/>
                <w:lang w:eastAsia="ru-RU"/>
              </w:rPr>
              <w:t>с</w:t>
            </w:r>
            <w:r w:rsidRPr="005709D4">
              <w:rPr>
                <w:rFonts w:ascii="Times New Roman" w:eastAsia="Times New Roman" w:hAnsi="Times New Roman" w:cs="Times New Roman"/>
                <w:sz w:val="24"/>
                <w:szCs w:val="24"/>
                <w:lang w:eastAsia="ru-RU"/>
              </w:rPr>
              <w:t>ли «охотник» поймает «лиса», выби</w:t>
            </w:r>
            <w:r w:rsidRPr="005709D4">
              <w:rPr>
                <w:rFonts w:ascii="Times New Roman" w:eastAsia="Times New Roman" w:hAnsi="Times New Roman" w:cs="Times New Roman"/>
                <w:sz w:val="24"/>
                <w:szCs w:val="24"/>
                <w:lang w:eastAsia="ru-RU"/>
              </w:rPr>
              <w:softHyphen/>
              <w:t>рается новый «лис». Играют 4—6 раз. Выигрывают игр</w:t>
            </w:r>
            <w:r w:rsidRPr="005709D4">
              <w:rPr>
                <w:rFonts w:ascii="Times New Roman" w:eastAsia="Times New Roman" w:hAnsi="Times New Roman" w:cs="Times New Roman"/>
                <w:sz w:val="24"/>
                <w:szCs w:val="24"/>
                <w:lang w:eastAsia="ru-RU"/>
              </w:rPr>
              <w:t>о</w:t>
            </w:r>
            <w:r w:rsidRPr="005709D4">
              <w:rPr>
                <w:rFonts w:ascii="Times New Roman" w:eastAsia="Times New Roman" w:hAnsi="Times New Roman" w:cs="Times New Roman"/>
                <w:sz w:val="24"/>
                <w:szCs w:val="24"/>
                <w:lang w:eastAsia="ru-RU"/>
              </w:rPr>
              <w:t xml:space="preserve">ки, не пойманные ни разу.                                                                                                            </w:t>
            </w:r>
            <w:r w:rsidRPr="005709D4">
              <w:rPr>
                <w:rFonts w:ascii="Times New Roman" w:eastAsia="Times New Roman" w:hAnsi="Times New Roman" w:cs="Times New Roman"/>
                <w:b/>
                <w:sz w:val="24"/>
                <w:szCs w:val="24"/>
                <w:lang w:eastAsia="ru-RU"/>
              </w:rPr>
              <w:t>Правила игры:</w:t>
            </w:r>
            <w:r w:rsidRPr="005709D4">
              <w:rPr>
                <w:rFonts w:ascii="Times New Roman" w:eastAsia="Times New Roman" w:hAnsi="Times New Roman" w:cs="Times New Roman"/>
                <w:sz w:val="24"/>
                <w:szCs w:val="24"/>
                <w:lang w:eastAsia="ru-RU"/>
              </w:rPr>
              <w:t xml:space="preserve"> 1. Забежав в «курятник», «лис» может осалить только одного игрока. </w:t>
            </w:r>
            <w:r w:rsidR="008B2DF8" w:rsidRPr="005709D4">
              <w:rPr>
                <w:rFonts w:ascii="Times New Roman" w:eastAsia="Times New Roman" w:hAnsi="Times New Roman" w:cs="Times New Roman"/>
                <w:sz w:val="24"/>
                <w:szCs w:val="24"/>
                <w:lang w:eastAsia="ru-RU"/>
              </w:rPr>
              <w:t xml:space="preserve">            </w:t>
            </w:r>
            <w:r w:rsidRPr="005709D4">
              <w:rPr>
                <w:rFonts w:ascii="Times New Roman" w:eastAsia="Times New Roman" w:hAnsi="Times New Roman" w:cs="Times New Roman"/>
                <w:sz w:val="24"/>
                <w:szCs w:val="24"/>
                <w:lang w:eastAsia="ru-RU"/>
              </w:rPr>
              <w:t xml:space="preserve">2. По сигналу руководителя «лис» должен покинуть «курятник» независимо от того, поймал он «курицу» или нет. </w:t>
            </w:r>
            <w:r w:rsidR="008B2DF8" w:rsidRPr="005709D4">
              <w:rPr>
                <w:rFonts w:ascii="Times New Roman" w:eastAsia="Times New Roman" w:hAnsi="Times New Roman" w:cs="Times New Roman"/>
                <w:sz w:val="24"/>
                <w:szCs w:val="24"/>
                <w:lang w:eastAsia="ru-RU"/>
              </w:rPr>
              <w:t xml:space="preserve">                                                                                                                              </w:t>
            </w:r>
            <w:r w:rsidRPr="005709D4">
              <w:rPr>
                <w:rFonts w:ascii="Times New Roman" w:eastAsia="Times New Roman" w:hAnsi="Times New Roman" w:cs="Times New Roman"/>
                <w:sz w:val="24"/>
                <w:szCs w:val="24"/>
                <w:lang w:eastAsia="ru-RU"/>
              </w:rPr>
              <w:t xml:space="preserve">3. </w:t>
            </w:r>
            <w:proofErr w:type="gramStart"/>
            <w:r w:rsidRPr="005709D4">
              <w:rPr>
                <w:rFonts w:ascii="Times New Roman" w:eastAsia="Times New Roman" w:hAnsi="Times New Roman" w:cs="Times New Roman"/>
                <w:sz w:val="24"/>
                <w:szCs w:val="24"/>
                <w:lang w:eastAsia="ru-RU"/>
              </w:rPr>
              <w:t>Стоящие</w:t>
            </w:r>
            <w:proofErr w:type="gramEnd"/>
            <w:r w:rsidRPr="005709D4">
              <w:rPr>
                <w:rFonts w:ascii="Times New Roman" w:eastAsia="Times New Roman" w:hAnsi="Times New Roman" w:cs="Times New Roman"/>
                <w:sz w:val="24"/>
                <w:szCs w:val="24"/>
                <w:lang w:eastAsia="ru-RU"/>
              </w:rPr>
              <w:t xml:space="preserve"> на рейке могут оказывать друг другу помощь (поддерживать).</w:t>
            </w:r>
          </w:p>
        </w:tc>
      </w:tr>
      <w:tr w:rsidR="005709D4" w:rsidRPr="005709D4"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382F67" w:rsidRPr="005709D4" w:rsidRDefault="00157694" w:rsidP="005709D4">
            <w:pPr>
              <w:pStyle w:val="af0"/>
              <w:shd w:val="clear" w:color="auto" w:fill="FFFFFF"/>
              <w:spacing w:before="0" w:after="0"/>
              <w:rPr>
                <w:rFonts w:cs="Times New Roman"/>
                <w:b/>
              </w:rPr>
            </w:pPr>
            <w:r w:rsidRPr="005709D4">
              <w:rPr>
                <w:rFonts w:cs="Times New Roman"/>
                <w:b/>
              </w:rPr>
              <w:t xml:space="preserve">Тема 10 </w:t>
            </w:r>
            <w:r w:rsidR="00382F67" w:rsidRPr="005709D4">
              <w:rPr>
                <w:rFonts w:cs="Times New Roman"/>
                <w:b/>
              </w:rPr>
              <w:t xml:space="preserve"> «Стадо»                                                                                                                              </w:t>
            </w:r>
            <w:r w:rsidR="00382F67" w:rsidRPr="005709D4">
              <w:rPr>
                <w:rFonts w:cs="Times New Roman"/>
                <w:lang w:eastAsia="ru-RU"/>
              </w:rPr>
              <w:t>Играющие выбирают пастуха и волка, все остальные — овцы. Дом волка в середине площа</w:t>
            </w:r>
            <w:r w:rsidR="00382F67" w:rsidRPr="005709D4">
              <w:rPr>
                <w:rFonts w:cs="Times New Roman"/>
                <w:lang w:eastAsia="ru-RU"/>
              </w:rPr>
              <w:t>д</w:t>
            </w:r>
            <w:r w:rsidR="00382F67" w:rsidRPr="005709D4">
              <w:rPr>
                <w:rFonts w:cs="Times New Roman"/>
                <w:lang w:eastAsia="ru-RU"/>
              </w:rPr>
              <w:t>ки, а у овец два дома на противоположных концах площадки. Овцы громко зовут пастуха:</w:t>
            </w:r>
          </w:p>
          <w:tbl>
            <w:tblPr>
              <w:tblW w:w="0" w:type="auto"/>
              <w:tblCellSpacing w:w="1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291"/>
            </w:tblGrid>
            <w:tr w:rsidR="005709D4" w:rsidRPr="005709D4" w:rsidTr="005709D4">
              <w:trPr>
                <w:tblCellSpacing w:w="15" w:type="dxa"/>
              </w:trPr>
              <w:tc>
                <w:tcPr>
                  <w:tcW w:w="2231" w:type="dxa"/>
                  <w:shd w:val="clear" w:color="auto" w:fill="FFFFFF"/>
                  <w:vAlign w:val="center"/>
                  <w:hideMark/>
                </w:tcPr>
                <w:p w:rsidR="00382F67" w:rsidRPr="005709D4" w:rsidRDefault="00382F67" w:rsidP="005709D4">
                  <w:pPr>
                    <w:spacing w:after="0" w:line="240" w:lineRule="auto"/>
                    <w:rPr>
                      <w:rFonts w:ascii="Times New Roman" w:eastAsia="Times New Roman" w:hAnsi="Times New Roman" w:cs="Times New Roman"/>
                      <w:sz w:val="24"/>
                      <w:szCs w:val="24"/>
                      <w:lang w:eastAsia="ru-RU"/>
                    </w:rPr>
                  </w:pPr>
                  <w:r w:rsidRPr="005709D4">
                    <w:rPr>
                      <w:rFonts w:ascii="Times New Roman" w:eastAsia="Times New Roman" w:hAnsi="Times New Roman" w:cs="Times New Roman"/>
                      <w:b/>
                      <w:bCs/>
                      <w:i/>
                      <w:iCs/>
                      <w:sz w:val="24"/>
                      <w:szCs w:val="24"/>
                      <w:lang w:eastAsia="ru-RU"/>
                    </w:rPr>
                    <w:t>Пастушок, паст</w:t>
                  </w:r>
                  <w:r w:rsidRPr="005709D4">
                    <w:rPr>
                      <w:rFonts w:ascii="Times New Roman" w:eastAsia="Times New Roman" w:hAnsi="Times New Roman" w:cs="Times New Roman"/>
                      <w:b/>
                      <w:bCs/>
                      <w:i/>
                      <w:iCs/>
                      <w:sz w:val="24"/>
                      <w:szCs w:val="24"/>
                      <w:lang w:eastAsia="ru-RU"/>
                    </w:rPr>
                    <w:t>у</w:t>
                  </w:r>
                  <w:r w:rsidRPr="005709D4">
                    <w:rPr>
                      <w:rFonts w:ascii="Times New Roman" w:eastAsia="Times New Roman" w:hAnsi="Times New Roman" w:cs="Times New Roman"/>
                      <w:b/>
                      <w:bCs/>
                      <w:i/>
                      <w:iCs/>
                      <w:sz w:val="24"/>
                      <w:szCs w:val="24"/>
                      <w:lang w:eastAsia="ru-RU"/>
                    </w:rPr>
                    <w:t>шок,</w:t>
                  </w:r>
                  <w:r w:rsidRPr="005709D4">
                    <w:rPr>
                      <w:rFonts w:ascii="Times New Roman" w:eastAsia="Times New Roman" w:hAnsi="Times New Roman" w:cs="Times New Roman"/>
                      <w:b/>
                      <w:bCs/>
                      <w:i/>
                      <w:iCs/>
                      <w:sz w:val="24"/>
                      <w:szCs w:val="24"/>
                      <w:lang w:eastAsia="ru-RU"/>
                    </w:rPr>
                    <w:br/>
                    <w:t xml:space="preserve">Заиграй </w:t>
                  </w:r>
                  <w:proofErr w:type="gramStart"/>
                  <w:r w:rsidRPr="005709D4">
                    <w:rPr>
                      <w:rFonts w:ascii="Times New Roman" w:eastAsia="Times New Roman" w:hAnsi="Times New Roman" w:cs="Times New Roman"/>
                      <w:b/>
                      <w:bCs/>
                      <w:i/>
                      <w:iCs/>
                      <w:sz w:val="24"/>
                      <w:szCs w:val="24"/>
                      <w:lang w:eastAsia="ru-RU"/>
                    </w:rPr>
                    <w:t>во</w:t>
                  </w:r>
                  <w:proofErr w:type="gramEnd"/>
                  <w:r w:rsidRPr="005709D4">
                    <w:rPr>
                      <w:rFonts w:ascii="Times New Roman" w:eastAsia="Times New Roman" w:hAnsi="Times New Roman" w:cs="Times New Roman"/>
                      <w:b/>
                      <w:bCs/>
                      <w:i/>
                      <w:iCs/>
                      <w:sz w:val="24"/>
                      <w:szCs w:val="24"/>
                      <w:lang w:eastAsia="ru-RU"/>
                    </w:rPr>
                    <w:t xml:space="preserve"> рожок! </w:t>
                  </w:r>
                  <w:r w:rsidRPr="005709D4">
                    <w:rPr>
                      <w:rFonts w:ascii="Times New Roman" w:eastAsia="Times New Roman" w:hAnsi="Times New Roman" w:cs="Times New Roman"/>
                      <w:b/>
                      <w:bCs/>
                      <w:i/>
                      <w:iCs/>
                      <w:sz w:val="24"/>
                      <w:szCs w:val="24"/>
                      <w:lang w:eastAsia="ru-RU"/>
                    </w:rPr>
                    <w:br/>
                    <w:t>Травка мягкая,</w:t>
                  </w:r>
                  <w:r w:rsidRPr="005709D4">
                    <w:rPr>
                      <w:rFonts w:ascii="Times New Roman" w:eastAsia="Times New Roman" w:hAnsi="Times New Roman" w:cs="Times New Roman"/>
                      <w:b/>
                      <w:bCs/>
                      <w:i/>
                      <w:iCs/>
                      <w:sz w:val="24"/>
                      <w:szCs w:val="24"/>
                      <w:lang w:eastAsia="ru-RU"/>
                    </w:rPr>
                    <w:br/>
                    <w:t>Роса сладкая.</w:t>
                  </w:r>
                  <w:r w:rsidRPr="005709D4">
                    <w:rPr>
                      <w:rFonts w:ascii="Times New Roman" w:eastAsia="Times New Roman" w:hAnsi="Times New Roman" w:cs="Times New Roman"/>
                      <w:b/>
                      <w:bCs/>
                      <w:i/>
                      <w:iCs/>
                      <w:sz w:val="24"/>
                      <w:szCs w:val="24"/>
                      <w:lang w:eastAsia="ru-RU"/>
                    </w:rPr>
                    <w:br/>
                    <w:t>Гони стадо в поле.</w:t>
                  </w:r>
                  <w:r w:rsidRPr="005709D4">
                    <w:rPr>
                      <w:rFonts w:ascii="Times New Roman" w:eastAsia="Times New Roman" w:hAnsi="Times New Roman" w:cs="Times New Roman"/>
                      <w:b/>
                      <w:bCs/>
                      <w:i/>
                      <w:iCs/>
                      <w:sz w:val="24"/>
                      <w:szCs w:val="24"/>
                      <w:lang w:eastAsia="ru-RU"/>
                    </w:rPr>
                    <w:br/>
                    <w:t>Погулять на воле!</w:t>
                  </w:r>
                </w:p>
              </w:tc>
            </w:tr>
          </w:tbl>
          <w:p w:rsidR="004633DF" w:rsidRPr="005709D4" w:rsidRDefault="00382F67" w:rsidP="005709D4">
            <w:pPr>
              <w:shd w:val="clear" w:color="auto" w:fill="FFFFFF"/>
              <w:spacing w:after="0" w:line="240" w:lineRule="auto"/>
              <w:rPr>
                <w:rFonts w:ascii="Times New Roman" w:eastAsia="Times New Roman" w:hAnsi="Times New Roman" w:cs="Times New Roman"/>
                <w:sz w:val="24"/>
                <w:szCs w:val="24"/>
                <w:lang w:eastAsia="ru-RU"/>
              </w:rPr>
            </w:pPr>
            <w:r w:rsidRPr="005709D4">
              <w:rPr>
                <w:rFonts w:ascii="Times New Roman" w:eastAsia="Times New Roman" w:hAnsi="Times New Roman" w:cs="Times New Roman"/>
                <w:sz w:val="24"/>
                <w:szCs w:val="24"/>
                <w:lang w:eastAsia="ru-RU"/>
              </w:rPr>
              <w:t>Пастух выгоняет овец на луг, они ходят, бегают, прыгают, щиплют травку. По сигналу паст</w:t>
            </w:r>
            <w:r w:rsidRPr="005709D4">
              <w:rPr>
                <w:rFonts w:ascii="Times New Roman" w:eastAsia="Times New Roman" w:hAnsi="Times New Roman" w:cs="Times New Roman"/>
                <w:sz w:val="24"/>
                <w:szCs w:val="24"/>
                <w:lang w:eastAsia="ru-RU"/>
              </w:rPr>
              <w:t>у</w:t>
            </w:r>
            <w:r w:rsidRPr="005709D4">
              <w:rPr>
                <w:rFonts w:ascii="Times New Roman" w:eastAsia="Times New Roman" w:hAnsi="Times New Roman" w:cs="Times New Roman"/>
                <w:sz w:val="24"/>
                <w:szCs w:val="24"/>
                <w:lang w:eastAsia="ru-RU"/>
              </w:rPr>
              <w:t>ха </w:t>
            </w:r>
            <w:r w:rsidRPr="005709D4">
              <w:rPr>
                <w:rFonts w:ascii="Times New Roman" w:eastAsia="Times New Roman" w:hAnsi="Times New Roman" w:cs="Times New Roman"/>
                <w:b/>
                <w:bCs/>
                <w:i/>
                <w:iCs/>
                <w:sz w:val="24"/>
                <w:szCs w:val="24"/>
                <w:lang w:eastAsia="ru-RU"/>
              </w:rPr>
              <w:t>«Волк!»</w:t>
            </w:r>
            <w:r w:rsidRPr="005709D4">
              <w:rPr>
                <w:rFonts w:ascii="Times New Roman" w:eastAsia="Times New Roman" w:hAnsi="Times New Roman" w:cs="Times New Roman"/>
                <w:sz w:val="24"/>
                <w:szCs w:val="24"/>
                <w:lang w:eastAsia="ru-RU"/>
              </w:rPr>
              <w:t xml:space="preserve"> овцы бегут в дом — на противоположную сторону площадки. Пастух встает на пути волка, защищает овец. Все, кого поймал волк, выходят из игры.                                         </w:t>
            </w:r>
            <w:r w:rsidRPr="005709D4">
              <w:rPr>
                <w:rFonts w:ascii="Times New Roman" w:eastAsia="Times New Roman" w:hAnsi="Times New Roman" w:cs="Times New Roman"/>
                <w:b/>
                <w:bCs/>
                <w:sz w:val="24"/>
                <w:szCs w:val="24"/>
                <w:lang w:eastAsia="ru-RU"/>
              </w:rPr>
              <w:t xml:space="preserve">Правила                                                                                                                                                   </w:t>
            </w:r>
            <w:r w:rsidRPr="005709D4">
              <w:rPr>
                <w:rFonts w:ascii="Times New Roman" w:eastAsia="Times New Roman" w:hAnsi="Times New Roman" w:cs="Times New Roman"/>
                <w:sz w:val="24"/>
                <w:szCs w:val="24"/>
                <w:lang w:eastAsia="ru-RU"/>
              </w:rPr>
              <w:t xml:space="preserve">1. Во время перебежки овцам нельзя возвращаться в тот дом, из которого они вышли.                       2. Волк овец не ловит, а салит рукой.                                                                                                           </w:t>
            </w:r>
            <w:r w:rsidRPr="005709D4">
              <w:rPr>
                <w:rFonts w:ascii="Times New Roman" w:eastAsia="Times New Roman" w:hAnsi="Times New Roman" w:cs="Times New Roman"/>
                <w:sz w:val="24"/>
                <w:szCs w:val="24"/>
                <w:lang w:eastAsia="ru-RU"/>
              </w:rPr>
              <w:lastRenderedPageBreak/>
              <w:t>3. Пастух только заслоняет овец от волка, но не должен задерживать его рукой.</w:t>
            </w:r>
          </w:p>
        </w:tc>
      </w:tr>
      <w:tr w:rsidR="005709D4" w:rsidRPr="005709D4"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D87E09" w:rsidRPr="005709D4" w:rsidRDefault="00157694" w:rsidP="005709D4">
            <w:pPr>
              <w:pStyle w:val="af0"/>
              <w:shd w:val="clear" w:color="auto" w:fill="FAFAFA"/>
              <w:spacing w:before="0" w:after="0"/>
              <w:rPr>
                <w:rFonts w:ascii="Georgia" w:hAnsi="Georgia" w:cs="Times New Roman"/>
                <w:sz w:val="21"/>
                <w:szCs w:val="21"/>
                <w:lang w:eastAsia="ru-RU"/>
              </w:rPr>
            </w:pPr>
            <w:r w:rsidRPr="005709D4">
              <w:rPr>
                <w:rFonts w:cs="Times New Roman"/>
                <w:b/>
              </w:rPr>
              <w:lastRenderedPageBreak/>
              <w:t>Т</w:t>
            </w:r>
            <w:r w:rsidR="00382F67" w:rsidRPr="005709D4">
              <w:rPr>
                <w:rFonts w:cs="Times New Roman"/>
                <w:b/>
              </w:rPr>
              <w:t xml:space="preserve">ема 11 «Кошки-мышки»                                                                                                                   </w:t>
            </w:r>
            <w:r w:rsidR="00382F67" w:rsidRPr="005709D4">
              <w:rPr>
                <w:rFonts w:cs="Times New Roman"/>
                <w:lang w:eastAsia="ru-RU"/>
              </w:rPr>
              <w:t>Выбираются двое водящих — </w:t>
            </w:r>
            <w:r w:rsidR="00382F67" w:rsidRPr="005709D4">
              <w:rPr>
                <w:rFonts w:cs="Times New Roman"/>
                <w:b/>
                <w:bCs/>
                <w:lang w:eastAsia="ru-RU"/>
              </w:rPr>
              <w:t>«</w:t>
            </w:r>
            <w:proofErr w:type="spellStart"/>
            <w:r w:rsidR="00382F67" w:rsidRPr="005709D4">
              <w:rPr>
                <w:rFonts w:cs="Times New Roman"/>
                <w:b/>
                <w:bCs/>
                <w:lang w:eastAsia="ru-RU"/>
              </w:rPr>
              <w:t>кошка</w:t>
            </w:r>
            <w:proofErr w:type="gramStart"/>
            <w:r w:rsidR="00382F67" w:rsidRPr="005709D4">
              <w:rPr>
                <w:rFonts w:cs="Times New Roman"/>
                <w:b/>
                <w:bCs/>
                <w:lang w:eastAsia="ru-RU"/>
              </w:rPr>
              <w:t>»</w:t>
            </w:r>
            <w:r w:rsidR="00382F67" w:rsidRPr="005709D4">
              <w:rPr>
                <w:rFonts w:cs="Times New Roman"/>
                <w:lang w:eastAsia="ru-RU"/>
              </w:rPr>
              <w:t>и</w:t>
            </w:r>
            <w:proofErr w:type="spellEnd"/>
            <w:proofErr w:type="gramEnd"/>
            <w:r w:rsidR="00382F67" w:rsidRPr="005709D4">
              <w:rPr>
                <w:rFonts w:cs="Times New Roman"/>
                <w:lang w:eastAsia="ru-RU"/>
              </w:rPr>
              <w:t> </w:t>
            </w:r>
            <w:r w:rsidR="00382F67" w:rsidRPr="005709D4">
              <w:rPr>
                <w:rFonts w:cs="Times New Roman"/>
                <w:b/>
                <w:bCs/>
                <w:lang w:eastAsia="ru-RU"/>
              </w:rPr>
              <w:t>«мышка»</w:t>
            </w:r>
            <w:r w:rsidR="00382F67" w:rsidRPr="005709D4">
              <w:rPr>
                <w:rFonts w:cs="Times New Roman"/>
                <w:lang w:eastAsia="ru-RU"/>
              </w:rPr>
              <w:t>. Все дети становятся в круг и берутся за руки, как в </w:t>
            </w:r>
            <w:hyperlink r:id="rId11" w:tooltip="детские хороводные игры" w:history="1">
              <w:r w:rsidR="00382F67" w:rsidRPr="005709D4">
                <w:rPr>
                  <w:rFonts w:cs="Times New Roman"/>
                  <w:b/>
                  <w:bCs/>
                  <w:lang w:eastAsia="ru-RU"/>
                </w:rPr>
                <w:t>хороводе</w:t>
              </w:r>
            </w:hyperlink>
            <w:r w:rsidR="00382F67" w:rsidRPr="005709D4">
              <w:rPr>
                <w:rFonts w:cs="Times New Roman"/>
                <w:lang w:eastAsia="ru-RU"/>
              </w:rPr>
              <w:t>, а потом поднимают руки, образуя «ворота». Расстояние между игр</w:t>
            </w:r>
            <w:r w:rsidR="00382F67" w:rsidRPr="005709D4">
              <w:rPr>
                <w:rFonts w:cs="Times New Roman"/>
                <w:lang w:eastAsia="ru-RU"/>
              </w:rPr>
              <w:t>о</w:t>
            </w:r>
            <w:r w:rsidR="00382F67" w:rsidRPr="005709D4">
              <w:rPr>
                <w:rFonts w:cs="Times New Roman"/>
                <w:lang w:eastAsia="ru-RU"/>
              </w:rPr>
              <w:t xml:space="preserve">ками при этом должно быть достаточно большим, чтобы между ними можно было пробежать. Мышка </w:t>
            </w:r>
            <w:proofErr w:type="spellStart"/>
            <w:r w:rsidR="00382F67" w:rsidRPr="005709D4">
              <w:rPr>
                <w:rFonts w:cs="Times New Roman"/>
                <w:lang w:eastAsia="ru-RU"/>
              </w:rPr>
              <w:t>распологается</w:t>
            </w:r>
            <w:proofErr w:type="spellEnd"/>
            <w:r w:rsidR="00382F67" w:rsidRPr="005709D4">
              <w:rPr>
                <w:rFonts w:cs="Times New Roman"/>
                <w:lang w:eastAsia="ru-RU"/>
              </w:rPr>
              <w:t xml:space="preserve"> в кругу, а кошка — за кругом. По сигналу погоня кошки за мышкой начинается. Задача </w:t>
            </w:r>
            <w:r w:rsidR="00382F67" w:rsidRPr="005709D4">
              <w:rPr>
                <w:rFonts w:cs="Times New Roman"/>
                <w:b/>
                <w:bCs/>
                <w:lang w:eastAsia="ru-RU"/>
              </w:rPr>
              <w:t>«кошки»</w:t>
            </w:r>
            <w:r w:rsidR="00382F67" w:rsidRPr="005709D4">
              <w:rPr>
                <w:rFonts w:cs="Times New Roman"/>
                <w:lang w:eastAsia="ru-RU"/>
              </w:rPr>
              <w:t> — прорваться внутрь круга и догнать </w:t>
            </w:r>
            <w:r w:rsidR="00382F67" w:rsidRPr="005709D4">
              <w:rPr>
                <w:rFonts w:cs="Times New Roman"/>
                <w:b/>
                <w:bCs/>
                <w:lang w:eastAsia="ru-RU"/>
              </w:rPr>
              <w:t>«мышку»</w:t>
            </w:r>
            <w:r w:rsidR="00382F67" w:rsidRPr="005709D4">
              <w:rPr>
                <w:rFonts w:cs="Times New Roman"/>
                <w:lang w:eastAsia="ru-RU"/>
              </w:rPr>
              <w:t xml:space="preserve">. Для этого она может подлезать под руками, перепрыгивать через них или даже разрывать цепь. </w:t>
            </w:r>
            <w:proofErr w:type="gramStart"/>
            <w:r w:rsidR="00382F67" w:rsidRPr="005709D4">
              <w:rPr>
                <w:rFonts w:cs="Times New Roman"/>
                <w:lang w:eastAsia="ru-RU"/>
              </w:rPr>
              <w:t>Остальные игроки должны помогать «мышке» и мешать «кошке»: в нужный момент опускать руки, з</w:t>
            </w:r>
            <w:r w:rsidR="00382F67" w:rsidRPr="005709D4">
              <w:rPr>
                <w:rFonts w:cs="Times New Roman"/>
                <w:lang w:eastAsia="ru-RU"/>
              </w:rPr>
              <w:t>а</w:t>
            </w:r>
            <w:r w:rsidR="00382F67" w:rsidRPr="005709D4">
              <w:rPr>
                <w:rFonts w:cs="Times New Roman"/>
                <w:lang w:eastAsia="ru-RU"/>
              </w:rPr>
              <w:t>держивая «кошку» и вновь поднимать их, пропуская «мышку».</w:t>
            </w:r>
            <w:proofErr w:type="gramEnd"/>
            <w:r w:rsidR="00382F67" w:rsidRPr="005709D4">
              <w:rPr>
                <w:rFonts w:cs="Times New Roman"/>
                <w:lang w:eastAsia="ru-RU"/>
              </w:rPr>
              <w:t xml:space="preserve"> Запрещается лишь подста</w:t>
            </w:r>
            <w:r w:rsidR="00382F67" w:rsidRPr="005709D4">
              <w:rPr>
                <w:rFonts w:cs="Times New Roman"/>
                <w:lang w:eastAsia="ru-RU"/>
              </w:rPr>
              <w:t>в</w:t>
            </w:r>
            <w:r w:rsidR="00382F67" w:rsidRPr="005709D4">
              <w:rPr>
                <w:rFonts w:cs="Times New Roman"/>
                <w:lang w:eastAsia="ru-RU"/>
              </w:rPr>
              <w:t>лять подножки и смыкаться плечами.</w:t>
            </w:r>
            <w:r w:rsidR="00CD2CD6" w:rsidRPr="005709D4">
              <w:rPr>
                <w:rFonts w:cs="Times New Roman"/>
                <w:lang w:eastAsia="ru-RU"/>
              </w:rPr>
              <w:t xml:space="preserve"> </w:t>
            </w:r>
            <w:r w:rsidR="00382F67" w:rsidRPr="005709D4">
              <w:rPr>
                <w:rFonts w:cs="Times New Roman"/>
                <w:lang w:eastAsia="ru-RU"/>
              </w:rPr>
              <w:t>Если кошка прорвалась внутрь круга, мышка может в</w:t>
            </w:r>
            <w:r w:rsidR="00382F67" w:rsidRPr="005709D4">
              <w:rPr>
                <w:rFonts w:cs="Times New Roman"/>
                <w:lang w:eastAsia="ru-RU"/>
              </w:rPr>
              <w:t>ы</w:t>
            </w:r>
            <w:r w:rsidR="00382F67" w:rsidRPr="005709D4">
              <w:rPr>
                <w:rFonts w:cs="Times New Roman"/>
                <w:lang w:eastAsia="ru-RU"/>
              </w:rPr>
              <w:t>бежать за его пределы (но не слишком далеко). Если «кошка» всё-таки догнала «</w:t>
            </w:r>
            <w:r w:rsidR="00382F67" w:rsidRPr="005709D4">
              <w:rPr>
                <w:rFonts w:cs="Times New Roman"/>
                <w:b/>
                <w:bCs/>
                <w:lang w:eastAsia="ru-RU"/>
              </w:rPr>
              <w:t>мышку</w:t>
            </w:r>
            <w:r w:rsidR="00382F67" w:rsidRPr="005709D4">
              <w:rPr>
                <w:rFonts w:cs="Times New Roman"/>
                <w:lang w:eastAsia="ru-RU"/>
              </w:rPr>
              <w:t>», то «</w:t>
            </w:r>
            <w:r w:rsidR="00382F67" w:rsidRPr="005709D4">
              <w:rPr>
                <w:rFonts w:cs="Times New Roman"/>
                <w:b/>
                <w:bCs/>
                <w:lang w:eastAsia="ru-RU"/>
              </w:rPr>
              <w:t>мышка</w:t>
            </w:r>
            <w:r w:rsidR="00382F67" w:rsidRPr="005709D4">
              <w:rPr>
                <w:rFonts w:cs="Times New Roman"/>
                <w:lang w:eastAsia="ru-RU"/>
              </w:rPr>
              <w:t>» становится «</w:t>
            </w:r>
            <w:r w:rsidR="00382F67" w:rsidRPr="005709D4">
              <w:rPr>
                <w:rFonts w:cs="Times New Roman"/>
                <w:b/>
                <w:bCs/>
                <w:lang w:eastAsia="ru-RU"/>
              </w:rPr>
              <w:t>кошкой</w:t>
            </w:r>
            <w:r w:rsidR="00382F67" w:rsidRPr="005709D4">
              <w:rPr>
                <w:rFonts w:cs="Times New Roman"/>
                <w:lang w:eastAsia="ru-RU"/>
              </w:rPr>
              <w:t>». «</w:t>
            </w:r>
            <w:r w:rsidR="00382F67" w:rsidRPr="005709D4">
              <w:rPr>
                <w:rFonts w:cs="Times New Roman"/>
                <w:b/>
                <w:bCs/>
                <w:lang w:eastAsia="ru-RU"/>
              </w:rPr>
              <w:t>Кошка</w:t>
            </w:r>
            <w:r w:rsidR="00382F67" w:rsidRPr="005709D4">
              <w:rPr>
                <w:rFonts w:cs="Times New Roman"/>
                <w:lang w:eastAsia="ru-RU"/>
              </w:rPr>
              <w:t>» встаёт в круг отдыхать, а игроки выбирают н</w:t>
            </w:r>
            <w:r w:rsidR="00382F67" w:rsidRPr="005709D4">
              <w:rPr>
                <w:rFonts w:cs="Times New Roman"/>
                <w:lang w:eastAsia="ru-RU"/>
              </w:rPr>
              <w:t>о</w:t>
            </w:r>
            <w:r w:rsidR="00382F67" w:rsidRPr="005709D4">
              <w:rPr>
                <w:rFonts w:cs="Times New Roman"/>
                <w:lang w:eastAsia="ru-RU"/>
              </w:rPr>
              <w:t>вую «</w:t>
            </w:r>
            <w:r w:rsidR="00382F67" w:rsidRPr="005709D4">
              <w:rPr>
                <w:rFonts w:cs="Times New Roman"/>
                <w:b/>
                <w:bCs/>
                <w:lang w:eastAsia="ru-RU"/>
              </w:rPr>
              <w:t>мышку</w:t>
            </w:r>
            <w:r w:rsidR="00382F67" w:rsidRPr="005709D4">
              <w:rPr>
                <w:rFonts w:cs="Times New Roman"/>
                <w:lang w:eastAsia="ru-RU"/>
              </w:rPr>
              <w:t>» и игра продолжается.</w:t>
            </w:r>
          </w:p>
        </w:tc>
      </w:tr>
      <w:tr w:rsidR="005709D4" w:rsidRPr="005709D4"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D87E09" w:rsidRPr="005709D4" w:rsidRDefault="00157694" w:rsidP="005709D4">
            <w:pPr>
              <w:pStyle w:val="af0"/>
              <w:shd w:val="clear" w:color="auto" w:fill="FFFFFF"/>
              <w:spacing w:before="0" w:after="0"/>
              <w:rPr>
                <w:rFonts w:cs="Times New Roman"/>
                <w:b/>
              </w:rPr>
            </w:pPr>
            <w:r w:rsidRPr="005709D4">
              <w:rPr>
                <w:rFonts w:cs="Times New Roman"/>
                <w:b/>
              </w:rPr>
              <w:t xml:space="preserve">Тема 12 </w:t>
            </w:r>
            <w:r w:rsidR="00CD2CD6" w:rsidRPr="005709D4">
              <w:rPr>
                <w:rFonts w:cs="Times New Roman"/>
                <w:b/>
              </w:rPr>
              <w:t xml:space="preserve"> «Заря-заряница»                                                                                                                  </w:t>
            </w:r>
            <w:r w:rsidR="00CD2CD6" w:rsidRPr="005709D4">
              <w:rPr>
                <w:rFonts w:cs="Times New Roman"/>
                <w:shd w:val="clear" w:color="auto" w:fill="FFFFFF"/>
                <w:lang w:eastAsia="ru-RU"/>
              </w:rPr>
              <w:t>Дети встают в круг, руки держат за спиной, а один из играющих — заря — ходит сзади с ле</w:t>
            </w:r>
            <w:r w:rsidR="00CD2CD6" w:rsidRPr="005709D4">
              <w:rPr>
                <w:rFonts w:cs="Times New Roman"/>
                <w:shd w:val="clear" w:color="auto" w:fill="FFFFFF"/>
                <w:lang w:eastAsia="ru-RU"/>
              </w:rPr>
              <w:t>н</w:t>
            </w:r>
            <w:r w:rsidR="00CD2CD6" w:rsidRPr="005709D4">
              <w:rPr>
                <w:rFonts w:cs="Times New Roman"/>
                <w:shd w:val="clear" w:color="auto" w:fill="FFFFFF"/>
                <w:lang w:eastAsia="ru-RU"/>
              </w:rPr>
              <w:t>той и говорит: Заря-заряница, Красная девица, По полю ходила, Ключи обронила, Ключи з</w:t>
            </w:r>
            <w:r w:rsidR="00CD2CD6" w:rsidRPr="005709D4">
              <w:rPr>
                <w:rFonts w:cs="Times New Roman"/>
                <w:shd w:val="clear" w:color="auto" w:fill="FFFFFF"/>
                <w:lang w:eastAsia="ru-RU"/>
              </w:rPr>
              <w:t>о</w:t>
            </w:r>
            <w:r w:rsidR="00CD2CD6" w:rsidRPr="005709D4">
              <w:rPr>
                <w:rFonts w:cs="Times New Roman"/>
                <w:shd w:val="clear" w:color="auto" w:fill="FFFFFF"/>
                <w:lang w:eastAsia="ru-RU"/>
              </w:rPr>
              <w:t xml:space="preserve">лотые, Ленты голубые, Кольца обвитые — За водой пошла! С последними словами водящий осторожно кладет ленту на плечо одному из играющих, который, заметив это, быстро берет ленту, и они оба бегут в разные стороны по кругу. Тот, кто останется без места, становится зарей. Игра повторяется. Бегущие не должны пересекать круг. </w:t>
            </w:r>
            <w:proofErr w:type="gramStart"/>
            <w:r w:rsidR="00CD2CD6" w:rsidRPr="005709D4">
              <w:rPr>
                <w:rFonts w:cs="Times New Roman"/>
                <w:shd w:val="clear" w:color="auto" w:fill="FFFFFF"/>
                <w:lang w:eastAsia="ru-RU"/>
              </w:rPr>
              <w:t>Играющие</w:t>
            </w:r>
            <w:proofErr w:type="gramEnd"/>
            <w:r w:rsidR="00CD2CD6" w:rsidRPr="005709D4">
              <w:rPr>
                <w:rFonts w:cs="Times New Roman"/>
                <w:shd w:val="clear" w:color="auto" w:fill="FFFFFF"/>
                <w:lang w:eastAsia="ru-RU"/>
              </w:rPr>
              <w:t xml:space="preserve"> не поворачиваются, пока водящий выбирает, кому</w:t>
            </w:r>
            <w:r w:rsidR="00CD2CD6" w:rsidRPr="005709D4">
              <w:rPr>
                <w:rFonts w:cs="Times New Roman"/>
                <w:u w:val="single"/>
                <w:lang w:eastAsia="ru-RU"/>
              </w:rPr>
              <w:t xml:space="preserve"> </w:t>
            </w:r>
            <w:r w:rsidR="00CD2CD6" w:rsidRPr="005709D4">
              <w:rPr>
                <w:rFonts w:cs="Times New Roman"/>
                <w:lang w:eastAsia="ru-RU"/>
              </w:rPr>
              <w:t>положить на плечо ленту</w:t>
            </w:r>
          </w:p>
        </w:tc>
      </w:tr>
      <w:tr w:rsidR="005709D4" w:rsidRPr="005709D4"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D87E09" w:rsidRPr="005709D4" w:rsidRDefault="00157694" w:rsidP="005709D4">
            <w:pPr>
              <w:pStyle w:val="af0"/>
              <w:shd w:val="clear" w:color="auto" w:fill="FFFFFF"/>
              <w:spacing w:before="0" w:after="0"/>
              <w:rPr>
                <w:rFonts w:cs="Times New Roman"/>
                <w:b/>
                <w:bCs/>
                <w:smallCaps/>
                <w:sz w:val="20"/>
                <w:szCs w:val="20"/>
              </w:rPr>
            </w:pPr>
            <w:r w:rsidRPr="005709D4">
              <w:rPr>
                <w:rFonts w:cs="Times New Roman"/>
                <w:b/>
              </w:rPr>
              <w:t xml:space="preserve">Тема 13 </w:t>
            </w:r>
            <w:r w:rsidR="00D87E09" w:rsidRPr="005709D4">
              <w:rPr>
                <w:rStyle w:val="font20"/>
                <w:rFonts w:cs="Times New Roman"/>
                <w:b/>
                <w:bCs/>
                <w:smallCaps/>
              </w:rPr>
              <w:t>«</w:t>
            </w:r>
            <w:r w:rsidR="00CD2CD6" w:rsidRPr="005709D4">
              <w:rPr>
                <w:rStyle w:val="font20"/>
                <w:rFonts w:cs="Times New Roman"/>
                <w:b/>
                <w:bCs/>
                <w:smallCaps/>
                <w:sz w:val="20"/>
                <w:szCs w:val="20"/>
              </w:rPr>
              <w:t xml:space="preserve">Волки и овцы»                                                                                                                                                                                </w:t>
            </w:r>
            <w:r w:rsidR="00463CA7" w:rsidRPr="005709D4">
              <w:rPr>
                <w:rStyle w:val="font16"/>
                <w:rFonts w:cs="Times New Roman"/>
              </w:rPr>
              <w:t>Выбирают ведущего — «волка». Остальные игроки — «овцы».</w:t>
            </w:r>
            <w:r w:rsidR="00C4141A" w:rsidRPr="005709D4">
              <w:t xml:space="preserve"> </w:t>
            </w:r>
            <w:r w:rsidR="00463CA7" w:rsidRPr="005709D4">
              <w:rPr>
                <w:rStyle w:val="font16"/>
                <w:rFonts w:cs="Times New Roman"/>
              </w:rPr>
              <w:t>«Овцы» отворачиваются и з</w:t>
            </w:r>
            <w:r w:rsidR="00463CA7" w:rsidRPr="005709D4">
              <w:rPr>
                <w:rStyle w:val="font16"/>
                <w:rFonts w:cs="Times New Roman"/>
              </w:rPr>
              <w:t>а</w:t>
            </w:r>
            <w:r w:rsidR="00463CA7" w:rsidRPr="005709D4">
              <w:rPr>
                <w:rStyle w:val="font16"/>
                <w:rFonts w:cs="Times New Roman"/>
              </w:rPr>
              <w:t>крывают глаза, в это время «волк» прячется. Как только «волк» спрячется, он должен кри</w:t>
            </w:r>
            <w:r w:rsidR="00463CA7" w:rsidRPr="005709D4">
              <w:rPr>
                <w:rStyle w:val="font16"/>
                <w:rFonts w:cs="Times New Roman"/>
              </w:rPr>
              <w:t>к</w:t>
            </w:r>
            <w:r w:rsidR="00463CA7" w:rsidRPr="005709D4">
              <w:rPr>
                <w:rStyle w:val="font16"/>
                <w:rFonts w:cs="Times New Roman"/>
              </w:rPr>
              <w:t>нуть: «Пора!»</w:t>
            </w:r>
            <w:r w:rsidR="00C4141A" w:rsidRPr="005709D4">
              <w:t xml:space="preserve"> </w:t>
            </w:r>
            <w:r w:rsidR="00463CA7" w:rsidRPr="005709D4">
              <w:rPr>
                <w:rStyle w:val="font16"/>
                <w:rFonts w:cs="Times New Roman"/>
              </w:rPr>
              <w:t>«Овцы» начинают повсюду искать «волка». «Овца», заметившая его, кричит: «Осторожно!</w:t>
            </w:r>
            <w:r w:rsidR="00C4141A" w:rsidRPr="005709D4">
              <w:t xml:space="preserve"> </w:t>
            </w:r>
            <w:r w:rsidR="00463CA7" w:rsidRPr="005709D4">
              <w:rPr>
                <w:rStyle w:val="font16"/>
                <w:rFonts w:cs="Times New Roman"/>
              </w:rPr>
              <w:t>Волк!», и все «овцы» бросаются врассыпную. Задача «волка» — догнать какую-нибудь «овцу». Пойманная «овца» становится «волком».</w:t>
            </w:r>
          </w:p>
        </w:tc>
      </w:tr>
      <w:tr w:rsidR="005709D4" w:rsidRPr="005709D4"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D87E09" w:rsidRPr="005709D4" w:rsidRDefault="00CD2CD6" w:rsidP="005709D4">
            <w:pPr>
              <w:pStyle w:val="af0"/>
              <w:shd w:val="clear" w:color="auto" w:fill="FFFFFF"/>
              <w:spacing w:before="0" w:after="0"/>
              <w:rPr>
                <w:rFonts w:cs="Times New Roman"/>
                <w:b/>
              </w:rPr>
            </w:pPr>
            <w:r w:rsidRPr="005709D4">
              <w:rPr>
                <w:rFonts w:cs="Times New Roman"/>
                <w:b/>
              </w:rPr>
              <w:t>Тема 14</w:t>
            </w:r>
            <w:r w:rsidR="00F463A1" w:rsidRPr="005709D4">
              <w:rPr>
                <w:rFonts w:cs="Times New Roman"/>
                <w:b/>
              </w:rPr>
              <w:t xml:space="preserve">  Игры народов Восточной Сибири.                                                                                    </w:t>
            </w:r>
            <w:r w:rsidR="00F463A1" w:rsidRPr="005709D4">
              <w:rPr>
                <w:rFonts w:cs="Times New Roman"/>
                <w:b/>
                <w:shd w:val="clear" w:color="auto" w:fill="FFFFFF"/>
              </w:rPr>
              <w:t>Игра «Охота на оленей</w:t>
            </w:r>
            <w:r w:rsidR="00F463A1" w:rsidRPr="005709D4">
              <w:rPr>
                <w:rFonts w:cs="Times New Roman"/>
                <w:shd w:val="clear" w:color="auto" w:fill="FFFFFF"/>
              </w:rPr>
              <w:t>»</w:t>
            </w:r>
            <w:r w:rsidR="00F463A1" w:rsidRPr="005709D4">
              <w:rPr>
                <w:rFonts w:cs="Times New Roman"/>
              </w:rPr>
              <w:br/>
            </w:r>
            <w:r w:rsidR="00F463A1" w:rsidRPr="005709D4">
              <w:rPr>
                <w:rFonts w:cs="Times New Roman"/>
                <w:shd w:val="clear" w:color="auto" w:fill="FFFFFF"/>
              </w:rPr>
              <w:t>Играющие делятся на две команды. Все становятся за чертой, проведенной на расстоянии 1, 5 м от оленьих рогов (их количество зависит от числа детей в команде). В руках у каждого р</w:t>
            </w:r>
            <w:r w:rsidR="00F463A1" w:rsidRPr="005709D4">
              <w:rPr>
                <w:rFonts w:cs="Times New Roman"/>
                <w:shd w:val="clear" w:color="auto" w:fill="FFFFFF"/>
              </w:rPr>
              <w:t>е</w:t>
            </w:r>
            <w:r w:rsidR="00F463A1" w:rsidRPr="005709D4">
              <w:rPr>
                <w:rFonts w:cs="Times New Roman"/>
                <w:shd w:val="clear" w:color="auto" w:fill="FFFFFF"/>
              </w:rPr>
              <w:t>бенка аркан. Он старается заарканить (поймать) оленя. Правила игры. Выигрывает тот, кто больше поймал оленей. Прежде чем принять участие в этой игре, надо научиться правильным приемам броска аркана. Набрасывать петлю на рога оленя следует по сигналу. Нельзя подх</w:t>
            </w:r>
            <w:r w:rsidR="00F463A1" w:rsidRPr="005709D4">
              <w:rPr>
                <w:rFonts w:cs="Times New Roman"/>
                <w:shd w:val="clear" w:color="auto" w:fill="FFFFFF"/>
              </w:rPr>
              <w:t>о</w:t>
            </w:r>
            <w:r w:rsidR="00F463A1" w:rsidRPr="005709D4">
              <w:rPr>
                <w:rFonts w:cs="Times New Roman"/>
                <w:shd w:val="clear" w:color="auto" w:fill="FFFFFF"/>
              </w:rPr>
              <w:t>дить к оленю ближе места, обозначенного чертой.</w:t>
            </w:r>
            <w:r w:rsidR="00F463A1" w:rsidRPr="005709D4">
              <w:rPr>
                <w:rFonts w:cs="Times New Roman"/>
              </w:rPr>
              <w:br/>
            </w:r>
            <w:r w:rsidR="00F463A1" w:rsidRPr="005709D4">
              <w:rPr>
                <w:rFonts w:cs="Times New Roman"/>
                <w:b/>
                <w:shd w:val="clear" w:color="auto" w:fill="FFFFFF"/>
              </w:rPr>
              <w:t>Варианты.</w:t>
            </w:r>
            <w:r w:rsidR="00F463A1" w:rsidRPr="005709D4">
              <w:rPr>
                <w:rFonts w:cs="Times New Roman"/>
                <w:shd w:val="clear" w:color="auto" w:fill="FFFFFF"/>
              </w:rPr>
              <w:t xml:space="preserve"> Ловить одного оленя, то есть набрасывать аркан на одни рога, могут сразу н</w:t>
            </w:r>
            <w:r w:rsidR="00F463A1" w:rsidRPr="005709D4">
              <w:rPr>
                <w:rFonts w:cs="Times New Roman"/>
                <w:shd w:val="clear" w:color="auto" w:fill="FFFFFF"/>
              </w:rPr>
              <w:t>е</w:t>
            </w:r>
            <w:r w:rsidR="00F463A1" w:rsidRPr="005709D4">
              <w:rPr>
                <w:rFonts w:cs="Times New Roman"/>
                <w:shd w:val="clear" w:color="auto" w:fill="FFFFFF"/>
              </w:rPr>
              <w:t>сколько человек. В этом случае они должны стоять, не мешая друг другу.</w:t>
            </w:r>
            <w:r w:rsidR="00F463A1" w:rsidRPr="005709D4">
              <w:rPr>
                <w:rFonts w:cs="Times New Roman"/>
              </w:rPr>
              <w:br/>
            </w:r>
            <w:r w:rsidR="00F463A1" w:rsidRPr="005709D4">
              <w:rPr>
                <w:rFonts w:cs="Times New Roman"/>
                <w:shd w:val="clear" w:color="auto" w:fill="FFFFFF"/>
              </w:rPr>
              <w:t>Для усложнения игра может проводиться на склоне горы. Группа игроков делится на две к</w:t>
            </w:r>
            <w:r w:rsidR="00F463A1" w:rsidRPr="005709D4">
              <w:rPr>
                <w:rFonts w:cs="Times New Roman"/>
                <w:shd w:val="clear" w:color="auto" w:fill="FFFFFF"/>
              </w:rPr>
              <w:t>о</w:t>
            </w:r>
            <w:r w:rsidR="00F463A1" w:rsidRPr="005709D4">
              <w:rPr>
                <w:rFonts w:cs="Times New Roman"/>
                <w:shd w:val="clear" w:color="auto" w:fill="FFFFFF"/>
              </w:rPr>
              <w:t xml:space="preserve">манды, которые располагаются по двум сторонам горки; у каждой команды по </w:t>
            </w:r>
            <w:proofErr w:type="spellStart"/>
            <w:r w:rsidR="00F463A1" w:rsidRPr="005709D4">
              <w:rPr>
                <w:rFonts w:cs="Times New Roman"/>
                <w:shd w:val="clear" w:color="auto" w:fill="FFFFFF"/>
              </w:rPr>
              <w:t>мауту</w:t>
            </w:r>
            <w:proofErr w:type="spellEnd"/>
            <w:r w:rsidR="00F463A1" w:rsidRPr="005709D4">
              <w:rPr>
                <w:rFonts w:cs="Times New Roman"/>
                <w:shd w:val="clear" w:color="auto" w:fill="FFFFFF"/>
              </w:rPr>
              <w:t xml:space="preserve"> (аркану). Ведущий сталкивает санки с прикрепленными к ним рогами. Дети по очереди ловят оленя на лету</w:t>
            </w:r>
          </w:p>
        </w:tc>
      </w:tr>
      <w:tr w:rsidR="005709D4" w:rsidRPr="005709D4"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D87E09" w:rsidRPr="005709D4" w:rsidRDefault="00157694" w:rsidP="005709D4">
            <w:pPr>
              <w:pStyle w:val="af0"/>
              <w:shd w:val="clear" w:color="auto" w:fill="FFFFFF"/>
              <w:spacing w:before="0" w:after="0"/>
              <w:rPr>
                <w:rFonts w:cs="Times New Roman"/>
                <w:b/>
              </w:rPr>
            </w:pPr>
            <w:r w:rsidRPr="005709D4">
              <w:rPr>
                <w:rFonts w:cs="Times New Roman"/>
                <w:b/>
              </w:rPr>
              <w:t xml:space="preserve">Тема 15 </w:t>
            </w:r>
            <w:r w:rsidR="007B7C33" w:rsidRPr="005709D4">
              <w:rPr>
                <w:rFonts w:cs="Times New Roman"/>
                <w:b/>
              </w:rPr>
              <w:t xml:space="preserve"> Игры народов Восточной Сибири.</w:t>
            </w:r>
            <w:r w:rsidR="00BE21C1" w:rsidRPr="005709D4">
              <w:rPr>
                <w:rFonts w:cs="Times New Roman"/>
                <w:b/>
              </w:rPr>
              <w:t xml:space="preserve"> </w:t>
            </w:r>
            <w:r w:rsidR="006221E3" w:rsidRPr="005709D4">
              <w:rPr>
                <w:rFonts w:cs="Times New Roman"/>
                <w:b/>
              </w:rPr>
              <w:t xml:space="preserve">                                                                                  </w:t>
            </w:r>
            <w:r w:rsidR="00BE21C1" w:rsidRPr="005709D4">
              <w:rPr>
                <w:rFonts w:cs="Times New Roman"/>
                <w:b/>
              </w:rPr>
              <w:t>Игра «</w:t>
            </w:r>
            <w:r w:rsidR="006221E3" w:rsidRPr="005709D4">
              <w:rPr>
                <w:rFonts w:cs="Times New Roman"/>
                <w:b/>
              </w:rPr>
              <w:t xml:space="preserve">Рыбаки и рыбки»                                                                                                                   </w:t>
            </w:r>
            <w:r w:rsidR="006221E3" w:rsidRPr="005709D4">
              <w:rPr>
                <w:rFonts w:cs="Times New Roman"/>
                <w:lang w:eastAsia="ru-RU"/>
              </w:rPr>
              <w:t xml:space="preserve">На полу лежит шнур в форме круга — это сеть. В центре круга стоят трое детей — рыбаков, остальные игроки — рыбки. Дети-рыбки </w:t>
            </w:r>
            <w:proofErr w:type="gramStart"/>
            <w:r w:rsidR="006221E3" w:rsidRPr="005709D4">
              <w:rPr>
                <w:rFonts w:cs="Times New Roman"/>
                <w:lang w:eastAsia="ru-RU"/>
              </w:rPr>
              <w:t>бегают</w:t>
            </w:r>
            <w:proofErr w:type="gramEnd"/>
            <w:r w:rsidR="006221E3" w:rsidRPr="005709D4">
              <w:rPr>
                <w:rFonts w:cs="Times New Roman"/>
                <w:lang w:eastAsia="ru-RU"/>
              </w:rPr>
              <w:t xml:space="preserve"> но всей площадке и забегают в круг. Дети-рыбаки ловят их, не выходя из круга.                                                                                                                                   </w:t>
            </w:r>
            <w:r w:rsidR="006221E3" w:rsidRPr="005709D4">
              <w:rPr>
                <w:rFonts w:cs="Times New Roman"/>
                <w:b/>
                <w:lang w:eastAsia="ru-RU"/>
              </w:rPr>
              <w:t xml:space="preserve">Правила игры.                                                                                                                                      </w:t>
            </w:r>
            <w:r w:rsidR="006221E3" w:rsidRPr="005709D4">
              <w:rPr>
                <w:rFonts w:cs="Times New Roman"/>
                <w:lang w:eastAsia="ru-RU"/>
              </w:rPr>
              <w:t>Ловить детей-рыбок можно только в кругу. Рыбки должны забегать в круг (сеть) и выбегать из него, чтобы ры</w:t>
            </w:r>
            <w:r w:rsidR="006221E3" w:rsidRPr="005709D4">
              <w:rPr>
                <w:rFonts w:cs="Times New Roman"/>
                <w:lang w:eastAsia="ru-RU"/>
              </w:rPr>
              <w:softHyphen/>
              <w:t>баки их не поймали. Кто поймает больше рыбок, тот лучший рыбак.</w:t>
            </w:r>
          </w:p>
        </w:tc>
      </w:tr>
      <w:tr w:rsidR="005709D4" w:rsidRPr="005709D4"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235F85" w:rsidRPr="005709D4" w:rsidRDefault="00235F85" w:rsidP="005709D4">
            <w:pPr>
              <w:pStyle w:val="af"/>
              <w:rPr>
                <w:rFonts w:ascii="Times New Roman" w:hAnsi="Times New Roman" w:cs="Times New Roman"/>
                <w:b/>
                <w:sz w:val="24"/>
                <w:szCs w:val="24"/>
              </w:rPr>
            </w:pPr>
            <w:r w:rsidRPr="005709D4">
              <w:rPr>
                <w:rFonts w:ascii="Times New Roman" w:hAnsi="Times New Roman" w:cs="Times New Roman"/>
                <w:b/>
                <w:sz w:val="24"/>
                <w:szCs w:val="24"/>
              </w:rPr>
              <w:lastRenderedPageBreak/>
              <w:t>Тема 16</w:t>
            </w:r>
            <w:r w:rsidRPr="005709D4">
              <w:rPr>
                <w:rFonts w:cs="Times New Roman"/>
                <w:b/>
              </w:rPr>
              <w:t xml:space="preserve"> </w:t>
            </w:r>
            <w:r w:rsidR="00801B25" w:rsidRPr="005709D4">
              <w:rPr>
                <w:rFonts w:cs="Times New Roman"/>
                <w:b/>
              </w:rPr>
              <w:t xml:space="preserve">   </w:t>
            </w:r>
            <w:r w:rsidRPr="005709D4">
              <w:rPr>
                <w:rFonts w:ascii="Times New Roman" w:hAnsi="Times New Roman" w:cs="Times New Roman"/>
                <w:b/>
                <w:sz w:val="24"/>
                <w:szCs w:val="24"/>
              </w:rPr>
              <w:t>Викторина «Н</w:t>
            </w:r>
            <w:r w:rsidR="004633DF" w:rsidRPr="005709D4">
              <w:rPr>
                <w:rFonts w:ascii="Times New Roman" w:hAnsi="Times New Roman" w:cs="Times New Roman"/>
                <w:b/>
                <w:sz w:val="24"/>
                <w:szCs w:val="24"/>
              </w:rPr>
              <w:t>ародная фенология»</w:t>
            </w:r>
          </w:p>
          <w:p w:rsidR="00235F85" w:rsidRPr="005709D4" w:rsidRDefault="00235F85" w:rsidP="005709D4">
            <w:pPr>
              <w:pStyle w:val="af0"/>
              <w:shd w:val="clear" w:color="auto" w:fill="FFFFFF"/>
              <w:spacing w:before="0" w:after="0"/>
              <w:jc w:val="both"/>
              <w:rPr>
                <w:rFonts w:cs="Times New Roman"/>
                <w:b/>
              </w:rPr>
            </w:pPr>
            <w:r w:rsidRPr="005709D4">
              <w:rPr>
                <w:rFonts w:cs="Times New Roman"/>
              </w:rPr>
              <w:t>См. приложение</w:t>
            </w:r>
            <w:r w:rsidR="00801B25" w:rsidRPr="005709D4">
              <w:rPr>
                <w:rFonts w:cs="Times New Roman"/>
              </w:rPr>
              <w:t xml:space="preserve"> «Вопросы викторины»</w:t>
            </w:r>
          </w:p>
        </w:tc>
      </w:tr>
    </w:tbl>
    <w:p w:rsidR="00D87E09" w:rsidRPr="005709D4" w:rsidRDefault="00D87E09" w:rsidP="005709D4">
      <w:pPr>
        <w:pStyle w:val="af2"/>
        <w:snapToGrid w:val="0"/>
        <w:spacing w:after="0" w:line="240" w:lineRule="auto"/>
        <w:rPr>
          <w:rFonts w:ascii="Times New Roman" w:hAnsi="Times New Roman" w:cs="Times New Roman"/>
          <w:b/>
          <w:bCs/>
          <w:i/>
          <w:sz w:val="28"/>
          <w:szCs w:val="28"/>
        </w:rPr>
      </w:pPr>
    </w:p>
    <w:p w:rsidR="00D87E09" w:rsidRPr="005709D4" w:rsidRDefault="00157694" w:rsidP="005709D4">
      <w:pPr>
        <w:pStyle w:val="af"/>
        <w:jc w:val="center"/>
        <w:rPr>
          <w:rFonts w:ascii="Times New Roman" w:hAnsi="Times New Roman" w:cs="Times New Roman"/>
          <w:b/>
          <w:bCs/>
          <w:i/>
          <w:sz w:val="28"/>
          <w:szCs w:val="28"/>
        </w:rPr>
      </w:pPr>
      <w:r w:rsidRPr="005709D4">
        <w:rPr>
          <w:rFonts w:ascii="Times New Roman" w:hAnsi="Times New Roman" w:cs="Times New Roman"/>
          <w:b/>
          <w:bCs/>
          <w:i/>
          <w:sz w:val="28"/>
          <w:szCs w:val="28"/>
        </w:rPr>
        <w:t xml:space="preserve">3 </w:t>
      </w:r>
      <w:r w:rsidR="00235F85" w:rsidRPr="005709D4">
        <w:rPr>
          <w:rFonts w:ascii="Times New Roman" w:hAnsi="Times New Roman" w:cs="Times New Roman"/>
          <w:b/>
          <w:bCs/>
          <w:i/>
          <w:sz w:val="28"/>
          <w:szCs w:val="28"/>
        </w:rPr>
        <w:t xml:space="preserve"> класс</w:t>
      </w:r>
    </w:p>
    <w:p w:rsidR="00235F85" w:rsidRPr="005709D4" w:rsidRDefault="00235F85" w:rsidP="005709D4">
      <w:pPr>
        <w:pStyle w:val="af"/>
        <w:jc w:val="center"/>
        <w:rPr>
          <w:rFonts w:ascii="Times New Roman" w:hAnsi="Times New Roman" w:cs="Times New Roman"/>
          <w:b/>
          <w:bCs/>
          <w:i/>
          <w:sz w:val="28"/>
          <w:szCs w:val="28"/>
        </w:rPr>
      </w:pP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61"/>
      </w:tblGrid>
      <w:tr w:rsidR="005709D4" w:rsidRPr="005709D4" w:rsidTr="004817E3">
        <w:trPr>
          <w:trHeight w:val="401"/>
        </w:trPr>
        <w:tc>
          <w:tcPr>
            <w:tcW w:w="9961" w:type="dxa"/>
            <w:tcBorders>
              <w:top w:val="single" w:sz="4" w:space="0" w:color="auto"/>
              <w:left w:val="single" w:sz="4" w:space="0" w:color="auto"/>
              <w:bottom w:val="single" w:sz="4" w:space="0" w:color="auto"/>
              <w:right w:val="single" w:sz="4" w:space="0" w:color="auto"/>
            </w:tcBorders>
          </w:tcPr>
          <w:p w:rsidR="00F16521" w:rsidRPr="005709D4" w:rsidRDefault="00DE67C7" w:rsidP="005709D4">
            <w:pPr>
              <w:pStyle w:val="af"/>
              <w:rPr>
                <w:rFonts w:ascii="Times New Roman" w:hAnsi="Times New Roman" w:cs="Times New Roman"/>
                <w:b/>
                <w:sz w:val="24"/>
                <w:szCs w:val="24"/>
              </w:rPr>
            </w:pPr>
            <w:r w:rsidRPr="005709D4">
              <w:rPr>
                <w:rFonts w:ascii="Times New Roman" w:hAnsi="Times New Roman" w:cs="Times New Roman"/>
                <w:b/>
                <w:sz w:val="24"/>
                <w:szCs w:val="24"/>
              </w:rPr>
              <w:t xml:space="preserve">Тема 1 </w:t>
            </w:r>
            <w:r w:rsidR="00F63B1F" w:rsidRPr="005709D4">
              <w:rPr>
                <w:rFonts w:ascii="Times New Roman" w:hAnsi="Times New Roman" w:cs="Times New Roman"/>
                <w:b/>
                <w:sz w:val="24"/>
                <w:szCs w:val="24"/>
              </w:rPr>
              <w:t xml:space="preserve"> </w:t>
            </w:r>
            <w:r w:rsidR="00E46DC4" w:rsidRPr="005709D4">
              <w:rPr>
                <w:rFonts w:ascii="Times New Roman" w:hAnsi="Times New Roman" w:cs="Times New Roman"/>
                <w:b/>
                <w:sz w:val="24"/>
                <w:szCs w:val="24"/>
              </w:rPr>
              <w:t>Тема 1 Техника безопасности. Профилактика травматизма.  Игра «Ручеек»</w:t>
            </w:r>
          </w:p>
          <w:p w:rsidR="004633DF" w:rsidRPr="005709D4" w:rsidRDefault="004633DF" w:rsidP="005709D4">
            <w:pPr>
              <w:pStyle w:val="af"/>
              <w:rPr>
                <w:rFonts w:ascii="Times New Roman" w:eastAsia="Times New Roman" w:hAnsi="Times New Roman" w:cs="Times New Roman"/>
                <w:sz w:val="24"/>
                <w:szCs w:val="24"/>
                <w:lang w:eastAsia="ru-RU"/>
              </w:rPr>
            </w:pPr>
            <w:r w:rsidRPr="005709D4">
              <w:rPr>
                <w:rFonts w:ascii="Times New Roman" w:eastAsia="Times New Roman" w:hAnsi="Times New Roman" w:cs="Times New Roman"/>
                <w:sz w:val="24"/>
                <w:szCs w:val="24"/>
                <w:lang w:eastAsia="ru-RU"/>
              </w:rPr>
              <w:t>Выбирается </w:t>
            </w:r>
            <w:r w:rsidRPr="005709D4">
              <w:rPr>
                <w:rFonts w:ascii="Times New Roman" w:eastAsia="Times New Roman" w:hAnsi="Times New Roman" w:cs="Times New Roman"/>
                <w:bCs/>
                <w:sz w:val="24"/>
                <w:szCs w:val="24"/>
                <w:lang w:eastAsia="ru-RU"/>
              </w:rPr>
              <w:t>водящий</w:t>
            </w:r>
            <w:r w:rsidRPr="005709D4">
              <w:rPr>
                <w:rFonts w:ascii="Times New Roman" w:eastAsia="Times New Roman" w:hAnsi="Times New Roman" w:cs="Times New Roman"/>
                <w:sz w:val="24"/>
                <w:szCs w:val="24"/>
                <w:lang w:eastAsia="ru-RU"/>
              </w:rPr>
              <w:t>, остальные делятся на </w:t>
            </w:r>
            <w:r w:rsidRPr="005709D4">
              <w:rPr>
                <w:rFonts w:ascii="Times New Roman" w:eastAsia="Times New Roman" w:hAnsi="Times New Roman" w:cs="Times New Roman"/>
                <w:bCs/>
                <w:sz w:val="24"/>
                <w:szCs w:val="24"/>
                <w:lang w:eastAsia="ru-RU"/>
              </w:rPr>
              <w:t>пары</w:t>
            </w:r>
            <w:r w:rsidRPr="005709D4">
              <w:rPr>
                <w:rFonts w:ascii="Times New Roman" w:eastAsia="Times New Roman" w:hAnsi="Times New Roman" w:cs="Times New Roman"/>
                <w:sz w:val="24"/>
                <w:szCs w:val="24"/>
                <w:lang w:eastAsia="ru-RU"/>
              </w:rPr>
              <w:t>, желательно разнополые, и сцепляют руки. Пары встают дуг за другом, образуя </w:t>
            </w:r>
            <w:r w:rsidRPr="005709D4">
              <w:rPr>
                <w:rFonts w:ascii="Times New Roman" w:eastAsia="Times New Roman" w:hAnsi="Times New Roman" w:cs="Times New Roman"/>
                <w:bCs/>
                <w:sz w:val="24"/>
                <w:szCs w:val="24"/>
                <w:lang w:eastAsia="ru-RU"/>
              </w:rPr>
              <w:t>коридор</w:t>
            </w:r>
            <w:r w:rsidRPr="005709D4">
              <w:rPr>
                <w:rFonts w:ascii="Times New Roman" w:eastAsia="Times New Roman" w:hAnsi="Times New Roman" w:cs="Times New Roman"/>
                <w:sz w:val="24"/>
                <w:szCs w:val="24"/>
                <w:lang w:eastAsia="ru-RU"/>
              </w:rPr>
              <w:t> и поднимая руки вверх.                                   Водящий входит  в образованный коридор с одного конца и двигается в другой конец коридора, по дороге выбирая себе </w:t>
            </w:r>
            <w:r w:rsidRPr="005709D4">
              <w:rPr>
                <w:rFonts w:ascii="Times New Roman" w:eastAsia="Times New Roman" w:hAnsi="Times New Roman" w:cs="Times New Roman"/>
                <w:bCs/>
                <w:sz w:val="24"/>
                <w:szCs w:val="24"/>
                <w:lang w:eastAsia="ru-RU"/>
              </w:rPr>
              <w:t>пару</w:t>
            </w:r>
            <w:r w:rsidRPr="005709D4">
              <w:rPr>
                <w:rFonts w:ascii="Times New Roman" w:eastAsia="Times New Roman" w:hAnsi="Times New Roman" w:cs="Times New Roman"/>
                <w:sz w:val="24"/>
                <w:szCs w:val="24"/>
                <w:lang w:eastAsia="ru-RU"/>
              </w:rPr>
              <w:t>. Он берет понравившегося ему человека за руку, расцепляя стоящую</w:t>
            </w:r>
            <w:r w:rsidRPr="005709D4">
              <w:rPr>
                <w:rFonts w:ascii="Times New Roman" w:eastAsia="Times New Roman" w:hAnsi="Times New Roman" w:cs="Times New Roman"/>
                <w:b/>
                <w:bCs/>
                <w:sz w:val="24"/>
                <w:szCs w:val="24"/>
                <w:lang w:eastAsia="ru-RU"/>
              </w:rPr>
              <w:t> </w:t>
            </w:r>
            <w:r w:rsidRPr="005709D4">
              <w:rPr>
                <w:rFonts w:ascii="Times New Roman" w:eastAsia="Times New Roman" w:hAnsi="Times New Roman" w:cs="Times New Roman"/>
                <w:sz w:val="24"/>
                <w:szCs w:val="24"/>
                <w:lang w:eastAsia="ru-RU"/>
              </w:rPr>
              <w:t xml:space="preserve">пару. Новая </w:t>
            </w:r>
            <w:r w:rsidRPr="005709D4">
              <w:rPr>
                <w:rFonts w:ascii="Times New Roman" w:eastAsia="Times New Roman" w:hAnsi="Times New Roman" w:cs="Times New Roman"/>
                <w:bCs/>
                <w:sz w:val="24"/>
                <w:szCs w:val="24"/>
                <w:lang w:eastAsia="ru-RU"/>
              </w:rPr>
              <w:t>пара</w:t>
            </w:r>
            <w:r w:rsidRPr="005709D4">
              <w:rPr>
                <w:rFonts w:ascii="Times New Roman" w:eastAsia="Times New Roman" w:hAnsi="Times New Roman" w:cs="Times New Roman"/>
                <w:sz w:val="24"/>
                <w:szCs w:val="24"/>
                <w:lang w:eastAsia="ru-RU"/>
              </w:rPr>
              <w:t> вместе идет в конец «</w:t>
            </w:r>
            <w:r w:rsidRPr="005709D4">
              <w:rPr>
                <w:rFonts w:ascii="Times New Roman" w:eastAsia="Times New Roman" w:hAnsi="Times New Roman" w:cs="Times New Roman"/>
                <w:bCs/>
                <w:sz w:val="24"/>
                <w:szCs w:val="24"/>
                <w:lang w:eastAsia="ru-RU"/>
              </w:rPr>
              <w:t>ручейка</w:t>
            </w:r>
            <w:r w:rsidRPr="005709D4">
              <w:rPr>
                <w:rFonts w:ascii="Times New Roman" w:eastAsia="Times New Roman" w:hAnsi="Times New Roman" w:cs="Times New Roman"/>
                <w:sz w:val="24"/>
                <w:szCs w:val="24"/>
                <w:lang w:eastAsia="ru-RU"/>
              </w:rPr>
              <w:t>» и встает там, подняв руки вверх. Освободившийся игрок становится </w:t>
            </w:r>
            <w:r w:rsidRPr="005709D4">
              <w:rPr>
                <w:rFonts w:ascii="Times New Roman" w:eastAsia="Times New Roman" w:hAnsi="Times New Roman" w:cs="Times New Roman"/>
                <w:bCs/>
                <w:sz w:val="24"/>
                <w:szCs w:val="24"/>
                <w:lang w:eastAsia="ru-RU"/>
              </w:rPr>
              <w:t>водящим</w:t>
            </w:r>
            <w:r w:rsidRPr="005709D4">
              <w:rPr>
                <w:rFonts w:ascii="Times New Roman" w:eastAsia="Times New Roman" w:hAnsi="Times New Roman" w:cs="Times New Roman"/>
                <w:sz w:val="24"/>
                <w:szCs w:val="24"/>
                <w:lang w:eastAsia="ru-RU"/>
              </w:rPr>
              <w:t>, идет в начало «</w:t>
            </w:r>
            <w:r w:rsidRPr="005709D4">
              <w:rPr>
                <w:rFonts w:ascii="Times New Roman" w:eastAsia="Times New Roman" w:hAnsi="Times New Roman" w:cs="Times New Roman"/>
                <w:bCs/>
                <w:sz w:val="24"/>
                <w:szCs w:val="24"/>
                <w:lang w:eastAsia="ru-RU"/>
              </w:rPr>
              <w:t>ручейка</w:t>
            </w:r>
            <w:r w:rsidRPr="005709D4">
              <w:rPr>
                <w:rFonts w:ascii="Times New Roman" w:eastAsia="Times New Roman" w:hAnsi="Times New Roman" w:cs="Times New Roman"/>
                <w:sz w:val="24"/>
                <w:szCs w:val="24"/>
                <w:lang w:eastAsia="ru-RU"/>
              </w:rPr>
              <w:t>» и заходит в </w:t>
            </w:r>
            <w:r w:rsidRPr="005709D4">
              <w:rPr>
                <w:rFonts w:ascii="Times New Roman" w:eastAsia="Times New Roman" w:hAnsi="Times New Roman" w:cs="Times New Roman"/>
                <w:bCs/>
                <w:sz w:val="24"/>
                <w:szCs w:val="24"/>
                <w:lang w:eastAsia="ru-RU"/>
              </w:rPr>
              <w:t>коридор</w:t>
            </w:r>
            <w:r w:rsidRPr="005709D4">
              <w:rPr>
                <w:rFonts w:ascii="Times New Roman" w:eastAsia="Times New Roman" w:hAnsi="Times New Roman" w:cs="Times New Roman"/>
                <w:sz w:val="24"/>
                <w:szCs w:val="24"/>
                <w:lang w:eastAsia="ru-RU"/>
              </w:rPr>
              <w:t>, выбирая себе человека для </w:t>
            </w:r>
            <w:r w:rsidRPr="005709D4">
              <w:rPr>
                <w:rFonts w:ascii="Times New Roman" w:eastAsia="Times New Roman" w:hAnsi="Times New Roman" w:cs="Times New Roman"/>
                <w:b/>
                <w:bCs/>
                <w:sz w:val="24"/>
                <w:szCs w:val="24"/>
                <w:lang w:eastAsia="ru-RU"/>
              </w:rPr>
              <w:t>пары</w:t>
            </w:r>
            <w:r w:rsidRPr="005709D4">
              <w:rPr>
                <w:rFonts w:ascii="Times New Roman" w:eastAsia="Times New Roman" w:hAnsi="Times New Roman" w:cs="Times New Roman"/>
                <w:sz w:val="24"/>
                <w:szCs w:val="24"/>
                <w:lang w:eastAsia="ru-RU"/>
              </w:rPr>
              <w:t> и так далее, пока всем не надоест играть.                               Если играет очень много народу, </w:t>
            </w:r>
            <w:r w:rsidRPr="005709D4">
              <w:rPr>
                <w:rFonts w:ascii="Times New Roman" w:eastAsia="Times New Roman" w:hAnsi="Times New Roman" w:cs="Times New Roman"/>
                <w:bCs/>
                <w:sz w:val="24"/>
                <w:szCs w:val="24"/>
                <w:lang w:eastAsia="ru-RU"/>
              </w:rPr>
              <w:t>водящих</w:t>
            </w:r>
            <w:r w:rsidRPr="005709D4">
              <w:rPr>
                <w:rFonts w:ascii="Times New Roman" w:eastAsia="Times New Roman" w:hAnsi="Times New Roman" w:cs="Times New Roman"/>
                <w:sz w:val="24"/>
                <w:szCs w:val="24"/>
                <w:lang w:eastAsia="ru-RU"/>
              </w:rPr>
              <w:t> может быть несколько.                                              Игру желательно проводить в </w:t>
            </w:r>
            <w:hyperlink r:id="rId12" w:tooltip="подвижные игры" w:history="1">
              <w:r w:rsidRPr="005709D4">
                <w:rPr>
                  <w:rFonts w:ascii="Times New Roman" w:eastAsia="Times New Roman" w:hAnsi="Times New Roman" w:cs="Times New Roman"/>
                  <w:bCs/>
                  <w:sz w:val="24"/>
                  <w:szCs w:val="24"/>
                  <w:lang w:eastAsia="ru-RU"/>
                </w:rPr>
                <w:t>быстром</w:t>
              </w:r>
            </w:hyperlink>
            <w:r w:rsidRPr="005709D4">
              <w:rPr>
                <w:rFonts w:ascii="Times New Roman" w:eastAsia="Times New Roman" w:hAnsi="Times New Roman" w:cs="Times New Roman"/>
                <w:sz w:val="24"/>
                <w:szCs w:val="24"/>
                <w:lang w:eastAsia="ru-RU"/>
              </w:rPr>
              <w:t xml:space="preserve"> темпе, так веселее (только представьте, что только вас </w:t>
            </w:r>
            <w:proofErr w:type="gramStart"/>
            <w:r w:rsidRPr="005709D4">
              <w:rPr>
                <w:rFonts w:ascii="Times New Roman" w:eastAsia="Times New Roman" w:hAnsi="Times New Roman" w:cs="Times New Roman"/>
                <w:sz w:val="24"/>
                <w:szCs w:val="24"/>
                <w:lang w:eastAsia="ru-RU"/>
              </w:rPr>
              <w:t>выбрали</w:t>
            </w:r>
            <w:proofErr w:type="gramEnd"/>
            <w:r w:rsidRPr="005709D4">
              <w:rPr>
                <w:rFonts w:ascii="Times New Roman" w:eastAsia="Times New Roman" w:hAnsi="Times New Roman" w:cs="Times New Roman"/>
                <w:sz w:val="24"/>
                <w:szCs w:val="24"/>
                <w:lang w:eastAsia="ru-RU"/>
              </w:rPr>
              <w:t xml:space="preserve"> и вы встали, сцепив руки в новой паре, как вас опять выбирают еще раз и снова тянут в ручеек).                                                                                                                                                Очень хорошо проводить эту игру в большом коллективе, хороший шанс познакомиться и выявить скрытые симпатии мальчишек и девчонок.</w:t>
            </w:r>
          </w:p>
          <w:p w:rsidR="004633DF" w:rsidRPr="005709D4" w:rsidRDefault="004633DF" w:rsidP="005709D4">
            <w:pPr>
              <w:pStyle w:val="af"/>
              <w:rPr>
                <w:rFonts w:ascii="Times New Roman" w:hAnsi="Times New Roman" w:cs="Times New Roman"/>
                <w:b/>
                <w:sz w:val="24"/>
                <w:szCs w:val="24"/>
              </w:rPr>
            </w:pPr>
          </w:p>
        </w:tc>
      </w:tr>
      <w:tr w:rsidR="005709D4" w:rsidRPr="005709D4" w:rsidTr="006221E3">
        <w:trPr>
          <w:trHeight w:val="559"/>
        </w:trPr>
        <w:tc>
          <w:tcPr>
            <w:tcW w:w="9961" w:type="dxa"/>
            <w:tcBorders>
              <w:top w:val="single" w:sz="4" w:space="0" w:color="auto"/>
              <w:left w:val="single" w:sz="4" w:space="0" w:color="auto"/>
              <w:bottom w:val="single" w:sz="4" w:space="0" w:color="auto"/>
              <w:right w:val="single" w:sz="4" w:space="0" w:color="auto"/>
            </w:tcBorders>
          </w:tcPr>
          <w:p w:rsidR="00F16521" w:rsidRPr="005709D4" w:rsidRDefault="00DE67C7" w:rsidP="005709D4">
            <w:pPr>
              <w:pStyle w:val="af0"/>
              <w:shd w:val="clear" w:color="auto" w:fill="FFFFFF"/>
              <w:spacing w:before="0" w:after="0"/>
              <w:rPr>
                <w:rFonts w:cs="Times New Roman"/>
                <w:lang w:eastAsia="ru-RU"/>
              </w:rPr>
            </w:pPr>
            <w:r w:rsidRPr="005709D4">
              <w:rPr>
                <w:rFonts w:cs="Times New Roman"/>
                <w:b/>
              </w:rPr>
              <w:t>Тема 2</w:t>
            </w:r>
            <w:r w:rsidR="002B7A4B" w:rsidRPr="005709D4">
              <w:rPr>
                <w:rFonts w:cs="Times New Roman"/>
                <w:b/>
                <w:i/>
              </w:rPr>
              <w:t xml:space="preserve">  </w:t>
            </w:r>
            <w:r w:rsidR="003F334F" w:rsidRPr="005709D4">
              <w:rPr>
                <w:rFonts w:cs="Times New Roman"/>
                <w:b/>
              </w:rPr>
              <w:t xml:space="preserve">Игра «Курочки»                                                                                                                   </w:t>
            </w:r>
            <w:r w:rsidR="003F334F" w:rsidRPr="005709D4">
              <w:rPr>
                <w:rFonts w:cs="Times New Roman"/>
                <w:lang w:eastAsia="ru-RU"/>
              </w:rPr>
              <w:t>Играющие выбирают хозяйку и петушка, все остальные — курочки. Петушок ведет курочек гулять, зернышки поклевывать. Выходит хозяйка и спрашивает петушка: </w:t>
            </w:r>
            <w:r w:rsidR="003F334F" w:rsidRPr="005709D4">
              <w:rPr>
                <w:rFonts w:cs="Times New Roman"/>
                <w:b/>
                <w:bCs/>
                <w:i/>
                <w:iCs/>
                <w:lang w:eastAsia="ru-RU"/>
              </w:rPr>
              <w:t>«Петушок, пет</w:t>
            </w:r>
            <w:r w:rsidR="003F334F" w:rsidRPr="005709D4">
              <w:rPr>
                <w:rFonts w:cs="Times New Roman"/>
                <w:b/>
                <w:bCs/>
                <w:i/>
                <w:iCs/>
                <w:lang w:eastAsia="ru-RU"/>
              </w:rPr>
              <w:t>у</w:t>
            </w:r>
            <w:r w:rsidR="003F334F" w:rsidRPr="005709D4">
              <w:rPr>
                <w:rFonts w:cs="Times New Roman"/>
                <w:b/>
                <w:bCs/>
                <w:i/>
                <w:iCs/>
                <w:lang w:eastAsia="ru-RU"/>
              </w:rPr>
              <w:t>шок, не видал ли мою курочку?» «А какая она у тебя?»</w:t>
            </w:r>
            <w:r w:rsidR="003F334F" w:rsidRPr="005709D4">
              <w:rPr>
                <w:rFonts w:cs="Times New Roman"/>
                <w:lang w:eastAsia="ru-RU"/>
              </w:rPr>
              <w:t> — спрашивает пет</w:t>
            </w:r>
            <w:r w:rsidR="003F334F" w:rsidRPr="005709D4">
              <w:rPr>
                <w:rFonts w:cs="Times New Roman"/>
                <w:lang w:eastAsia="ru-RU"/>
              </w:rPr>
              <w:t>у</w:t>
            </w:r>
            <w:r w:rsidR="003F334F" w:rsidRPr="005709D4">
              <w:rPr>
                <w:rFonts w:cs="Times New Roman"/>
                <w:lang w:eastAsia="ru-RU"/>
              </w:rPr>
              <w:t>шок.</w:t>
            </w:r>
            <w:r w:rsidR="003F334F" w:rsidRPr="005709D4">
              <w:rPr>
                <w:rFonts w:cs="Times New Roman"/>
                <w:b/>
                <w:bCs/>
                <w:i/>
                <w:iCs/>
                <w:lang w:eastAsia="ru-RU"/>
              </w:rPr>
              <w:t> «</w:t>
            </w:r>
            <w:proofErr w:type="gramStart"/>
            <w:r w:rsidR="003F334F" w:rsidRPr="005709D4">
              <w:rPr>
                <w:rFonts w:cs="Times New Roman"/>
                <w:b/>
                <w:bCs/>
                <w:i/>
                <w:iCs/>
                <w:lang w:eastAsia="ru-RU"/>
              </w:rPr>
              <w:t>Рябенькая</w:t>
            </w:r>
            <w:proofErr w:type="gramEnd"/>
            <w:r w:rsidR="003F334F" w:rsidRPr="005709D4">
              <w:rPr>
                <w:rFonts w:cs="Times New Roman"/>
                <w:b/>
                <w:bCs/>
                <w:i/>
                <w:iCs/>
                <w:lang w:eastAsia="ru-RU"/>
              </w:rPr>
              <w:t>, а хвостик черненький».— «Нет, не видел»</w:t>
            </w:r>
            <w:r w:rsidR="003F334F" w:rsidRPr="005709D4">
              <w:rPr>
                <w:rFonts w:cs="Times New Roman"/>
                <w:lang w:eastAsia="ru-RU"/>
              </w:rPr>
              <w:t>.</w:t>
            </w:r>
            <w:r w:rsidR="00E46DC4" w:rsidRPr="005709D4">
              <w:rPr>
                <w:rFonts w:cs="Times New Roman"/>
                <w:lang w:eastAsia="ru-RU"/>
              </w:rPr>
              <w:t xml:space="preserve"> </w:t>
            </w:r>
            <w:r w:rsidR="003F334F" w:rsidRPr="005709D4">
              <w:rPr>
                <w:rFonts w:cs="Times New Roman"/>
                <w:lang w:eastAsia="ru-RU"/>
              </w:rPr>
              <w:t>Хозяйка хлопает в ладоши и кричит: </w:t>
            </w:r>
            <w:r w:rsidR="003F334F" w:rsidRPr="005709D4">
              <w:rPr>
                <w:rFonts w:cs="Times New Roman"/>
                <w:b/>
                <w:bCs/>
                <w:i/>
                <w:iCs/>
                <w:lang w:eastAsia="ru-RU"/>
              </w:rPr>
              <w:t>«Кшш! Кшш!»</w:t>
            </w:r>
            <w:r w:rsidR="003F334F" w:rsidRPr="005709D4">
              <w:rPr>
                <w:rFonts w:cs="Times New Roman"/>
                <w:lang w:eastAsia="ru-RU"/>
              </w:rPr>
              <w:t> Курочки бегут в дом, а хозяйка ловит их, петушок курочек защищает.</w:t>
            </w:r>
            <w:r w:rsidR="00E46DC4" w:rsidRPr="005709D4">
              <w:rPr>
                <w:rFonts w:cs="Times New Roman"/>
                <w:lang w:eastAsia="ru-RU"/>
              </w:rPr>
              <w:t xml:space="preserve"> </w:t>
            </w:r>
            <w:r w:rsidR="003F334F" w:rsidRPr="005709D4">
              <w:rPr>
                <w:rFonts w:cs="Times New Roman"/>
                <w:lang w:eastAsia="ru-RU"/>
              </w:rPr>
              <w:t>Всех пойманных курочек хозяйка уводит в дом.</w:t>
            </w:r>
            <w:r w:rsidR="00E46DC4" w:rsidRPr="005709D4">
              <w:rPr>
                <w:rFonts w:cs="Times New Roman"/>
                <w:lang w:eastAsia="ru-RU"/>
              </w:rPr>
              <w:t xml:space="preserve">                                                                         </w:t>
            </w:r>
            <w:r w:rsidR="00E46DC4" w:rsidRPr="005709D4">
              <w:rPr>
                <w:rFonts w:cs="Times New Roman"/>
                <w:b/>
                <w:bCs/>
                <w:lang w:eastAsia="ru-RU"/>
              </w:rPr>
              <w:t xml:space="preserve">Правила:                                                                                                                                                         </w:t>
            </w:r>
            <w:r w:rsidR="003F334F" w:rsidRPr="005709D4">
              <w:rPr>
                <w:rFonts w:cs="Times New Roman"/>
                <w:lang w:eastAsia="ru-RU"/>
              </w:rPr>
              <w:t>1. Курочки бегут в дом только на слова: </w:t>
            </w:r>
            <w:r w:rsidR="003F334F" w:rsidRPr="005709D4">
              <w:rPr>
                <w:rFonts w:cs="Times New Roman"/>
                <w:b/>
                <w:bCs/>
                <w:i/>
                <w:iCs/>
                <w:lang w:eastAsia="ru-RU"/>
              </w:rPr>
              <w:t>«Кшш, кшш!»</w:t>
            </w:r>
            <w:r w:rsidR="00E46DC4" w:rsidRPr="005709D4">
              <w:rPr>
                <w:rFonts w:cs="Times New Roman"/>
                <w:b/>
                <w:bCs/>
                <w:lang w:eastAsia="ru-RU"/>
              </w:rPr>
              <w:t xml:space="preserve"> </w:t>
            </w:r>
            <w:r w:rsidR="003F334F" w:rsidRPr="005709D4">
              <w:rPr>
                <w:rFonts w:cs="Times New Roman"/>
                <w:lang w:eastAsia="ru-RU"/>
              </w:rPr>
              <w:t>2. Петушок, защищая курочек, не должен отталкивать хозяйку. Он, широко раскрыв крылья, встает на ее пути.</w:t>
            </w:r>
            <w:r w:rsidR="00E46DC4" w:rsidRPr="005709D4">
              <w:rPr>
                <w:rFonts w:cs="Times New Roman"/>
                <w:lang w:eastAsia="ru-RU"/>
              </w:rPr>
              <w:t xml:space="preserve">                               </w:t>
            </w:r>
            <w:r w:rsidR="003F334F" w:rsidRPr="005709D4">
              <w:rPr>
                <w:rFonts w:cs="Times New Roman"/>
                <w:lang w:eastAsia="ru-RU"/>
              </w:rPr>
              <w:t>Дома хозяйки и петушка с курочками нужно сделать как можно дальше друг от друга (10—20 м). Для усложнения игры курочки по пути к дому преодолевают препятствия, перелетают ч</w:t>
            </w:r>
            <w:r w:rsidR="003F334F" w:rsidRPr="005709D4">
              <w:rPr>
                <w:rFonts w:cs="Times New Roman"/>
                <w:lang w:eastAsia="ru-RU"/>
              </w:rPr>
              <w:t>е</w:t>
            </w:r>
            <w:r w:rsidR="003F334F" w:rsidRPr="005709D4">
              <w:rPr>
                <w:rFonts w:cs="Times New Roman"/>
                <w:lang w:eastAsia="ru-RU"/>
              </w:rPr>
              <w:t>рез забор (перепрыгивают через натянутый шнур) или пробегают по мостику через ручеек. В своем доме они взле</w:t>
            </w:r>
            <w:r w:rsidR="00E46DC4" w:rsidRPr="005709D4">
              <w:rPr>
                <w:rFonts w:cs="Times New Roman"/>
                <w:lang w:eastAsia="ru-RU"/>
              </w:rPr>
              <w:t>тают на насест (на скамейку)</w:t>
            </w:r>
          </w:p>
        </w:tc>
      </w:tr>
      <w:tr w:rsidR="005709D4" w:rsidRPr="005709D4" w:rsidTr="004817E3">
        <w:trPr>
          <w:trHeight w:val="493"/>
        </w:trPr>
        <w:tc>
          <w:tcPr>
            <w:tcW w:w="9961" w:type="dxa"/>
            <w:tcBorders>
              <w:top w:val="single" w:sz="4" w:space="0" w:color="auto"/>
              <w:left w:val="single" w:sz="4" w:space="0" w:color="auto"/>
              <w:bottom w:val="single" w:sz="4" w:space="0" w:color="auto"/>
              <w:right w:val="single" w:sz="4" w:space="0" w:color="auto"/>
            </w:tcBorders>
          </w:tcPr>
          <w:p w:rsidR="00E46DC4" w:rsidRPr="005709D4" w:rsidRDefault="00DE67C7" w:rsidP="005709D4">
            <w:pPr>
              <w:pStyle w:val="af"/>
              <w:rPr>
                <w:rFonts w:ascii="Times New Roman" w:eastAsia="Times New Roman" w:hAnsi="Times New Roman" w:cs="Times New Roman"/>
                <w:sz w:val="24"/>
                <w:szCs w:val="24"/>
                <w:lang w:eastAsia="ru-RU"/>
              </w:rPr>
            </w:pPr>
            <w:r w:rsidRPr="005709D4">
              <w:rPr>
                <w:rFonts w:ascii="Times New Roman" w:hAnsi="Times New Roman" w:cs="Times New Roman"/>
                <w:b/>
                <w:sz w:val="24"/>
                <w:szCs w:val="24"/>
              </w:rPr>
              <w:t>Тема 3</w:t>
            </w:r>
            <w:r w:rsidR="00E46DC4" w:rsidRPr="005709D4">
              <w:rPr>
                <w:rFonts w:ascii="Times New Roman" w:hAnsi="Times New Roman" w:cs="Times New Roman"/>
                <w:b/>
                <w:sz w:val="24"/>
                <w:szCs w:val="24"/>
              </w:rPr>
              <w:t xml:space="preserve"> «</w:t>
            </w:r>
            <w:proofErr w:type="spellStart"/>
            <w:r w:rsidR="00E46DC4" w:rsidRPr="005709D4">
              <w:rPr>
                <w:rFonts w:ascii="Times New Roman" w:hAnsi="Times New Roman" w:cs="Times New Roman"/>
                <w:b/>
                <w:sz w:val="24"/>
                <w:szCs w:val="24"/>
              </w:rPr>
              <w:t>Ловишки</w:t>
            </w:r>
            <w:proofErr w:type="spellEnd"/>
            <w:r w:rsidR="00E46DC4" w:rsidRPr="005709D4">
              <w:rPr>
                <w:rFonts w:ascii="Times New Roman" w:hAnsi="Times New Roman" w:cs="Times New Roman"/>
                <w:b/>
                <w:sz w:val="24"/>
                <w:szCs w:val="24"/>
              </w:rPr>
              <w:t xml:space="preserve"> в кругу»                                                                                                                     </w:t>
            </w:r>
            <w:r w:rsidR="00E46DC4" w:rsidRPr="005709D4">
              <w:rPr>
                <w:rFonts w:ascii="Times New Roman" w:eastAsia="Times New Roman" w:hAnsi="Times New Roman" w:cs="Times New Roman"/>
                <w:sz w:val="24"/>
                <w:szCs w:val="24"/>
                <w:lang w:eastAsia="ru-RU"/>
              </w:rPr>
              <w:t>На площадке чертят большой круг.</w:t>
            </w:r>
            <w:r w:rsidR="00F541D9" w:rsidRPr="005709D4">
              <w:rPr>
                <w:rFonts w:ascii="Times New Roman" w:eastAsia="Times New Roman" w:hAnsi="Times New Roman" w:cs="Times New Roman"/>
                <w:sz w:val="24"/>
                <w:szCs w:val="24"/>
                <w:lang w:eastAsia="ru-RU"/>
              </w:rPr>
              <w:t xml:space="preserve"> В середине круга кладут палку, которая делит круг на две части. </w:t>
            </w:r>
            <w:r w:rsidR="00E46DC4" w:rsidRPr="005709D4">
              <w:rPr>
                <w:rFonts w:ascii="Times New Roman" w:eastAsia="Times New Roman" w:hAnsi="Times New Roman" w:cs="Times New Roman"/>
                <w:sz w:val="24"/>
                <w:szCs w:val="24"/>
                <w:lang w:eastAsia="ru-RU"/>
              </w:rPr>
              <w:t xml:space="preserve">Длина палки должна быть значительно меньше диаметра круга. Величина круга от 3м и более в зависимости от количества </w:t>
            </w:r>
            <w:proofErr w:type="gramStart"/>
            <w:r w:rsidR="00E46DC4" w:rsidRPr="005709D4">
              <w:rPr>
                <w:rFonts w:ascii="Times New Roman" w:eastAsia="Times New Roman" w:hAnsi="Times New Roman" w:cs="Times New Roman"/>
                <w:sz w:val="24"/>
                <w:szCs w:val="24"/>
                <w:lang w:eastAsia="ru-RU"/>
              </w:rPr>
              <w:t>играющих</w:t>
            </w:r>
            <w:proofErr w:type="gramEnd"/>
            <w:r w:rsidR="00E46DC4" w:rsidRPr="005709D4">
              <w:rPr>
                <w:rFonts w:ascii="Times New Roman" w:eastAsia="Times New Roman" w:hAnsi="Times New Roman" w:cs="Times New Roman"/>
                <w:sz w:val="24"/>
                <w:szCs w:val="24"/>
                <w:lang w:eastAsia="ru-RU"/>
              </w:rPr>
              <w:t xml:space="preserve">. Все участники игры стоят в кругу, один из них – </w:t>
            </w:r>
            <w:r w:rsidR="00F541D9" w:rsidRPr="005709D4">
              <w:rPr>
                <w:rFonts w:ascii="Times New Roman" w:eastAsia="Times New Roman" w:hAnsi="Times New Roman" w:cs="Times New Roman"/>
                <w:sz w:val="24"/>
                <w:szCs w:val="24"/>
                <w:lang w:eastAsia="ru-RU"/>
              </w:rPr>
              <w:t>«</w:t>
            </w:r>
            <w:proofErr w:type="spellStart"/>
            <w:r w:rsidR="00E46DC4" w:rsidRPr="005709D4">
              <w:rPr>
                <w:rFonts w:ascii="Times New Roman" w:eastAsia="Times New Roman" w:hAnsi="Times New Roman" w:cs="Times New Roman"/>
                <w:sz w:val="24"/>
                <w:szCs w:val="24"/>
                <w:lang w:eastAsia="ru-RU"/>
              </w:rPr>
              <w:t>ловишка</w:t>
            </w:r>
            <w:proofErr w:type="spellEnd"/>
            <w:r w:rsidR="00F541D9" w:rsidRPr="005709D4">
              <w:rPr>
                <w:rFonts w:ascii="Times New Roman" w:eastAsia="Times New Roman" w:hAnsi="Times New Roman" w:cs="Times New Roman"/>
                <w:sz w:val="24"/>
                <w:szCs w:val="24"/>
                <w:lang w:eastAsia="ru-RU"/>
              </w:rPr>
              <w:t>»</w:t>
            </w:r>
            <w:r w:rsidR="00E46DC4" w:rsidRPr="005709D4">
              <w:rPr>
                <w:rFonts w:ascii="Times New Roman" w:eastAsia="Times New Roman" w:hAnsi="Times New Roman" w:cs="Times New Roman"/>
                <w:sz w:val="24"/>
                <w:szCs w:val="24"/>
                <w:lang w:eastAsia="ru-RU"/>
              </w:rPr>
              <w:t xml:space="preserve">. Он бегает за детьми и старается кого-то поймать. Пойманный игрок становится </w:t>
            </w:r>
            <w:r w:rsidR="00F541D9" w:rsidRPr="005709D4">
              <w:rPr>
                <w:rFonts w:ascii="Times New Roman" w:eastAsia="Times New Roman" w:hAnsi="Times New Roman" w:cs="Times New Roman"/>
                <w:sz w:val="24"/>
                <w:szCs w:val="24"/>
                <w:lang w:eastAsia="ru-RU"/>
              </w:rPr>
              <w:t>«</w:t>
            </w:r>
            <w:proofErr w:type="spellStart"/>
            <w:r w:rsidR="00E46DC4" w:rsidRPr="005709D4">
              <w:rPr>
                <w:rFonts w:ascii="Times New Roman" w:eastAsia="Times New Roman" w:hAnsi="Times New Roman" w:cs="Times New Roman"/>
                <w:sz w:val="24"/>
                <w:szCs w:val="24"/>
                <w:lang w:eastAsia="ru-RU"/>
              </w:rPr>
              <w:t>ловишкой</w:t>
            </w:r>
            <w:proofErr w:type="spellEnd"/>
            <w:r w:rsidR="00F541D9" w:rsidRPr="005709D4">
              <w:rPr>
                <w:rFonts w:ascii="Times New Roman" w:eastAsia="Times New Roman" w:hAnsi="Times New Roman" w:cs="Times New Roman"/>
                <w:sz w:val="24"/>
                <w:szCs w:val="24"/>
                <w:lang w:eastAsia="ru-RU"/>
              </w:rPr>
              <w:t>»</w:t>
            </w:r>
            <w:r w:rsidR="00E46DC4" w:rsidRPr="005709D4">
              <w:rPr>
                <w:rFonts w:ascii="Times New Roman" w:eastAsia="Times New Roman" w:hAnsi="Times New Roman" w:cs="Times New Roman"/>
                <w:sz w:val="24"/>
                <w:szCs w:val="24"/>
                <w:lang w:eastAsia="ru-RU"/>
              </w:rPr>
              <w:t>.</w:t>
            </w:r>
            <w:r w:rsidR="00F541D9" w:rsidRPr="005709D4">
              <w:rPr>
                <w:rFonts w:ascii="Times New Roman" w:eastAsia="Times New Roman" w:hAnsi="Times New Roman" w:cs="Times New Roman"/>
                <w:sz w:val="24"/>
                <w:szCs w:val="24"/>
                <w:lang w:eastAsia="ru-RU"/>
              </w:rPr>
              <w:t xml:space="preserve">                                                                                                                                    </w:t>
            </w:r>
            <w:r w:rsidR="00E46DC4" w:rsidRPr="005709D4">
              <w:rPr>
                <w:rFonts w:ascii="Times New Roman" w:eastAsia="Times New Roman" w:hAnsi="Times New Roman" w:cs="Times New Roman"/>
                <w:b/>
                <w:bCs/>
                <w:sz w:val="24"/>
                <w:szCs w:val="24"/>
                <w:lang w:eastAsia="ru-RU"/>
              </w:rPr>
              <w:t>Правила игры</w:t>
            </w:r>
            <w:r w:rsidR="00E46DC4" w:rsidRPr="005709D4">
              <w:rPr>
                <w:rFonts w:ascii="Times New Roman" w:eastAsia="Times New Roman" w:hAnsi="Times New Roman" w:cs="Times New Roman"/>
                <w:sz w:val="24"/>
                <w:szCs w:val="24"/>
                <w:lang w:eastAsia="ru-RU"/>
              </w:rPr>
              <w:t xml:space="preserve">. </w:t>
            </w:r>
            <w:r w:rsidR="00F541D9" w:rsidRPr="005709D4">
              <w:rPr>
                <w:rFonts w:ascii="Times New Roman" w:eastAsia="Times New Roman" w:hAnsi="Times New Roman" w:cs="Times New Roman"/>
                <w:sz w:val="24"/>
                <w:szCs w:val="24"/>
                <w:lang w:eastAsia="ru-RU"/>
              </w:rPr>
              <w:t>«</w:t>
            </w:r>
            <w:proofErr w:type="spellStart"/>
            <w:r w:rsidR="00E46DC4" w:rsidRPr="005709D4">
              <w:rPr>
                <w:rFonts w:ascii="Times New Roman" w:eastAsia="Times New Roman" w:hAnsi="Times New Roman" w:cs="Times New Roman"/>
                <w:sz w:val="24"/>
                <w:szCs w:val="24"/>
                <w:lang w:eastAsia="ru-RU"/>
              </w:rPr>
              <w:t>Ловишка</w:t>
            </w:r>
            <w:proofErr w:type="spellEnd"/>
            <w:r w:rsidR="00F541D9" w:rsidRPr="005709D4">
              <w:rPr>
                <w:rFonts w:ascii="Times New Roman" w:eastAsia="Times New Roman" w:hAnsi="Times New Roman" w:cs="Times New Roman"/>
                <w:sz w:val="24"/>
                <w:szCs w:val="24"/>
                <w:lang w:eastAsia="ru-RU"/>
              </w:rPr>
              <w:t>»</w:t>
            </w:r>
            <w:r w:rsidR="00E46DC4" w:rsidRPr="005709D4">
              <w:rPr>
                <w:rFonts w:ascii="Times New Roman" w:eastAsia="Times New Roman" w:hAnsi="Times New Roman" w:cs="Times New Roman"/>
                <w:sz w:val="24"/>
                <w:szCs w:val="24"/>
                <w:lang w:eastAsia="ru-RU"/>
              </w:rPr>
              <w:t xml:space="preserve"> во время игры не должен перепрыгивать через палку. Это действие могут совершать только участники игры. Вставать на палку ногами запрещается. Пойманный игрок не имеет права вырываться из рук </w:t>
            </w:r>
            <w:r w:rsidR="00F541D9" w:rsidRPr="005709D4">
              <w:rPr>
                <w:rFonts w:ascii="Times New Roman" w:eastAsia="Times New Roman" w:hAnsi="Times New Roman" w:cs="Times New Roman"/>
                <w:sz w:val="24"/>
                <w:szCs w:val="24"/>
                <w:lang w:eastAsia="ru-RU"/>
              </w:rPr>
              <w:t>«</w:t>
            </w:r>
            <w:proofErr w:type="spellStart"/>
            <w:r w:rsidR="00E46DC4" w:rsidRPr="005709D4">
              <w:rPr>
                <w:rFonts w:ascii="Times New Roman" w:eastAsia="Times New Roman" w:hAnsi="Times New Roman" w:cs="Times New Roman"/>
                <w:sz w:val="24"/>
                <w:szCs w:val="24"/>
                <w:lang w:eastAsia="ru-RU"/>
              </w:rPr>
              <w:t>ловишки</w:t>
            </w:r>
            <w:proofErr w:type="spellEnd"/>
            <w:r w:rsidR="00F541D9" w:rsidRPr="005709D4">
              <w:rPr>
                <w:rFonts w:ascii="Times New Roman" w:eastAsia="Times New Roman" w:hAnsi="Times New Roman" w:cs="Times New Roman"/>
                <w:sz w:val="24"/>
                <w:szCs w:val="24"/>
                <w:lang w:eastAsia="ru-RU"/>
              </w:rPr>
              <w:t>»</w:t>
            </w:r>
            <w:r w:rsidR="00E46DC4" w:rsidRPr="005709D4">
              <w:rPr>
                <w:rFonts w:ascii="Times New Roman" w:eastAsia="Times New Roman" w:hAnsi="Times New Roman" w:cs="Times New Roman"/>
                <w:sz w:val="24"/>
                <w:szCs w:val="24"/>
                <w:lang w:eastAsia="ru-RU"/>
              </w:rPr>
              <w:t>.</w:t>
            </w:r>
          </w:p>
          <w:p w:rsidR="00E46DC4" w:rsidRPr="005709D4" w:rsidRDefault="00F541D9" w:rsidP="005709D4">
            <w:pPr>
              <w:pStyle w:val="af"/>
              <w:rPr>
                <w:rFonts w:ascii="Times New Roman" w:eastAsia="Times New Roman" w:hAnsi="Times New Roman" w:cs="Times New Roman"/>
                <w:sz w:val="24"/>
                <w:szCs w:val="24"/>
                <w:lang w:eastAsia="ru-RU"/>
              </w:rPr>
            </w:pPr>
            <w:r w:rsidRPr="005709D4">
              <w:rPr>
                <w:rFonts w:ascii="Times New Roman" w:eastAsia="Times New Roman" w:hAnsi="Times New Roman" w:cs="Times New Roman"/>
                <w:b/>
                <w:sz w:val="24"/>
                <w:szCs w:val="24"/>
                <w:lang w:eastAsia="ru-RU"/>
              </w:rPr>
              <w:t xml:space="preserve">Вариант: </w:t>
            </w:r>
            <w:r w:rsidRPr="005709D4">
              <w:rPr>
                <w:rFonts w:ascii="Times New Roman" w:eastAsia="Times New Roman" w:hAnsi="Times New Roman" w:cs="Times New Roman"/>
                <w:sz w:val="24"/>
                <w:szCs w:val="24"/>
                <w:lang w:eastAsia="ru-RU"/>
              </w:rPr>
              <w:t>все играющие стоят за кругом, кроме «</w:t>
            </w:r>
            <w:proofErr w:type="spellStart"/>
            <w:r w:rsidRPr="005709D4">
              <w:rPr>
                <w:rFonts w:ascii="Times New Roman" w:eastAsia="Times New Roman" w:hAnsi="Times New Roman" w:cs="Times New Roman"/>
                <w:sz w:val="24"/>
                <w:szCs w:val="24"/>
                <w:lang w:eastAsia="ru-RU"/>
              </w:rPr>
              <w:t>ловишки</w:t>
            </w:r>
            <w:proofErr w:type="spellEnd"/>
            <w:r w:rsidRPr="005709D4">
              <w:rPr>
                <w:rFonts w:ascii="Times New Roman" w:eastAsia="Times New Roman" w:hAnsi="Times New Roman" w:cs="Times New Roman"/>
                <w:sz w:val="24"/>
                <w:szCs w:val="24"/>
                <w:lang w:eastAsia="ru-RU"/>
              </w:rPr>
              <w:t>».</w:t>
            </w:r>
          </w:p>
        </w:tc>
      </w:tr>
      <w:tr w:rsidR="005709D4" w:rsidRPr="005709D4"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F16521" w:rsidRPr="005709D4" w:rsidRDefault="002B7A4B" w:rsidP="005709D4">
            <w:pPr>
              <w:pStyle w:val="af"/>
              <w:jc w:val="both"/>
              <w:rPr>
                <w:rFonts w:ascii="Times New Roman" w:hAnsi="Times New Roman" w:cs="Times New Roman"/>
                <w:b/>
                <w:sz w:val="24"/>
                <w:szCs w:val="24"/>
              </w:rPr>
            </w:pPr>
            <w:r w:rsidRPr="005709D4">
              <w:rPr>
                <w:rFonts w:ascii="Times New Roman" w:hAnsi="Times New Roman" w:cs="Times New Roman"/>
                <w:b/>
                <w:sz w:val="24"/>
                <w:szCs w:val="24"/>
              </w:rPr>
              <w:t xml:space="preserve"> </w:t>
            </w:r>
            <w:r w:rsidR="00DE67C7" w:rsidRPr="005709D4">
              <w:rPr>
                <w:rFonts w:ascii="Times New Roman" w:hAnsi="Times New Roman" w:cs="Times New Roman"/>
                <w:b/>
                <w:sz w:val="24"/>
                <w:szCs w:val="24"/>
              </w:rPr>
              <w:t>Тема 4</w:t>
            </w:r>
            <w:r w:rsidR="00F63B1F" w:rsidRPr="005709D4">
              <w:rPr>
                <w:rFonts w:ascii="Times New Roman" w:hAnsi="Times New Roman" w:cs="Times New Roman"/>
                <w:b/>
                <w:sz w:val="24"/>
                <w:szCs w:val="24"/>
              </w:rPr>
              <w:t xml:space="preserve"> </w:t>
            </w:r>
            <w:r w:rsidR="00F541D9" w:rsidRPr="005709D4">
              <w:rPr>
                <w:rFonts w:ascii="Times New Roman" w:hAnsi="Times New Roman" w:cs="Times New Roman"/>
                <w:b/>
                <w:sz w:val="24"/>
                <w:szCs w:val="24"/>
              </w:rPr>
              <w:t>«Лягушки и цапля»</w:t>
            </w:r>
          </w:p>
          <w:p w:rsidR="00F541D9" w:rsidRPr="005709D4" w:rsidRDefault="00F541D9" w:rsidP="005709D4">
            <w:pPr>
              <w:pStyle w:val="c5c4"/>
              <w:spacing w:before="0" w:beforeAutospacing="0" w:after="0" w:afterAutospacing="0"/>
              <w:rPr>
                <w:rStyle w:val="c0"/>
              </w:rPr>
            </w:pPr>
            <w:r w:rsidRPr="005709D4">
              <w:rPr>
                <w:rStyle w:val="c0"/>
              </w:rPr>
              <w:t>Границы болота (прямоугольник, квадрат или круг), где живут лягушки, отмечаются кубами со стороной 20 см, между которыми протянуты верёвки. На концах верёвок мешочки с пе</w:t>
            </w:r>
            <w:r w:rsidRPr="005709D4">
              <w:rPr>
                <w:rStyle w:val="c0"/>
              </w:rPr>
              <w:t>с</w:t>
            </w:r>
            <w:r w:rsidRPr="005709D4">
              <w:rPr>
                <w:rStyle w:val="c0"/>
              </w:rPr>
              <w:t>ком. В стороне гнездо цапли. Лягушки прыгают, резвятся в болоте. Цапля (водящий) стоит в своём гнезде. По сигналу воспитателя она, высоко поднимая ноги, направляется к болоту, п</w:t>
            </w:r>
            <w:r w:rsidRPr="005709D4">
              <w:rPr>
                <w:rStyle w:val="c0"/>
              </w:rPr>
              <w:t>е</w:t>
            </w:r>
            <w:r w:rsidRPr="005709D4">
              <w:rPr>
                <w:rStyle w:val="c0"/>
              </w:rPr>
              <w:t xml:space="preserve">решагивает через верёвку и ловит лягушек. Лягушки спасаются от цапли, они выскакивают из </w:t>
            </w:r>
            <w:r w:rsidRPr="005709D4">
              <w:rPr>
                <w:rStyle w:val="c0"/>
              </w:rPr>
              <w:lastRenderedPageBreak/>
              <w:t>болота. Пойманных лягушек, цапля уводит к себе в дом. (Они остаются там, пока не выберут новую цаплю.) Если все лягушки успеют выскочить из болота, и цапля никого не поймает, она возвращается к себе в дом одна. После 2 -3 повторений игры выбирается новая ца</w:t>
            </w:r>
            <w:r w:rsidRPr="005709D4">
              <w:rPr>
                <w:rStyle w:val="c0"/>
              </w:rPr>
              <w:t>п</w:t>
            </w:r>
            <w:r w:rsidRPr="005709D4">
              <w:rPr>
                <w:rStyle w:val="c0"/>
              </w:rPr>
              <w:t>ля.</w:t>
            </w:r>
            <w:r w:rsidRPr="005709D4">
              <w:rPr>
                <w:rStyle w:val="apple-converted-space"/>
              </w:rPr>
              <w:t> </w:t>
            </w:r>
            <w:r w:rsidRPr="005709D4">
              <w:rPr>
                <w:rStyle w:val="c0c19"/>
                <w:i/>
                <w:iCs/>
              </w:rPr>
              <w:t>Указания.</w:t>
            </w:r>
            <w:r w:rsidRPr="005709D4">
              <w:rPr>
                <w:rStyle w:val="apple-converted-space"/>
                <w:i/>
                <w:iCs/>
              </w:rPr>
              <w:t> </w:t>
            </w:r>
            <w:r w:rsidRPr="005709D4">
              <w:rPr>
                <w:rStyle w:val="c0"/>
              </w:rPr>
              <w:t>Верёвки выкладываются на кубы так, чтобы они могли легко упасть, если их задеть при прыжке. Упавшую верёвку снова кладут на место. Играющие (лягушки) должны равномерно располагаться по болоту. Через верёвки лягушки могут только перепрыгивать.</w:t>
            </w:r>
          </w:p>
          <w:p w:rsidR="004633DF" w:rsidRPr="005709D4" w:rsidRDefault="004633DF" w:rsidP="005709D4">
            <w:pPr>
              <w:pStyle w:val="c5c4"/>
              <w:spacing w:before="0" w:beforeAutospacing="0" w:after="0" w:afterAutospacing="0"/>
              <w:rPr>
                <w:rFonts w:ascii="Calibri" w:hAnsi="Calibri"/>
              </w:rPr>
            </w:pPr>
          </w:p>
        </w:tc>
      </w:tr>
      <w:tr w:rsidR="005709D4" w:rsidRPr="005709D4"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F16521" w:rsidRPr="005709D4" w:rsidRDefault="00F63B1F" w:rsidP="005709D4">
            <w:pPr>
              <w:pStyle w:val="af"/>
              <w:jc w:val="both"/>
              <w:rPr>
                <w:rFonts w:ascii="Times New Roman" w:hAnsi="Times New Roman" w:cs="Times New Roman"/>
                <w:b/>
                <w:sz w:val="24"/>
                <w:szCs w:val="24"/>
              </w:rPr>
            </w:pPr>
            <w:r w:rsidRPr="005709D4">
              <w:rPr>
                <w:rFonts w:ascii="Times New Roman" w:hAnsi="Times New Roman" w:cs="Times New Roman"/>
                <w:b/>
                <w:sz w:val="24"/>
                <w:szCs w:val="24"/>
              </w:rPr>
              <w:lastRenderedPageBreak/>
              <w:t xml:space="preserve"> Тема 5</w:t>
            </w:r>
            <w:r w:rsidR="00F541D9" w:rsidRPr="005709D4">
              <w:rPr>
                <w:rFonts w:ascii="Times New Roman" w:hAnsi="Times New Roman" w:cs="Times New Roman"/>
                <w:b/>
                <w:sz w:val="24"/>
                <w:szCs w:val="24"/>
              </w:rPr>
              <w:t xml:space="preserve"> Охотники и зайцы»</w:t>
            </w:r>
          </w:p>
          <w:p w:rsidR="00F541D9" w:rsidRPr="005709D4" w:rsidRDefault="00B71135" w:rsidP="005709D4">
            <w:pPr>
              <w:pStyle w:val="af"/>
              <w:jc w:val="both"/>
              <w:rPr>
                <w:rFonts w:ascii="Times New Roman" w:hAnsi="Times New Roman" w:cs="Times New Roman"/>
                <w:sz w:val="24"/>
                <w:szCs w:val="24"/>
              </w:rPr>
            </w:pPr>
            <w:r w:rsidRPr="005709D4">
              <w:rPr>
                <w:rFonts w:ascii="Times New Roman" w:hAnsi="Times New Roman" w:cs="Times New Roman"/>
                <w:sz w:val="24"/>
                <w:szCs w:val="24"/>
              </w:rPr>
              <w:t>Из</w:t>
            </w:r>
            <w:r w:rsidRPr="005709D4">
              <w:rPr>
                <w:rFonts w:ascii="Times New Roman" w:hAnsi="Times New Roman" w:cs="Times New Roman"/>
                <w:b/>
                <w:sz w:val="24"/>
                <w:szCs w:val="24"/>
              </w:rPr>
              <w:t xml:space="preserve"> </w:t>
            </w:r>
            <w:r w:rsidRPr="005709D4">
              <w:rPr>
                <w:rFonts w:ascii="Times New Roman" w:hAnsi="Times New Roman" w:cs="Times New Roman"/>
                <w:sz w:val="24"/>
                <w:szCs w:val="24"/>
              </w:rPr>
              <w:t xml:space="preserve">числа </w:t>
            </w:r>
            <w:proofErr w:type="gramStart"/>
            <w:r w:rsidRPr="005709D4">
              <w:rPr>
                <w:rFonts w:ascii="Times New Roman" w:hAnsi="Times New Roman" w:cs="Times New Roman"/>
                <w:sz w:val="24"/>
                <w:szCs w:val="24"/>
              </w:rPr>
              <w:t>играющих</w:t>
            </w:r>
            <w:proofErr w:type="gramEnd"/>
            <w:r w:rsidRPr="005709D4">
              <w:rPr>
                <w:rFonts w:ascii="Times New Roman" w:hAnsi="Times New Roman" w:cs="Times New Roman"/>
                <w:sz w:val="24"/>
                <w:szCs w:val="24"/>
              </w:rPr>
              <w:t xml:space="preserve"> выбирается охотник, остальные  - зайцы. Они сидят в кустах – за рейками, гимнастическими скамейками и т.п. На расстоянии 3 – 4 метров от кустов чертится круг – дом охотника. Он получает 2-3  мяча. Игра начинается с того, что зайцы выпрыгивают из кустов и свободно бегают по площадке перед домом охотника. По сигналу «Охотник» зайцы убегают, а охотник стреляет в них, </w:t>
            </w:r>
            <w:proofErr w:type="spellStart"/>
            <w:r w:rsidRPr="005709D4">
              <w:rPr>
                <w:rFonts w:ascii="Times New Roman" w:hAnsi="Times New Roman" w:cs="Times New Roman"/>
                <w:sz w:val="24"/>
                <w:szCs w:val="24"/>
              </w:rPr>
              <w:t>т</w:t>
            </w:r>
            <w:proofErr w:type="gramStart"/>
            <w:r w:rsidRPr="005709D4">
              <w:rPr>
                <w:rFonts w:ascii="Times New Roman" w:hAnsi="Times New Roman" w:cs="Times New Roman"/>
                <w:sz w:val="24"/>
                <w:szCs w:val="24"/>
              </w:rPr>
              <w:t>.е</w:t>
            </w:r>
            <w:proofErr w:type="spellEnd"/>
            <w:proofErr w:type="gramEnd"/>
            <w:r w:rsidRPr="005709D4">
              <w:rPr>
                <w:rFonts w:ascii="Times New Roman" w:hAnsi="Times New Roman" w:cs="Times New Roman"/>
                <w:sz w:val="24"/>
                <w:szCs w:val="24"/>
              </w:rPr>
              <w:t xml:space="preserve">  бросает мячи. Те, в кого он попал, отходят к домику охотника. После 2-3 повторений подсчитывают пойманных зайцев.</w:t>
            </w:r>
          </w:p>
          <w:p w:rsidR="004633DF" w:rsidRPr="005709D4" w:rsidRDefault="004633DF" w:rsidP="005709D4">
            <w:pPr>
              <w:pStyle w:val="af"/>
              <w:jc w:val="both"/>
              <w:rPr>
                <w:rFonts w:ascii="Times New Roman" w:hAnsi="Times New Roman" w:cs="Times New Roman"/>
                <w:sz w:val="24"/>
                <w:szCs w:val="24"/>
              </w:rPr>
            </w:pPr>
          </w:p>
        </w:tc>
      </w:tr>
      <w:tr w:rsidR="005709D4" w:rsidRPr="005709D4"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D4429E" w:rsidRPr="005709D4" w:rsidRDefault="00DE67C7" w:rsidP="005709D4">
            <w:pPr>
              <w:pStyle w:val="c5c4"/>
              <w:spacing w:before="0" w:beforeAutospacing="0" w:after="0" w:afterAutospacing="0"/>
              <w:rPr>
                <w:rStyle w:val="c0c16"/>
                <w:b/>
              </w:rPr>
            </w:pPr>
            <w:r w:rsidRPr="005709D4">
              <w:rPr>
                <w:b/>
              </w:rPr>
              <w:t xml:space="preserve">Тема 6 </w:t>
            </w:r>
            <w:r w:rsidR="002B7A4B" w:rsidRPr="005709D4">
              <w:rPr>
                <w:rStyle w:val="c0c16c7"/>
                <w:b/>
                <w:bCs/>
              </w:rPr>
              <w:t>“Щука”</w:t>
            </w:r>
            <w:r w:rsidR="002B7A4B" w:rsidRPr="005709D4">
              <w:rPr>
                <w:rStyle w:val="c0c16"/>
                <w:b/>
              </w:rPr>
              <w:t> </w:t>
            </w:r>
          </w:p>
          <w:p w:rsidR="00D4429E" w:rsidRPr="005709D4" w:rsidRDefault="00D4429E" w:rsidP="005709D4">
            <w:pPr>
              <w:pStyle w:val="c5c4"/>
              <w:spacing w:before="0" w:beforeAutospacing="0" w:after="0" w:afterAutospacing="0"/>
              <w:rPr>
                <w:rStyle w:val="c0"/>
              </w:rPr>
            </w:pPr>
            <w:r w:rsidRPr="005709D4">
              <w:rPr>
                <w:rStyle w:val="c0"/>
              </w:rPr>
              <w:t>Вариант салочек (пятнашек), осаленный прицепляется к воде и вместе они салят следующего, последний осаленный игрок становится водящим.</w:t>
            </w:r>
            <w:r w:rsidRPr="005709D4">
              <w:br/>
            </w:r>
            <w:r w:rsidR="00B71135" w:rsidRPr="005709D4">
              <w:rPr>
                <w:rStyle w:val="c0"/>
                <w:b/>
              </w:rPr>
              <w:t>Вариант:</w:t>
            </w:r>
            <w:r w:rsidR="00B71135" w:rsidRPr="005709D4">
              <w:rPr>
                <w:rStyle w:val="c0"/>
              </w:rPr>
              <w:t xml:space="preserve"> </w:t>
            </w:r>
            <w:r w:rsidRPr="005709D4">
              <w:rPr>
                <w:rStyle w:val="c0"/>
              </w:rPr>
              <w:t>Еще один вариант этой игры, но осаленные замирают на месте, раскрыв руки, они могут быть заново расколдованы, если водящий допустит к ним других игроков, водящим становится последний осаленный.</w:t>
            </w:r>
          </w:p>
          <w:p w:rsidR="004633DF" w:rsidRPr="005709D4" w:rsidRDefault="004633DF" w:rsidP="005709D4">
            <w:pPr>
              <w:pStyle w:val="c5c4"/>
              <w:spacing w:before="0" w:beforeAutospacing="0" w:after="0" w:afterAutospacing="0"/>
              <w:rPr>
                <w:rFonts w:ascii="Calibri" w:hAnsi="Calibri"/>
              </w:rPr>
            </w:pPr>
          </w:p>
        </w:tc>
      </w:tr>
      <w:tr w:rsidR="005709D4" w:rsidRPr="005709D4"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2B7A4B" w:rsidRPr="005709D4" w:rsidRDefault="00DE67C7" w:rsidP="005709D4">
            <w:pPr>
              <w:pStyle w:val="c5c4"/>
              <w:spacing w:before="0" w:beforeAutospacing="0" w:after="0" w:afterAutospacing="0"/>
              <w:rPr>
                <w:b/>
              </w:rPr>
            </w:pPr>
            <w:r w:rsidRPr="005709D4">
              <w:rPr>
                <w:b/>
              </w:rPr>
              <w:t xml:space="preserve">Тема 7 </w:t>
            </w:r>
            <w:r w:rsidR="002B7A4B" w:rsidRPr="005709D4">
              <w:rPr>
                <w:rStyle w:val="c0c16c7"/>
                <w:b/>
                <w:bCs/>
              </w:rPr>
              <w:t>“Водяной”</w:t>
            </w:r>
          </w:p>
          <w:p w:rsidR="002B7A4B" w:rsidRPr="005709D4" w:rsidRDefault="00D4429E" w:rsidP="005709D4">
            <w:pPr>
              <w:pStyle w:val="c5c4"/>
              <w:spacing w:before="0" w:beforeAutospacing="0" w:after="0" w:afterAutospacing="0"/>
              <w:rPr>
                <w:rStyle w:val="c0"/>
              </w:rPr>
            </w:pPr>
            <w:r w:rsidRPr="005709D4">
              <w:rPr>
                <w:rStyle w:val="c0"/>
              </w:rPr>
              <w:t>Все вста</w:t>
            </w:r>
            <w:r w:rsidR="00B71135" w:rsidRPr="005709D4">
              <w:rPr>
                <w:rStyle w:val="c0"/>
              </w:rPr>
              <w:t xml:space="preserve">ют в круг и ходят вокруг </w:t>
            </w:r>
            <w:r w:rsidR="00831CF4" w:rsidRPr="005709D4">
              <w:rPr>
                <w:rStyle w:val="c0"/>
              </w:rPr>
              <w:t>водящего</w:t>
            </w:r>
            <w:proofErr w:type="gramStart"/>
            <w:r w:rsidR="00831CF4" w:rsidRPr="005709D4">
              <w:rPr>
                <w:rStyle w:val="c0"/>
              </w:rPr>
              <w:t xml:space="preserve"> ,</w:t>
            </w:r>
            <w:proofErr w:type="gramEnd"/>
            <w:r w:rsidR="00831CF4" w:rsidRPr="005709D4">
              <w:rPr>
                <w:rStyle w:val="c0"/>
              </w:rPr>
              <w:t xml:space="preserve"> у которого закрыты глаза, со словами</w:t>
            </w:r>
            <w:r w:rsidRPr="005709D4">
              <w:rPr>
                <w:rStyle w:val="c0"/>
              </w:rPr>
              <w:t xml:space="preserve"> : “Дедушка Водяной, что сидишь ты под водой! Выгляни на чуточку, на минуточку!” После чего водяной встает и выбирает наугад любого игрока, трогает и пытается угадать – кто это. Если угадал, то </w:t>
            </w:r>
            <w:proofErr w:type="gramStart"/>
            <w:r w:rsidRPr="005709D4">
              <w:rPr>
                <w:rStyle w:val="c0"/>
              </w:rPr>
              <w:t>угаданный</w:t>
            </w:r>
            <w:proofErr w:type="gramEnd"/>
            <w:r w:rsidRPr="005709D4">
              <w:rPr>
                <w:rStyle w:val="c0"/>
              </w:rPr>
              <w:t xml:space="preserve"> становится “Водяным”.</w:t>
            </w:r>
          </w:p>
          <w:p w:rsidR="004633DF" w:rsidRPr="005709D4" w:rsidRDefault="004633DF" w:rsidP="005709D4">
            <w:pPr>
              <w:pStyle w:val="c5c4"/>
              <w:spacing w:before="0" w:beforeAutospacing="0" w:after="0" w:afterAutospacing="0"/>
              <w:rPr>
                <w:rFonts w:ascii="Calibri" w:hAnsi="Calibri"/>
              </w:rPr>
            </w:pPr>
          </w:p>
        </w:tc>
      </w:tr>
      <w:tr w:rsidR="005709D4" w:rsidRPr="005709D4"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2B7A4B" w:rsidRPr="005709D4" w:rsidRDefault="00DE67C7" w:rsidP="005709D4">
            <w:pPr>
              <w:pStyle w:val="c5c4"/>
              <w:spacing w:before="0" w:beforeAutospacing="0" w:after="0" w:afterAutospacing="0"/>
            </w:pPr>
            <w:r w:rsidRPr="005709D4">
              <w:rPr>
                <w:b/>
              </w:rPr>
              <w:t xml:space="preserve">Тема 8 </w:t>
            </w:r>
            <w:r w:rsidR="00831CF4" w:rsidRPr="005709D4">
              <w:rPr>
                <w:rStyle w:val="c0c16c7"/>
                <w:b/>
                <w:bCs/>
              </w:rPr>
              <w:t>“</w:t>
            </w:r>
            <w:r w:rsidR="000E5FDA" w:rsidRPr="005709D4">
              <w:rPr>
                <w:rStyle w:val="c0c16c7"/>
                <w:b/>
                <w:bCs/>
              </w:rPr>
              <w:t>Корзинки</w:t>
            </w:r>
            <w:r w:rsidR="002B7A4B" w:rsidRPr="005709D4">
              <w:rPr>
                <w:rStyle w:val="c0c16c7"/>
                <w:b/>
                <w:bCs/>
              </w:rPr>
              <w:t>”</w:t>
            </w:r>
            <w:r w:rsidR="000E5FDA" w:rsidRPr="005709D4">
              <w:rPr>
                <w:rStyle w:val="c0c16c7"/>
                <w:b/>
                <w:bCs/>
              </w:rPr>
              <w:t xml:space="preserve">                                                                                                                              </w:t>
            </w:r>
            <w:r w:rsidR="000E5FDA" w:rsidRPr="005709D4">
              <w:t xml:space="preserve">Играющие делятся на пары и расходятся по площадке. Берут друг друга за руки и образуют кружки-корзинки.                                                                                                                                    Двое водящих стоят на некотором расстоянии друг от друга, один из них </w:t>
            </w:r>
            <w:proofErr w:type="spellStart"/>
            <w:r w:rsidR="000E5FDA" w:rsidRPr="005709D4">
              <w:t>пятнашка</w:t>
            </w:r>
            <w:proofErr w:type="spellEnd"/>
            <w:r w:rsidR="000E5FDA" w:rsidRPr="005709D4">
              <w:t>, он дог</w:t>
            </w:r>
            <w:r w:rsidR="000E5FDA" w:rsidRPr="005709D4">
              <w:t>о</w:t>
            </w:r>
            <w:r w:rsidR="000E5FDA" w:rsidRPr="005709D4">
              <w:t>няет второго игрока. Убегающий бегает между парами и, чтобы его не осалили, быстро наз</w:t>
            </w:r>
            <w:r w:rsidR="000E5FDA" w:rsidRPr="005709D4">
              <w:t>ы</w:t>
            </w:r>
            <w:r w:rsidR="000E5FDA" w:rsidRPr="005709D4">
              <w:t>вает по имени одного игрока из любой пары. Играющий, чьё имя назвали, убегает, на его м</w:t>
            </w:r>
            <w:r w:rsidR="000E5FDA" w:rsidRPr="005709D4">
              <w:t>е</w:t>
            </w:r>
            <w:r w:rsidR="000E5FDA" w:rsidRPr="005709D4">
              <w:t xml:space="preserve">сто встаёт игрок водящей пары. Если </w:t>
            </w:r>
            <w:proofErr w:type="spellStart"/>
            <w:r w:rsidR="000E5FDA" w:rsidRPr="005709D4">
              <w:t>пятнашка</w:t>
            </w:r>
            <w:proofErr w:type="spellEnd"/>
            <w:r w:rsidR="000E5FDA" w:rsidRPr="005709D4">
              <w:t xml:space="preserve"> осалил убегающего, то они берут друг друга за руки и образуют корзинку.</w:t>
            </w:r>
          </w:p>
          <w:p w:rsidR="004633DF" w:rsidRPr="005709D4" w:rsidRDefault="004633DF" w:rsidP="005709D4">
            <w:pPr>
              <w:pStyle w:val="c5c4"/>
              <w:spacing w:before="0" w:beforeAutospacing="0" w:after="0" w:afterAutospacing="0"/>
              <w:rPr>
                <w:b/>
                <w:bCs/>
              </w:rPr>
            </w:pPr>
          </w:p>
        </w:tc>
      </w:tr>
      <w:tr w:rsidR="005709D4" w:rsidRPr="005709D4"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D4429E" w:rsidRPr="005709D4" w:rsidRDefault="00DE67C7" w:rsidP="005709D4">
            <w:pPr>
              <w:pStyle w:val="c5c4"/>
              <w:spacing w:before="0" w:beforeAutospacing="0" w:after="0" w:afterAutospacing="0"/>
              <w:rPr>
                <w:b/>
                <w:bCs/>
              </w:rPr>
            </w:pPr>
            <w:r w:rsidRPr="005709D4">
              <w:rPr>
                <w:b/>
              </w:rPr>
              <w:t xml:space="preserve">Тема 9 </w:t>
            </w:r>
            <w:r w:rsidR="00F63B1F" w:rsidRPr="005709D4">
              <w:rPr>
                <w:rStyle w:val="c0c3c7"/>
                <w:b/>
                <w:bCs/>
              </w:rPr>
              <w:t>“</w:t>
            </w:r>
            <w:proofErr w:type="spellStart"/>
            <w:proofErr w:type="gramStart"/>
            <w:r w:rsidR="00F63B1F" w:rsidRPr="005709D4">
              <w:rPr>
                <w:rStyle w:val="c0c3c7"/>
                <w:b/>
                <w:bCs/>
              </w:rPr>
              <w:t>H</w:t>
            </w:r>
            <w:proofErr w:type="gramEnd"/>
            <w:r w:rsidR="00F63B1F" w:rsidRPr="005709D4">
              <w:rPr>
                <w:rStyle w:val="c0c3c7"/>
                <w:b/>
                <w:bCs/>
              </w:rPr>
              <w:t>а</w:t>
            </w:r>
            <w:proofErr w:type="spellEnd"/>
            <w:r w:rsidR="00F63B1F" w:rsidRPr="005709D4">
              <w:rPr>
                <w:rStyle w:val="c0c3c7"/>
                <w:b/>
                <w:bCs/>
              </w:rPr>
              <w:t xml:space="preserve"> з</w:t>
            </w:r>
            <w:r w:rsidR="00831CF4" w:rsidRPr="005709D4">
              <w:rPr>
                <w:rStyle w:val="c0c3c7"/>
                <w:b/>
                <w:bCs/>
              </w:rPr>
              <w:t>оло</w:t>
            </w:r>
            <w:r w:rsidR="002B7A4B" w:rsidRPr="005709D4">
              <w:rPr>
                <w:rStyle w:val="c0c3c7"/>
                <w:b/>
                <w:bCs/>
              </w:rPr>
              <w:t>том крыльце сидели…”</w:t>
            </w:r>
          </w:p>
          <w:p w:rsidR="002B7A4B" w:rsidRPr="005709D4" w:rsidRDefault="000E5FDA" w:rsidP="005709D4">
            <w:pPr>
              <w:pStyle w:val="c5c4"/>
              <w:spacing w:before="0" w:beforeAutospacing="0" w:after="0" w:afterAutospacing="0"/>
              <w:rPr>
                <w:rFonts w:ascii="Calibri" w:hAnsi="Calibri"/>
              </w:rPr>
            </w:pPr>
            <w:r w:rsidRPr="005709D4">
              <w:rPr>
                <w:rStyle w:val="c0"/>
              </w:rPr>
              <w:t xml:space="preserve">Водящий вращает скакалку на месте </w:t>
            </w:r>
            <w:r w:rsidR="00D4429E" w:rsidRPr="005709D4">
              <w:rPr>
                <w:rStyle w:val="c0"/>
              </w:rPr>
              <w:t xml:space="preserve"> вокруг </w:t>
            </w:r>
            <w:r w:rsidRPr="005709D4">
              <w:rPr>
                <w:rStyle w:val="c0"/>
              </w:rPr>
              <w:t xml:space="preserve">себя </w:t>
            </w:r>
            <w:r w:rsidR="00D4429E" w:rsidRPr="005709D4">
              <w:rPr>
                <w:rStyle w:val="c0"/>
              </w:rPr>
              <w:t xml:space="preserve">(если </w:t>
            </w:r>
            <w:proofErr w:type="gramStart"/>
            <w:r w:rsidR="00D4429E" w:rsidRPr="005709D4">
              <w:rPr>
                <w:rStyle w:val="c0"/>
              </w:rPr>
              <w:t>длинные</w:t>
            </w:r>
            <w:proofErr w:type="gramEnd"/>
            <w:r w:rsidR="00D4429E" w:rsidRPr="005709D4">
              <w:rPr>
                <w:rStyle w:val="c0"/>
              </w:rPr>
              <w:t>, лучше сложить пополам), приговаривая (на каждый оборот по слову): “</w:t>
            </w:r>
            <w:proofErr w:type="gramStart"/>
            <w:r w:rsidR="00D4429E" w:rsidRPr="005709D4">
              <w:rPr>
                <w:rStyle w:val="c0"/>
              </w:rPr>
              <w:t>H</w:t>
            </w:r>
            <w:proofErr w:type="gramEnd"/>
            <w:r w:rsidR="00D4429E" w:rsidRPr="005709D4">
              <w:rPr>
                <w:rStyle w:val="c0"/>
              </w:rPr>
              <w:t>а золотом крыльце сидели царь,</w:t>
            </w:r>
            <w:r w:rsidR="00831CF4" w:rsidRPr="005709D4">
              <w:rPr>
                <w:rStyle w:val="c0"/>
              </w:rPr>
              <w:t xml:space="preserve"> царевич, к</w:t>
            </w:r>
            <w:r w:rsidR="00831CF4" w:rsidRPr="005709D4">
              <w:rPr>
                <w:rStyle w:val="c0"/>
              </w:rPr>
              <w:t>о</w:t>
            </w:r>
            <w:r w:rsidR="00831CF4" w:rsidRPr="005709D4">
              <w:rPr>
                <w:rStyle w:val="c0"/>
              </w:rPr>
              <w:t>роль, королевич, сапожник</w:t>
            </w:r>
            <w:r w:rsidRPr="005709D4">
              <w:rPr>
                <w:rStyle w:val="c0"/>
              </w:rPr>
              <w:t>, портной, скорняк</w:t>
            </w:r>
            <w:r w:rsidR="00831CF4" w:rsidRPr="005709D4">
              <w:rPr>
                <w:rStyle w:val="c0"/>
              </w:rPr>
              <w:t>, городовой. Кто ты будешь такой</w:t>
            </w:r>
            <w:r w:rsidRPr="005709D4">
              <w:rPr>
                <w:rStyle w:val="c0"/>
              </w:rPr>
              <w:t>? Говори п</w:t>
            </w:r>
            <w:r w:rsidRPr="005709D4">
              <w:rPr>
                <w:rStyle w:val="c0"/>
              </w:rPr>
              <w:t>о</w:t>
            </w:r>
            <w:r w:rsidRPr="005709D4">
              <w:rPr>
                <w:rStyle w:val="c0"/>
              </w:rPr>
              <w:t xml:space="preserve">скорей, не задерживай добрых и честных людей». </w:t>
            </w:r>
            <w:r w:rsidR="00D4429E" w:rsidRPr="005709D4">
              <w:rPr>
                <w:rStyle w:val="c0"/>
              </w:rPr>
              <w:t>Итак, игро</w:t>
            </w:r>
            <w:r w:rsidR="00831CF4" w:rsidRPr="005709D4">
              <w:rPr>
                <w:rStyle w:val="c0"/>
              </w:rPr>
              <w:t xml:space="preserve">ки </w:t>
            </w:r>
            <w:r w:rsidR="00D4429E" w:rsidRPr="005709D4">
              <w:rPr>
                <w:rStyle w:val="c0"/>
              </w:rPr>
              <w:t xml:space="preserve"> должны пры</w:t>
            </w:r>
            <w:r w:rsidR="00831CF4" w:rsidRPr="005709D4">
              <w:rPr>
                <w:rStyle w:val="c0"/>
              </w:rPr>
              <w:t>г</w:t>
            </w:r>
            <w:r w:rsidR="00D4429E" w:rsidRPr="005709D4">
              <w:rPr>
                <w:rStyle w:val="c0"/>
              </w:rPr>
              <w:t>ать через ск</w:t>
            </w:r>
            <w:r w:rsidR="00D4429E" w:rsidRPr="005709D4">
              <w:rPr>
                <w:rStyle w:val="c0"/>
              </w:rPr>
              <w:t>а</w:t>
            </w:r>
            <w:r w:rsidR="00D4429E" w:rsidRPr="005709D4">
              <w:rPr>
                <w:rStyle w:val="c0"/>
              </w:rPr>
              <w:t>калку, кто не успеет, тот водит и до следующей ошибки именуется словом, на котором он з</w:t>
            </w:r>
            <w:r w:rsidR="00D4429E" w:rsidRPr="005709D4">
              <w:rPr>
                <w:rStyle w:val="c0"/>
              </w:rPr>
              <w:t>а</w:t>
            </w:r>
            <w:r w:rsidR="00D4429E" w:rsidRPr="005709D4">
              <w:rPr>
                <w:rStyle w:val="c0"/>
              </w:rPr>
              <w:t>путался в скакалке.</w:t>
            </w:r>
          </w:p>
        </w:tc>
      </w:tr>
      <w:tr w:rsidR="005709D4" w:rsidRPr="005709D4"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2B7A4B" w:rsidRPr="005709D4" w:rsidRDefault="00DE67C7" w:rsidP="005709D4">
            <w:pPr>
              <w:pStyle w:val="c5c4"/>
              <w:spacing w:before="0" w:beforeAutospacing="0" w:after="0" w:afterAutospacing="0"/>
              <w:rPr>
                <w:b/>
              </w:rPr>
            </w:pPr>
            <w:r w:rsidRPr="005709D4">
              <w:rPr>
                <w:b/>
              </w:rPr>
              <w:t xml:space="preserve">Тема 10 </w:t>
            </w:r>
            <w:r w:rsidR="000E5FDA" w:rsidRPr="005709D4">
              <w:rPr>
                <w:rStyle w:val="c0c3c7"/>
                <w:b/>
                <w:bCs/>
              </w:rPr>
              <w:t>“Медведи с цепью</w:t>
            </w:r>
            <w:r w:rsidR="002B7A4B" w:rsidRPr="005709D4">
              <w:rPr>
                <w:rStyle w:val="c0c3c7"/>
                <w:b/>
                <w:bCs/>
              </w:rPr>
              <w:t>”</w:t>
            </w:r>
          </w:p>
          <w:p w:rsidR="002B7A4B" w:rsidRPr="005709D4" w:rsidRDefault="000E5FDA" w:rsidP="005709D4">
            <w:pPr>
              <w:pStyle w:val="c5c4"/>
              <w:spacing w:before="0" w:beforeAutospacing="0" w:after="0" w:afterAutospacing="0"/>
              <w:rPr>
                <w:rStyle w:val="c0"/>
              </w:rPr>
            </w:pPr>
            <w:r w:rsidRPr="005709D4">
              <w:rPr>
                <w:rStyle w:val="c0"/>
              </w:rPr>
              <w:t>На игровой площадке очерчивается круг – это берлога</w:t>
            </w:r>
            <w:r w:rsidR="008B627C" w:rsidRPr="005709D4">
              <w:rPr>
                <w:rStyle w:val="c0"/>
              </w:rPr>
              <w:t xml:space="preserve">, где живут два медведя. </w:t>
            </w:r>
            <w:proofErr w:type="gramStart"/>
            <w:r w:rsidR="008B627C" w:rsidRPr="005709D4">
              <w:rPr>
                <w:rStyle w:val="c0"/>
              </w:rPr>
              <w:t>Играющие</w:t>
            </w:r>
            <w:proofErr w:type="gramEnd"/>
            <w:r w:rsidR="008B627C" w:rsidRPr="005709D4">
              <w:rPr>
                <w:rStyle w:val="c0"/>
              </w:rPr>
              <w:t xml:space="preserve"> х</w:t>
            </w:r>
            <w:r w:rsidR="008B627C" w:rsidRPr="005709D4">
              <w:rPr>
                <w:rStyle w:val="c0"/>
              </w:rPr>
              <w:t>о</w:t>
            </w:r>
            <w:r w:rsidR="008B627C" w:rsidRPr="005709D4">
              <w:rPr>
                <w:rStyle w:val="c0"/>
              </w:rPr>
              <w:t>дят по площадке, наблюдая за берлогой. Медведи ждут удобного случая и неожиданно выб</w:t>
            </w:r>
            <w:r w:rsidR="008B627C" w:rsidRPr="005709D4">
              <w:rPr>
                <w:rStyle w:val="c0"/>
              </w:rPr>
              <w:t>е</w:t>
            </w:r>
            <w:r w:rsidR="008B627C" w:rsidRPr="005709D4">
              <w:rPr>
                <w:rStyle w:val="c0"/>
              </w:rPr>
              <w:t xml:space="preserve">гают на площадку, держась за руки, догоняют </w:t>
            </w:r>
            <w:proofErr w:type="gramStart"/>
            <w:r w:rsidR="008B627C" w:rsidRPr="005709D4">
              <w:rPr>
                <w:rStyle w:val="c0"/>
              </w:rPr>
              <w:t>играющих</w:t>
            </w:r>
            <w:proofErr w:type="gramEnd"/>
            <w:r w:rsidR="008B627C" w:rsidRPr="005709D4">
              <w:rPr>
                <w:rStyle w:val="c0"/>
              </w:rPr>
              <w:t xml:space="preserve">. Если они осалили игрока, то громко называют его по имени, берут за руки и быстро убегают в берлогу. </w:t>
            </w:r>
            <w:proofErr w:type="gramStart"/>
            <w:r w:rsidR="008B627C" w:rsidRPr="005709D4">
              <w:rPr>
                <w:rStyle w:val="c0"/>
              </w:rPr>
              <w:t>Играющие могут выручить пойманных: если они догонят медведей и дотронуться до руки одного из них.</w:t>
            </w:r>
            <w:proofErr w:type="gramEnd"/>
            <w:r w:rsidR="008B627C" w:rsidRPr="005709D4">
              <w:rPr>
                <w:rStyle w:val="c0"/>
              </w:rPr>
              <w:t xml:space="preserve"> В таком случае  медведи отпускает </w:t>
            </w:r>
            <w:proofErr w:type="gramStart"/>
            <w:r w:rsidR="008B627C" w:rsidRPr="005709D4">
              <w:rPr>
                <w:rStyle w:val="c0"/>
              </w:rPr>
              <w:t>пойманного</w:t>
            </w:r>
            <w:proofErr w:type="gramEnd"/>
            <w:r w:rsidR="008B627C" w:rsidRPr="005709D4">
              <w:rPr>
                <w:rStyle w:val="c0"/>
              </w:rPr>
              <w:t>.</w:t>
            </w:r>
          </w:p>
          <w:p w:rsidR="004633DF" w:rsidRPr="005709D4" w:rsidRDefault="004633DF" w:rsidP="005709D4">
            <w:pPr>
              <w:pStyle w:val="c5c4"/>
              <w:spacing w:before="0" w:beforeAutospacing="0" w:after="0" w:afterAutospacing="0"/>
              <w:rPr>
                <w:rFonts w:ascii="Calibri" w:hAnsi="Calibri"/>
              </w:rPr>
            </w:pPr>
          </w:p>
        </w:tc>
      </w:tr>
      <w:tr w:rsidR="005709D4" w:rsidRPr="005709D4"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2B7A4B" w:rsidRPr="005709D4" w:rsidRDefault="00DE67C7" w:rsidP="005709D4">
            <w:pPr>
              <w:pStyle w:val="c5c4"/>
              <w:spacing w:before="0" w:beforeAutospacing="0" w:after="0" w:afterAutospacing="0"/>
              <w:rPr>
                <w:rStyle w:val="c0c3c7"/>
                <w:b/>
                <w:bCs/>
              </w:rPr>
            </w:pPr>
            <w:r w:rsidRPr="005709D4">
              <w:rPr>
                <w:b/>
              </w:rPr>
              <w:lastRenderedPageBreak/>
              <w:t xml:space="preserve">Тема 11 </w:t>
            </w:r>
            <w:r w:rsidR="008B627C" w:rsidRPr="005709D4">
              <w:rPr>
                <w:rStyle w:val="c0c3c7"/>
                <w:b/>
                <w:bCs/>
              </w:rPr>
              <w:t>“ Уголки</w:t>
            </w:r>
            <w:r w:rsidR="002B7A4B" w:rsidRPr="005709D4">
              <w:rPr>
                <w:rStyle w:val="c0c3c7"/>
                <w:b/>
                <w:bCs/>
              </w:rPr>
              <w:t>”</w:t>
            </w:r>
            <w:r w:rsidR="008B627C" w:rsidRPr="005709D4">
              <w:rPr>
                <w:rStyle w:val="c0c3c7"/>
                <w:b/>
                <w:bCs/>
              </w:rPr>
              <w:t xml:space="preserve"> или «Кумушка»</w:t>
            </w:r>
          </w:p>
          <w:p w:rsidR="002B7A4B" w:rsidRPr="005709D4" w:rsidRDefault="00230B93" w:rsidP="005709D4">
            <w:pPr>
              <w:pStyle w:val="c5c4"/>
              <w:spacing w:before="0" w:beforeAutospacing="0" w:after="0" w:afterAutospacing="0"/>
              <w:rPr>
                <w:rStyle w:val="c0c3c7"/>
                <w:bCs/>
              </w:rPr>
            </w:pPr>
            <w:r w:rsidRPr="005709D4">
              <w:rPr>
                <w:rStyle w:val="c0c3c7"/>
                <w:bCs/>
              </w:rPr>
              <w:t>Для этой игры рисуют четырёхугольник. Участников 5 человек, один водящий, а четверо з</w:t>
            </w:r>
            <w:r w:rsidRPr="005709D4">
              <w:rPr>
                <w:rStyle w:val="c0c3c7"/>
                <w:bCs/>
              </w:rPr>
              <w:t>а</w:t>
            </w:r>
            <w:r w:rsidRPr="005709D4">
              <w:rPr>
                <w:rStyle w:val="c0c3c7"/>
                <w:bCs/>
              </w:rPr>
              <w:t xml:space="preserve">нимают уголки (если участников больше, то можно встать в один уголок по 2 человека или начертить два квадрата). Водящий подходит к одному из игроков и говорит: «Кумушка, дай ключ». </w:t>
            </w:r>
            <w:proofErr w:type="gramStart"/>
            <w:r w:rsidRPr="005709D4">
              <w:rPr>
                <w:rStyle w:val="c0c3c7"/>
                <w:bCs/>
              </w:rPr>
              <w:t>Стоящий</w:t>
            </w:r>
            <w:proofErr w:type="gramEnd"/>
            <w:r w:rsidRPr="005709D4">
              <w:rPr>
                <w:rStyle w:val="c0c3c7"/>
                <w:bCs/>
              </w:rPr>
              <w:t xml:space="preserve"> в углу отвечает: «Иди, вон там постучи!». В это время остальные игроки п</w:t>
            </w:r>
            <w:r w:rsidRPr="005709D4">
              <w:rPr>
                <w:rStyle w:val="c0c3c7"/>
                <w:bCs/>
              </w:rPr>
              <w:t>е</w:t>
            </w:r>
            <w:r w:rsidRPr="005709D4">
              <w:rPr>
                <w:rStyle w:val="c0c3c7"/>
                <w:bCs/>
              </w:rPr>
              <w:t>ребегают за спиной водящего из угла в угол. Если водящий успеет занять  угол, то на его м</w:t>
            </w:r>
            <w:r w:rsidRPr="005709D4">
              <w:rPr>
                <w:rStyle w:val="c0c3c7"/>
                <w:bCs/>
              </w:rPr>
              <w:t>е</w:t>
            </w:r>
            <w:r w:rsidRPr="005709D4">
              <w:rPr>
                <w:rStyle w:val="c0c3c7"/>
                <w:bCs/>
              </w:rPr>
              <w:t>сто встаёт игрок, который остался без угла.</w:t>
            </w:r>
          </w:p>
          <w:p w:rsidR="004633DF" w:rsidRPr="005709D4" w:rsidRDefault="004633DF" w:rsidP="005709D4">
            <w:pPr>
              <w:pStyle w:val="c5c4"/>
              <w:spacing w:before="0" w:beforeAutospacing="0" w:after="0" w:afterAutospacing="0"/>
              <w:rPr>
                <w:bCs/>
              </w:rPr>
            </w:pPr>
          </w:p>
        </w:tc>
      </w:tr>
      <w:tr w:rsidR="005709D4" w:rsidRPr="005709D4" w:rsidTr="00BB3529">
        <w:trPr>
          <w:trHeight w:val="276"/>
        </w:trPr>
        <w:tc>
          <w:tcPr>
            <w:tcW w:w="9961" w:type="dxa"/>
            <w:tcBorders>
              <w:top w:val="single" w:sz="4" w:space="0" w:color="auto"/>
              <w:left w:val="single" w:sz="4" w:space="0" w:color="auto"/>
              <w:bottom w:val="single" w:sz="4" w:space="0" w:color="auto"/>
              <w:right w:val="single" w:sz="4" w:space="0" w:color="auto"/>
            </w:tcBorders>
          </w:tcPr>
          <w:p w:rsidR="00BB3529" w:rsidRPr="005709D4" w:rsidRDefault="00DE67C7" w:rsidP="005709D4">
            <w:pPr>
              <w:pStyle w:val="c5c4"/>
              <w:spacing w:before="0" w:beforeAutospacing="0" w:after="0" w:afterAutospacing="0"/>
            </w:pPr>
            <w:r w:rsidRPr="005709D4">
              <w:rPr>
                <w:b/>
              </w:rPr>
              <w:t xml:space="preserve">Тема 12 </w:t>
            </w:r>
            <w:r w:rsidR="008B627C" w:rsidRPr="005709D4">
              <w:rPr>
                <w:rStyle w:val="c0c3c7"/>
                <w:b/>
                <w:bCs/>
              </w:rPr>
              <w:t>“</w:t>
            </w:r>
            <w:r w:rsidR="00BB3529" w:rsidRPr="005709D4">
              <w:rPr>
                <w:rStyle w:val="c0c3c7"/>
                <w:b/>
                <w:bCs/>
              </w:rPr>
              <w:t>Щука и караси»</w:t>
            </w:r>
            <w:r w:rsidR="008B627C" w:rsidRPr="005709D4">
              <w:rPr>
                <w:rStyle w:val="c0c3c7"/>
                <w:b/>
                <w:bCs/>
              </w:rPr>
              <w:t xml:space="preserve"> </w:t>
            </w:r>
            <w:r w:rsidR="002B7A4B" w:rsidRPr="005709D4">
              <w:rPr>
                <w:rStyle w:val="c0c3c7"/>
                <w:b/>
                <w:bCs/>
              </w:rPr>
              <w:t>”</w:t>
            </w:r>
            <w:r w:rsidR="00BB3529" w:rsidRPr="005709D4">
              <w:rPr>
                <w:rStyle w:val="c0c3c7"/>
                <w:b/>
                <w:bCs/>
              </w:rPr>
              <w:t xml:space="preserve">                                                                                                            </w:t>
            </w:r>
            <w:r w:rsidR="00BB3529" w:rsidRPr="005709D4">
              <w:t>Н</w:t>
            </w:r>
            <w:r w:rsidR="00230B93" w:rsidRPr="005709D4">
              <w:t>а противоположных сторонах площадки отмечают место норы, где от щуки прячутся караси. Щука живет в камышах.</w:t>
            </w:r>
          </w:p>
          <w:p w:rsidR="002B7A4B" w:rsidRPr="005709D4" w:rsidRDefault="00230B93" w:rsidP="005709D4">
            <w:pPr>
              <w:pStyle w:val="c5c4"/>
              <w:spacing w:before="0" w:beforeAutospacing="0" w:after="0" w:afterAutospacing="0"/>
            </w:pPr>
            <w:r w:rsidRPr="005709D4">
              <w:t>Перед началом игры все караси собираются в одной норе. По сигналу они выплывают из укрытия и стараются перебраться на противоположную сторону реки. Щука выходит на ох</w:t>
            </w:r>
            <w:r w:rsidRPr="005709D4">
              <w:t>о</w:t>
            </w:r>
            <w:r w:rsidRPr="005709D4">
              <w:t>ту. Пойманные караси из игры не, выходят, они берут друг друга за руки и встают на серед</w:t>
            </w:r>
            <w:r w:rsidRPr="005709D4">
              <w:t>и</w:t>
            </w:r>
            <w:r w:rsidRPr="005709D4">
              <w:t>ну игровой площадки, образуют сеть. Оставшиеся караси, переплывая с одной стороны пл</w:t>
            </w:r>
            <w:r w:rsidRPr="005709D4">
              <w:t>о</w:t>
            </w:r>
            <w:r w:rsidRPr="005709D4">
              <w:t xml:space="preserve">щадки на другую, проходят через сеть. </w:t>
            </w:r>
            <w:proofErr w:type="gramStart"/>
            <w:r w:rsidRPr="005709D4">
              <w:t>Пойманных</w:t>
            </w:r>
            <w:proofErr w:type="gramEnd"/>
            <w:r w:rsidRPr="005709D4">
              <w:t xml:space="preserve"> становится все больше, сеть — все дли</w:t>
            </w:r>
            <w:r w:rsidRPr="005709D4">
              <w:t>н</w:t>
            </w:r>
            <w:r w:rsidRPr="005709D4">
              <w:t xml:space="preserve">нее. </w:t>
            </w:r>
            <w:proofErr w:type="gramStart"/>
            <w:r w:rsidRPr="005709D4">
              <w:t>Тогда из сети делают корзинку, играющие встают в круг.</w:t>
            </w:r>
            <w:proofErr w:type="gramEnd"/>
            <w:r w:rsidRPr="005709D4">
              <w:t xml:space="preserve"> Участники игры при перебежке обязательно забегают в корзину. Игра заканчивается, ко</w:t>
            </w:r>
            <w:r w:rsidR="00BB3529" w:rsidRPr="005709D4">
              <w:t xml:space="preserve">гда щука переловит всех карасей. </w:t>
            </w:r>
            <w:r w:rsidRPr="005709D4">
              <w:t>Щука не должна заплывать в сеть и в корзину за карасями.</w:t>
            </w:r>
            <w:r w:rsidR="004633DF" w:rsidRPr="005709D4">
              <w:t xml:space="preserve">                                                         </w:t>
            </w:r>
            <w:r w:rsidRPr="005709D4">
              <w:rPr>
                <w:b/>
                <w:bCs/>
              </w:rPr>
              <w:t>Указания к проведению</w:t>
            </w:r>
            <w:r w:rsidR="00BB3529" w:rsidRPr="005709D4">
              <w:rPr>
                <w:b/>
                <w:bCs/>
              </w:rPr>
              <w:t xml:space="preserve">: </w:t>
            </w:r>
            <w:r w:rsidR="00BB3529" w:rsidRPr="005709D4">
              <w:t>ч</w:t>
            </w:r>
            <w:r w:rsidRPr="005709D4">
              <w:t>ем больше играющих, тем интереснее проходит игра. Норы для карасей можно выделить простой чертой, но лучше натянуть шнур, под который караси по</w:t>
            </w:r>
            <w:r w:rsidRPr="005709D4">
              <w:t>д</w:t>
            </w:r>
            <w:r w:rsidRPr="005709D4">
              <w:t>плывают. Места, где прячется щука (</w:t>
            </w:r>
            <w:proofErr w:type="gramStart"/>
            <w:r w:rsidRPr="005709D4">
              <w:t>их</w:t>
            </w:r>
            <w:proofErr w:type="gramEnd"/>
            <w:r w:rsidRPr="005709D4">
              <w:t xml:space="preserve"> может быть 3—4), нужно сделать по краям площадки.</w:t>
            </w:r>
            <w:r w:rsidR="00BB3529" w:rsidRPr="005709D4">
              <w:rPr>
                <w:b/>
                <w:bCs/>
              </w:rPr>
              <w:t xml:space="preserve"> </w:t>
            </w:r>
            <w:r w:rsidRPr="005709D4">
              <w:t>Осаленные игроки могут сделать сеть, когда их не менее 3—4. Если щука в начале игры ос</w:t>
            </w:r>
            <w:r w:rsidRPr="005709D4">
              <w:t>а</w:t>
            </w:r>
            <w:r w:rsidRPr="005709D4">
              <w:t xml:space="preserve">лила, например, только одного игрока, то он стоит в стороне и ждет, когда их будет больше. </w:t>
            </w:r>
            <w:r w:rsidR="00BB3529" w:rsidRPr="005709D4">
              <w:t>Игроков, изображающих цепь можно поставить в два ряда.</w:t>
            </w:r>
          </w:p>
          <w:p w:rsidR="004633DF" w:rsidRPr="005709D4" w:rsidRDefault="004633DF" w:rsidP="005709D4">
            <w:pPr>
              <w:pStyle w:val="c5c4"/>
              <w:spacing w:before="0" w:beforeAutospacing="0" w:after="0" w:afterAutospacing="0"/>
              <w:rPr>
                <w:b/>
                <w:bCs/>
              </w:rPr>
            </w:pPr>
          </w:p>
        </w:tc>
      </w:tr>
      <w:tr w:rsidR="005709D4" w:rsidRPr="005709D4"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2B7A4B" w:rsidRPr="005709D4" w:rsidRDefault="00DE67C7" w:rsidP="005709D4">
            <w:pPr>
              <w:pStyle w:val="c5c4"/>
              <w:spacing w:before="0" w:beforeAutospacing="0" w:after="0" w:afterAutospacing="0"/>
            </w:pPr>
            <w:r w:rsidRPr="005709D4">
              <w:rPr>
                <w:b/>
              </w:rPr>
              <w:t xml:space="preserve">Тема 13 </w:t>
            </w:r>
            <w:r w:rsidR="00BB3529" w:rsidRPr="005709D4">
              <w:rPr>
                <w:rStyle w:val="c0c3c7"/>
                <w:b/>
                <w:bCs/>
              </w:rPr>
              <w:t xml:space="preserve">“ </w:t>
            </w:r>
            <w:r w:rsidR="00801B25" w:rsidRPr="005709D4">
              <w:rPr>
                <w:rStyle w:val="c0c3c7"/>
                <w:b/>
                <w:bCs/>
              </w:rPr>
              <w:t>Мячик кверху</w:t>
            </w:r>
            <w:r w:rsidR="002B7A4B" w:rsidRPr="005709D4">
              <w:rPr>
                <w:rStyle w:val="c0c3c7"/>
                <w:b/>
                <w:bCs/>
              </w:rPr>
              <w:t>”</w:t>
            </w:r>
            <w:r w:rsidR="00801B25" w:rsidRPr="005709D4">
              <w:rPr>
                <w:rStyle w:val="c0c3c7"/>
                <w:b/>
                <w:bCs/>
              </w:rPr>
              <w:t xml:space="preserve">                                                                                                                  </w:t>
            </w:r>
            <w:r w:rsidR="00801B25" w:rsidRPr="005709D4">
              <w:t>Дети встают в круг, а водящий идет в его середину и бросает мяч со словами: </w:t>
            </w:r>
            <w:r w:rsidR="00801B25" w:rsidRPr="005709D4">
              <w:rPr>
                <w:bCs/>
              </w:rPr>
              <w:t>«Мячик кве</w:t>
            </w:r>
            <w:r w:rsidR="00801B25" w:rsidRPr="005709D4">
              <w:rPr>
                <w:bCs/>
              </w:rPr>
              <w:t>р</w:t>
            </w:r>
            <w:r w:rsidR="00801B25" w:rsidRPr="005709D4">
              <w:rPr>
                <w:bCs/>
              </w:rPr>
              <w:t>ху</w:t>
            </w:r>
            <w:r w:rsidR="00801B25" w:rsidRPr="005709D4">
              <w:rPr>
                <w:b/>
                <w:bCs/>
              </w:rPr>
              <w:t xml:space="preserve">!». </w:t>
            </w:r>
            <w:proofErr w:type="gramStart"/>
            <w:r w:rsidR="00801B25" w:rsidRPr="005709D4">
              <w:t>Играющие</w:t>
            </w:r>
            <w:proofErr w:type="gramEnd"/>
            <w:r w:rsidR="00801B25" w:rsidRPr="005709D4">
              <w:t xml:space="preserve"> в это время стараются как можно дальше отбежать от центра круга. Водящий ловит мяч и кричит: </w:t>
            </w:r>
            <w:r w:rsidR="00801B25" w:rsidRPr="005709D4">
              <w:rPr>
                <w:b/>
                <w:bCs/>
              </w:rPr>
              <w:t>«Стой!»</w:t>
            </w:r>
            <w:r w:rsidR="00801B25" w:rsidRPr="005709D4">
              <w:t xml:space="preserve"> Все должны остановиться, а водящий, не сходя с места, бросает мяч в того, кто стоит ближе всех к нему. </w:t>
            </w:r>
            <w:proofErr w:type="gramStart"/>
            <w:r w:rsidR="00801B25" w:rsidRPr="005709D4">
              <w:t>Запятнанный</w:t>
            </w:r>
            <w:proofErr w:type="gramEnd"/>
            <w:r w:rsidR="00801B25" w:rsidRPr="005709D4">
              <w:t xml:space="preserve"> становится водящим. Если же водящий промахнулся, то остается им вновь и игра продолжается.                                                               </w:t>
            </w:r>
            <w:r w:rsidR="00801B25" w:rsidRPr="005709D4">
              <w:rPr>
                <w:b/>
                <w:bCs/>
              </w:rPr>
              <w:t xml:space="preserve">Правила:                                                                                                                                               </w:t>
            </w:r>
            <w:r w:rsidR="00801B25" w:rsidRPr="005709D4">
              <w:t>1. Водящий бросает мяч как можно выше и только после слов: </w:t>
            </w:r>
            <w:r w:rsidR="00801B25" w:rsidRPr="005709D4">
              <w:rPr>
                <w:b/>
                <w:bCs/>
              </w:rPr>
              <w:t>«</w:t>
            </w:r>
            <w:r w:rsidR="00801B25" w:rsidRPr="005709D4">
              <w:rPr>
                <w:bCs/>
              </w:rPr>
              <w:t>Мячик кверху!».</w:t>
            </w:r>
            <w:r w:rsidR="00801B25" w:rsidRPr="005709D4">
              <w:rPr>
                <w:b/>
                <w:bCs/>
              </w:rPr>
              <w:t xml:space="preserve">                               </w:t>
            </w:r>
            <w:r w:rsidR="00801B25" w:rsidRPr="005709D4">
              <w:t>2. Водящему разрешается ловить мяч и с одного отскока от земли.                                                     3. Если кто-то из играющих после слов </w:t>
            </w:r>
            <w:r w:rsidR="00801B25" w:rsidRPr="005709D4">
              <w:rPr>
                <w:bCs/>
              </w:rPr>
              <w:t>«Стой!»</w:t>
            </w:r>
            <w:r w:rsidR="00801B25" w:rsidRPr="005709D4">
              <w:t xml:space="preserve"> продолжал двигаться, то он должен сделать три шага в сторону водящего.                                                                                                               4. Убегая от водящего, дети не должны прятаться за постройки или деревья.                        </w:t>
            </w:r>
            <w:r w:rsidR="00801B25" w:rsidRPr="005709D4">
              <w:rPr>
                <w:b/>
                <w:bCs/>
              </w:rPr>
              <w:t xml:space="preserve">Указания к проведению:                                                                                                                     </w:t>
            </w:r>
            <w:r w:rsidR="00801B25" w:rsidRPr="005709D4">
              <w:t>Дети встают в круг близко друг к другу. Место водящего в центре круга лучше очертить н</w:t>
            </w:r>
            <w:r w:rsidR="00801B25" w:rsidRPr="005709D4">
              <w:t>е</w:t>
            </w:r>
            <w:r w:rsidR="00801B25" w:rsidRPr="005709D4">
              <w:t>большим кружком. Если водящий не поймал мяч, который далеко укатился, прежде чем кр</w:t>
            </w:r>
            <w:r w:rsidR="00801B25" w:rsidRPr="005709D4">
              <w:t>и</w:t>
            </w:r>
            <w:r w:rsidR="00801B25" w:rsidRPr="005709D4">
              <w:t>чать: </w:t>
            </w:r>
            <w:r w:rsidR="00801B25" w:rsidRPr="005709D4">
              <w:rPr>
                <w:b/>
                <w:bCs/>
              </w:rPr>
              <w:t>«Стой!»</w:t>
            </w:r>
            <w:r w:rsidR="00801B25" w:rsidRPr="005709D4">
              <w:t xml:space="preserve">, ему нужно догнать мяч и вернуться на свое место. Дети в игре должны быть очень внимательны, быстро реагировать на сигнал.                                                                            </w:t>
            </w:r>
            <w:r w:rsidR="00801B25" w:rsidRPr="005709D4">
              <w:rPr>
                <w:b/>
                <w:bCs/>
              </w:rPr>
              <w:t xml:space="preserve">Вариант </w:t>
            </w:r>
            <w:proofErr w:type="spellStart"/>
            <w:r w:rsidR="00801B25" w:rsidRPr="005709D4">
              <w:rPr>
                <w:b/>
                <w:bCs/>
              </w:rPr>
              <w:t>игры</w:t>
            </w:r>
            <w:proofErr w:type="gramStart"/>
            <w:r w:rsidR="00801B25" w:rsidRPr="005709D4">
              <w:rPr>
                <w:b/>
                <w:bCs/>
              </w:rPr>
              <w:t>:</w:t>
            </w:r>
            <w:r w:rsidR="00801B25" w:rsidRPr="005709D4">
              <w:t>В</w:t>
            </w:r>
            <w:proofErr w:type="gramEnd"/>
            <w:r w:rsidR="00801B25" w:rsidRPr="005709D4">
              <w:t>одящий</w:t>
            </w:r>
            <w:proofErr w:type="spellEnd"/>
            <w:r w:rsidR="00801B25" w:rsidRPr="005709D4">
              <w:t xml:space="preserve"> стоит в центре круга и выполняет упражнение с мячом, дети счит</w:t>
            </w:r>
            <w:r w:rsidR="00801B25" w:rsidRPr="005709D4">
              <w:t>а</w:t>
            </w:r>
            <w:r w:rsidR="00801B25" w:rsidRPr="005709D4">
              <w:t>ют до пяти. На счет «пять» они быстро разбегаются. Водящий кричит: </w:t>
            </w:r>
            <w:r w:rsidR="00801B25" w:rsidRPr="005709D4">
              <w:rPr>
                <w:bCs/>
              </w:rPr>
              <w:t>«Стой!»</w:t>
            </w:r>
            <w:r w:rsidR="00801B25" w:rsidRPr="005709D4">
              <w:t xml:space="preserve"> — и бросает мяч в того из </w:t>
            </w:r>
            <w:proofErr w:type="gramStart"/>
            <w:r w:rsidR="00801B25" w:rsidRPr="005709D4">
              <w:t>играющих</w:t>
            </w:r>
            <w:proofErr w:type="gramEnd"/>
            <w:r w:rsidR="00801B25" w:rsidRPr="005709D4">
              <w:t xml:space="preserve">, кто стоит ближе. </w:t>
            </w:r>
            <w:proofErr w:type="gramStart"/>
            <w:r w:rsidR="00801B25" w:rsidRPr="005709D4">
              <w:t>Запятнанный</w:t>
            </w:r>
            <w:proofErr w:type="gramEnd"/>
            <w:r w:rsidR="00801B25" w:rsidRPr="005709D4">
              <w:t xml:space="preserve"> становится водящим. Если он пр</w:t>
            </w:r>
            <w:r w:rsidR="00801B25" w:rsidRPr="005709D4">
              <w:t>о</w:t>
            </w:r>
            <w:r w:rsidR="00801B25" w:rsidRPr="005709D4">
              <w:t>махнулся, то должен догнать мяч, а дети в это время стараются убежать как можно дальше. На сигнал </w:t>
            </w:r>
            <w:r w:rsidR="00801B25" w:rsidRPr="005709D4">
              <w:rPr>
                <w:bCs/>
              </w:rPr>
              <w:t>«Стой!»</w:t>
            </w:r>
            <w:r w:rsidR="00801B25" w:rsidRPr="005709D4">
              <w:t> все останавливаются, водящий вновь старается осалить кого-нибудь.</w:t>
            </w:r>
          </w:p>
          <w:p w:rsidR="004633DF" w:rsidRPr="005709D4" w:rsidRDefault="004633DF" w:rsidP="005709D4">
            <w:pPr>
              <w:pStyle w:val="c5c4"/>
              <w:spacing w:before="0" w:beforeAutospacing="0" w:after="0" w:afterAutospacing="0"/>
              <w:rPr>
                <w:b/>
                <w:bCs/>
              </w:rPr>
            </w:pPr>
          </w:p>
        </w:tc>
      </w:tr>
      <w:tr w:rsidR="005709D4" w:rsidRPr="005709D4"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2B7A4B" w:rsidRPr="005709D4" w:rsidRDefault="00DE67C7" w:rsidP="005709D4">
            <w:pPr>
              <w:pStyle w:val="c5c4"/>
              <w:spacing w:before="0" w:beforeAutospacing="0" w:after="0" w:afterAutospacing="0"/>
              <w:rPr>
                <w:b/>
              </w:rPr>
            </w:pPr>
            <w:r w:rsidRPr="005709D4">
              <w:rPr>
                <w:b/>
              </w:rPr>
              <w:lastRenderedPageBreak/>
              <w:t xml:space="preserve">Тема 14 </w:t>
            </w:r>
            <w:r w:rsidR="00EB7BA7" w:rsidRPr="005709D4">
              <w:rPr>
                <w:b/>
              </w:rPr>
              <w:t xml:space="preserve"> Игр</w:t>
            </w:r>
            <w:r w:rsidR="007B7C33" w:rsidRPr="005709D4">
              <w:rPr>
                <w:b/>
              </w:rPr>
              <w:t>ы народов Восточной Сибири.</w:t>
            </w:r>
          </w:p>
          <w:p w:rsidR="007B7C33" w:rsidRPr="005709D4" w:rsidRDefault="007B7C33" w:rsidP="005709D4">
            <w:pPr>
              <w:pStyle w:val="c5c4"/>
              <w:spacing w:before="0" w:beforeAutospacing="0" w:after="0" w:afterAutospacing="0"/>
              <w:rPr>
                <w:rStyle w:val="c0c3c7"/>
                <w:b/>
                <w:bCs/>
              </w:rPr>
            </w:pPr>
            <w:r w:rsidRPr="005709D4">
              <w:rPr>
                <w:b/>
                <w:shd w:val="clear" w:color="auto" w:fill="FFFFFF"/>
              </w:rPr>
              <w:t>Игра «Льдинки, ветер и мороз»</w:t>
            </w:r>
            <w:r w:rsidRPr="005709D4">
              <w:br/>
            </w:r>
            <w:r w:rsidRPr="005709D4">
              <w:rPr>
                <w:shd w:val="clear" w:color="auto" w:fill="FFFFFF"/>
              </w:rPr>
              <w:t>Играющие встают парами лицом друг к другу и хлопают в ладоши, приговаривая:</w:t>
            </w:r>
            <w:r w:rsidRPr="005709D4">
              <w:br/>
            </w:r>
            <w:r w:rsidRPr="005709D4">
              <w:rPr>
                <w:b/>
                <w:i/>
                <w:shd w:val="clear" w:color="auto" w:fill="FFFFFF"/>
              </w:rPr>
              <w:t>Холодные льдинки,</w:t>
            </w:r>
            <w:r w:rsidRPr="005709D4">
              <w:rPr>
                <w:b/>
                <w:i/>
              </w:rPr>
              <w:br/>
            </w:r>
            <w:r w:rsidRPr="005709D4">
              <w:rPr>
                <w:b/>
                <w:i/>
                <w:shd w:val="clear" w:color="auto" w:fill="FFFFFF"/>
              </w:rPr>
              <w:t>Прозрачные льдинки</w:t>
            </w:r>
            <w:proofErr w:type="gramStart"/>
            <w:r w:rsidRPr="005709D4">
              <w:rPr>
                <w:b/>
                <w:i/>
              </w:rPr>
              <w:br/>
            </w:r>
            <w:r w:rsidRPr="005709D4">
              <w:rPr>
                <w:b/>
                <w:i/>
                <w:shd w:val="clear" w:color="auto" w:fill="FFFFFF"/>
              </w:rPr>
              <w:t>С</w:t>
            </w:r>
            <w:proofErr w:type="gramEnd"/>
            <w:r w:rsidRPr="005709D4">
              <w:rPr>
                <w:b/>
                <w:i/>
                <w:shd w:val="clear" w:color="auto" w:fill="FFFFFF"/>
              </w:rPr>
              <w:t>веркают, звенят:</w:t>
            </w:r>
            <w:r w:rsidRPr="005709D4">
              <w:rPr>
                <w:b/>
                <w:i/>
              </w:rPr>
              <w:br/>
            </w:r>
            <w:r w:rsidRPr="005709D4">
              <w:rPr>
                <w:b/>
                <w:i/>
                <w:shd w:val="clear" w:color="auto" w:fill="FFFFFF"/>
              </w:rPr>
              <w:t>Дзинь-дзинь</w:t>
            </w:r>
            <w:proofErr w:type="gramStart"/>
            <w:r w:rsidRPr="005709D4">
              <w:rPr>
                <w:b/>
                <w:i/>
                <w:shd w:val="clear" w:color="auto" w:fill="FFFFFF"/>
              </w:rPr>
              <w:t>…</w:t>
            </w:r>
            <w:r w:rsidRPr="005709D4">
              <w:rPr>
                <w:shd w:val="clear" w:color="auto" w:fill="FFFFFF"/>
              </w:rPr>
              <w:br/>
              <w:t>Д</w:t>
            </w:r>
            <w:proofErr w:type="gramEnd"/>
            <w:r w:rsidRPr="005709D4">
              <w:rPr>
                <w:shd w:val="clear" w:color="auto" w:fill="FFFFFF"/>
              </w:rPr>
              <w:t>елают хлопок на каждое слово: сначала в свои ладоши, затем в ладоши товарища. Хлопают и говорят дзинь-дзинь до тех пор, пока не услышат сигнал «Ветер! ». Дети-льдинки разбег</w:t>
            </w:r>
            <w:r w:rsidRPr="005709D4">
              <w:rPr>
                <w:shd w:val="clear" w:color="auto" w:fill="FFFFFF"/>
              </w:rPr>
              <w:t>а</w:t>
            </w:r>
            <w:r w:rsidRPr="005709D4">
              <w:rPr>
                <w:shd w:val="clear" w:color="auto" w:fill="FFFFFF"/>
              </w:rPr>
              <w:t>ются в разные стороны и договариваются, кто с кем будет строить круг – большую льдинку. По сигналу «Мороз! » все выстраиваются в круг и берутся за руки.</w:t>
            </w:r>
            <w:r w:rsidRPr="005709D4">
              <w:br/>
            </w:r>
            <w:r w:rsidRPr="005709D4">
              <w:rPr>
                <w:shd w:val="clear" w:color="auto" w:fill="FFFFFF"/>
              </w:rPr>
              <w:t>Правила игры. Выигрывают те дети, у которых в кругу оказалось большее число игроков. Д</w:t>
            </w:r>
            <w:r w:rsidRPr="005709D4">
              <w:rPr>
                <w:shd w:val="clear" w:color="auto" w:fill="FFFFFF"/>
              </w:rPr>
              <w:t>о</w:t>
            </w:r>
            <w:r w:rsidRPr="005709D4">
              <w:rPr>
                <w:shd w:val="clear" w:color="auto" w:fill="FFFFFF"/>
              </w:rPr>
              <w:t xml:space="preserve">говариваться о том, кто с кем будет строить большую льдинку, надо тихо. </w:t>
            </w:r>
            <w:proofErr w:type="gramStart"/>
            <w:r w:rsidRPr="005709D4">
              <w:rPr>
                <w:shd w:val="clear" w:color="auto" w:fill="FFFFFF"/>
              </w:rPr>
              <w:t>Договорившиеся берутся за руки.</w:t>
            </w:r>
            <w:proofErr w:type="gramEnd"/>
            <w:r w:rsidRPr="005709D4">
              <w:rPr>
                <w:shd w:val="clear" w:color="auto" w:fill="FFFFFF"/>
              </w:rPr>
              <w:t xml:space="preserve"> Менять движения можно только по сигналу «Ветер! » или «Мороз! ». В игру желательно включать разные движения: подскоки, легкий или быстрый бег, боковой галоп и т. д.</w:t>
            </w:r>
          </w:p>
          <w:p w:rsidR="002B7A4B" w:rsidRPr="005709D4" w:rsidRDefault="002B7A4B" w:rsidP="005709D4">
            <w:pPr>
              <w:pStyle w:val="c5c4"/>
              <w:spacing w:before="0" w:beforeAutospacing="0" w:after="0" w:afterAutospacing="0"/>
              <w:rPr>
                <w:b/>
              </w:rPr>
            </w:pPr>
          </w:p>
        </w:tc>
      </w:tr>
      <w:tr w:rsidR="005709D4" w:rsidRPr="005709D4"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2B7A4B" w:rsidRPr="005709D4" w:rsidRDefault="00801B25" w:rsidP="005709D4">
            <w:pPr>
              <w:pStyle w:val="c5c4"/>
              <w:spacing w:before="0" w:beforeAutospacing="0" w:after="0" w:afterAutospacing="0"/>
            </w:pPr>
            <w:r w:rsidRPr="005709D4">
              <w:rPr>
                <w:b/>
              </w:rPr>
              <w:t>Тема 15</w:t>
            </w:r>
            <w:r w:rsidR="007B7C33" w:rsidRPr="005709D4">
              <w:rPr>
                <w:b/>
              </w:rPr>
              <w:t xml:space="preserve">  Игры народов Восточной Сибири.</w:t>
            </w:r>
            <w:r w:rsidR="006221E3" w:rsidRPr="005709D4">
              <w:rPr>
                <w:b/>
              </w:rPr>
              <w:t xml:space="preserve">                                                                                    Игра «Здравствуй, догони!»                                                                                                            </w:t>
            </w:r>
            <w:r w:rsidR="006221E3" w:rsidRPr="005709D4">
              <w:t>Игроки стоят парами лицом друг к другу в середине площадки. Затем пары образуют две ш</w:t>
            </w:r>
            <w:r w:rsidR="006221E3" w:rsidRPr="005709D4">
              <w:t>е</w:t>
            </w:r>
            <w:r w:rsidR="006221E3" w:rsidRPr="005709D4">
              <w:t>ренги, которые расходятся на расстоя</w:t>
            </w:r>
            <w:r w:rsidR="006221E3" w:rsidRPr="005709D4">
              <w:softHyphen/>
              <w:t>ние десяти больших шагов от шнура. Встают за шнур — это дома. Каждый представитель первой шеренги идет в гости и подает пра</w:t>
            </w:r>
            <w:r w:rsidR="006221E3" w:rsidRPr="005709D4">
              <w:softHyphen/>
              <w:t>вую руку тому, с кем он стоял в паре, го</w:t>
            </w:r>
            <w:r w:rsidR="006221E3" w:rsidRPr="005709D4">
              <w:softHyphen/>
              <w:t>воря: «Здравствуй!» Ребенок-хозяин отвечает: «Здравствуй!» Гость г</w:t>
            </w:r>
            <w:r w:rsidR="006221E3" w:rsidRPr="005709D4">
              <w:t>о</w:t>
            </w:r>
            <w:r w:rsidR="006221E3" w:rsidRPr="005709D4">
              <w:t xml:space="preserve">ворит: «Догони!» — и бежит в свой дом, хозяин его догоняет до черты. Дети по очереди </w:t>
            </w:r>
            <w:proofErr w:type="gramStart"/>
            <w:r w:rsidR="006221E3" w:rsidRPr="005709D4">
              <w:t>ходят</w:t>
            </w:r>
            <w:proofErr w:type="gramEnd"/>
            <w:r w:rsidR="006221E3" w:rsidRPr="005709D4">
              <w:t xml:space="preserve"> друг к другу в гости.                                                                                                                           </w:t>
            </w:r>
            <w:r w:rsidR="006221E3" w:rsidRPr="005709D4">
              <w:rPr>
                <w:b/>
              </w:rPr>
              <w:t xml:space="preserve">Правила игры.                                                                                                                                    </w:t>
            </w:r>
            <w:r w:rsidR="006221E3" w:rsidRPr="005709D4">
              <w:t>Здороваться можно толь</w:t>
            </w:r>
            <w:r w:rsidR="006221E3" w:rsidRPr="005709D4">
              <w:softHyphen/>
              <w:t>ко правой рукой. Говорить «Догони» надо за чертой от игрока-партнера. Выигрывает тот, кто догонит. В гости можно идти по-разному: важно, не торопясь; радостно, впри</w:t>
            </w:r>
            <w:r w:rsidR="006221E3" w:rsidRPr="005709D4">
              <w:softHyphen/>
              <w:t>прыжку; идти, как солдаты в строю, как клоуны в цирке и т. д.</w:t>
            </w:r>
          </w:p>
          <w:p w:rsidR="006221E3" w:rsidRPr="005709D4" w:rsidRDefault="006221E3" w:rsidP="005709D4">
            <w:pPr>
              <w:pStyle w:val="c5c4"/>
              <w:spacing w:before="0" w:beforeAutospacing="0" w:after="0" w:afterAutospacing="0"/>
              <w:rPr>
                <w:b/>
                <w:bCs/>
              </w:rPr>
            </w:pPr>
          </w:p>
        </w:tc>
      </w:tr>
      <w:tr w:rsidR="005709D4" w:rsidRPr="005709D4" w:rsidTr="004817E3">
        <w:trPr>
          <w:trHeight w:val="617"/>
        </w:trPr>
        <w:tc>
          <w:tcPr>
            <w:tcW w:w="9961" w:type="dxa"/>
            <w:tcBorders>
              <w:top w:val="single" w:sz="4" w:space="0" w:color="auto"/>
              <w:left w:val="single" w:sz="4" w:space="0" w:color="auto"/>
              <w:bottom w:val="single" w:sz="4" w:space="0" w:color="auto"/>
              <w:right w:val="single" w:sz="4" w:space="0" w:color="auto"/>
            </w:tcBorders>
          </w:tcPr>
          <w:p w:rsidR="004633DF" w:rsidRPr="005709D4" w:rsidRDefault="004633DF" w:rsidP="005709D4">
            <w:pPr>
              <w:pStyle w:val="af"/>
              <w:rPr>
                <w:rFonts w:ascii="Times New Roman" w:hAnsi="Times New Roman" w:cs="Times New Roman"/>
                <w:b/>
                <w:sz w:val="24"/>
                <w:szCs w:val="24"/>
              </w:rPr>
            </w:pPr>
            <w:r w:rsidRPr="005709D4">
              <w:rPr>
                <w:rFonts w:ascii="Times New Roman" w:hAnsi="Times New Roman" w:cs="Times New Roman"/>
                <w:b/>
                <w:sz w:val="24"/>
                <w:szCs w:val="24"/>
              </w:rPr>
              <w:t>Тема 16</w:t>
            </w:r>
            <w:r w:rsidRPr="005709D4">
              <w:rPr>
                <w:rFonts w:cs="Times New Roman"/>
                <w:b/>
              </w:rPr>
              <w:t xml:space="preserve">    </w:t>
            </w:r>
            <w:r w:rsidRPr="005709D4">
              <w:rPr>
                <w:rFonts w:ascii="Times New Roman" w:hAnsi="Times New Roman" w:cs="Times New Roman"/>
                <w:b/>
                <w:sz w:val="24"/>
                <w:szCs w:val="24"/>
              </w:rPr>
              <w:t>Викторина «Народная фенология»</w:t>
            </w:r>
          </w:p>
          <w:p w:rsidR="00801B25" w:rsidRPr="005709D4" w:rsidRDefault="004633DF" w:rsidP="005709D4">
            <w:pPr>
              <w:pStyle w:val="c5c4"/>
              <w:spacing w:before="0" w:beforeAutospacing="0" w:after="0" w:afterAutospacing="0"/>
              <w:rPr>
                <w:b/>
              </w:rPr>
            </w:pPr>
            <w:r w:rsidRPr="005709D4">
              <w:t>См. приложение «Вопросы викторины»</w:t>
            </w:r>
          </w:p>
        </w:tc>
      </w:tr>
    </w:tbl>
    <w:p w:rsidR="002B7A4B" w:rsidRPr="005709D4" w:rsidRDefault="002B7A4B" w:rsidP="005709D4">
      <w:pPr>
        <w:pStyle w:val="af2"/>
        <w:snapToGrid w:val="0"/>
        <w:spacing w:after="0" w:line="240" w:lineRule="auto"/>
        <w:rPr>
          <w:rFonts w:ascii="Times New Roman" w:hAnsi="Times New Roman" w:cs="Times New Roman"/>
          <w:b/>
          <w:bCs/>
          <w:i/>
          <w:sz w:val="28"/>
          <w:szCs w:val="28"/>
        </w:rPr>
      </w:pPr>
    </w:p>
    <w:p w:rsidR="002B7A4B" w:rsidRPr="005709D4" w:rsidRDefault="00C4141A" w:rsidP="005709D4">
      <w:pPr>
        <w:pStyle w:val="af"/>
        <w:jc w:val="center"/>
        <w:rPr>
          <w:rFonts w:ascii="Times New Roman" w:hAnsi="Times New Roman" w:cs="Times New Roman"/>
          <w:b/>
          <w:bCs/>
          <w:i/>
          <w:sz w:val="28"/>
          <w:szCs w:val="28"/>
        </w:rPr>
      </w:pPr>
      <w:r w:rsidRPr="005709D4">
        <w:rPr>
          <w:rFonts w:ascii="Times New Roman" w:hAnsi="Times New Roman" w:cs="Times New Roman"/>
          <w:b/>
          <w:bCs/>
          <w:i/>
          <w:sz w:val="28"/>
          <w:szCs w:val="28"/>
        </w:rPr>
        <w:t>4  класс</w:t>
      </w:r>
    </w:p>
    <w:p w:rsidR="004633DF" w:rsidRPr="005709D4" w:rsidRDefault="004633DF" w:rsidP="005709D4">
      <w:pPr>
        <w:pStyle w:val="af"/>
        <w:jc w:val="center"/>
        <w:rPr>
          <w:rFonts w:ascii="Times New Roman" w:hAnsi="Times New Roman" w:cs="Times New Roman"/>
          <w:b/>
          <w:bCs/>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5709D4" w:rsidRPr="005709D4" w:rsidTr="004817E3">
        <w:tc>
          <w:tcPr>
            <w:tcW w:w="9571" w:type="dxa"/>
            <w:shd w:val="clear" w:color="auto" w:fill="auto"/>
          </w:tcPr>
          <w:p w:rsidR="003F098A" w:rsidRPr="005709D4" w:rsidRDefault="009537A6" w:rsidP="005709D4">
            <w:pPr>
              <w:spacing w:after="0" w:line="240" w:lineRule="auto"/>
              <w:rPr>
                <w:rFonts w:ascii="Times New Roman" w:hAnsi="Times New Roman" w:cs="Times New Roman"/>
                <w:b/>
                <w:sz w:val="24"/>
                <w:szCs w:val="24"/>
              </w:rPr>
            </w:pPr>
            <w:bookmarkStart w:id="1" w:name="zazivalkas"/>
            <w:bookmarkEnd w:id="1"/>
            <w:r w:rsidRPr="005709D4">
              <w:rPr>
                <w:rFonts w:ascii="Times New Roman" w:hAnsi="Times New Roman" w:cs="Times New Roman"/>
                <w:b/>
                <w:sz w:val="24"/>
                <w:szCs w:val="24"/>
              </w:rPr>
              <w:t xml:space="preserve">Тема 1 </w:t>
            </w:r>
            <w:r w:rsidR="003F098A" w:rsidRPr="005709D4">
              <w:rPr>
                <w:rFonts w:ascii="Times New Roman" w:hAnsi="Times New Roman" w:cs="Times New Roman"/>
                <w:b/>
                <w:sz w:val="24"/>
                <w:szCs w:val="24"/>
              </w:rPr>
              <w:t xml:space="preserve"> Техника безопасности. Профилактика травматизма.  «</w:t>
            </w:r>
            <w:proofErr w:type="spellStart"/>
            <w:r w:rsidR="003F098A" w:rsidRPr="005709D4">
              <w:rPr>
                <w:rFonts w:ascii="Times New Roman" w:hAnsi="Times New Roman" w:cs="Times New Roman"/>
                <w:b/>
                <w:sz w:val="24"/>
                <w:szCs w:val="24"/>
              </w:rPr>
              <w:t>Зазывалки</w:t>
            </w:r>
            <w:proofErr w:type="spellEnd"/>
            <w:r w:rsidR="003F098A" w:rsidRPr="005709D4">
              <w:rPr>
                <w:rFonts w:ascii="Times New Roman" w:hAnsi="Times New Roman" w:cs="Times New Roman"/>
                <w:b/>
                <w:sz w:val="24"/>
                <w:szCs w:val="24"/>
              </w:rPr>
              <w:t>»</w:t>
            </w:r>
          </w:p>
          <w:p w:rsidR="003F098A" w:rsidRPr="005709D4" w:rsidRDefault="003F098A" w:rsidP="005709D4">
            <w:pPr>
              <w:spacing w:after="0" w:line="240" w:lineRule="auto"/>
              <w:rPr>
                <w:rFonts w:ascii="Times New Roman" w:eastAsia="Times New Roman" w:hAnsi="Times New Roman" w:cs="Times New Roman"/>
                <w:sz w:val="24"/>
                <w:szCs w:val="24"/>
                <w:lang w:eastAsia="ru-RU"/>
              </w:rPr>
            </w:pPr>
            <w:proofErr w:type="spellStart"/>
            <w:r w:rsidRPr="005709D4">
              <w:rPr>
                <w:rFonts w:ascii="Times New Roman" w:eastAsia="Times New Roman" w:hAnsi="Times New Roman" w:cs="Times New Roman"/>
                <w:sz w:val="24"/>
                <w:szCs w:val="24"/>
                <w:lang w:eastAsia="ru-RU"/>
              </w:rPr>
              <w:t>Предыгровые</w:t>
            </w:r>
            <w:proofErr w:type="spellEnd"/>
            <w:r w:rsidRPr="005709D4">
              <w:rPr>
                <w:rFonts w:ascii="Times New Roman" w:eastAsia="Times New Roman" w:hAnsi="Times New Roman" w:cs="Times New Roman"/>
                <w:sz w:val="24"/>
                <w:szCs w:val="24"/>
                <w:lang w:eastAsia="ru-RU"/>
              </w:rPr>
              <w:t> </w:t>
            </w:r>
            <w:proofErr w:type="spellStart"/>
            <w:r w:rsidRPr="005709D4">
              <w:rPr>
                <w:rFonts w:ascii="Times New Roman" w:hAnsi="Times New Roman" w:cs="Times New Roman"/>
                <w:sz w:val="24"/>
                <w:szCs w:val="24"/>
              </w:rPr>
              <w:fldChar w:fldCharType="begin"/>
            </w:r>
            <w:r w:rsidRPr="005709D4">
              <w:rPr>
                <w:rFonts w:ascii="Times New Roman" w:hAnsi="Times New Roman" w:cs="Times New Roman"/>
                <w:sz w:val="24"/>
                <w:szCs w:val="24"/>
              </w:rPr>
              <w:instrText xml:space="preserve"> HYPERLINK "http://www.cofe.ru/read-ka/article.asp?heading=94&amp;article=8779" </w:instrText>
            </w:r>
            <w:r w:rsidRPr="005709D4">
              <w:rPr>
                <w:rFonts w:ascii="Times New Roman" w:hAnsi="Times New Roman" w:cs="Times New Roman"/>
                <w:sz w:val="24"/>
                <w:szCs w:val="24"/>
              </w:rPr>
              <w:fldChar w:fldCharType="separate"/>
            </w:r>
            <w:r w:rsidRPr="005709D4">
              <w:rPr>
                <w:rFonts w:ascii="Times New Roman" w:eastAsia="Times New Roman" w:hAnsi="Times New Roman" w:cs="Times New Roman"/>
                <w:iCs/>
                <w:sz w:val="24"/>
                <w:szCs w:val="24"/>
                <w:lang w:eastAsia="ru-RU"/>
              </w:rPr>
              <w:t>зазывалки</w:t>
            </w:r>
            <w:proofErr w:type="spellEnd"/>
            <w:r w:rsidRPr="005709D4">
              <w:rPr>
                <w:rFonts w:ascii="Times New Roman" w:eastAsia="Times New Roman" w:hAnsi="Times New Roman" w:cs="Times New Roman"/>
                <w:iCs/>
                <w:sz w:val="24"/>
                <w:szCs w:val="24"/>
                <w:lang w:eastAsia="ru-RU"/>
              </w:rPr>
              <w:fldChar w:fldCharType="end"/>
            </w:r>
            <w:r w:rsidRPr="005709D4">
              <w:rPr>
                <w:rFonts w:ascii="Times New Roman" w:eastAsia="Times New Roman" w:hAnsi="Times New Roman" w:cs="Times New Roman"/>
                <w:sz w:val="24"/>
                <w:szCs w:val="24"/>
                <w:lang w:eastAsia="ru-RU"/>
              </w:rPr>
              <w:t>, как метод сбора участников будущей совместной игры при п</w:t>
            </w:r>
            <w:r w:rsidRPr="005709D4">
              <w:rPr>
                <w:rFonts w:ascii="Times New Roman" w:eastAsia="Times New Roman" w:hAnsi="Times New Roman" w:cs="Times New Roman"/>
                <w:sz w:val="24"/>
                <w:szCs w:val="24"/>
                <w:lang w:eastAsia="ru-RU"/>
              </w:rPr>
              <w:t>о</w:t>
            </w:r>
            <w:r w:rsidRPr="005709D4">
              <w:rPr>
                <w:rFonts w:ascii="Times New Roman" w:eastAsia="Times New Roman" w:hAnsi="Times New Roman" w:cs="Times New Roman"/>
                <w:sz w:val="24"/>
                <w:szCs w:val="24"/>
                <w:lang w:eastAsia="ru-RU"/>
              </w:rPr>
              <w:t xml:space="preserve">мощи специальной </w:t>
            </w:r>
            <w:proofErr w:type="spellStart"/>
            <w:r w:rsidRPr="005709D4">
              <w:rPr>
                <w:rFonts w:ascii="Times New Roman" w:eastAsia="Times New Roman" w:hAnsi="Times New Roman" w:cs="Times New Roman"/>
                <w:sz w:val="24"/>
                <w:szCs w:val="24"/>
                <w:lang w:eastAsia="ru-RU"/>
              </w:rPr>
              <w:t>речевки</w:t>
            </w:r>
            <w:proofErr w:type="spellEnd"/>
            <w:r w:rsidRPr="005709D4">
              <w:rPr>
                <w:rFonts w:ascii="Times New Roman" w:eastAsia="Times New Roman" w:hAnsi="Times New Roman" w:cs="Times New Roman"/>
                <w:sz w:val="24"/>
                <w:szCs w:val="24"/>
                <w:lang w:eastAsia="ru-RU"/>
              </w:rPr>
              <w:t>, имеет давнюю традицию. </w:t>
            </w:r>
            <w:proofErr w:type="spellStart"/>
            <w:r w:rsidRPr="005709D4">
              <w:rPr>
                <w:rFonts w:ascii="Times New Roman" w:eastAsia="Times New Roman" w:hAnsi="Times New Roman" w:cs="Times New Roman"/>
                <w:b/>
                <w:i/>
                <w:iCs/>
                <w:sz w:val="24"/>
                <w:szCs w:val="24"/>
                <w:lang w:eastAsia="ru-RU"/>
              </w:rPr>
              <w:t>Зазывалки</w:t>
            </w:r>
            <w:proofErr w:type="spellEnd"/>
            <w:r w:rsidRPr="005709D4">
              <w:rPr>
                <w:rFonts w:ascii="Times New Roman" w:eastAsia="Times New Roman" w:hAnsi="Times New Roman" w:cs="Times New Roman"/>
                <w:b/>
                <w:sz w:val="24"/>
                <w:szCs w:val="24"/>
                <w:lang w:eastAsia="ru-RU"/>
              </w:rPr>
              <w:t> </w:t>
            </w:r>
            <w:r w:rsidRPr="005709D4">
              <w:rPr>
                <w:rFonts w:ascii="Times New Roman" w:eastAsia="Times New Roman" w:hAnsi="Times New Roman" w:cs="Times New Roman"/>
                <w:sz w:val="24"/>
                <w:szCs w:val="24"/>
                <w:lang w:eastAsia="ru-RU"/>
              </w:rPr>
              <w:t>использовались как з</w:t>
            </w:r>
            <w:r w:rsidRPr="005709D4">
              <w:rPr>
                <w:rFonts w:ascii="Times New Roman" w:eastAsia="Times New Roman" w:hAnsi="Times New Roman" w:cs="Times New Roman"/>
                <w:sz w:val="24"/>
                <w:szCs w:val="24"/>
                <w:lang w:eastAsia="ru-RU"/>
              </w:rPr>
              <w:t>а</w:t>
            </w:r>
            <w:r w:rsidRPr="005709D4">
              <w:rPr>
                <w:rFonts w:ascii="Times New Roman" w:eastAsia="Times New Roman" w:hAnsi="Times New Roman" w:cs="Times New Roman"/>
                <w:sz w:val="24"/>
                <w:szCs w:val="24"/>
                <w:lang w:eastAsia="ru-RU"/>
              </w:rPr>
              <w:t>чин, призывающий потенциальных участников к игре:</w:t>
            </w:r>
          </w:p>
          <w:p w:rsidR="003F098A" w:rsidRPr="005709D4" w:rsidRDefault="003F098A" w:rsidP="005709D4">
            <w:pPr>
              <w:shd w:val="clear" w:color="auto" w:fill="FFFFFF"/>
              <w:spacing w:after="0" w:line="240" w:lineRule="auto"/>
              <w:rPr>
                <w:rFonts w:ascii="Times New Roman" w:eastAsia="Times New Roman" w:hAnsi="Times New Roman" w:cs="Times New Roman"/>
                <w:sz w:val="24"/>
                <w:szCs w:val="24"/>
                <w:lang w:eastAsia="ru-RU"/>
              </w:rPr>
            </w:pPr>
            <w:r w:rsidRPr="005709D4">
              <w:rPr>
                <w:rFonts w:ascii="Times New Roman" w:eastAsia="Times New Roman" w:hAnsi="Times New Roman" w:cs="Times New Roman"/>
                <w:i/>
                <w:iCs/>
                <w:sz w:val="24"/>
                <w:szCs w:val="24"/>
                <w:lang w:eastAsia="ru-RU"/>
              </w:rPr>
              <w:t>Чижик-пыжик воробушек,</w:t>
            </w:r>
            <w:r w:rsidRPr="005709D4">
              <w:rPr>
                <w:rFonts w:ascii="Times New Roman" w:eastAsia="Times New Roman" w:hAnsi="Times New Roman" w:cs="Times New Roman"/>
                <w:sz w:val="24"/>
                <w:szCs w:val="24"/>
                <w:lang w:eastAsia="ru-RU"/>
              </w:rPr>
              <w:br/>
            </w:r>
            <w:r w:rsidRPr="005709D4">
              <w:rPr>
                <w:rFonts w:ascii="Times New Roman" w:eastAsia="Times New Roman" w:hAnsi="Times New Roman" w:cs="Times New Roman"/>
                <w:i/>
                <w:iCs/>
                <w:sz w:val="24"/>
                <w:szCs w:val="24"/>
                <w:lang w:eastAsia="ru-RU"/>
              </w:rPr>
              <w:t xml:space="preserve">По </w:t>
            </w:r>
            <w:proofErr w:type="spellStart"/>
            <w:r w:rsidRPr="005709D4">
              <w:rPr>
                <w:rFonts w:ascii="Times New Roman" w:eastAsia="Times New Roman" w:hAnsi="Times New Roman" w:cs="Times New Roman"/>
                <w:i/>
                <w:iCs/>
                <w:sz w:val="24"/>
                <w:szCs w:val="24"/>
                <w:lang w:eastAsia="ru-RU"/>
              </w:rPr>
              <w:t>улоньке</w:t>
            </w:r>
            <w:proofErr w:type="spellEnd"/>
            <w:r w:rsidRPr="005709D4">
              <w:rPr>
                <w:rFonts w:ascii="Times New Roman" w:eastAsia="Times New Roman" w:hAnsi="Times New Roman" w:cs="Times New Roman"/>
                <w:i/>
                <w:iCs/>
                <w:sz w:val="24"/>
                <w:szCs w:val="24"/>
                <w:lang w:eastAsia="ru-RU"/>
              </w:rPr>
              <w:t xml:space="preserve"> скачет,</w:t>
            </w:r>
            <w:r w:rsidRPr="005709D4">
              <w:rPr>
                <w:rFonts w:ascii="Times New Roman" w:eastAsia="Times New Roman" w:hAnsi="Times New Roman" w:cs="Times New Roman"/>
                <w:sz w:val="24"/>
                <w:szCs w:val="24"/>
                <w:lang w:eastAsia="ru-RU"/>
              </w:rPr>
              <w:br/>
            </w:r>
            <w:r w:rsidRPr="005709D4">
              <w:rPr>
                <w:rFonts w:ascii="Times New Roman" w:eastAsia="Times New Roman" w:hAnsi="Times New Roman" w:cs="Times New Roman"/>
                <w:i/>
                <w:iCs/>
                <w:sz w:val="24"/>
                <w:szCs w:val="24"/>
                <w:lang w:eastAsia="ru-RU"/>
              </w:rPr>
              <w:t>Девиц собирает</w:t>
            </w:r>
            <w:r w:rsidRPr="005709D4">
              <w:rPr>
                <w:rFonts w:ascii="Times New Roman" w:eastAsia="Times New Roman" w:hAnsi="Times New Roman" w:cs="Times New Roman"/>
                <w:sz w:val="24"/>
                <w:szCs w:val="24"/>
                <w:lang w:eastAsia="ru-RU"/>
              </w:rPr>
              <w:br/>
            </w:r>
            <w:r w:rsidRPr="005709D4">
              <w:rPr>
                <w:rFonts w:ascii="Times New Roman" w:eastAsia="Times New Roman" w:hAnsi="Times New Roman" w:cs="Times New Roman"/>
                <w:i/>
                <w:iCs/>
                <w:sz w:val="24"/>
                <w:szCs w:val="24"/>
                <w:lang w:eastAsia="ru-RU"/>
              </w:rPr>
              <w:t>Поиграть-поплясать</w:t>
            </w:r>
            <w:r w:rsidRPr="005709D4">
              <w:rPr>
                <w:rFonts w:ascii="Times New Roman" w:eastAsia="Times New Roman" w:hAnsi="Times New Roman" w:cs="Times New Roman"/>
                <w:sz w:val="24"/>
                <w:szCs w:val="24"/>
                <w:lang w:eastAsia="ru-RU"/>
              </w:rPr>
              <w:br/>
            </w:r>
            <w:r w:rsidRPr="005709D4">
              <w:rPr>
                <w:rFonts w:ascii="Times New Roman" w:eastAsia="Times New Roman" w:hAnsi="Times New Roman" w:cs="Times New Roman"/>
                <w:i/>
                <w:iCs/>
                <w:sz w:val="24"/>
                <w:szCs w:val="24"/>
                <w:lang w:eastAsia="ru-RU"/>
              </w:rPr>
              <w:t>Себя показать!</w:t>
            </w:r>
            <w:r w:rsidRPr="005709D4">
              <w:rPr>
                <w:rFonts w:ascii="Times New Roman" w:eastAsia="Times New Roman" w:hAnsi="Times New Roman" w:cs="Times New Roman"/>
                <w:sz w:val="24"/>
                <w:szCs w:val="24"/>
                <w:lang w:eastAsia="ru-RU"/>
              </w:rPr>
              <w:t xml:space="preserve">                                                                                                                              Призыв к игре сопровождался подпрыгиванием на месте или по кругу, а произносивший их должен был вытянуть вперед руку с отогнутым большим пальцем. Желающие играть должны были схватить зазывалу за палец кулаком и в свою очередь отогнуть свой бол</w:t>
            </w:r>
            <w:r w:rsidRPr="005709D4">
              <w:rPr>
                <w:rFonts w:ascii="Times New Roman" w:eastAsia="Times New Roman" w:hAnsi="Times New Roman" w:cs="Times New Roman"/>
                <w:sz w:val="24"/>
                <w:szCs w:val="24"/>
                <w:lang w:eastAsia="ru-RU"/>
              </w:rPr>
              <w:t>ь</w:t>
            </w:r>
            <w:r w:rsidRPr="005709D4">
              <w:rPr>
                <w:rFonts w:ascii="Times New Roman" w:eastAsia="Times New Roman" w:hAnsi="Times New Roman" w:cs="Times New Roman"/>
                <w:sz w:val="24"/>
                <w:szCs w:val="24"/>
                <w:lang w:eastAsia="ru-RU"/>
              </w:rPr>
              <w:t>шой палец. Все это время зазывала произносил приговор с указанием названия игры.          Когда набиралось достаточное количество игроков, зазывала заканчивал набор:</w:t>
            </w:r>
          </w:p>
          <w:p w:rsidR="00761612" w:rsidRPr="005709D4" w:rsidRDefault="003F098A" w:rsidP="005709D4">
            <w:pPr>
              <w:shd w:val="clear" w:color="auto" w:fill="FFFFFF"/>
              <w:spacing w:after="0" w:line="240" w:lineRule="auto"/>
              <w:rPr>
                <w:rFonts w:ascii="Times New Roman" w:eastAsia="Times New Roman" w:hAnsi="Times New Roman" w:cs="Times New Roman"/>
                <w:b/>
                <w:i/>
                <w:iCs/>
                <w:sz w:val="24"/>
                <w:szCs w:val="24"/>
                <w:lang w:eastAsia="ru-RU"/>
              </w:rPr>
            </w:pPr>
            <w:r w:rsidRPr="005709D4">
              <w:rPr>
                <w:rFonts w:ascii="Times New Roman" w:eastAsia="Times New Roman" w:hAnsi="Times New Roman" w:cs="Times New Roman"/>
                <w:i/>
                <w:iCs/>
                <w:sz w:val="24"/>
                <w:szCs w:val="24"/>
                <w:lang w:eastAsia="ru-RU"/>
              </w:rPr>
              <w:t>Тай-тай, налетай!</w:t>
            </w:r>
            <w:r w:rsidRPr="005709D4">
              <w:rPr>
                <w:rFonts w:ascii="Times New Roman" w:eastAsia="Times New Roman" w:hAnsi="Times New Roman" w:cs="Times New Roman"/>
                <w:sz w:val="24"/>
                <w:szCs w:val="24"/>
                <w:lang w:eastAsia="ru-RU"/>
              </w:rPr>
              <w:br/>
            </w:r>
            <w:r w:rsidRPr="005709D4">
              <w:rPr>
                <w:rFonts w:ascii="Times New Roman" w:eastAsia="Times New Roman" w:hAnsi="Times New Roman" w:cs="Times New Roman"/>
                <w:i/>
                <w:iCs/>
                <w:sz w:val="24"/>
                <w:szCs w:val="24"/>
                <w:lang w:eastAsia="ru-RU"/>
              </w:rPr>
              <w:lastRenderedPageBreak/>
              <w:t xml:space="preserve">Никого не принимай!                                                                                                                         </w:t>
            </w:r>
            <w:r w:rsidRPr="005709D4">
              <w:rPr>
                <w:rFonts w:ascii="Times New Roman" w:eastAsia="Times New Roman" w:hAnsi="Times New Roman" w:cs="Times New Roman"/>
                <w:sz w:val="24"/>
                <w:szCs w:val="24"/>
                <w:lang w:eastAsia="ru-RU"/>
              </w:rPr>
              <w:t>Так как в большинстве игр требуется </w:t>
            </w:r>
            <w:hyperlink r:id="rId13" w:history="1">
              <w:r w:rsidRPr="005709D4">
                <w:rPr>
                  <w:rFonts w:ascii="Times New Roman" w:eastAsia="Times New Roman" w:hAnsi="Times New Roman" w:cs="Times New Roman"/>
                  <w:iCs/>
                  <w:sz w:val="24"/>
                  <w:szCs w:val="24"/>
                  <w:lang w:eastAsia="ru-RU"/>
                </w:rPr>
                <w:t>водящий</w:t>
              </w:r>
            </w:hyperlink>
            <w:r w:rsidRPr="005709D4">
              <w:rPr>
                <w:rFonts w:ascii="Times New Roman" w:eastAsia="Times New Roman" w:hAnsi="Times New Roman" w:cs="Times New Roman"/>
                <w:sz w:val="24"/>
                <w:szCs w:val="24"/>
                <w:lang w:eastAsia="ru-RU"/>
              </w:rPr>
              <w:t>, нередко </w:t>
            </w:r>
            <w:proofErr w:type="spellStart"/>
            <w:r w:rsidRPr="005709D4">
              <w:rPr>
                <w:rFonts w:ascii="Times New Roman" w:eastAsia="Times New Roman" w:hAnsi="Times New Roman" w:cs="Times New Roman"/>
                <w:iCs/>
                <w:sz w:val="24"/>
                <w:szCs w:val="24"/>
                <w:lang w:eastAsia="ru-RU"/>
              </w:rPr>
              <w:t>зазывалка</w:t>
            </w:r>
            <w:proofErr w:type="spellEnd"/>
            <w:r w:rsidRPr="005709D4">
              <w:rPr>
                <w:rFonts w:ascii="Times New Roman" w:eastAsia="Times New Roman" w:hAnsi="Times New Roman" w:cs="Times New Roman"/>
                <w:sz w:val="24"/>
                <w:szCs w:val="24"/>
                <w:lang w:eastAsia="ru-RU"/>
              </w:rPr>
              <w:t xml:space="preserve"> использовалась заодно и для его определения:  </w:t>
            </w:r>
            <w:r w:rsidRPr="005709D4">
              <w:rPr>
                <w:rFonts w:ascii="Times New Roman" w:eastAsia="Times New Roman" w:hAnsi="Times New Roman" w:cs="Times New Roman"/>
                <w:i/>
                <w:iCs/>
                <w:sz w:val="24"/>
                <w:szCs w:val="24"/>
                <w:lang w:eastAsia="ru-RU"/>
              </w:rPr>
              <w:t>Последнему  водить!</w:t>
            </w:r>
            <w:r w:rsidRPr="005709D4">
              <w:rPr>
                <w:rFonts w:ascii="Times New Roman" w:eastAsia="Times New Roman" w:hAnsi="Times New Roman" w:cs="Times New Roman"/>
                <w:sz w:val="24"/>
                <w:szCs w:val="24"/>
                <w:lang w:eastAsia="ru-RU"/>
              </w:rPr>
              <w:t xml:space="preserve">                                                                                                                              В тех случаях, когда </w:t>
            </w:r>
            <w:proofErr w:type="spellStart"/>
            <w:r w:rsidRPr="005709D4">
              <w:rPr>
                <w:rFonts w:ascii="Times New Roman" w:eastAsia="Times New Roman" w:hAnsi="Times New Roman" w:cs="Times New Roman"/>
                <w:iCs/>
                <w:sz w:val="24"/>
                <w:szCs w:val="24"/>
                <w:lang w:eastAsia="ru-RU"/>
              </w:rPr>
              <w:t>зазывалка</w:t>
            </w:r>
            <w:proofErr w:type="spellEnd"/>
            <w:r w:rsidRPr="005709D4">
              <w:rPr>
                <w:rFonts w:ascii="Times New Roman" w:eastAsia="Times New Roman" w:hAnsi="Times New Roman" w:cs="Times New Roman"/>
                <w:sz w:val="24"/>
                <w:szCs w:val="24"/>
                <w:lang w:eastAsia="ru-RU"/>
              </w:rPr>
              <w:t> не определяла </w:t>
            </w:r>
            <w:r w:rsidRPr="005709D4">
              <w:rPr>
                <w:rFonts w:ascii="Times New Roman" w:eastAsia="Times New Roman" w:hAnsi="Times New Roman" w:cs="Times New Roman"/>
                <w:iCs/>
                <w:sz w:val="24"/>
                <w:szCs w:val="24"/>
                <w:lang w:eastAsia="ru-RU"/>
              </w:rPr>
              <w:t>водящего</w:t>
            </w:r>
            <w:r w:rsidRPr="005709D4">
              <w:rPr>
                <w:rFonts w:ascii="Times New Roman" w:eastAsia="Times New Roman" w:hAnsi="Times New Roman" w:cs="Times New Roman"/>
                <w:sz w:val="24"/>
                <w:szCs w:val="24"/>
                <w:lang w:eastAsia="ru-RU"/>
              </w:rPr>
              <w:t> или такового не было в самой и</w:t>
            </w:r>
            <w:r w:rsidRPr="005709D4">
              <w:rPr>
                <w:rFonts w:ascii="Times New Roman" w:eastAsia="Times New Roman" w:hAnsi="Times New Roman" w:cs="Times New Roman"/>
                <w:sz w:val="24"/>
                <w:szCs w:val="24"/>
                <w:lang w:eastAsia="ru-RU"/>
              </w:rPr>
              <w:t>г</w:t>
            </w:r>
            <w:r w:rsidRPr="005709D4">
              <w:rPr>
                <w:rFonts w:ascii="Times New Roman" w:eastAsia="Times New Roman" w:hAnsi="Times New Roman" w:cs="Times New Roman"/>
                <w:sz w:val="24"/>
                <w:szCs w:val="24"/>
                <w:lang w:eastAsia="ru-RU"/>
              </w:rPr>
              <w:t>ре (например, в командных играх), использовали </w:t>
            </w:r>
            <w:r w:rsidRPr="005709D4">
              <w:rPr>
                <w:rFonts w:ascii="Times New Roman" w:eastAsia="Times New Roman" w:hAnsi="Times New Roman" w:cs="Times New Roman"/>
                <w:b/>
                <w:i/>
                <w:iCs/>
                <w:sz w:val="24"/>
                <w:szCs w:val="24"/>
                <w:lang w:eastAsia="ru-RU"/>
              </w:rPr>
              <w:t>жребий</w:t>
            </w:r>
            <w:r w:rsidRPr="005709D4">
              <w:rPr>
                <w:rFonts w:ascii="Times New Roman" w:eastAsia="Times New Roman" w:hAnsi="Times New Roman" w:cs="Times New Roman"/>
                <w:sz w:val="24"/>
                <w:szCs w:val="24"/>
                <w:lang w:eastAsia="ru-RU"/>
              </w:rPr>
              <w:t> или </w:t>
            </w:r>
            <w:hyperlink r:id="rId14" w:history="1">
              <w:r w:rsidRPr="005709D4">
                <w:rPr>
                  <w:rFonts w:ascii="Times New Roman" w:eastAsia="Times New Roman" w:hAnsi="Times New Roman" w:cs="Times New Roman"/>
                  <w:b/>
                  <w:i/>
                  <w:iCs/>
                  <w:sz w:val="24"/>
                  <w:szCs w:val="24"/>
                  <w:lang w:eastAsia="ru-RU"/>
                </w:rPr>
                <w:t>считалку</w:t>
              </w:r>
            </w:hyperlink>
          </w:p>
        </w:tc>
      </w:tr>
      <w:tr w:rsidR="005709D4" w:rsidRPr="005709D4" w:rsidTr="004817E3">
        <w:tc>
          <w:tcPr>
            <w:tcW w:w="9571" w:type="dxa"/>
            <w:shd w:val="clear" w:color="auto" w:fill="auto"/>
          </w:tcPr>
          <w:p w:rsidR="00761612" w:rsidRPr="005709D4" w:rsidRDefault="009537A6" w:rsidP="005709D4">
            <w:pPr>
              <w:pStyle w:val="af"/>
              <w:rPr>
                <w:rFonts w:ascii="Times New Roman" w:eastAsia="Times New Roman" w:hAnsi="Times New Roman" w:cs="Times New Roman"/>
                <w:sz w:val="24"/>
                <w:szCs w:val="24"/>
                <w:lang w:eastAsia="ru-RU"/>
              </w:rPr>
            </w:pPr>
            <w:r w:rsidRPr="005709D4">
              <w:rPr>
                <w:rFonts w:ascii="Times New Roman" w:hAnsi="Times New Roman" w:cs="Times New Roman"/>
                <w:b/>
                <w:sz w:val="24"/>
                <w:szCs w:val="24"/>
              </w:rPr>
              <w:lastRenderedPageBreak/>
              <w:t xml:space="preserve">Тема 2 </w:t>
            </w:r>
            <w:r w:rsidR="00761612" w:rsidRPr="005709D4">
              <w:rPr>
                <w:rFonts w:ascii="Times New Roman" w:hAnsi="Times New Roman" w:cs="Times New Roman"/>
                <w:b/>
                <w:sz w:val="24"/>
                <w:szCs w:val="24"/>
              </w:rPr>
              <w:t xml:space="preserve">«Ловлю птиц на лету»                                                                                                     </w:t>
            </w:r>
            <w:r w:rsidR="00761612" w:rsidRPr="005709D4">
              <w:rPr>
                <w:rFonts w:ascii="Times New Roman" w:eastAsia="Times New Roman" w:hAnsi="Times New Roman" w:cs="Times New Roman"/>
                <w:sz w:val="24"/>
                <w:szCs w:val="24"/>
                <w:lang w:eastAsia="ru-RU"/>
              </w:rPr>
              <w:t>Один из играющих — птицелов, он стоит лицом к стене. Играющие делятся на группы по нескольку человек и договариваются, каких птиц они будут изображать. Затем подходят к птицелову и спрашивают: </w:t>
            </w:r>
            <w:r w:rsidR="00761612" w:rsidRPr="005709D4">
              <w:rPr>
                <w:rFonts w:ascii="Times New Roman" w:eastAsia="Times New Roman" w:hAnsi="Times New Roman" w:cs="Times New Roman"/>
                <w:b/>
                <w:bCs/>
                <w:i/>
                <w:iCs/>
                <w:sz w:val="24"/>
                <w:szCs w:val="24"/>
                <w:lang w:eastAsia="ru-RU"/>
              </w:rPr>
              <w:t>«Мы сороки, где наш дом?»; «Мы галки, где наш дом?»</w:t>
            </w:r>
            <w:r w:rsidR="00761612" w:rsidRPr="005709D4">
              <w:rPr>
                <w:rFonts w:ascii="Times New Roman" w:eastAsia="Times New Roman" w:hAnsi="Times New Roman" w:cs="Times New Roman"/>
                <w:sz w:val="24"/>
                <w:szCs w:val="24"/>
                <w:lang w:eastAsia="ru-RU"/>
              </w:rPr>
              <w:t>. Птицелов называет место, где должны жить птицы, и дети занимают свои дома.                       На слова птицелова: </w:t>
            </w:r>
            <w:r w:rsidR="00761612" w:rsidRPr="005709D4">
              <w:rPr>
                <w:rFonts w:ascii="Times New Roman" w:eastAsia="Times New Roman" w:hAnsi="Times New Roman" w:cs="Times New Roman"/>
                <w:b/>
                <w:bCs/>
                <w:i/>
                <w:iCs/>
                <w:sz w:val="24"/>
                <w:szCs w:val="24"/>
                <w:lang w:eastAsia="ru-RU"/>
              </w:rPr>
              <w:t>«Ловлю птиц на лету!»</w:t>
            </w:r>
            <w:r w:rsidR="00761612" w:rsidRPr="005709D4">
              <w:rPr>
                <w:rFonts w:ascii="Times New Roman" w:eastAsia="Times New Roman" w:hAnsi="Times New Roman" w:cs="Times New Roman"/>
                <w:sz w:val="24"/>
                <w:szCs w:val="24"/>
                <w:lang w:eastAsia="ru-RU"/>
              </w:rPr>
              <w:t> — птицы летают в разных направлениях по площадке, весело кричат. Птицелов их ловит. Пойманный игрок становится птицеловом, птицы разлетаются по своим домам. Игра повторяется.</w:t>
            </w:r>
            <w:r w:rsidR="00EB7BA7" w:rsidRPr="005709D4">
              <w:rPr>
                <w:rFonts w:ascii="Times New Roman" w:eastAsia="Times New Roman" w:hAnsi="Times New Roman" w:cs="Times New Roman"/>
                <w:sz w:val="24"/>
                <w:szCs w:val="24"/>
                <w:lang w:eastAsia="ru-RU"/>
              </w:rPr>
              <w:t xml:space="preserve">                                                    </w:t>
            </w:r>
            <w:r w:rsidR="00761612" w:rsidRPr="005709D4">
              <w:rPr>
                <w:rFonts w:ascii="Times New Roman" w:eastAsia="Times New Roman" w:hAnsi="Times New Roman" w:cs="Times New Roman"/>
                <w:b/>
                <w:bCs/>
                <w:sz w:val="24"/>
                <w:szCs w:val="24"/>
                <w:lang w:eastAsia="ru-RU"/>
              </w:rPr>
              <w:t xml:space="preserve">Правила:                                                                                                                                              </w:t>
            </w:r>
            <w:r w:rsidR="00761612" w:rsidRPr="005709D4">
              <w:rPr>
                <w:rFonts w:ascii="Times New Roman" w:eastAsia="Times New Roman" w:hAnsi="Times New Roman" w:cs="Times New Roman"/>
                <w:sz w:val="24"/>
                <w:szCs w:val="24"/>
                <w:lang w:eastAsia="ru-RU"/>
              </w:rPr>
              <w:t>1. Птицы должны вылетать из своего дома только после слов птицелова и летать по всей площадке.</w:t>
            </w:r>
            <w:r w:rsidR="00761612" w:rsidRPr="005709D4">
              <w:rPr>
                <w:rFonts w:ascii="Times New Roman" w:eastAsia="Times New Roman" w:hAnsi="Times New Roman" w:cs="Times New Roman"/>
                <w:b/>
                <w:bCs/>
                <w:sz w:val="24"/>
                <w:szCs w:val="24"/>
                <w:lang w:eastAsia="ru-RU"/>
              </w:rPr>
              <w:t xml:space="preserve">                                                                                                                                        </w:t>
            </w:r>
            <w:r w:rsidR="00761612" w:rsidRPr="005709D4">
              <w:rPr>
                <w:rFonts w:ascii="Times New Roman" w:eastAsia="Times New Roman" w:hAnsi="Times New Roman" w:cs="Times New Roman"/>
                <w:sz w:val="24"/>
                <w:szCs w:val="24"/>
                <w:lang w:eastAsia="ru-RU"/>
              </w:rPr>
              <w:t>2. Каждая группа занимает только свой дом.</w:t>
            </w:r>
            <w:r w:rsidR="00761612" w:rsidRPr="005709D4">
              <w:rPr>
                <w:rFonts w:ascii="Times New Roman" w:eastAsia="Times New Roman" w:hAnsi="Times New Roman" w:cs="Times New Roman"/>
                <w:b/>
                <w:bCs/>
                <w:sz w:val="24"/>
                <w:szCs w:val="24"/>
                <w:lang w:eastAsia="ru-RU"/>
              </w:rPr>
              <w:t xml:space="preserve">                                                                                      </w:t>
            </w:r>
            <w:r w:rsidR="00761612" w:rsidRPr="005709D4">
              <w:rPr>
                <w:rFonts w:ascii="Times New Roman" w:eastAsia="Times New Roman" w:hAnsi="Times New Roman" w:cs="Times New Roman"/>
                <w:sz w:val="24"/>
                <w:szCs w:val="24"/>
                <w:lang w:eastAsia="ru-RU"/>
              </w:rPr>
              <w:t>3. Тот, кто ошибется, выходит из игры.</w:t>
            </w:r>
            <w:r w:rsidR="00761612" w:rsidRPr="005709D4">
              <w:rPr>
                <w:rFonts w:ascii="Times New Roman" w:eastAsia="Times New Roman" w:hAnsi="Times New Roman" w:cs="Times New Roman"/>
                <w:b/>
                <w:bCs/>
                <w:sz w:val="24"/>
                <w:szCs w:val="24"/>
                <w:lang w:eastAsia="ru-RU"/>
              </w:rPr>
              <w:t xml:space="preserve">                                                                                        Указания к проведению:                                                                                                                </w:t>
            </w:r>
            <w:r w:rsidR="00761612" w:rsidRPr="005709D4">
              <w:rPr>
                <w:rFonts w:ascii="Times New Roman" w:eastAsia="Times New Roman" w:hAnsi="Times New Roman" w:cs="Times New Roman"/>
                <w:sz w:val="24"/>
                <w:szCs w:val="24"/>
                <w:lang w:eastAsia="ru-RU"/>
              </w:rPr>
              <w:t>Играющие могут подражать крику тех птиц, кого они изображают. Игру можно усложнить, если каждый новый птицелов поменяет место домов для птиц.</w:t>
            </w:r>
          </w:p>
          <w:p w:rsidR="00EB7BA7" w:rsidRPr="005709D4" w:rsidRDefault="00EB7BA7" w:rsidP="005709D4">
            <w:pPr>
              <w:pStyle w:val="af"/>
              <w:rPr>
                <w:rFonts w:ascii="Times New Roman" w:hAnsi="Times New Roman" w:cs="Times New Roman"/>
                <w:b/>
                <w:sz w:val="24"/>
                <w:szCs w:val="24"/>
              </w:rPr>
            </w:pPr>
          </w:p>
        </w:tc>
      </w:tr>
      <w:tr w:rsidR="005709D4" w:rsidRPr="005709D4" w:rsidTr="004817E3">
        <w:tc>
          <w:tcPr>
            <w:tcW w:w="9571" w:type="dxa"/>
            <w:shd w:val="clear" w:color="auto" w:fill="auto"/>
          </w:tcPr>
          <w:p w:rsidR="009537A6" w:rsidRPr="005709D4" w:rsidRDefault="009537A6" w:rsidP="005709D4">
            <w:pPr>
              <w:pStyle w:val="af"/>
              <w:rPr>
                <w:rFonts w:ascii="Times New Roman" w:hAnsi="Times New Roman" w:cs="Times New Roman"/>
                <w:b/>
                <w:sz w:val="24"/>
                <w:szCs w:val="24"/>
              </w:rPr>
            </w:pPr>
            <w:r w:rsidRPr="005709D4">
              <w:rPr>
                <w:rFonts w:ascii="Times New Roman" w:hAnsi="Times New Roman" w:cs="Times New Roman"/>
                <w:b/>
                <w:sz w:val="24"/>
                <w:szCs w:val="24"/>
              </w:rPr>
              <w:t xml:space="preserve">Тема 3 </w:t>
            </w:r>
            <w:r w:rsidR="00761612" w:rsidRPr="005709D4">
              <w:rPr>
                <w:rFonts w:ascii="Times New Roman" w:hAnsi="Times New Roman" w:cs="Times New Roman"/>
                <w:b/>
                <w:sz w:val="24"/>
                <w:szCs w:val="24"/>
              </w:rPr>
              <w:t xml:space="preserve"> «Волки  овцы»</w:t>
            </w:r>
          </w:p>
          <w:p w:rsidR="00FB63F7" w:rsidRPr="005709D4" w:rsidRDefault="00761612" w:rsidP="005709D4">
            <w:pPr>
              <w:pStyle w:val="af2"/>
              <w:snapToGrid w:val="0"/>
              <w:spacing w:after="0" w:line="240" w:lineRule="auto"/>
              <w:rPr>
                <w:rFonts w:ascii="Times New Roman" w:hAnsi="Times New Roman" w:cs="Times New Roman"/>
                <w:b/>
                <w:bCs/>
                <w:i/>
                <w:sz w:val="28"/>
                <w:szCs w:val="28"/>
              </w:rPr>
            </w:pPr>
            <w:r w:rsidRPr="005709D4">
              <w:rPr>
                <w:rFonts w:ascii="Times New Roman" w:eastAsia="Times New Roman" w:hAnsi="Times New Roman" w:cs="Times New Roman"/>
                <w:sz w:val="24"/>
                <w:szCs w:val="24"/>
                <w:lang w:eastAsia="ru-RU"/>
              </w:rPr>
              <w:t xml:space="preserve">На игровой поле отмежевываются площадки, имеющие 3 - 4 шага в ширину и называемые </w:t>
            </w:r>
            <w:r w:rsidRPr="005709D4">
              <w:rPr>
                <w:rFonts w:ascii="Times New Roman" w:eastAsia="Times New Roman" w:hAnsi="Times New Roman" w:cs="Times New Roman"/>
                <w:i/>
                <w:iCs/>
                <w:sz w:val="24"/>
                <w:szCs w:val="24"/>
                <w:lang w:eastAsia="ru-RU"/>
              </w:rPr>
              <w:t>загонами</w:t>
            </w:r>
            <w:r w:rsidRPr="005709D4">
              <w:rPr>
                <w:rFonts w:ascii="Times New Roman" w:eastAsia="Times New Roman" w:hAnsi="Times New Roman" w:cs="Times New Roman"/>
                <w:sz w:val="24"/>
                <w:szCs w:val="24"/>
                <w:lang w:eastAsia="ru-RU"/>
              </w:rPr>
              <w:t>.</w:t>
            </w:r>
            <w:r w:rsidRPr="005709D4">
              <w:rPr>
                <w:rFonts w:ascii="Times New Roman" w:eastAsia="Times New Roman" w:hAnsi="Times New Roman" w:cs="Times New Roman"/>
                <w:sz w:val="24"/>
                <w:szCs w:val="24"/>
                <w:lang w:eastAsia="ru-RU"/>
              </w:rPr>
              <w:br/>
              <w:t>Играющие назначают одного из участников </w:t>
            </w:r>
            <w:r w:rsidRPr="005709D4">
              <w:rPr>
                <w:rFonts w:ascii="Times New Roman" w:eastAsia="Times New Roman" w:hAnsi="Times New Roman" w:cs="Times New Roman"/>
                <w:i/>
                <w:iCs/>
                <w:sz w:val="24"/>
                <w:szCs w:val="24"/>
                <w:lang w:eastAsia="ru-RU"/>
              </w:rPr>
              <w:t>пастухом</w:t>
            </w:r>
            <w:r w:rsidRPr="005709D4">
              <w:rPr>
                <w:rFonts w:ascii="Times New Roman" w:eastAsia="Times New Roman" w:hAnsi="Times New Roman" w:cs="Times New Roman"/>
                <w:sz w:val="24"/>
                <w:szCs w:val="24"/>
                <w:lang w:eastAsia="ru-RU"/>
              </w:rPr>
              <w:t>, другого - </w:t>
            </w:r>
            <w:r w:rsidRPr="005709D4">
              <w:rPr>
                <w:rFonts w:ascii="Times New Roman" w:eastAsia="Times New Roman" w:hAnsi="Times New Roman" w:cs="Times New Roman"/>
                <w:i/>
                <w:iCs/>
                <w:sz w:val="24"/>
                <w:szCs w:val="24"/>
                <w:lang w:eastAsia="ru-RU"/>
              </w:rPr>
              <w:t>волком</w:t>
            </w:r>
            <w:r w:rsidRPr="005709D4">
              <w:rPr>
                <w:rFonts w:ascii="Times New Roman" w:eastAsia="Times New Roman" w:hAnsi="Times New Roman" w:cs="Times New Roman"/>
                <w:sz w:val="24"/>
                <w:szCs w:val="24"/>
                <w:lang w:eastAsia="ru-RU"/>
              </w:rPr>
              <w:t>, а остальные остаются в роли </w:t>
            </w:r>
            <w:r w:rsidRPr="005709D4">
              <w:rPr>
                <w:rFonts w:ascii="Times New Roman" w:eastAsia="Times New Roman" w:hAnsi="Times New Roman" w:cs="Times New Roman"/>
                <w:i/>
                <w:iCs/>
                <w:sz w:val="24"/>
                <w:szCs w:val="24"/>
                <w:lang w:eastAsia="ru-RU"/>
              </w:rPr>
              <w:t>овец</w:t>
            </w:r>
            <w:r w:rsidRPr="005709D4">
              <w:rPr>
                <w:rFonts w:ascii="Times New Roman" w:eastAsia="Times New Roman" w:hAnsi="Times New Roman" w:cs="Times New Roman"/>
                <w:sz w:val="24"/>
                <w:szCs w:val="24"/>
                <w:lang w:eastAsia="ru-RU"/>
              </w:rPr>
              <w:t>.</w:t>
            </w:r>
            <w:r w:rsidRPr="005709D4">
              <w:rPr>
                <w:rFonts w:ascii="Times New Roman" w:eastAsia="Times New Roman" w:hAnsi="Times New Roman" w:cs="Times New Roman"/>
                <w:sz w:val="24"/>
                <w:szCs w:val="24"/>
                <w:lang w:eastAsia="ru-RU"/>
              </w:rPr>
              <w:br/>
              <w:t>Пространство между </w:t>
            </w:r>
            <w:r w:rsidRPr="005709D4">
              <w:rPr>
                <w:rFonts w:ascii="Times New Roman" w:eastAsia="Times New Roman" w:hAnsi="Times New Roman" w:cs="Times New Roman"/>
                <w:i/>
                <w:iCs/>
                <w:sz w:val="24"/>
                <w:szCs w:val="24"/>
                <w:lang w:eastAsia="ru-RU"/>
              </w:rPr>
              <w:t>загонами</w:t>
            </w:r>
            <w:r w:rsidRPr="005709D4">
              <w:rPr>
                <w:rFonts w:ascii="Times New Roman" w:eastAsia="Times New Roman" w:hAnsi="Times New Roman" w:cs="Times New Roman"/>
                <w:sz w:val="24"/>
                <w:szCs w:val="24"/>
                <w:lang w:eastAsia="ru-RU"/>
              </w:rPr>
              <w:t>, называется </w:t>
            </w:r>
            <w:r w:rsidRPr="005709D4">
              <w:rPr>
                <w:rFonts w:ascii="Times New Roman" w:eastAsia="Times New Roman" w:hAnsi="Times New Roman" w:cs="Times New Roman"/>
                <w:i/>
                <w:iCs/>
                <w:sz w:val="24"/>
                <w:szCs w:val="24"/>
                <w:lang w:eastAsia="ru-RU"/>
              </w:rPr>
              <w:t>полем</w:t>
            </w:r>
            <w:r w:rsidRPr="005709D4">
              <w:rPr>
                <w:rFonts w:ascii="Times New Roman" w:eastAsia="Times New Roman" w:hAnsi="Times New Roman" w:cs="Times New Roman"/>
                <w:sz w:val="24"/>
                <w:szCs w:val="24"/>
                <w:lang w:eastAsia="ru-RU"/>
              </w:rPr>
              <w:t>. На одной из сторон его отделяют че</w:t>
            </w:r>
            <w:r w:rsidRPr="005709D4">
              <w:rPr>
                <w:rFonts w:ascii="Times New Roman" w:eastAsia="Times New Roman" w:hAnsi="Times New Roman" w:cs="Times New Roman"/>
                <w:sz w:val="24"/>
                <w:szCs w:val="24"/>
                <w:lang w:eastAsia="ru-RU"/>
              </w:rPr>
              <w:t>р</w:t>
            </w:r>
            <w:r w:rsidRPr="005709D4">
              <w:rPr>
                <w:rFonts w:ascii="Times New Roman" w:eastAsia="Times New Roman" w:hAnsi="Times New Roman" w:cs="Times New Roman"/>
                <w:sz w:val="24"/>
                <w:szCs w:val="24"/>
                <w:lang w:eastAsia="ru-RU"/>
              </w:rPr>
              <w:t>той небольшое пространство - </w:t>
            </w:r>
            <w:r w:rsidRPr="005709D4">
              <w:rPr>
                <w:rFonts w:ascii="Times New Roman" w:eastAsia="Times New Roman" w:hAnsi="Times New Roman" w:cs="Times New Roman"/>
                <w:i/>
                <w:iCs/>
                <w:sz w:val="24"/>
                <w:szCs w:val="24"/>
                <w:lang w:eastAsia="ru-RU"/>
              </w:rPr>
              <w:t>логовище</w:t>
            </w:r>
            <w:r w:rsidRPr="005709D4">
              <w:rPr>
                <w:rFonts w:ascii="Times New Roman" w:eastAsia="Times New Roman" w:hAnsi="Times New Roman" w:cs="Times New Roman"/>
                <w:sz w:val="24"/>
                <w:szCs w:val="24"/>
                <w:lang w:eastAsia="ru-RU"/>
              </w:rPr>
              <w:t> </w:t>
            </w:r>
            <w:r w:rsidRPr="005709D4">
              <w:rPr>
                <w:rFonts w:ascii="Times New Roman" w:eastAsia="Times New Roman" w:hAnsi="Times New Roman" w:cs="Times New Roman"/>
                <w:i/>
                <w:iCs/>
                <w:sz w:val="24"/>
                <w:szCs w:val="24"/>
                <w:lang w:eastAsia="ru-RU"/>
              </w:rPr>
              <w:t>волка</w:t>
            </w:r>
            <w:r w:rsidRPr="005709D4">
              <w:rPr>
                <w:rFonts w:ascii="Times New Roman" w:eastAsia="Times New Roman" w:hAnsi="Times New Roman" w:cs="Times New Roman"/>
                <w:sz w:val="24"/>
                <w:szCs w:val="24"/>
                <w:lang w:eastAsia="ru-RU"/>
              </w:rPr>
              <w:t>.</w:t>
            </w:r>
            <w:r w:rsidRPr="005709D4">
              <w:rPr>
                <w:rFonts w:ascii="Times New Roman" w:eastAsia="Times New Roman" w:hAnsi="Times New Roman" w:cs="Times New Roman"/>
                <w:sz w:val="24"/>
                <w:szCs w:val="24"/>
                <w:lang w:eastAsia="ru-RU"/>
              </w:rPr>
              <w:br/>
              <w:t>После этого </w:t>
            </w:r>
            <w:r w:rsidRPr="005709D4">
              <w:rPr>
                <w:rFonts w:ascii="Times New Roman" w:eastAsia="Times New Roman" w:hAnsi="Times New Roman" w:cs="Times New Roman"/>
                <w:i/>
                <w:iCs/>
                <w:sz w:val="24"/>
                <w:szCs w:val="24"/>
                <w:lang w:eastAsia="ru-RU"/>
              </w:rPr>
              <w:t>овцы</w:t>
            </w:r>
            <w:r w:rsidRPr="005709D4">
              <w:rPr>
                <w:rFonts w:ascii="Times New Roman" w:eastAsia="Times New Roman" w:hAnsi="Times New Roman" w:cs="Times New Roman"/>
                <w:sz w:val="24"/>
                <w:szCs w:val="24"/>
                <w:lang w:eastAsia="ru-RU"/>
              </w:rPr>
              <w:t> размещаются в одном из </w:t>
            </w:r>
            <w:r w:rsidRPr="005709D4">
              <w:rPr>
                <w:rFonts w:ascii="Times New Roman" w:eastAsia="Times New Roman" w:hAnsi="Times New Roman" w:cs="Times New Roman"/>
                <w:i/>
                <w:iCs/>
                <w:sz w:val="24"/>
                <w:szCs w:val="24"/>
                <w:lang w:eastAsia="ru-RU"/>
              </w:rPr>
              <w:t>загонов</w:t>
            </w:r>
            <w:r w:rsidRPr="005709D4">
              <w:rPr>
                <w:rFonts w:ascii="Times New Roman" w:eastAsia="Times New Roman" w:hAnsi="Times New Roman" w:cs="Times New Roman"/>
                <w:sz w:val="24"/>
                <w:szCs w:val="24"/>
                <w:lang w:eastAsia="ru-RU"/>
              </w:rPr>
              <w:t>, а сам </w:t>
            </w:r>
            <w:r w:rsidRPr="005709D4">
              <w:rPr>
                <w:rFonts w:ascii="Times New Roman" w:eastAsia="Times New Roman" w:hAnsi="Times New Roman" w:cs="Times New Roman"/>
                <w:i/>
                <w:iCs/>
                <w:sz w:val="24"/>
                <w:szCs w:val="24"/>
                <w:lang w:eastAsia="ru-RU"/>
              </w:rPr>
              <w:t>пастух</w:t>
            </w:r>
            <w:r w:rsidRPr="005709D4">
              <w:rPr>
                <w:rFonts w:ascii="Times New Roman" w:eastAsia="Times New Roman" w:hAnsi="Times New Roman" w:cs="Times New Roman"/>
                <w:sz w:val="24"/>
                <w:szCs w:val="24"/>
                <w:lang w:eastAsia="ru-RU"/>
              </w:rPr>
              <w:t> становится в поле вбл</w:t>
            </w:r>
            <w:r w:rsidRPr="005709D4">
              <w:rPr>
                <w:rFonts w:ascii="Times New Roman" w:eastAsia="Times New Roman" w:hAnsi="Times New Roman" w:cs="Times New Roman"/>
                <w:sz w:val="24"/>
                <w:szCs w:val="24"/>
                <w:lang w:eastAsia="ru-RU"/>
              </w:rPr>
              <w:t>и</w:t>
            </w:r>
            <w:r w:rsidRPr="005709D4">
              <w:rPr>
                <w:rFonts w:ascii="Times New Roman" w:eastAsia="Times New Roman" w:hAnsi="Times New Roman" w:cs="Times New Roman"/>
                <w:sz w:val="24"/>
                <w:szCs w:val="24"/>
                <w:lang w:eastAsia="ru-RU"/>
              </w:rPr>
              <w:t>зи </w:t>
            </w:r>
            <w:r w:rsidRPr="005709D4">
              <w:rPr>
                <w:rFonts w:ascii="Times New Roman" w:eastAsia="Times New Roman" w:hAnsi="Times New Roman" w:cs="Times New Roman"/>
                <w:i/>
                <w:iCs/>
                <w:sz w:val="24"/>
                <w:szCs w:val="24"/>
                <w:lang w:eastAsia="ru-RU"/>
              </w:rPr>
              <w:t>загона</w:t>
            </w:r>
            <w:r w:rsidRPr="005709D4">
              <w:rPr>
                <w:rFonts w:ascii="Times New Roman" w:eastAsia="Times New Roman" w:hAnsi="Times New Roman" w:cs="Times New Roman"/>
                <w:sz w:val="24"/>
                <w:szCs w:val="24"/>
                <w:lang w:eastAsia="ru-RU"/>
              </w:rPr>
              <w:t>.</w:t>
            </w:r>
            <w:r w:rsidRPr="005709D4">
              <w:rPr>
                <w:rFonts w:ascii="Times New Roman" w:eastAsia="Times New Roman" w:hAnsi="Times New Roman" w:cs="Times New Roman"/>
                <w:sz w:val="24"/>
                <w:szCs w:val="24"/>
                <w:lang w:eastAsia="ru-RU"/>
              </w:rPr>
              <w:br/>
            </w:r>
            <w:r w:rsidRPr="005709D4">
              <w:rPr>
                <w:rFonts w:ascii="Times New Roman" w:eastAsia="Times New Roman" w:hAnsi="Times New Roman" w:cs="Times New Roman"/>
                <w:i/>
                <w:iCs/>
                <w:sz w:val="24"/>
                <w:szCs w:val="24"/>
                <w:lang w:eastAsia="ru-RU"/>
              </w:rPr>
              <w:t>Волк</w:t>
            </w:r>
            <w:r w:rsidRPr="005709D4">
              <w:rPr>
                <w:rFonts w:ascii="Times New Roman" w:eastAsia="Times New Roman" w:hAnsi="Times New Roman" w:cs="Times New Roman"/>
                <w:sz w:val="24"/>
                <w:szCs w:val="24"/>
                <w:lang w:eastAsia="ru-RU"/>
              </w:rPr>
              <w:t>, предлагает </w:t>
            </w:r>
            <w:r w:rsidRPr="005709D4">
              <w:rPr>
                <w:rFonts w:ascii="Times New Roman" w:eastAsia="Times New Roman" w:hAnsi="Times New Roman" w:cs="Times New Roman"/>
                <w:i/>
                <w:iCs/>
                <w:sz w:val="24"/>
                <w:szCs w:val="24"/>
                <w:lang w:eastAsia="ru-RU"/>
              </w:rPr>
              <w:t>пастуху</w:t>
            </w:r>
            <w:r w:rsidRPr="005709D4">
              <w:rPr>
                <w:rFonts w:ascii="Times New Roman" w:eastAsia="Times New Roman" w:hAnsi="Times New Roman" w:cs="Times New Roman"/>
                <w:sz w:val="24"/>
                <w:szCs w:val="24"/>
                <w:lang w:eastAsia="ru-RU"/>
              </w:rPr>
              <w:t> погнать стадо </w:t>
            </w:r>
            <w:r w:rsidRPr="005709D4">
              <w:rPr>
                <w:rFonts w:ascii="Times New Roman" w:eastAsia="Times New Roman" w:hAnsi="Times New Roman" w:cs="Times New Roman"/>
                <w:i/>
                <w:iCs/>
                <w:sz w:val="24"/>
                <w:szCs w:val="24"/>
                <w:lang w:eastAsia="ru-RU"/>
              </w:rPr>
              <w:t>овец</w:t>
            </w:r>
            <w:r w:rsidRPr="005709D4">
              <w:rPr>
                <w:rFonts w:ascii="Times New Roman" w:eastAsia="Times New Roman" w:hAnsi="Times New Roman" w:cs="Times New Roman"/>
                <w:sz w:val="24"/>
                <w:szCs w:val="24"/>
                <w:lang w:eastAsia="ru-RU"/>
              </w:rPr>
              <w:t xml:space="preserve"> в поле, а сам в это время старается схватить </w:t>
            </w:r>
            <w:proofErr w:type="gramStart"/>
            <w:r w:rsidRPr="005709D4">
              <w:rPr>
                <w:rFonts w:ascii="Times New Roman" w:eastAsia="Times New Roman" w:hAnsi="Times New Roman" w:cs="Times New Roman"/>
                <w:sz w:val="24"/>
                <w:szCs w:val="24"/>
                <w:lang w:eastAsia="ru-RU"/>
              </w:rPr>
              <w:t>какую-нибудь</w:t>
            </w:r>
            <w:proofErr w:type="gramEnd"/>
            <w:r w:rsidRPr="005709D4">
              <w:rPr>
                <w:rFonts w:ascii="Times New Roman" w:eastAsia="Times New Roman" w:hAnsi="Times New Roman" w:cs="Times New Roman"/>
                <w:sz w:val="24"/>
                <w:szCs w:val="24"/>
                <w:lang w:eastAsia="ru-RU"/>
              </w:rPr>
              <w:t xml:space="preserve"> из них и увлечь в свое </w:t>
            </w:r>
            <w:r w:rsidRPr="005709D4">
              <w:rPr>
                <w:rFonts w:ascii="Times New Roman" w:eastAsia="Times New Roman" w:hAnsi="Times New Roman" w:cs="Times New Roman"/>
                <w:i/>
                <w:iCs/>
                <w:sz w:val="24"/>
                <w:szCs w:val="24"/>
                <w:lang w:eastAsia="ru-RU"/>
              </w:rPr>
              <w:t>логовище</w:t>
            </w:r>
            <w:r w:rsidRPr="005709D4">
              <w:rPr>
                <w:rFonts w:ascii="Times New Roman" w:eastAsia="Times New Roman" w:hAnsi="Times New Roman" w:cs="Times New Roman"/>
                <w:sz w:val="24"/>
                <w:szCs w:val="24"/>
                <w:lang w:eastAsia="ru-RU"/>
              </w:rPr>
              <w:t>. </w:t>
            </w:r>
            <w:r w:rsidRPr="005709D4">
              <w:rPr>
                <w:rFonts w:ascii="Times New Roman" w:eastAsia="Times New Roman" w:hAnsi="Times New Roman" w:cs="Times New Roman"/>
                <w:i/>
                <w:iCs/>
                <w:sz w:val="24"/>
                <w:szCs w:val="24"/>
                <w:lang w:eastAsia="ru-RU"/>
              </w:rPr>
              <w:t>Пастух</w:t>
            </w:r>
            <w:r w:rsidRPr="005709D4">
              <w:rPr>
                <w:rFonts w:ascii="Times New Roman" w:eastAsia="Times New Roman" w:hAnsi="Times New Roman" w:cs="Times New Roman"/>
                <w:sz w:val="24"/>
                <w:szCs w:val="24"/>
                <w:lang w:eastAsia="ru-RU"/>
              </w:rPr>
              <w:t> старается оградить </w:t>
            </w:r>
            <w:r w:rsidRPr="005709D4">
              <w:rPr>
                <w:rFonts w:ascii="Times New Roman" w:eastAsia="Times New Roman" w:hAnsi="Times New Roman" w:cs="Times New Roman"/>
                <w:i/>
                <w:iCs/>
                <w:sz w:val="24"/>
                <w:szCs w:val="24"/>
                <w:lang w:eastAsia="ru-RU"/>
              </w:rPr>
              <w:t>овец</w:t>
            </w:r>
            <w:r w:rsidRPr="005709D4">
              <w:rPr>
                <w:rFonts w:ascii="Times New Roman" w:eastAsia="Times New Roman" w:hAnsi="Times New Roman" w:cs="Times New Roman"/>
                <w:sz w:val="24"/>
                <w:szCs w:val="24"/>
                <w:lang w:eastAsia="ru-RU"/>
              </w:rPr>
              <w:t>, напра</w:t>
            </w:r>
            <w:r w:rsidRPr="005709D4">
              <w:rPr>
                <w:rFonts w:ascii="Times New Roman" w:eastAsia="Times New Roman" w:hAnsi="Times New Roman" w:cs="Times New Roman"/>
                <w:sz w:val="24"/>
                <w:szCs w:val="24"/>
                <w:lang w:eastAsia="ru-RU"/>
              </w:rPr>
              <w:t>в</w:t>
            </w:r>
            <w:r w:rsidRPr="005709D4">
              <w:rPr>
                <w:rFonts w:ascii="Times New Roman" w:eastAsia="Times New Roman" w:hAnsi="Times New Roman" w:cs="Times New Roman"/>
                <w:sz w:val="24"/>
                <w:szCs w:val="24"/>
                <w:lang w:eastAsia="ru-RU"/>
              </w:rPr>
              <w:t>ляющихся в противоположный </w:t>
            </w:r>
            <w:r w:rsidRPr="005709D4">
              <w:rPr>
                <w:rFonts w:ascii="Times New Roman" w:eastAsia="Times New Roman" w:hAnsi="Times New Roman" w:cs="Times New Roman"/>
                <w:i/>
                <w:iCs/>
                <w:sz w:val="24"/>
                <w:szCs w:val="24"/>
                <w:lang w:eastAsia="ru-RU"/>
              </w:rPr>
              <w:t>загон</w:t>
            </w:r>
            <w:r w:rsidRPr="005709D4">
              <w:rPr>
                <w:rFonts w:ascii="Times New Roman" w:eastAsia="Times New Roman" w:hAnsi="Times New Roman" w:cs="Times New Roman"/>
                <w:sz w:val="24"/>
                <w:szCs w:val="24"/>
                <w:lang w:eastAsia="ru-RU"/>
              </w:rPr>
              <w:t>, от </w:t>
            </w:r>
            <w:r w:rsidRPr="005709D4">
              <w:rPr>
                <w:rFonts w:ascii="Times New Roman" w:eastAsia="Times New Roman" w:hAnsi="Times New Roman" w:cs="Times New Roman"/>
                <w:i/>
                <w:iCs/>
                <w:sz w:val="24"/>
                <w:szCs w:val="24"/>
                <w:lang w:eastAsia="ru-RU"/>
              </w:rPr>
              <w:t>волка</w:t>
            </w:r>
            <w:r w:rsidRPr="005709D4">
              <w:rPr>
                <w:rFonts w:ascii="Times New Roman" w:eastAsia="Times New Roman" w:hAnsi="Times New Roman" w:cs="Times New Roman"/>
                <w:sz w:val="24"/>
                <w:szCs w:val="24"/>
                <w:lang w:eastAsia="ru-RU"/>
              </w:rPr>
              <w:t xml:space="preserve">. </w:t>
            </w:r>
            <w:proofErr w:type="gramStart"/>
            <w:r w:rsidRPr="005709D4">
              <w:rPr>
                <w:rFonts w:ascii="Times New Roman" w:eastAsia="Times New Roman" w:hAnsi="Times New Roman" w:cs="Times New Roman"/>
                <w:sz w:val="24"/>
                <w:szCs w:val="24"/>
                <w:lang w:eastAsia="ru-RU"/>
              </w:rPr>
              <w:t>Пойманные</w:t>
            </w:r>
            <w:proofErr w:type="gramEnd"/>
            <w:r w:rsidRPr="005709D4">
              <w:rPr>
                <w:rFonts w:ascii="Times New Roman" w:eastAsia="Times New Roman" w:hAnsi="Times New Roman" w:cs="Times New Roman"/>
                <w:sz w:val="24"/>
                <w:szCs w:val="24"/>
                <w:lang w:eastAsia="ru-RU"/>
              </w:rPr>
              <w:t> </w:t>
            </w:r>
            <w:r w:rsidRPr="005709D4">
              <w:rPr>
                <w:rFonts w:ascii="Times New Roman" w:eastAsia="Times New Roman" w:hAnsi="Times New Roman" w:cs="Times New Roman"/>
                <w:i/>
                <w:iCs/>
                <w:sz w:val="24"/>
                <w:szCs w:val="24"/>
                <w:lang w:eastAsia="ru-RU"/>
              </w:rPr>
              <w:t>волком</w:t>
            </w:r>
            <w:r w:rsidRPr="005709D4">
              <w:rPr>
                <w:rFonts w:ascii="Times New Roman" w:eastAsia="Times New Roman" w:hAnsi="Times New Roman" w:cs="Times New Roman"/>
                <w:sz w:val="24"/>
                <w:szCs w:val="24"/>
                <w:lang w:eastAsia="ru-RU"/>
              </w:rPr>
              <w:t> становятся его помо</w:t>
            </w:r>
            <w:r w:rsidRPr="005709D4">
              <w:rPr>
                <w:rFonts w:ascii="Times New Roman" w:eastAsia="Times New Roman" w:hAnsi="Times New Roman" w:cs="Times New Roman"/>
                <w:sz w:val="24"/>
                <w:szCs w:val="24"/>
                <w:lang w:eastAsia="ru-RU"/>
              </w:rPr>
              <w:t>щ</w:t>
            </w:r>
            <w:r w:rsidRPr="005709D4">
              <w:rPr>
                <w:rFonts w:ascii="Times New Roman" w:eastAsia="Times New Roman" w:hAnsi="Times New Roman" w:cs="Times New Roman"/>
                <w:sz w:val="24"/>
                <w:szCs w:val="24"/>
                <w:lang w:eastAsia="ru-RU"/>
              </w:rPr>
              <w:t xml:space="preserve">никами. Помощники не могут </w:t>
            </w:r>
            <w:proofErr w:type="gramStart"/>
            <w:r w:rsidRPr="005709D4">
              <w:rPr>
                <w:rFonts w:ascii="Times New Roman" w:eastAsia="Times New Roman" w:hAnsi="Times New Roman" w:cs="Times New Roman"/>
                <w:sz w:val="24"/>
                <w:szCs w:val="24"/>
                <w:lang w:eastAsia="ru-RU"/>
              </w:rPr>
              <w:t>?л</w:t>
            </w:r>
            <w:proofErr w:type="gramEnd"/>
            <w:r w:rsidRPr="005709D4">
              <w:rPr>
                <w:rFonts w:ascii="Times New Roman" w:eastAsia="Times New Roman" w:hAnsi="Times New Roman" w:cs="Times New Roman"/>
                <w:sz w:val="24"/>
                <w:szCs w:val="24"/>
                <w:lang w:eastAsia="ru-RU"/>
              </w:rPr>
              <w:t>овить? </w:t>
            </w:r>
            <w:r w:rsidRPr="005709D4">
              <w:rPr>
                <w:rFonts w:ascii="Times New Roman" w:eastAsia="Times New Roman" w:hAnsi="Times New Roman" w:cs="Times New Roman"/>
                <w:i/>
                <w:iCs/>
                <w:sz w:val="24"/>
                <w:szCs w:val="24"/>
                <w:lang w:eastAsia="ru-RU"/>
              </w:rPr>
              <w:t>овец</w:t>
            </w:r>
            <w:r w:rsidRPr="005709D4">
              <w:rPr>
                <w:rFonts w:ascii="Times New Roman" w:eastAsia="Times New Roman" w:hAnsi="Times New Roman" w:cs="Times New Roman"/>
                <w:sz w:val="24"/>
                <w:szCs w:val="24"/>
                <w:lang w:eastAsia="ru-RU"/>
              </w:rPr>
              <w:t>, но могут их всячески задерживать, мешая вернуться в </w:t>
            </w:r>
            <w:r w:rsidRPr="005709D4">
              <w:rPr>
                <w:rFonts w:ascii="Times New Roman" w:eastAsia="Times New Roman" w:hAnsi="Times New Roman" w:cs="Times New Roman"/>
                <w:i/>
                <w:iCs/>
                <w:sz w:val="24"/>
                <w:szCs w:val="24"/>
                <w:lang w:eastAsia="ru-RU"/>
              </w:rPr>
              <w:t>загон</w:t>
            </w:r>
            <w:r w:rsidRPr="005709D4">
              <w:rPr>
                <w:rFonts w:ascii="Times New Roman" w:eastAsia="Times New Roman" w:hAnsi="Times New Roman" w:cs="Times New Roman"/>
                <w:sz w:val="24"/>
                <w:szCs w:val="24"/>
                <w:lang w:eastAsia="ru-RU"/>
              </w:rPr>
              <w:t>. После очередной поимки </w:t>
            </w:r>
            <w:r w:rsidRPr="005709D4">
              <w:rPr>
                <w:rFonts w:ascii="Times New Roman" w:eastAsia="Times New Roman" w:hAnsi="Times New Roman" w:cs="Times New Roman"/>
                <w:i/>
                <w:iCs/>
                <w:sz w:val="24"/>
                <w:szCs w:val="24"/>
                <w:lang w:eastAsia="ru-RU"/>
              </w:rPr>
              <w:t>волк</w:t>
            </w:r>
            <w:r w:rsidRPr="005709D4">
              <w:rPr>
                <w:rFonts w:ascii="Times New Roman" w:eastAsia="Times New Roman" w:hAnsi="Times New Roman" w:cs="Times New Roman"/>
                <w:sz w:val="24"/>
                <w:szCs w:val="24"/>
                <w:lang w:eastAsia="ru-RU"/>
              </w:rPr>
              <w:t> вновь обращается к </w:t>
            </w:r>
            <w:r w:rsidRPr="005709D4">
              <w:rPr>
                <w:rFonts w:ascii="Times New Roman" w:eastAsia="Times New Roman" w:hAnsi="Times New Roman" w:cs="Times New Roman"/>
                <w:i/>
                <w:iCs/>
                <w:sz w:val="24"/>
                <w:szCs w:val="24"/>
                <w:lang w:eastAsia="ru-RU"/>
              </w:rPr>
              <w:t>пастуху</w:t>
            </w:r>
            <w:r w:rsidRPr="005709D4">
              <w:rPr>
                <w:rFonts w:ascii="Times New Roman" w:eastAsia="Times New Roman" w:hAnsi="Times New Roman" w:cs="Times New Roman"/>
                <w:sz w:val="24"/>
                <w:szCs w:val="24"/>
                <w:lang w:eastAsia="ru-RU"/>
              </w:rPr>
              <w:t> со словами</w:t>
            </w:r>
            <w:proofErr w:type="gramStart"/>
            <w:r w:rsidRPr="005709D4">
              <w:rPr>
                <w:rFonts w:ascii="Times New Roman" w:eastAsia="Times New Roman" w:hAnsi="Times New Roman" w:cs="Times New Roman"/>
                <w:sz w:val="24"/>
                <w:szCs w:val="24"/>
                <w:lang w:eastAsia="ru-RU"/>
              </w:rPr>
              <w:t>: ?</w:t>
            </w:r>
            <w:proofErr w:type="gramEnd"/>
            <w:r w:rsidRPr="005709D4">
              <w:rPr>
                <w:rFonts w:ascii="Times New Roman" w:eastAsia="Times New Roman" w:hAnsi="Times New Roman" w:cs="Times New Roman"/>
                <w:i/>
                <w:iCs/>
                <w:sz w:val="24"/>
                <w:szCs w:val="24"/>
                <w:lang w:eastAsia="ru-RU"/>
              </w:rPr>
              <w:t>гони стадо в поле</w:t>
            </w:r>
            <w:r w:rsidRPr="005709D4">
              <w:rPr>
                <w:rFonts w:ascii="Times New Roman" w:eastAsia="Times New Roman" w:hAnsi="Times New Roman" w:cs="Times New Roman"/>
                <w:sz w:val="24"/>
                <w:szCs w:val="24"/>
                <w:lang w:eastAsia="ru-RU"/>
              </w:rPr>
              <w:t>?, и игра продолжается.</w:t>
            </w:r>
            <w:r w:rsidRPr="005709D4">
              <w:rPr>
                <w:rFonts w:ascii="Times New Roman" w:eastAsia="Times New Roman" w:hAnsi="Times New Roman" w:cs="Times New Roman"/>
                <w:sz w:val="24"/>
                <w:szCs w:val="24"/>
                <w:lang w:eastAsia="ru-RU"/>
              </w:rPr>
              <w:br/>
              <w:t>Число помощников </w:t>
            </w:r>
            <w:r w:rsidRPr="005709D4">
              <w:rPr>
                <w:rFonts w:ascii="Times New Roman" w:eastAsia="Times New Roman" w:hAnsi="Times New Roman" w:cs="Times New Roman"/>
                <w:i/>
                <w:iCs/>
                <w:sz w:val="24"/>
                <w:szCs w:val="24"/>
                <w:lang w:eastAsia="ru-RU"/>
              </w:rPr>
              <w:t>волка</w:t>
            </w:r>
            <w:r w:rsidRPr="005709D4">
              <w:rPr>
                <w:rFonts w:ascii="Times New Roman" w:eastAsia="Times New Roman" w:hAnsi="Times New Roman" w:cs="Times New Roman"/>
                <w:sz w:val="24"/>
                <w:szCs w:val="24"/>
                <w:lang w:eastAsia="ru-RU"/>
              </w:rPr>
              <w:t> постепенно увеличивается, и он каждый раз вместе с ними пр</w:t>
            </w:r>
            <w:r w:rsidRPr="005709D4">
              <w:rPr>
                <w:rFonts w:ascii="Times New Roman" w:eastAsia="Times New Roman" w:hAnsi="Times New Roman" w:cs="Times New Roman"/>
                <w:sz w:val="24"/>
                <w:szCs w:val="24"/>
                <w:lang w:eastAsia="ru-RU"/>
              </w:rPr>
              <w:t>о</w:t>
            </w:r>
            <w:r w:rsidRPr="005709D4">
              <w:rPr>
                <w:rFonts w:ascii="Times New Roman" w:eastAsia="Times New Roman" w:hAnsi="Times New Roman" w:cs="Times New Roman"/>
                <w:sz w:val="24"/>
                <w:szCs w:val="24"/>
                <w:lang w:eastAsia="ru-RU"/>
              </w:rPr>
              <w:t>должает выходить на охоту за </w:t>
            </w:r>
            <w:r w:rsidRPr="005709D4">
              <w:rPr>
                <w:rFonts w:ascii="Times New Roman" w:eastAsia="Times New Roman" w:hAnsi="Times New Roman" w:cs="Times New Roman"/>
                <w:i/>
                <w:iCs/>
                <w:sz w:val="24"/>
                <w:szCs w:val="24"/>
                <w:lang w:eastAsia="ru-RU"/>
              </w:rPr>
              <w:t>овцами</w:t>
            </w:r>
            <w:r w:rsidRPr="005709D4">
              <w:rPr>
                <w:rFonts w:ascii="Times New Roman" w:eastAsia="Times New Roman" w:hAnsi="Times New Roman" w:cs="Times New Roman"/>
                <w:sz w:val="24"/>
                <w:szCs w:val="24"/>
                <w:lang w:eastAsia="ru-RU"/>
              </w:rPr>
              <w:t>.</w:t>
            </w:r>
            <w:r w:rsidRPr="005709D4">
              <w:rPr>
                <w:rFonts w:ascii="Times New Roman" w:eastAsia="Times New Roman" w:hAnsi="Times New Roman" w:cs="Times New Roman"/>
                <w:sz w:val="24"/>
                <w:szCs w:val="24"/>
                <w:lang w:eastAsia="ru-RU"/>
              </w:rPr>
              <w:br/>
            </w:r>
            <w:r w:rsidRPr="005709D4">
              <w:rPr>
                <w:rFonts w:ascii="Times New Roman" w:eastAsia="Times New Roman" w:hAnsi="Times New Roman" w:cs="Times New Roman"/>
                <w:i/>
                <w:iCs/>
                <w:sz w:val="24"/>
                <w:szCs w:val="24"/>
                <w:lang w:eastAsia="ru-RU"/>
              </w:rPr>
              <w:t>Волк</w:t>
            </w:r>
            <w:r w:rsidRPr="005709D4">
              <w:rPr>
                <w:rFonts w:ascii="Times New Roman" w:eastAsia="Times New Roman" w:hAnsi="Times New Roman" w:cs="Times New Roman"/>
                <w:sz w:val="24"/>
                <w:szCs w:val="24"/>
                <w:lang w:eastAsia="ru-RU"/>
              </w:rPr>
              <w:t> не должен оставлять </w:t>
            </w:r>
            <w:r w:rsidRPr="005709D4">
              <w:rPr>
                <w:rFonts w:ascii="Times New Roman" w:eastAsia="Times New Roman" w:hAnsi="Times New Roman" w:cs="Times New Roman"/>
                <w:i/>
                <w:iCs/>
                <w:sz w:val="24"/>
                <w:szCs w:val="24"/>
                <w:lang w:eastAsia="ru-RU"/>
              </w:rPr>
              <w:t>логовища</w:t>
            </w:r>
            <w:r w:rsidRPr="005709D4">
              <w:rPr>
                <w:rFonts w:ascii="Times New Roman" w:eastAsia="Times New Roman" w:hAnsi="Times New Roman" w:cs="Times New Roman"/>
                <w:sz w:val="24"/>
                <w:szCs w:val="24"/>
                <w:lang w:eastAsia="ru-RU"/>
              </w:rPr>
              <w:t> до тех пор, пока </w:t>
            </w:r>
            <w:r w:rsidRPr="005709D4">
              <w:rPr>
                <w:rFonts w:ascii="Times New Roman" w:eastAsia="Times New Roman" w:hAnsi="Times New Roman" w:cs="Times New Roman"/>
                <w:i/>
                <w:iCs/>
                <w:sz w:val="24"/>
                <w:szCs w:val="24"/>
                <w:lang w:eastAsia="ru-RU"/>
              </w:rPr>
              <w:t>овцы</w:t>
            </w:r>
            <w:r w:rsidRPr="005709D4">
              <w:rPr>
                <w:rFonts w:ascii="Times New Roman" w:eastAsia="Times New Roman" w:hAnsi="Times New Roman" w:cs="Times New Roman"/>
                <w:sz w:val="24"/>
                <w:szCs w:val="24"/>
                <w:lang w:eastAsia="ru-RU"/>
              </w:rPr>
              <w:t> не выйдут из своего </w:t>
            </w:r>
            <w:r w:rsidRPr="005709D4">
              <w:rPr>
                <w:rFonts w:ascii="Times New Roman" w:eastAsia="Times New Roman" w:hAnsi="Times New Roman" w:cs="Times New Roman"/>
                <w:i/>
                <w:iCs/>
                <w:sz w:val="24"/>
                <w:szCs w:val="24"/>
                <w:lang w:eastAsia="ru-RU"/>
              </w:rPr>
              <w:t>загона</w:t>
            </w:r>
            <w:r w:rsidRPr="005709D4">
              <w:rPr>
                <w:rFonts w:ascii="Times New Roman" w:eastAsia="Times New Roman" w:hAnsi="Times New Roman" w:cs="Times New Roman"/>
                <w:sz w:val="24"/>
                <w:szCs w:val="24"/>
                <w:lang w:eastAsia="ru-RU"/>
              </w:rPr>
              <w:t xml:space="preserve"> и не двинутся по направлению </w:t>
            </w:r>
            <w:proofErr w:type="gramStart"/>
            <w:r w:rsidRPr="005709D4">
              <w:rPr>
                <w:rFonts w:ascii="Times New Roman" w:eastAsia="Times New Roman" w:hAnsi="Times New Roman" w:cs="Times New Roman"/>
                <w:sz w:val="24"/>
                <w:szCs w:val="24"/>
                <w:lang w:eastAsia="ru-RU"/>
              </w:rPr>
              <w:t>к</w:t>
            </w:r>
            <w:proofErr w:type="gramEnd"/>
            <w:r w:rsidRPr="005709D4">
              <w:rPr>
                <w:rFonts w:ascii="Times New Roman" w:eastAsia="Times New Roman" w:hAnsi="Times New Roman" w:cs="Times New Roman"/>
                <w:sz w:val="24"/>
                <w:szCs w:val="24"/>
                <w:lang w:eastAsia="ru-RU"/>
              </w:rPr>
              <w:t xml:space="preserve"> противоположному.</w:t>
            </w:r>
            <w:r w:rsidRPr="005709D4">
              <w:rPr>
                <w:rFonts w:ascii="Times New Roman" w:eastAsia="Times New Roman" w:hAnsi="Times New Roman" w:cs="Times New Roman"/>
                <w:sz w:val="24"/>
                <w:szCs w:val="24"/>
                <w:lang w:eastAsia="ru-RU"/>
              </w:rPr>
              <w:br/>
            </w:r>
            <w:r w:rsidRPr="005709D4">
              <w:rPr>
                <w:rFonts w:ascii="Times New Roman" w:eastAsia="Times New Roman" w:hAnsi="Times New Roman" w:cs="Times New Roman"/>
                <w:i/>
                <w:iCs/>
                <w:sz w:val="24"/>
                <w:szCs w:val="24"/>
                <w:lang w:eastAsia="ru-RU"/>
              </w:rPr>
              <w:t>Волк</w:t>
            </w:r>
            <w:r w:rsidRPr="005709D4">
              <w:rPr>
                <w:rFonts w:ascii="Times New Roman" w:eastAsia="Times New Roman" w:hAnsi="Times New Roman" w:cs="Times New Roman"/>
                <w:sz w:val="24"/>
                <w:szCs w:val="24"/>
                <w:lang w:eastAsia="ru-RU"/>
              </w:rPr>
              <w:t> может ловить </w:t>
            </w:r>
            <w:r w:rsidRPr="005709D4">
              <w:rPr>
                <w:rFonts w:ascii="Times New Roman" w:eastAsia="Times New Roman" w:hAnsi="Times New Roman" w:cs="Times New Roman"/>
                <w:i/>
                <w:iCs/>
                <w:sz w:val="24"/>
                <w:szCs w:val="24"/>
                <w:lang w:eastAsia="ru-RU"/>
              </w:rPr>
              <w:t>овец</w:t>
            </w:r>
            <w:r w:rsidRPr="005709D4">
              <w:rPr>
                <w:rFonts w:ascii="Times New Roman" w:eastAsia="Times New Roman" w:hAnsi="Times New Roman" w:cs="Times New Roman"/>
                <w:sz w:val="24"/>
                <w:szCs w:val="24"/>
                <w:lang w:eastAsia="ru-RU"/>
              </w:rPr>
              <w:t> лишь в </w:t>
            </w:r>
            <w:r w:rsidRPr="005709D4">
              <w:rPr>
                <w:rFonts w:ascii="Times New Roman" w:eastAsia="Times New Roman" w:hAnsi="Times New Roman" w:cs="Times New Roman"/>
                <w:i/>
                <w:iCs/>
                <w:sz w:val="24"/>
                <w:szCs w:val="24"/>
                <w:lang w:eastAsia="ru-RU"/>
              </w:rPr>
              <w:t>поле</w:t>
            </w:r>
            <w:r w:rsidRPr="005709D4">
              <w:rPr>
                <w:rFonts w:ascii="Times New Roman" w:eastAsia="Times New Roman" w:hAnsi="Times New Roman" w:cs="Times New Roman"/>
                <w:sz w:val="24"/>
                <w:szCs w:val="24"/>
                <w:lang w:eastAsia="ru-RU"/>
              </w:rPr>
              <w:t>.</w:t>
            </w:r>
          </w:p>
        </w:tc>
      </w:tr>
      <w:tr w:rsidR="005709D4" w:rsidRPr="005709D4" w:rsidTr="004817E3">
        <w:tc>
          <w:tcPr>
            <w:tcW w:w="9571" w:type="dxa"/>
            <w:shd w:val="clear" w:color="auto" w:fill="auto"/>
          </w:tcPr>
          <w:p w:rsidR="009537A6" w:rsidRPr="005709D4" w:rsidRDefault="009537A6" w:rsidP="005709D4">
            <w:pPr>
              <w:pStyle w:val="af"/>
              <w:rPr>
                <w:rFonts w:ascii="Times New Roman" w:hAnsi="Times New Roman" w:cs="Times New Roman"/>
                <w:b/>
                <w:sz w:val="24"/>
                <w:szCs w:val="24"/>
              </w:rPr>
            </w:pPr>
            <w:r w:rsidRPr="005709D4">
              <w:rPr>
                <w:rFonts w:ascii="Times New Roman" w:hAnsi="Times New Roman" w:cs="Times New Roman"/>
                <w:b/>
                <w:sz w:val="24"/>
                <w:szCs w:val="24"/>
              </w:rPr>
              <w:t xml:space="preserve">Тема 4 </w:t>
            </w:r>
            <w:r w:rsidR="00EB7BA7" w:rsidRPr="005709D4">
              <w:rPr>
                <w:rFonts w:ascii="Times New Roman" w:hAnsi="Times New Roman" w:cs="Times New Roman"/>
                <w:b/>
                <w:sz w:val="24"/>
                <w:szCs w:val="24"/>
              </w:rPr>
              <w:t>«Медведь и вожак»</w:t>
            </w:r>
          </w:p>
          <w:p w:rsidR="00FB63F7" w:rsidRPr="005709D4" w:rsidRDefault="00EB7BA7" w:rsidP="005709D4">
            <w:pPr>
              <w:pStyle w:val="af"/>
              <w:rPr>
                <w:rFonts w:ascii="Times New Roman" w:eastAsia="Times New Roman" w:hAnsi="Times New Roman" w:cs="Times New Roman"/>
                <w:sz w:val="24"/>
                <w:szCs w:val="24"/>
                <w:lang w:eastAsia="ru-RU"/>
              </w:rPr>
            </w:pPr>
            <w:r w:rsidRPr="005709D4">
              <w:rPr>
                <w:rFonts w:ascii="Times New Roman" w:eastAsia="Times New Roman" w:hAnsi="Times New Roman" w:cs="Times New Roman"/>
                <w:sz w:val="24"/>
                <w:szCs w:val="24"/>
                <w:lang w:eastAsia="ru-RU"/>
              </w:rPr>
              <w:t>Для игры необходима веревка длиной в 1,5-2 метра.</w:t>
            </w:r>
            <w:r w:rsidRPr="005709D4">
              <w:rPr>
                <w:rFonts w:ascii="Times New Roman" w:eastAsia="Times New Roman" w:hAnsi="Times New Roman" w:cs="Times New Roman"/>
                <w:sz w:val="24"/>
                <w:szCs w:val="24"/>
                <w:lang w:eastAsia="ru-RU"/>
              </w:rPr>
              <w:br/>
              <w:t>Одного из участников назначают </w:t>
            </w:r>
            <w:r w:rsidRPr="005709D4">
              <w:rPr>
                <w:rFonts w:ascii="Times New Roman" w:eastAsia="Times New Roman" w:hAnsi="Times New Roman" w:cs="Times New Roman"/>
                <w:i/>
                <w:iCs/>
                <w:sz w:val="24"/>
                <w:szCs w:val="24"/>
                <w:lang w:eastAsia="ru-RU"/>
              </w:rPr>
              <w:t>медведем</w:t>
            </w:r>
            <w:r w:rsidRPr="005709D4">
              <w:rPr>
                <w:rFonts w:ascii="Times New Roman" w:eastAsia="Times New Roman" w:hAnsi="Times New Roman" w:cs="Times New Roman"/>
                <w:sz w:val="24"/>
                <w:szCs w:val="24"/>
                <w:lang w:eastAsia="ru-RU"/>
              </w:rPr>
              <w:t>, другого </w:t>
            </w:r>
            <w:r w:rsidRPr="005709D4">
              <w:rPr>
                <w:rFonts w:ascii="Times New Roman" w:eastAsia="Times New Roman" w:hAnsi="Times New Roman" w:cs="Times New Roman"/>
                <w:i/>
                <w:iCs/>
                <w:sz w:val="24"/>
                <w:szCs w:val="24"/>
                <w:lang w:eastAsia="ru-RU"/>
              </w:rPr>
              <w:t>вожаком</w:t>
            </w:r>
            <w:r w:rsidRPr="005709D4">
              <w:rPr>
                <w:rFonts w:ascii="Times New Roman" w:eastAsia="Times New Roman" w:hAnsi="Times New Roman" w:cs="Times New Roman"/>
                <w:sz w:val="24"/>
                <w:szCs w:val="24"/>
                <w:lang w:eastAsia="ru-RU"/>
              </w:rPr>
              <w:t>. Они берут в руки противоположные концы веревки, а остальные играющие группируются в 4-6 шагах от них. По сигналу, данному </w:t>
            </w:r>
            <w:r w:rsidRPr="005709D4">
              <w:rPr>
                <w:rFonts w:ascii="Times New Roman" w:eastAsia="Times New Roman" w:hAnsi="Times New Roman" w:cs="Times New Roman"/>
                <w:i/>
                <w:iCs/>
                <w:sz w:val="24"/>
                <w:szCs w:val="24"/>
                <w:lang w:eastAsia="ru-RU"/>
              </w:rPr>
              <w:t>вожаком</w:t>
            </w:r>
            <w:r w:rsidRPr="005709D4">
              <w:rPr>
                <w:rFonts w:ascii="Times New Roman" w:eastAsia="Times New Roman" w:hAnsi="Times New Roman" w:cs="Times New Roman"/>
                <w:sz w:val="24"/>
                <w:szCs w:val="24"/>
                <w:lang w:eastAsia="ru-RU"/>
              </w:rPr>
              <w:t>, игра начинается, и все бросаются на </w:t>
            </w:r>
            <w:r w:rsidRPr="005709D4">
              <w:rPr>
                <w:rFonts w:ascii="Times New Roman" w:eastAsia="Times New Roman" w:hAnsi="Times New Roman" w:cs="Times New Roman"/>
                <w:i/>
                <w:iCs/>
                <w:sz w:val="24"/>
                <w:szCs w:val="24"/>
                <w:lang w:eastAsia="ru-RU"/>
              </w:rPr>
              <w:t>медведя</w:t>
            </w:r>
            <w:r w:rsidRPr="005709D4">
              <w:rPr>
                <w:rFonts w:ascii="Times New Roman" w:eastAsia="Times New Roman" w:hAnsi="Times New Roman" w:cs="Times New Roman"/>
                <w:sz w:val="24"/>
                <w:szCs w:val="24"/>
                <w:lang w:eastAsia="ru-RU"/>
              </w:rPr>
              <w:t xml:space="preserve">, стараясь запятнать </w:t>
            </w:r>
            <w:proofErr w:type="spellStart"/>
            <w:r w:rsidRPr="005709D4">
              <w:rPr>
                <w:rFonts w:ascii="Times New Roman" w:eastAsia="Times New Roman" w:hAnsi="Times New Roman" w:cs="Times New Roman"/>
                <w:sz w:val="24"/>
                <w:szCs w:val="24"/>
                <w:lang w:eastAsia="ru-RU"/>
              </w:rPr>
              <w:t>его</w:t>
            </w:r>
            <w:proofErr w:type="gramStart"/>
            <w:r w:rsidRPr="005709D4">
              <w:rPr>
                <w:rFonts w:ascii="Times New Roman" w:eastAsia="Times New Roman" w:hAnsi="Times New Roman" w:cs="Times New Roman"/>
                <w:sz w:val="24"/>
                <w:szCs w:val="24"/>
                <w:lang w:eastAsia="ru-RU"/>
              </w:rPr>
              <w:t>.</w:t>
            </w:r>
            <w:r w:rsidRPr="005709D4">
              <w:rPr>
                <w:rFonts w:ascii="Times New Roman" w:eastAsia="Times New Roman" w:hAnsi="Times New Roman" w:cs="Times New Roman"/>
                <w:i/>
                <w:iCs/>
                <w:sz w:val="24"/>
                <w:szCs w:val="24"/>
                <w:lang w:eastAsia="ru-RU"/>
              </w:rPr>
              <w:t>В</w:t>
            </w:r>
            <w:proofErr w:type="gramEnd"/>
            <w:r w:rsidRPr="005709D4">
              <w:rPr>
                <w:rFonts w:ascii="Times New Roman" w:eastAsia="Times New Roman" w:hAnsi="Times New Roman" w:cs="Times New Roman"/>
                <w:i/>
                <w:iCs/>
                <w:sz w:val="24"/>
                <w:szCs w:val="24"/>
                <w:lang w:eastAsia="ru-RU"/>
              </w:rPr>
              <w:t>ожак</w:t>
            </w:r>
            <w:proofErr w:type="spellEnd"/>
            <w:r w:rsidRPr="005709D4">
              <w:rPr>
                <w:rFonts w:ascii="Times New Roman" w:eastAsia="Times New Roman" w:hAnsi="Times New Roman" w:cs="Times New Roman"/>
                <w:i/>
                <w:iCs/>
                <w:sz w:val="24"/>
                <w:szCs w:val="24"/>
                <w:lang w:eastAsia="ru-RU"/>
              </w:rPr>
              <w:t>,</w:t>
            </w:r>
            <w:r w:rsidRPr="005709D4">
              <w:rPr>
                <w:rFonts w:ascii="Times New Roman" w:eastAsia="Times New Roman" w:hAnsi="Times New Roman" w:cs="Times New Roman"/>
                <w:sz w:val="24"/>
                <w:szCs w:val="24"/>
                <w:lang w:eastAsia="ru-RU"/>
              </w:rPr>
              <w:t> охраняя последнего, в свою очередь пытается запятнать каждого приближающегося к медведю, прежде чем медведь получит 5-6 легких прикосновений.</w:t>
            </w:r>
            <w:r w:rsidRPr="005709D4">
              <w:rPr>
                <w:rFonts w:ascii="Times New Roman" w:eastAsia="Times New Roman" w:hAnsi="Times New Roman" w:cs="Times New Roman"/>
                <w:sz w:val="24"/>
                <w:szCs w:val="24"/>
                <w:lang w:eastAsia="ru-RU"/>
              </w:rPr>
              <w:br/>
              <w:t>Если </w:t>
            </w:r>
            <w:r w:rsidRPr="005709D4">
              <w:rPr>
                <w:rFonts w:ascii="Times New Roman" w:eastAsia="Times New Roman" w:hAnsi="Times New Roman" w:cs="Times New Roman"/>
                <w:i/>
                <w:iCs/>
                <w:sz w:val="24"/>
                <w:szCs w:val="24"/>
                <w:lang w:eastAsia="ru-RU"/>
              </w:rPr>
              <w:t>вожаку</w:t>
            </w:r>
            <w:r w:rsidRPr="005709D4">
              <w:rPr>
                <w:rFonts w:ascii="Times New Roman" w:eastAsia="Times New Roman" w:hAnsi="Times New Roman" w:cs="Times New Roman"/>
                <w:sz w:val="24"/>
                <w:szCs w:val="24"/>
                <w:lang w:eastAsia="ru-RU"/>
              </w:rPr>
              <w:t> это удается, запятнанный им игрок становится </w:t>
            </w:r>
            <w:r w:rsidRPr="005709D4">
              <w:rPr>
                <w:rFonts w:ascii="Times New Roman" w:eastAsia="Times New Roman" w:hAnsi="Times New Roman" w:cs="Times New Roman"/>
                <w:i/>
                <w:iCs/>
                <w:sz w:val="24"/>
                <w:szCs w:val="24"/>
                <w:lang w:eastAsia="ru-RU"/>
              </w:rPr>
              <w:t>медведем</w:t>
            </w:r>
            <w:r w:rsidRPr="005709D4">
              <w:rPr>
                <w:rFonts w:ascii="Times New Roman" w:eastAsia="Times New Roman" w:hAnsi="Times New Roman" w:cs="Times New Roman"/>
                <w:sz w:val="24"/>
                <w:szCs w:val="24"/>
                <w:lang w:eastAsia="ru-RU"/>
              </w:rPr>
              <w:t xml:space="preserve">. А в том же случае, </w:t>
            </w:r>
            <w:proofErr w:type="spellStart"/>
            <w:r w:rsidRPr="005709D4">
              <w:rPr>
                <w:rFonts w:ascii="Times New Roman" w:eastAsia="Times New Roman" w:hAnsi="Times New Roman" w:cs="Times New Roman"/>
                <w:sz w:val="24"/>
                <w:szCs w:val="24"/>
                <w:lang w:eastAsia="ru-RU"/>
              </w:rPr>
              <w:lastRenderedPageBreak/>
              <w:t>если</w:t>
            </w:r>
            <w:r w:rsidRPr="005709D4">
              <w:rPr>
                <w:rFonts w:ascii="Times New Roman" w:eastAsia="Times New Roman" w:hAnsi="Times New Roman" w:cs="Times New Roman"/>
                <w:i/>
                <w:iCs/>
                <w:sz w:val="24"/>
                <w:szCs w:val="24"/>
                <w:lang w:eastAsia="ru-RU"/>
              </w:rPr>
              <w:t>медведь</w:t>
            </w:r>
            <w:proofErr w:type="spellEnd"/>
            <w:r w:rsidRPr="005709D4">
              <w:rPr>
                <w:rFonts w:ascii="Times New Roman" w:eastAsia="Times New Roman" w:hAnsi="Times New Roman" w:cs="Times New Roman"/>
                <w:sz w:val="24"/>
                <w:szCs w:val="24"/>
                <w:lang w:eastAsia="ru-RU"/>
              </w:rPr>
              <w:t> получит вышеуказанное количество ударов, и </w:t>
            </w:r>
            <w:r w:rsidRPr="005709D4">
              <w:rPr>
                <w:rFonts w:ascii="Times New Roman" w:eastAsia="Times New Roman" w:hAnsi="Times New Roman" w:cs="Times New Roman"/>
                <w:i/>
                <w:iCs/>
                <w:sz w:val="24"/>
                <w:szCs w:val="24"/>
                <w:lang w:eastAsia="ru-RU"/>
              </w:rPr>
              <w:t>вожак</w:t>
            </w:r>
            <w:r w:rsidRPr="005709D4">
              <w:rPr>
                <w:rFonts w:ascii="Times New Roman" w:eastAsia="Times New Roman" w:hAnsi="Times New Roman" w:cs="Times New Roman"/>
                <w:sz w:val="24"/>
                <w:szCs w:val="24"/>
                <w:lang w:eastAsia="ru-RU"/>
              </w:rPr>
              <w:t> не успеет запятнать кого-либо, то он сам становится </w:t>
            </w:r>
            <w:r w:rsidRPr="005709D4">
              <w:rPr>
                <w:rFonts w:ascii="Times New Roman" w:eastAsia="Times New Roman" w:hAnsi="Times New Roman" w:cs="Times New Roman"/>
                <w:i/>
                <w:iCs/>
                <w:sz w:val="24"/>
                <w:szCs w:val="24"/>
                <w:lang w:eastAsia="ru-RU"/>
              </w:rPr>
              <w:t>медведем</w:t>
            </w:r>
            <w:r w:rsidRPr="005709D4">
              <w:rPr>
                <w:rFonts w:ascii="Times New Roman" w:eastAsia="Times New Roman" w:hAnsi="Times New Roman" w:cs="Times New Roman"/>
                <w:sz w:val="24"/>
                <w:szCs w:val="24"/>
                <w:lang w:eastAsia="ru-RU"/>
              </w:rPr>
              <w:t>, а нанесший последний удар</w:t>
            </w:r>
            <w:proofErr w:type="gramStart"/>
            <w:r w:rsidRPr="005709D4">
              <w:rPr>
                <w:rFonts w:ascii="Times New Roman" w:eastAsia="Times New Roman" w:hAnsi="Times New Roman" w:cs="Times New Roman"/>
                <w:sz w:val="24"/>
                <w:szCs w:val="24"/>
                <w:lang w:eastAsia="ru-RU"/>
              </w:rPr>
              <w:t xml:space="preserve"> ?</w:t>
            </w:r>
            <w:proofErr w:type="gramEnd"/>
            <w:r w:rsidRPr="005709D4">
              <w:rPr>
                <w:rFonts w:ascii="Times New Roman" w:eastAsia="Times New Roman" w:hAnsi="Times New Roman" w:cs="Times New Roman"/>
                <w:sz w:val="24"/>
                <w:szCs w:val="24"/>
                <w:lang w:eastAsia="ru-RU"/>
              </w:rPr>
              <w:t> </w:t>
            </w:r>
            <w:r w:rsidRPr="005709D4">
              <w:rPr>
                <w:rFonts w:ascii="Times New Roman" w:eastAsia="Times New Roman" w:hAnsi="Times New Roman" w:cs="Times New Roman"/>
                <w:i/>
                <w:iCs/>
                <w:sz w:val="24"/>
                <w:szCs w:val="24"/>
                <w:lang w:eastAsia="ru-RU"/>
              </w:rPr>
              <w:t>вожаком</w:t>
            </w:r>
            <w:r w:rsidRPr="005709D4">
              <w:rPr>
                <w:rFonts w:ascii="Times New Roman" w:eastAsia="Times New Roman" w:hAnsi="Times New Roman" w:cs="Times New Roman"/>
                <w:sz w:val="24"/>
                <w:szCs w:val="24"/>
                <w:lang w:eastAsia="ru-RU"/>
              </w:rPr>
              <w:t>.</w:t>
            </w:r>
            <w:r w:rsidRPr="005709D4">
              <w:rPr>
                <w:rFonts w:ascii="Times New Roman" w:eastAsia="Times New Roman" w:hAnsi="Times New Roman" w:cs="Times New Roman"/>
                <w:sz w:val="24"/>
                <w:szCs w:val="24"/>
                <w:lang w:eastAsia="ru-RU"/>
              </w:rPr>
              <w:br/>
              <w:t>Пятнающие </w:t>
            </w:r>
            <w:r w:rsidRPr="005709D4">
              <w:rPr>
                <w:rFonts w:ascii="Times New Roman" w:eastAsia="Times New Roman" w:hAnsi="Times New Roman" w:cs="Times New Roman"/>
                <w:i/>
                <w:iCs/>
                <w:sz w:val="24"/>
                <w:szCs w:val="24"/>
                <w:lang w:eastAsia="ru-RU"/>
              </w:rPr>
              <w:t>медведя</w:t>
            </w:r>
            <w:r w:rsidRPr="005709D4">
              <w:rPr>
                <w:rFonts w:ascii="Times New Roman" w:eastAsia="Times New Roman" w:hAnsi="Times New Roman" w:cs="Times New Roman"/>
                <w:sz w:val="24"/>
                <w:szCs w:val="24"/>
                <w:lang w:eastAsia="ru-RU"/>
              </w:rPr>
              <w:t> должны вслух заявить о нанесенном ударе, причем удары могут быть наносимы лишь поочередно, а не одновременно двумя или несколькими играющими.</w:t>
            </w:r>
            <w:r w:rsidRPr="005709D4">
              <w:rPr>
                <w:rFonts w:ascii="Times New Roman" w:eastAsia="Times New Roman" w:hAnsi="Times New Roman" w:cs="Times New Roman"/>
                <w:sz w:val="24"/>
                <w:szCs w:val="24"/>
                <w:lang w:eastAsia="ru-RU"/>
              </w:rPr>
              <w:br/>
              <w:t>В начале и во время игры, при каждой смене центральных действующих лиц: </w:t>
            </w:r>
            <w:r w:rsidRPr="005709D4">
              <w:rPr>
                <w:rFonts w:ascii="Times New Roman" w:eastAsia="Times New Roman" w:hAnsi="Times New Roman" w:cs="Times New Roman"/>
                <w:i/>
                <w:iCs/>
                <w:sz w:val="24"/>
                <w:szCs w:val="24"/>
                <w:lang w:eastAsia="ru-RU"/>
              </w:rPr>
              <w:t>вожака</w:t>
            </w:r>
            <w:r w:rsidRPr="005709D4">
              <w:rPr>
                <w:rFonts w:ascii="Times New Roman" w:eastAsia="Times New Roman" w:hAnsi="Times New Roman" w:cs="Times New Roman"/>
                <w:sz w:val="24"/>
                <w:szCs w:val="24"/>
                <w:lang w:eastAsia="ru-RU"/>
              </w:rPr>
              <w:t> и </w:t>
            </w:r>
            <w:r w:rsidRPr="005709D4">
              <w:rPr>
                <w:rFonts w:ascii="Times New Roman" w:eastAsia="Times New Roman" w:hAnsi="Times New Roman" w:cs="Times New Roman"/>
                <w:i/>
                <w:iCs/>
                <w:sz w:val="24"/>
                <w:szCs w:val="24"/>
                <w:lang w:eastAsia="ru-RU"/>
              </w:rPr>
              <w:t>медведя</w:t>
            </w:r>
            <w:proofErr w:type="gramStart"/>
            <w:r w:rsidRPr="005709D4">
              <w:rPr>
                <w:rFonts w:ascii="Times New Roman" w:eastAsia="Times New Roman" w:hAnsi="Times New Roman" w:cs="Times New Roman"/>
                <w:sz w:val="24"/>
                <w:szCs w:val="24"/>
                <w:lang w:eastAsia="ru-RU"/>
              </w:rPr>
              <w:t> ?</w:t>
            </w:r>
            <w:proofErr w:type="gramEnd"/>
            <w:r w:rsidRPr="005709D4">
              <w:rPr>
                <w:rFonts w:ascii="Times New Roman" w:eastAsia="Times New Roman" w:hAnsi="Times New Roman" w:cs="Times New Roman"/>
                <w:sz w:val="24"/>
                <w:szCs w:val="24"/>
                <w:lang w:eastAsia="ru-RU"/>
              </w:rPr>
              <w:t xml:space="preserve"> остальные участвующие не должны подходить к ним ближе, чем на 4-6 шагов, до тех пор, </w:t>
            </w:r>
            <w:proofErr w:type="spellStart"/>
            <w:r w:rsidRPr="005709D4">
              <w:rPr>
                <w:rFonts w:ascii="Times New Roman" w:eastAsia="Times New Roman" w:hAnsi="Times New Roman" w:cs="Times New Roman"/>
                <w:sz w:val="24"/>
                <w:szCs w:val="24"/>
                <w:lang w:eastAsia="ru-RU"/>
              </w:rPr>
              <w:t>пока</w:t>
            </w:r>
            <w:r w:rsidRPr="005709D4">
              <w:rPr>
                <w:rFonts w:ascii="Times New Roman" w:eastAsia="Times New Roman" w:hAnsi="Times New Roman" w:cs="Times New Roman"/>
                <w:i/>
                <w:iCs/>
                <w:sz w:val="24"/>
                <w:szCs w:val="24"/>
                <w:lang w:eastAsia="ru-RU"/>
              </w:rPr>
              <w:t>вожак</w:t>
            </w:r>
            <w:proofErr w:type="spellEnd"/>
            <w:r w:rsidRPr="005709D4">
              <w:rPr>
                <w:rFonts w:ascii="Times New Roman" w:eastAsia="Times New Roman" w:hAnsi="Times New Roman" w:cs="Times New Roman"/>
                <w:sz w:val="24"/>
                <w:szCs w:val="24"/>
                <w:lang w:eastAsia="ru-RU"/>
              </w:rPr>
              <w:t> не даст сигнала. За нарушение последнего правила, в наказание полагается роль </w:t>
            </w:r>
            <w:r w:rsidRPr="005709D4">
              <w:rPr>
                <w:rFonts w:ascii="Times New Roman" w:eastAsia="Times New Roman" w:hAnsi="Times New Roman" w:cs="Times New Roman"/>
                <w:i/>
                <w:iCs/>
                <w:sz w:val="24"/>
                <w:szCs w:val="24"/>
                <w:lang w:eastAsia="ru-RU"/>
              </w:rPr>
              <w:t>медведя</w:t>
            </w:r>
            <w:r w:rsidRPr="005709D4">
              <w:rPr>
                <w:rFonts w:ascii="Times New Roman" w:eastAsia="Times New Roman" w:hAnsi="Times New Roman" w:cs="Times New Roman"/>
                <w:sz w:val="24"/>
                <w:szCs w:val="24"/>
                <w:lang w:eastAsia="ru-RU"/>
              </w:rPr>
              <w:t>.</w:t>
            </w:r>
          </w:p>
          <w:p w:rsidR="00EB7BA7" w:rsidRPr="005709D4" w:rsidRDefault="00EB7BA7" w:rsidP="005709D4">
            <w:pPr>
              <w:pStyle w:val="af"/>
              <w:rPr>
                <w:rFonts w:ascii="Times New Roman" w:hAnsi="Times New Roman" w:cs="Times New Roman"/>
                <w:b/>
                <w:sz w:val="24"/>
                <w:szCs w:val="24"/>
              </w:rPr>
            </w:pPr>
          </w:p>
        </w:tc>
      </w:tr>
      <w:tr w:rsidR="005709D4" w:rsidRPr="005709D4" w:rsidTr="004817E3">
        <w:tc>
          <w:tcPr>
            <w:tcW w:w="9571" w:type="dxa"/>
            <w:shd w:val="clear" w:color="auto" w:fill="auto"/>
          </w:tcPr>
          <w:p w:rsidR="00FB63F7" w:rsidRPr="005709D4" w:rsidRDefault="009537A6" w:rsidP="005709D4">
            <w:pPr>
              <w:pStyle w:val="af"/>
              <w:jc w:val="both"/>
              <w:rPr>
                <w:rFonts w:ascii="Times New Roman" w:hAnsi="Times New Roman" w:cs="Times New Roman"/>
                <w:b/>
                <w:sz w:val="24"/>
                <w:szCs w:val="24"/>
              </w:rPr>
            </w:pPr>
            <w:r w:rsidRPr="005709D4">
              <w:rPr>
                <w:rFonts w:ascii="Times New Roman" w:hAnsi="Times New Roman" w:cs="Times New Roman"/>
                <w:b/>
                <w:sz w:val="24"/>
                <w:szCs w:val="24"/>
              </w:rPr>
              <w:lastRenderedPageBreak/>
              <w:t xml:space="preserve">Тема 5 </w:t>
            </w:r>
            <w:r w:rsidR="00EB7BA7" w:rsidRPr="005709D4">
              <w:rPr>
                <w:rFonts w:ascii="Times New Roman" w:hAnsi="Times New Roman" w:cs="Times New Roman"/>
                <w:b/>
                <w:sz w:val="24"/>
                <w:szCs w:val="24"/>
              </w:rPr>
              <w:t>«Невод»</w:t>
            </w:r>
          </w:p>
          <w:p w:rsidR="00EB7BA7" w:rsidRPr="005709D4" w:rsidRDefault="00EB7BA7" w:rsidP="005709D4">
            <w:pPr>
              <w:pStyle w:val="af"/>
              <w:rPr>
                <w:rFonts w:ascii="Times New Roman" w:hAnsi="Times New Roman" w:cs="Times New Roman"/>
                <w:b/>
                <w:sz w:val="24"/>
                <w:szCs w:val="24"/>
              </w:rPr>
            </w:pPr>
            <w:r w:rsidRPr="005709D4">
              <w:rPr>
                <w:rFonts w:ascii="Times New Roman" w:eastAsia="Times New Roman" w:hAnsi="Times New Roman" w:cs="Times New Roman"/>
                <w:sz w:val="24"/>
                <w:szCs w:val="24"/>
                <w:lang w:eastAsia="ru-RU"/>
              </w:rPr>
              <w:t xml:space="preserve">Игра проходит на ограниченной площадке, пределы которой нельзя пересекать никому из </w:t>
            </w:r>
            <w:proofErr w:type="gramStart"/>
            <w:r w:rsidRPr="005709D4">
              <w:rPr>
                <w:rFonts w:ascii="Times New Roman" w:eastAsia="Times New Roman" w:hAnsi="Times New Roman" w:cs="Times New Roman"/>
                <w:sz w:val="24"/>
                <w:szCs w:val="24"/>
                <w:lang w:eastAsia="ru-RU"/>
              </w:rPr>
              <w:t>играющих</w:t>
            </w:r>
            <w:proofErr w:type="gramEnd"/>
            <w:r w:rsidRPr="005709D4">
              <w:rPr>
                <w:rFonts w:ascii="Times New Roman" w:eastAsia="Times New Roman" w:hAnsi="Times New Roman" w:cs="Times New Roman"/>
                <w:sz w:val="24"/>
                <w:szCs w:val="24"/>
                <w:lang w:eastAsia="ru-RU"/>
              </w:rPr>
              <w:t>. Двое или трое игроков берутся за руки, образуя </w:t>
            </w:r>
            <w:r w:rsidRPr="005709D4">
              <w:rPr>
                <w:rFonts w:ascii="Times New Roman" w:eastAsia="Times New Roman" w:hAnsi="Times New Roman" w:cs="Times New Roman"/>
                <w:i/>
                <w:iCs/>
                <w:sz w:val="24"/>
                <w:szCs w:val="24"/>
                <w:lang w:eastAsia="ru-RU"/>
              </w:rPr>
              <w:t>невод</w:t>
            </w:r>
            <w:r w:rsidRPr="005709D4">
              <w:rPr>
                <w:rFonts w:ascii="Times New Roman" w:eastAsia="Times New Roman" w:hAnsi="Times New Roman" w:cs="Times New Roman"/>
                <w:sz w:val="24"/>
                <w:szCs w:val="24"/>
                <w:lang w:eastAsia="ru-RU"/>
              </w:rPr>
              <w:t>. Их задача  поймать как можно больше </w:t>
            </w:r>
            <w:r w:rsidRPr="005709D4">
              <w:rPr>
                <w:rFonts w:ascii="Times New Roman" w:eastAsia="Times New Roman" w:hAnsi="Times New Roman" w:cs="Times New Roman"/>
                <w:i/>
                <w:iCs/>
                <w:sz w:val="24"/>
                <w:szCs w:val="24"/>
                <w:lang w:eastAsia="ru-RU"/>
              </w:rPr>
              <w:t>плавающих рыб</w:t>
            </w:r>
            <w:r w:rsidRPr="005709D4">
              <w:rPr>
                <w:rFonts w:ascii="Times New Roman" w:eastAsia="Times New Roman" w:hAnsi="Times New Roman" w:cs="Times New Roman"/>
                <w:sz w:val="24"/>
                <w:szCs w:val="24"/>
                <w:lang w:eastAsia="ru-RU"/>
              </w:rPr>
              <w:t>, т.е. остальных игроков. Задача </w:t>
            </w:r>
            <w:r w:rsidRPr="005709D4">
              <w:rPr>
                <w:rFonts w:ascii="Times New Roman" w:eastAsia="Times New Roman" w:hAnsi="Times New Roman" w:cs="Times New Roman"/>
                <w:i/>
                <w:iCs/>
                <w:sz w:val="24"/>
                <w:szCs w:val="24"/>
                <w:lang w:eastAsia="ru-RU"/>
              </w:rPr>
              <w:t>рыб</w:t>
            </w:r>
            <w:r w:rsidRPr="005709D4">
              <w:rPr>
                <w:rFonts w:ascii="Times New Roman" w:eastAsia="Times New Roman" w:hAnsi="Times New Roman" w:cs="Times New Roman"/>
                <w:sz w:val="24"/>
                <w:szCs w:val="24"/>
                <w:lang w:eastAsia="ru-RU"/>
              </w:rPr>
              <w:t>   не попасться в </w:t>
            </w:r>
            <w:r w:rsidRPr="005709D4">
              <w:rPr>
                <w:rFonts w:ascii="Times New Roman" w:eastAsia="Times New Roman" w:hAnsi="Times New Roman" w:cs="Times New Roman"/>
                <w:i/>
                <w:iCs/>
                <w:sz w:val="24"/>
                <w:szCs w:val="24"/>
                <w:lang w:eastAsia="ru-RU"/>
              </w:rPr>
              <w:t>невод</w:t>
            </w:r>
            <w:r w:rsidRPr="005709D4">
              <w:rPr>
                <w:rFonts w:ascii="Times New Roman" w:eastAsia="Times New Roman" w:hAnsi="Times New Roman" w:cs="Times New Roman"/>
                <w:sz w:val="24"/>
                <w:szCs w:val="24"/>
                <w:lang w:eastAsia="ru-RU"/>
              </w:rPr>
              <w:t xml:space="preserve">. Если </w:t>
            </w:r>
            <w:r w:rsidRPr="005709D4">
              <w:rPr>
                <w:rFonts w:ascii="Times New Roman" w:eastAsia="Times New Roman" w:hAnsi="Times New Roman" w:cs="Times New Roman"/>
                <w:i/>
                <w:iCs/>
                <w:sz w:val="24"/>
                <w:szCs w:val="24"/>
                <w:lang w:eastAsia="ru-RU"/>
              </w:rPr>
              <w:t>рыбка</w:t>
            </w:r>
            <w:r w:rsidRPr="005709D4">
              <w:rPr>
                <w:rFonts w:ascii="Times New Roman" w:eastAsia="Times New Roman" w:hAnsi="Times New Roman" w:cs="Times New Roman"/>
                <w:sz w:val="24"/>
                <w:szCs w:val="24"/>
                <w:lang w:eastAsia="ru-RU"/>
              </w:rPr>
              <w:t> оказалась в </w:t>
            </w:r>
            <w:r w:rsidRPr="005709D4">
              <w:rPr>
                <w:rFonts w:ascii="Times New Roman" w:eastAsia="Times New Roman" w:hAnsi="Times New Roman" w:cs="Times New Roman"/>
                <w:i/>
                <w:iCs/>
                <w:sz w:val="24"/>
                <w:szCs w:val="24"/>
                <w:lang w:eastAsia="ru-RU"/>
              </w:rPr>
              <w:t>неводе</w:t>
            </w:r>
            <w:r w:rsidRPr="005709D4">
              <w:rPr>
                <w:rFonts w:ascii="Times New Roman" w:eastAsia="Times New Roman" w:hAnsi="Times New Roman" w:cs="Times New Roman"/>
                <w:sz w:val="24"/>
                <w:szCs w:val="24"/>
                <w:lang w:eastAsia="ru-RU"/>
              </w:rPr>
              <w:t>, то она присоединяется к водящим и сама становится частью </w:t>
            </w:r>
            <w:r w:rsidRPr="005709D4">
              <w:rPr>
                <w:rFonts w:ascii="Times New Roman" w:eastAsia="Times New Roman" w:hAnsi="Times New Roman" w:cs="Times New Roman"/>
                <w:i/>
                <w:iCs/>
                <w:sz w:val="24"/>
                <w:szCs w:val="24"/>
                <w:lang w:eastAsia="ru-RU"/>
              </w:rPr>
              <w:t>невода</w:t>
            </w:r>
            <w:r w:rsidRPr="005709D4">
              <w:rPr>
                <w:rFonts w:ascii="Times New Roman" w:eastAsia="Times New Roman" w:hAnsi="Times New Roman" w:cs="Times New Roman"/>
                <w:sz w:val="24"/>
                <w:szCs w:val="24"/>
                <w:lang w:eastAsia="ru-RU"/>
              </w:rPr>
              <w:t>.</w:t>
            </w:r>
            <w:r w:rsidRPr="005709D4">
              <w:rPr>
                <w:rFonts w:ascii="Times New Roman" w:eastAsia="Times New Roman" w:hAnsi="Times New Roman" w:cs="Times New Roman"/>
                <w:sz w:val="24"/>
                <w:szCs w:val="24"/>
                <w:lang w:eastAsia="ru-RU"/>
              </w:rPr>
              <w:br/>
              <w:t>Игра продолжается до того момента, пока не определится игрок, оказавшийся самой </w:t>
            </w:r>
            <w:r w:rsidRPr="005709D4">
              <w:rPr>
                <w:rFonts w:ascii="Times New Roman" w:eastAsia="Times New Roman" w:hAnsi="Times New Roman" w:cs="Times New Roman"/>
                <w:i/>
                <w:iCs/>
                <w:sz w:val="24"/>
                <w:szCs w:val="24"/>
                <w:lang w:eastAsia="ru-RU"/>
              </w:rPr>
              <w:t>проворной рыбкой</w:t>
            </w:r>
            <w:r w:rsidRPr="005709D4">
              <w:rPr>
                <w:rFonts w:ascii="Times New Roman" w:eastAsia="Times New Roman" w:hAnsi="Times New Roman" w:cs="Times New Roman"/>
                <w:sz w:val="24"/>
                <w:szCs w:val="24"/>
                <w:lang w:eastAsia="ru-RU"/>
              </w:rPr>
              <w:t>.</w:t>
            </w:r>
            <w:r w:rsidRPr="005709D4">
              <w:rPr>
                <w:rFonts w:ascii="Times New Roman" w:eastAsia="Times New Roman" w:hAnsi="Times New Roman" w:cs="Times New Roman"/>
                <w:sz w:val="24"/>
                <w:szCs w:val="24"/>
                <w:lang w:eastAsia="ru-RU"/>
              </w:rPr>
              <w:br/>
            </w:r>
            <w:r w:rsidRPr="005709D4">
              <w:rPr>
                <w:rFonts w:ascii="Times New Roman" w:eastAsia="Times New Roman" w:hAnsi="Times New Roman" w:cs="Times New Roman"/>
                <w:i/>
                <w:iCs/>
                <w:sz w:val="24"/>
                <w:szCs w:val="24"/>
                <w:lang w:eastAsia="ru-RU"/>
              </w:rPr>
              <w:t>Рыбки</w:t>
            </w:r>
            <w:r w:rsidRPr="005709D4">
              <w:rPr>
                <w:rFonts w:ascii="Times New Roman" w:eastAsia="Times New Roman" w:hAnsi="Times New Roman" w:cs="Times New Roman"/>
                <w:sz w:val="24"/>
                <w:szCs w:val="24"/>
                <w:lang w:eastAsia="ru-RU"/>
              </w:rPr>
              <w:t> не имеют права рвать </w:t>
            </w:r>
            <w:r w:rsidRPr="005709D4">
              <w:rPr>
                <w:rFonts w:ascii="Times New Roman" w:eastAsia="Times New Roman" w:hAnsi="Times New Roman" w:cs="Times New Roman"/>
                <w:i/>
                <w:iCs/>
                <w:sz w:val="24"/>
                <w:szCs w:val="24"/>
                <w:lang w:eastAsia="ru-RU"/>
              </w:rPr>
              <w:t>невод</w:t>
            </w:r>
            <w:r w:rsidRPr="005709D4">
              <w:rPr>
                <w:rFonts w:ascii="Times New Roman" w:eastAsia="Times New Roman" w:hAnsi="Times New Roman" w:cs="Times New Roman"/>
                <w:sz w:val="24"/>
                <w:szCs w:val="24"/>
                <w:lang w:eastAsia="ru-RU"/>
              </w:rPr>
              <w:t>, т.е. расцеплять руки у </w:t>
            </w:r>
            <w:r w:rsidRPr="005709D4">
              <w:rPr>
                <w:rFonts w:ascii="Times New Roman" w:eastAsia="Times New Roman" w:hAnsi="Times New Roman" w:cs="Times New Roman"/>
                <w:i/>
                <w:iCs/>
                <w:sz w:val="24"/>
                <w:szCs w:val="24"/>
                <w:lang w:eastAsia="ru-RU"/>
              </w:rPr>
              <w:t>водящих.</w:t>
            </w:r>
          </w:p>
          <w:p w:rsidR="003F098A" w:rsidRPr="005709D4" w:rsidRDefault="003F098A" w:rsidP="005709D4">
            <w:pPr>
              <w:pStyle w:val="af"/>
              <w:jc w:val="both"/>
              <w:rPr>
                <w:rFonts w:ascii="Times New Roman" w:hAnsi="Times New Roman" w:cs="Times New Roman"/>
                <w:b/>
                <w:sz w:val="24"/>
                <w:szCs w:val="24"/>
              </w:rPr>
            </w:pPr>
          </w:p>
        </w:tc>
      </w:tr>
      <w:tr w:rsidR="005709D4" w:rsidRPr="005709D4" w:rsidTr="004817E3">
        <w:tc>
          <w:tcPr>
            <w:tcW w:w="9571" w:type="dxa"/>
            <w:shd w:val="clear" w:color="auto" w:fill="auto"/>
          </w:tcPr>
          <w:p w:rsidR="00E36A25" w:rsidRPr="005709D4" w:rsidRDefault="009537A6" w:rsidP="005709D4">
            <w:pPr>
              <w:spacing w:after="0" w:line="240" w:lineRule="auto"/>
              <w:rPr>
                <w:rFonts w:ascii="Times New Roman" w:hAnsi="Times New Roman" w:cs="Times New Roman"/>
                <w:b/>
                <w:sz w:val="24"/>
                <w:szCs w:val="24"/>
              </w:rPr>
            </w:pPr>
            <w:r w:rsidRPr="005709D4">
              <w:rPr>
                <w:rFonts w:ascii="Times New Roman" w:hAnsi="Times New Roman" w:cs="Times New Roman"/>
                <w:b/>
                <w:sz w:val="24"/>
                <w:szCs w:val="24"/>
              </w:rPr>
              <w:t>Тема 6 «</w:t>
            </w:r>
            <w:r w:rsidR="00E36A25" w:rsidRPr="005709D4">
              <w:rPr>
                <w:rFonts w:ascii="Times New Roman" w:hAnsi="Times New Roman" w:cs="Times New Roman"/>
                <w:b/>
                <w:sz w:val="24"/>
                <w:szCs w:val="24"/>
              </w:rPr>
              <w:t xml:space="preserve">Жмурки»                                                                                                                              </w:t>
            </w:r>
            <w:r w:rsidR="00E36A25" w:rsidRPr="005709D4">
              <w:rPr>
                <w:rFonts w:ascii="Times New Roman" w:eastAsia="Times New Roman" w:hAnsi="Times New Roman" w:cs="Times New Roman"/>
                <w:sz w:val="24"/>
                <w:szCs w:val="24"/>
                <w:lang w:eastAsia="ru-RU"/>
              </w:rPr>
              <w:t xml:space="preserve">С помощью считалки выбирают водящего - </w:t>
            </w:r>
            <w:proofErr w:type="spellStart"/>
            <w:r w:rsidR="00E36A25" w:rsidRPr="005709D4">
              <w:rPr>
                <w:rFonts w:ascii="Times New Roman" w:eastAsia="Times New Roman" w:hAnsi="Times New Roman" w:cs="Times New Roman"/>
                <w:i/>
                <w:iCs/>
                <w:sz w:val="24"/>
                <w:szCs w:val="24"/>
                <w:lang w:eastAsia="ru-RU"/>
              </w:rPr>
              <w:t>жмурку</w:t>
            </w:r>
            <w:proofErr w:type="spellEnd"/>
            <w:r w:rsidR="00E36A25" w:rsidRPr="005709D4">
              <w:rPr>
                <w:rFonts w:ascii="Times New Roman" w:eastAsia="Times New Roman" w:hAnsi="Times New Roman" w:cs="Times New Roman"/>
                <w:sz w:val="24"/>
                <w:szCs w:val="24"/>
                <w:lang w:eastAsia="ru-RU"/>
              </w:rPr>
              <w:t>. Ему завязывают глаза, отводят на середину игровой площадки, заставляют несколько раз повернуться вокруг себя и спр</w:t>
            </w:r>
            <w:r w:rsidR="00E36A25" w:rsidRPr="005709D4">
              <w:rPr>
                <w:rFonts w:ascii="Times New Roman" w:eastAsia="Times New Roman" w:hAnsi="Times New Roman" w:cs="Times New Roman"/>
                <w:sz w:val="24"/>
                <w:szCs w:val="24"/>
                <w:lang w:eastAsia="ru-RU"/>
              </w:rPr>
              <w:t>а</w:t>
            </w:r>
            <w:r w:rsidR="00E36A25" w:rsidRPr="005709D4">
              <w:rPr>
                <w:rFonts w:ascii="Times New Roman" w:eastAsia="Times New Roman" w:hAnsi="Times New Roman" w:cs="Times New Roman"/>
                <w:sz w:val="24"/>
                <w:szCs w:val="24"/>
                <w:lang w:eastAsia="ru-RU"/>
              </w:rPr>
              <w:t>шивают:</w:t>
            </w:r>
          </w:p>
          <w:p w:rsidR="003F098A" w:rsidRPr="005709D4" w:rsidRDefault="00E36A25" w:rsidP="005709D4">
            <w:pPr>
              <w:spacing w:after="0" w:line="240" w:lineRule="auto"/>
              <w:rPr>
                <w:rFonts w:ascii="Times New Roman" w:eastAsia="Times New Roman" w:hAnsi="Times New Roman" w:cs="Times New Roman"/>
                <w:sz w:val="24"/>
                <w:szCs w:val="24"/>
                <w:lang w:eastAsia="ru-RU"/>
              </w:rPr>
            </w:pPr>
            <w:r w:rsidRPr="005709D4">
              <w:rPr>
                <w:rFonts w:ascii="Times New Roman" w:eastAsia="Times New Roman" w:hAnsi="Times New Roman" w:cs="Times New Roman"/>
                <w:i/>
                <w:iCs/>
                <w:sz w:val="24"/>
                <w:szCs w:val="24"/>
                <w:lang w:eastAsia="ru-RU"/>
              </w:rPr>
              <w:t>- Кот, кот, на чем стоишь?</w:t>
            </w:r>
            <w:r w:rsidRPr="005709D4">
              <w:rPr>
                <w:rFonts w:ascii="Times New Roman" w:eastAsia="Times New Roman" w:hAnsi="Times New Roman" w:cs="Times New Roman"/>
                <w:i/>
                <w:iCs/>
                <w:sz w:val="24"/>
                <w:szCs w:val="24"/>
                <w:lang w:eastAsia="ru-RU"/>
              </w:rPr>
              <w:br/>
              <w:t>- На квашне.</w:t>
            </w:r>
            <w:r w:rsidRPr="005709D4">
              <w:rPr>
                <w:rFonts w:ascii="Times New Roman" w:eastAsia="Times New Roman" w:hAnsi="Times New Roman" w:cs="Times New Roman"/>
                <w:i/>
                <w:iCs/>
                <w:sz w:val="24"/>
                <w:szCs w:val="24"/>
                <w:lang w:eastAsia="ru-RU"/>
              </w:rPr>
              <w:br/>
              <w:t>- Что в квашне?</w:t>
            </w:r>
            <w:r w:rsidRPr="005709D4">
              <w:rPr>
                <w:rFonts w:ascii="Times New Roman" w:eastAsia="Times New Roman" w:hAnsi="Times New Roman" w:cs="Times New Roman"/>
                <w:i/>
                <w:iCs/>
                <w:sz w:val="24"/>
                <w:szCs w:val="24"/>
                <w:lang w:eastAsia="ru-RU"/>
              </w:rPr>
              <w:br/>
              <w:t>- Квас.</w:t>
            </w:r>
            <w:r w:rsidRPr="005709D4">
              <w:rPr>
                <w:rFonts w:ascii="Times New Roman" w:eastAsia="Times New Roman" w:hAnsi="Times New Roman" w:cs="Times New Roman"/>
                <w:i/>
                <w:iCs/>
                <w:sz w:val="24"/>
                <w:szCs w:val="24"/>
                <w:lang w:eastAsia="ru-RU"/>
              </w:rPr>
              <w:br/>
              <w:t>- Лови мышей, а не нас!</w:t>
            </w:r>
            <w:r w:rsidRPr="005709D4">
              <w:rPr>
                <w:rFonts w:ascii="Times New Roman" w:eastAsia="Times New Roman" w:hAnsi="Times New Roman" w:cs="Times New Roman"/>
                <w:sz w:val="24"/>
                <w:szCs w:val="24"/>
                <w:lang w:eastAsia="ru-RU"/>
              </w:rPr>
              <w:br/>
              <w:t>После этих слов участники игры разбегаются, а </w:t>
            </w:r>
            <w:proofErr w:type="spellStart"/>
            <w:r w:rsidRPr="005709D4">
              <w:rPr>
                <w:rFonts w:ascii="Times New Roman" w:eastAsia="Times New Roman" w:hAnsi="Times New Roman" w:cs="Times New Roman"/>
                <w:i/>
                <w:iCs/>
                <w:sz w:val="24"/>
                <w:szCs w:val="24"/>
                <w:lang w:eastAsia="ru-RU"/>
              </w:rPr>
              <w:t>жмурка</w:t>
            </w:r>
            <w:proofErr w:type="spellEnd"/>
            <w:r w:rsidRPr="005709D4">
              <w:rPr>
                <w:rFonts w:ascii="Times New Roman" w:eastAsia="Times New Roman" w:hAnsi="Times New Roman" w:cs="Times New Roman"/>
                <w:sz w:val="24"/>
                <w:szCs w:val="24"/>
                <w:lang w:eastAsia="ru-RU"/>
              </w:rPr>
              <w:t xml:space="preserve"> их ловит. </w:t>
            </w:r>
            <w:proofErr w:type="gramStart"/>
            <w:r w:rsidRPr="005709D4">
              <w:rPr>
                <w:rFonts w:ascii="Times New Roman" w:eastAsia="Times New Roman" w:hAnsi="Times New Roman" w:cs="Times New Roman"/>
                <w:sz w:val="24"/>
                <w:szCs w:val="24"/>
                <w:lang w:eastAsia="ru-RU"/>
              </w:rPr>
              <w:t>Пойманный</w:t>
            </w:r>
            <w:proofErr w:type="gramEnd"/>
            <w:r w:rsidRPr="005709D4">
              <w:rPr>
                <w:rFonts w:ascii="Times New Roman" w:eastAsia="Times New Roman" w:hAnsi="Times New Roman" w:cs="Times New Roman"/>
                <w:sz w:val="24"/>
                <w:szCs w:val="24"/>
                <w:lang w:eastAsia="ru-RU"/>
              </w:rPr>
              <w:t xml:space="preserve"> меняется ролями с </w:t>
            </w:r>
            <w:r w:rsidRPr="005709D4">
              <w:rPr>
                <w:rFonts w:ascii="Times New Roman" w:eastAsia="Times New Roman" w:hAnsi="Times New Roman" w:cs="Times New Roman"/>
                <w:iCs/>
                <w:sz w:val="24"/>
                <w:szCs w:val="24"/>
                <w:lang w:eastAsia="ru-RU"/>
              </w:rPr>
              <w:t>водящим</w:t>
            </w:r>
            <w:r w:rsidRPr="005709D4">
              <w:rPr>
                <w:rFonts w:ascii="Times New Roman" w:eastAsia="Times New Roman" w:hAnsi="Times New Roman" w:cs="Times New Roman"/>
                <w:sz w:val="24"/>
                <w:szCs w:val="24"/>
                <w:lang w:eastAsia="ru-RU"/>
              </w:rPr>
              <w:t>.</w:t>
            </w:r>
            <w:r w:rsidRPr="005709D4">
              <w:rPr>
                <w:rFonts w:ascii="Times New Roman" w:eastAsia="Times New Roman" w:hAnsi="Times New Roman" w:cs="Times New Roman"/>
                <w:sz w:val="24"/>
                <w:szCs w:val="24"/>
                <w:lang w:eastAsia="ru-RU"/>
              </w:rPr>
              <w:br/>
            </w:r>
            <w:proofErr w:type="spellStart"/>
            <w:r w:rsidRPr="005709D4">
              <w:rPr>
                <w:rFonts w:ascii="Times New Roman" w:eastAsia="Times New Roman" w:hAnsi="Times New Roman" w:cs="Times New Roman"/>
                <w:iCs/>
                <w:sz w:val="24"/>
                <w:szCs w:val="24"/>
                <w:lang w:eastAsia="ru-RU"/>
              </w:rPr>
              <w:t>Жмурке</w:t>
            </w:r>
            <w:proofErr w:type="spellEnd"/>
            <w:r w:rsidRPr="005709D4">
              <w:rPr>
                <w:rFonts w:ascii="Times New Roman" w:eastAsia="Times New Roman" w:hAnsi="Times New Roman" w:cs="Times New Roman"/>
                <w:sz w:val="24"/>
                <w:szCs w:val="24"/>
                <w:lang w:eastAsia="ru-RU"/>
              </w:rPr>
              <w:t> запрещено сдвигать с глаз повязку, а убегающие не имеют права покидать пл</w:t>
            </w:r>
            <w:r w:rsidRPr="005709D4">
              <w:rPr>
                <w:rFonts w:ascii="Times New Roman" w:eastAsia="Times New Roman" w:hAnsi="Times New Roman" w:cs="Times New Roman"/>
                <w:sz w:val="24"/>
                <w:szCs w:val="24"/>
                <w:lang w:eastAsia="ru-RU"/>
              </w:rPr>
              <w:t>о</w:t>
            </w:r>
            <w:r w:rsidRPr="005709D4">
              <w:rPr>
                <w:rFonts w:ascii="Times New Roman" w:eastAsia="Times New Roman" w:hAnsi="Times New Roman" w:cs="Times New Roman"/>
                <w:sz w:val="24"/>
                <w:szCs w:val="24"/>
                <w:lang w:eastAsia="ru-RU"/>
              </w:rPr>
              <w:t>щадку.</w:t>
            </w:r>
          </w:p>
          <w:p w:rsidR="00E36A25" w:rsidRPr="005709D4" w:rsidRDefault="00E36A25" w:rsidP="005709D4">
            <w:pPr>
              <w:spacing w:after="0" w:line="240" w:lineRule="auto"/>
              <w:rPr>
                <w:rFonts w:ascii="Times New Roman" w:eastAsia="Times New Roman" w:hAnsi="Times New Roman" w:cs="Times New Roman"/>
                <w:b/>
                <w:i/>
                <w:sz w:val="24"/>
                <w:szCs w:val="24"/>
                <w:lang w:eastAsia="ru-RU"/>
              </w:rPr>
            </w:pPr>
          </w:p>
        </w:tc>
      </w:tr>
      <w:tr w:rsidR="005709D4" w:rsidRPr="005709D4" w:rsidTr="004817E3">
        <w:tc>
          <w:tcPr>
            <w:tcW w:w="9571" w:type="dxa"/>
            <w:shd w:val="clear" w:color="auto" w:fill="auto"/>
          </w:tcPr>
          <w:p w:rsidR="00E36A25" w:rsidRPr="005709D4" w:rsidRDefault="009537A6" w:rsidP="005709D4">
            <w:pPr>
              <w:spacing w:after="0" w:line="240" w:lineRule="auto"/>
              <w:rPr>
                <w:rFonts w:ascii="Times New Roman" w:hAnsi="Times New Roman" w:cs="Times New Roman"/>
                <w:b/>
                <w:sz w:val="24"/>
                <w:szCs w:val="24"/>
              </w:rPr>
            </w:pPr>
            <w:r w:rsidRPr="005709D4">
              <w:rPr>
                <w:rFonts w:ascii="Times New Roman" w:hAnsi="Times New Roman" w:cs="Times New Roman"/>
                <w:b/>
                <w:sz w:val="24"/>
                <w:szCs w:val="24"/>
              </w:rPr>
              <w:t xml:space="preserve">Тема 7 </w:t>
            </w:r>
            <w:r w:rsidR="00E36A25" w:rsidRPr="005709D4">
              <w:rPr>
                <w:rFonts w:ascii="Times New Roman" w:hAnsi="Times New Roman" w:cs="Times New Roman"/>
                <w:b/>
                <w:sz w:val="24"/>
                <w:szCs w:val="24"/>
              </w:rPr>
              <w:t xml:space="preserve"> «</w:t>
            </w:r>
            <w:proofErr w:type="spellStart"/>
            <w:r w:rsidR="00E36A25" w:rsidRPr="005709D4">
              <w:rPr>
                <w:rFonts w:ascii="Times New Roman" w:hAnsi="Times New Roman" w:cs="Times New Roman"/>
                <w:b/>
                <w:sz w:val="24"/>
                <w:szCs w:val="24"/>
              </w:rPr>
              <w:t>Шарильщик</w:t>
            </w:r>
            <w:proofErr w:type="spellEnd"/>
            <w:r w:rsidR="00E36A25" w:rsidRPr="005709D4">
              <w:rPr>
                <w:rFonts w:ascii="Times New Roman" w:hAnsi="Times New Roman" w:cs="Times New Roman"/>
                <w:b/>
                <w:sz w:val="24"/>
                <w:szCs w:val="24"/>
              </w:rPr>
              <w:t xml:space="preserve">»                                                                                                              </w:t>
            </w:r>
            <w:r w:rsidR="00E36A25" w:rsidRPr="005709D4">
              <w:rPr>
                <w:rFonts w:ascii="Times New Roman" w:eastAsia="Times New Roman" w:hAnsi="Times New Roman" w:cs="Times New Roman"/>
                <w:sz w:val="24"/>
                <w:szCs w:val="24"/>
                <w:lang w:eastAsia="ru-RU"/>
              </w:rPr>
              <w:t xml:space="preserve">На земле чертят два круга на расстоянии 10—15 м один от другого. В одном круге стоят все играющие, а </w:t>
            </w:r>
            <w:proofErr w:type="spellStart"/>
            <w:r w:rsidR="00E36A25" w:rsidRPr="005709D4">
              <w:rPr>
                <w:rFonts w:ascii="Times New Roman" w:eastAsia="Times New Roman" w:hAnsi="Times New Roman" w:cs="Times New Roman"/>
                <w:sz w:val="24"/>
                <w:szCs w:val="24"/>
                <w:lang w:eastAsia="ru-RU"/>
              </w:rPr>
              <w:t>шарильщик</w:t>
            </w:r>
            <w:proofErr w:type="spellEnd"/>
            <w:r w:rsidR="00E36A25" w:rsidRPr="005709D4">
              <w:rPr>
                <w:rFonts w:ascii="Times New Roman" w:eastAsia="Times New Roman" w:hAnsi="Times New Roman" w:cs="Times New Roman"/>
                <w:sz w:val="24"/>
                <w:szCs w:val="24"/>
                <w:lang w:eastAsia="ru-RU"/>
              </w:rPr>
              <w:t>-водящий находится в поле. Один из игроков подходит к гр</w:t>
            </w:r>
            <w:r w:rsidR="00E36A25" w:rsidRPr="005709D4">
              <w:rPr>
                <w:rFonts w:ascii="Times New Roman" w:eastAsia="Times New Roman" w:hAnsi="Times New Roman" w:cs="Times New Roman"/>
                <w:sz w:val="24"/>
                <w:szCs w:val="24"/>
                <w:lang w:eastAsia="ru-RU"/>
              </w:rPr>
              <w:t>а</w:t>
            </w:r>
            <w:r w:rsidR="00E36A25" w:rsidRPr="005709D4">
              <w:rPr>
                <w:rFonts w:ascii="Times New Roman" w:eastAsia="Times New Roman" w:hAnsi="Times New Roman" w:cs="Times New Roman"/>
                <w:sz w:val="24"/>
                <w:szCs w:val="24"/>
                <w:lang w:eastAsia="ru-RU"/>
              </w:rPr>
              <w:t xml:space="preserve">нице круга, с силой ударяет мячом о землю так, чтобы он отскочил как можно выше, и быстро бежит в соседний круг. </w:t>
            </w:r>
            <w:proofErr w:type="spellStart"/>
            <w:r w:rsidR="00E36A25" w:rsidRPr="005709D4">
              <w:rPr>
                <w:rFonts w:ascii="Times New Roman" w:eastAsia="Times New Roman" w:hAnsi="Times New Roman" w:cs="Times New Roman"/>
                <w:sz w:val="24"/>
                <w:szCs w:val="24"/>
                <w:lang w:eastAsia="ru-RU"/>
              </w:rPr>
              <w:t>Шарильщик</w:t>
            </w:r>
            <w:proofErr w:type="spellEnd"/>
            <w:r w:rsidR="00E36A25" w:rsidRPr="005709D4">
              <w:rPr>
                <w:rFonts w:ascii="Times New Roman" w:eastAsia="Times New Roman" w:hAnsi="Times New Roman" w:cs="Times New Roman"/>
                <w:sz w:val="24"/>
                <w:szCs w:val="24"/>
                <w:lang w:eastAsia="ru-RU"/>
              </w:rPr>
              <w:t xml:space="preserve"> ловит мяч на лету или с отскока о землю и старается осалить бегущего. Если он осалил игрока, то встает в первый круг </w:t>
            </w:r>
            <w:proofErr w:type="gramStart"/>
            <w:r w:rsidR="00E36A25" w:rsidRPr="005709D4">
              <w:rPr>
                <w:rFonts w:ascii="Times New Roman" w:eastAsia="Times New Roman" w:hAnsi="Times New Roman" w:cs="Times New Roman"/>
                <w:sz w:val="24"/>
                <w:szCs w:val="24"/>
                <w:lang w:eastAsia="ru-RU"/>
              </w:rPr>
              <w:t>к</w:t>
            </w:r>
            <w:proofErr w:type="gramEnd"/>
            <w:r w:rsidR="00E36A25" w:rsidRPr="005709D4">
              <w:rPr>
                <w:rFonts w:ascii="Times New Roman" w:eastAsia="Times New Roman" w:hAnsi="Times New Roman" w:cs="Times New Roman"/>
                <w:sz w:val="24"/>
                <w:szCs w:val="24"/>
                <w:lang w:eastAsia="ru-RU"/>
              </w:rPr>
              <w:t xml:space="preserve"> играющим, а осаленный становится </w:t>
            </w:r>
            <w:proofErr w:type="spellStart"/>
            <w:r w:rsidR="00E36A25" w:rsidRPr="005709D4">
              <w:rPr>
                <w:rFonts w:ascii="Times New Roman" w:eastAsia="Times New Roman" w:hAnsi="Times New Roman" w:cs="Times New Roman"/>
                <w:sz w:val="24"/>
                <w:szCs w:val="24"/>
                <w:lang w:eastAsia="ru-RU"/>
              </w:rPr>
              <w:t>шарильщиком</w:t>
            </w:r>
            <w:proofErr w:type="spellEnd"/>
            <w:r w:rsidR="00E36A25" w:rsidRPr="005709D4">
              <w:rPr>
                <w:rFonts w:ascii="Times New Roman" w:eastAsia="Times New Roman" w:hAnsi="Times New Roman" w:cs="Times New Roman"/>
                <w:sz w:val="24"/>
                <w:szCs w:val="24"/>
                <w:lang w:eastAsia="ru-RU"/>
              </w:rPr>
              <w:t xml:space="preserve">. Если же мяч пролетел мимо </w:t>
            </w:r>
            <w:proofErr w:type="gramStart"/>
            <w:r w:rsidR="00E36A25" w:rsidRPr="005709D4">
              <w:rPr>
                <w:rFonts w:ascii="Times New Roman" w:eastAsia="Times New Roman" w:hAnsi="Times New Roman" w:cs="Times New Roman"/>
                <w:sz w:val="24"/>
                <w:szCs w:val="24"/>
                <w:lang w:eastAsia="ru-RU"/>
              </w:rPr>
              <w:t>бегущего</w:t>
            </w:r>
            <w:proofErr w:type="gramEnd"/>
            <w:r w:rsidR="00E36A25" w:rsidRPr="005709D4">
              <w:rPr>
                <w:rFonts w:ascii="Times New Roman" w:eastAsia="Times New Roman" w:hAnsi="Times New Roman" w:cs="Times New Roman"/>
                <w:sz w:val="24"/>
                <w:szCs w:val="24"/>
                <w:lang w:eastAsia="ru-RU"/>
              </w:rPr>
              <w:t>, то вод</w:t>
            </w:r>
            <w:r w:rsidR="00E36A25" w:rsidRPr="005709D4">
              <w:rPr>
                <w:rFonts w:ascii="Times New Roman" w:eastAsia="Times New Roman" w:hAnsi="Times New Roman" w:cs="Times New Roman"/>
                <w:sz w:val="24"/>
                <w:szCs w:val="24"/>
                <w:lang w:eastAsia="ru-RU"/>
              </w:rPr>
              <w:t>я</w:t>
            </w:r>
            <w:r w:rsidR="00E36A25" w:rsidRPr="005709D4">
              <w:rPr>
                <w:rFonts w:ascii="Times New Roman" w:eastAsia="Times New Roman" w:hAnsi="Times New Roman" w:cs="Times New Roman"/>
                <w:sz w:val="24"/>
                <w:szCs w:val="24"/>
                <w:lang w:eastAsia="ru-RU"/>
              </w:rPr>
              <w:t>щий-</w:t>
            </w:r>
            <w:proofErr w:type="spellStart"/>
            <w:r w:rsidR="00E36A25" w:rsidRPr="005709D4">
              <w:rPr>
                <w:rFonts w:ascii="Times New Roman" w:eastAsia="Times New Roman" w:hAnsi="Times New Roman" w:cs="Times New Roman"/>
                <w:sz w:val="24"/>
                <w:szCs w:val="24"/>
                <w:lang w:eastAsia="ru-RU"/>
              </w:rPr>
              <w:t>шарильщик</w:t>
            </w:r>
            <w:proofErr w:type="spellEnd"/>
            <w:r w:rsidR="00E36A25" w:rsidRPr="005709D4">
              <w:rPr>
                <w:rFonts w:ascii="Times New Roman" w:eastAsia="Times New Roman" w:hAnsi="Times New Roman" w:cs="Times New Roman"/>
                <w:sz w:val="24"/>
                <w:szCs w:val="24"/>
                <w:lang w:eastAsia="ru-RU"/>
              </w:rPr>
              <w:t xml:space="preserve"> по-прежнему остается в поле. Он поднимает мяч, передает его в круг, где стоят все играющие, игра продолжается. Заканчивается игра, когда все дети из первого круга перебегут во второй.</w:t>
            </w:r>
            <w:r w:rsidR="00E36A25" w:rsidRPr="005709D4">
              <w:rPr>
                <w:rFonts w:ascii="Times New Roman" w:hAnsi="Times New Roman" w:cs="Times New Roman"/>
                <w:b/>
                <w:sz w:val="24"/>
                <w:szCs w:val="24"/>
              </w:rPr>
              <w:t xml:space="preserve">                                                                                                              </w:t>
            </w:r>
            <w:r w:rsidR="00E36A25" w:rsidRPr="005709D4">
              <w:rPr>
                <w:rFonts w:ascii="Times New Roman" w:eastAsia="Times New Roman" w:hAnsi="Times New Roman" w:cs="Times New Roman"/>
                <w:b/>
                <w:bCs/>
                <w:sz w:val="24"/>
                <w:szCs w:val="24"/>
                <w:lang w:eastAsia="ru-RU"/>
              </w:rPr>
              <w:t>Правила</w:t>
            </w:r>
            <w:r w:rsidR="00DF184C" w:rsidRPr="005709D4">
              <w:rPr>
                <w:rFonts w:ascii="Times New Roman" w:eastAsia="Times New Roman" w:hAnsi="Times New Roman" w:cs="Times New Roman"/>
                <w:b/>
                <w:bCs/>
                <w:sz w:val="24"/>
                <w:szCs w:val="24"/>
                <w:lang w:eastAsia="ru-RU"/>
              </w:rPr>
              <w:t>:</w:t>
            </w:r>
            <w:r w:rsidR="00DF184C" w:rsidRPr="005709D4">
              <w:rPr>
                <w:rFonts w:ascii="Times New Roman" w:hAnsi="Times New Roman" w:cs="Times New Roman"/>
                <w:b/>
                <w:sz w:val="24"/>
                <w:szCs w:val="24"/>
              </w:rPr>
              <w:t xml:space="preserve">                                                                                                                                            </w:t>
            </w:r>
            <w:r w:rsidR="00E36A25" w:rsidRPr="005709D4">
              <w:rPr>
                <w:rFonts w:ascii="Times New Roman" w:eastAsia="Times New Roman" w:hAnsi="Times New Roman" w:cs="Times New Roman"/>
                <w:sz w:val="24"/>
                <w:szCs w:val="24"/>
                <w:lang w:eastAsia="ru-RU"/>
              </w:rPr>
              <w:t>1. Вместе с игроком, бросившим мяч в поле, могут перебегать и другие дети, но их дол</w:t>
            </w:r>
            <w:r w:rsidR="00E36A25" w:rsidRPr="005709D4">
              <w:rPr>
                <w:rFonts w:ascii="Times New Roman" w:eastAsia="Times New Roman" w:hAnsi="Times New Roman" w:cs="Times New Roman"/>
                <w:sz w:val="24"/>
                <w:szCs w:val="24"/>
                <w:lang w:eastAsia="ru-RU"/>
              </w:rPr>
              <w:t>ж</w:t>
            </w:r>
            <w:r w:rsidR="00E36A25" w:rsidRPr="005709D4">
              <w:rPr>
                <w:rFonts w:ascii="Times New Roman" w:eastAsia="Times New Roman" w:hAnsi="Times New Roman" w:cs="Times New Roman"/>
                <w:sz w:val="24"/>
                <w:szCs w:val="24"/>
                <w:lang w:eastAsia="ru-RU"/>
              </w:rPr>
              <w:t>но быть не более трех.</w:t>
            </w:r>
            <w:r w:rsidR="00DF184C" w:rsidRPr="005709D4">
              <w:rPr>
                <w:rFonts w:ascii="Times New Roman" w:hAnsi="Times New Roman" w:cs="Times New Roman"/>
                <w:b/>
                <w:sz w:val="24"/>
                <w:szCs w:val="24"/>
              </w:rPr>
              <w:t xml:space="preserve">                                                                                                                           </w:t>
            </w:r>
            <w:r w:rsidR="00E36A25" w:rsidRPr="005709D4">
              <w:rPr>
                <w:rFonts w:ascii="Times New Roman" w:eastAsia="Times New Roman" w:hAnsi="Times New Roman" w:cs="Times New Roman"/>
                <w:sz w:val="24"/>
                <w:szCs w:val="24"/>
                <w:lang w:eastAsia="ru-RU"/>
              </w:rPr>
              <w:t xml:space="preserve">2. </w:t>
            </w:r>
            <w:proofErr w:type="spellStart"/>
            <w:r w:rsidR="00E36A25" w:rsidRPr="005709D4">
              <w:rPr>
                <w:rFonts w:ascii="Times New Roman" w:eastAsia="Times New Roman" w:hAnsi="Times New Roman" w:cs="Times New Roman"/>
                <w:sz w:val="24"/>
                <w:szCs w:val="24"/>
                <w:lang w:eastAsia="ru-RU"/>
              </w:rPr>
              <w:t>Шарильщик</w:t>
            </w:r>
            <w:proofErr w:type="spellEnd"/>
            <w:r w:rsidR="00E36A25" w:rsidRPr="005709D4">
              <w:rPr>
                <w:rFonts w:ascii="Times New Roman" w:eastAsia="Times New Roman" w:hAnsi="Times New Roman" w:cs="Times New Roman"/>
                <w:sz w:val="24"/>
                <w:szCs w:val="24"/>
                <w:lang w:eastAsia="ru-RU"/>
              </w:rPr>
              <w:t xml:space="preserve"> бросает мяч в </w:t>
            </w:r>
            <w:proofErr w:type="gramStart"/>
            <w:r w:rsidR="00E36A25" w:rsidRPr="005709D4">
              <w:rPr>
                <w:rFonts w:ascii="Times New Roman" w:eastAsia="Times New Roman" w:hAnsi="Times New Roman" w:cs="Times New Roman"/>
                <w:sz w:val="24"/>
                <w:szCs w:val="24"/>
                <w:lang w:eastAsia="ru-RU"/>
              </w:rPr>
              <w:t>убегающих</w:t>
            </w:r>
            <w:proofErr w:type="gramEnd"/>
            <w:r w:rsidR="00E36A25" w:rsidRPr="005709D4">
              <w:rPr>
                <w:rFonts w:ascii="Times New Roman" w:eastAsia="Times New Roman" w:hAnsi="Times New Roman" w:cs="Times New Roman"/>
                <w:sz w:val="24"/>
                <w:szCs w:val="24"/>
                <w:lang w:eastAsia="ru-RU"/>
              </w:rPr>
              <w:t xml:space="preserve"> с того места, где он его поймал.</w:t>
            </w:r>
            <w:r w:rsidR="00DF184C" w:rsidRPr="005709D4">
              <w:rPr>
                <w:rFonts w:ascii="Times New Roman" w:hAnsi="Times New Roman" w:cs="Times New Roman"/>
                <w:b/>
                <w:sz w:val="24"/>
                <w:szCs w:val="24"/>
              </w:rPr>
              <w:t xml:space="preserve">                                         </w:t>
            </w:r>
            <w:r w:rsidR="00E36A25" w:rsidRPr="005709D4">
              <w:rPr>
                <w:rFonts w:ascii="Times New Roman" w:eastAsia="Times New Roman" w:hAnsi="Times New Roman" w:cs="Times New Roman"/>
                <w:sz w:val="24"/>
                <w:szCs w:val="24"/>
                <w:lang w:eastAsia="ru-RU"/>
              </w:rPr>
              <w:t>3. Играющие остаются во втором круге до конца игры.</w:t>
            </w:r>
            <w:r w:rsidR="00DF184C" w:rsidRPr="005709D4">
              <w:rPr>
                <w:rFonts w:ascii="Times New Roman" w:hAnsi="Times New Roman" w:cs="Times New Roman"/>
                <w:b/>
                <w:sz w:val="24"/>
                <w:szCs w:val="24"/>
              </w:rPr>
              <w:t xml:space="preserve">                                                               </w:t>
            </w:r>
            <w:r w:rsidR="00E36A25" w:rsidRPr="005709D4">
              <w:rPr>
                <w:rFonts w:ascii="Times New Roman" w:eastAsia="Times New Roman" w:hAnsi="Times New Roman" w:cs="Times New Roman"/>
                <w:b/>
                <w:bCs/>
                <w:sz w:val="24"/>
                <w:szCs w:val="24"/>
                <w:lang w:eastAsia="ru-RU"/>
              </w:rPr>
              <w:t>Указания к проведению</w:t>
            </w:r>
            <w:r w:rsidR="00DF184C" w:rsidRPr="005709D4">
              <w:rPr>
                <w:rFonts w:ascii="Times New Roman" w:eastAsia="Times New Roman" w:hAnsi="Times New Roman" w:cs="Times New Roman"/>
                <w:b/>
                <w:bCs/>
                <w:sz w:val="24"/>
                <w:szCs w:val="24"/>
                <w:lang w:eastAsia="ru-RU"/>
              </w:rPr>
              <w:t>:</w:t>
            </w:r>
            <w:r w:rsidR="00DF184C" w:rsidRPr="005709D4">
              <w:rPr>
                <w:rFonts w:ascii="Times New Roman" w:hAnsi="Times New Roman" w:cs="Times New Roman"/>
                <w:b/>
                <w:sz w:val="24"/>
                <w:szCs w:val="24"/>
              </w:rPr>
              <w:t xml:space="preserve">                                                                                                                    </w:t>
            </w:r>
            <w:r w:rsidR="00E36A25" w:rsidRPr="005709D4">
              <w:rPr>
                <w:rFonts w:ascii="Times New Roman" w:eastAsia="Times New Roman" w:hAnsi="Times New Roman" w:cs="Times New Roman"/>
                <w:sz w:val="24"/>
                <w:szCs w:val="24"/>
                <w:lang w:eastAsia="ru-RU"/>
              </w:rPr>
              <w:t>В этой игре принимают участие не более 10—15 человек. Успех игры зависит от того, насколько дети хорошо владеют мячом. Играющим нужно сильнее ударять мячом о зе</w:t>
            </w:r>
            <w:r w:rsidR="00E36A25" w:rsidRPr="005709D4">
              <w:rPr>
                <w:rFonts w:ascii="Times New Roman" w:eastAsia="Times New Roman" w:hAnsi="Times New Roman" w:cs="Times New Roman"/>
                <w:sz w:val="24"/>
                <w:szCs w:val="24"/>
                <w:lang w:eastAsia="ru-RU"/>
              </w:rPr>
              <w:t>м</w:t>
            </w:r>
            <w:r w:rsidR="00E36A25" w:rsidRPr="005709D4">
              <w:rPr>
                <w:rFonts w:ascii="Times New Roman" w:eastAsia="Times New Roman" w:hAnsi="Times New Roman" w:cs="Times New Roman"/>
                <w:sz w:val="24"/>
                <w:szCs w:val="24"/>
                <w:lang w:eastAsia="ru-RU"/>
              </w:rPr>
              <w:lastRenderedPageBreak/>
              <w:t xml:space="preserve">лю: от сильного удара он высоко подскакивает и </w:t>
            </w:r>
            <w:proofErr w:type="spellStart"/>
            <w:r w:rsidR="00E36A25" w:rsidRPr="005709D4">
              <w:rPr>
                <w:rFonts w:ascii="Times New Roman" w:eastAsia="Times New Roman" w:hAnsi="Times New Roman" w:cs="Times New Roman"/>
                <w:sz w:val="24"/>
                <w:szCs w:val="24"/>
                <w:lang w:eastAsia="ru-RU"/>
              </w:rPr>
              <w:t>шарильщику</w:t>
            </w:r>
            <w:proofErr w:type="spellEnd"/>
            <w:r w:rsidR="00E36A25" w:rsidRPr="005709D4">
              <w:rPr>
                <w:rFonts w:ascii="Times New Roman" w:eastAsia="Times New Roman" w:hAnsi="Times New Roman" w:cs="Times New Roman"/>
                <w:sz w:val="24"/>
                <w:szCs w:val="24"/>
                <w:lang w:eastAsia="ru-RU"/>
              </w:rPr>
              <w:t xml:space="preserve"> мяч труднее поймать. Пр</w:t>
            </w:r>
            <w:r w:rsidR="00E36A25" w:rsidRPr="005709D4">
              <w:rPr>
                <w:rFonts w:ascii="Times New Roman" w:eastAsia="Times New Roman" w:hAnsi="Times New Roman" w:cs="Times New Roman"/>
                <w:sz w:val="24"/>
                <w:szCs w:val="24"/>
                <w:lang w:eastAsia="ru-RU"/>
              </w:rPr>
              <w:t>о</w:t>
            </w:r>
            <w:r w:rsidR="00E36A25" w:rsidRPr="005709D4">
              <w:rPr>
                <w:rFonts w:ascii="Times New Roman" w:eastAsia="Times New Roman" w:hAnsi="Times New Roman" w:cs="Times New Roman"/>
                <w:sz w:val="24"/>
                <w:szCs w:val="24"/>
                <w:lang w:eastAsia="ru-RU"/>
              </w:rPr>
              <w:t>водят ее на ровной площадке, чтобы мяч хорошо отскакивал. Для игры лучше взять мяч среднего размера.</w:t>
            </w:r>
            <w:r w:rsidR="00DF184C" w:rsidRPr="005709D4">
              <w:rPr>
                <w:rFonts w:ascii="Times New Roman" w:hAnsi="Times New Roman" w:cs="Times New Roman"/>
                <w:b/>
                <w:sz w:val="24"/>
                <w:szCs w:val="24"/>
              </w:rPr>
              <w:t xml:space="preserve">                                                                                                                             </w:t>
            </w:r>
            <w:r w:rsidR="00E36A25" w:rsidRPr="005709D4">
              <w:rPr>
                <w:rFonts w:ascii="Times New Roman" w:eastAsia="Times New Roman" w:hAnsi="Times New Roman" w:cs="Times New Roman"/>
                <w:b/>
                <w:bCs/>
                <w:sz w:val="24"/>
                <w:szCs w:val="24"/>
                <w:lang w:eastAsia="ru-RU"/>
              </w:rPr>
              <w:t>Вариант игры</w:t>
            </w:r>
            <w:r w:rsidR="00DF184C" w:rsidRPr="005709D4">
              <w:rPr>
                <w:rFonts w:ascii="Times New Roman" w:eastAsia="Times New Roman" w:hAnsi="Times New Roman" w:cs="Times New Roman"/>
                <w:b/>
                <w:bCs/>
                <w:sz w:val="24"/>
                <w:szCs w:val="24"/>
                <w:lang w:eastAsia="ru-RU"/>
              </w:rPr>
              <w:t>:</w:t>
            </w:r>
            <w:r w:rsidR="00DF184C" w:rsidRPr="005709D4">
              <w:rPr>
                <w:rFonts w:ascii="Times New Roman" w:hAnsi="Times New Roman" w:cs="Times New Roman"/>
                <w:b/>
                <w:sz w:val="24"/>
                <w:szCs w:val="24"/>
              </w:rPr>
              <w:t xml:space="preserve">                                                                                                                                   </w:t>
            </w:r>
            <w:r w:rsidR="00E36A25" w:rsidRPr="005709D4">
              <w:rPr>
                <w:rFonts w:ascii="Times New Roman" w:eastAsia="Times New Roman" w:hAnsi="Times New Roman" w:cs="Times New Roman"/>
                <w:sz w:val="24"/>
                <w:szCs w:val="24"/>
                <w:lang w:eastAsia="ru-RU"/>
              </w:rPr>
              <w:t>На площадке чертят несколько кругов, их может быть 3—4. В каждый круг кладут по о</w:t>
            </w:r>
            <w:r w:rsidR="00E36A25" w:rsidRPr="005709D4">
              <w:rPr>
                <w:rFonts w:ascii="Times New Roman" w:eastAsia="Times New Roman" w:hAnsi="Times New Roman" w:cs="Times New Roman"/>
                <w:sz w:val="24"/>
                <w:szCs w:val="24"/>
                <w:lang w:eastAsia="ru-RU"/>
              </w:rPr>
              <w:t>д</w:t>
            </w:r>
            <w:r w:rsidR="00E36A25" w:rsidRPr="005709D4">
              <w:rPr>
                <w:rFonts w:ascii="Times New Roman" w:eastAsia="Times New Roman" w:hAnsi="Times New Roman" w:cs="Times New Roman"/>
                <w:sz w:val="24"/>
                <w:szCs w:val="24"/>
                <w:lang w:eastAsia="ru-RU"/>
              </w:rPr>
              <w:t xml:space="preserve">ному мячу. Дети выбирают водящих </w:t>
            </w:r>
            <w:proofErr w:type="spellStart"/>
            <w:r w:rsidR="00E36A25" w:rsidRPr="005709D4">
              <w:rPr>
                <w:rFonts w:ascii="Times New Roman" w:eastAsia="Times New Roman" w:hAnsi="Times New Roman" w:cs="Times New Roman"/>
                <w:sz w:val="24"/>
                <w:szCs w:val="24"/>
                <w:lang w:eastAsia="ru-RU"/>
              </w:rPr>
              <w:t>шарильщиков</w:t>
            </w:r>
            <w:proofErr w:type="spellEnd"/>
            <w:r w:rsidR="00E36A25" w:rsidRPr="005709D4">
              <w:rPr>
                <w:rFonts w:ascii="Times New Roman" w:eastAsia="Times New Roman" w:hAnsi="Times New Roman" w:cs="Times New Roman"/>
                <w:sz w:val="24"/>
                <w:szCs w:val="24"/>
                <w:lang w:eastAsia="ru-RU"/>
              </w:rPr>
              <w:t xml:space="preserve"> по числу кругов. Все играющие, а их не более 10, встают в первый круг. Водящие идут каждый к своему кругу и встают в ст</w:t>
            </w:r>
            <w:r w:rsidR="00E36A25" w:rsidRPr="005709D4">
              <w:rPr>
                <w:rFonts w:ascii="Times New Roman" w:eastAsia="Times New Roman" w:hAnsi="Times New Roman" w:cs="Times New Roman"/>
                <w:sz w:val="24"/>
                <w:szCs w:val="24"/>
                <w:lang w:eastAsia="ru-RU"/>
              </w:rPr>
              <w:t>о</w:t>
            </w:r>
            <w:r w:rsidR="00E36A25" w:rsidRPr="005709D4">
              <w:rPr>
                <w:rFonts w:ascii="Times New Roman" w:eastAsia="Times New Roman" w:hAnsi="Times New Roman" w:cs="Times New Roman"/>
                <w:sz w:val="24"/>
                <w:szCs w:val="24"/>
                <w:lang w:eastAsia="ru-RU"/>
              </w:rPr>
              <w:t>роне от него.</w:t>
            </w:r>
            <w:r w:rsidR="00DF184C" w:rsidRPr="005709D4">
              <w:rPr>
                <w:rFonts w:ascii="Times New Roman" w:hAnsi="Times New Roman" w:cs="Times New Roman"/>
                <w:b/>
                <w:sz w:val="24"/>
                <w:szCs w:val="24"/>
              </w:rPr>
              <w:t xml:space="preserve">                                                                                                                                         </w:t>
            </w:r>
            <w:r w:rsidR="00E36A25" w:rsidRPr="005709D4">
              <w:rPr>
                <w:rFonts w:ascii="Times New Roman" w:eastAsia="Times New Roman" w:hAnsi="Times New Roman" w:cs="Times New Roman"/>
                <w:sz w:val="24"/>
                <w:szCs w:val="24"/>
                <w:lang w:eastAsia="ru-RU"/>
              </w:rPr>
              <w:t xml:space="preserve">Игра начинается по сигналу. Один из играющих первого круга ударяет мячом о землю и, пока </w:t>
            </w:r>
            <w:proofErr w:type="spellStart"/>
            <w:r w:rsidR="00E36A25" w:rsidRPr="005709D4">
              <w:rPr>
                <w:rFonts w:ascii="Times New Roman" w:eastAsia="Times New Roman" w:hAnsi="Times New Roman" w:cs="Times New Roman"/>
                <w:sz w:val="24"/>
                <w:szCs w:val="24"/>
                <w:lang w:eastAsia="ru-RU"/>
              </w:rPr>
              <w:t>шарильщик</w:t>
            </w:r>
            <w:proofErr w:type="spellEnd"/>
            <w:r w:rsidR="00E36A25" w:rsidRPr="005709D4">
              <w:rPr>
                <w:rFonts w:ascii="Times New Roman" w:eastAsia="Times New Roman" w:hAnsi="Times New Roman" w:cs="Times New Roman"/>
                <w:sz w:val="24"/>
                <w:szCs w:val="24"/>
                <w:lang w:eastAsia="ru-RU"/>
              </w:rPr>
              <w:t xml:space="preserve"> его ловит, бежит во второй круг. Если во время перебежки его не осал</w:t>
            </w:r>
            <w:r w:rsidR="00E36A25" w:rsidRPr="005709D4">
              <w:rPr>
                <w:rFonts w:ascii="Times New Roman" w:eastAsia="Times New Roman" w:hAnsi="Times New Roman" w:cs="Times New Roman"/>
                <w:sz w:val="24"/>
                <w:szCs w:val="24"/>
                <w:lang w:eastAsia="ru-RU"/>
              </w:rPr>
              <w:t>и</w:t>
            </w:r>
            <w:r w:rsidR="00E36A25" w:rsidRPr="005709D4">
              <w:rPr>
                <w:rFonts w:ascii="Times New Roman" w:eastAsia="Times New Roman" w:hAnsi="Times New Roman" w:cs="Times New Roman"/>
                <w:sz w:val="24"/>
                <w:szCs w:val="24"/>
                <w:lang w:eastAsia="ru-RU"/>
              </w:rPr>
              <w:t>ли, он из второго круга, также ударив в нем мячом о землю, бежит в третий, из третьего перебегает в четвертый и возвращается в первый круг. Следующий ребенок бежит из пе</w:t>
            </w:r>
            <w:r w:rsidR="00E36A25" w:rsidRPr="005709D4">
              <w:rPr>
                <w:rFonts w:ascii="Times New Roman" w:eastAsia="Times New Roman" w:hAnsi="Times New Roman" w:cs="Times New Roman"/>
                <w:sz w:val="24"/>
                <w:szCs w:val="24"/>
                <w:lang w:eastAsia="ru-RU"/>
              </w:rPr>
              <w:t>р</w:t>
            </w:r>
            <w:r w:rsidR="00E36A25" w:rsidRPr="005709D4">
              <w:rPr>
                <w:rFonts w:ascii="Times New Roman" w:eastAsia="Times New Roman" w:hAnsi="Times New Roman" w:cs="Times New Roman"/>
                <w:sz w:val="24"/>
                <w:szCs w:val="24"/>
                <w:lang w:eastAsia="ru-RU"/>
              </w:rPr>
              <w:t xml:space="preserve">вого круга сразу, как только </w:t>
            </w:r>
            <w:proofErr w:type="spellStart"/>
            <w:r w:rsidR="00E36A25" w:rsidRPr="005709D4">
              <w:rPr>
                <w:rFonts w:ascii="Times New Roman" w:eastAsia="Times New Roman" w:hAnsi="Times New Roman" w:cs="Times New Roman"/>
                <w:sz w:val="24"/>
                <w:szCs w:val="24"/>
                <w:lang w:eastAsia="ru-RU"/>
              </w:rPr>
              <w:t>шарильщик</w:t>
            </w:r>
            <w:proofErr w:type="spellEnd"/>
            <w:r w:rsidR="00E36A25" w:rsidRPr="005709D4">
              <w:rPr>
                <w:rFonts w:ascii="Times New Roman" w:eastAsia="Times New Roman" w:hAnsi="Times New Roman" w:cs="Times New Roman"/>
                <w:sz w:val="24"/>
                <w:szCs w:val="24"/>
                <w:lang w:eastAsia="ru-RU"/>
              </w:rPr>
              <w:t xml:space="preserve"> возвратит мяч. Так все дети перебегают из круга в круг друг за другом. Если во время перебежек играющего осалят, он занимает место </w:t>
            </w:r>
            <w:proofErr w:type="spellStart"/>
            <w:r w:rsidR="00E36A25" w:rsidRPr="005709D4">
              <w:rPr>
                <w:rFonts w:ascii="Times New Roman" w:eastAsia="Times New Roman" w:hAnsi="Times New Roman" w:cs="Times New Roman"/>
                <w:sz w:val="24"/>
                <w:szCs w:val="24"/>
                <w:lang w:eastAsia="ru-RU"/>
              </w:rPr>
              <w:t>ш</w:t>
            </w:r>
            <w:r w:rsidR="00E36A25" w:rsidRPr="005709D4">
              <w:rPr>
                <w:rFonts w:ascii="Times New Roman" w:eastAsia="Times New Roman" w:hAnsi="Times New Roman" w:cs="Times New Roman"/>
                <w:sz w:val="24"/>
                <w:szCs w:val="24"/>
                <w:lang w:eastAsia="ru-RU"/>
              </w:rPr>
              <w:t>а</w:t>
            </w:r>
            <w:r w:rsidR="00E36A25" w:rsidRPr="005709D4">
              <w:rPr>
                <w:rFonts w:ascii="Times New Roman" w:eastAsia="Times New Roman" w:hAnsi="Times New Roman" w:cs="Times New Roman"/>
                <w:sz w:val="24"/>
                <w:szCs w:val="24"/>
                <w:lang w:eastAsia="ru-RU"/>
              </w:rPr>
              <w:t>рильщика</w:t>
            </w:r>
            <w:proofErr w:type="spellEnd"/>
            <w:r w:rsidR="00E36A25" w:rsidRPr="005709D4">
              <w:rPr>
                <w:rFonts w:ascii="Times New Roman" w:eastAsia="Times New Roman" w:hAnsi="Times New Roman" w:cs="Times New Roman"/>
                <w:sz w:val="24"/>
                <w:szCs w:val="24"/>
                <w:lang w:eastAsia="ru-RU"/>
              </w:rPr>
              <w:t xml:space="preserve">. </w:t>
            </w:r>
            <w:proofErr w:type="spellStart"/>
            <w:r w:rsidR="00E36A25" w:rsidRPr="005709D4">
              <w:rPr>
                <w:rFonts w:ascii="Times New Roman" w:eastAsia="Times New Roman" w:hAnsi="Times New Roman" w:cs="Times New Roman"/>
                <w:sz w:val="24"/>
                <w:szCs w:val="24"/>
                <w:lang w:eastAsia="ru-RU"/>
              </w:rPr>
              <w:t>Шарильщик</w:t>
            </w:r>
            <w:proofErr w:type="spellEnd"/>
            <w:r w:rsidR="00E36A25" w:rsidRPr="005709D4">
              <w:rPr>
                <w:rFonts w:ascii="Times New Roman" w:eastAsia="Times New Roman" w:hAnsi="Times New Roman" w:cs="Times New Roman"/>
                <w:sz w:val="24"/>
                <w:szCs w:val="24"/>
                <w:lang w:eastAsia="ru-RU"/>
              </w:rPr>
              <w:t xml:space="preserve"> же идет в первый круг и ждет своей очереди для перебежки.</w:t>
            </w:r>
            <w:r w:rsidR="00DF184C" w:rsidRPr="005709D4">
              <w:rPr>
                <w:rFonts w:ascii="Times New Roman" w:hAnsi="Times New Roman" w:cs="Times New Roman"/>
                <w:b/>
                <w:sz w:val="24"/>
                <w:szCs w:val="24"/>
              </w:rPr>
              <w:t xml:space="preserve">                 </w:t>
            </w:r>
            <w:r w:rsidR="00E36A25" w:rsidRPr="005709D4">
              <w:rPr>
                <w:rFonts w:ascii="Times New Roman" w:eastAsia="Times New Roman" w:hAnsi="Times New Roman" w:cs="Times New Roman"/>
                <w:sz w:val="24"/>
                <w:szCs w:val="24"/>
                <w:lang w:eastAsia="ru-RU"/>
              </w:rPr>
              <w:t>Побеждает в этой игре тот, кого во время перебежек ни разу не осалят. Игра заканчивае</w:t>
            </w:r>
            <w:r w:rsidR="00E36A25" w:rsidRPr="005709D4">
              <w:rPr>
                <w:rFonts w:ascii="Times New Roman" w:eastAsia="Times New Roman" w:hAnsi="Times New Roman" w:cs="Times New Roman"/>
                <w:sz w:val="24"/>
                <w:szCs w:val="24"/>
                <w:lang w:eastAsia="ru-RU"/>
              </w:rPr>
              <w:t>т</w:t>
            </w:r>
            <w:r w:rsidR="00E36A25" w:rsidRPr="005709D4">
              <w:rPr>
                <w:rFonts w:ascii="Times New Roman" w:eastAsia="Times New Roman" w:hAnsi="Times New Roman" w:cs="Times New Roman"/>
                <w:sz w:val="24"/>
                <w:szCs w:val="24"/>
                <w:lang w:eastAsia="ru-RU"/>
              </w:rPr>
              <w:t>ся, когда все игроки вернутся в первый круг.</w:t>
            </w:r>
            <w:r w:rsidR="00DF184C" w:rsidRPr="005709D4">
              <w:rPr>
                <w:rFonts w:ascii="Times New Roman" w:hAnsi="Times New Roman" w:cs="Times New Roman"/>
                <w:b/>
                <w:sz w:val="24"/>
                <w:szCs w:val="24"/>
              </w:rPr>
              <w:t xml:space="preserve">                                                                                   </w:t>
            </w:r>
            <w:r w:rsidR="00E36A25" w:rsidRPr="005709D4">
              <w:rPr>
                <w:rFonts w:ascii="Times New Roman" w:eastAsia="Times New Roman" w:hAnsi="Times New Roman" w:cs="Times New Roman"/>
                <w:b/>
                <w:bCs/>
                <w:sz w:val="24"/>
                <w:szCs w:val="24"/>
                <w:lang w:eastAsia="ru-RU"/>
              </w:rPr>
              <w:t>Правила</w:t>
            </w:r>
            <w:r w:rsidR="00DF184C" w:rsidRPr="005709D4">
              <w:rPr>
                <w:rFonts w:ascii="Times New Roman" w:eastAsia="Times New Roman" w:hAnsi="Times New Roman" w:cs="Times New Roman"/>
                <w:b/>
                <w:bCs/>
                <w:sz w:val="24"/>
                <w:szCs w:val="24"/>
                <w:lang w:eastAsia="ru-RU"/>
              </w:rPr>
              <w:t>:</w:t>
            </w:r>
            <w:r w:rsidR="00DF184C" w:rsidRPr="005709D4">
              <w:rPr>
                <w:rFonts w:ascii="Times New Roman" w:hAnsi="Times New Roman" w:cs="Times New Roman"/>
                <w:b/>
                <w:sz w:val="24"/>
                <w:szCs w:val="24"/>
              </w:rPr>
              <w:t xml:space="preserve">                                                                                                                                                </w:t>
            </w:r>
            <w:r w:rsidR="00E36A25" w:rsidRPr="005709D4">
              <w:rPr>
                <w:rFonts w:ascii="Times New Roman" w:eastAsia="Times New Roman" w:hAnsi="Times New Roman" w:cs="Times New Roman"/>
                <w:sz w:val="24"/>
                <w:szCs w:val="24"/>
                <w:lang w:eastAsia="ru-RU"/>
              </w:rPr>
              <w:t xml:space="preserve">1. Играющие и </w:t>
            </w:r>
            <w:proofErr w:type="spellStart"/>
            <w:r w:rsidR="00E36A25" w:rsidRPr="005709D4">
              <w:rPr>
                <w:rFonts w:ascii="Times New Roman" w:eastAsia="Times New Roman" w:hAnsi="Times New Roman" w:cs="Times New Roman"/>
                <w:sz w:val="24"/>
                <w:szCs w:val="24"/>
                <w:lang w:eastAsia="ru-RU"/>
              </w:rPr>
              <w:t>шарильщик</w:t>
            </w:r>
            <w:proofErr w:type="spellEnd"/>
            <w:r w:rsidR="00E36A25" w:rsidRPr="005709D4">
              <w:rPr>
                <w:rFonts w:ascii="Times New Roman" w:eastAsia="Times New Roman" w:hAnsi="Times New Roman" w:cs="Times New Roman"/>
                <w:sz w:val="24"/>
                <w:szCs w:val="24"/>
                <w:lang w:eastAsia="ru-RU"/>
              </w:rPr>
              <w:t xml:space="preserve"> не должны задерживать мяч.</w:t>
            </w:r>
            <w:r w:rsidR="00DF184C" w:rsidRPr="005709D4">
              <w:rPr>
                <w:rFonts w:ascii="Times New Roman" w:hAnsi="Times New Roman" w:cs="Times New Roman"/>
                <w:b/>
                <w:sz w:val="24"/>
                <w:szCs w:val="24"/>
              </w:rPr>
              <w:t xml:space="preserve">                                                               </w:t>
            </w:r>
            <w:r w:rsidR="00E36A25" w:rsidRPr="005709D4">
              <w:rPr>
                <w:rFonts w:ascii="Times New Roman" w:eastAsia="Times New Roman" w:hAnsi="Times New Roman" w:cs="Times New Roman"/>
                <w:sz w:val="24"/>
                <w:szCs w:val="24"/>
                <w:lang w:eastAsia="ru-RU"/>
              </w:rPr>
              <w:t xml:space="preserve">2. </w:t>
            </w:r>
            <w:proofErr w:type="spellStart"/>
            <w:proofErr w:type="gramStart"/>
            <w:r w:rsidR="00E36A25" w:rsidRPr="005709D4">
              <w:rPr>
                <w:rFonts w:ascii="Times New Roman" w:eastAsia="Times New Roman" w:hAnsi="Times New Roman" w:cs="Times New Roman"/>
                <w:sz w:val="24"/>
                <w:szCs w:val="24"/>
                <w:lang w:eastAsia="ru-RU"/>
              </w:rPr>
              <w:t>Шарильщик</w:t>
            </w:r>
            <w:proofErr w:type="spellEnd"/>
            <w:r w:rsidR="00E36A25" w:rsidRPr="005709D4">
              <w:rPr>
                <w:rFonts w:ascii="Times New Roman" w:eastAsia="Times New Roman" w:hAnsi="Times New Roman" w:cs="Times New Roman"/>
                <w:sz w:val="24"/>
                <w:szCs w:val="24"/>
                <w:lang w:eastAsia="ru-RU"/>
              </w:rPr>
              <w:t xml:space="preserve"> независимо от того, попал мячом в бегущего или промахнулся, возвращает мяч в свой круг.</w:t>
            </w:r>
            <w:proofErr w:type="gramEnd"/>
          </w:p>
          <w:p w:rsidR="00FB63F7" w:rsidRPr="005709D4" w:rsidRDefault="00FB63F7" w:rsidP="005709D4">
            <w:pPr>
              <w:spacing w:after="0" w:line="240" w:lineRule="auto"/>
              <w:rPr>
                <w:rFonts w:ascii="Times New Roman" w:eastAsia="Times New Roman" w:hAnsi="Times New Roman" w:cs="Times New Roman"/>
                <w:sz w:val="24"/>
                <w:szCs w:val="24"/>
                <w:lang w:eastAsia="ru-RU"/>
              </w:rPr>
            </w:pPr>
          </w:p>
        </w:tc>
      </w:tr>
      <w:tr w:rsidR="005709D4" w:rsidRPr="005709D4" w:rsidTr="004817E3">
        <w:tc>
          <w:tcPr>
            <w:tcW w:w="9571" w:type="dxa"/>
            <w:shd w:val="clear" w:color="auto" w:fill="auto"/>
          </w:tcPr>
          <w:p w:rsidR="00761612" w:rsidRPr="005709D4" w:rsidRDefault="009537A6" w:rsidP="005709D4">
            <w:pPr>
              <w:pStyle w:val="af0"/>
              <w:shd w:val="clear" w:color="auto" w:fill="FFFFFF"/>
              <w:spacing w:before="0" w:after="0"/>
              <w:rPr>
                <w:rFonts w:cs="Times New Roman"/>
                <w:lang w:eastAsia="ru-RU"/>
              </w:rPr>
            </w:pPr>
            <w:r w:rsidRPr="005709D4">
              <w:rPr>
                <w:rFonts w:cs="Times New Roman"/>
                <w:b/>
              </w:rPr>
              <w:lastRenderedPageBreak/>
              <w:t>Т</w:t>
            </w:r>
            <w:r w:rsidR="00DF184C" w:rsidRPr="005709D4">
              <w:rPr>
                <w:rFonts w:cs="Times New Roman"/>
                <w:b/>
              </w:rPr>
              <w:t xml:space="preserve">ема 8 «Пустое место»                                                                                                                       </w:t>
            </w:r>
            <w:r w:rsidR="00DF184C" w:rsidRPr="005709D4">
              <w:rPr>
                <w:rFonts w:ascii="Verdana" w:hAnsi="Verdana" w:cs="Times New Roman"/>
                <w:sz w:val="18"/>
                <w:szCs w:val="18"/>
                <w:lang w:eastAsia="ru-RU"/>
              </w:rPr>
              <w:t xml:space="preserve"> </w:t>
            </w:r>
            <w:proofErr w:type="gramStart"/>
            <w:r w:rsidR="00DF184C" w:rsidRPr="005709D4">
              <w:rPr>
                <w:rFonts w:cs="Times New Roman"/>
                <w:lang w:eastAsia="ru-RU"/>
              </w:rPr>
              <w:t>Играющие</w:t>
            </w:r>
            <w:proofErr w:type="gramEnd"/>
            <w:r w:rsidR="00DF184C" w:rsidRPr="005709D4">
              <w:rPr>
                <w:rFonts w:cs="Times New Roman"/>
                <w:lang w:eastAsia="ru-RU"/>
              </w:rPr>
              <w:t xml:space="preserve"> встают в круг, выбирают водящего. Начиная игру, он пробегает мимо игроков, одного из них пятнает и продолжает бежать дальше по кругу. </w:t>
            </w:r>
            <w:proofErr w:type="gramStart"/>
            <w:r w:rsidR="00DF184C" w:rsidRPr="005709D4">
              <w:rPr>
                <w:rFonts w:cs="Times New Roman"/>
                <w:lang w:eastAsia="ru-RU"/>
              </w:rPr>
              <w:t>Запятнанный</w:t>
            </w:r>
            <w:proofErr w:type="gramEnd"/>
            <w:r w:rsidR="00DF184C" w:rsidRPr="005709D4">
              <w:rPr>
                <w:rFonts w:cs="Times New Roman"/>
                <w:lang w:eastAsia="ru-RU"/>
              </w:rPr>
              <w:t xml:space="preserve"> быстро бежит в противоположную сторону от водящего. Кто из них первый добежит до свободного м</w:t>
            </w:r>
            <w:r w:rsidR="00DF184C" w:rsidRPr="005709D4">
              <w:rPr>
                <w:rFonts w:cs="Times New Roman"/>
                <w:lang w:eastAsia="ru-RU"/>
              </w:rPr>
              <w:t>е</w:t>
            </w:r>
            <w:r w:rsidR="00DF184C" w:rsidRPr="005709D4">
              <w:rPr>
                <w:rFonts w:cs="Times New Roman"/>
                <w:lang w:eastAsia="ru-RU"/>
              </w:rPr>
              <w:t xml:space="preserve">ста в круге, тот и занимает его, а опоздавший становится водящим.                                </w:t>
            </w:r>
            <w:r w:rsidR="00DF184C" w:rsidRPr="005709D4">
              <w:rPr>
                <w:rFonts w:cs="Times New Roman"/>
                <w:b/>
                <w:bCs/>
                <w:lang w:eastAsia="ru-RU"/>
              </w:rPr>
              <w:t xml:space="preserve">Правила:                                                                                                                                             </w:t>
            </w:r>
            <w:r w:rsidR="00DF184C" w:rsidRPr="005709D4">
              <w:rPr>
                <w:rFonts w:cs="Times New Roman"/>
                <w:lang w:eastAsia="ru-RU"/>
              </w:rPr>
              <w:t xml:space="preserve">1. Участники бегают только за кругом.                                                                                       2. Стоящие в кругу не должны задерживать </w:t>
            </w:r>
            <w:proofErr w:type="gramStart"/>
            <w:r w:rsidR="00DF184C" w:rsidRPr="005709D4">
              <w:rPr>
                <w:rFonts w:cs="Times New Roman"/>
                <w:lang w:eastAsia="ru-RU"/>
              </w:rPr>
              <w:t>бегущих</w:t>
            </w:r>
            <w:proofErr w:type="gramEnd"/>
            <w:r w:rsidR="00DF184C" w:rsidRPr="005709D4">
              <w:rPr>
                <w:rFonts w:cs="Times New Roman"/>
                <w:lang w:eastAsia="ru-RU"/>
              </w:rPr>
              <w:t xml:space="preserve">.                                                                    3. Если участники прибегают к свободному месту одновременно, то они оба встают в круг, и выбирается новый водящий.                                                                                              </w:t>
            </w:r>
            <w:r w:rsidR="00DF184C" w:rsidRPr="005709D4">
              <w:rPr>
                <w:rFonts w:cs="Times New Roman"/>
                <w:b/>
                <w:bCs/>
                <w:lang w:eastAsia="ru-RU"/>
              </w:rPr>
              <w:t xml:space="preserve">Указания к проведению:                                                                                                                   </w:t>
            </w:r>
            <w:r w:rsidR="00DF184C" w:rsidRPr="005709D4">
              <w:rPr>
                <w:rFonts w:cs="Times New Roman"/>
                <w:lang w:eastAsia="ru-RU"/>
              </w:rPr>
              <w:t>Играют в эту игру в любое время года на большой площадке, где можно бегать без помех. Участники игры встают по кругу на расстоянии одного шага друг от друга, руки у всех опущены. Если детей много, лучше организовать два круга играющих.</w:t>
            </w:r>
          </w:p>
        </w:tc>
      </w:tr>
      <w:tr w:rsidR="005709D4" w:rsidRPr="005709D4" w:rsidTr="004817E3">
        <w:tc>
          <w:tcPr>
            <w:tcW w:w="9571" w:type="dxa"/>
            <w:shd w:val="clear" w:color="auto" w:fill="auto"/>
          </w:tcPr>
          <w:p w:rsidR="00EB7BA7" w:rsidRPr="005709D4" w:rsidRDefault="009537A6" w:rsidP="005709D4">
            <w:pPr>
              <w:pStyle w:val="af0"/>
              <w:shd w:val="clear" w:color="auto" w:fill="FFFFFF"/>
              <w:spacing w:before="0" w:after="0"/>
              <w:rPr>
                <w:rFonts w:cs="Times New Roman"/>
                <w:lang w:eastAsia="ru-RU"/>
              </w:rPr>
            </w:pPr>
            <w:r w:rsidRPr="005709D4">
              <w:rPr>
                <w:rFonts w:cs="Times New Roman"/>
                <w:b/>
              </w:rPr>
              <w:t>Т</w:t>
            </w:r>
            <w:r w:rsidR="00E60A8D" w:rsidRPr="005709D4">
              <w:rPr>
                <w:rFonts w:cs="Times New Roman"/>
                <w:b/>
              </w:rPr>
              <w:t xml:space="preserve">ема 9  «Берегись!»                                                                                                                                  </w:t>
            </w:r>
            <w:r w:rsidR="00E60A8D" w:rsidRPr="005709D4">
              <w:rPr>
                <w:rFonts w:ascii="Verdana" w:hAnsi="Verdana" w:cs="Times New Roman"/>
                <w:sz w:val="18"/>
                <w:szCs w:val="18"/>
                <w:lang w:eastAsia="ru-RU"/>
              </w:rPr>
              <w:t xml:space="preserve"> </w:t>
            </w:r>
            <w:r w:rsidR="00E60A8D" w:rsidRPr="005709D4">
              <w:rPr>
                <w:rFonts w:cs="Times New Roman"/>
                <w:lang w:eastAsia="ru-RU"/>
              </w:rPr>
              <w:t xml:space="preserve">С одной стороны площадки протягивают шнур, за ним становится </w:t>
            </w:r>
            <w:proofErr w:type="spellStart"/>
            <w:r w:rsidR="00E60A8D" w:rsidRPr="005709D4">
              <w:rPr>
                <w:rFonts w:cs="Times New Roman"/>
                <w:lang w:eastAsia="ru-RU"/>
              </w:rPr>
              <w:t>пятнашка</w:t>
            </w:r>
            <w:proofErr w:type="spellEnd"/>
            <w:r w:rsidR="00E60A8D" w:rsidRPr="005709D4">
              <w:rPr>
                <w:rFonts w:cs="Times New Roman"/>
                <w:lang w:eastAsia="ru-RU"/>
              </w:rPr>
              <w:t>. Все участн</w:t>
            </w:r>
            <w:r w:rsidR="00E60A8D" w:rsidRPr="005709D4">
              <w:rPr>
                <w:rFonts w:cs="Times New Roman"/>
                <w:lang w:eastAsia="ru-RU"/>
              </w:rPr>
              <w:t>и</w:t>
            </w:r>
            <w:r w:rsidR="00E60A8D" w:rsidRPr="005709D4">
              <w:rPr>
                <w:rFonts w:cs="Times New Roman"/>
                <w:lang w:eastAsia="ru-RU"/>
              </w:rPr>
              <w:t xml:space="preserve">ки игры находятся на противоположной стороне площадки, там располагается их дом. </w:t>
            </w:r>
            <w:proofErr w:type="spellStart"/>
            <w:r w:rsidR="00E60A8D" w:rsidRPr="005709D4">
              <w:rPr>
                <w:rFonts w:cs="Times New Roman"/>
                <w:lang w:eastAsia="ru-RU"/>
              </w:rPr>
              <w:t>Пятнашка</w:t>
            </w:r>
            <w:proofErr w:type="spellEnd"/>
            <w:r w:rsidR="00E60A8D" w:rsidRPr="005709D4">
              <w:rPr>
                <w:rFonts w:cs="Times New Roman"/>
                <w:lang w:eastAsia="ru-RU"/>
              </w:rPr>
              <w:t xml:space="preserve"> громко говорит слова: </w:t>
            </w:r>
            <w:r w:rsidR="00E60A8D" w:rsidRPr="005709D4">
              <w:rPr>
                <w:rFonts w:cs="Times New Roman"/>
                <w:b/>
                <w:bCs/>
                <w:lang w:eastAsia="ru-RU"/>
              </w:rPr>
              <w:t xml:space="preserve">«Берегись раз, берегись два, берегись три!». </w:t>
            </w:r>
            <w:r w:rsidR="00E60A8D" w:rsidRPr="005709D4">
              <w:rPr>
                <w:rFonts w:cs="Times New Roman"/>
                <w:lang w:eastAsia="ru-RU"/>
              </w:rPr>
              <w:t> </w:t>
            </w:r>
            <w:proofErr w:type="gramStart"/>
            <w:r w:rsidR="00E60A8D" w:rsidRPr="005709D4">
              <w:rPr>
                <w:rFonts w:cs="Times New Roman"/>
                <w:lang w:eastAsia="ru-RU"/>
              </w:rPr>
              <w:t>Игра</w:t>
            </w:r>
            <w:r w:rsidR="00E60A8D" w:rsidRPr="005709D4">
              <w:rPr>
                <w:rFonts w:cs="Times New Roman"/>
                <w:lang w:eastAsia="ru-RU"/>
              </w:rPr>
              <w:t>ю</w:t>
            </w:r>
            <w:r w:rsidR="00E60A8D" w:rsidRPr="005709D4">
              <w:rPr>
                <w:rFonts w:cs="Times New Roman"/>
                <w:lang w:eastAsia="ru-RU"/>
              </w:rPr>
              <w:t>щие</w:t>
            </w:r>
            <w:proofErr w:type="gramEnd"/>
            <w:r w:rsidR="00E60A8D" w:rsidRPr="005709D4">
              <w:rPr>
                <w:rFonts w:cs="Times New Roman"/>
                <w:lang w:eastAsia="ru-RU"/>
              </w:rPr>
              <w:t xml:space="preserve"> в это время идут через поле и подходят близко к шнуру. С последним словом </w:t>
            </w:r>
            <w:proofErr w:type="spellStart"/>
            <w:r w:rsidR="00E60A8D" w:rsidRPr="005709D4">
              <w:rPr>
                <w:rFonts w:cs="Times New Roman"/>
                <w:lang w:eastAsia="ru-RU"/>
              </w:rPr>
              <w:t>пя</w:t>
            </w:r>
            <w:r w:rsidR="00E60A8D" w:rsidRPr="005709D4">
              <w:rPr>
                <w:rFonts w:cs="Times New Roman"/>
                <w:lang w:eastAsia="ru-RU"/>
              </w:rPr>
              <w:t>т</w:t>
            </w:r>
            <w:r w:rsidR="00E60A8D" w:rsidRPr="005709D4">
              <w:rPr>
                <w:rFonts w:cs="Times New Roman"/>
                <w:lang w:eastAsia="ru-RU"/>
              </w:rPr>
              <w:t>нашка</w:t>
            </w:r>
            <w:proofErr w:type="spellEnd"/>
            <w:r w:rsidR="00E60A8D" w:rsidRPr="005709D4">
              <w:rPr>
                <w:rFonts w:cs="Times New Roman"/>
                <w:lang w:eastAsia="ru-RU"/>
              </w:rPr>
              <w:t xml:space="preserve"> перепрыгивает через шнур и старается догнать и запятнать кого-либо из детей. Вместе с </w:t>
            </w:r>
            <w:proofErr w:type="gramStart"/>
            <w:r w:rsidR="00E60A8D" w:rsidRPr="005709D4">
              <w:rPr>
                <w:rFonts w:cs="Times New Roman"/>
                <w:lang w:eastAsia="ru-RU"/>
              </w:rPr>
              <w:t>запятнанным</w:t>
            </w:r>
            <w:proofErr w:type="gramEnd"/>
            <w:r w:rsidR="00E60A8D" w:rsidRPr="005709D4">
              <w:rPr>
                <w:rFonts w:cs="Times New Roman"/>
                <w:lang w:eastAsia="ru-RU"/>
              </w:rPr>
              <w:t xml:space="preserve"> он быстро убегает за шнур. Игра повторяется, но пятнашек стан</w:t>
            </w:r>
            <w:r w:rsidR="00E60A8D" w:rsidRPr="005709D4">
              <w:rPr>
                <w:rFonts w:cs="Times New Roman"/>
                <w:lang w:eastAsia="ru-RU"/>
              </w:rPr>
              <w:t>о</w:t>
            </w:r>
            <w:r w:rsidR="00E60A8D" w:rsidRPr="005709D4">
              <w:rPr>
                <w:rFonts w:cs="Times New Roman"/>
                <w:lang w:eastAsia="ru-RU"/>
              </w:rPr>
              <w:t xml:space="preserve">вится двое.                                                                                                                                          </w:t>
            </w:r>
            <w:r w:rsidR="00E60A8D" w:rsidRPr="005709D4">
              <w:rPr>
                <w:rFonts w:cs="Times New Roman"/>
                <w:b/>
                <w:bCs/>
                <w:lang w:eastAsia="ru-RU"/>
              </w:rPr>
              <w:t xml:space="preserve">Правила:                                                                                                                                         </w:t>
            </w:r>
            <w:r w:rsidR="00E60A8D" w:rsidRPr="005709D4">
              <w:rPr>
                <w:rFonts w:cs="Times New Roman"/>
                <w:lang w:eastAsia="ru-RU"/>
              </w:rPr>
              <w:t xml:space="preserve">1. Играющие бегут в свой дом только после слов пятнашки: «Берегись три!»                      2. </w:t>
            </w:r>
            <w:proofErr w:type="spellStart"/>
            <w:r w:rsidR="00E60A8D" w:rsidRPr="005709D4">
              <w:rPr>
                <w:rFonts w:cs="Times New Roman"/>
                <w:lang w:eastAsia="ru-RU"/>
              </w:rPr>
              <w:t>Пятнашке</w:t>
            </w:r>
            <w:proofErr w:type="spellEnd"/>
            <w:r w:rsidR="00E60A8D" w:rsidRPr="005709D4">
              <w:rPr>
                <w:rFonts w:cs="Times New Roman"/>
                <w:lang w:eastAsia="ru-RU"/>
              </w:rPr>
              <w:t xml:space="preserve"> разрешается салить только одного игрока.                                                               3. Через шнур </w:t>
            </w:r>
            <w:proofErr w:type="spellStart"/>
            <w:r w:rsidR="00E60A8D" w:rsidRPr="005709D4">
              <w:rPr>
                <w:rFonts w:cs="Times New Roman"/>
                <w:lang w:eastAsia="ru-RU"/>
              </w:rPr>
              <w:t>пятнашка</w:t>
            </w:r>
            <w:proofErr w:type="spellEnd"/>
            <w:r w:rsidR="00E60A8D" w:rsidRPr="005709D4">
              <w:rPr>
                <w:rFonts w:cs="Times New Roman"/>
                <w:lang w:eastAsia="ru-RU"/>
              </w:rPr>
              <w:t xml:space="preserve"> только перепрыгивает, но если, перепрыгивая, он задевает шнур, то повторяет прыжок.                                                                                                                                  4. За чертой дома салить игроков нельзя.                                                                                     </w:t>
            </w:r>
            <w:r w:rsidR="00E60A8D" w:rsidRPr="005709D4">
              <w:rPr>
                <w:rFonts w:cs="Times New Roman"/>
                <w:b/>
                <w:bCs/>
                <w:lang w:eastAsia="ru-RU"/>
              </w:rPr>
              <w:t xml:space="preserve">Указания к проведению:                                                                                                              </w:t>
            </w:r>
            <w:r w:rsidR="00E60A8D" w:rsidRPr="005709D4">
              <w:rPr>
                <w:rFonts w:cs="Times New Roman"/>
                <w:lang w:eastAsia="ru-RU"/>
              </w:rPr>
              <w:lastRenderedPageBreak/>
              <w:t xml:space="preserve">Игра проводится на большой свободной площадке. Расстояние между домом играющих и местом, где находится </w:t>
            </w:r>
            <w:proofErr w:type="spellStart"/>
            <w:r w:rsidR="00E60A8D" w:rsidRPr="005709D4">
              <w:rPr>
                <w:rFonts w:cs="Times New Roman"/>
                <w:lang w:eastAsia="ru-RU"/>
              </w:rPr>
              <w:t>пятнашка</w:t>
            </w:r>
            <w:proofErr w:type="spellEnd"/>
            <w:r w:rsidR="00E60A8D" w:rsidRPr="005709D4">
              <w:rPr>
                <w:rFonts w:cs="Times New Roman"/>
                <w:lang w:eastAsia="ru-RU"/>
              </w:rPr>
              <w:t xml:space="preserve">, 10—20 м. Высоту шнура по ходу игры можно менять: чем выше шнур, тем труднее водящему через него перепрыгивать. Слова «Берегись раз, берегись два, берегись три!» </w:t>
            </w:r>
            <w:proofErr w:type="spellStart"/>
            <w:r w:rsidR="00E60A8D" w:rsidRPr="005709D4">
              <w:rPr>
                <w:rFonts w:cs="Times New Roman"/>
                <w:lang w:eastAsia="ru-RU"/>
              </w:rPr>
              <w:t>пятнашка</w:t>
            </w:r>
            <w:proofErr w:type="spellEnd"/>
            <w:r w:rsidR="00E60A8D" w:rsidRPr="005709D4">
              <w:rPr>
                <w:rFonts w:cs="Times New Roman"/>
                <w:lang w:eastAsia="ru-RU"/>
              </w:rPr>
              <w:t xml:space="preserve"> произносит медленно, чтобы играющие могли ближе подойти к шнуру. Чем ближе они находятся от шнура, тем легче их осалить.                          </w:t>
            </w:r>
            <w:r w:rsidR="00E60A8D" w:rsidRPr="005709D4">
              <w:rPr>
                <w:rFonts w:cs="Times New Roman"/>
                <w:b/>
                <w:bCs/>
                <w:lang w:eastAsia="ru-RU"/>
              </w:rPr>
              <w:t xml:space="preserve">Вариант                                                                                                                                             </w:t>
            </w:r>
            <w:r w:rsidR="00E60A8D" w:rsidRPr="005709D4">
              <w:rPr>
                <w:rFonts w:cs="Times New Roman"/>
                <w:lang w:eastAsia="ru-RU"/>
              </w:rPr>
              <w:t xml:space="preserve">Играющие догоняют </w:t>
            </w:r>
            <w:proofErr w:type="spellStart"/>
            <w:r w:rsidR="00E60A8D" w:rsidRPr="005709D4">
              <w:rPr>
                <w:rFonts w:cs="Times New Roman"/>
                <w:lang w:eastAsia="ru-RU"/>
              </w:rPr>
              <w:t>пятнашку</w:t>
            </w:r>
            <w:proofErr w:type="spellEnd"/>
            <w:r w:rsidR="00E60A8D" w:rsidRPr="005709D4">
              <w:rPr>
                <w:rFonts w:cs="Times New Roman"/>
                <w:lang w:eastAsia="ru-RU"/>
              </w:rPr>
              <w:t xml:space="preserve"> и игрока, которого он уводит с собой, и стараются запя</w:t>
            </w:r>
            <w:r w:rsidR="00E60A8D" w:rsidRPr="005709D4">
              <w:rPr>
                <w:rFonts w:cs="Times New Roman"/>
                <w:lang w:eastAsia="ru-RU"/>
              </w:rPr>
              <w:t>т</w:t>
            </w:r>
            <w:r w:rsidR="00E60A8D" w:rsidRPr="005709D4">
              <w:rPr>
                <w:rFonts w:cs="Times New Roman"/>
                <w:lang w:eastAsia="ru-RU"/>
              </w:rPr>
              <w:t>нать одного из них, пока они не перепрыгнут через шнур. Тот, кого они запятнали, во</w:t>
            </w:r>
            <w:r w:rsidR="00E60A8D" w:rsidRPr="005709D4">
              <w:rPr>
                <w:rFonts w:cs="Times New Roman"/>
                <w:lang w:eastAsia="ru-RU"/>
              </w:rPr>
              <w:t>з</w:t>
            </w:r>
            <w:r w:rsidR="00E60A8D" w:rsidRPr="005709D4">
              <w:rPr>
                <w:rFonts w:cs="Times New Roman"/>
                <w:lang w:eastAsia="ru-RU"/>
              </w:rPr>
              <w:t>вращается</w:t>
            </w:r>
            <w:r w:rsidR="00E60A8D" w:rsidRPr="005709D4">
              <w:rPr>
                <w:rFonts w:ascii="Verdana" w:hAnsi="Verdana" w:cs="Times New Roman"/>
                <w:sz w:val="18"/>
                <w:szCs w:val="18"/>
                <w:lang w:eastAsia="ru-RU"/>
              </w:rPr>
              <w:t xml:space="preserve"> </w:t>
            </w:r>
            <w:r w:rsidR="00E60A8D" w:rsidRPr="005709D4">
              <w:rPr>
                <w:rFonts w:cs="Times New Roman"/>
                <w:lang w:eastAsia="ru-RU"/>
              </w:rPr>
              <w:t>на поле.</w:t>
            </w:r>
          </w:p>
        </w:tc>
      </w:tr>
      <w:tr w:rsidR="005709D4" w:rsidRPr="005709D4" w:rsidTr="004817E3">
        <w:tc>
          <w:tcPr>
            <w:tcW w:w="9571" w:type="dxa"/>
            <w:shd w:val="clear" w:color="auto" w:fill="auto"/>
          </w:tcPr>
          <w:p w:rsidR="00EB7BA7" w:rsidRPr="005709D4" w:rsidRDefault="009537A6" w:rsidP="005709D4">
            <w:pPr>
              <w:pStyle w:val="af0"/>
              <w:shd w:val="clear" w:color="auto" w:fill="FFFFFF"/>
              <w:spacing w:before="0" w:after="0"/>
              <w:rPr>
                <w:rFonts w:cs="Times New Roman"/>
                <w:lang w:eastAsia="ru-RU"/>
              </w:rPr>
            </w:pPr>
            <w:r w:rsidRPr="005709D4">
              <w:rPr>
                <w:rFonts w:cs="Times New Roman"/>
                <w:b/>
              </w:rPr>
              <w:lastRenderedPageBreak/>
              <w:t>Т</w:t>
            </w:r>
            <w:r w:rsidR="00E60A8D" w:rsidRPr="005709D4">
              <w:rPr>
                <w:rFonts w:cs="Times New Roman"/>
                <w:b/>
              </w:rPr>
              <w:t xml:space="preserve">ема 10 «Круговые пятнашки»                                                                                                </w:t>
            </w:r>
            <w:r w:rsidR="00E60A8D" w:rsidRPr="005709D4">
              <w:rPr>
                <w:rFonts w:ascii="Verdana" w:hAnsi="Verdana" w:cs="Times New Roman"/>
                <w:sz w:val="18"/>
                <w:szCs w:val="18"/>
                <w:lang w:eastAsia="ru-RU"/>
              </w:rPr>
              <w:t xml:space="preserve"> </w:t>
            </w:r>
            <w:r w:rsidR="00E60A8D" w:rsidRPr="005709D4">
              <w:rPr>
                <w:rFonts w:cs="Times New Roman"/>
                <w:lang w:eastAsia="ru-RU"/>
              </w:rPr>
              <w:t xml:space="preserve">Участники игры встают по кругу, каждый свое место отмечает кружком. </w:t>
            </w:r>
            <w:proofErr w:type="gramStart"/>
            <w:r w:rsidR="00E60A8D" w:rsidRPr="005709D4">
              <w:rPr>
                <w:rFonts w:cs="Times New Roman"/>
                <w:lang w:eastAsia="ru-RU"/>
              </w:rPr>
              <w:t xml:space="preserve">Двое играющих стоят за кругом на некотором расстоянии друг от друга, один из них </w:t>
            </w:r>
            <w:proofErr w:type="spellStart"/>
            <w:r w:rsidR="00E60A8D" w:rsidRPr="005709D4">
              <w:rPr>
                <w:rFonts w:cs="Times New Roman"/>
                <w:lang w:eastAsia="ru-RU"/>
              </w:rPr>
              <w:t>пятнашка</w:t>
            </w:r>
            <w:proofErr w:type="spellEnd"/>
            <w:r w:rsidR="00E60A8D" w:rsidRPr="005709D4">
              <w:rPr>
                <w:rFonts w:cs="Times New Roman"/>
                <w:lang w:eastAsia="ru-RU"/>
              </w:rPr>
              <w:t>, он догон</w:t>
            </w:r>
            <w:r w:rsidR="00E60A8D" w:rsidRPr="005709D4">
              <w:rPr>
                <w:rFonts w:cs="Times New Roman"/>
                <w:lang w:eastAsia="ru-RU"/>
              </w:rPr>
              <w:t>я</w:t>
            </w:r>
            <w:r w:rsidR="00E60A8D" w:rsidRPr="005709D4">
              <w:rPr>
                <w:rFonts w:cs="Times New Roman"/>
                <w:lang w:eastAsia="ru-RU"/>
              </w:rPr>
              <w:t>ет второго.</w:t>
            </w:r>
            <w:proofErr w:type="gramEnd"/>
            <w:r w:rsidR="00E60A8D" w:rsidRPr="005709D4">
              <w:rPr>
                <w:rFonts w:cs="Times New Roman"/>
                <w:lang w:eastAsia="ru-RU"/>
              </w:rPr>
              <w:t xml:space="preserve"> Если убегающий видит, что </w:t>
            </w:r>
            <w:proofErr w:type="spellStart"/>
            <w:r w:rsidR="00E60A8D" w:rsidRPr="005709D4">
              <w:rPr>
                <w:rFonts w:cs="Times New Roman"/>
                <w:lang w:eastAsia="ru-RU"/>
              </w:rPr>
              <w:t>пятнашка</w:t>
            </w:r>
            <w:proofErr w:type="spellEnd"/>
            <w:r w:rsidR="00E60A8D" w:rsidRPr="005709D4">
              <w:rPr>
                <w:rFonts w:cs="Times New Roman"/>
                <w:lang w:eastAsia="ru-RU"/>
              </w:rPr>
              <w:t xml:space="preserve"> его догоняет, он называет одного из близко </w:t>
            </w:r>
            <w:proofErr w:type="gramStart"/>
            <w:r w:rsidR="00E60A8D" w:rsidRPr="005709D4">
              <w:rPr>
                <w:rFonts w:cs="Times New Roman"/>
                <w:lang w:eastAsia="ru-RU"/>
              </w:rPr>
              <w:t>стоящих</w:t>
            </w:r>
            <w:proofErr w:type="gramEnd"/>
            <w:r w:rsidR="00E60A8D" w:rsidRPr="005709D4">
              <w:rPr>
                <w:rFonts w:cs="Times New Roman"/>
                <w:lang w:eastAsia="ru-RU"/>
              </w:rPr>
              <w:t xml:space="preserve"> в кругу по имени. Тот оставляет свое место и бежит по кругу </w:t>
            </w:r>
            <w:proofErr w:type="gramStart"/>
            <w:r w:rsidR="00E60A8D" w:rsidRPr="005709D4">
              <w:rPr>
                <w:rFonts w:cs="Times New Roman"/>
                <w:lang w:eastAsia="ru-RU"/>
              </w:rPr>
              <w:t>от</w:t>
            </w:r>
            <w:proofErr w:type="gramEnd"/>
            <w:r w:rsidR="00E60A8D" w:rsidRPr="005709D4">
              <w:rPr>
                <w:rFonts w:cs="Times New Roman"/>
                <w:lang w:eastAsia="ru-RU"/>
              </w:rPr>
              <w:t xml:space="preserve"> пя</w:t>
            </w:r>
            <w:r w:rsidR="00E60A8D" w:rsidRPr="005709D4">
              <w:rPr>
                <w:rFonts w:cs="Times New Roman"/>
                <w:lang w:eastAsia="ru-RU"/>
              </w:rPr>
              <w:t>т</w:t>
            </w:r>
            <w:r w:rsidR="00E60A8D" w:rsidRPr="005709D4">
              <w:rPr>
                <w:rFonts w:cs="Times New Roman"/>
                <w:lang w:eastAsia="ru-RU"/>
              </w:rPr>
              <w:t xml:space="preserve">нашки, а игрок занимает его место. Свободный кружок может занять и </w:t>
            </w:r>
            <w:proofErr w:type="spellStart"/>
            <w:r w:rsidR="00E60A8D" w:rsidRPr="005709D4">
              <w:rPr>
                <w:rFonts w:cs="Times New Roman"/>
                <w:lang w:eastAsia="ru-RU"/>
              </w:rPr>
              <w:t>пятнашка</w:t>
            </w:r>
            <w:proofErr w:type="spellEnd"/>
            <w:r w:rsidR="00E60A8D" w:rsidRPr="005709D4">
              <w:rPr>
                <w:rFonts w:cs="Times New Roman"/>
                <w:lang w:eastAsia="ru-RU"/>
              </w:rPr>
              <w:t xml:space="preserve">, тогда </w:t>
            </w:r>
            <w:proofErr w:type="spellStart"/>
            <w:r w:rsidR="00E60A8D" w:rsidRPr="005709D4">
              <w:rPr>
                <w:rFonts w:cs="Times New Roman"/>
                <w:lang w:eastAsia="ru-RU"/>
              </w:rPr>
              <w:t>пятнашкой</w:t>
            </w:r>
            <w:proofErr w:type="spellEnd"/>
            <w:r w:rsidR="00E60A8D" w:rsidRPr="005709D4">
              <w:rPr>
                <w:rFonts w:cs="Times New Roman"/>
                <w:lang w:eastAsia="ru-RU"/>
              </w:rPr>
              <w:t xml:space="preserve"> становится тот, кто остался без места. Он догоняет игрока, выбежавшего из круга.</w:t>
            </w:r>
            <w:r w:rsidR="00060024" w:rsidRPr="005709D4">
              <w:rPr>
                <w:rFonts w:cs="Times New Roman"/>
                <w:lang w:eastAsia="ru-RU"/>
              </w:rPr>
              <w:t xml:space="preserve">                                                                                                                                                   </w:t>
            </w:r>
            <w:r w:rsidR="00E60A8D" w:rsidRPr="005709D4">
              <w:rPr>
                <w:rFonts w:cs="Times New Roman"/>
                <w:b/>
                <w:bCs/>
                <w:lang w:eastAsia="ru-RU"/>
              </w:rPr>
              <w:t>Правила</w:t>
            </w:r>
            <w:r w:rsidR="00060024" w:rsidRPr="005709D4">
              <w:rPr>
                <w:rFonts w:cs="Times New Roman"/>
                <w:b/>
                <w:bCs/>
                <w:lang w:eastAsia="ru-RU"/>
              </w:rPr>
              <w:t xml:space="preserve">:                                                                                                                                         </w:t>
            </w:r>
            <w:r w:rsidR="00E60A8D" w:rsidRPr="005709D4">
              <w:rPr>
                <w:rFonts w:cs="Times New Roman"/>
                <w:lang w:eastAsia="ru-RU"/>
              </w:rPr>
              <w:t>1. Бегать через круг не разрешается.</w:t>
            </w:r>
            <w:r w:rsidR="00060024" w:rsidRPr="005709D4">
              <w:rPr>
                <w:rFonts w:cs="Times New Roman"/>
                <w:lang w:eastAsia="ru-RU"/>
              </w:rPr>
              <w:t xml:space="preserve">                                                                                                             </w:t>
            </w:r>
            <w:r w:rsidR="00E60A8D" w:rsidRPr="005709D4">
              <w:rPr>
                <w:rFonts w:cs="Times New Roman"/>
                <w:lang w:eastAsia="ru-RU"/>
              </w:rPr>
              <w:t xml:space="preserve">2. Игроку, убегающему </w:t>
            </w:r>
            <w:proofErr w:type="gramStart"/>
            <w:r w:rsidR="00E60A8D" w:rsidRPr="005709D4">
              <w:rPr>
                <w:rFonts w:cs="Times New Roman"/>
                <w:lang w:eastAsia="ru-RU"/>
              </w:rPr>
              <w:t>от</w:t>
            </w:r>
            <w:proofErr w:type="gramEnd"/>
            <w:r w:rsidR="00E60A8D" w:rsidRPr="005709D4">
              <w:rPr>
                <w:rFonts w:cs="Times New Roman"/>
                <w:lang w:eastAsia="ru-RU"/>
              </w:rPr>
              <w:t xml:space="preserve"> </w:t>
            </w:r>
            <w:proofErr w:type="gramStart"/>
            <w:r w:rsidR="00E60A8D" w:rsidRPr="005709D4">
              <w:rPr>
                <w:rFonts w:cs="Times New Roman"/>
                <w:lang w:eastAsia="ru-RU"/>
              </w:rPr>
              <w:t>пятнашки</w:t>
            </w:r>
            <w:proofErr w:type="gramEnd"/>
            <w:r w:rsidR="00E60A8D" w:rsidRPr="005709D4">
              <w:rPr>
                <w:rFonts w:cs="Times New Roman"/>
                <w:lang w:eastAsia="ru-RU"/>
              </w:rPr>
              <w:t>, можно пробегать не более одного круга.</w:t>
            </w:r>
            <w:r w:rsidR="00060024" w:rsidRPr="005709D4">
              <w:rPr>
                <w:rFonts w:cs="Times New Roman"/>
                <w:lang w:eastAsia="ru-RU"/>
              </w:rPr>
              <w:t xml:space="preserve">                                  </w:t>
            </w:r>
            <w:r w:rsidR="00E60A8D" w:rsidRPr="005709D4">
              <w:rPr>
                <w:rFonts w:cs="Times New Roman"/>
                <w:lang w:eastAsia="ru-RU"/>
              </w:rPr>
              <w:t xml:space="preserve">3. Если </w:t>
            </w:r>
            <w:proofErr w:type="spellStart"/>
            <w:r w:rsidR="00E60A8D" w:rsidRPr="005709D4">
              <w:rPr>
                <w:rFonts w:cs="Times New Roman"/>
                <w:lang w:eastAsia="ru-RU"/>
              </w:rPr>
              <w:t>пятнашка</w:t>
            </w:r>
            <w:proofErr w:type="spellEnd"/>
            <w:r w:rsidR="00E60A8D" w:rsidRPr="005709D4">
              <w:rPr>
                <w:rFonts w:cs="Times New Roman"/>
                <w:lang w:eastAsia="ru-RU"/>
              </w:rPr>
              <w:t xml:space="preserve"> осалил </w:t>
            </w:r>
            <w:proofErr w:type="gramStart"/>
            <w:r w:rsidR="00E60A8D" w:rsidRPr="005709D4">
              <w:rPr>
                <w:rFonts w:cs="Times New Roman"/>
                <w:lang w:eastAsia="ru-RU"/>
              </w:rPr>
              <w:t>убегающего</w:t>
            </w:r>
            <w:proofErr w:type="gramEnd"/>
            <w:r w:rsidR="00E60A8D" w:rsidRPr="005709D4">
              <w:rPr>
                <w:rFonts w:cs="Times New Roman"/>
                <w:lang w:eastAsia="ru-RU"/>
              </w:rPr>
              <w:t>, то они меняются местами.</w:t>
            </w:r>
            <w:r w:rsidR="00060024" w:rsidRPr="005709D4">
              <w:rPr>
                <w:rFonts w:cs="Times New Roman"/>
                <w:lang w:eastAsia="ru-RU"/>
              </w:rPr>
              <w:t xml:space="preserve">                                         </w:t>
            </w:r>
            <w:r w:rsidR="00E60A8D" w:rsidRPr="005709D4">
              <w:rPr>
                <w:rFonts w:cs="Times New Roman"/>
                <w:b/>
                <w:bCs/>
                <w:lang w:eastAsia="ru-RU"/>
              </w:rPr>
              <w:t>Указания к проведению</w:t>
            </w:r>
            <w:r w:rsidR="00060024" w:rsidRPr="005709D4">
              <w:rPr>
                <w:rFonts w:cs="Times New Roman"/>
                <w:b/>
                <w:bCs/>
                <w:lang w:eastAsia="ru-RU"/>
              </w:rPr>
              <w:t xml:space="preserve">:                                                                                                                </w:t>
            </w:r>
            <w:r w:rsidR="00E60A8D" w:rsidRPr="005709D4">
              <w:rPr>
                <w:rFonts w:cs="Times New Roman"/>
                <w:lang w:eastAsia="ru-RU"/>
              </w:rPr>
              <w:t>В игре дети должны быть очень внимательными, если играющий зазевается, подведет т</w:t>
            </w:r>
            <w:r w:rsidR="00E60A8D" w:rsidRPr="005709D4">
              <w:rPr>
                <w:rFonts w:cs="Times New Roman"/>
                <w:lang w:eastAsia="ru-RU"/>
              </w:rPr>
              <w:t>о</w:t>
            </w:r>
            <w:r w:rsidR="00E60A8D" w:rsidRPr="005709D4">
              <w:rPr>
                <w:rFonts w:cs="Times New Roman"/>
                <w:lang w:eastAsia="ru-RU"/>
              </w:rPr>
              <w:t xml:space="preserve">варища. Дети по кругу стоят на расстоянии одного шага друг от друга, лицом к центру. </w:t>
            </w:r>
            <w:proofErr w:type="spellStart"/>
            <w:r w:rsidR="00E60A8D" w:rsidRPr="005709D4">
              <w:rPr>
                <w:rFonts w:cs="Times New Roman"/>
                <w:lang w:eastAsia="ru-RU"/>
              </w:rPr>
              <w:t>Пятнашку</w:t>
            </w:r>
            <w:proofErr w:type="spellEnd"/>
            <w:r w:rsidR="00E60A8D" w:rsidRPr="005709D4">
              <w:rPr>
                <w:rFonts w:cs="Times New Roman"/>
                <w:lang w:eastAsia="ru-RU"/>
              </w:rPr>
              <w:t xml:space="preserve"> можно заменить, если он пробежал два круга, не запятнал и не занял свободное ме</w:t>
            </w:r>
            <w:r w:rsidR="00060024" w:rsidRPr="005709D4">
              <w:rPr>
                <w:rFonts w:cs="Times New Roman"/>
                <w:lang w:eastAsia="ru-RU"/>
              </w:rPr>
              <w:t>сто.</w:t>
            </w:r>
          </w:p>
        </w:tc>
      </w:tr>
      <w:tr w:rsidR="005709D4" w:rsidRPr="005709D4" w:rsidTr="004817E3">
        <w:tc>
          <w:tcPr>
            <w:tcW w:w="9571" w:type="dxa"/>
            <w:shd w:val="clear" w:color="auto" w:fill="auto"/>
          </w:tcPr>
          <w:p w:rsidR="00060024" w:rsidRPr="005709D4" w:rsidRDefault="009537A6" w:rsidP="005709D4">
            <w:pPr>
              <w:shd w:val="clear" w:color="auto" w:fill="FFFFFF"/>
              <w:spacing w:after="0" w:line="240" w:lineRule="auto"/>
              <w:rPr>
                <w:rFonts w:ascii="Times New Roman" w:hAnsi="Times New Roman" w:cs="Times New Roman"/>
                <w:b/>
                <w:sz w:val="24"/>
                <w:szCs w:val="24"/>
              </w:rPr>
            </w:pPr>
            <w:r w:rsidRPr="005709D4">
              <w:rPr>
                <w:rFonts w:ascii="Times New Roman" w:hAnsi="Times New Roman" w:cs="Times New Roman"/>
                <w:b/>
                <w:sz w:val="24"/>
                <w:szCs w:val="24"/>
              </w:rPr>
              <w:t>Тема 11 «</w:t>
            </w:r>
            <w:r w:rsidR="00060024" w:rsidRPr="005709D4">
              <w:rPr>
                <w:rFonts w:ascii="Times New Roman" w:hAnsi="Times New Roman" w:cs="Times New Roman"/>
                <w:b/>
                <w:sz w:val="24"/>
                <w:szCs w:val="24"/>
              </w:rPr>
              <w:t xml:space="preserve">Летучий мяч»                                                                                                                  </w:t>
            </w:r>
            <w:proofErr w:type="gramStart"/>
            <w:r w:rsidR="00060024" w:rsidRPr="005709D4">
              <w:rPr>
                <w:rFonts w:ascii="Times New Roman" w:eastAsia="Times New Roman" w:hAnsi="Times New Roman" w:cs="Times New Roman"/>
                <w:sz w:val="24"/>
                <w:szCs w:val="24"/>
                <w:lang w:eastAsia="ru-RU"/>
              </w:rPr>
              <w:t>Играющие</w:t>
            </w:r>
            <w:proofErr w:type="gramEnd"/>
            <w:r w:rsidR="00060024" w:rsidRPr="005709D4">
              <w:rPr>
                <w:rFonts w:ascii="Times New Roman" w:eastAsia="Times New Roman" w:hAnsi="Times New Roman" w:cs="Times New Roman"/>
                <w:sz w:val="24"/>
                <w:szCs w:val="24"/>
                <w:lang w:eastAsia="ru-RU"/>
              </w:rPr>
              <w:t xml:space="preserve"> встают в круг, водящий находится в середине круга. По сигналу дети начинают перебрасывать мяч друг другу через центр круга. Водящий старается задержать мяч, по</w:t>
            </w:r>
            <w:r w:rsidR="00060024" w:rsidRPr="005709D4">
              <w:rPr>
                <w:rFonts w:ascii="Times New Roman" w:eastAsia="Times New Roman" w:hAnsi="Times New Roman" w:cs="Times New Roman"/>
                <w:sz w:val="24"/>
                <w:szCs w:val="24"/>
                <w:lang w:eastAsia="ru-RU"/>
              </w:rPr>
              <w:t>й</w:t>
            </w:r>
            <w:r w:rsidR="00060024" w:rsidRPr="005709D4">
              <w:rPr>
                <w:rFonts w:ascii="Times New Roman" w:eastAsia="Times New Roman" w:hAnsi="Times New Roman" w:cs="Times New Roman"/>
                <w:sz w:val="24"/>
                <w:szCs w:val="24"/>
                <w:lang w:eastAsia="ru-RU"/>
              </w:rPr>
              <w:t>мать или коснуться его рукой. Если ему это удалось, то он встает в круг, а тот, кому был брошен мяч, становится водящим.</w:t>
            </w:r>
            <w:r w:rsidR="00060024" w:rsidRPr="005709D4">
              <w:rPr>
                <w:rFonts w:ascii="Times New Roman" w:hAnsi="Times New Roman" w:cs="Times New Roman"/>
                <w:b/>
                <w:sz w:val="24"/>
                <w:szCs w:val="24"/>
              </w:rPr>
              <w:t xml:space="preserve">                                                                                                </w:t>
            </w:r>
            <w:r w:rsidR="00060024" w:rsidRPr="005709D4">
              <w:rPr>
                <w:rFonts w:ascii="Times New Roman" w:eastAsia="Times New Roman" w:hAnsi="Times New Roman" w:cs="Times New Roman"/>
                <w:b/>
                <w:bCs/>
                <w:sz w:val="24"/>
                <w:szCs w:val="24"/>
                <w:lang w:eastAsia="ru-RU"/>
              </w:rPr>
              <w:t>Правила</w:t>
            </w:r>
            <w:r w:rsidR="00060024" w:rsidRPr="005709D4">
              <w:rPr>
                <w:rFonts w:ascii="Times New Roman" w:hAnsi="Times New Roman" w:cs="Times New Roman"/>
                <w:b/>
                <w:sz w:val="24"/>
                <w:szCs w:val="24"/>
              </w:rPr>
              <w:t xml:space="preserve">                                                                                                                                         </w:t>
            </w:r>
            <w:r w:rsidR="00060024" w:rsidRPr="005709D4">
              <w:rPr>
                <w:rFonts w:ascii="Times New Roman" w:eastAsia="Times New Roman" w:hAnsi="Times New Roman" w:cs="Times New Roman"/>
                <w:sz w:val="24"/>
                <w:szCs w:val="24"/>
                <w:lang w:eastAsia="ru-RU"/>
              </w:rPr>
              <w:t>1. Играющим разрешается при ловле мяча сходить с места.</w:t>
            </w:r>
            <w:r w:rsidR="00060024" w:rsidRPr="005709D4">
              <w:rPr>
                <w:rFonts w:ascii="Times New Roman" w:hAnsi="Times New Roman" w:cs="Times New Roman"/>
                <w:b/>
                <w:sz w:val="24"/>
                <w:szCs w:val="24"/>
              </w:rPr>
              <w:t xml:space="preserve">                                                        </w:t>
            </w:r>
            <w:r w:rsidR="00060024" w:rsidRPr="005709D4">
              <w:rPr>
                <w:rFonts w:ascii="Times New Roman" w:eastAsia="Times New Roman" w:hAnsi="Times New Roman" w:cs="Times New Roman"/>
                <w:sz w:val="24"/>
                <w:szCs w:val="24"/>
                <w:lang w:eastAsia="ru-RU"/>
              </w:rPr>
              <w:t>2. Играющие не должны задерживать мяч.</w:t>
            </w:r>
            <w:r w:rsidR="00060024" w:rsidRPr="005709D4">
              <w:rPr>
                <w:rFonts w:ascii="Times New Roman" w:hAnsi="Times New Roman" w:cs="Times New Roman"/>
                <w:b/>
                <w:sz w:val="24"/>
                <w:szCs w:val="24"/>
              </w:rPr>
              <w:t xml:space="preserve">                                                                                         </w:t>
            </w:r>
            <w:r w:rsidR="00060024" w:rsidRPr="005709D4">
              <w:rPr>
                <w:rFonts w:ascii="Times New Roman" w:eastAsia="Times New Roman" w:hAnsi="Times New Roman" w:cs="Times New Roman"/>
                <w:sz w:val="24"/>
                <w:szCs w:val="24"/>
                <w:lang w:eastAsia="ru-RU"/>
              </w:rPr>
              <w:t>3. Водящий не может коснуться мяча, когда он находится в руках игрока</w:t>
            </w:r>
            <w:r w:rsidR="00060024" w:rsidRPr="005709D4">
              <w:rPr>
                <w:rFonts w:ascii="Verdana" w:eastAsia="Times New Roman" w:hAnsi="Verdana" w:cs="Times New Roman"/>
                <w:sz w:val="18"/>
                <w:szCs w:val="18"/>
                <w:lang w:eastAsia="ru-RU"/>
              </w:rPr>
              <w:t>.</w:t>
            </w:r>
          </w:p>
          <w:p w:rsidR="00EB7BA7" w:rsidRPr="005709D4" w:rsidRDefault="00EB7BA7" w:rsidP="005709D4">
            <w:pPr>
              <w:shd w:val="clear" w:color="auto" w:fill="FFFFFF"/>
              <w:spacing w:after="0" w:line="240" w:lineRule="auto"/>
              <w:rPr>
                <w:rFonts w:ascii="Times New Roman" w:eastAsia="Times New Roman" w:hAnsi="Times New Roman" w:cs="Times New Roman"/>
                <w:sz w:val="24"/>
                <w:szCs w:val="24"/>
                <w:lang w:eastAsia="ru-RU"/>
              </w:rPr>
            </w:pPr>
          </w:p>
        </w:tc>
      </w:tr>
      <w:tr w:rsidR="005709D4" w:rsidRPr="005709D4" w:rsidTr="004817E3">
        <w:tc>
          <w:tcPr>
            <w:tcW w:w="9571" w:type="dxa"/>
            <w:shd w:val="clear" w:color="auto" w:fill="auto"/>
          </w:tcPr>
          <w:p w:rsidR="00EB7BA7" w:rsidRPr="005709D4" w:rsidRDefault="009537A6" w:rsidP="005709D4">
            <w:pPr>
              <w:pStyle w:val="af0"/>
              <w:shd w:val="clear" w:color="auto" w:fill="FFFFFF"/>
              <w:spacing w:before="0" w:after="0"/>
              <w:rPr>
                <w:rFonts w:cs="Times New Roman"/>
                <w:lang w:eastAsia="ru-RU"/>
              </w:rPr>
            </w:pPr>
            <w:r w:rsidRPr="005709D4">
              <w:rPr>
                <w:rFonts w:cs="Times New Roman"/>
                <w:b/>
              </w:rPr>
              <w:t>Т</w:t>
            </w:r>
            <w:r w:rsidR="00060024" w:rsidRPr="005709D4">
              <w:rPr>
                <w:rFonts w:cs="Times New Roman"/>
                <w:b/>
              </w:rPr>
              <w:t xml:space="preserve">ема 12  «Пятнашки с домом»                                                                                                   </w:t>
            </w:r>
            <w:r w:rsidR="00060024" w:rsidRPr="005709D4">
              <w:rPr>
                <w:rFonts w:ascii="Verdana" w:hAnsi="Verdana" w:cs="Times New Roman"/>
                <w:sz w:val="18"/>
                <w:szCs w:val="18"/>
                <w:lang w:eastAsia="ru-RU"/>
              </w:rPr>
              <w:t xml:space="preserve"> </w:t>
            </w:r>
            <w:r w:rsidR="00060024" w:rsidRPr="005709D4">
              <w:rPr>
                <w:rFonts w:cs="Times New Roman"/>
                <w:lang w:eastAsia="ru-RU"/>
              </w:rPr>
              <w:t>По краям площадки рисуют два круга — это дома. Дети, убегая от водящего, могут заб</w:t>
            </w:r>
            <w:r w:rsidR="00060024" w:rsidRPr="005709D4">
              <w:rPr>
                <w:rFonts w:cs="Times New Roman"/>
                <w:lang w:eastAsia="ru-RU"/>
              </w:rPr>
              <w:t>е</w:t>
            </w:r>
            <w:r w:rsidR="00060024" w:rsidRPr="005709D4">
              <w:rPr>
                <w:rFonts w:cs="Times New Roman"/>
                <w:lang w:eastAsia="ru-RU"/>
              </w:rPr>
              <w:t xml:space="preserve">гать в дом, где </w:t>
            </w:r>
            <w:proofErr w:type="spellStart"/>
            <w:r w:rsidR="00060024" w:rsidRPr="005709D4">
              <w:rPr>
                <w:rFonts w:cs="Times New Roman"/>
                <w:lang w:eastAsia="ru-RU"/>
              </w:rPr>
              <w:t>пятнашка</w:t>
            </w:r>
            <w:proofErr w:type="spellEnd"/>
            <w:r w:rsidR="00060024" w:rsidRPr="005709D4">
              <w:rPr>
                <w:rFonts w:cs="Times New Roman"/>
                <w:lang w:eastAsia="ru-RU"/>
              </w:rPr>
              <w:t xml:space="preserve"> салить их не может. Если он рукой касается играющего на игр</w:t>
            </w:r>
            <w:r w:rsidR="00060024" w:rsidRPr="005709D4">
              <w:rPr>
                <w:rFonts w:cs="Times New Roman"/>
                <w:lang w:eastAsia="ru-RU"/>
              </w:rPr>
              <w:t>о</w:t>
            </w:r>
            <w:r w:rsidR="00060024" w:rsidRPr="005709D4">
              <w:rPr>
                <w:rFonts w:cs="Times New Roman"/>
                <w:lang w:eastAsia="ru-RU"/>
              </w:rPr>
              <w:t xml:space="preserve">вом поле, то осаленный становится </w:t>
            </w:r>
            <w:proofErr w:type="spellStart"/>
            <w:r w:rsidR="00060024" w:rsidRPr="005709D4">
              <w:rPr>
                <w:rFonts w:cs="Times New Roman"/>
                <w:lang w:eastAsia="ru-RU"/>
              </w:rPr>
              <w:t>пятнашкой</w:t>
            </w:r>
            <w:proofErr w:type="spellEnd"/>
            <w:r w:rsidR="00060024" w:rsidRPr="005709D4">
              <w:rPr>
                <w:rFonts w:cs="Times New Roman"/>
                <w:lang w:eastAsia="ru-RU"/>
              </w:rPr>
              <w:t>.</w:t>
            </w:r>
            <w:r w:rsidR="008B1876" w:rsidRPr="005709D4">
              <w:rPr>
                <w:rFonts w:cs="Times New Roman"/>
                <w:lang w:eastAsia="ru-RU"/>
              </w:rPr>
              <w:t xml:space="preserve">                                                                          </w:t>
            </w:r>
            <w:r w:rsidR="00060024" w:rsidRPr="005709D4">
              <w:rPr>
                <w:rFonts w:cs="Times New Roman"/>
                <w:b/>
                <w:bCs/>
                <w:lang w:eastAsia="ru-RU"/>
              </w:rPr>
              <w:t>Варианты</w:t>
            </w:r>
            <w:r w:rsidR="008B1876" w:rsidRPr="005709D4">
              <w:rPr>
                <w:rFonts w:cs="Times New Roman"/>
                <w:b/>
                <w:bCs/>
                <w:lang w:eastAsia="ru-RU"/>
              </w:rPr>
              <w:t xml:space="preserve">                                                                                                                                            </w:t>
            </w:r>
            <w:r w:rsidR="00060024" w:rsidRPr="005709D4">
              <w:rPr>
                <w:rFonts w:cs="Times New Roman"/>
                <w:lang w:eastAsia="ru-RU"/>
              </w:rPr>
              <w:t>1. Чтобы не запятнали, нужно присесть или встать на какой-нибудь предмет.</w:t>
            </w:r>
            <w:r w:rsidR="008B1876" w:rsidRPr="005709D4">
              <w:rPr>
                <w:rFonts w:cs="Times New Roman"/>
                <w:lang w:eastAsia="ru-RU"/>
              </w:rPr>
              <w:t xml:space="preserve">                              </w:t>
            </w:r>
            <w:r w:rsidR="00060024" w:rsidRPr="005709D4">
              <w:rPr>
                <w:rFonts w:cs="Times New Roman"/>
                <w:lang w:eastAsia="ru-RU"/>
              </w:rPr>
              <w:t xml:space="preserve">2. Когда </w:t>
            </w:r>
            <w:proofErr w:type="spellStart"/>
            <w:r w:rsidR="00060024" w:rsidRPr="005709D4">
              <w:rPr>
                <w:rFonts w:cs="Times New Roman"/>
                <w:lang w:eastAsia="ru-RU"/>
              </w:rPr>
              <w:t>пятнашка</w:t>
            </w:r>
            <w:proofErr w:type="spellEnd"/>
            <w:r w:rsidR="00060024" w:rsidRPr="005709D4">
              <w:rPr>
                <w:rFonts w:cs="Times New Roman"/>
                <w:lang w:eastAsia="ru-RU"/>
              </w:rPr>
              <w:t xml:space="preserve"> догоняет играющего, тот может попрыгать на двух ногах, как зайчик, и его уже нельзя пятнать (пятнашки «Зайки»).</w:t>
            </w:r>
            <w:r w:rsidR="008B1876" w:rsidRPr="005709D4">
              <w:rPr>
                <w:rFonts w:cs="Times New Roman"/>
                <w:lang w:eastAsia="ru-RU"/>
              </w:rPr>
              <w:t xml:space="preserve">                                                                                      </w:t>
            </w:r>
            <w:r w:rsidR="00060024" w:rsidRPr="005709D4">
              <w:rPr>
                <w:rFonts w:cs="Times New Roman"/>
                <w:lang w:eastAsia="ru-RU"/>
              </w:rPr>
              <w:t xml:space="preserve">3. Играющий, которого запятнали, если он быстрый и ловкий, может сразу же возвратить пятнание водящему, и </w:t>
            </w:r>
            <w:proofErr w:type="spellStart"/>
            <w:r w:rsidR="00060024" w:rsidRPr="005709D4">
              <w:rPr>
                <w:rFonts w:cs="Times New Roman"/>
                <w:lang w:eastAsia="ru-RU"/>
              </w:rPr>
              <w:t>пятнашкой</w:t>
            </w:r>
            <w:proofErr w:type="spellEnd"/>
            <w:r w:rsidR="00060024" w:rsidRPr="005709D4">
              <w:rPr>
                <w:rFonts w:cs="Times New Roman"/>
                <w:lang w:eastAsia="ru-RU"/>
              </w:rPr>
              <w:t xml:space="preserve"> остается прежний игрок («Пятнашки с передачей»).</w:t>
            </w:r>
            <w:r w:rsidR="008B1876" w:rsidRPr="005709D4">
              <w:rPr>
                <w:rFonts w:cs="Times New Roman"/>
                <w:lang w:eastAsia="ru-RU"/>
              </w:rPr>
              <w:t xml:space="preserve">              </w:t>
            </w:r>
            <w:r w:rsidR="00060024" w:rsidRPr="005709D4">
              <w:rPr>
                <w:rFonts w:cs="Times New Roman"/>
                <w:lang w:eastAsia="ru-RU"/>
              </w:rPr>
              <w:t xml:space="preserve">4. Все играющие, </w:t>
            </w:r>
            <w:proofErr w:type="gramStart"/>
            <w:r w:rsidR="00060024" w:rsidRPr="005709D4">
              <w:rPr>
                <w:rFonts w:cs="Times New Roman"/>
                <w:lang w:eastAsia="ru-RU"/>
              </w:rPr>
              <w:t>кроме</w:t>
            </w:r>
            <w:proofErr w:type="gramEnd"/>
            <w:r w:rsidR="00060024" w:rsidRPr="005709D4">
              <w:rPr>
                <w:rFonts w:cs="Times New Roman"/>
                <w:lang w:eastAsia="ru-RU"/>
              </w:rPr>
              <w:t xml:space="preserve"> </w:t>
            </w:r>
            <w:proofErr w:type="gramStart"/>
            <w:r w:rsidR="00060024" w:rsidRPr="005709D4">
              <w:rPr>
                <w:rFonts w:cs="Times New Roman"/>
                <w:lang w:eastAsia="ru-RU"/>
              </w:rPr>
              <w:t>пятнашки</w:t>
            </w:r>
            <w:proofErr w:type="gramEnd"/>
            <w:r w:rsidR="00060024" w:rsidRPr="005709D4">
              <w:rPr>
                <w:rFonts w:cs="Times New Roman"/>
                <w:lang w:eastAsia="ru-RU"/>
              </w:rPr>
              <w:t xml:space="preserve">, выбирают себе имя из цветов, птиц, зверей. </w:t>
            </w:r>
            <w:proofErr w:type="spellStart"/>
            <w:r w:rsidR="00060024" w:rsidRPr="005709D4">
              <w:rPr>
                <w:rFonts w:cs="Times New Roman"/>
                <w:lang w:eastAsia="ru-RU"/>
              </w:rPr>
              <w:t>Пятнашка</w:t>
            </w:r>
            <w:proofErr w:type="spellEnd"/>
            <w:r w:rsidR="00060024" w:rsidRPr="005709D4">
              <w:rPr>
                <w:rFonts w:cs="Times New Roman"/>
                <w:lang w:eastAsia="ru-RU"/>
              </w:rPr>
              <w:t xml:space="preserve"> не пятнает того, кто вовремя назвал свое имя, например «лиса» («Пятнашки с именем»).</w:t>
            </w:r>
          </w:p>
        </w:tc>
      </w:tr>
      <w:tr w:rsidR="005709D4" w:rsidRPr="005709D4" w:rsidTr="008B1876">
        <w:trPr>
          <w:trHeight w:val="3214"/>
        </w:trPr>
        <w:tc>
          <w:tcPr>
            <w:tcW w:w="9571" w:type="dxa"/>
            <w:shd w:val="clear" w:color="auto" w:fill="auto"/>
          </w:tcPr>
          <w:p w:rsidR="008B1876" w:rsidRPr="005709D4" w:rsidRDefault="009537A6" w:rsidP="005709D4">
            <w:pPr>
              <w:shd w:val="clear" w:color="auto" w:fill="FFFFFF"/>
              <w:spacing w:after="0" w:line="240" w:lineRule="auto"/>
              <w:rPr>
                <w:rFonts w:ascii="Times New Roman" w:hAnsi="Times New Roman" w:cs="Times New Roman"/>
                <w:b/>
                <w:sz w:val="24"/>
                <w:szCs w:val="24"/>
              </w:rPr>
            </w:pPr>
            <w:r w:rsidRPr="005709D4">
              <w:rPr>
                <w:rFonts w:ascii="Times New Roman" w:hAnsi="Times New Roman" w:cs="Times New Roman"/>
                <w:b/>
                <w:sz w:val="24"/>
                <w:szCs w:val="24"/>
              </w:rPr>
              <w:lastRenderedPageBreak/>
              <w:t xml:space="preserve">Тема 13 </w:t>
            </w:r>
            <w:r w:rsidR="008B1876" w:rsidRPr="005709D4">
              <w:rPr>
                <w:rFonts w:ascii="Times New Roman" w:hAnsi="Times New Roman" w:cs="Times New Roman"/>
                <w:b/>
                <w:sz w:val="24"/>
                <w:szCs w:val="24"/>
              </w:rPr>
              <w:t xml:space="preserve">«Защищай город»                                                                                                          </w:t>
            </w:r>
            <w:r w:rsidR="008B1876" w:rsidRPr="005709D4">
              <w:rPr>
                <w:rFonts w:ascii="Times New Roman" w:eastAsia="Times New Roman" w:hAnsi="Times New Roman" w:cs="Times New Roman"/>
                <w:sz w:val="24"/>
                <w:szCs w:val="24"/>
                <w:lang w:eastAsia="ru-RU"/>
              </w:rPr>
              <w:t>Участники игры встают в круг на расстоянии одного шага, у всех есть маленькие мячи. В середине круга построен городок, т. е. поставлено несколько кеглей на таком расстоянии, чтобы между ними мог свободно пройти мяч.</w:t>
            </w:r>
            <w:r w:rsidR="008B1876" w:rsidRPr="005709D4">
              <w:rPr>
                <w:rFonts w:ascii="Times New Roman" w:hAnsi="Times New Roman" w:cs="Times New Roman"/>
                <w:b/>
                <w:sz w:val="24"/>
                <w:szCs w:val="24"/>
              </w:rPr>
              <w:t xml:space="preserve">                                                                                 </w:t>
            </w:r>
            <w:r w:rsidR="008B1876" w:rsidRPr="005709D4">
              <w:rPr>
                <w:rFonts w:ascii="Times New Roman" w:eastAsia="Times New Roman" w:hAnsi="Times New Roman" w:cs="Times New Roman"/>
                <w:sz w:val="24"/>
                <w:szCs w:val="24"/>
                <w:lang w:eastAsia="ru-RU"/>
              </w:rPr>
              <w:t xml:space="preserve">Городок охраняют три сторожа. </w:t>
            </w:r>
            <w:proofErr w:type="gramStart"/>
            <w:r w:rsidR="008B1876" w:rsidRPr="005709D4">
              <w:rPr>
                <w:rFonts w:ascii="Times New Roman" w:eastAsia="Times New Roman" w:hAnsi="Times New Roman" w:cs="Times New Roman"/>
                <w:sz w:val="24"/>
                <w:szCs w:val="24"/>
                <w:lang w:eastAsia="ru-RU"/>
              </w:rPr>
              <w:t>Играющие</w:t>
            </w:r>
            <w:proofErr w:type="gramEnd"/>
            <w:r w:rsidR="008B1876" w:rsidRPr="005709D4">
              <w:rPr>
                <w:rFonts w:ascii="Times New Roman" w:eastAsia="Times New Roman" w:hAnsi="Times New Roman" w:cs="Times New Roman"/>
                <w:sz w:val="24"/>
                <w:szCs w:val="24"/>
                <w:lang w:eastAsia="ru-RU"/>
              </w:rPr>
              <w:t>, стоя на одном месте, ногой посылают мяч в городок. Тот, кто, прокатывая мяч, собьет кеглю, встает на место сторожа.</w:t>
            </w:r>
            <w:r w:rsidR="008B1876" w:rsidRPr="005709D4">
              <w:rPr>
                <w:rFonts w:ascii="Times New Roman" w:hAnsi="Times New Roman" w:cs="Times New Roman"/>
                <w:b/>
                <w:sz w:val="24"/>
                <w:szCs w:val="24"/>
              </w:rPr>
              <w:t xml:space="preserve">                             </w:t>
            </w:r>
            <w:r w:rsidR="008B1876" w:rsidRPr="005709D4">
              <w:rPr>
                <w:rFonts w:ascii="Times New Roman" w:eastAsia="Times New Roman" w:hAnsi="Times New Roman" w:cs="Times New Roman"/>
                <w:b/>
                <w:bCs/>
                <w:sz w:val="24"/>
                <w:szCs w:val="24"/>
                <w:lang w:eastAsia="ru-RU"/>
              </w:rPr>
              <w:t>Правила:</w:t>
            </w:r>
            <w:r w:rsidR="008B1876" w:rsidRPr="005709D4">
              <w:rPr>
                <w:rFonts w:ascii="Times New Roman" w:hAnsi="Times New Roman" w:cs="Times New Roman"/>
                <w:b/>
                <w:sz w:val="24"/>
                <w:szCs w:val="24"/>
              </w:rPr>
              <w:t xml:space="preserve">                                                                                                                                             </w:t>
            </w:r>
            <w:r w:rsidR="008B1876" w:rsidRPr="005709D4">
              <w:rPr>
                <w:rFonts w:ascii="Times New Roman" w:eastAsia="Times New Roman" w:hAnsi="Times New Roman" w:cs="Times New Roman"/>
                <w:sz w:val="24"/>
                <w:szCs w:val="24"/>
                <w:lang w:eastAsia="ru-RU"/>
              </w:rPr>
              <w:t>1. Мяч игроки должны только прокатывать.</w:t>
            </w:r>
            <w:r w:rsidR="008B1876" w:rsidRPr="005709D4">
              <w:rPr>
                <w:rFonts w:ascii="Times New Roman" w:hAnsi="Times New Roman" w:cs="Times New Roman"/>
                <w:b/>
                <w:sz w:val="24"/>
                <w:szCs w:val="24"/>
              </w:rPr>
              <w:t xml:space="preserve">                                                                                   </w:t>
            </w:r>
            <w:r w:rsidR="008B1876" w:rsidRPr="005709D4">
              <w:rPr>
                <w:rFonts w:ascii="Times New Roman" w:eastAsia="Times New Roman" w:hAnsi="Times New Roman" w:cs="Times New Roman"/>
                <w:sz w:val="24"/>
                <w:szCs w:val="24"/>
                <w:lang w:eastAsia="ru-RU"/>
              </w:rPr>
              <w:t>2. Нельзя пропускать отбитый сторожем мяч за круг; кто пропустил мяч, выходит из игры.</w:t>
            </w:r>
            <w:r w:rsidR="008B1876" w:rsidRPr="005709D4">
              <w:rPr>
                <w:rFonts w:ascii="Times New Roman" w:hAnsi="Times New Roman" w:cs="Times New Roman"/>
                <w:b/>
                <w:sz w:val="24"/>
                <w:szCs w:val="24"/>
              </w:rPr>
              <w:t xml:space="preserve">                               </w:t>
            </w:r>
            <w:r w:rsidR="008B1876" w:rsidRPr="005709D4">
              <w:rPr>
                <w:rFonts w:ascii="Times New Roman" w:eastAsia="Times New Roman" w:hAnsi="Times New Roman" w:cs="Times New Roman"/>
                <w:sz w:val="24"/>
                <w:szCs w:val="24"/>
                <w:lang w:eastAsia="ru-RU"/>
              </w:rPr>
              <w:t>3. Сторожам разрешается, защищая город, переходить с одной стороны круга на другую.</w:t>
            </w:r>
            <w:r w:rsidR="008B1876" w:rsidRPr="005709D4">
              <w:rPr>
                <w:rFonts w:ascii="Times New Roman" w:hAnsi="Times New Roman" w:cs="Times New Roman"/>
                <w:b/>
                <w:sz w:val="24"/>
                <w:szCs w:val="24"/>
              </w:rPr>
              <w:t xml:space="preserve">    </w:t>
            </w:r>
            <w:r w:rsidR="008B1876" w:rsidRPr="005709D4">
              <w:rPr>
                <w:rFonts w:ascii="Times New Roman" w:eastAsia="Times New Roman" w:hAnsi="Times New Roman" w:cs="Times New Roman"/>
                <w:sz w:val="24"/>
                <w:szCs w:val="24"/>
                <w:lang w:eastAsia="ru-RU"/>
              </w:rPr>
              <w:t>4. Сторож задерживает и отбивает мяч только ногой.</w:t>
            </w:r>
          </w:p>
        </w:tc>
      </w:tr>
      <w:tr w:rsidR="005709D4" w:rsidRPr="005709D4" w:rsidTr="004817E3">
        <w:tc>
          <w:tcPr>
            <w:tcW w:w="9571" w:type="dxa"/>
            <w:shd w:val="clear" w:color="auto" w:fill="auto"/>
          </w:tcPr>
          <w:p w:rsidR="00FB63F7" w:rsidRPr="005709D4" w:rsidRDefault="007B7C33" w:rsidP="005709D4">
            <w:pPr>
              <w:shd w:val="clear" w:color="auto" w:fill="FFFFFF"/>
              <w:spacing w:after="0" w:line="240" w:lineRule="auto"/>
              <w:rPr>
                <w:rFonts w:ascii="Times New Roman" w:hAnsi="Times New Roman" w:cs="Times New Roman"/>
                <w:b/>
                <w:sz w:val="24"/>
                <w:szCs w:val="24"/>
              </w:rPr>
            </w:pPr>
            <w:r w:rsidRPr="005709D4">
              <w:rPr>
                <w:rFonts w:ascii="Times New Roman" w:hAnsi="Times New Roman" w:cs="Times New Roman"/>
                <w:b/>
                <w:sz w:val="24"/>
                <w:szCs w:val="24"/>
              </w:rPr>
              <w:t xml:space="preserve">Тема 14  Игры народов Восточной Сибири. </w:t>
            </w:r>
            <w:r w:rsidR="00C3222E" w:rsidRPr="005709D4">
              <w:rPr>
                <w:rFonts w:ascii="Times New Roman" w:hAnsi="Times New Roman" w:cs="Times New Roman"/>
                <w:b/>
                <w:sz w:val="24"/>
                <w:szCs w:val="24"/>
              </w:rPr>
              <w:t xml:space="preserve">                                                                             </w:t>
            </w:r>
            <w:r w:rsidRPr="005709D4">
              <w:rPr>
                <w:rFonts w:ascii="Times New Roman" w:hAnsi="Times New Roman" w:cs="Times New Roman"/>
                <w:b/>
                <w:sz w:val="24"/>
                <w:szCs w:val="24"/>
              </w:rPr>
              <w:t xml:space="preserve">Игра </w:t>
            </w:r>
            <w:r w:rsidR="00E64C9A" w:rsidRPr="005709D4">
              <w:rPr>
                <w:rFonts w:ascii="Times New Roman" w:hAnsi="Times New Roman" w:cs="Times New Roman"/>
                <w:b/>
                <w:sz w:val="24"/>
                <w:szCs w:val="24"/>
              </w:rPr>
              <w:t>«Волк и олени»</w:t>
            </w:r>
            <w:r w:rsidR="00C3222E" w:rsidRPr="005709D4">
              <w:rPr>
                <w:rFonts w:ascii="Times New Roman" w:hAnsi="Times New Roman" w:cs="Times New Roman"/>
                <w:b/>
                <w:sz w:val="24"/>
                <w:szCs w:val="24"/>
              </w:rPr>
              <w:t xml:space="preserve">                                                                                                                   </w:t>
            </w:r>
            <w:r w:rsidRPr="005709D4">
              <w:rPr>
                <w:rFonts w:ascii="Times New Roman" w:hAnsi="Times New Roman" w:cs="Times New Roman"/>
                <w:sz w:val="24"/>
                <w:szCs w:val="24"/>
                <w:shd w:val="clear" w:color="auto" w:fill="FFFFFF"/>
              </w:rPr>
              <w:t xml:space="preserve">Из игроков выбирается волк, остальные – олени. На одном конце площадки очерчивается место для волка. Олени пасутся на </w:t>
            </w:r>
            <w:proofErr w:type="gramStart"/>
            <w:r w:rsidRPr="005709D4">
              <w:rPr>
                <w:rFonts w:ascii="Times New Roman" w:hAnsi="Times New Roman" w:cs="Times New Roman"/>
                <w:sz w:val="24"/>
                <w:szCs w:val="24"/>
                <w:shd w:val="clear" w:color="auto" w:fill="FFFFFF"/>
              </w:rPr>
              <w:t>противоположном</w:t>
            </w:r>
            <w:proofErr w:type="gramEnd"/>
            <w:r w:rsidRPr="005709D4">
              <w:rPr>
                <w:rFonts w:ascii="Times New Roman" w:hAnsi="Times New Roman" w:cs="Times New Roman"/>
                <w:sz w:val="24"/>
                <w:szCs w:val="24"/>
                <w:shd w:val="clear" w:color="auto" w:fill="FFFFFF"/>
              </w:rPr>
              <w:t>. По сигналу «Волк! » волк просып</w:t>
            </w:r>
            <w:r w:rsidRPr="005709D4">
              <w:rPr>
                <w:rFonts w:ascii="Times New Roman" w:hAnsi="Times New Roman" w:cs="Times New Roman"/>
                <w:sz w:val="24"/>
                <w:szCs w:val="24"/>
                <w:shd w:val="clear" w:color="auto" w:fill="FFFFFF"/>
              </w:rPr>
              <w:t>а</w:t>
            </w:r>
            <w:r w:rsidRPr="005709D4">
              <w:rPr>
                <w:rFonts w:ascii="Times New Roman" w:hAnsi="Times New Roman" w:cs="Times New Roman"/>
                <w:sz w:val="24"/>
                <w:szCs w:val="24"/>
                <w:shd w:val="clear" w:color="auto" w:fill="FFFFFF"/>
              </w:rPr>
              <w:t>ется, выходит из логова, сначала широким шагом обходит стадо, затем постепенно круг обхода сужает. По сигналу (рычание волка) олени разбегаются в разные стороны, а волк старается их поймать (коснуться). Пойманного оленя он отводит к себе. Правила игры. Выбегать из круга можно только по сигналу. Тот, кого поймают, должен идти за волком.</w:t>
            </w:r>
            <w:r w:rsidR="00FB63F7" w:rsidRPr="005709D4">
              <w:rPr>
                <w:rFonts w:ascii="Times New Roman" w:eastAsia="Times New Roman" w:hAnsi="Times New Roman" w:cs="Times New Roman"/>
                <w:sz w:val="24"/>
                <w:szCs w:val="24"/>
                <w:lang w:eastAsia="ru-RU"/>
              </w:rPr>
              <w:br/>
            </w:r>
          </w:p>
        </w:tc>
      </w:tr>
      <w:tr w:rsidR="005709D4" w:rsidRPr="005709D4" w:rsidTr="004817E3">
        <w:tc>
          <w:tcPr>
            <w:tcW w:w="9571" w:type="dxa"/>
            <w:shd w:val="clear" w:color="auto" w:fill="auto"/>
          </w:tcPr>
          <w:p w:rsidR="00BE21C1" w:rsidRPr="005709D4" w:rsidRDefault="009537A6" w:rsidP="005709D4">
            <w:pPr>
              <w:shd w:val="clear" w:color="auto" w:fill="FFFFFF"/>
              <w:spacing w:after="0" w:line="240" w:lineRule="auto"/>
              <w:rPr>
                <w:rFonts w:ascii="Times New Roman" w:hAnsi="Times New Roman" w:cs="Times New Roman"/>
                <w:b/>
                <w:sz w:val="24"/>
                <w:szCs w:val="24"/>
              </w:rPr>
            </w:pPr>
            <w:r w:rsidRPr="005709D4">
              <w:rPr>
                <w:rFonts w:ascii="Times New Roman" w:hAnsi="Times New Roman" w:cs="Times New Roman"/>
                <w:b/>
                <w:sz w:val="24"/>
                <w:szCs w:val="24"/>
              </w:rPr>
              <w:t xml:space="preserve">Тема 15  </w:t>
            </w:r>
            <w:r w:rsidR="00C3222E" w:rsidRPr="005709D4">
              <w:rPr>
                <w:rFonts w:ascii="Times New Roman" w:hAnsi="Times New Roman" w:cs="Times New Roman"/>
                <w:b/>
                <w:sz w:val="24"/>
                <w:szCs w:val="24"/>
              </w:rPr>
              <w:t xml:space="preserve"> Игры народов  Восточной Сибири.</w:t>
            </w:r>
            <w:r w:rsidR="00BE21C1" w:rsidRPr="005709D4">
              <w:rPr>
                <w:rFonts w:ascii="Times New Roman" w:hAnsi="Times New Roman" w:cs="Times New Roman"/>
                <w:b/>
                <w:sz w:val="24"/>
                <w:szCs w:val="24"/>
              </w:rPr>
              <w:t xml:space="preserve">                                                                                        </w:t>
            </w:r>
            <w:r w:rsidR="00BE21C1" w:rsidRPr="005709D4">
              <w:rPr>
                <w:rFonts w:ascii="Times New Roman" w:hAnsi="Times New Roman" w:cs="Times New Roman"/>
                <w:b/>
                <w:sz w:val="24"/>
                <w:szCs w:val="24"/>
                <w:shd w:val="clear" w:color="auto" w:fill="FFFFFF"/>
              </w:rPr>
              <w:t>Игра «Тройной прыжок»</w:t>
            </w:r>
            <w:r w:rsidR="00BE21C1" w:rsidRPr="005709D4">
              <w:rPr>
                <w:rFonts w:ascii="Times New Roman" w:hAnsi="Times New Roman" w:cs="Times New Roman"/>
                <w:b/>
                <w:sz w:val="24"/>
                <w:szCs w:val="24"/>
              </w:rPr>
              <w:br/>
            </w:r>
            <w:r w:rsidR="00BE21C1" w:rsidRPr="005709D4">
              <w:rPr>
                <w:rFonts w:ascii="Times New Roman" w:hAnsi="Times New Roman" w:cs="Times New Roman"/>
                <w:sz w:val="24"/>
                <w:szCs w:val="24"/>
                <w:shd w:val="clear" w:color="auto" w:fill="FFFFFF"/>
              </w:rPr>
              <w:t xml:space="preserve">На снегу или на полу проводится черта, </w:t>
            </w:r>
            <w:proofErr w:type="gramStart"/>
            <w:r w:rsidR="00BE21C1" w:rsidRPr="005709D4">
              <w:rPr>
                <w:rFonts w:ascii="Times New Roman" w:hAnsi="Times New Roman" w:cs="Times New Roman"/>
                <w:sz w:val="24"/>
                <w:szCs w:val="24"/>
                <w:shd w:val="clear" w:color="auto" w:fill="FFFFFF"/>
              </w:rPr>
              <w:t>играющие</w:t>
            </w:r>
            <w:proofErr w:type="gramEnd"/>
            <w:r w:rsidR="00BE21C1" w:rsidRPr="005709D4">
              <w:rPr>
                <w:rFonts w:ascii="Times New Roman" w:hAnsi="Times New Roman" w:cs="Times New Roman"/>
                <w:sz w:val="24"/>
                <w:szCs w:val="24"/>
                <w:shd w:val="clear" w:color="auto" w:fill="FFFFFF"/>
              </w:rPr>
              <w:t xml:space="preserve"> становятся за нею. По очереди они прыгают от черты вперед: в первых двух прыжках прыгают с одной ноги на другую, в третьем прыжке приземляются на обе ноги. Выигрывает тот, кто прыгнул дальше.</w:t>
            </w:r>
            <w:r w:rsidR="00BE21C1" w:rsidRPr="005709D4">
              <w:rPr>
                <w:rFonts w:ascii="Times New Roman" w:hAnsi="Times New Roman" w:cs="Times New Roman"/>
                <w:sz w:val="24"/>
                <w:szCs w:val="24"/>
              </w:rPr>
              <w:br/>
            </w:r>
            <w:r w:rsidR="00BE21C1" w:rsidRPr="005709D4">
              <w:rPr>
                <w:rFonts w:ascii="Times New Roman" w:hAnsi="Times New Roman" w:cs="Times New Roman"/>
                <w:b/>
                <w:sz w:val="24"/>
                <w:szCs w:val="24"/>
                <w:shd w:val="clear" w:color="auto" w:fill="FFFFFF"/>
              </w:rPr>
              <w:t>Правила игры</w:t>
            </w:r>
            <w:r w:rsidR="00BE21C1" w:rsidRPr="005709D4">
              <w:rPr>
                <w:rFonts w:ascii="Times New Roman" w:hAnsi="Times New Roman" w:cs="Times New Roman"/>
                <w:sz w:val="24"/>
                <w:szCs w:val="24"/>
                <w:shd w:val="clear" w:color="auto" w:fill="FFFFFF"/>
              </w:rPr>
              <w:t>. Начинать прыгать надо от черты. Прыгать можно только указанным сп</w:t>
            </w:r>
            <w:r w:rsidR="00BE21C1" w:rsidRPr="005709D4">
              <w:rPr>
                <w:rFonts w:ascii="Times New Roman" w:hAnsi="Times New Roman" w:cs="Times New Roman"/>
                <w:sz w:val="24"/>
                <w:szCs w:val="24"/>
                <w:shd w:val="clear" w:color="auto" w:fill="FFFFFF"/>
              </w:rPr>
              <w:t>о</w:t>
            </w:r>
            <w:r w:rsidR="00BE21C1" w:rsidRPr="005709D4">
              <w:rPr>
                <w:rFonts w:ascii="Times New Roman" w:hAnsi="Times New Roman" w:cs="Times New Roman"/>
                <w:sz w:val="24"/>
                <w:szCs w:val="24"/>
                <w:shd w:val="clear" w:color="auto" w:fill="FFFFFF"/>
              </w:rPr>
              <w:t>собом.</w:t>
            </w:r>
            <w:r w:rsidR="00BE21C1" w:rsidRPr="005709D4">
              <w:rPr>
                <w:rFonts w:ascii="Times New Roman" w:hAnsi="Times New Roman" w:cs="Times New Roman"/>
                <w:sz w:val="24"/>
                <w:szCs w:val="24"/>
              </w:rPr>
              <w:br/>
            </w:r>
            <w:r w:rsidR="00BE21C1" w:rsidRPr="005709D4">
              <w:rPr>
                <w:rFonts w:ascii="Times New Roman" w:hAnsi="Times New Roman" w:cs="Times New Roman"/>
                <w:b/>
                <w:sz w:val="24"/>
                <w:szCs w:val="24"/>
                <w:shd w:val="clear" w:color="auto" w:fill="FFFFFF"/>
              </w:rPr>
              <w:t>Варианты.</w:t>
            </w:r>
            <w:r w:rsidR="00BE21C1" w:rsidRPr="005709D4">
              <w:rPr>
                <w:rFonts w:ascii="Times New Roman" w:hAnsi="Times New Roman" w:cs="Times New Roman"/>
                <w:sz w:val="24"/>
                <w:szCs w:val="24"/>
                <w:shd w:val="clear" w:color="auto" w:fill="FFFFFF"/>
              </w:rPr>
              <w:t xml:space="preserve"> Игра проводится с распределением детей по звеньям. В каждое звено входят от двух до четырех человек. Все дети одного звена выходят к черте одновременно. По сигналу все вместе начинают прыгать. Выигрывает звено, участники которого прыгают дальше.</w:t>
            </w:r>
            <w:r w:rsidR="00BE21C1" w:rsidRPr="005709D4">
              <w:rPr>
                <w:rFonts w:ascii="Times New Roman" w:hAnsi="Times New Roman" w:cs="Times New Roman"/>
                <w:sz w:val="24"/>
                <w:szCs w:val="24"/>
              </w:rPr>
              <w:br/>
            </w:r>
            <w:r w:rsidR="00BE21C1" w:rsidRPr="005709D4">
              <w:rPr>
                <w:rFonts w:ascii="Times New Roman" w:hAnsi="Times New Roman" w:cs="Times New Roman"/>
                <w:sz w:val="24"/>
                <w:szCs w:val="24"/>
                <w:shd w:val="clear" w:color="auto" w:fill="FFFFFF"/>
              </w:rPr>
              <w:t>Игру можно организовать и таким образом, чтобы в прыжках состязались одновременно дети из разных звеньев. В этом случае подсчитывают, какое количество первых, вторых, третьих и т. д. мест заняли участники каждого звена.</w:t>
            </w:r>
          </w:p>
        </w:tc>
      </w:tr>
      <w:tr w:rsidR="005709D4" w:rsidRPr="005709D4" w:rsidTr="004817E3">
        <w:tc>
          <w:tcPr>
            <w:tcW w:w="9571" w:type="dxa"/>
            <w:shd w:val="clear" w:color="auto" w:fill="auto"/>
          </w:tcPr>
          <w:p w:rsidR="00E36A25" w:rsidRPr="005709D4" w:rsidRDefault="00E36A25" w:rsidP="005709D4">
            <w:pPr>
              <w:pStyle w:val="af"/>
              <w:rPr>
                <w:rFonts w:ascii="Times New Roman" w:hAnsi="Times New Roman" w:cs="Times New Roman"/>
                <w:sz w:val="24"/>
                <w:szCs w:val="24"/>
              </w:rPr>
            </w:pPr>
            <w:r w:rsidRPr="005709D4">
              <w:rPr>
                <w:rFonts w:ascii="Times New Roman" w:hAnsi="Times New Roman" w:cs="Times New Roman"/>
                <w:b/>
                <w:sz w:val="24"/>
                <w:szCs w:val="24"/>
              </w:rPr>
              <w:t xml:space="preserve">Тема 16  Викторина «Народная фенология». Презентация.                                                  </w:t>
            </w:r>
            <w:r w:rsidRPr="005709D4">
              <w:rPr>
                <w:rFonts w:ascii="Times New Roman" w:hAnsi="Times New Roman" w:cs="Times New Roman"/>
                <w:sz w:val="24"/>
                <w:szCs w:val="24"/>
              </w:rPr>
              <w:t>См. приложение «Вопросы викторины»</w:t>
            </w:r>
          </w:p>
          <w:p w:rsidR="00E36A25" w:rsidRPr="005709D4" w:rsidRDefault="00E36A25" w:rsidP="005709D4">
            <w:pPr>
              <w:pStyle w:val="af"/>
              <w:rPr>
                <w:rFonts w:ascii="Times New Roman" w:hAnsi="Times New Roman" w:cs="Times New Roman"/>
                <w:b/>
                <w:sz w:val="24"/>
                <w:szCs w:val="24"/>
              </w:rPr>
            </w:pPr>
          </w:p>
        </w:tc>
      </w:tr>
    </w:tbl>
    <w:p w:rsidR="006221E3" w:rsidRDefault="006221E3" w:rsidP="00E54CC0">
      <w:pPr>
        <w:spacing w:after="0" w:line="240" w:lineRule="auto"/>
        <w:jc w:val="center"/>
        <w:rPr>
          <w:rFonts w:ascii="Times New Roman" w:hAnsi="Times New Roman"/>
          <w:b/>
          <w:sz w:val="24"/>
          <w:szCs w:val="24"/>
        </w:rPr>
      </w:pPr>
    </w:p>
    <w:p w:rsidR="006221E3" w:rsidRPr="006221E3" w:rsidRDefault="006221E3" w:rsidP="006221E3">
      <w:pPr>
        <w:pStyle w:val="ae"/>
        <w:numPr>
          <w:ilvl w:val="1"/>
          <w:numId w:val="49"/>
        </w:numPr>
        <w:spacing w:after="0" w:line="240" w:lineRule="auto"/>
        <w:jc w:val="center"/>
        <w:rPr>
          <w:rFonts w:ascii="Times New Roman" w:hAnsi="Times New Roman"/>
          <w:b/>
          <w:sz w:val="28"/>
          <w:szCs w:val="28"/>
        </w:rPr>
      </w:pPr>
      <w:r w:rsidRPr="006221E3">
        <w:rPr>
          <w:rFonts w:ascii="Times New Roman" w:hAnsi="Times New Roman"/>
          <w:b/>
          <w:sz w:val="28"/>
          <w:szCs w:val="28"/>
        </w:rPr>
        <w:t>Вопросы викторины по теме «Народная фенология»</w:t>
      </w:r>
    </w:p>
    <w:p w:rsidR="006221E3" w:rsidRDefault="006221E3" w:rsidP="006221E3">
      <w:pPr>
        <w:pStyle w:val="ae"/>
        <w:spacing w:after="0" w:line="240" w:lineRule="auto"/>
        <w:ind w:left="-142"/>
        <w:jc w:val="both"/>
        <w:rPr>
          <w:rFonts w:ascii="Times New Roman" w:hAnsi="Times New Roman"/>
          <w:b/>
          <w:sz w:val="28"/>
          <w:szCs w:val="28"/>
        </w:rPr>
      </w:pPr>
    </w:p>
    <w:p w:rsidR="006221E3" w:rsidRDefault="0050382B" w:rsidP="0050382B">
      <w:pPr>
        <w:pStyle w:val="ae"/>
        <w:numPr>
          <w:ilvl w:val="1"/>
          <w:numId w:val="2"/>
        </w:numPr>
        <w:spacing w:after="0" w:line="240" w:lineRule="auto"/>
        <w:jc w:val="both"/>
        <w:rPr>
          <w:rFonts w:ascii="Times New Roman" w:hAnsi="Times New Roman"/>
          <w:sz w:val="24"/>
          <w:szCs w:val="24"/>
        </w:rPr>
      </w:pPr>
      <w:r w:rsidRPr="0050382B">
        <w:rPr>
          <w:rFonts w:ascii="Times New Roman" w:hAnsi="Times New Roman"/>
          <w:sz w:val="24"/>
          <w:szCs w:val="24"/>
        </w:rPr>
        <w:t>При</w:t>
      </w:r>
      <w:r>
        <w:rPr>
          <w:rFonts w:ascii="Times New Roman" w:hAnsi="Times New Roman"/>
          <w:sz w:val="24"/>
          <w:szCs w:val="24"/>
        </w:rPr>
        <w:t xml:space="preserve"> помощи чего освещали избу? (При помощи лучины).</w:t>
      </w:r>
    </w:p>
    <w:p w:rsidR="0050382B" w:rsidRDefault="0050382B"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Что вставляли в окна вместо стекла</w:t>
      </w:r>
      <w:r w:rsidR="00D54D7C">
        <w:rPr>
          <w:rFonts w:ascii="Times New Roman" w:hAnsi="Times New Roman"/>
          <w:sz w:val="24"/>
          <w:szCs w:val="24"/>
        </w:rPr>
        <w:t xml:space="preserve"> на Руси</w:t>
      </w:r>
      <w:r>
        <w:rPr>
          <w:rFonts w:ascii="Times New Roman" w:hAnsi="Times New Roman"/>
          <w:sz w:val="24"/>
          <w:szCs w:val="24"/>
        </w:rPr>
        <w:t>? (Бычий пузырь, слюду</w:t>
      </w:r>
      <w:r w:rsidR="00D54D7C">
        <w:rPr>
          <w:rFonts w:ascii="Times New Roman" w:hAnsi="Times New Roman"/>
          <w:sz w:val="24"/>
          <w:szCs w:val="24"/>
        </w:rPr>
        <w:t>, рыбий паюс, тонкий холст</w:t>
      </w:r>
      <w:r>
        <w:rPr>
          <w:rFonts w:ascii="Times New Roman" w:hAnsi="Times New Roman"/>
          <w:sz w:val="24"/>
          <w:szCs w:val="24"/>
        </w:rPr>
        <w:t>)</w:t>
      </w:r>
      <w:r w:rsidR="00D54D7C">
        <w:rPr>
          <w:rFonts w:ascii="Times New Roman" w:hAnsi="Times New Roman"/>
          <w:sz w:val="24"/>
          <w:szCs w:val="24"/>
        </w:rPr>
        <w:t>.</w:t>
      </w:r>
    </w:p>
    <w:p w:rsidR="00D54D7C" w:rsidRDefault="00D54D7C"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Как называются сложенные впрок дрова? (Поленница).</w:t>
      </w:r>
    </w:p>
    <w:p w:rsidR="00D54D7C" w:rsidRDefault="00D54D7C"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Какая «птица» всю деревню поила? (Журавль колодезный).</w:t>
      </w:r>
    </w:p>
    <w:p w:rsidR="00D54D7C" w:rsidRDefault="00571500"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Что использовали вместо мыла, чем посуду чистили? (Золой, песком, глиной, кр</w:t>
      </w:r>
      <w:r>
        <w:rPr>
          <w:rFonts w:ascii="Times New Roman" w:hAnsi="Times New Roman"/>
          <w:sz w:val="24"/>
          <w:szCs w:val="24"/>
        </w:rPr>
        <w:t>а</w:t>
      </w:r>
      <w:r>
        <w:rPr>
          <w:rFonts w:ascii="Times New Roman" w:hAnsi="Times New Roman"/>
          <w:sz w:val="24"/>
          <w:szCs w:val="24"/>
        </w:rPr>
        <w:t>пивой, горчицей).</w:t>
      </w:r>
    </w:p>
    <w:p w:rsidR="00571500" w:rsidRDefault="00571500"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В чем спали младенцы? (В колыбели, люльке, зыбке).</w:t>
      </w:r>
    </w:p>
    <w:p w:rsidR="00571500" w:rsidRDefault="00571500"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 xml:space="preserve">Для чего в колыбель клали кота? (Кот прогонял нечистую </w:t>
      </w:r>
      <w:proofErr w:type="gramStart"/>
      <w:r>
        <w:rPr>
          <w:rFonts w:ascii="Times New Roman" w:hAnsi="Times New Roman"/>
          <w:sz w:val="24"/>
          <w:szCs w:val="24"/>
        </w:rPr>
        <w:t>силу</w:t>
      </w:r>
      <w:proofErr w:type="gramEnd"/>
      <w:r>
        <w:rPr>
          <w:rFonts w:ascii="Times New Roman" w:hAnsi="Times New Roman"/>
          <w:sz w:val="24"/>
          <w:szCs w:val="24"/>
        </w:rPr>
        <w:t xml:space="preserve"> и младенцы крепко спали).</w:t>
      </w:r>
    </w:p>
    <w:p w:rsidR="00571500" w:rsidRDefault="00571500"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lastRenderedPageBreak/>
        <w:t>Что никогда на Руси не ставили на пол? (Колыбель).</w:t>
      </w:r>
    </w:p>
    <w:p w:rsidR="00571500" w:rsidRDefault="00571500"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Что с собой брали в новую, только построенную баню? (Хлеб).</w:t>
      </w:r>
    </w:p>
    <w:p w:rsidR="00571500" w:rsidRDefault="00571500"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Какой злак был основным у наших предков? (Просо, пшено).</w:t>
      </w:r>
    </w:p>
    <w:p w:rsidR="00571500" w:rsidRDefault="00571500"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В старину хлеб запивали чаем. Как называется кушанье из кваса, в который мелко крошили хлеб и лук (Тюря).</w:t>
      </w:r>
    </w:p>
    <w:p w:rsidR="00571500" w:rsidRDefault="00571500"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 xml:space="preserve">Какие блюда русской кухни знаете? </w:t>
      </w:r>
      <w:proofErr w:type="gramStart"/>
      <w:r>
        <w:rPr>
          <w:rFonts w:ascii="Times New Roman" w:hAnsi="Times New Roman"/>
          <w:sz w:val="24"/>
          <w:szCs w:val="24"/>
        </w:rPr>
        <w:t xml:space="preserve">(Щи, каша, сбитень, тюря, </w:t>
      </w:r>
      <w:r w:rsidR="00F60317">
        <w:rPr>
          <w:rFonts w:ascii="Times New Roman" w:hAnsi="Times New Roman"/>
          <w:sz w:val="24"/>
          <w:szCs w:val="24"/>
        </w:rPr>
        <w:t>кисель, пироги, квас</w:t>
      </w:r>
      <w:proofErr w:type="gramEnd"/>
    </w:p>
    <w:p w:rsidR="00F60317" w:rsidRDefault="00F60317"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Какие старинные игрушки знаете? (Погремушка из мака, свистульки, Петрушка, неваляшка, матрёшка).</w:t>
      </w:r>
    </w:p>
    <w:p w:rsidR="00F60317" w:rsidRDefault="00F60317"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Назовите русские народные музыкальные инструменты (Гусли, балалайка, га</w:t>
      </w:r>
      <w:r>
        <w:rPr>
          <w:rFonts w:ascii="Times New Roman" w:hAnsi="Times New Roman"/>
          <w:sz w:val="24"/>
          <w:szCs w:val="24"/>
        </w:rPr>
        <w:t>р</w:t>
      </w:r>
      <w:r>
        <w:rPr>
          <w:rFonts w:ascii="Times New Roman" w:hAnsi="Times New Roman"/>
          <w:sz w:val="24"/>
          <w:szCs w:val="24"/>
        </w:rPr>
        <w:t>монь).</w:t>
      </w:r>
    </w:p>
    <w:p w:rsidR="00F60317" w:rsidRDefault="00F60317"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 xml:space="preserve">Какие забавы, праздничные потехи существовали на Руси (Катание на лошадях, кулачные бои, тараканьи бега, петушиные бои, медвежьи потехи, </w:t>
      </w:r>
      <w:proofErr w:type="spellStart"/>
      <w:r>
        <w:rPr>
          <w:rFonts w:ascii="Times New Roman" w:hAnsi="Times New Roman"/>
          <w:sz w:val="24"/>
          <w:szCs w:val="24"/>
        </w:rPr>
        <w:t>взбирание</w:t>
      </w:r>
      <w:proofErr w:type="spellEnd"/>
      <w:r>
        <w:rPr>
          <w:rFonts w:ascii="Times New Roman" w:hAnsi="Times New Roman"/>
          <w:sz w:val="24"/>
          <w:szCs w:val="24"/>
        </w:rPr>
        <w:t xml:space="preserve"> на столб, катание свёклы, бег и прыжки в мешках, катание яиц с горки, народные и</w:t>
      </w:r>
      <w:r>
        <w:rPr>
          <w:rFonts w:ascii="Times New Roman" w:hAnsi="Times New Roman"/>
          <w:sz w:val="24"/>
          <w:szCs w:val="24"/>
        </w:rPr>
        <w:t>г</w:t>
      </w:r>
      <w:r>
        <w:rPr>
          <w:rFonts w:ascii="Times New Roman" w:hAnsi="Times New Roman"/>
          <w:sz w:val="24"/>
          <w:szCs w:val="24"/>
        </w:rPr>
        <w:t>ры …).</w:t>
      </w:r>
    </w:p>
    <w:p w:rsidR="00F60317" w:rsidRDefault="00F60317"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До 18 века картошку заменяла … (Репа).</w:t>
      </w:r>
    </w:p>
    <w:p w:rsidR="00F60317" w:rsidRDefault="00F60317"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Вспомните: «Дождик, дождик пуще, дам тебе я гущи!» Что такое гуща» (Каша из ячменя с горохом).</w:t>
      </w:r>
    </w:p>
    <w:p w:rsidR="00F60317" w:rsidRDefault="00383E29"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Где держали домашних животных: лошадь, корову, собаку? (В конюшне, хлеву, конуре).</w:t>
      </w:r>
    </w:p>
    <w:p w:rsidR="00383E29" w:rsidRDefault="00383E29"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Что такое сыта? (Разбавленный водой мёд).</w:t>
      </w:r>
    </w:p>
    <w:p w:rsidR="00383E29" w:rsidRDefault="00383E29"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Где хранили заготовленные впрок продукты? (В погребе).</w:t>
      </w:r>
    </w:p>
    <w:p w:rsidR="00383E29" w:rsidRDefault="00383E29"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Для чего служила лохань? (Поили коров).</w:t>
      </w:r>
    </w:p>
    <w:p w:rsidR="00383E29" w:rsidRDefault="00383E29"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Где раньше продавали сахар и чай? ( В аптеке).</w:t>
      </w:r>
    </w:p>
    <w:p w:rsidR="00383E29" w:rsidRDefault="00383E29"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Что такое хоровод? (Русская народная игра  - движение людей по кругу с песнями и плясками).</w:t>
      </w:r>
    </w:p>
    <w:p w:rsidR="00383E29" w:rsidRDefault="00383E29"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 xml:space="preserve">Из каких частей состоит упряжь? </w:t>
      </w:r>
      <w:proofErr w:type="gramStart"/>
      <w:r>
        <w:rPr>
          <w:rFonts w:ascii="Times New Roman" w:hAnsi="Times New Roman"/>
          <w:sz w:val="24"/>
          <w:szCs w:val="24"/>
        </w:rPr>
        <w:t>(Дуга, хомут, шлея, оглобля, супонь, седелка, вожжи, узда, удила, поводья, подпруга).</w:t>
      </w:r>
      <w:proofErr w:type="gramEnd"/>
    </w:p>
    <w:p w:rsidR="00383E29" w:rsidRDefault="00383E29"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Новая посуда, а вся в дырах. Что это? (Решето, сито).</w:t>
      </w:r>
    </w:p>
    <w:p w:rsidR="00383E29" w:rsidRDefault="00383E29"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Когда на Руси, обязательно пекут блины (На Масленицу, на Святки).</w:t>
      </w:r>
    </w:p>
    <w:p w:rsidR="00383E29" w:rsidRDefault="00383E29"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 xml:space="preserve">Что такое Масленица? (Православный праздник, когда поедают блины и сжигают </w:t>
      </w:r>
      <w:r w:rsidR="00681A36">
        <w:rPr>
          <w:rFonts w:ascii="Times New Roman" w:hAnsi="Times New Roman"/>
          <w:sz w:val="24"/>
          <w:szCs w:val="24"/>
        </w:rPr>
        <w:t>чучело из соломы посреди деревни в последний день масленичной недели, чтоб приблизить весну).</w:t>
      </w:r>
    </w:p>
    <w:p w:rsidR="00681A36" w:rsidRDefault="00681A36"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 xml:space="preserve">Без чего не обходиться </w:t>
      </w:r>
      <w:proofErr w:type="spellStart"/>
      <w:r>
        <w:rPr>
          <w:rFonts w:ascii="Times New Roman" w:hAnsi="Times New Roman"/>
          <w:sz w:val="24"/>
          <w:szCs w:val="24"/>
        </w:rPr>
        <w:t>Масленца</w:t>
      </w:r>
      <w:proofErr w:type="spellEnd"/>
      <w:r>
        <w:rPr>
          <w:rFonts w:ascii="Times New Roman" w:hAnsi="Times New Roman"/>
          <w:sz w:val="24"/>
          <w:szCs w:val="24"/>
        </w:rPr>
        <w:t>? ( Без забав, игрищ, обильной еды, катания на лошадях, санях и с гор).</w:t>
      </w:r>
    </w:p>
    <w:p w:rsidR="00681A36" w:rsidRDefault="00681A36"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Когда красят яйца и пекут куличи? (На пасху).</w:t>
      </w:r>
    </w:p>
    <w:p w:rsidR="00681A36" w:rsidRDefault="00681A36"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Когда яйца катают с горы? (На Красную горку).</w:t>
      </w:r>
    </w:p>
    <w:p w:rsidR="00681A36" w:rsidRDefault="00681A36"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Когда гадают? (На Рождество, на Крещение).</w:t>
      </w:r>
    </w:p>
    <w:p w:rsidR="00681A36" w:rsidRDefault="00681A36"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Сколько времени  длятся святки? (От Рождества до Крещения: с 7 по 19 января).</w:t>
      </w:r>
    </w:p>
    <w:p w:rsidR="00681A36" w:rsidRDefault="00681A36"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 xml:space="preserve">Когда обычно купаются в проруби или «иордани»? Зачем? (На Крещение, чтобы смыть грех </w:t>
      </w:r>
      <w:proofErr w:type="spellStart"/>
      <w:r>
        <w:rPr>
          <w:rFonts w:ascii="Times New Roman" w:hAnsi="Times New Roman"/>
          <w:sz w:val="24"/>
          <w:szCs w:val="24"/>
        </w:rPr>
        <w:t>ряжения</w:t>
      </w:r>
      <w:proofErr w:type="spellEnd"/>
      <w:r>
        <w:rPr>
          <w:rFonts w:ascii="Times New Roman" w:hAnsi="Times New Roman"/>
          <w:sz w:val="24"/>
          <w:szCs w:val="24"/>
        </w:rPr>
        <w:t xml:space="preserve">). </w:t>
      </w:r>
    </w:p>
    <w:p w:rsidR="00681A36" w:rsidRDefault="00681A36" w:rsidP="0050382B">
      <w:pPr>
        <w:pStyle w:val="ae"/>
        <w:numPr>
          <w:ilvl w:val="1"/>
          <w:numId w:val="2"/>
        </w:numPr>
        <w:spacing w:after="0" w:line="240" w:lineRule="auto"/>
        <w:jc w:val="both"/>
        <w:rPr>
          <w:rFonts w:ascii="Times New Roman" w:hAnsi="Times New Roman"/>
          <w:sz w:val="24"/>
          <w:szCs w:val="24"/>
        </w:rPr>
      </w:pPr>
      <w:proofErr w:type="gramStart"/>
      <w:r>
        <w:rPr>
          <w:rFonts w:ascii="Times New Roman" w:hAnsi="Times New Roman"/>
          <w:sz w:val="24"/>
          <w:szCs w:val="24"/>
        </w:rPr>
        <w:t>После</w:t>
      </w:r>
      <w:proofErr w:type="gramEnd"/>
      <w:r>
        <w:rPr>
          <w:rFonts w:ascii="Times New Roman" w:hAnsi="Times New Roman"/>
          <w:sz w:val="24"/>
          <w:szCs w:val="24"/>
        </w:rPr>
        <w:t xml:space="preserve"> какого дня нельзя купаться? (Ильин день).</w:t>
      </w:r>
    </w:p>
    <w:p w:rsidR="00681A36" w:rsidRDefault="001E4B8B"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 xml:space="preserve">Что происходит в ночь на Ивана-Купалу? </w:t>
      </w:r>
      <w:proofErr w:type="gramStart"/>
      <w:r>
        <w:rPr>
          <w:rFonts w:ascii="Times New Roman" w:hAnsi="Times New Roman"/>
          <w:sz w:val="24"/>
          <w:szCs w:val="24"/>
        </w:rPr>
        <w:t>(На Иванов день, в полночь, цветёт пап</w:t>
      </w:r>
      <w:r>
        <w:rPr>
          <w:rFonts w:ascii="Times New Roman" w:hAnsi="Times New Roman"/>
          <w:sz w:val="24"/>
          <w:szCs w:val="24"/>
        </w:rPr>
        <w:t>о</w:t>
      </w:r>
      <w:r>
        <w:rPr>
          <w:rFonts w:ascii="Times New Roman" w:hAnsi="Times New Roman"/>
          <w:sz w:val="24"/>
          <w:szCs w:val="24"/>
        </w:rPr>
        <w:t>ротник.</w:t>
      </w:r>
      <w:proofErr w:type="gramEnd"/>
      <w:r>
        <w:rPr>
          <w:rFonts w:ascii="Times New Roman" w:hAnsi="Times New Roman"/>
          <w:sz w:val="24"/>
          <w:szCs w:val="24"/>
        </w:rPr>
        <w:t xml:space="preserve"> </w:t>
      </w:r>
      <w:proofErr w:type="gramStart"/>
      <w:r>
        <w:rPr>
          <w:rFonts w:ascii="Times New Roman" w:hAnsi="Times New Roman"/>
          <w:sz w:val="24"/>
          <w:szCs w:val="24"/>
        </w:rPr>
        <w:t>Кто успеет сорвать цветок, не испугается призраков, тот отыщет клад).</w:t>
      </w:r>
      <w:proofErr w:type="gramEnd"/>
    </w:p>
    <w:p w:rsidR="001E4B8B" w:rsidRDefault="001E4B8B" w:rsidP="0050382B">
      <w:pPr>
        <w:pStyle w:val="ae"/>
        <w:numPr>
          <w:ilvl w:val="1"/>
          <w:numId w:val="2"/>
        </w:numPr>
        <w:spacing w:after="0" w:line="240" w:lineRule="auto"/>
        <w:jc w:val="both"/>
        <w:rPr>
          <w:rFonts w:ascii="Times New Roman" w:hAnsi="Times New Roman"/>
          <w:sz w:val="24"/>
          <w:szCs w:val="24"/>
        </w:rPr>
      </w:pPr>
      <w:proofErr w:type="gramStart"/>
      <w:r>
        <w:rPr>
          <w:rFonts w:ascii="Times New Roman" w:hAnsi="Times New Roman"/>
          <w:sz w:val="24"/>
          <w:szCs w:val="24"/>
        </w:rPr>
        <w:t>Ветви</w:t>
      </w:r>
      <w:proofErr w:type="gramEnd"/>
      <w:r>
        <w:rPr>
          <w:rFonts w:ascii="Times New Roman" w:hAnsi="Times New Roman"/>
          <w:sz w:val="24"/>
          <w:szCs w:val="24"/>
        </w:rPr>
        <w:t xml:space="preserve"> каких деревьев ломают на праздники? И на какие? (</w:t>
      </w:r>
      <w:r w:rsidR="00E57783">
        <w:rPr>
          <w:rFonts w:ascii="Times New Roman" w:hAnsi="Times New Roman"/>
          <w:sz w:val="24"/>
          <w:szCs w:val="24"/>
        </w:rPr>
        <w:t>Вербу -  на вербное во</w:t>
      </w:r>
      <w:r w:rsidR="00E57783">
        <w:rPr>
          <w:rFonts w:ascii="Times New Roman" w:hAnsi="Times New Roman"/>
          <w:sz w:val="24"/>
          <w:szCs w:val="24"/>
        </w:rPr>
        <w:t>с</w:t>
      </w:r>
      <w:r w:rsidR="00E57783">
        <w:rPr>
          <w:rFonts w:ascii="Times New Roman" w:hAnsi="Times New Roman"/>
          <w:sz w:val="24"/>
          <w:szCs w:val="24"/>
        </w:rPr>
        <w:t>кресенье, берёзу – на Троицу).</w:t>
      </w:r>
    </w:p>
    <w:p w:rsidR="00E57783" w:rsidRDefault="00E57783"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Как называется деревянный крестьянский дом в деревне? (Изба).</w:t>
      </w:r>
    </w:p>
    <w:p w:rsidR="00E57783" w:rsidRDefault="00E57783"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Сколько весит пуд? (16 кг).</w:t>
      </w:r>
    </w:p>
    <w:p w:rsidR="00E57783" w:rsidRDefault="00E57783"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Что такое «Колита»? (Кожаная сумка, мешок, который привязывали к поясу, т.к. до Петра 1 на одежде не было карманов).</w:t>
      </w:r>
    </w:p>
    <w:p w:rsidR="00E57783" w:rsidRDefault="00E57783"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Где богатые, знатные люди хранили носовой платок, если не было карманов? (На голове в шапке).</w:t>
      </w:r>
    </w:p>
    <w:p w:rsidR="00E57783" w:rsidRDefault="00E57783"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lastRenderedPageBreak/>
        <w:t>Какие дрова самые жаркие? (Дуб, берёза).</w:t>
      </w:r>
    </w:p>
    <w:p w:rsidR="00E57783" w:rsidRDefault="00E57783"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Что вносили в избу от угара? (Снег).</w:t>
      </w:r>
    </w:p>
    <w:p w:rsidR="00E57783" w:rsidRDefault="00E57783"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Из чего плетут лапти? (Из лыка – коры липы).</w:t>
      </w:r>
    </w:p>
    <w:p w:rsidR="00E57783" w:rsidRDefault="00E57783"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Из чего валенки валят? ( Их овечьей шерсти).</w:t>
      </w:r>
    </w:p>
    <w:p w:rsidR="00E57783" w:rsidRDefault="00E57783"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Из чего делали ткань для полотенца, рушника? (</w:t>
      </w:r>
      <w:proofErr w:type="gramStart"/>
      <w:r>
        <w:rPr>
          <w:rFonts w:ascii="Times New Roman" w:hAnsi="Times New Roman"/>
          <w:sz w:val="24"/>
          <w:szCs w:val="24"/>
        </w:rPr>
        <w:t>Из</w:t>
      </w:r>
      <w:proofErr w:type="gramEnd"/>
      <w:r>
        <w:rPr>
          <w:rFonts w:ascii="Times New Roman" w:hAnsi="Times New Roman"/>
          <w:sz w:val="24"/>
          <w:szCs w:val="24"/>
        </w:rPr>
        <w:t xml:space="preserve"> льна).</w:t>
      </w:r>
    </w:p>
    <w:p w:rsidR="00E57783" w:rsidRDefault="00E57783"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Почему хлеб называли «ситным»? (Использовали просеянную через сито муку).</w:t>
      </w:r>
    </w:p>
    <w:p w:rsidR="00E57783" w:rsidRDefault="00E57783"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Назовите имя художника-иконописца, автора иконы «Троица»? (Андрей Рублёв).</w:t>
      </w:r>
    </w:p>
    <w:p w:rsidR="00E57783" w:rsidRDefault="00522C38"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Как звали русского богатыря, в кармане у которого мог поместиться Илья Муромец вместе с конём? (Святогор).</w:t>
      </w:r>
    </w:p>
    <w:p w:rsidR="00522C38" w:rsidRDefault="00522C38" w:rsidP="0050382B">
      <w:pPr>
        <w:pStyle w:val="ae"/>
        <w:numPr>
          <w:ilvl w:val="1"/>
          <w:numId w:val="2"/>
        </w:numPr>
        <w:spacing w:after="0" w:line="240" w:lineRule="auto"/>
        <w:jc w:val="both"/>
        <w:rPr>
          <w:rFonts w:ascii="Times New Roman" w:hAnsi="Times New Roman"/>
          <w:sz w:val="24"/>
          <w:szCs w:val="24"/>
        </w:rPr>
      </w:pPr>
      <w:r>
        <w:rPr>
          <w:rFonts w:ascii="Times New Roman" w:hAnsi="Times New Roman"/>
          <w:sz w:val="24"/>
          <w:szCs w:val="24"/>
        </w:rPr>
        <w:t>Назовите имена русских композиторов, которые сочиняя свои произведения, ос</w:t>
      </w:r>
      <w:r>
        <w:rPr>
          <w:rFonts w:ascii="Times New Roman" w:hAnsi="Times New Roman"/>
          <w:sz w:val="24"/>
          <w:szCs w:val="24"/>
        </w:rPr>
        <w:t>о</w:t>
      </w:r>
      <w:r>
        <w:rPr>
          <w:rFonts w:ascii="Times New Roman" w:hAnsi="Times New Roman"/>
          <w:sz w:val="24"/>
          <w:szCs w:val="24"/>
        </w:rPr>
        <w:t>бенно часто обращались к народному творчеству (Чайковский, Глинка, Римский-Корсаков).</w:t>
      </w:r>
    </w:p>
    <w:p w:rsidR="00522C38" w:rsidRPr="00DD42E7" w:rsidRDefault="00522C38" w:rsidP="0050382B">
      <w:pPr>
        <w:pStyle w:val="ae"/>
        <w:numPr>
          <w:ilvl w:val="1"/>
          <w:numId w:val="2"/>
        </w:numPr>
        <w:spacing w:after="0" w:line="240" w:lineRule="auto"/>
        <w:jc w:val="both"/>
        <w:rPr>
          <w:rFonts w:ascii="Times New Roman" w:hAnsi="Times New Roman" w:cs="Times New Roman"/>
          <w:sz w:val="24"/>
          <w:szCs w:val="24"/>
        </w:rPr>
      </w:pPr>
      <w:proofErr w:type="gramStart"/>
      <w:r>
        <w:rPr>
          <w:rFonts w:ascii="Times New Roman" w:hAnsi="Times New Roman"/>
          <w:sz w:val="24"/>
          <w:szCs w:val="24"/>
        </w:rPr>
        <w:t>Назовите год Крещения Руси (988 год.</w:t>
      </w:r>
      <w:proofErr w:type="gramEnd"/>
      <w:r>
        <w:rPr>
          <w:rFonts w:ascii="Times New Roman" w:hAnsi="Times New Roman"/>
          <w:sz w:val="24"/>
          <w:szCs w:val="24"/>
        </w:rPr>
        <w:t xml:space="preserve"> </w:t>
      </w:r>
      <w:r w:rsidR="00DD42E7" w:rsidRPr="00DD42E7">
        <w:rPr>
          <w:rFonts w:ascii="Times New Roman" w:hAnsi="Times New Roman" w:cs="Times New Roman"/>
          <w:color w:val="222222"/>
          <w:sz w:val="24"/>
          <w:szCs w:val="24"/>
          <w:shd w:val="clear" w:color="auto" w:fill="FFFFFF"/>
        </w:rPr>
        <w:t>Отмечается ежегодно </w:t>
      </w:r>
      <w:hyperlink r:id="rId15" w:tooltip="28 июля" w:history="1">
        <w:r w:rsidR="00DD42E7" w:rsidRPr="00DD42E7">
          <w:rPr>
            <w:rFonts w:ascii="Times New Roman" w:hAnsi="Times New Roman" w:cs="Times New Roman"/>
            <w:color w:val="0B0080"/>
            <w:sz w:val="24"/>
            <w:szCs w:val="24"/>
            <w:shd w:val="clear" w:color="auto" w:fill="FFFFFF"/>
          </w:rPr>
          <w:t>28 июля</w:t>
        </w:r>
      </w:hyperlink>
      <w:r w:rsidR="00DD42E7" w:rsidRPr="00DD42E7">
        <w:rPr>
          <w:rFonts w:ascii="Times New Roman" w:hAnsi="Times New Roman" w:cs="Times New Roman"/>
          <w:color w:val="222222"/>
          <w:sz w:val="24"/>
          <w:szCs w:val="24"/>
          <w:shd w:val="clear" w:color="auto" w:fill="FFFFFF"/>
        </w:rPr>
        <w:t>, как день п</w:t>
      </w:r>
      <w:r w:rsidR="00DD42E7" w:rsidRPr="00DD42E7">
        <w:rPr>
          <w:rFonts w:ascii="Times New Roman" w:hAnsi="Times New Roman" w:cs="Times New Roman"/>
          <w:color w:val="222222"/>
          <w:sz w:val="24"/>
          <w:szCs w:val="24"/>
          <w:shd w:val="clear" w:color="auto" w:fill="FFFFFF"/>
        </w:rPr>
        <w:t>а</w:t>
      </w:r>
      <w:r w:rsidR="00DD42E7" w:rsidRPr="00DD42E7">
        <w:rPr>
          <w:rFonts w:ascii="Times New Roman" w:hAnsi="Times New Roman" w:cs="Times New Roman"/>
          <w:color w:val="222222"/>
          <w:sz w:val="24"/>
          <w:szCs w:val="24"/>
          <w:shd w:val="clear" w:color="auto" w:fill="FFFFFF"/>
        </w:rPr>
        <w:t xml:space="preserve">мяти </w:t>
      </w:r>
      <w:proofErr w:type="spellStart"/>
      <w:proofErr w:type="gramStart"/>
      <w:r w:rsidR="00DD42E7" w:rsidRPr="00DD42E7">
        <w:rPr>
          <w:rFonts w:ascii="Times New Roman" w:hAnsi="Times New Roman" w:cs="Times New Roman"/>
          <w:color w:val="222222"/>
          <w:sz w:val="24"/>
          <w:szCs w:val="24"/>
          <w:shd w:val="clear" w:color="auto" w:fill="FFFFFF"/>
        </w:rPr>
        <w:t>c</w:t>
      </w:r>
      <w:proofErr w:type="gramEnd"/>
      <w:r w:rsidR="00DD42E7" w:rsidRPr="00DD42E7">
        <w:rPr>
          <w:rFonts w:ascii="Times New Roman" w:hAnsi="Times New Roman" w:cs="Times New Roman"/>
          <w:color w:val="222222"/>
          <w:sz w:val="24"/>
          <w:szCs w:val="24"/>
          <w:shd w:val="clear" w:color="auto" w:fill="FFFFFF"/>
        </w:rPr>
        <w:t>вятого</w:t>
      </w:r>
      <w:proofErr w:type="spellEnd"/>
      <w:r w:rsidR="00DD42E7" w:rsidRPr="00DD42E7">
        <w:rPr>
          <w:rFonts w:ascii="Times New Roman" w:hAnsi="Times New Roman" w:cs="Times New Roman"/>
          <w:color w:val="222222"/>
          <w:sz w:val="24"/>
          <w:szCs w:val="24"/>
          <w:shd w:val="clear" w:color="auto" w:fill="FFFFFF"/>
        </w:rPr>
        <w:t xml:space="preserve"> равноапостольного великого князя </w:t>
      </w:r>
      <w:hyperlink r:id="rId16" w:tooltip="Владимир Святославич" w:history="1">
        <w:r w:rsidR="00DD42E7" w:rsidRPr="00DD42E7">
          <w:rPr>
            <w:rFonts w:ascii="Times New Roman" w:hAnsi="Times New Roman" w:cs="Times New Roman"/>
            <w:color w:val="0B0080"/>
            <w:sz w:val="24"/>
            <w:szCs w:val="24"/>
            <w:shd w:val="clear" w:color="auto" w:fill="FFFFFF"/>
          </w:rPr>
          <w:t>Владимира</w:t>
        </w:r>
      </w:hyperlink>
      <w:r w:rsidR="00DD42E7" w:rsidRPr="00DD42E7">
        <w:rPr>
          <w:rFonts w:ascii="Times New Roman" w:hAnsi="Times New Roman" w:cs="Times New Roman"/>
          <w:color w:val="222222"/>
          <w:sz w:val="24"/>
          <w:szCs w:val="24"/>
          <w:shd w:val="clear" w:color="auto" w:fill="FFFFFF"/>
        </w:rPr>
        <w:t> — крестителя </w:t>
      </w:r>
      <w:hyperlink r:id="rId17" w:tooltip="Русь" w:history="1">
        <w:r w:rsidR="00DD42E7" w:rsidRPr="00DD42E7">
          <w:rPr>
            <w:rFonts w:ascii="Times New Roman" w:hAnsi="Times New Roman" w:cs="Times New Roman"/>
            <w:color w:val="0B0080"/>
            <w:sz w:val="24"/>
            <w:szCs w:val="24"/>
            <w:shd w:val="clear" w:color="auto" w:fill="FFFFFF"/>
          </w:rPr>
          <w:t>Руси</w:t>
        </w:r>
      </w:hyperlink>
      <w:r w:rsidR="00DD42E7">
        <w:rPr>
          <w:rFonts w:ascii="Times New Roman" w:hAnsi="Times New Roman" w:cs="Times New Roman"/>
          <w:sz w:val="24"/>
          <w:szCs w:val="24"/>
        </w:rPr>
        <w:t>)</w:t>
      </w:r>
    </w:p>
    <w:p w:rsidR="006221E3" w:rsidRDefault="006221E3" w:rsidP="00E54CC0">
      <w:pPr>
        <w:spacing w:after="0" w:line="240" w:lineRule="auto"/>
        <w:jc w:val="center"/>
        <w:rPr>
          <w:rFonts w:ascii="Times New Roman" w:hAnsi="Times New Roman"/>
          <w:b/>
          <w:sz w:val="28"/>
          <w:szCs w:val="28"/>
        </w:rPr>
      </w:pPr>
    </w:p>
    <w:p w:rsidR="006221E3" w:rsidRDefault="006221E3" w:rsidP="00E54CC0">
      <w:pPr>
        <w:spacing w:after="0" w:line="240" w:lineRule="auto"/>
        <w:jc w:val="center"/>
        <w:rPr>
          <w:rFonts w:ascii="Times New Roman" w:hAnsi="Times New Roman"/>
          <w:b/>
          <w:sz w:val="28"/>
          <w:szCs w:val="28"/>
        </w:rPr>
      </w:pPr>
    </w:p>
    <w:p w:rsidR="00DD42E7" w:rsidRDefault="00DD42E7" w:rsidP="00E54CC0">
      <w:pPr>
        <w:spacing w:after="0" w:line="240" w:lineRule="auto"/>
        <w:jc w:val="center"/>
        <w:rPr>
          <w:rFonts w:ascii="Times New Roman" w:hAnsi="Times New Roman"/>
          <w:b/>
          <w:sz w:val="28"/>
          <w:szCs w:val="28"/>
        </w:rPr>
      </w:pPr>
    </w:p>
    <w:p w:rsidR="00DD42E7" w:rsidRDefault="00DD42E7" w:rsidP="00E54CC0">
      <w:pPr>
        <w:spacing w:after="0" w:line="240" w:lineRule="auto"/>
        <w:jc w:val="center"/>
        <w:rPr>
          <w:rFonts w:ascii="Times New Roman" w:hAnsi="Times New Roman"/>
          <w:b/>
          <w:sz w:val="28"/>
          <w:szCs w:val="28"/>
        </w:rPr>
      </w:pPr>
    </w:p>
    <w:p w:rsidR="00DD42E7" w:rsidRDefault="00DD42E7" w:rsidP="00E54CC0">
      <w:pPr>
        <w:spacing w:after="0" w:line="240" w:lineRule="auto"/>
        <w:jc w:val="center"/>
        <w:rPr>
          <w:rFonts w:ascii="Times New Roman" w:hAnsi="Times New Roman"/>
          <w:b/>
          <w:sz w:val="28"/>
          <w:szCs w:val="28"/>
        </w:rPr>
      </w:pPr>
    </w:p>
    <w:p w:rsidR="00DD42E7" w:rsidRDefault="00DD42E7" w:rsidP="00E54CC0">
      <w:pPr>
        <w:spacing w:after="0" w:line="240" w:lineRule="auto"/>
        <w:jc w:val="center"/>
        <w:rPr>
          <w:rFonts w:ascii="Times New Roman" w:hAnsi="Times New Roman"/>
          <w:b/>
          <w:sz w:val="28"/>
          <w:szCs w:val="28"/>
        </w:rPr>
      </w:pPr>
    </w:p>
    <w:p w:rsidR="00DD42E7" w:rsidRDefault="00DD42E7" w:rsidP="00E54CC0">
      <w:pPr>
        <w:spacing w:after="0" w:line="240" w:lineRule="auto"/>
        <w:jc w:val="center"/>
        <w:rPr>
          <w:rFonts w:ascii="Times New Roman" w:hAnsi="Times New Roman"/>
          <w:b/>
          <w:sz w:val="28"/>
          <w:szCs w:val="28"/>
        </w:rPr>
      </w:pPr>
    </w:p>
    <w:p w:rsidR="00DD42E7" w:rsidRDefault="00DD42E7" w:rsidP="00E54CC0">
      <w:pPr>
        <w:spacing w:after="0" w:line="240" w:lineRule="auto"/>
        <w:jc w:val="center"/>
        <w:rPr>
          <w:rFonts w:ascii="Times New Roman" w:hAnsi="Times New Roman"/>
          <w:b/>
          <w:sz w:val="28"/>
          <w:szCs w:val="28"/>
        </w:rPr>
      </w:pPr>
    </w:p>
    <w:p w:rsidR="005709D4" w:rsidRDefault="005709D4">
      <w:pPr>
        <w:spacing w:after="0" w:line="240" w:lineRule="auto"/>
        <w:rPr>
          <w:rFonts w:ascii="Times New Roman" w:hAnsi="Times New Roman"/>
          <w:b/>
          <w:sz w:val="28"/>
          <w:szCs w:val="28"/>
        </w:rPr>
      </w:pPr>
      <w:r>
        <w:rPr>
          <w:rFonts w:ascii="Times New Roman" w:hAnsi="Times New Roman"/>
          <w:b/>
          <w:sz w:val="28"/>
          <w:szCs w:val="28"/>
        </w:rPr>
        <w:br w:type="page"/>
      </w:r>
    </w:p>
    <w:p w:rsidR="006F6E86" w:rsidRPr="006221E3" w:rsidRDefault="005A5BDC" w:rsidP="00E54CC0">
      <w:pPr>
        <w:spacing w:after="0" w:line="240" w:lineRule="auto"/>
        <w:jc w:val="center"/>
        <w:rPr>
          <w:rFonts w:ascii="Times New Roman" w:hAnsi="Times New Roman"/>
          <w:b/>
          <w:sz w:val="28"/>
          <w:szCs w:val="28"/>
        </w:rPr>
      </w:pPr>
      <w:r w:rsidRPr="006221E3">
        <w:rPr>
          <w:rFonts w:ascii="Times New Roman" w:hAnsi="Times New Roman"/>
          <w:b/>
          <w:sz w:val="28"/>
          <w:szCs w:val="28"/>
        </w:rPr>
        <w:lastRenderedPageBreak/>
        <w:t>5</w:t>
      </w:r>
      <w:r w:rsidR="006F6E86" w:rsidRPr="006221E3">
        <w:rPr>
          <w:rFonts w:ascii="Times New Roman" w:hAnsi="Times New Roman"/>
          <w:b/>
          <w:sz w:val="28"/>
          <w:szCs w:val="28"/>
        </w:rPr>
        <w:t>.Литература</w:t>
      </w:r>
    </w:p>
    <w:p w:rsidR="00E54CC0" w:rsidRPr="00777A23" w:rsidRDefault="00E54CC0" w:rsidP="006F6E86">
      <w:pPr>
        <w:pStyle w:val="af2"/>
        <w:widowControl w:val="0"/>
        <w:tabs>
          <w:tab w:val="left" w:pos="540"/>
        </w:tabs>
        <w:suppressAutoHyphens/>
        <w:spacing w:after="0" w:line="240" w:lineRule="auto"/>
        <w:ind w:left="360"/>
        <w:jc w:val="both"/>
        <w:rPr>
          <w:rFonts w:ascii="Times New Roman" w:hAnsi="Times New Roman" w:cs="Times New Roman"/>
          <w:sz w:val="24"/>
          <w:szCs w:val="24"/>
        </w:rPr>
      </w:pPr>
    </w:p>
    <w:p w:rsidR="006F6E86" w:rsidRPr="00777A23" w:rsidRDefault="006F6E86" w:rsidP="004817E3">
      <w:pPr>
        <w:spacing w:after="0" w:line="240" w:lineRule="auto"/>
        <w:ind w:left="360"/>
        <w:rPr>
          <w:rFonts w:ascii="Times New Roman" w:hAnsi="Times New Roman" w:cs="Times New Roman"/>
          <w:sz w:val="24"/>
          <w:szCs w:val="24"/>
        </w:rPr>
      </w:pPr>
      <w:r w:rsidRPr="00777A23">
        <w:rPr>
          <w:rFonts w:ascii="Times New Roman" w:hAnsi="Times New Roman" w:cs="Times New Roman"/>
          <w:sz w:val="24"/>
          <w:szCs w:val="24"/>
        </w:rPr>
        <w:t>1. Аранская О.С. Игра как средство формирования здорового образа жизни.-2002.-№</w:t>
      </w:r>
      <w:r w:rsidR="00DF184C">
        <w:rPr>
          <w:rFonts w:ascii="Times New Roman" w:hAnsi="Times New Roman" w:cs="Times New Roman"/>
          <w:sz w:val="24"/>
          <w:szCs w:val="24"/>
        </w:rPr>
        <w:t xml:space="preserve"> </w:t>
      </w:r>
      <w:r w:rsidRPr="00777A23">
        <w:rPr>
          <w:rFonts w:ascii="Times New Roman" w:hAnsi="Times New Roman" w:cs="Times New Roman"/>
          <w:sz w:val="24"/>
          <w:szCs w:val="24"/>
        </w:rPr>
        <w:t>5.-</w:t>
      </w:r>
      <w:r w:rsidR="00DF184C">
        <w:rPr>
          <w:rFonts w:ascii="Times New Roman" w:hAnsi="Times New Roman" w:cs="Times New Roman"/>
          <w:sz w:val="24"/>
          <w:szCs w:val="24"/>
        </w:rPr>
        <w:t xml:space="preserve"> </w:t>
      </w:r>
      <w:r w:rsidRPr="00777A23">
        <w:rPr>
          <w:rFonts w:ascii="Times New Roman" w:hAnsi="Times New Roman" w:cs="Times New Roman"/>
          <w:sz w:val="24"/>
          <w:szCs w:val="24"/>
        </w:rPr>
        <w:t xml:space="preserve">с.54. </w:t>
      </w:r>
    </w:p>
    <w:p w:rsidR="006F6E86" w:rsidRPr="00777A23" w:rsidRDefault="00DF184C" w:rsidP="004817E3">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2.  </w:t>
      </w:r>
      <w:r w:rsidR="00D06057">
        <w:rPr>
          <w:rFonts w:ascii="Times New Roman" w:hAnsi="Times New Roman" w:cs="Times New Roman"/>
          <w:sz w:val="24"/>
          <w:szCs w:val="24"/>
        </w:rPr>
        <w:t>Литвинова М.Ф. Русские народные подвижные игры.- М., «Просвещение», 1986</w:t>
      </w:r>
    </w:p>
    <w:p w:rsidR="006F6E86" w:rsidRPr="00777A23" w:rsidRDefault="006F6E86" w:rsidP="004817E3">
      <w:pPr>
        <w:spacing w:after="0" w:line="240" w:lineRule="auto"/>
        <w:ind w:left="360"/>
        <w:rPr>
          <w:rFonts w:ascii="Times New Roman" w:hAnsi="Times New Roman" w:cs="Times New Roman"/>
          <w:sz w:val="24"/>
          <w:szCs w:val="24"/>
        </w:rPr>
      </w:pPr>
      <w:r w:rsidRPr="00777A23">
        <w:rPr>
          <w:rFonts w:ascii="Times New Roman" w:hAnsi="Times New Roman" w:cs="Times New Roman"/>
          <w:sz w:val="24"/>
          <w:szCs w:val="24"/>
        </w:rPr>
        <w:t xml:space="preserve">3. Организация и оценка </w:t>
      </w:r>
      <w:proofErr w:type="spellStart"/>
      <w:r w:rsidRPr="00777A23">
        <w:rPr>
          <w:rFonts w:ascii="Times New Roman" w:hAnsi="Times New Roman" w:cs="Times New Roman"/>
          <w:sz w:val="24"/>
          <w:szCs w:val="24"/>
        </w:rPr>
        <w:t>здоровьесберегающей</w:t>
      </w:r>
      <w:proofErr w:type="spellEnd"/>
      <w:r w:rsidRPr="00777A23">
        <w:rPr>
          <w:rFonts w:ascii="Times New Roman" w:hAnsi="Times New Roman" w:cs="Times New Roman"/>
          <w:sz w:val="24"/>
          <w:szCs w:val="24"/>
        </w:rPr>
        <w:t xml:space="preserve"> деятельности образовательных учр</w:t>
      </w:r>
      <w:r w:rsidRPr="00777A23">
        <w:rPr>
          <w:rFonts w:ascii="Times New Roman" w:hAnsi="Times New Roman" w:cs="Times New Roman"/>
          <w:sz w:val="24"/>
          <w:szCs w:val="24"/>
        </w:rPr>
        <w:t>е</w:t>
      </w:r>
      <w:r w:rsidRPr="00777A23">
        <w:rPr>
          <w:rFonts w:ascii="Times New Roman" w:hAnsi="Times New Roman" w:cs="Times New Roman"/>
          <w:sz w:val="24"/>
          <w:szCs w:val="24"/>
        </w:rPr>
        <w:t>ждений. Руководство для работников системы общего образования</w:t>
      </w:r>
      <w:proofErr w:type="gramStart"/>
      <w:r w:rsidRPr="00777A23">
        <w:rPr>
          <w:rFonts w:ascii="Times New Roman" w:hAnsi="Times New Roman" w:cs="Times New Roman"/>
          <w:sz w:val="24"/>
          <w:szCs w:val="24"/>
        </w:rPr>
        <w:t>.-</w:t>
      </w:r>
      <w:proofErr w:type="gramEnd"/>
      <w:r w:rsidRPr="00777A23">
        <w:rPr>
          <w:rFonts w:ascii="Times New Roman" w:hAnsi="Times New Roman" w:cs="Times New Roman"/>
          <w:sz w:val="24"/>
          <w:szCs w:val="24"/>
        </w:rPr>
        <w:t>М.: 2004.</w:t>
      </w:r>
    </w:p>
    <w:p w:rsidR="006F6E86" w:rsidRPr="00777A23" w:rsidRDefault="006F6E86" w:rsidP="004817E3">
      <w:pPr>
        <w:spacing w:after="0" w:line="240" w:lineRule="auto"/>
        <w:ind w:left="360"/>
        <w:rPr>
          <w:rFonts w:ascii="Times New Roman" w:hAnsi="Times New Roman" w:cs="Times New Roman"/>
          <w:sz w:val="24"/>
          <w:szCs w:val="24"/>
        </w:rPr>
      </w:pPr>
      <w:r w:rsidRPr="00777A23">
        <w:rPr>
          <w:rFonts w:ascii="Times New Roman" w:hAnsi="Times New Roman" w:cs="Times New Roman"/>
          <w:sz w:val="24"/>
          <w:szCs w:val="24"/>
        </w:rPr>
        <w:t>4. ФГОС  Примерные программы начального образования. – «Просвещение»,  Москва,  2009.</w:t>
      </w:r>
      <w:r w:rsidRPr="00777A23">
        <w:rPr>
          <w:rFonts w:ascii="Times New Roman" w:hAnsi="Times New Roman" w:cs="Times New Roman"/>
          <w:sz w:val="24"/>
          <w:szCs w:val="24"/>
        </w:rPr>
        <w:tab/>
        <w:t>ФГОС  Планируемые результаты начального общего  образования. – «Пр</w:t>
      </w:r>
      <w:r w:rsidRPr="00777A23">
        <w:rPr>
          <w:rFonts w:ascii="Times New Roman" w:hAnsi="Times New Roman" w:cs="Times New Roman"/>
          <w:sz w:val="24"/>
          <w:szCs w:val="24"/>
        </w:rPr>
        <w:t>о</w:t>
      </w:r>
      <w:r w:rsidRPr="00777A23">
        <w:rPr>
          <w:rFonts w:ascii="Times New Roman" w:hAnsi="Times New Roman" w:cs="Times New Roman"/>
          <w:sz w:val="24"/>
          <w:szCs w:val="24"/>
        </w:rPr>
        <w:t>свещение»,  Москва.  2009.</w:t>
      </w:r>
    </w:p>
    <w:p w:rsidR="006F6E86" w:rsidRPr="00777A23" w:rsidRDefault="006F6E86" w:rsidP="004817E3">
      <w:pPr>
        <w:spacing w:after="0" w:line="240" w:lineRule="auto"/>
        <w:ind w:left="360"/>
        <w:rPr>
          <w:rFonts w:ascii="Times New Roman" w:hAnsi="Times New Roman" w:cs="Times New Roman"/>
          <w:sz w:val="24"/>
          <w:szCs w:val="24"/>
        </w:rPr>
      </w:pPr>
      <w:r w:rsidRPr="00777A23">
        <w:rPr>
          <w:rFonts w:ascii="Times New Roman" w:hAnsi="Times New Roman" w:cs="Times New Roman"/>
          <w:sz w:val="24"/>
          <w:szCs w:val="24"/>
        </w:rPr>
        <w:t>5. Антропова, М.В., Кузнецо Смирнов И.К. Здоровьесберегающие образовательные технологии в современной школе. М., 2002</w:t>
      </w:r>
    </w:p>
    <w:p w:rsidR="006F6E86" w:rsidRPr="00777A23" w:rsidRDefault="006F6E86" w:rsidP="004817E3">
      <w:pPr>
        <w:spacing w:after="0" w:line="240" w:lineRule="auto"/>
        <w:ind w:left="360"/>
        <w:rPr>
          <w:rFonts w:ascii="Times New Roman" w:hAnsi="Times New Roman" w:cs="Times New Roman"/>
          <w:sz w:val="24"/>
          <w:szCs w:val="24"/>
        </w:rPr>
      </w:pPr>
      <w:r w:rsidRPr="00777A23">
        <w:rPr>
          <w:rFonts w:ascii="Times New Roman" w:hAnsi="Times New Roman" w:cs="Times New Roman"/>
          <w:sz w:val="24"/>
          <w:szCs w:val="24"/>
        </w:rPr>
        <w:t>6.Трофимова Г.В. Помоги себе сам. Минск, 2003.</w:t>
      </w:r>
    </w:p>
    <w:p w:rsidR="006F6E86" w:rsidRPr="00777A23" w:rsidRDefault="006F6E86" w:rsidP="00DF184C">
      <w:pPr>
        <w:spacing w:after="0" w:line="240" w:lineRule="auto"/>
        <w:ind w:left="360"/>
        <w:rPr>
          <w:rFonts w:ascii="Times New Roman" w:hAnsi="Times New Roman" w:cs="Times New Roman"/>
          <w:sz w:val="24"/>
          <w:szCs w:val="24"/>
        </w:rPr>
      </w:pPr>
      <w:r w:rsidRPr="00777A23">
        <w:rPr>
          <w:rFonts w:ascii="Times New Roman" w:hAnsi="Times New Roman" w:cs="Times New Roman"/>
          <w:sz w:val="24"/>
          <w:szCs w:val="24"/>
        </w:rPr>
        <w:t>7. Тихомирова Л.Ф. 1. Зимние подвижные игры: 1–4 классы./ Авт.-сост. А.Ю. Патр</w:t>
      </w:r>
      <w:r w:rsidRPr="00777A23">
        <w:rPr>
          <w:rFonts w:ascii="Times New Roman" w:hAnsi="Times New Roman" w:cs="Times New Roman"/>
          <w:sz w:val="24"/>
          <w:szCs w:val="24"/>
        </w:rPr>
        <w:t>и</w:t>
      </w:r>
      <w:r w:rsidR="00DF184C">
        <w:rPr>
          <w:rFonts w:ascii="Times New Roman" w:hAnsi="Times New Roman" w:cs="Times New Roman"/>
          <w:sz w:val="24"/>
          <w:szCs w:val="24"/>
        </w:rPr>
        <w:t>кеев. – М.: ВАКО, 2009.</w:t>
      </w:r>
    </w:p>
    <w:p w:rsidR="006F6E86" w:rsidRPr="00777A23" w:rsidRDefault="00DF184C" w:rsidP="004817E3">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8</w:t>
      </w:r>
      <w:r w:rsidR="006F6E86" w:rsidRPr="00777A23">
        <w:rPr>
          <w:rFonts w:ascii="Times New Roman" w:hAnsi="Times New Roman" w:cs="Times New Roman"/>
          <w:sz w:val="24"/>
          <w:szCs w:val="24"/>
        </w:rPr>
        <w:t>. Обухова Л.А., Лемяскина Н.А., Жиренко О.Е. Новые 135 уроков здоровья, или Школа докторов природы (1-4 классы). – М.: ВАКО, 2007.</w:t>
      </w:r>
    </w:p>
    <w:p w:rsidR="006F6E86" w:rsidRPr="00777A23" w:rsidRDefault="006F6E86" w:rsidP="004817E3">
      <w:pPr>
        <w:spacing w:after="0" w:line="240" w:lineRule="auto"/>
        <w:ind w:left="360"/>
        <w:rPr>
          <w:rFonts w:ascii="Times New Roman" w:hAnsi="Times New Roman" w:cs="Times New Roman"/>
          <w:sz w:val="24"/>
          <w:szCs w:val="24"/>
        </w:rPr>
      </w:pPr>
      <w:r w:rsidRPr="00777A23">
        <w:rPr>
          <w:rFonts w:ascii="Times New Roman" w:hAnsi="Times New Roman" w:cs="Times New Roman"/>
          <w:sz w:val="24"/>
          <w:szCs w:val="24"/>
        </w:rPr>
        <w:t>10. Подвижные игры: 1–4 классы./ Авт.-сост. А.Ю. Патрикеев. – М.: ВАКО, 2007.</w:t>
      </w:r>
    </w:p>
    <w:p w:rsidR="006F6E86" w:rsidRPr="00777A23" w:rsidRDefault="00777A23" w:rsidP="004817E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6F6E86" w:rsidRPr="00777A23">
        <w:rPr>
          <w:rFonts w:ascii="Times New Roman" w:hAnsi="Times New Roman" w:cs="Times New Roman"/>
          <w:sz w:val="24"/>
          <w:szCs w:val="24"/>
        </w:rPr>
        <w:t xml:space="preserve">11. </w:t>
      </w:r>
      <w:r w:rsidR="00D06057" w:rsidRPr="00D06057">
        <w:rPr>
          <w:rFonts w:ascii="Times New Roman" w:hAnsi="Times New Roman" w:cs="Times New Roman"/>
          <w:sz w:val="24"/>
          <w:szCs w:val="24"/>
        </w:rPr>
        <w:t>http://allforchildren.ru/games/active2-17.php</w:t>
      </w:r>
    </w:p>
    <w:p w:rsidR="006F6E86" w:rsidRPr="00777A23" w:rsidRDefault="00777A23" w:rsidP="004817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6F6E86" w:rsidRPr="00777A23">
        <w:rPr>
          <w:rFonts w:ascii="Times New Roman" w:hAnsi="Times New Roman" w:cs="Times New Roman"/>
          <w:sz w:val="24"/>
          <w:szCs w:val="24"/>
        </w:rPr>
        <w:t>12. Дереклее</w:t>
      </w:r>
      <w:r>
        <w:rPr>
          <w:rFonts w:ascii="Times New Roman" w:hAnsi="Times New Roman" w:cs="Times New Roman"/>
          <w:sz w:val="24"/>
          <w:szCs w:val="24"/>
        </w:rPr>
        <w:t>ва</w:t>
      </w:r>
      <w:proofErr w:type="gramStart"/>
      <w:r>
        <w:rPr>
          <w:rFonts w:ascii="Times New Roman" w:hAnsi="Times New Roman" w:cs="Times New Roman"/>
          <w:sz w:val="24"/>
          <w:szCs w:val="24"/>
        </w:rPr>
        <w:t>,</w:t>
      </w:r>
      <w:r w:rsidR="006F6E86" w:rsidRPr="00777A23">
        <w:rPr>
          <w:rFonts w:ascii="Times New Roman" w:hAnsi="Times New Roman" w:cs="Times New Roman"/>
          <w:sz w:val="24"/>
          <w:szCs w:val="24"/>
        </w:rPr>
        <w:t>Н</w:t>
      </w:r>
      <w:proofErr w:type="gramEnd"/>
      <w:r w:rsidR="006F6E86" w:rsidRPr="00777A23">
        <w:rPr>
          <w:rFonts w:ascii="Times New Roman" w:hAnsi="Times New Roman" w:cs="Times New Roman"/>
          <w:sz w:val="24"/>
          <w:szCs w:val="24"/>
        </w:rPr>
        <w:t>.И. Двигательные игры, тренинги и у</w:t>
      </w:r>
      <w:r>
        <w:rPr>
          <w:rFonts w:ascii="Times New Roman" w:hAnsi="Times New Roman" w:cs="Times New Roman"/>
          <w:sz w:val="24"/>
          <w:szCs w:val="24"/>
        </w:rPr>
        <w:t>роки здоровья: 1-5 классы. – М.:</w:t>
      </w:r>
      <w:r w:rsidR="006F6E86" w:rsidRPr="00777A23">
        <w:rPr>
          <w:rFonts w:ascii="Times New Roman" w:hAnsi="Times New Roman" w:cs="Times New Roman"/>
          <w:sz w:val="24"/>
          <w:szCs w:val="24"/>
        </w:rPr>
        <w:t xml:space="preserve"> </w:t>
      </w:r>
      <w:r>
        <w:rPr>
          <w:rFonts w:ascii="Times New Roman" w:hAnsi="Times New Roman" w:cs="Times New Roman"/>
          <w:sz w:val="24"/>
          <w:szCs w:val="24"/>
        </w:rPr>
        <w:t xml:space="preserve">                                                                            ВАКО </w:t>
      </w:r>
      <w:r w:rsidR="006F6E86" w:rsidRPr="00777A23">
        <w:rPr>
          <w:rFonts w:ascii="Times New Roman" w:hAnsi="Times New Roman" w:cs="Times New Roman"/>
          <w:sz w:val="24"/>
          <w:szCs w:val="24"/>
        </w:rPr>
        <w:t>2007 г. - / Мастерская учителя.</w:t>
      </w:r>
    </w:p>
    <w:p w:rsidR="006F6E86" w:rsidRPr="00777A23" w:rsidRDefault="00D06057" w:rsidP="00D06057">
      <w:p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     </w:t>
      </w:r>
      <w:r w:rsidR="006F6E86" w:rsidRPr="00777A23">
        <w:rPr>
          <w:rFonts w:ascii="Times New Roman" w:hAnsi="Times New Roman" w:cs="Times New Roman"/>
          <w:sz w:val="24"/>
          <w:szCs w:val="24"/>
        </w:rPr>
        <w:t xml:space="preserve">13. Дереклеева, Н.И. Справочник классного руководителя: 1-4 классы / Под ред. И.С. </w:t>
      </w:r>
      <w:r>
        <w:rPr>
          <w:rFonts w:ascii="Times New Roman" w:hAnsi="Times New Roman" w:cs="Times New Roman"/>
          <w:sz w:val="24"/>
          <w:szCs w:val="24"/>
        </w:rPr>
        <w:t xml:space="preserve"> </w:t>
      </w:r>
      <w:r w:rsidR="006F6E86" w:rsidRPr="00777A23">
        <w:rPr>
          <w:rFonts w:ascii="Times New Roman" w:hAnsi="Times New Roman" w:cs="Times New Roman"/>
          <w:sz w:val="24"/>
          <w:szCs w:val="24"/>
        </w:rPr>
        <w:t xml:space="preserve">Артюховой. – </w:t>
      </w:r>
      <w:proofErr w:type="gramStart"/>
      <w:r w:rsidR="006F6E86" w:rsidRPr="00777A23">
        <w:rPr>
          <w:rFonts w:ascii="Times New Roman" w:hAnsi="Times New Roman" w:cs="Times New Roman"/>
          <w:sz w:val="24"/>
          <w:szCs w:val="24"/>
        </w:rPr>
        <w:t>М.: ВАКО, 2007 г., - 167 с. (Педагогика.</w:t>
      </w:r>
      <w:proofErr w:type="gramEnd"/>
      <w:r w:rsidR="006F6E86" w:rsidRPr="00777A23">
        <w:rPr>
          <w:rFonts w:ascii="Times New Roman" w:hAnsi="Times New Roman" w:cs="Times New Roman"/>
          <w:sz w:val="24"/>
          <w:szCs w:val="24"/>
        </w:rPr>
        <w:t xml:space="preserve"> Психология. </w:t>
      </w:r>
      <w:proofErr w:type="gramStart"/>
      <w:r w:rsidR="006F6E86" w:rsidRPr="00777A23">
        <w:rPr>
          <w:rFonts w:ascii="Times New Roman" w:hAnsi="Times New Roman" w:cs="Times New Roman"/>
          <w:sz w:val="24"/>
          <w:szCs w:val="24"/>
        </w:rPr>
        <w:t>Управление.)</w:t>
      </w:r>
      <w:proofErr w:type="gramEnd"/>
    </w:p>
    <w:p w:rsidR="006F6E86" w:rsidRPr="00777A23" w:rsidRDefault="00D06057" w:rsidP="00D06057">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 </w:t>
      </w:r>
      <w:r w:rsidR="006F6E86" w:rsidRPr="00777A23">
        <w:rPr>
          <w:rFonts w:ascii="Times New Roman" w:hAnsi="Times New Roman" w:cs="Times New Roman"/>
          <w:sz w:val="24"/>
          <w:szCs w:val="24"/>
        </w:rPr>
        <w:t xml:space="preserve">14. Ковалько, В.И. Школа физкультминуток (1-11 классы): Практические разработки </w:t>
      </w:r>
      <w:r>
        <w:rPr>
          <w:rFonts w:ascii="Times New Roman" w:hAnsi="Times New Roman" w:cs="Times New Roman"/>
          <w:sz w:val="24"/>
          <w:szCs w:val="24"/>
        </w:rPr>
        <w:t xml:space="preserve"> </w:t>
      </w:r>
      <w:r w:rsidR="006F6E86" w:rsidRPr="00777A23">
        <w:rPr>
          <w:rFonts w:ascii="Times New Roman" w:hAnsi="Times New Roman" w:cs="Times New Roman"/>
          <w:sz w:val="24"/>
          <w:szCs w:val="24"/>
        </w:rPr>
        <w:t>физкультминуток, гимнастических комплексов, подвижных игр для младших школ</w:t>
      </w:r>
      <w:r w:rsidR="006F6E86" w:rsidRPr="00777A23">
        <w:rPr>
          <w:rFonts w:ascii="Times New Roman" w:hAnsi="Times New Roman" w:cs="Times New Roman"/>
          <w:sz w:val="24"/>
          <w:szCs w:val="24"/>
        </w:rPr>
        <w:t>ь</w:t>
      </w:r>
      <w:r w:rsidR="006F6E86" w:rsidRPr="00777A23">
        <w:rPr>
          <w:rFonts w:ascii="Times New Roman" w:hAnsi="Times New Roman" w:cs="Times New Roman"/>
          <w:sz w:val="24"/>
          <w:szCs w:val="24"/>
        </w:rPr>
        <w:t>ников. – М.: ВАКО, 2007 г. – / Мастерская учителя.</w:t>
      </w:r>
    </w:p>
    <w:p w:rsidR="006F6E86" w:rsidRPr="00777A23" w:rsidRDefault="006F6E86" w:rsidP="004817E3">
      <w:pPr>
        <w:spacing w:after="0" w:line="240" w:lineRule="auto"/>
        <w:ind w:left="360"/>
        <w:jc w:val="both"/>
        <w:rPr>
          <w:rFonts w:ascii="Times New Roman" w:hAnsi="Times New Roman" w:cs="Times New Roman"/>
          <w:sz w:val="24"/>
          <w:szCs w:val="24"/>
        </w:rPr>
      </w:pPr>
      <w:r w:rsidRPr="00777A23">
        <w:rPr>
          <w:rFonts w:ascii="Times New Roman" w:hAnsi="Times New Roman" w:cs="Times New Roman"/>
          <w:sz w:val="24"/>
          <w:szCs w:val="24"/>
        </w:rPr>
        <w:t>16. Патрикеев, А.Ю.  Подвижные игры.1-4 класса. М.: Вако, 2007. - 176с. - / Мозаика детского отдыха.</w:t>
      </w:r>
    </w:p>
    <w:sectPr w:rsidR="006F6E86" w:rsidRPr="00777A23" w:rsidSect="000B3213">
      <w:footerReference w:type="default" r:id="rId18"/>
      <w:pgSz w:w="11906" w:h="16838"/>
      <w:pgMar w:top="851" w:right="850" w:bottom="284" w:left="1701"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914" w:rsidRDefault="00B77914">
      <w:pPr>
        <w:spacing w:after="0" w:line="240" w:lineRule="auto"/>
      </w:pPr>
      <w:r>
        <w:separator/>
      </w:r>
    </w:p>
  </w:endnote>
  <w:endnote w:type="continuationSeparator" w:id="0">
    <w:p w:rsidR="00B77914" w:rsidRDefault="00B77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OpenSymbol">
    <w:charset w:val="00"/>
    <w:family w:val="auto"/>
    <w:pitch w:val="variable"/>
    <w:sig w:usb0="800000AF" w:usb1="1001ECEA" w:usb2="00000000" w:usb3="00000000" w:csb0="00000001" w:csb1="00000000"/>
  </w:font>
  <w:font w:name="Liberation Sans">
    <w:altName w:val="Arial Unicode MS"/>
    <w:charset w:val="80"/>
    <w:family w:val="swiss"/>
    <w:pitch w:val="variable"/>
  </w:font>
  <w:font w:name="DejaVu Sans">
    <w:charset w:val="CC"/>
    <w:family w:val="swiss"/>
    <w:pitch w:val="variable"/>
    <w:sig w:usb0="E7002EFF" w:usb1="D200FDFF" w:usb2="0A04602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PTSansRegular">
    <w:altName w:val="Times New Roman"/>
    <w:panose1 w:val="00000000000000000000"/>
    <w:charset w:val="00"/>
    <w:family w:val="roman"/>
    <w:notTrueType/>
    <w:pitch w:val="default"/>
  </w:font>
  <w:font w:name="Verdana">
    <w:panose1 w:val="020B0604030504040204"/>
    <w:charset w:val="CC"/>
    <w:family w:val="swiss"/>
    <w:pitch w:val="variable"/>
    <w:sig w:usb0="20000287" w:usb1="00000000" w:usb2="0000000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D7C" w:rsidRDefault="00D54D7C">
    <w:pPr>
      <w:pStyle w:val="ad"/>
      <w:jc w:val="right"/>
    </w:pPr>
    <w:r>
      <w:fldChar w:fldCharType="begin"/>
    </w:r>
    <w:r>
      <w:instrText xml:space="preserve"> PAGE </w:instrText>
    </w:r>
    <w:r>
      <w:fldChar w:fldCharType="separate"/>
    </w:r>
    <w:r w:rsidR="0080648C">
      <w:rPr>
        <w:noProof/>
      </w:rPr>
      <w:t>2</w:t>
    </w:r>
    <w:r>
      <w:fldChar w:fldCharType="end"/>
    </w:r>
  </w:p>
  <w:p w:rsidR="00D54D7C" w:rsidRDefault="00D54D7C">
    <w:pPr>
      <w:pStyle w:val="ad"/>
    </w:pPr>
  </w:p>
  <w:p w:rsidR="00D54D7C" w:rsidRDefault="00D54D7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914" w:rsidRDefault="00B77914">
      <w:pPr>
        <w:spacing w:after="0" w:line="240" w:lineRule="auto"/>
      </w:pPr>
      <w:r>
        <w:separator/>
      </w:r>
    </w:p>
  </w:footnote>
  <w:footnote w:type="continuationSeparator" w:id="0">
    <w:p w:rsidR="00B77914" w:rsidRDefault="00B779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3"/>
      </v:shape>
    </w:pict>
  </w:numPicBullet>
  <w:abstractNum w:abstractNumId="0">
    <w:nsid w:val="00000001"/>
    <w:multiLevelType w:val="singleLevel"/>
    <w:tmpl w:val="00000001"/>
    <w:name w:val="WW8Num1"/>
    <w:lvl w:ilvl="0">
      <w:start w:val="1"/>
      <w:numFmt w:val="bullet"/>
      <w:lvlText w:val=""/>
      <w:lvlJc w:val="left"/>
      <w:pPr>
        <w:tabs>
          <w:tab w:val="num" w:pos="0"/>
        </w:tabs>
        <w:ind w:left="720" w:hanging="360"/>
      </w:pPr>
      <w:rPr>
        <w:rFonts w:ascii="Wingdings" w:hAnsi="Wingdings"/>
      </w:rPr>
    </w:lvl>
  </w:abstractNum>
  <w:abstractNum w:abstractNumId="1">
    <w:nsid w:val="00000004"/>
    <w:multiLevelType w:val="singleLevel"/>
    <w:tmpl w:val="00000004"/>
    <w:name w:val="WW8Num7"/>
    <w:lvl w:ilvl="0">
      <w:start w:val="1"/>
      <w:numFmt w:val="bullet"/>
      <w:lvlText w:val=""/>
      <w:lvlJc w:val="left"/>
      <w:pPr>
        <w:tabs>
          <w:tab w:val="num" w:pos="0"/>
        </w:tabs>
        <w:ind w:left="1571" w:hanging="360"/>
      </w:pPr>
      <w:rPr>
        <w:rFonts w:ascii="Wingdings" w:hAnsi="Wingdings"/>
      </w:rPr>
    </w:lvl>
  </w:abstractNum>
  <w:abstractNum w:abstractNumId="2">
    <w:nsid w:val="00000005"/>
    <w:multiLevelType w:val="singleLevel"/>
    <w:tmpl w:val="00000005"/>
    <w:name w:val="WW8Num11"/>
    <w:lvl w:ilvl="0">
      <w:start w:val="1"/>
      <w:numFmt w:val="bullet"/>
      <w:lvlText w:val=""/>
      <w:lvlJc w:val="left"/>
      <w:pPr>
        <w:tabs>
          <w:tab w:val="num" w:pos="-1135"/>
        </w:tabs>
        <w:ind w:left="360" w:hanging="360"/>
      </w:pPr>
      <w:rPr>
        <w:rFonts w:ascii="Wingdings" w:hAnsi="Wingdings"/>
      </w:rPr>
    </w:lvl>
  </w:abstractNum>
  <w:abstractNum w:abstractNumId="3">
    <w:nsid w:val="00000006"/>
    <w:multiLevelType w:val="singleLevel"/>
    <w:tmpl w:val="00000006"/>
    <w:name w:val="WW8Num12"/>
    <w:lvl w:ilvl="0">
      <w:start w:val="1"/>
      <w:numFmt w:val="bullet"/>
      <w:lvlText w:val=""/>
      <w:lvlJc w:val="left"/>
      <w:pPr>
        <w:tabs>
          <w:tab w:val="num" w:pos="0"/>
        </w:tabs>
        <w:ind w:left="720" w:hanging="360"/>
      </w:pPr>
      <w:rPr>
        <w:rFonts w:ascii="Wingdings" w:hAnsi="Wingdings"/>
      </w:rPr>
    </w:lvl>
  </w:abstractNum>
  <w:abstractNum w:abstractNumId="4">
    <w:nsid w:val="00000007"/>
    <w:multiLevelType w:val="singleLevel"/>
    <w:tmpl w:val="D8AE2652"/>
    <w:name w:val="WW8Num13"/>
    <w:lvl w:ilvl="0">
      <w:start w:val="1"/>
      <w:numFmt w:val="decimal"/>
      <w:lvlText w:val="%1."/>
      <w:lvlJc w:val="left"/>
      <w:pPr>
        <w:tabs>
          <w:tab w:val="num" w:pos="0"/>
        </w:tabs>
        <w:ind w:left="360" w:hanging="360"/>
      </w:pPr>
      <w:rPr>
        <w:b/>
        <w:i/>
      </w:rPr>
    </w:lvl>
  </w:abstractNum>
  <w:abstractNum w:abstractNumId="5">
    <w:nsid w:val="00000008"/>
    <w:multiLevelType w:val="singleLevel"/>
    <w:tmpl w:val="00000008"/>
    <w:name w:val="WW8Num14"/>
    <w:lvl w:ilvl="0">
      <w:start w:val="1"/>
      <w:numFmt w:val="bullet"/>
      <w:lvlText w:val=""/>
      <w:lvlJc w:val="left"/>
      <w:pPr>
        <w:tabs>
          <w:tab w:val="num" w:pos="0"/>
        </w:tabs>
        <w:ind w:left="720" w:hanging="360"/>
      </w:pPr>
      <w:rPr>
        <w:rFonts w:ascii="Wingdings" w:hAnsi="Wingdings"/>
      </w:rPr>
    </w:lvl>
  </w:abstractNum>
  <w:abstractNum w:abstractNumId="6">
    <w:nsid w:val="00000009"/>
    <w:multiLevelType w:val="singleLevel"/>
    <w:tmpl w:val="00000009"/>
    <w:name w:val="WW8Num15"/>
    <w:lvl w:ilvl="0">
      <w:start w:val="1"/>
      <w:numFmt w:val="bullet"/>
      <w:lvlText w:val=""/>
      <w:lvlJc w:val="left"/>
      <w:pPr>
        <w:tabs>
          <w:tab w:val="num" w:pos="0"/>
        </w:tabs>
        <w:ind w:left="720" w:hanging="360"/>
      </w:pPr>
      <w:rPr>
        <w:rFonts w:ascii="Wingdings" w:hAnsi="Wingdings"/>
      </w:rPr>
    </w:lvl>
  </w:abstractNum>
  <w:abstractNum w:abstractNumId="7">
    <w:nsid w:val="0000000A"/>
    <w:multiLevelType w:val="singleLevel"/>
    <w:tmpl w:val="0000000A"/>
    <w:name w:val="WW8Num19"/>
    <w:lvl w:ilvl="0">
      <w:start w:val="1"/>
      <w:numFmt w:val="bullet"/>
      <w:lvlText w:val=""/>
      <w:lvlJc w:val="left"/>
      <w:pPr>
        <w:tabs>
          <w:tab w:val="num" w:pos="0"/>
        </w:tabs>
        <w:ind w:left="720" w:hanging="360"/>
      </w:pPr>
      <w:rPr>
        <w:rFonts w:ascii="Wingdings" w:hAnsi="Wingdings"/>
      </w:rPr>
    </w:lvl>
  </w:abstractNum>
  <w:abstractNum w:abstractNumId="8">
    <w:nsid w:val="0000000B"/>
    <w:multiLevelType w:val="multilevel"/>
    <w:tmpl w:val="0000000B"/>
    <w:name w:val="WW8Num23"/>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9">
    <w:nsid w:val="0000000C"/>
    <w:multiLevelType w:val="singleLevel"/>
    <w:tmpl w:val="0000000C"/>
    <w:name w:val="WW8Num24"/>
    <w:lvl w:ilvl="0">
      <w:start w:val="1"/>
      <w:numFmt w:val="bullet"/>
      <w:lvlText w:val=""/>
      <w:lvlJc w:val="left"/>
      <w:pPr>
        <w:tabs>
          <w:tab w:val="num" w:pos="0"/>
        </w:tabs>
        <w:ind w:left="720" w:hanging="360"/>
      </w:pPr>
      <w:rPr>
        <w:rFonts w:ascii="Wingdings" w:hAnsi="Wingdings"/>
      </w:rPr>
    </w:lvl>
  </w:abstractNum>
  <w:abstractNum w:abstractNumId="10">
    <w:nsid w:val="0000000D"/>
    <w:multiLevelType w:val="singleLevel"/>
    <w:tmpl w:val="0000000D"/>
    <w:name w:val="WW8Num27"/>
    <w:lvl w:ilvl="0">
      <w:start w:val="1"/>
      <w:numFmt w:val="bullet"/>
      <w:lvlText w:val=""/>
      <w:lvlJc w:val="left"/>
      <w:pPr>
        <w:tabs>
          <w:tab w:val="num" w:pos="0"/>
        </w:tabs>
        <w:ind w:left="1440" w:hanging="360"/>
      </w:pPr>
      <w:rPr>
        <w:rFonts w:ascii="Wingdings" w:hAnsi="Wingdings"/>
      </w:rPr>
    </w:lvl>
  </w:abstractNum>
  <w:abstractNum w:abstractNumId="11">
    <w:nsid w:val="0000000E"/>
    <w:multiLevelType w:val="singleLevel"/>
    <w:tmpl w:val="0000000E"/>
    <w:name w:val="WW8Num28"/>
    <w:lvl w:ilvl="0">
      <w:start w:val="1"/>
      <w:numFmt w:val="bullet"/>
      <w:lvlText w:val=""/>
      <w:lvlJc w:val="left"/>
      <w:pPr>
        <w:tabs>
          <w:tab w:val="num" w:pos="0"/>
        </w:tabs>
        <w:ind w:left="720" w:hanging="360"/>
      </w:pPr>
      <w:rPr>
        <w:rFonts w:ascii="Wingdings" w:hAnsi="Wingdings"/>
      </w:rPr>
    </w:lvl>
  </w:abstractNum>
  <w:abstractNum w:abstractNumId="12">
    <w:nsid w:val="0000000F"/>
    <w:multiLevelType w:val="singleLevel"/>
    <w:tmpl w:val="0000000F"/>
    <w:name w:val="WW8Num30"/>
    <w:lvl w:ilvl="0">
      <w:start w:val="1"/>
      <w:numFmt w:val="decimal"/>
      <w:lvlText w:val="%1."/>
      <w:lvlJc w:val="left"/>
      <w:pPr>
        <w:tabs>
          <w:tab w:val="num" w:pos="0"/>
        </w:tabs>
        <w:ind w:left="720" w:hanging="360"/>
      </w:pPr>
    </w:lvl>
  </w:abstractNum>
  <w:abstractNum w:abstractNumId="13">
    <w:nsid w:val="00000010"/>
    <w:multiLevelType w:val="singleLevel"/>
    <w:tmpl w:val="00000010"/>
    <w:name w:val="WW8Num33"/>
    <w:lvl w:ilvl="0">
      <w:start w:val="1"/>
      <w:numFmt w:val="bullet"/>
      <w:lvlText w:val=""/>
      <w:lvlJc w:val="left"/>
      <w:pPr>
        <w:tabs>
          <w:tab w:val="num" w:pos="0"/>
        </w:tabs>
        <w:ind w:left="720" w:hanging="360"/>
      </w:pPr>
      <w:rPr>
        <w:rFonts w:ascii="Wingdings" w:hAnsi="Wingdings"/>
      </w:rPr>
    </w:lvl>
  </w:abstractNum>
  <w:abstractNum w:abstractNumId="14">
    <w:nsid w:val="00000011"/>
    <w:multiLevelType w:val="singleLevel"/>
    <w:tmpl w:val="00000011"/>
    <w:name w:val="WW8Num35"/>
    <w:lvl w:ilvl="0">
      <w:start w:val="1"/>
      <w:numFmt w:val="bullet"/>
      <w:lvlText w:val=""/>
      <w:lvlJc w:val="left"/>
      <w:pPr>
        <w:tabs>
          <w:tab w:val="num" w:pos="0"/>
        </w:tabs>
        <w:ind w:left="720" w:hanging="360"/>
      </w:pPr>
      <w:rPr>
        <w:rFonts w:ascii="Wingdings" w:hAnsi="Wingdings"/>
      </w:rPr>
    </w:lvl>
  </w:abstractNum>
  <w:abstractNum w:abstractNumId="15">
    <w:nsid w:val="00000013"/>
    <w:multiLevelType w:val="multilevel"/>
    <w:tmpl w:val="0000001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6">
    <w:nsid w:val="002C3D30"/>
    <w:multiLevelType w:val="hybridMultilevel"/>
    <w:tmpl w:val="E3EA359A"/>
    <w:lvl w:ilvl="0" w:tplc="C2CECFC2">
      <w:start w:val="6"/>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01140236"/>
    <w:multiLevelType w:val="multilevel"/>
    <w:tmpl w:val="C636BA2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025F1525"/>
    <w:multiLevelType w:val="multilevel"/>
    <w:tmpl w:val="C636BA2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03BC6755"/>
    <w:multiLevelType w:val="hybridMultilevel"/>
    <w:tmpl w:val="F990CD0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0A2F6DA4"/>
    <w:multiLevelType w:val="multilevel"/>
    <w:tmpl w:val="FB385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0AEE0765"/>
    <w:multiLevelType w:val="multilevel"/>
    <w:tmpl w:val="C636BA2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0D4E1088"/>
    <w:multiLevelType w:val="hybridMultilevel"/>
    <w:tmpl w:val="A684BA52"/>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23">
    <w:nsid w:val="0F0856C1"/>
    <w:multiLevelType w:val="multilevel"/>
    <w:tmpl w:val="02B65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0F83531C"/>
    <w:multiLevelType w:val="hybridMultilevel"/>
    <w:tmpl w:val="98E895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12EA4EE6"/>
    <w:multiLevelType w:val="multilevel"/>
    <w:tmpl w:val="C636BA2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13D61D19"/>
    <w:multiLevelType w:val="multilevel"/>
    <w:tmpl w:val="C636BA2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1BAF4C3C"/>
    <w:multiLevelType w:val="hybridMultilevel"/>
    <w:tmpl w:val="9230E482"/>
    <w:lvl w:ilvl="0" w:tplc="05A009AE">
      <w:start w:val="1"/>
      <w:numFmt w:val="decimal"/>
      <w:lvlText w:val="%1."/>
      <w:lvlJc w:val="left"/>
      <w:pPr>
        <w:ind w:left="1860" w:hanging="360"/>
      </w:pPr>
      <w:rPr>
        <w:rFonts w:hint="default"/>
        <w:b w:val="0"/>
      </w:r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28">
    <w:nsid w:val="1BF110F8"/>
    <w:multiLevelType w:val="hybridMultilevel"/>
    <w:tmpl w:val="3C062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21D50DE0"/>
    <w:multiLevelType w:val="hybridMultilevel"/>
    <w:tmpl w:val="110EA9FE"/>
    <w:lvl w:ilvl="0" w:tplc="04190007">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B714F79"/>
    <w:multiLevelType w:val="hybridMultilevel"/>
    <w:tmpl w:val="25E8A220"/>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1">
    <w:nsid w:val="337304E9"/>
    <w:multiLevelType w:val="multilevel"/>
    <w:tmpl w:val="0BFC006E"/>
    <w:lvl w:ilvl="0">
      <w:start w:val="1"/>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nsid w:val="3EFA4463"/>
    <w:multiLevelType w:val="multilevel"/>
    <w:tmpl w:val="871CB9F0"/>
    <w:lvl w:ilvl="0">
      <w:start w:val="1"/>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nsid w:val="3FF56697"/>
    <w:multiLevelType w:val="multilevel"/>
    <w:tmpl w:val="C636BA2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nsid w:val="446A6712"/>
    <w:multiLevelType w:val="hybridMultilevel"/>
    <w:tmpl w:val="ED7443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44AE030D"/>
    <w:multiLevelType w:val="multilevel"/>
    <w:tmpl w:val="3DB25174"/>
    <w:lvl w:ilvl="0">
      <w:start w:val="4"/>
      <w:numFmt w:val="decimal"/>
      <w:lvlText w:val="%1."/>
      <w:lvlJc w:val="left"/>
      <w:pPr>
        <w:ind w:left="720" w:hanging="360"/>
      </w:pPr>
      <w:rPr>
        <w:rFonts w:hint="default"/>
      </w:rPr>
    </w:lvl>
    <w:lvl w:ilvl="1">
      <w:start w:val="2"/>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45FD2D70"/>
    <w:multiLevelType w:val="hybridMultilevel"/>
    <w:tmpl w:val="B6AA294C"/>
    <w:lvl w:ilvl="0" w:tplc="04190001">
      <w:start w:val="1"/>
      <w:numFmt w:val="bullet"/>
      <w:lvlText w:val=""/>
      <w:lvlJc w:val="left"/>
      <w:pPr>
        <w:tabs>
          <w:tab w:val="num" w:pos="1180"/>
        </w:tabs>
        <w:ind w:left="1180" w:hanging="360"/>
      </w:pPr>
      <w:rPr>
        <w:rFonts w:ascii="Symbol" w:hAnsi="Symbol" w:hint="default"/>
      </w:rPr>
    </w:lvl>
    <w:lvl w:ilvl="1" w:tplc="04190003" w:tentative="1">
      <w:start w:val="1"/>
      <w:numFmt w:val="bullet"/>
      <w:lvlText w:val="o"/>
      <w:lvlJc w:val="left"/>
      <w:pPr>
        <w:tabs>
          <w:tab w:val="num" w:pos="1900"/>
        </w:tabs>
        <w:ind w:left="1900" w:hanging="360"/>
      </w:pPr>
      <w:rPr>
        <w:rFonts w:ascii="Courier New" w:hAnsi="Courier New" w:cs="Courier New" w:hint="default"/>
      </w:rPr>
    </w:lvl>
    <w:lvl w:ilvl="2" w:tplc="04190005" w:tentative="1">
      <w:start w:val="1"/>
      <w:numFmt w:val="bullet"/>
      <w:lvlText w:val=""/>
      <w:lvlJc w:val="left"/>
      <w:pPr>
        <w:tabs>
          <w:tab w:val="num" w:pos="2620"/>
        </w:tabs>
        <w:ind w:left="2620" w:hanging="360"/>
      </w:pPr>
      <w:rPr>
        <w:rFonts w:ascii="Wingdings" w:hAnsi="Wingdings" w:hint="default"/>
      </w:rPr>
    </w:lvl>
    <w:lvl w:ilvl="3" w:tplc="04190001" w:tentative="1">
      <w:start w:val="1"/>
      <w:numFmt w:val="bullet"/>
      <w:lvlText w:val=""/>
      <w:lvlJc w:val="left"/>
      <w:pPr>
        <w:tabs>
          <w:tab w:val="num" w:pos="3340"/>
        </w:tabs>
        <w:ind w:left="3340" w:hanging="360"/>
      </w:pPr>
      <w:rPr>
        <w:rFonts w:ascii="Symbol" w:hAnsi="Symbol" w:hint="default"/>
      </w:rPr>
    </w:lvl>
    <w:lvl w:ilvl="4" w:tplc="04190003" w:tentative="1">
      <w:start w:val="1"/>
      <w:numFmt w:val="bullet"/>
      <w:lvlText w:val="o"/>
      <w:lvlJc w:val="left"/>
      <w:pPr>
        <w:tabs>
          <w:tab w:val="num" w:pos="4060"/>
        </w:tabs>
        <w:ind w:left="4060" w:hanging="360"/>
      </w:pPr>
      <w:rPr>
        <w:rFonts w:ascii="Courier New" w:hAnsi="Courier New" w:cs="Courier New" w:hint="default"/>
      </w:rPr>
    </w:lvl>
    <w:lvl w:ilvl="5" w:tplc="04190005" w:tentative="1">
      <w:start w:val="1"/>
      <w:numFmt w:val="bullet"/>
      <w:lvlText w:val=""/>
      <w:lvlJc w:val="left"/>
      <w:pPr>
        <w:tabs>
          <w:tab w:val="num" w:pos="4780"/>
        </w:tabs>
        <w:ind w:left="4780" w:hanging="360"/>
      </w:pPr>
      <w:rPr>
        <w:rFonts w:ascii="Wingdings" w:hAnsi="Wingdings" w:hint="default"/>
      </w:rPr>
    </w:lvl>
    <w:lvl w:ilvl="6" w:tplc="04190001" w:tentative="1">
      <w:start w:val="1"/>
      <w:numFmt w:val="bullet"/>
      <w:lvlText w:val=""/>
      <w:lvlJc w:val="left"/>
      <w:pPr>
        <w:tabs>
          <w:tab w:val="num" w:pos="5500"/>
        </w:tabs>
        <w:ind w:left="5500" w:hanging="360"/>
      </w:pPr>
      <w:rPr>
        <w:rFonts w:ascii="Symbol" w:hAnsi="Symbol" w:hint="default"/>
      </w:rPr>
    </w:lvl>
    <w:lvl w:ilvl="7" w:tplc="04190003" w:tentative="1">
      <w:start w:val="1"/>
      <w:numFmt w:val="bullet"/>
      <w:lvlText w:val="o"/>
      <w:lvlJc w:val="left"/>
      <w:pPr>
        <w:tabs>
          <w:tab w:val="num" w:pos="6220"/>
        </w:tabs>
        <w:ind w:left="6220" w:hanging="360"/>
      </w:pPr>
      <w:rPr>
        <w:rFonts w:ascii="Courier New" w:hAnsi="Courier New" w:cs="Courier New" w:hint="default"/>
      </w:rPr>
    </w:lvl>
    <w:lvl w:ilvl="8" w:tplc="04190005" w:tentative="1">
      <w:start w:val="1"/>
      <w:numFmt w:val="bullet"/>
      <w:lvlText w:val=""/>
      <w:lvlJc w:val="left"/>
      <w:pPr>
        <w:tabs>
          <w:tab w:val="num" w:pos="6940"/>
        </w:tabs>
        <w:ind w:left="6940" w:hanging="360"/>
      </w:pPr>
      <w:rPr>
        <w:rFonts w:ascii="Wingdings" w:hAnsi="Wingdings" w:hint="default"/>
      </w:rPr>
    </w:lvl>
  </w:abstractNum>
  <w:abstractNum w:abstractNumId="37">
    <w:nsid w:val="4750112A"/>
    <w:multiLevelType w:val="hybridMultilevel"/>
    <w:tmpl w:val="7508473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477B0ED5"/>
    <w:multiLevelType w:val="hybridMultilevel"/>
    <w:tmpl w:val="59CAFD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4CC55C82"/>
    <w:multiLevelType w:val="multilevel"/>
    <w:tmpl w:val="B59E0BC2"/>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sz w:val="28"/>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0">
    <w:nsid w:val="4DAD2B3A"/>
    <w:multiLevelType w:val="hybridMultilevel"/>
    <w:tmpl w:val="1884DB6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nsid w:val="4E066F4F"/>
    <w:multiLevelType w:val="hybridMultilevel"/>
    <w:tmpl w:val="0D8027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F650B70"/>
    <w:multiLevelType w:val="multilevel"/>
    <w:tmpl w:val="E3EA359A"/>
    <w:lvl w:ilvl="0">
      <w:start w:val="6"/>
      <w:numFmt w:val="decimal"/>
      <w:lvlText w:val="%1."/>
      <w:lvlJc w:val="left"/>
      <w:pPr>
        <w:tabs>
          <w:tab w:val="num" w:pos="1773"/>
        </w:tabs>
        <w:ind w:left="1773" w:hanging="1065"/>
      </w:pPr>
      <w:rPr>
        <w:rFonts w:hint="default"/>
      </w:rPr>
    </w:lvl>
    <w:lvl w:ilvl="1" w:tentative="1">
      <w:start w:val="1"/>
      <w:numFmt w:val="lowerLetter"/>
      <w:lvlText w:val="%2."/>
      <w:lvlJc w:val="left"/>
      <w:pPr>
        <w:tabs>
          <w:tab w:val="num" w:pos="1788"/>
        </w:tabs>
        <w:ind w:left="1788" w:hanging="360"/>
      </w:p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43">
    <w:nsid w:val="507271A7"/>
    <w:multiLevelType w:val="hybridMultilevel"/>
    <w:tmpl w:val="C636BA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516D00B2"/>
    <w:multiLevelType w:val="hybridMultilevel"/>
    <w:tmpl w:val="9874459A"/>
    <w:lvl w:ilvl="0" w:tplc="04190001">
      <w:start w:val="1"/>
      <w:numFmt w:val="bullet"/>
      <w:lvlText w:val=""/>
      <w:lvlJc w:val="left"/>
      <w:pPr>
        <w:tabs>
          <w:tab w:val="num" w:pos="1660"/>
        </w:tabs>
        <w:ind w:left="1660" w:hanging="360"/>
      </w:pPr>
      <w:rPr>
        <w:rFonts w:ascii="Symbol" w:hAnsi="Symbol" w:hint="default"/>
      </w:rPr>
    </w:lvl>
    <w:lvl w:ilvl="1" w:tplc="04190003" w:tentative="1">
      <w:start w:val="1"/>
      <w:numFmt w:val="bullet"/>
      <w:lvlText w:val="o"/>
      <w:lvlJc w:val="left"/>
      <w:pPr>
        <w:tabs>
          <w:tab w:val="num" w:pos="2380"/>
        </w:tabs>
        <w:ind w:left="2380" w:hanging="360"/>
      </w:pPr>
      <w:rPr>
        <w:rFonts w:ascii="Courier New" w:hAnsi="Courier New" w:cs="Courier New" w:hint="default"/>
      </w:rPr>
    </w:lvl>
    <w:lvl w:ilvl="2" w:tplc="04190005" w:tentative="1">
      <w:start w:val="1"/>
      <w:numFmt w:val="bullet"/>
      <w:lvlText w:val=""/>
      <w:lvlJc w:val="left"/>
      <w:pPr>
        <w:tabs>
          <w:tab w:val="num" w:pos="3100"/>
        </w:tabs>
        <w:ind w:left="3100" w:hanging="360"/>
      </w:pPr>
      <w:rPr>
        <w:rFonts w:ascii="Wingdings" w:hAnsi="Wingdings" w:hint="default"/>
      </w:rPr>
    </w:lvl>
    <w:lvl w:ilvl="3" w:tplc="04190001" w:tentative="1">
      <w:start w:val="1"/>
      <w:numFmt w:val="bullet"/>
      <w:lvlText w:val=""/>
      <w:lvlJc w:val="left"/>
      <w:pPr>
        <w:tabs>
          <w:tab w:val="num" w:pos="3820"/>
        </w:tabs>
        <w:ind w:left="3820" w:hanging="360"/>
      </w:pPr>
      <w:rPr>
        <w:rFonts w:ascii="Symbol" w:hAnsi="Symbol" w:hint="default"/>
      </w:rPr>
    </w:lvl>
    <w:lvl w:ilvl="4" w:tplc="04190003" w:tentative="1">
      <w:start w:val="1"/>
      <w:numFmt w:val="bullet"/>
      <w:lvlText w:val="o"/>
      <w:lvlJc w:val="left"/>
      <w:pPr>
        <w:tabs>
          <w:tab w:val="num" w:pos="4540"/>
        </w:tabs>
        <w:ind w:left="4540" w:hanging="360"/>
      </w:pPr>
      <w:rPr>
        <w:rFonts w:ascii="Courier New" w:hAnsi="Courier New" w:cs="Courier New" w:hint="default"/>
      </w:rPr>
    </w:lvl>
    <w:lvl w:ilvl="5" w:tplc="04190005" w:tentative="1">
      <w:start w:val="1"/>
      <w:numFmt w:val="bullet"/>
      <w:lvlText w:val=""/>
      <w:lvlJc w:val="left"/>
      <w:pPr>
        <w:tabs>
          <w:tab w:val="num" w:pos="5260"/>
        </w:tabs>
        <w:ind w:left="5260" w:hanging="360"/>
      </w:pPr>
      <w:rPr>
        <w:rFonts w:ascii="Wingdings" w:hAnsi="Wingdings" w:hint="default"/>
      </w:rPr>
    </w:lvl>
    <w:lvl w:ilvl="6" w:tplc="04190001" w:tentative="1">
      <w:start w:val="1"/>
      <w:numFmt w:val="bullet"/>
      <w:lvlText w:val=""/>
      <w:lvlJc w:val="left"/>
      <w:pPr>
        <w:tabs>
          <w:tab w:val="num" w:pos="5980"/>
        </w:tabs>
        <w:ind w:left="5980" w:hanging="360"/>
      </w:pPr>
      <w:rPr>
        <w:rFonts w:ascii="Symbol" w:hAnsi="Symbol" w:hint="default"/>
      </w:rPr>
    </w:lvl>
    <w:lvl w:ilvl="7" w:tplc="04190003" w:tentative="1">
      <w:start w:val="1"/>
      <w:numFmt w:val="bullet"/>
      <w:lvlText w:val="o"/>
      <w:lvlJc w:val="left"/>
      <w:pPr>
        <w:tabs>
          <w:tab w:val="num" w:pos="6700"/>
        </w:tabs>
        <w:ind w:left="6700" w:hanging="360"/>
      </w:pPr>
      <w:rPr>
        <w:rFonts w:ascii="Courier New" w:hAnsi="Courier New" w:cs="Courier New" w:hint="default"/>
      </w:rPr>
    </w:lvl>
    <w:lvl w:ilvl="8" w:tplc="04190005" w:tentative="1">
      <w:start w:val="1"/>
      <w:numFmt w:val="bullet"/>
      <w:lvlText w:val=""/>
      <w:lvlJc w:val="left"/>
      <w:pPr>
        <w:tabs>
          <w:tab w:val="num" w:pos="7420"/>
        </w:tabs>
        <w:ind w:left="7420" w:hanging="360"/>
      </w:pPr>
      <w:rPr>
        <w:rFonts w:ascii="Wingdings" w:hAnsi="Wingdings" w:hint="default"/>
      </w:rPr>
    </w:lvl>
  </w:abstractNum>
  <w:abstractNum w:abstractNumId="45">
    <w:nsid w:val="52606B6D"/>
    <w:multiLevelType w:val="hybridMultilevel"/>
    <w:tmpl w:val="231C40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54B90AFD"/>
    <w:multiLevelType w:val="hybridMultilevel"/>
    <w:tmpl w:val="97D0AC68"/>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7">
    <w:nsid w:val="5ADB3C56"/>
    <w:multiLevelType w:val="multilevel"/>
    <w:tmpl w:val="03C4D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60F85E41"/>
    <w:multiLevelType w:val="hybridMultilevel"/>
    <w:tmpl w:val="7200D4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661E5FE3"/>
    <w:multiLevelType w:val="hybridMultilevel"/>
    <w:tmpl w:val="A2EE1A4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67585854"/>
    <w:multiLevelType w:val="hybridMultilevel"/>
    <w:tmpl w:val="CC1275D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683926D6"/>
    <w:multiLevelType w:val="multilevel"/>
    <w:tmpl w:val="C636BA2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2">
    <w:nsid w:val="6D7E5B04"/>
    <w:multiLevelType w:val="hybridMultilevel"/>
    <w:tmpl w:val="47E45B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F1262FC"/>
    <w:multiLevelType w:val="multilevel"/>
    <w:tmpl w:val="E3EA359A"/>
    <w:lvl w:ilvl="0">
      <w:start w:val="6"/>
      <w:numFmt w:val="decimal"/>
      <w:lvlText w:val="%1."/>
      <w:lvlJc w:val="left"/>
      <w:pPr>
        <w:tabs>
          <w:tab w:val="num" w:pos="1773"/>
        </w:tabs>
        <w:ind w:left="1773" w:hanging="1065"/>
      </w:pPr>
      <w:rPr>
        <w:rFonts w:hint="default"/>
      </w:rPr>
    </w:lvl>
    <w:lvl w:ilvl="1" w:tentative="1">
      <w:start w:val="1"/>
      <w:numFmt w:val="lowerLetter"/>
      <w:lvlText w:val="%2."/>
      <w:lvlJc w:val="left"/>
      <w:pPr>
        <w:tabs>
          <w:tab w:val="num" w:pos="1788"/>
        </w:tabs>
        <w:ind w:left="1788" w:hanging="360"/>
      </w:p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54">
    <w:nsid w:val="74E66645"/>
    <w:multiLevelType w:val="hybridMultilevel"/>
    <w:tmpl w:val="4E3A77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75EF3176"/>
    <w:multiLevelType w:val="hybridMultilevel"/>
    <w:tmpl w:val="786C6976"/>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6">
    <w:nsid w:val="77C80A9E"/>
    <w:multiLevelType w:val="multilevel"/>
    <w:tmpl w:val="C636BA2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57">
    <w:nsid w:val="790C1959"/>
    <w:multiLevelType w:val="multilevel"/>
    <w:tmpl w:val="C636BA2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8">
    <w:nsid w:val="799B7726"/>
    <w:multiLevelType w:val="hybridMultilevel"/>
    <w:tmpl w:val="2148209A"/>
    <w:lvl w:ilvl="0" w:tplc="0419000F">
      <w:start w:val="1"/>
      <w:numFmt w:val="decimal"/>
      <w:lvlText w:val="%1."/>
      <w:lvlJc w:val="left"/>
      <w:pPr>
        <w:tabs>
          <w:tab w:val="num" w:pos="1080"/>
        </w:tabs>
        <w:ind w:left="1080" w:hanging="360"/>
      </w:pPr>
    </w:lvl>
    <w:lvl w:ilvl="1" w:tplc="04190001">
      <w:start w:val="1"/>
      <w:numFmt w:val="bullet"/>
      <w:lvlText w:val=""/>
      <w:lvlJc w:val="left"/>
      <w:pPr>
        <w:tabs>
          <w:tab w:val="num" w:pos="1800"/>
        </w:tabs>
        <w:ind w:left="180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9">
    <w:nsid w:val="7C2021CD"/>
    <w:multiLevelType w:val="hybridMultilevel"/>
    <w:tmpl w:val="FD1CCE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7EA67DBC"/>
    <w:multiLevelType w:val="multilevel"/>
    <w:tmpl w:val="D4C40FA2"/>
    <w:lvl w:ilvl="0">
      <w:start w:val="2"/>
      <w:numFmt w:val="decimal"/>
      <w:lvlText w:val="%1"/>
      <w:lvlJc w:val="left"/>
      <w:pPr>
        <w:ind w:left="360" w:hanging="360"/>
      </w:pPr>
      <w:rPr>
        <w:rFonts w:eastAsia="Times New Roman" w:cs="Times New Roman" w:hint="default"/>
        <w:b w:val="0"/>
        <w:color w:val="000000"/>
      </w:rPr>
    </w:lvl>
    <w:lvl w:ilvl="1">
      <w:start w:val="2"/>
      <w:numFmt w:val="decimal"/>
      <w:lvlText w:val="%1.%2"/>
      <w:lvlJc w:val="left"/>
      <w:pPr>
        <w:ind w:left="360" w:hanging="360"/>
      </w:pPr>
      <w:rPr>
        <w:rFonts w:eastAsia="Times New Roman" w:cs="Times New Roman" w:hint="default"/>
        <w:b w:val="0"/>
        <w:color w:val="000000"/>
      </w:rPr>
    </w:lvl>
    <w:lvl w:ilvl="2">
      <w:start w:val="1"/>
      <w:numFmt w:val="decimal"/>
      <w:lvlText w:val="%1.%2.%3"/>
      <w:lvlJc w:val="left"/>
      <w:pPr>
        <w:ind w:left="720" w:hanging="720"/>
      </w:pPr>
      <w:rPr>
        <w:rFonts w:eastAsia="Times New Roman" w:cs="Times New Roman" w:hint="default"/>
        <w:b w:val="0"/>
        <w:color w:val="000000"/>
      </w:rPr>
    </w:lvl>
    <w:lvl w:ilvl="3">
      <w:start w:val="1"/>
      <w:numFmt w:val="decimal"/>
      <w:lvlText w:val="%1.%2.%3.%4"/>
      <w:lvlJc w:val="left"/>
      <w:pPr>
        <w:ind w:left="720" w:hanging="720"/>
      </w:pPr>
      <w:rPr>
        <w:rFonts w:eastAsia="Times New Roman" w:cs="Times New Roman" w:hint="default"/>
        <w:b w:val="0"/>
        <w:color w:val="000000"/>
      </w:rPr>
    </w:lvl>
    <w:lvl w:ilvl="4">
      <w:start w:val="1"/>
      <w:numFmt w:val="decimal"/>
      <w:lvlText w:val="%1.%2.%3.%4.%5"/>
      <w:lvlJc w:val="left"/>
      <w:pPr>
        <w:ind w:left="1080" w:hanging="1080"/>
      </w:pPr>
      <w:rPr>
        <w:rFonts w:eastAsia="Times New Roman" w:cs="Times New Roman" w:hint="default"/>
        <w:b w:val="0"/>
        <w:color w:val="000000"/>
      </w:rPr>
    </w:lvl>
    <w:lvl w:ilvl="5">
      <w:start w:val="1"/>
      <w:numFmt w:val="decimal"/>
      <w:lvlText w:val="%1.%2.%3.%4.%5.%6"/>
      <w:lvlJc w:val="left"/>
      <w:pPr>
        <w:ind w:left="1080" w:hanging="1080"/>
      </w:pPr>
      <w:rPr>
        <w:rFonts w:eastAsia="Times New Roman" w:cs="Times New Roman" w:hint="default"/>
        <w:b w:val="0"/>
        <w:color w:val="000000"/>
      </w:rPr>
    </w:lvl>
    <w:lvl w:ilvl="6">
      <w:start w:val="1"/>
      <w:numFmt w:val="decimal"/>
      <w:lvlText w:val="%1.%2.%3.%4.%5.%6.%7"/>
      <w:lvlJc w:val="left"/>
      <w:pPr>
        <w:ind w:left="1440" w:hanging="1440"/>
      </w:pPr>
      <w:rPr>
        <w:rFonts w:eastAsia="Times New Roman" w:cs="Times New Roman" w:hint="default"/>
        <w:b w:val="0"/>
        <w:color w:val="000000"/>
      </w:rPr>
    </w:lvl>
    <w:lvl w:ilvl="7">
      <w:start w:val="1"/>
      <w:numFmt w:val="decimal"/>
      <w:lvlText w:val="%1.%2.%3.%4.%5.%6.%7.%8"/>
      <w:lvlJc w:val="left"/>
      <w:pPr>
        <w:ind w:left="1440" w:hanging="1440"/>
      </w:pPr>
      <w:rPr>
        <w:rFonts w:eastAsia="Times New Roman" w:cs="Times New Roman" w:hint="default"/>
        <w:b w:val="0"/>
        <w:color w:val="000000"/>
      </w:rPr>
    </w:lvl>
    <w:lvl w:ilvl="8">
      <w:start w:val="1"/>
      <w:numFmt w:val="decimal"/>
      <w:lvlText w:val="%1.%2.%3.%4.%5.%6.%7.%8.%9"/>
      <w:lvlJc w:val="left"/>
      <w:pPr>
        <w:ind w:left="1800" w:hanging="1800"/>
      </w:pPr>
      <w:rPr>
        <w:rFonts w:eastAsia="Times New Roman" w:cs="Times New Roman" w:hint="default"/>
        <w:b w:val="0"/>
        <w:color w:val="000000"/>
      </w:rPr>
    </w:lvl>
  </w:abstractNum>
  <w:num w:numId="1">
    <w:abstractNumId w:val="12"/>
  </w:num>
  <w:num w:numId="2">
    <w:abstractNumId w:val="15"/>
  </w:num>
  <w:num w:numId="3">
    <w:abstractNumId w:val="39"/>
  </w:num>
  <w:num w:numId="4">
    <w:abstractNumId w:val="40"/>
  </w:num>
  <w:num w:numId="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5"/>
  </w:num>
  <w:num w:numId="7">
    <w:abstractNumId w:val="59"/>
  </w:num>
  <w:num w:numId="8">
    <w:abstractNumId w:val="48"/>
  </w:num>
  <w:num w:numId="9">
    <w:abstractNumId w:val="22"/>
  </w:num>
  <w:num w:numId="10">
    <w:abstractNumId w:val="37"/>
  </w:num>
  <w:num w:numId="11">
    <w:abstractNumId w:val="36"/>
  </w:num>
  <w:num w:numId="12">
    <w:abstractNumId w:val="46"/>
  </w:num>
  <w:num w:numId="13">
    <w:abstractNumId w:val="34"/>
  </w:num>
  <w:num w:numId="14">
    <w:abstractNumId w:val="44"/>
  </w:num>
  <w:num w:numId="15">
    <w:abstractNumId w:val="28"/>
  </w:num>
  <w:num w:numId="16">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0"/>
  </w:num>
  <w:num w:numId="18">
    <w:abstractNumId w:val="19"/>
  </w:num>
  <w:num w:numId="19">
    <w:abstractNumId w:val="30"/>
  </w:num>
  <w:num w:numId="20">
    <w:abstractNumId w:val="24"/>
  </w:num>
  <w:num w:numId="21">
    <w:abstractNumId w:val="5"/>
  </w:num>
  <w:num w:numId="22">
    <w:abstractNumId w:val="29"/>
  </w:num>
  <w:num w:numId="23">
    <w:abstractNumId w:val="16"/>
  </w:num>
  <w:num w:numId="24">
    <w:abstractNumId w:val="42"/>
  </w:num>
  <w:num w:numId="25">
    <w:abstractNumId w:val="53"/>
  </w:num>
  <w:num w:numId="26">
    <w:abstractNumId w:val="43"/>
  </w:num>
  <w:num w:numId="27">
    <w:abstractNumId w:val="21"/>
  </w:num>
  <w:num w:numId="28">
    <w:abstractNumId w:val="51"/>
  </w:num>
  <w:num w:numId="29">
    <w:abstractNumId w:val="26"/>
  </w:num>
  <w:num w:numId="30">
    <w:abstractNumId w:val="54"/>
  </w:num>
  <w:num w:numId="31">
    <w:abstractNumId w:val="18"/>
  </w:num>
  <w:num w:numId="32">
    <w:abstractNumId w:val="33"/>
  </w:num>
  <w:num w:numId="33">
    <w:abstractNumId w:val="17"/>
  </w:num>
  <w:num w:numId="34">
    <w:abstractNumId w:val="56"/>
  </w:num>
  <w:num w:numId="35">
    <w:abstractNumId w:val="57"/>
  </w:num>
  <w:num w:numId="36">
    <w:abstractNumId w:val="25"/>
  </w:num>
  <w:num w:numId="37">
    <w:abstractNumId w:val="20"/>
  </w:num>
  <w:num w:numId="38">
    <w:abstractNumId w:val="47"/>
  </w:num>
  <w:num w:numId="39">
    <w:abstractNumId w:val="23"/>
  </w:num>
  <w:num w:numId="40">
    <w:abstractNumId w:val="27"/>
  </w:num>
  <w:num w:numId="41">
    <w:abstractNumId w:val="60"/>
  </w:num>
  <w:num w:numId="42">
    <w:abstractNumId w:val="32"/>
  </w:num>
  <w:num w:numId="43">
    <w:abstractNumId w:val="31"/>
  </w:num>
  <w:num w:numId="44">
    <w:abstractNumId w:val="52"/>
  </w:num>
  <w:num w:numId="45">
    <w:abstractNumId w:val="41"/>
  </w:num>
  <w:num w:numId="46">
    <w:abstractNumId w:val="45"/>
  </w:num>
  <w:num w:numId="47">
    <w:abstractNumId w:val="49"/>
  </w:num>
  <w:num w:numId="48">
    <w:abstractNumId w:val="38"/>
  </w:num>
  <w:num w:numId="49">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FCE"/>
    <w:rsid w:val="00002A77"/>
    <w:rsid w:val="00060024"/>
    <w:rsid w:val="0006073E"/>
    <w:rsid w:val="00086C73"/>
    <w:rsid w:val="00086E43"/>
    <w:rsid w:val="0009696D"/>
    <w:rsid w:val="000B023D"/>
    <w:rsid w:val="000B0DB3"/>
    <w:rsid w:val="000B3213"/>
    <w:rsid w:val="000B5B2C"/>
    <w:rsid w:val="000D2C7D"/>
    <w:rsid w:val="000E27B3"/>
    <w:rsid w:val="000E5FDA"/>
    <w:rsid w:val="000E72C3"/>
    <w:rsid w:val="000E7A6C"/>
    <w:rsid w:val="000F352D"/>
    <w:rsid w:val="000F6168"/>
    <w:rsid w:val="0010121A"/>
    <w:rsid w:val="001018F8"/>
    <w:rsid w:val="00106D01"/>
    <w:rsid w:val="00127628"/>
    <w:rsid w:val="00137023"/>
    <w:rsid w:val="00150DB4"/>
    <w:rsid w:val="00157694"/>
    <w:rsid w:val="00165FFB"/>
    <w:rsid w:val="00171569"/>
    <w:rsid w:val="00171C5B"/>
    <w:rsid w:val="00183B18"/>
    <w:rsid w:val="001B5F0C"/>
    <w:rsid w:val="001B62B0"/>
    <w:rsid w:val="001C27F9"/>
    <w:rsid w:val="001C75C2"/>
    <w:rsid w:val="001D5EC5"/>
    <w:rsid w:val="001E4B8B"/>
    <w:rsid w:val="001F4B9A"/>
    <w:rsid w:val="002037C0"/>
    <w:rsid w:val="002129EB"/>
    <w:rsid w:val="00220499"/>
    <w:rsid w:val="0022302F"/>
    <w:rsid w:val="00230B93"/>
    <w:rsid w:val="00235F85"/>
    <w:rsid w:val="0025438C"/>
    <w:rsid w:val="00257796"/>
    <w:rsid w:val="002807C7"/>
    <w:rsid w:val="0028196A"/>
    <w:rsid w:val="002927B6"/>
    <w:rsid w:val="002B1AB4"/>
    <w:rsid w:val="002B3CCC"/>
    <w:rsid w:val="002B3DC6"/>
    <w:rsid w:val="002B5392"/>
    <w:rsid w:val="002B5B9B"/>
    <w:rsid w:val="002B7A4B"/>
    <w:rsid w:val="002E4454"/>
    <w:rsid w:val="002F47E1"/>
    <w:rsid w:val="002F5F62"/>
    <w:rsid w:val="00302B69"/>
    <w:rsid w:val="00316993"/>
    <w:rsid w:val="00352098"/>
    <w:rsid w:val="0035277E"/>
    <w:rsid w:val="0036089E"/>
    <w:rsid w:val="00362953"/>
    <w:rsid w:val="0036694E"/>
    <w:rsid w:val="00371D9F"/>
    <w:rsid w:val="0037267D"/>
    <w:rsid w:val="003748D3"/>
    <w:rsid w:val="00382F67"/>
    <w:rsid w:val="00383E29"/>
    <w:rsid w:val="003B5B28"/>
    <w:rsid w:val="003E48A1"/>
    <w:rsid w:val="003E5FCE"/>
    <w:rsid w:val="003E63F6"/>
    <w:rsid w:val="003E7621"/>
    <w:rsid w:val="003F098A"/>
    <w:rsid w:val="003F334F"/>
    <w:rsid w:val="00414C51"/>
    <w:rsid w:val="00424CAB"/>
    <w:rsid w:val="00426A94"/>
    <w:rsid w:val="00433CC5"/>
    <w:rsid w:val="0044355B"/>
    <w:rsid w:val="004505F8"/>
    <w:rsid w:val="004568D3"/>
    <w:rsid w:val="004633DF"/>
    <w:rsid w:val="00463CA7"/>
    <w:rsid w:val="0048025E"/>
    <w:rsid w:val="004817E3"/>
    <w:rsid w:val="00482ED9"/>
    <w:rsid w:val="00483F78"/>
    <w:rsid w:val="00487E1A"/>
    <w:rsid w:val="00493FB9"/>
    <w:rsid w:val="00494AD3"/>
    <w:rsid w:val="004A2B32"/>
    <w:rsid w:val="004A5D31"/>
    <w:rsid w:val="004B69EB"/>
    <w:rsid w:val="004B723A"/>
    <w:rsid w:val="004D4D75"/>
    <w:rsid w:val="004E2EAC"/>
    <w:rsid w:val="0050284D"/>
    <w:rsid w:val="0050382B"/>
    <w:rsid w:val="00506745"/>
    <w:rsid w:val="00522C38"/>
    <w:rsid w:val="00524548"/>
    <w:rsid w:val="005352DE"/>
    <w:rsid w:val="00541E5C"/>
    <w:rsid w:val="00553985"/>
    <w:rsid w:val="00555CF6"/>
    <w:rsid w:val="00557784"/>
    <w:rsid w:val="00567477"/>
    <w:rsid w:val="005709D4"/>
    <w:rsid w:val="00571500"/>
    <w:rsid w:val="00580445"/>
    <w:rsid w:val="005869CD"/>
    <w:rsid w:val="00587B60"/>
    <w:rsid w:val="005939F2"/>
    <w:rsid w:val="005A47B9"/>
    <w:rsid w:val="005A5BDC"/>
    <w:rsid w:val="005A79EE"/>
    <w:rsid w:val="005B2939"/>
    <w:rsid w:val="005B6861"/>
    <w:rsid w:val="005C10BF"/>
    <w:rsid w:val="005D19C3"/>
    <w:rsid w:val="005F0A86"/>
    <w:rsid w:val="005F114E"/>
    <w:rsid w:val="005F1877"/>
    <w:rsid w:val="005F1F9F"/>
    <w:rsid w:val="005F79B5"/>
    <w:rsid w:val="0060575A"/>
    <w:rsid w:val="00607381"/>
    <w:rsid w:val="006103E2"/>
    <w:rsid w:val="006221E3"/>
    <w:rsid w:val="00631225"/>
    <w:rsid w:val="0063171F"/>
    <w:rsid w:val="00632E50"/>
    <w:rsid w:val="00633FBB"/>
    <w:rsid w:val="00637392"/>
    <w:rsid w:val="00677A31"/>
    <w:rsid w:val="00681812"/>
    <w:rsid w:val="00681A36"/>
    <w:rsid w:val="0069155E"/>
    <w:rsid w:val="00692205"/>
    <w:rsid w:val="0069528D"/>
    <w:rsid w:val="00696BE7"/>
    <w:rsid w:val="006C16CE"/>
    <w:rsid w:val="006C279D"/>
    <w:rsid w:val="006C3C60"/>
    <w:rsid w:val="006C763F"/>
    <w:rsid w:val="006E51B0"/>
    <w:rsid w:val="006F6E86"/>
    <w:rsid w:val="00705F1C"/>
    <w:rsid w:val="00705F74"/>
    <w:rsid w:val="00713C32"/>
    <w:rsid w:val="00730497"/>
    <w:rsid w:val="007323BC"/>
    <w:rsid w:val="00733E92"/>
    <w:rsid w:val="0073580C"/>
    <w:rsid w:val="007514B4"/>
    <w:rsid w:val="007533E8"/>
    <w:rsid w:val="00754596"/>
    <w:rsid w:val="00757194"/>
    <w:rsid w:val="00761612"/>
    <w:rsid w:val="00764138"/>
    <w:rsid w:val="0076502F"/>
    <w:rsid w:val="00765741"/>
    <w:rsid w:val="007666E8"/>
    <w:rsid w:val="00771496"/>
    <w:rsid w:val="0077336B"/>
    <w:rsid w:val="00777A23"/>
    <w:rsid w:val="007B7C33"/>
    <w:rsid w:val="007E7DB8"/>
    <w:rsid w:val="007F3D41"/>
    <w:rsid w:val="00801B25"/>
    <w:rsid w:val="00804061"/>
    <w:rsid w:val="00805E13"/>
    <w:rsid w:val="0080648C"/>
    <w:rsid w:val="00810BA6"/>
    <w:rsid w:val="00823225"/>
    <w:rsid w:val="00831CF4"/>
    <w:rsid w:val="00833F8F"/>
    <w:rsid w:val="00835CC7"/>
    <w:rsid w:val="0083759C"/>
    <w:rsid w:val="008523F6"/>
    <w:rsid w:val="00854917"/>
    <w:rsid w:val="00863FD9"/>
    <w:rsid w:val="008B1876"/>
    <w:rsid w:val="008B2DF8"/>
    <w:rsid w:val="008B627C"/>
    <w:rsid w:val="008D161F"/>
    <w:rsid w:val="008D517F"/>
    <w:rsid w:val="008D6F86"/>
    <w:rsid w:val="008E25A1"/>
    <w:rsid w:val="008E6A67"/>
    <w:rsid w:val="0090280B"/>
    <w:rsid w:val="00905D59"/>
    <w:rsid w:val="00907671"/>
    <w:rsid w:val="009127D3"/>
    <w:rsid w:val="009304EA"/>
    <w:rsid w:val="00941B2B"/>
    <w:rsid w:val="009537A6"/>
    <w:rsid w:val="00960A1E"/>
    <w:rsid w:val="00962523"/>
    <w:rsid w:val="00965383"/>
    <w:rsid w:val="009675B1"/>
    <w:rsid w:val="00974EC0"/>
    <w:rsid w:val="0097749C"/>
    <w:rsid w:val="00984EA6"/>
    <w:rsid w:val="00986BD5"/>
    <w:rsid w:val="009878BF"/>
    <w:rsid w:val="009A08FF"/>
    <w:rsid w:val="009A3738"/>
    <w:rsid w:val="009A615D"/>
    <w:rsid w:val="009C114D"/>
    <w:rsid w:val="009E0956"/>
    <w:rsid w:val="009E30E5"/>
    <w:rsid w:val="009F02AE"/>
    <w:rsid w:val="00A07933"/>
    <w:rsid w:val="00A100E3"/>
    <w:rsid w:val="00A20CF7"/>
    <w:rsid w:val="00A53BC8"/>
    <w:rsid w:val="00A67406"/>
    <w:rsid w:val="00A67A3C"/>
    <w:rsid w:val="00A72655"/>
    <w:rsid w:val="00A82577"/>
    <w:rsid w:val="00A9366A"/>
    <w:rsid w:val="00AD5360"/>
    <w:rsid w:val="00AE01DF"/>
    <w:rsid w:val="00AE7DEF"/>
    <w:rsid w:val="00B15B94"/>
    <w:rsid w:val="00B17AFA"/>
    <w:rsid w:val="00B26682"/>
    <w:rsid w:val="00B31895"/>
    <w:rsid w:val="00B3459A"/>
    <w:rsid w:val="00B34870"/>
    <w:rsid w:val="00B55511"/>
    <w:rsid w:val="00B602E7"/>
    <w:rsid w:val="00B63DE2"/>
    <w:rsid w:val="00B67F06"/>
    <w:rsid w:val="00B71135"/>
    <w:rsid w:val="00B729AF"/>
    <w:rsid w:val="00B73A6A"/>
    <w:rsid w:val="00B753D6"/>
    <w:rsid w:val="00B77914"/>
    <w:rsid w:val="00BA4821"/>
    <w:rsid w:val="00BA500C"/>
    <w:rsid w:val="00BB3529"/>
    <w:rsid w:val="00BB7CA0"/>
    <w:rsid w:val="00BC0671"/>
    <w:rsid w:val="00BD1270"/>
    <w:rsid w:val="00BE21C1"/>
    <w:rsid w:val="00C05DB0"/>
    <w:rsid w:val="00C164DC"/>
    <w:rsid w:val="00C168B5"/>
    <w:rsid w:val="00C17782"/>
    <w:rsid w:val="00C21386"/>
    <w:rsid w:val="00C2170A"/>
    <w:rsid w:val="00C27346"/>
    <w:rsid w:val="00C3187A"/>
    <w:rsid w:val="00C3222E"/>
    <w:rsid w:val="00C4141A"/>
    <w:rsid w:val="00C41FA7"/>
    <w:rsid w:val="00C42613"/>
    <w:rsid w:val="00C52FA9"/>
    <w:rsid w:val="00C63818"/>
    <w:rsid w:val="00C81AF0"/>
    <w:rsid w:val="00C84455"/>
    <w:rsid w:val="00C92B32"/>
    <w:rsid w:val="00C936B8"/>
    <w:rsid w:val="00CA1FDE"/>
    <w:rsid w:val="00CB53DB"/>
    <w:rsid w:val="00CC0DF8"/>
    <w:rsid w:val="00CD2CD6"/>
    <w:rsid w:val="00CE03F3"/>
    <w:rsid w:val="00CF46B9"/>
    <w:rsid w:val="00D06057"/>
    <w:rsid w:val="00D0695F"/>
    <w:rsid w:val="00D109AF"/>
    <w:rsid w:val="00D14ED8"/>
    <w:rsid w:val="00D16D5A"/>
    <w:rsid w:val="00D23CFF"/>
    <w:rsid w:val="00D2599D"/>
    <w:rsid w:val="00D308EF"/>
    <w:rsid w:val="00D43493"/>
    <w:rsid w:val="00D4429E"/>
    <w:rsid w:val="00D47E8F"/>
    <w:rsid w:val="00D54D7C"/>
    <w:rsid w:val="00D5662D"/>
    <w:rsid w:val="00D87E09"/>
    <w:rsid w:val="00D960DB"/>
    <w:rsid w:val="00DA4CE5"/>
    <w:rsid w:val="00DC4B7D"/>
    <w:rsid w:val="00DD051E"/>
    <w:rsid w:val="00DD25BF"/>
    <w:rsid w:val="00DD42E7"/>
    <w:rsid w:val="00DD6022"/>
    <w:rsid w:val="00DE3450"/>
    <w:rsid w:val="00DE67C7"/>
    <w:rsid w:val="00DF184C"/>
    <w:rsid w:val="00DF5A84"/>
    <w:rsid w:val="00E0052C"/>
    <w:rsid w:val="00E21D99"/>
    <w:rsid w:val="00E36A25"/>
    <w:rsid w:val="00E46DC4"/>
    <w:rsid w:val="00E516BF"/>
    <w:rsid w:val="00E54CC0"/>
    <w:rsid w:val="00E56E61"/>
    <w:rsid w:val="00E57783"/>
    <w:rsid w:val="00E60A8D"/>
    <w:rsid w:val="00E638BB"/>
    <w:rsid w:val="00E64C9A"/>
    <w:rsid w:val="00E86455"/>
    <w:rsid w:val="00E931FE"/>
    <w:rsid w:val="00E9496A"/>
    <w:rsid w:val="00EB5849"/>
    <w:rsid w:val="00EB6BDB"/>
    <w:rsid w:val="00EB7BA7"/>
    <w:rsid w:val="00EC58E4"/>
    <w:rsid w:val="00ED4D2F"/>
    <w:rsid w:val="00F15687"/>
    <w:rsid w:val="00F16521"/>
    <w:rsid w:val="00F36106"/>
    <w:rsid w:val="00F40256"/>
    <w:rsid w:val="00F43010"/>
    <w:rsid w:val="00F463A1"/>
    <w:rsid w:val="00F472EF"/>
    <w:rsid w:val="00F47A36"/>
    <w:rsid w:val="00F541D9"/>
    <w:rsid w:val="00F552B6"/>
    <w:rsid w:val="00F60317"/>
    <w:rsid w:val="00F63B1F"/>
    <w:rsid w:val="00F873E1"/>
    <w:rsid w:val="00F91BBB"/>
    <w:rsid w:val="00F9311F"/>
    <w:rsid w:val="00F977C3"/>
    <w:rsid w:val="00FA3CC9"/>
    <w:rsid w:val="00FB63F7"/>
    <w:rsid w:val="00FC327F"/>
    <w:rsid w:val="00FC73BE"/>
    <w:rsid w:val="00FE30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end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eastAsia="Calibri" w:hAnsi="Calibri" w:cs="Calibri"/>
      <w:sz w:val="22"/>
      <w:szCs w:val="22"/>
      <w:lang w:eastAsia="ar-SA"/>
    </w:rPr>
  </w:style>
  <w:style w:type="paragraph" w:styleId="1">
    <w:name w:val="heading 1"/>
    <w:basedOn w:val="a"/>
    <w:next w:val="a"/>
    <w:link w:val="10"/>
    <w:qFormat/>
    <w:rsid w:val="003E63F6"/>
    <w:pPr>
      <w:keepNext/>
      <w:spacing w:after="0" w:line="240" w:lineRule="auto"/>
      <w:outlineLvl w:val="0"/>
    </w:pPr>
    <w:rPr>
      <w:rFonts w:ascii="Times New Roman" w:eastAsia="Times New Roman" w:hAnsi="Times New Roman" w:cs="Times New Roman"/>
      <w:b/>
      <w:bCs/>
      <w:i/>
      <w:iCs/>
      <w:sz w:val="24"/>
      <w:szCs w:val="24"/>
      <w:lang w:val="x-none" w:eastAsia="x-none"/>
    </w:rPr>
  </w:style>
  <w:style w:type="paragraph" w:styleId="2">
    <w:name w:val="heading 2"/>
    <w:basedOn w:val="a"/>
    <w:next w:val="a"/>
    <w:qFormat/>
    <w:rsid w:val="00127628"/>
    <w:pPr>
      <w:keepNext/>
      <w:spacing w:before="240" w:after="60"/>
      <w:outlineLvl w:val="1"/>
    </w:pPr>
    <w:rPr>
      <w:rFonts w:ascii="Arial" w:hAnsi="Arial" w:cs="Arial"/>
      <w:b/>
      <w:bCs/>
      <w:i/>
      <w:iCs/>
      <w:sz w:val="28"/>
      <w:szCs w:val="28"/>
    </w:rPr>
  </w:style>
  <w:style w:type="paragraph" w:styleId="3">
    <w:name w:val="heading 3"/>
    <w:basedOn w:val="a"/>
    <w:next w:val="a"/>
    <w:qFormat/>
    <w:rsid w:val="00D960DB"/>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Wingdings" w:hAnsi="Wingdings"/>
    </w:rPr>
  </w:style>
  <w:style w:type="character" w:customStyle="1" w:styleId="WW8Num1z1">
    <w:name w:val="WW8Num1z1"/>
    <w:rPr>
      <w:rFonts w:ascii="Courier New" w:hAnsi="Courier New" w:cs="Courier New"/>
    </w:rPr>
  </w:style>
  <w:style w:type="character" w:customStyle="1" w:styleId="WW8Num1z3">
    <w:name w:val="WW8Num1z3"/>
    <w:rPr>
      <w:rFonts w:ascii="Symbol" w:hAnsi="Symbol"/>
    </w:rPr>
  </w:style>
  <w:style w:type="character" w:customStyle="1" w:styleId="WW8Num2z0">
    <w:name w:val="WW8Num2z0"/>
    <w:rPr>
      <w:rFonts w:ascii="Wingdings" w:hAnsi="Wingdings"/>
    </w:rPr>
  </w:style>
  <w:style w:type="character" w:customStyle="1" w:styleId="WW8Num2z1">
    <w:name w:val="WW8Num2z1"/>
    <w:rPr>
      <w:rFonts w:ascii="Courier New" w:hAnsi="Courier New" w:cs="Courier New"/>
    </w:rPr>
  </w:style>
  <w:style w:type="character" w:customStyle="1" w:styleId="WW8Num2z3">
    <w:name w:val="WW8Num2z3"/>
    <w:rPr>
      <w:rFonts w:ascii="Symbol" w:hAnsi="Symbol"/>
    </w:rPr>
  </w:style>
  <w:style w:type="character" w:customStyle="1" w:styleId="WW8Num4z0">
    <w:name w:val="WW8Num4z0"/>
    <w:rPr>
      <w:rFonts w:ascii="Wingdings" w:hAnsi="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rPr>
  </w:style>
  <w:style w:type="character" w:customStyle="1" w:styleId="WW8Num6z0">
    <w:name w:val="WW8Num6z0"/>
    <w:rPr>
      <w:rFonts w:ascii="Symbol" w:hAnsi="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3">
    <w:name w:val="WW8Num7z3"/>
    <w:rPr>
      <w:rFonts w:ascii="Symbol" w:hAnsi="Symbol"/>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Wingdings" w:hAnsi="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rPr>
  </w:style>
  <w:style w:type="character" w:customStyle="1" w:styleId="WW8Num12z0">
    <w:name w:val="WW8Num12z0"/>
    <w:rPr>
      <w:rFonts w:ascii="Wingdings" w:hAnsi="Wingdings"/>
    </w:rPr>
  </w:style>
  <w:style w:type="character" w:customStyle="1" w:styleId="WW8Num12z1">
    <w:name w:val="WW8Num12z1"/>
    <w:rPr>
      <w:rFonts w:ascii="Courier New" w:hAnsi="Courier New" w:cs="Courier New"/>
    </w:rPr>
  </w:style>
  <w:style w:type="character" w:customStyle="1" w:styleId="WW8Num12z3">
    <w:name w:val="WW8Num12z3"/>
    <w:rPr>
      <w:rFonts w:ascii="Symbol" w:hAnsi="Symbol"/>
    </w:rPr>
  </w:style>
  <w:style w:type="character" w:customStyle="1" w:styleId="WW8Num14z0">
    <w:name w:val="WW8Num14z0"/>
    <w:rPr>
      <w:rFonts w:ascii="Wingdings" w:hAnsi="Wingdings"/>
    </w:rPr>
  </w:style>
  <w:style w:type="character" w:customStyle="1" w:styleId="WW8Num14z1">
    <w:name w:val="WW8Num14z1"/>
    <w:rPr>
      <w:rFonts w:ascii="Courier New" w:hAnsi="Courier New" w:cs="Courier New"/>
    </w:rPr>
  </w:style>
  <w:style w:type="character" w:customStyle="1" w:styleId="WW8Num14z3">
    <w:name w:val="WW8Num14z3"/>
    <w:rPr>
      <w:rFonts w:ascii="Symbol" w:hAnsi="Symbol"/>
    </w:rPr>
  </w:style>
  <w:style w:type="character" w:customStyle="1" w:styleId="WW8Num15z0">
    <w:name w:val="WW8Num15z0"/>
    <w:rPr>
      <w:rFonts w:ascii="Wingdings" w:hAnsi="Wingdings"/>
    </w:rPr>
  </w:style>
  <w:style w:type="character" w:customStyle="1" w:styleId="WW8Num15z1">
    <w:name w:val="WW8Num15z1"/>
    <w:rPr>
      <w:rFonts w:ascii="Courier New" w:hAnsi="Courier New" w:cs="Courier New"/>
    </w:rPr>
  </w:style>
  <w:style w:type="character" w:customStyle="1" w:styleId="WW8Num15z3">
    <w:name w:val="WW8Num15z3"/>
    <w:rPr>
      <w:rFonts w:ascii="Symbol" w:hAnsi="Symbol"/>
    </w:rPr>
  </w:style>
  <w:style w:type="character" w:customStyle="1" w:styleId="WW8Num19z0">
    <w:name w:val="WW8Num19z0"/>
    <w:rPr>
      <w:rFonts w:ascii="Wingdings" w:hAnsi="Wingdings"/>
    </w:rPr>
  </w:style>
  <w:style w:type="character" w:customStyle="1" w:styleId="WW8Num19z1">
    <w:name w:val="WW8Num19z1"/>
    <w:rPr>
      <w:rFonts w:ascii="Courier New" w:hAnsi="Courier New" w:cs="Courier New"/>
    </w:rPr>
  </w:style>
  <w:style w:type="character" w:customStyle="1" w:styleId="WW8Num19z3">
    <w:name w:val="WW8Num19z3"/>
    <w:rPr>
      <w:rFonts w:ascii="Symbol" w:hAnsi="Symbol"/>
    </w:rPr>
  </w:style>
  <w:style w:type="character" w:customStyle="1" w:styleId="WW8Num21z0">
    <w:name w:val="WW8Num21z0"/>
    <w:rPr>
      <w:rFonts w:ascii="Wingdings" w:hAnsi="Wingdings"/>
    </w:rPr>
  </w:style>
  <w:style w:type="character" w:customStyle="1" w:styleId="WW8Num21z1">
    <w:name w:val="WW8Num21z1"/>
    <w:rPr>
      <w:rFonts w:ascii="Courier New" w:hAnsi="Courier New" w:cs="Courier New"/>
    </w:rPr>
  </w:style>
  <w:style w:type="character" w:customStyle="1" w:styleId="WW8Num21z3">
    <w:name w:val="WW8Num21z3"/>
    <w:rPr>
      <w:rFonts w:ascii="Symbol" w:hAnsi="Symbol"/>
    </w:rPr>
  </w:style>
  <w:style w:type="character" w:customStyle="1" w:styleId="WW8Num22z0">
    <w:name w:val="WW8Num22z0"/>
    <w:rPr>
      <w:rFonts w:ascii="Wingdings" w:hAnsi="Wingdings"/>
    </w:rPr>
  </w:style>
  <w:style w:type="character" w:customStyle="1" w:styleId="WW8Num22z1">
    <w:name w:val="WW8Num22z1"/>
    <w:rPr>
      <w:rFonts w:ascii="Courier New" w:hAnsi="Courier New" w:cs="Courier New"/>
    </w:rPr>
  </w:style>
  <w:style w:type="character" w:customStyle="1" w:styleId="WW8Num22z3">
    <w:name w:val="WW8Num22z3"/>
    <w:rPr>
      <w:rFonts w:ascii="Symbol" w:hAnsi="Symbol"/>
    </w:rPr>
  </w:style>
  <w:style w:type="character" w:customStyle="1" w:styleId="WW8Num24z0">
    <w:name w:val="WW8Num24z0"/>
    <w:rPr>
      <w:rFonts w:ascii="Wingdings" w:hAnsi="Wingdings"/>
    </w:rPr>
  </w:style>
  <w:style w:type="character" w:customStyle="1" w:styleId="WW8Num24z1">
    <w:name w:val="WW8Num24z1"/>
    <w:rPr>
      <w:rFonts w:ascii="Courier New" w:hAnsi="Courier New" w:cs="Courier New"/>
    </w:rPr>
  </w:style>
  <w:style w:type="character" w:customStyle="1" w:styleId="WW8Num24z3">
    <w:name w:val="WW8Num24z3"/>
    <w:rPr>
      <w:rFonts w:ascii="Symbol" w:hAnsi="Symbol"/>
    </w:rPr>
  </w:style>
  <w:style w:type="character" w:customStyle="1" w:styleId="WW8Num25z0">
    <w:name w:val="WW8Num25z0"/>
    <w:rPr>
      <w:rFonts w:ascii="Wingdings" w:hAnsi="Wingdings"/>
    </w:rPr>
  </w:style>
  <w:style w:type="character" w:customStyle="1" w:styleId="WW8Num25z1">
    <w:name w:val="WW8Num25z1"/>
    <w:rPr>
      <w:rFonts w:ascii="Courier New" w:hAnsi="Courier New" w:cs="Courier New"/>
    </w:rPr>
  </w:style>
  <w:style w:type="character" w:customStyle="1" w:styleId="WW8Num25z3">
    <w:name w:val="WW8Num25z3"/>
    <w:rPr>
      <w:rFonts w:ascii="Symbol" w:hAnsi="Symbol"/>
    </w:rPr>
  </w:style>
  <w:style w:type="character" w:customStyle="1" w:styleId="WW8Num27z0">
    <w:name w:val="WW8Num27z0"/>
    <w:rPr>
      <w:rFonts w:ascii="Wingdings" w:hAnsi="Wingdings"/>
    </w:rPr>
  </w:style>
  <w:style w:type="character" w:customStyle="1" w:styleId="WW8Num27z1">
    <w:name w:val="WW8Num27z1"/>
    <w:rPr>
      <w:rFonts w:ascii="Courier New" w:hAnsi="Courier New" w:cs="Courier New"/>
    </w:rPr>
  </w:style>
  <w:style w:type="character" w:customStyle="1" w:styleId="WW8Num27z3">
    <w:name w:val="WW8Num27z3"/>
    <w:rPr>
      <w:rFonts w:ascii="Symbol" w:hAnsi="Symbol"/>
    </w:rPr>
  </w:style>
  <w:style w:type="character" w:customStyle="1" w:styleId="WW8Num28z0">
    <w:name w:val="WW8Num28z0"/>
    <w:rPr>
      <w:rFonts w:ascii="Wingdings" w:hAnsi="Wingdings"/>
    </w:rPr>
  </w:style>
  <w:style w:type="character" w:customStyle="1" w:styleId="WW8Num28z1">
    <w:name w:val="WW8Num28z1"/>
    <w:rPr>
      <w:rFonts w:ascii="Courier New" w:hAnsi="Courier New" w:cs="Courier New"/>
    </w:rPr>
  </w:style>
  <w:style w:type="character" w:customStyle="1" w:styleId="WW8Num28z3">
    <w:name w:val="WW8Num28z3"/>
    <w:rPr>
      <w:rFonts w:ascii="Symbol" w:hAnsi="Symbol"/>
    </w:rPr>
  </w:style>
  <w:style w:type="character" w:customStyle="1" w:styleId="WW8Num29z0">
    <w:name w:val="WW8Num29z0"/>
    <w:rPr>
      <w:rFonts w:ascii="Wingdings" w:hAnsi="Wingdings"/>
    </w:rPr>
  </w:style>
  <w:style w:type="character" w:customStyle="1" w:styleId="WW8Num29z1">
    <w:name w:val="WW8Num29z1"/>
    <w:rPr>
      <w:rFonts w:ascii="Courier New" w:hAnsi="Courier New" w:cs="Courier New"/>
    </w:rPr>
  </w:style>
  <w:style w:type="character" w:customStyle="1" w:styleId="WW8Num29z3">
    <w:name w:val="WW8Num29z3"/>
    <w:rPr>
      <w:rFonts w:ascii="Symbol" w:hAnsi="Symbol"/>
    </w:rPr>
  </w:style>
  <w:style w:type="character" w:customStyle="1" w:styleId="WW8Num31z0">
    <w:name w:val="WW8Num31z0"/>
    <w:rPr>
      <w:rFonts w:ascii="Wingdings" w:hAnsi="Wingdings"/>
    </w:rPr>
  </w:style>
  <w:style w:type="character" w:customStyle="1" w:styleId="WW8Num31z1">
    <w:name w:val="WW8Num31z1"/>
    <w:rPr>
      <w:rFonts w:ascii="Courier New" w:hAnsi="Courier New" w:cs="Courier New"/>
    </w:rPr>
  </w:style>
  <w:style w:type="character" w:customStyle="1" w:styleId="WW8Num31z3">
    <w:name w:val="WW8Num31z3"/>
    <w:rPr>
      <w:rFonts w:ascii="Symbol" w:hAnsi="Symbol"/>
    </w:rPr>
  </w:style>
  <w:style w:type="character" w:customStyle="1" w:styleId="WW8Num32z0">
    <w:name w:val="WW8Num32z0"/>
    <w:rPr>
      <w:rFonts w:ascii="Wingdings" w:hAnsi="Wingdings"/>
    </w:rPr>
  </w:style>
  <w:style w:type="character" w:customStyle="1" w:styleId="WW8Num32z1">
    <w:name w:val="WW8Num32z1"/>
    <w:rPr>
      <w:rFonts w:ascii="Courier New" w:hAnsi="Courier New" w:cs="Courier New"/>
    </w:rPr>
  </w:style>
  <w:style w:type="character" w:customStyle="1" w:styleId="WW8Num32z3">
    <w:name w:val="WW8Num32z3"/>
    <w:rPr>
      <w:rFonts w:ascii="Symbol" w:hAnsi="Symbol"/>
    </w:rPr>
  </w:style>
  <w:style w:type="character" w:customStyle="1" w:styleId="WW8Num33z0">
    <w:name w:val="WW8Num33z0"/>
    <w:rPr>
      <w:rFonts w:ascii="Wingdings" w:hAnsi="Wingdings"/>
    </w:rPr>
  </w:style>
  <w:style w:type="character" w:customStyle="1" w:styleId="WW8Num33z1">
    <w:name w:val="WW8Num33z1"/>
    <w:rPr>
      <w:rFonts w:ascii="Courier New" w:hAnsi="Courier New" w:cs="Courier New"/>
    </w:rPr>
  </w:style>
  <w:style w:type="character" w:customStyle="1" w:styleId="WW8Num33z3">
    <w:name w:val="WW8Num33z3"/>
    <w:rPr>
      <w:rFonts w:ascii="Symbol" w:hAnsi="Symbol"/>
    </w:rPr>
  </w:style>
  <w:style w:type="character" w:customStyle="1" w:styleId="WW8Num34z0">
    <w:name w:val="WW8Num34z0"/>
    <w:rPr>
      <w:rFonts w:ascii="Wingdings" w:hAnsi="Wingdings"/>
    </w:rPr>
  </w:style>
  <w:style w:type="character" w:customStyle="1" w:styleId="WW8Num34z1">
    <w:name w:val="WW8Num34z1"/>
    <w:rPr>
      <w:rFonts w:ascii="Courier New" w:hAnsi="Courier New" w:cs="Courier New"/>
    </w:rPr>
  </w:style>
  <w:style w:type="character" w:customStyle="1" w:styleId="WW8Num34z3">
    <w:name w:val="WW8Num34z3"/>
    <w:rPr>
      <w:rFonts w:ascii="Symbol" w:hAnsi="Symbol"/>
    </w:rPr>
  </w:style>
  <w:style w:type="character" w:customStyle="1" w:styleId="WW8Num35z0">
    <w:name w:val="WW8Num35z0"/>
    <w:rPr>
      <w:rFonts w:ascii="Wingdings" w:hAnsi="Wingdings"/>
    </w:rPr>
  </w:style>
  <w:style w:type="character" w:customStyle="1" w:styleId="WW8Num35z1">
    <w:name w:val="WW8Num35z1"/>
    <w:rPr>
      <w:rFonts w:ascii="Courier New" w:hAnsi="Courier New" w:cs="Courier New"/>
    </w:rPr>
  </w:style>
  <w:style w:type="character" w:customStyle="1" w:styleId="WW8Num35z3">
    <w:name w:val="WW8Num35z3"/>
    <w:rPr>
      <w:rFonts w:ascii="Symbol" w:hAnsi="Symbol"/>
    </w:rPr>
  </w:style>
  <w:style w:type="character" w:customStyle="1" w:styleId="WW8Num36z0">
    <w:name w:val="WW8Num36z0"/>
    <w:rPr>
      <w:rFonts w:ascii="Symbol" w:hAnsi="Symbol"/>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rPr>
  </w:style>
  <w:style w:type="character" w:customStyle="1" w:styleId="WW8Num37z0">
    <w:name w:val="WW8Num37z0"/>
    <w:rPr>
      <w:rFonts w:ascii="Wingdings" w:hAnsi="Wingdings"/>
    </w:rPr>
  </w:style>
  <w:style w:type="character" w:customStyle="1" w:styleId="WW8Num37z1">
    <w:name w:val="WW8Num37z1"/>
    <w:rPr>
      <w:rFonts w:ascii="Courier New" w:hAnsi="Courier New" w:cs="Courier New"/>
    </w:rPr>
  </w:style>
  <w:style w:type="character" w:customStyle="1" w:styleId="WW8Num37z3">
    <w:name w:val="WW8Num37z3"/>
    <w:rPr>
      <w:rFonts w:ascii="Symbol" w:hAnsi="Symbol"/>
    </w:rPr>
  </w:style>
  <w:style w:type="character" w:customStyle="1" w:styleId="11">
    <w:name w:val="Основной шрифт абзаца1"/>
  </w:style>
  <w:style w:type="character" w:customStyle="1" w:styleId="a3">
    <w:name w:val="Верхний колонтитул Знак"/>
    <w:basedOn w:val="11"/>
    <w:uiPriority w:val="99"/>
  </w:style>
  <w:style w:type="character" w:customStyle="1" w:styleId="a4">
    <w:name w:val="Нижний колонтитул Знак"/>
    <w:basedOn w:val="11"/>
  </w:style>
  <w:style w:type="character" w:customStyle="1" w:styleId="Zag11">
    <w:name w:val="Zag_11"/>
  </w:style>
  <w:style w:type="character" w:customStyle="1" w:styleId="a5">
    <w:name w:val="Основной текст с отступом Знак"/>
    <w:rPr>
      <w:rFonts w:ascii="Times New Roman" w:eastAsia="Times New Roman" w:hAnsi="Times New Roman"/>
      <w:sz w:val="28"/>
      <w:szCs w:val="24"/>
    </w:rPr>
  </w:style>
  <w:style w:type="character" w:customStyle="1" w:styleId="a6">
    <w:name w:val="Символ нумерации"/>
  </w:style>
  <w:style w:type="character" w:customStyle="1" w:styleId="a7">
    <w:name w:val="Маркеры списка"/>
    <w:rPr>
      <w:rFonts w:ascii="OpenSymbol" w:eastAsia="OpenSymbol" w:hAnsi="OpenSymbol" w:cs="OpenSymbol"/>
    </w:rPr>
  </w:style>
  <w:style w:type="paragraph" w:customStyle="1" w:styleId="a8">
    <w:name w:val="Заголовок"/>
    <w:basedOn w:val="a"/>
    <w:next w:val="a9"/>
    <w:pPr>
      <w:keepNext/>
      <w:spacing w:before="240" w:after="120"/>
    </w:pPr>
    <w:rPr>
      <w:rFonts w:ascii="Liberation Sans" w:eastAsia="DejaVu Sans" w:hAnsi="Liberation Sans" w:cs="DejaVu Sans"/>
      <w:sz w:val="28"/>
      <w:szCs w:val="28"/>
    </w:rPr>
  </w:style>
  <w:style w:type="paragraph" w:styleId="a9">
    <w:name w:val="Body Text"/>
    <w:basedOn w:val="a"/>
    <w:link w:val="aa"/>
    <w:pPr>
      <w:spacing w:after="120"/>
    </w:pPr>
    <w:rPr>
      <w:rFonts w:cs="Times New Roman"/>
      <w:lang w:val="x-none"/>
    </w:rPr>
  </w:style>
  <w:style w:type="paragraph" w:styleId="ab">
    <w:name w:val="List"/>
    <w:basedOn w:val="a9"/>
  </w:style>
  <w:style w:type="paragraph" w:customStyle="1" w:styleId="12">
    <w:name w:val="Название1"/>
    <w:basedOn w:val="a"/>
    <w:pPr>
      <w:suppressLineNumbers/>
      <w:spacing w:before="120" w:after="120"/>
    </w:pPr>
    <w:rPr>
      <w:i/>
      <w:iCs/>
      <w:sz w:val="24"/>
      <w:szCs w:val="24"/>
    </w:rPr>
  </w:style>
  <w:style w:type="paragraph" w:customStyle="1" w:styleId="13">
    <w:name w:val="Указатель1"/>
    <w:basedOn w:val="a"/>
    <w:pPr>
      <w:suppressLineNumbers/>
    </w:pPr>
  </w:style>
  <w:style w:type="paragraph" w:styleId="ac">
    <w:name w:val="header"/>
    <w:basedOn w:val="a"/>
    <w:uiPriority w:val="99"/>
    <w:pPr>
      <w:tabs>
        <w:tab w:val="center" w:pos="4677"/>
        <w:tab w:val="right" w:pos="9355"/>
      </w:tabs>
      <w:spacing w:after="0" w:line="240" w:lineRule="auto"/>
    </w:pPr>
  </w:style>
  <w:style w:type="paragraph" w:styleId="ad">
    <w:name w:val="footer"/>
    <w:basedOn w:val="a"/>
    <w:pPr>
      <w:tabs>
        <w:tab w:val="center" w:pos="4677"/>
        <w:tab w:val="right" w:pos="9355"/>
      </w:tabs>
      <w:spacing w:after="0" w:line="240" w:lineRule="auto"/>
    </w:pPr>
  </w:style>
  <w:style w:type="paragraph" w:styleId="ae">
    <w:name w:val="List Paragraph"/>
    <w:basedOn w:val="a"/>
    <w:uiPriority w:val="34"/>
    <w:qFormat/>
    <w:pPr>
      <w:ind w:left="720"/>
    </w:pPr>
  </w:style>
  <w:style w:type="paragraph" w:styleId="af">
    <w:name w:val="No Spacing"/>
    <w:uiPriority w:val="1"/>
    <w:qFormat/>
    <w:pPr>
      <w:suppressAutoHyphens/>
    </w:pPr>
    <w:rPr>
      <w:rFonts w:ascii="Calibri" w:eastAsia="Calibri" w:hAnsi="Calibri" w:cs="Calibri"/>
      <w:sz w:val="22"/>
      <w:szCs w:val="22"/>
      <w:lang w:eastAsia="ar-SA"/>
    </w:rPr>
  </w:style>
  <w:style w:type="paragraph" w:styleId="af0">
    <w:name w:val="Normal (Web)"/>
    <w:basedOn w:val="a"/>
    <w:pPr>
      <w:spacing w:before="280" w:after="280" w:line="240" w:lineRule="auto"/>
    </w:pPr>
    <w:rPr>
      <w:rFonts w:ascii="Times New Roman" w:eastAsia="Times New Roman" w:hAnsi="Times New Roman"/>
      <w:sz w:val="24"/>
      <w:szCs w:val="24"/>
    </w:rPr>
  </w:style>
  <w:style w:type="paragraph" w:styleId="af1">
    <w:name w:val="Body Text Indent"/>
    <w:basedOn w:val="a"/>
    <w:pPr>
      <w:spacing w:after="0" w:line="240" w:lineRule="auto"/>
      <w:ind w:firstLine="1080"/>
      <w:jc w:val="both"/>
    </w:pPr>
    <w:rPr>
      <w:rFonts w:ascii="Times New Roman" w:eastAsia="Times New Roman" w:hAnsi="Times New Roman"/>
      <w:sz w:val="28"/>
      <w:szCs w:val="24"/>
      <w:lang w:val="x-none"/>
    </w:rPr>
  </w:style>
  <w:style w:type="paragraph" w:customStyle="1" w:styleId="af2">
    <w:name w:val="Содержимое таблицы"/>
    <w:basedOn w:val="a"/>
    <w:pPr>
      <w:suppressLineNumbers/>
    </w:pPr>
  </w:style>
  <w:style w:type="paragraph" w:customStyle="1" w:styleId="af3">
    <w:name w:val="Заголовок таблицы"/>
    <w:basedOn w:val="af2"/>
    <w:pPr>
      <w:jc w:val="center"/>
    </w:pPr>
    <w:rPr>
      <w:b/>
      <w:bCs/>
    </w:rPr>
  </w:style>
  <w:style w:type="paragraph" w:styleId="30">
    <w:name w:val="Body Text 3"/>
    <w:basedOn w:val="a"/>
    <w:link w:val="31"/>
    <w:unhideWhenUsed/>
    <w:rsid w:val="003E63F6"/>
    <w:pPr>
      <w:spacing w:after="120"/>
    </w:pPr>
    <w:rPr>
      <w:rFonts w:cs="Times New Roman"/>
      <w:sz w:val="16"/>
      <w:szCs w:val="16"/>
      <w:lang w:val="x-none"/>
    </w:rPr>
  </w:style>
  <w:style w:type="character" w:customStyle="1" w:styleId="31">
    <w:name w:val="Основной текст 3 Знак"/>
    <w:link w:val="30"/>
    <w:rsid w:val="003E63F6"/>
    <w:rPr>
      <w:rFonts w:ascii="Calibri" w:eastAsia="Calibri" w:hAnsi="Calibri" w:cs="Calibri"/>
      <w:sz w:val="16"/>
      <w:szCs w:val="16"/>
      <w:lang w:eastAsia="ar-SA"/>
    </w:rPr>
  </w:style>
  <w:style w:type="character" w:customStyle="1" w:styleId="10">
    <w:name w:val="Заголовок 1 Знак"/>
    <w:link w:val="1"/>
    <w:rsid w:val="003E63F6"/>
    <w:rPr>
      <w:b/>
      <w:bCs/>
      <w:i/>
      <w:iCs/>
      <w:sz w:val="24"/>
      <w:szCs w:val="24"/>
    </w:rPr>
  </w:style>
  <w:style w:type="character" w:customStyle="1" w:styleId="aa">
    <w:name w:val="Основной текст Знак"/>
    <w:link w:val="a9"/>
    <w:rsid w:val="003E63F6"/>
    <w:rPr>
      <w:rFonts w:ascii="Calibri" w:eastAsia="Calibri" w:hAnsi="Calibri" w:cs="Calibri"/>
      <w:sz w:val="22"/>
      <w:szCs w:val="22"/>
      <w:lang w:eastAsia="ar-SA"/>
    </w:rPr>
  </w:style>
  <w:style w:type="paragraph" w:styleId="20">
    <w:name w:val="Body Text 2"/>
    <w:basedOn w:val="a"/>
    <w:link w:val="21"/>
    <w:rsid w:val="003E63F6"/>
    <w:pPr>
      <w:spacing w:after="120" w:line="480" w:lineRule="auto"/>
    </w:pPr>
    <w:rPr>
      <w:rFonts w:ascii="Times New Roman" w:eastAsia="Times New Roman" w:hAnsi="Times New Roman" w:cs="Times New Roman"/>
      <w:sz w:val="24"/>
      <w:szCs w:val="24"/>
      <w:lang w:val="x-none" w:eastAsia="x-none"/>
    </w:rPr>
  </w:style>
  <w:style w:type="character" w:customStyle="1" w:styleId="21">
    <w:name w:val="Основной текст 2 Знак"/>
    <w:link w:val="20"/>
    <w:rsid w:val="003E63F6"/>
    <w:rPr>
      <w:sz w:val="24"/>
      <w:szCs w:val="24"/>
    </w:rPr>
  </w:style>
  <w:style w:type="paragraph" w:customStyle="1" w:styleId="14">
    <w:name w:val="Обычный1"/>
    <w:rsid w:val="003E63F6"/>
    <w:pPr>
      <w:widowControl w:val="0"/>
      <w:snapToGrid w:val="0"/>
    </w:pPr>
    <w:rPr>
      <w:sz w:val="24"/>
    </w:rPr>
  </w:style>
  <w:style w:type="character" w:styleId="af4">
    <w:name w:val="endnote reference"/>
    <w:semiHidden/>
    <w:rsid w:val="003E63F6"/>
    <w:rPr>
      <w:vertAlign w:val="superscript"/>
    </w:rPr>
  </w:style>
  <w:style w:type="table" w:styleId="af5">
    <w:name w:val="Table Grid"/>
    <w:basedOn w:val="a1"/>
    <w:rsid w:val="003E6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754596"/>
  </w:style>
  <w:style w:type="character" w:customStyle="1" w:styleId="apple-converted-space">
    <w:name w:val="apple-converted-space"/>
    <w:basedOn w:val="a0"/>
    <w:rsid w:val="00754596"/>
  </w:style>
  <w:style w:type="character" w:styleId="af6">
    <w:name w:val="Hyperlink"/>
    <w:rsid w:val="00426A94"/>
    <w:rPr>
      <w:color w:val="0000FF"/>
      <w:u w:val="single"/>
    </w:rPr>
  </w:style>
  <w:style w:type="character" w:customStyle="1" w:styleId="c0">
    <w:name w:val="c0"/>
    <w:basedOn w:val="a0"/>
    <w:rsid w:val="00D2599D"/>
  </w:style>
  <w:style w:type="paragraph" w:customStyle="1" w:styleId="c2c6c24c46">
    <w:name w:val="c2 c6 c24 c46"/>
    <w:basedOn w:val="a"/>
    <w:rsid w:val="00B602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6c24c40">
    <w:name w:val="c2 c6 c24 c40"/>
    <w:basedOn w:val="a"/>
    <w:rsid w:val="00B602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Без интервала1"/>
    <w:rsid w:val="0090280B"/>
    <w:rPr>
      <w:rFonts w:ascii="Calibri" w:hAnsi="Calibri"/>
      <w:sz w:val="22"/>
      <w:szCs w:val="22"/>
    </w:rPr>
  </w:style>
  <w:style w:type="paragraph" w:customStyle="1" w:styleId="c2">
    <w:name w:val="c2"/>
    <w:basedOn w:val="a"/>
    <w:rsid w:val="00414C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c0">
    <w:name w:val="c8 c0"/>
    <w:basedOn w:val="a0"/>
    <w:rsid w:val="00414C51"/>
  </w:style>
  <w:style w:type="paragraph" w:customStyle="1" w:styleId="c2c14">
    <w:name w:val="c2 c14"/>
    <w:basedOn w:val="a"/>
    <w:rsid w:val="00414C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c0">
    <w:name w:val="c12 c0"/>
    <w:basedOn w:val="a0"/>
    <w:rsid w:val="00414C51"/>
  </w:style>
  <w:style w:type="paragraph" w:customStyle="1" w:styleId="c4c5">
    <w:name w:val="c4 c5"/>
    <w:basedOn w:val="a"/>
    <w:rsid w:val="00414C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c9">
    <w:name w:val="c4 c9"/>
    <w:basedOn w:val="a"/>
    <w:rsid w:val="00414C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414C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6">
    <w:name w:val="c0 c6"/>
    <w:basedOn w:val="a0"/>
    <w:rsid w:val="00414C51"/>
  </w:style>
  <w:style w:type="character" w:customStyle="1" w:styleId="c0c1">
    <w:name w:val="c0 c1"/>
    <w:basedOn w:val="a0"/>
    <w:rsid w:val="00414C51"/>
  </w:style>
  <w:style w:type="paragraph" w:customStyle="1" w:styleId="22">
    <w:name w:val="Стиль2"/>
    <w:basedOn w:val="a"/>
    <w:rsid w:val="00D960DB"/>
    <w:pPr>
      <w:widowControl w:val="0"/>
      <w:suppressAutoHyphens/>
      <w:spacing w:after="0" w:line="100" w:lineRule="atLeast"/>
      <w:ind w:right="-8"/>
      <w:jc w:val="both"/>
    </w:pPr>
    <w:rPr>
      <w:rFonts w:ascii="Times New Roman" w:eastAsia="Arial Unicode MS" w:hAnsi="Times New Roman" w:cs="Tahoma"/>
      <w:color w:val="000000"/>
      <w:sz w:val="24"/>
      <w:szCs w:val="24"/>
      <w:lang w:val="en-US" w:eastAsia="en-US" w:bidi="en-US"/>
    </w:rPr>
  </w:style>
  <w:style w:type="character" w:styleId="af7">
    <w:name w:val="Emphasis"/>
    <w:qFormat/>
    <w:rsid w:val="00D960DB"/>
    <w:rPr>
      <w:i/>
      <w:iCs/>
    </w:rPr>
  </w:style>
  <w:style w:type="character" w:customStyle="1" w:styleId="bc">
    <w:name w:val="bc"/>
    <w:basedOn w:val="a0"/>
    <w:rsid w:val="00D960DB"/>
  </w:style>
  <w:style w:type="character" w:styleId="af8">
    <w:name w:val="Strong"/>
    <w:uiPriority w:val="22"/>
    <w:qFormat/>
    <w:rsid w:val="000F6168"/>
    <w:rPr>
      <w:b/>
      <w:bCs/>
    </w:rPr>
  </w:style>
  <w:style w:type="character" w:customStyle="1" w:styleId="font21">
    <w:name w:val="font21"/>
    <w:basedOn w:val="a0"/>
    <w:rsid w:val="0044355B"/>
  </w:style>
  <w:style w:type="character" w:customStyle="1" w:styleId="font20">
    <w:name w:val="font20"/>
    <w:basedOn w:val="a0"/>
    <w:rsid w:val="0044355B"/>
  </w:style>
  <w:style w:type="paragraph" w:customStyle="1" w:styleId="c5c4">
    <w:name w:val="c5 c4"/>
    <w:basedOn w:val="a"/>
    <w:rsid w:val="004435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3">
    <w:name w:val="c0 c3"/>
    <w:basedOn w:val="a0"/>
    <w:rsid w:val="0044355B"/>
  </w:style>
  <w:style w:type="character" w:customStyle="1" w:styleId="font16">
    <w:name w:val="font16"/>
    <w:basedOn w:val="a0"/>
    <w:rsid w:val="00463CA7"/>
  </w:style>
  <w:style w:type="character" w:customStyle="1" w:styleId="font14">
    <w:name w:val="font14"/>
    <w:basedOn w:val="a0"/>
    <w:rsid w:val="00463CA7"/>
  </w:style>
  <w:style w:type="character" w:customStyle="1" w:styleId="c0c16c7">
    <w:name w:val="c0 c16 c7"/>
    <w:basedOn w:val="a0"/>
    <w:rsid w:val="00127628"/>
  </w:style>
  <w:style w:type="character" w:customStyle="1" w:styleId="c0c16">
    <w:name w:val="c0 c16"/>
    <w:basedOn w:val="a0"/>
    <w:rsid w:val="00127628"/>
  </w:style>
  <w:style w:type="character" w:customStyle="1" w:styleId="c0c3c7">
    <w:name w:val="c0 c3 c7"/>
    <w:basedOn w:val="a0"/>
    <w:rsid w:val="00127628"/>
  </w:style>
  <w:style w:type="character" w:customStyle="1" w:styleId="c0c7">
    <w:name w:val="c0 c7"/>
    <w:basedOn w:val="a0"/>
    <w:rsid w:val="00127628"/>
  </w:style>
  <w:style w:type="paragraph" w:customStyle="1" w:styleId="c4c6">
    <w:name w:val="c4 c6"/>
    <w:basedOn w:val="a"/>
    <w:rsid w:val="001276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19">
    <w:name w:val="c0 c19"/>
    <w:basedOn w:val="a0"/>
    <w:rsid w:val="00D4429E"/>
  </w:style>
  <w:style w:type="character" w:customStyle="1" w:styleId="c9c0">
    <w:name w:val="c9 c0"/>
    <w:basedOn w:val="a0"/>
    <w:rsid w:val="00D4429E"/>
  </w:style>
  <w:style w:type="paragraph" w:customStyle="1" w:styleId="c1">
    <w:name w:val="c1"/>
    <w:basedOn w:val="a"/>
    <w:rsid w:val="00D4429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6">
    <w:name w:val="Сетка таблицы1"/>
    <w:basedOn w:val="a1"/>
    <w:next w:val="af5"/>
    <w:uiPriority w:val="59"/>
    <w:rsid w:val="0031699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alloon Text"/>
    <w:basedOn w:val="a"/>
    <w:link w:val="afa"/>
    <w:uiPriority w:val="99"/>
    <w:semiHidden/>
    <w:unhideWhenUsed/>
    <w:rsid w:val="00677A31"/>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677A31"/>
    <w:rPr>
      <w:rFonts w:ascii="Tahoma" w:eastAsia="Calibri" w:hAnsi="Tahoma" w:cs="Tahoma"/>
      <w:sz w:val="16"/>
      <w:szCs w:val="16"/>
      <w:lang w:eastAsia="ar-SA"/>
    </w:rPr>
  </w:style>
  <w:style w:type="paragraph" w:styleId="afb">
    <w:name w:val="Body Text First Indent"/>
    <w:basedOn w:val="a9"/>
    <w:link w:val="afc"/>
    <w:uiPriority w:val="99"/>
    <w:unhideWhenUsed/>
    <w:rsid w:val="009127D3"/>
    <w:pPr>
      <w:spacing w:after="200"/>
      <w:ind w:firstLine="360"/>
    </w:pPr>
    <w:rPr>
      <w:rFonts w:cs="Calibri"/>
      <w:lang w:val="ru-RU"/>
    </w:rPr>
  </w:style>
  <w:style w:type="character" w:customStyle="1" w:styleId="afc">
    <w:name w:val="Красная строка Знак"/>
    <w:basedOn w:val="aa"/>
    <w:link w:val="afb"/>
    <w:uiPriority w:val="99"/>
    <w:rsid w:val="009127D3"/>
    <w:rPr>
      <w:rFonts w:ascii="Calibri" w:eastAsia="Calibri" w:hAnsi="Calibri" w:cs="Calibri"/>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end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eastAsia="Calibri" w:hAnsi="Calibri" w:cs="Calibri"/>
      <w:sz w:val="22"/>
      <w:szCs w:val="22"/>
      <w:lang w:eastAsia="ar-SA"/>
    </w:rPr>
  </w:style>
  <w:style w:type="paragraph" w:styleId="1">
    <w:name w:val="heading 1"/>
    <w:basedOn w:val="a"/>
    <w:next w:val="a"/>
    <w:link w:val="10"/>
    <w:qFormat/>
    <w:rsid w:val="003E63F6"/>
    <w:pPr>
      <w:keepNext/>
      <w:spacing w:after="0" w:line="240" w:lineRule="auto"/>
      <w:outlineLvl w:val="0"/>
    </w:pPr>
    <w:rPr>
      <w:rFonts w:ascii="Times New Roman" w:eastAsia="Times New Roman" w:hAnsi="Times New Roman" w:cs="Times New Roman"/>
      <w:b/>
      <w:bCs/>
      <w:i/>
      <w:iCs/>
      <w:sz w:val="24"/>
      <w:szCs w:val="24"/>
      <w:lang w:val="x-none" w:eastAsia="x-none"/>
    </w:rPr>
  </w:style>
  <w:style w:type="paragraph" w:styleId="2">
    <w:name w:val="heading 2"/>
    <w:basedOn w:val="a"/>
    <w:next w:val="a"/>
    <w:qFormat/>
    <w:rsid w:val="00127628"/>
    <w:pPr>
      <w:keepNext/>
      <w:spacing w:before="240" w:after="60"/>
      <w:outlineLvl w:val="1"/>
    </w:pPr>
    <w:rPr>
      <w:rFonts w:ascii="Arial" w:hAnsi="Arial" w:cs="Arial"/>
      <w:b/>
      <w:bCs/>
      <w:i/>
      <w:iCs/>
      <w:sz w:val="28"/>
      <w:szCs w:val="28"/>
    </w:rPr>
  </w:style>
  <w:style w:type="paragraph" w:styleId="3">
    <w:name w:val="heading 3"/>
    <w:basedOn w:val="a"/>
    <w:next w:val="a"/>
    <w:qFormat/>
    <w:rsid w:val="00D960DB"/>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Wingdings" w:hAnsi="Wingdings"/>
    </w:rPr>
  </w:style>
  <w:style w:type="character" w:customStyle="1" w:styleId="WW8Num1z1">
    <w:name w:val="WW8Num1z1"/>
    <w:rPr>
      <w:rFonts w:ascii="Courier New" w:hAnsi="Courier New" w:cs="Courier New"/>
    </w:rPr>
  </w:style>
  <w:style w:type="character" w:customStyle="1" w:styleId="WW8Num1z3">
    <w:name w:val="WW8Num1z3"/>
    <w:rPr>
      <w:rFonts w:ascii="Symbol" w:hAnsi="Symbol"/>
    </w:rPr>
  </w:style>
  <w:style w:type="character" w:customStyle="1" w:styleId="WW8Num2z0">
    <w:name w:val="WW8Num2z0"/>
    <w:rPr>
      <w:rFonts w:ascii="Wingdings" w:hAnsi="Wingdings"/>
    </w:rPr>
  </w:style>
  <w:style w:type="character" w:customStyle="1" w:styleId="WW8Num2z1">
    <w:name w:val="WW8Num2z1"/>
    <w:rPr>
      <w:rFonts w:ascii="Courier New" w:hAnsi="Courier New" w:cs="Courier New"/>
    </w:rPr>
  </w:style>
  <w:style w:type="character" w:customStyle="1" w:styleId="WW8Num2z3">
    <w:name w:val="WW8Num2z3"/>
    <w:rPr>
      <w:rFonts w:ascii="Symbol" w:hAnsi="Symbol"/>
    </w:rPr>
  </w:style>
  <w:style w:type="character" w:customStyle="1" w:styleId="WW8Num4z0">
    <w:name w:val="WW8Num4z0"/>
    <w:rPr>
      <w:rFonts w:ascii="Wingdings" w:hAnsi="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rPr>
  </w:style>
  <w:style w:type="character" w:customStyle="1" w:styleId="WW8Num6z0">
    <w:name w:val="WW8Num6z0"/>
    <w:rPr>
      <w:rFonts w:ascii="Symbol" w:hAnsi="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3">
    <w:name w:val="WW8Num7z3"/>
    <w:rPr>
      <w:rFonts w:ascii="Symbol" w:hAnsi="Symbol"/>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Wingdings" w:hAnsi="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rPr>
  </w:style>
  <w:style w:type="character" w:customStyle="1" w:styleId="WW8Num12z0">
    <w:name w:val="WW8Num12z0"/>
    <w:rPr>
      <w:rFonts w:ascii="Wingdings" w:hAnsi="Wingdings"/>
    </w:rPr>
  </w:style>
  <w:style w:type="character" w:customStyle="1" w:styleId="WW8Num12z1">
    <w:name w:val="WW8Num12z1"/>
    <w:rPr>
      <w:rFonts w:ascii="Courier New" w:hAnsi="Courier New" w:cs="Courier New"/>
    </w:rPr>
  </w:style>
  <w:style w:type="character" w:customStyle="1" w:styleId="WW8Num12z3">
    <w:name w:val="WW8Num12z3"/>
    <w:rPr>
      <w:rFonts w:ascii="Symbol" w:hAnsi="Symbol"/>
    </w:rPr>
  </w:style>
  <w:style w:type="character" w:customStyle="1" w:styleId="WW8Num14z0">
    <w:name w:val="WW8Num14z0"/>
    <w:rPr>
      <w:rFonts w:ascii="Wingdings" w:hAnsi="Wingdings"/>
    </w:rPr>
  </w:style>
  <w:style w:type="character" w:customStyle="1" w:styleId="WW8Num14z1">
    <w:name w:val="WW8Num14z1"/>
    <w:rPr>
      <w:rFonts w:ascii="Courier New" w:hAnsi="Courier New" w:cs="Courier New"/>
    </w:rPr>
  </w:style>
  <w:style w:type="character" w:customStyle="1" w:styleId="WW8Num14z3">
    <w:name w:val="WW8Num14z3"/>
    <w:rPr>
      <w:rFonts w:ascii="Symbol" w:hAnsi="Symbol"/>
    </w:rPr>
  </w:style>
  <w:style w:type="character" w:customStyle="1" w:styleId="WW8Num15z0">
    <w:name w:val="WW8Num15z0"/>
    <w:rPr>
      <w:rFonts w:ascii="Wingdings" w:hAnsi="Wingdings"/>
    </w:rPr>
  </w:style>
  <w:style w:type="character" w:customStyle="1" w:styleId="WW8Num15z1">
    <w:name w:val="WW8Num15z1"/>
    <w:rPr>
      <w:rFonts w:ascii="Courier New" w:hAnsi="Courier New" w:cs="Courier New"/>
    </w:rPr>
  </w:style>
  <w:style w:type="character" w:customStyle="1" w:styleId="WW8Num15z3">
    <w:name w:val="WW8Num15z3"/>
    <w:rPr>
      <w:rFonts w:ascii="Symbol" w:hAnsi="Symbol"/>
    </w:rPr>
  </w:style>
  <w:style w:type="character" w:customStyle="1" w:styleId="WW8Num19z0">
    <w:name w:val="WW8Num19z0"/>
    <w:rPr>
      <w:rFonts w:ascii="Wingdings" w:hAnsi="Wingdings"/>
    </w:rPr>
  </w:style>
  <w:style w:type="character" w:customStyle="1" w:styleId="WW8Num19z1">
    <w:name w:val="WW8Num19z1"/>
    <w:rPr>
      <w:rFonts w:ascii="Courier New" w:hAnsi="Courier New" w:cs="Courier New"/>
    </w:rPr>
  </w:style>
  <w:style w:type="character" w:customStyle="1" w:styleId="WW8Num19z3">
    <w:name w:val="WW8Num19z3"/>
    <w:rPr>
      <w:rFonts w:ascii="Symbol" w:hAnsi="Symbol"/>
    </w:rPr>
  </w:style>
  <w:style w:type="character" w:customStyle="1" w:styleId="WW8Num21z0">
    <w:name w:val="WW8Num21z0"/>
    <w:rPr>
      <w:rFonts w:ascii="Wingdings" w:hAnsi="Wingdings"/>
    </w:rPr>
  </w:style>
  <w:style w:type="character" w:customStyle="1" w:styleId="WW8Num21z1">
    <w:name w:val="WW8Num21z1"/>
    <w:rPr>
      <w:rFonts w:ascii="Courier New" w:hAnsi="Courier New" w:cs="Courier New"/>
    </w:rPr>
  </w:style>
  <w:style w:type="character" w:customStyle="1" w:styleId="WW8Num21z3">
    <w:name w:val="WW8Num21z3"/>
    <w:rPr>
      <w:rFonts w:ascii="Symbol" w:hAnsi="Symbol"/>
    </w:rPr>
  </w:style>
  <w:style w:type="character" w:customStyle="1" w:styleId="WW8Num22z0">
    <w:name w:val="WW8Num22z0"/>
    <w:rPr>
      <w:rFonts w:ascii="Wingdings" w:hAnsi="Wingdings"/>
    </w:rPr>
  </w:style>
  <w:style w:type="character" w:customStyle="1" w:styleId="WW8Num22z1">
    <w:name w:val="WW8Num22z1"/>
    <w:rPr>
      <w:rFonts w:ascii="Courier New" w:hAnsi="Courier New" w:cs="Courier New"/>
    </w:rPr>
  </w:style>
  <w:style w:type="character" w:customStyle="1" w:styleId="WW8Num22z3">
    <w:name w:val="WW8Num22z3"/>
    <w:rPr>
      <w:rFonts w:ascii="Symbol" w:hAnsi="Symbol"/>
    </w:rPr>
  </w:style>
  <w:style w:type="character" w:customStyle="1" w:styleId="WW8Num24z0">
    <w:name w:val="WW8Num24z0"/>
    <w:rPr>
      <w:rFonts w:ascii="Wingdings" w:hAnsi="Wingdings"/>
    </w:rPr>
  </w:style>
  <w:style w:type="character" w:customStyle="1" w:styleId="WW8Num24z1">
    <w:name w:val="WW8Num24z1"/>
    <w:rPr>
      <w:rFonts w:ascii="Courier New" w:hAnsi="Courier New" w:cs="Courier New"/>
    </w:rPr>
  </w:style>
  <w:style w:type="character" w:customStyle="1" w:styleId="WW8Num24z3">
    <w:name w:val="WW8Num24z3"/>
    <w:rPr>
      <w:rFonts w:ascii="Symbol" w:hAnsi="Symbol"/>
    </w:rPr>
  </w:style>
  <w:style w:type="character" w:customStyle="1" w:styleId="WW8Num25z0">
    <w:name w:val="WW8Num25z0"/>
    <w:rPr>
      <w:rFonts w:ascii="Wingdings" w:hAnsi="Wingdings"/>
    </w:rPr>
  </w:style>
  <w:style w:type="character" w:customStyle="1" w:styleId="WW8Num25z1">
    <w:name w:val="WW8Num25z1"/>
    <w:rPr>
      <w:rFonts w:ascii="Courier New" w:hAnsi="Courier New" w:cs="Courier New"/>
    </w:rPr>
  </w:style>
  <w:style w:type="character" w:customStyle="1" w:styleId="WW8Num25z3">
    <w:name w:val="WW8Num25z3"/>
    <w:rPr>
      <w:rFonts w:ascii="Symbol" w:hAnsi="Symbol"/>
    </w:rPr>
  </w:style>
  <w:style w:type="character" w:customStyle="1" w:styleId="WW8Num27z0">
    <w:name w:val="WW8Num27z0"/>
    <w:rPr>
      <w:rFonts w:ascii="Wingdings" w:hAnsi="Wingdings"/>
    </w:rPr>
  </w:style>
  <w:style w:type="character" w:customStyle="1" w:styleId="WW8Num27z1">
    <w:name w:val="WW8Num27z1"/>
    <w:rPr>
      <w:rFonts w:ascii="Courier New" w:hAnsi="Courier New" w:cs="Courier New"/>
    </w:rPr>
  </w:style>
  <w:style w:type="character" w:customStyle="1" w:styleId="WW8Num27z3">
    <w:name w:val="WW8Num27z3"/>
    <w:rPr>
      <w:rFonts w:ascii="Symbol" w:hAnsi="Symbol"/>
    </w:rPr>
  </w:style>
  <w:style w:type="character" w:customStyle="1" w:styleId="WW8Num28z0">
    <w:name w:val="WW8Num28z0"/>
    <w:rPr>
      <w:rFonts w:ascii="Wingdings" w:hAnsi="Wingdings"/>
    </w:rPr>
  </w:style>
  <w:style w:type="character" w:customStyle="1" w:styleId="WW8Num28z1">
    <w:name w:val="WW8Num28z1"/>
    <w:rPr>
      <w:rFonts w:ascii="Courier New" w:hAnsi="Courier New" w:cs="Courier New"/>
    </w:rPr>
  </w:style>
  <w:style w:type="character" w:customStyle="1" w:styleId="WW8Num28z3">
    <w:name w:val="WW8Num28z3"/>
    <w:rPr>
      <w:rFonts w:ascii="Symbol" w:hAnsi="Symbol"/>
    </w:rPr>
  </w:style>
  <w:style w:type="character" w:customStyle="1" w:styleId="WW8Num29z0">
    <w:name w:val="WW8Num29z0"/>
    <w:rPr>
      <w:rFonts w:ascii="Wingdings" w:hAnsi="Wingdings"/>
    </w:rPr>
  </w:style>
  <w:style w:type="character" w:customStyle="1" w:styleId="WW8Num29z1">
    <w:name w:val="WW8Num29z1"/>
    <w:rPr>
      <w:rFonts w:ascii="Courier New" w:hAnsi="Courier New" w:cs="Courier New"/>
    </w:rPr>
  </w:style>
  <w:style w:type="character" w:customStyle="1" w:styleId="WW8Num29z3">
    <w:name w:val="WW8Num29z3"/>
    <w:rPr>
      <w:rFonts w:ascii="Symbol" w:hAnsi="Symbol"/>
    </w:rPr>
  </w:style>
  <w:style w:type="character" w:customStyle="1" w:styleId="WW8Num31z0">
    <w:name w:val="WW8Num31z0"/>
    <w:rPr>
      <w:rFonts w:ascii="Wingdings" w:hAnsi="Wingdings"/>
    </w:rPr>
  </w:style>
  <w:style w:type="character" w:customStyle="1" w:styleId="WW8Num31z1">
    <w:name w:val="WW8Num31z1"/>
    <w:rPr>
      <w:rFonts w:ascii="Courier New" w:hAnsi="Courier New" w:cs="Courier New"/>
    </w:rPr>
  </w:style>
  <w:style w:type="character" w:customStyle="1" w:styleId="WW8Num31z3">
    <w:name w:val="WW8Num31z3"/>
    <w:rPr>
      <w:rFonts w:ascii="Symbol" w:hAnsi="Symbol"/>
    </w:rPr>
  </w:style>
  <w:style w:type="character" w:customStyle="1" w:styleId="WW8Num32z0">
    <w:name w:val="WW8Num32z0"/>
    <w:rPr>
      <w:rFonts w:ascii="Wingdings" w:hAnsi="Wingdings"/>
    </w:rPr>
  </w:style>
  <w:style w:type="character" w:customStyle="1" w:styleId="WW8Num32z1">
    <w:name w:val="WW8Num32z1"/>
    <w:rPr>
      <w:rFonts w:ascii="Courier New" w:hAnsi="Courier New" w:cs="Courier New"/>
    </w:rPr>
  </w:style>
  <w:style w:type="character" w:customStyle="1" w:styleId="WW8Num32z3">
    <w:name w:val="WW8Num32z3"/>
    <w:rPr>
      <w:rFonts w:ascii="Symbol" w:hAnsi="Symbol"/>
    </w:rPr>
  </w:style>
  <w:style w:type="character" w:customStyle="1" w:styleId="WW8Num33z0">
    <w:name w:val="WW8Num33z0"/>
    <w:rPr>
      <w:rFonts w:ascii="Wingdings" w:hAnsi="Wingdings"/>
    </w:rPr>
  </w:style>
  <w:style w:type="character" w:customStyle="1" w:styleId="WW8Num33z1">
    <w:name w:val="WW8Num33z1"/>
    <w:rPr>
      <w:rFonts w:ascii="Courier New" w:hAnsi="Courier New" w:cs="Courier New"/>
    </w:rPr>
  </w:style>
  <w:style w:type="character" w:customStyle="1" w:styleId="WW8Num33z3">
    <w:name w:val="WW8Num33z3"/>
    <w:rPr>
      <w:rFonts w:ascii="Symbol" w:hAnsi="Symbol"/>
    </w:rPr>
  </w:style>
  <w:style w:type="character" w:customStyle="1" w:styleId="WW8Num34z0">
    <w:name w:val="WW8Num34z0"/>
    <w:rPr>
      <w:rFonts w:ascii="Wingdings" w:hAnsi="Wingdings"/>
    </w:rPr>
  </w:style>
  <w:style w:type="character" w:customStyle="1" w:styleId="WW8Num34z1">
    <w:name w:val="WW8Num34z1"/>
    <w:rPr>
      <w:rFonts w:ascii="Courier New" w:hAnsi="Courier New" w:cs="Courier New"/>
    </w:rPr>
  </w:style>
  <w:style w:type="character" w:customStyle="1" w:styleId="WW8Num34z3">
    <w:name w:val="WW8Num34z3"/>
    <w:rPr>
      <w:rFonts w:ascii="Symbol" w:hAnsi="Symbol"/>
    </w:rPr>
  </w:style>
  <w:style w:type="character" w:customStyle="1" w:styleId="WW8Num35z0">
    <w:name w:val="WW8Num35z0"/>
    <w:rPr>
      <w:rFonts w:ascii="Wingdings" w:hAnsi="Wingdings"/>
    </w:rPr>
  </w:style>
  <w:style w:type="character" w:customStyle="1" w:styleId="WW8Num35z1">
    <w:name w:val="WW8Num35z1"/>
    <w:rPr>
      <w:rFonts w:ascii="Courier New" w:hAnsi="Courier New" w:cs="Courier New"/>
    </w:rPr>
  </w:style>
  <w:style w:type="character" w:customStyle="1" w:styleId="WW8Num35z3">
    <w:name w:val="WW8Num35z3"/>
    <w:rPr>
      <w:rFonts w:ascii="Symbol" w:hAnsi="Symbol"/>
    </w:rPr>
  </w:style>
  <w:style w:type="character" w:customStyle="1" w:styleId="WW8Num36z0">
    <w:name w:val="WW8Num36z0"/>
    <w:rPr>
      <w:rFonts w:ascii="Symbol" w:hAnsi="Symbol"/>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rPr>
  </w:style>
  <w:style w:type="character" w:customStyle="1" w:styleId="WW8Num37z0">
    <w:name w:val="WW8Num37z0"/>
    <w:rPr>
      <w:rFonts w:ascii="Wingdings" w:hAnsi="Wingdings"/>
    </w:rPr>
  </w:style>
  <w:style w:type="character" w:customStyle="1" w:styleId="WW8Num37z1">
    <w:name w:val="WW8Num37z1"/>
    <w:rPr>
      <w:rFonts w:ascii="Courier New" w:hAnsi="Courier New" w:cs="Courier New"/>
    </w:rPr>
  </w:style>
  <w:style w:type="character" w:customStyle="1" w:styleId="WW8Num37z3">
    <w:name w:val="WW8Num37z3"/>
    <w:rPr>
      <w:rFonts w:ascii="Symbol" w:hAnsi="Symbol"/>
    </w:rPr>
  </w:style>
  <w:style w:type="character" w:customStyle="1" w:styleId="11">
    <w:name w:val="Основной шрифт абзаца1"/>
  </w:style>
  <w:style w:type="character" w:customStyle="1" w:styleId="a3">
    <w:name w:val="Верхний колонтитул Знак"/>
    <w:basedOn w:val="11"/>
    <w:uiPriority w:val="99"/>
  </w:style>
  <w:style w:type="character" w:customStyle="1" w:styleId="a4">
    <w:name w:val="Нижний колонтитул Знак"/>
    <w:basedOn w:val="11"/>
  </w:style>
  <w:style w:type="character" w:customStyle="1" w:styleId="Zag11">
    <w:name w:val="Zag_11"/>
  </w:style>
  <w:style w:type="character" w:customStyle="1" w:styleId="a5">
    <w:name w:val="Основной текст с отступом Знак"/>
    <w:rPr>
      <w:rFonts w:ascii="Times New Roman" w:eastAsia="Times New Roman" w:hAnsi="Times New Roman"/>
      <w:sz w:val="28"/>
      <w:szCs w:val="24"/>
    </w:rPr>
  </w:style>
  <w:style w:type="character" w:customStyle="1" w:styleId="a6">
    <w:name w:val="Символ нумерации"/>
  </w:style>
  <w:style w:type="character" w:customStyle="1" w:styleId="a7">
    <w:name w:val="Маркеры списка"/>
    <w:rPr>
      <w:rFonts w:ascii="OpenSymbol" w:eastAsia="OpenSymbol" w:hAnsi="OpenSymbol" w:cs="OpenSymbol"/>
    </w:rPr>
  </w:style>
  <w:style w:type="paragraph" w:customStyle="1" w:styleId="a8">
    <w:name w:val="Заголовок"/>
    <w:basedOn w:val="a"/>
    <w:next w:val="a9"/>
    <w:pPr>
      <w:keepNext/>
      <w:spacing w:before="240" w:after="120"/>
    </w:pPr>
    <w:rPr>
      <w:rFonts w:ascii="Liberation Sans" w:eastAsia="DejaVu Sans" w:hAnsi="Liberation Sans" w:cs="DejaVu Sans"/>
      <w:sz w:val="28"/>
      <w:szCs w:val="28"/>
    </w:rPr>
  </w:style>
  <w:style w:type="paragraph" w:styleId="a9">
    <w:name w:val="Body Text"/>
    <w:basedOn w:val="a"/>
    <w:link w:val="aa"/>
    <w:pPr>
      <w:spacing w:after="120"/>
    </w:pPr>
    <w:rPr>
      <w:rFonts w:cs="Times New Roman"/>
      <w:lang w:val="x-none"/>
    </w:rPr>
  </w:style>
  <w:style w:type="paragraph" w:styleId="ab">
    <w:name w:val="List"/>
    <w:basedOn w:val="a9"/>
  </w:style>
  <w:style w:type="paragraph" w:customStyle="1" w:styleId="12">
    <w:name w:val="Название1"/>
    <w:basedOn w:val="a"/>
    <w:pPr>
      <w:suppressLineNumbers/>
      <w:spacing w:before="120" w:after="120"/>
    </w:pPr>
    <w:rPr>
      <w:i/>
      <w:iCs/>
      <w:sz w:val="24"/>
      <w:szCs w:val="24"/>
    </w:rPr>
  </w:style>
  <w:style w:type="paragraph" w:customStyle="1" w:styleId="13">
    <w:name w:val="Указатель1"/>
    <w:basedOn w:val="a"/>
    <w:pPr>
      <w:suppressLineNumbers/>
    </w:pPr>
  </w:style>
  <w:style w:type="paragraph" w:styleId="ac">
    <w:name w:val="header"/>
    <w:basedOn w:val="a"/>
    <w:uiPriority w:val="99"/>
    <w:pPr>
      <w:tabs>
        <w:tab w:val="center" w:pos="4677"/>
        <w:tab w:val="right" w:pos="9355"/>
      </w:tabs>
      <w:spacing w:after="0" w:line="240" w:lineRule="auto"/>
    </w:pPr>
  </w:style>
  <w:style w:type="paragraph" w:styleId="ad">
    <w:name w:val="footer"/>
    <w:basedOn w:val="a"/>
    <w:pPr>
      <w:tabs>
        <w:tab w:val="center" w:pos="4677"/>
        <w:tab w:val="right" w:pos="9355"/>
      </w:tabs>
      <w:spacing w:after="0" w:line="240" w:lineRule="auto"/>
    </w:pPr>
  </w:style>
  <w:style w:type="paragraph" w:styleId="ae">
    <w:name w:val="List Paragraph"/>
    <w:basedOn w:val="a"/>
    <w:uiPriority w:val="34"/>
    <w:qFormat/>
    <w:pPr>
      <w:ind w:left="720"/>
    </w:pPr>
  </w:style>
  <w:style w:type="paragraph" w:styleId="af">
    <w:name w:val="No Spacing"/>
    <w:uiPriority w:val="1"/>
    <w:qFormat/>
    <w:pPr>
      <w:suppressAutoHyphens/>
    </w:pPr>
    <w:rPr>
      <w:rFonts w:ascii="Calibri" w:eastAsia="Calibri" w:hAnsi="Calibri" w:cs="Calibri"/>
      <w:sz w:val="22"/>
      <w:szCs w:val="22"/>
      <w:lang w:eastAsia="ar-SA"/>
    </w:rPr>
  </w:style>
  <w:style w:type="paragraph" w:styleId="af0">
    <w:name w:val="Normal (Web)"/>
    <w:basedOn w:val="a"/>
    <w:pPr>
      <w:spacing w:before="280" w:after="280" w:line="240" w:lineRule="auto"/>
    </w:pPr>
    <w:rPr>
      <w:rFonts w:ascii="Times New Roman" w:eastAsia="Times New Roman" w:hAnsi="Times New Roman"/>
      <w:sz w:val="24"/>
      <w:szCs w:val="24"/>
    </w:rPr>
  </w:style>
  <w:style w:type="paragraph" w:styleId="af1">
    <w:name w:val="Body Text Indent"/>
    <w:basedOn w:val="a"/>
    <w:pPr>
      <w:spacing w:after="0" w:line="240" w:lineRule="auto"/>
      <w:ind w:firstLine="1080"/>
      <w:jc w:val="both"/>
    </w:pPr>
    <w:rPr>
      <w:rFonts w:ascii="Times New Roman" w:eastAsia="Times New Roman" w:hAnsi="Times New Roman"/>
      <w:sz w:val="28"/>
      <w:szCs w:val="24"/>
      <w:lang w:val="x-none"/>
    </w:rPr>
  </w:style>
  <w:style w:type="paragraph" w:customStyle="1" w:styleId="af2">
    <w:name w:val="Содержимое таблицы"/>
    <w:basedOn w:val="a"/>
    <w:pPr>
      <w:suppressLineNumbers/>
    </w:pPr>
  </w:style>
  <w:style w:type="paragraph" w:customStyle="1" w:styleId="af3">
    <w:name w:val="Заголовок таблицы"/>
    <w:basedOn w:val="af2"/>
    <w:pPr>
      <w:jc w:val="center"/>
    </w:pPr>
    <w:rPr>
      <w:b/>
      <w:bCs/>
    </w:rPr>
  </w:style>
  <w:style w:type="paragraph" w:styleId="30">
    <w:name w:val="Body Text 3"/>
    <w:basedOn w:val="a"/>
    <w:link w:val="31"/>
    <w:unhideWhenUsed/>
    <w:rsid w:val="003E63F6"/>
    <w:pPr>
      <w:spacing w:after="120"/>
    </w:pPr>
    <w:rPr>
      <w:rFonts w:cs="Times New Roman"/>
      <w:sz w:val="16"/>
      <w:szCs w:val="16"/>
      <w:lang w:val="x-none"/>
    </w:rPr>
  </w:style>
  <w:style w:type="character" w:customStyle="1" w:styleId="31">
    <w:name w:val="Основной текст 3 Знак"/>
    <w:link w:val="30"/>
    <w:rsid w:val="003E63F6"/>
    <w:rPr>
      <w:rFonts w:ascii="Calibri" w:eastAsia="Calibri" w:hAnsi="Calibri" w:cs="Calibri"/>
      <w:sz w:val="16"/>
      <w:szCs w:val="16"/>
      <w:lang w:eastAsia="ar-SA"/>
    </w:rPr>
  </w:style>
  <w:style w:type="character" w:customStyle="1" w:styleId="10">
    <w:name w:val="Заголовок 1 Знак"/>
    <w:link w:val="1"/>
    <w:rsid w:val="003E63F6"/>
    <w:rPr>
      <w:b/>
      <w:bCs/>
      <w:i/>
      <w:iCs/>
      <w:sz w:val="24"/>
      <w:szCs w:val="24"/>
    </w:rPr>
  </w:style>
  <w:style w:type="character" w:customStyle="1" w:styleId="aa">
    <w:name w:val="Основной текст Знак"/>
    <w:link w:val="a9"/>
    <w:rsid w:val="003E63F6"/>
    <w:rPr>
      <w:rFonts w:ascii="Calibri" w:eastAsia="Calibri" w:hAnsi="Calibri" w:cs="Calibri"/>
      <w:sz w:val="22"/>
      <w:szCs w:val="22"/>
      <w:lang w:eastAsia="ar-SA"/>
    </w:rPr>
  </w:style>
  <w:style w:type="paragraph" w:styleId="20">
    <w:name w:val="Body Text 2"/>
    <w:basedOn w:val="a"/>
    <w:link w:val="21"/>
    <w:rsid w:val="003E63F6"/>
    <w:pPr>
      <w:spacing w:after="120" w:line="480" w:lineRule="auto"/>
    </w:pPr>
    <w:rPr>
      <w:rFonts w:ascii="Times New Roman" w:eastAsia="Times New Roman" w:hAnsi="Times New Roman" w:cs="Times New Roman"/>
      <w:sz w:val="24"/>
      <w:szCs w:val="24"/>
      <w:lang w:val="x-none" w:eastAsia="x-none"/>
    </w:rPr>
  </w:style>
  <w:style w:type="character" w:customStyle="1" w:styleId="21">
    <w:name w:val="Основной текст 2 Знак"/>
    <w:link w:val="20"/>
    <w:rsid w:val="003E63F6"/>
    <w:rPr>
      <w:sz w:val="24"/>
      <w:szCs w:val="24"/>
    </w:rPr>
  </w:style>
  <w:style w:type="paragraph" w:customStyle="1" w:styleId="14">
    <w:name w:val="Обычный1"/>
    <w:rsid w:val="003E63F6"/>
    <w:pPr>
      <w:widowControl w:val="0"/>
      <w:snapToGrid w:val="0"/>
    </w:pPr>
    <w:rPr>
      <w:sz w:val="24"/>
    </w:rPr>
  </w:style>
  <w:style w:type="character" w:styleId="af4">
    <w:name w:val="endnote reference"/>
    <w:semiHidden/>
    <w:rsid w:val="003E63F6"/>
    <w:rPr>
      <w:vertAlign w:val="superscript"/>
    </w:rPr>
  </w:style>
  <w:style w:type="table" w:styleId="af5">
    <w:name w:val="Table Grid"/>
    <w:basedOn w:val="a1"/>
    <w:rsid w:val="003E6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754596"/>
  </w:style>
  <w:style w:type="character" w:customStyle="1" w:styleId="apple-converted-space">
    <w:name w:val="apple-converted-space"/>
    <w:basedOn w:val="a0"/>
    <w:rsid w:val="00754596"/>
  </w:style>
  <w:style w:type="character" w:styleId="af6">
    <w:name w:val="Hyperlink"/>
    <w:rsid w:val="00426A94"/>
    <w:rPr>
      <w:color w:val="0000FF"/>
      <w:u w:val="single"/>
    </w:rPr>
  </w:style>
  <w:style w:type="character" w:customStyle="1" w:styleId="c0">
    <w:name w:val="c0"/>
    <w:basedOn w:val="a0"/>
    <w:rsid w:val="00D2599D"/>
  </w:style>
  <w:style w:type="paragraph" w:customStyle="1" w:styleId="c2c6c24c46">
    <w:name w:val="c2 c6 c24 c46"/>
    <w:basedOn w:val="a"/>
    <w:rsid w:val="00B602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c6c24c40">
    <w:name w:val="c2 c6 c24 c40"/>
    <w:basedOn w:val="a"/>
    <w:rsid w:val="00B602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Без интервала1"/>
    <w:rsid w:val="0090280B"/>
    <w:rPr>
      <w:rFonts w:ascii="Calibri" w:hAnsi="Calibri"/>
      <w:sz w:val="22"/>
      <w:szCs w:val="22"/>
    </w:rPr>
  </w:style>
  <w:style w:type="paragraph" w:customStyle="1" w:styleId="c2">
    <w:name w:val="c2"/>
    <w:basedOn w:val="a"/>
    <w:rsid w:val="00414C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c0">
    <w:name w:val="c8 c0"/>
    <w:basedOn w:val="a0"/>
    <w:rsid w:val="00414C51"/>
  </w:style>
  <w:style w:type="paragraph" w:customStyle="1" w:styleId="c2c14">
    <w:name w:val="c2 c14"/>
    <w:basedOn w:val="a"/>
    <w:rsid w:val="00414C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c0">
    <w:name w:val="c12 c0"/>
    <w:basedOn w:val="a0"/>
    <w:rsid w:val="00414C51"/>
  </w:style>
  <w:style w:type="paragraph" w:customStyle="1" w:styleId="c4c5">
    <w:name w:val="c4 c5"/>
    <w:basedOn w:val="a"/>
    <w:rsid w:val="00414C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c9">
    <w:name w:val="c4 c9"/>
    <w:basedOn w:val="a"/>
    <w:rsid w:val="00414C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414C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6">
    <w:name w:val="c0 c6"/>
    <w:basedOn w:val="a0"/>
    <w:rsid w:val="00414C51"/>
  </w:style>
  <w:style w:type="character" w:customStyle="1" w:styleId="c0c1">
    <w:name w:val="c0 c1"/>
    <w:basedOn w:val="a0"/>
    <w:rsid w:val="00414C51"/>
  </w:style>
  <w:style w:type="paragraph" w:customStyle="1" w:styleId="22">
    <w:name w:val="Стиль2"/>
    <w:basedOn w:val="a"/>
    <w:rsid w:val="00D960DB"/>
    <w:pPr>
      <w:widowControl w:val="0"/>
      <w:suppressAutoHyphens/>
      <w:spacing w:after="0" w:line="100" w:lineRule="atLeast"/>
      <w:ind w:right="-8"/>
      <w:jc w:val="both"/>
    </w:pPr>
    <w:rPr>
      <w:rFonts w:ascii="Times New Roman" w:eastAsia="Arial Unicode MS" w:hAnsi="Times New Roman" w:cs="Tahoma"/>
      <w:color w:val="000000"/>
      <w:sz w:val="24"/>
      <w:szCs w:val="24"/>
      <w:lang w:val="en-US" w:eastAsia="en-US" w:bidi="en-US"/>
    </w:rPr>
  </w:style>
  <w:style w:type="character" w:styleId="af7">
    <w:name w:val="Emphasis"/>
    <w:qFormat/>
    <w:rsid w:val="00D960DB"/>
    <w:rPr>
      <w:i/>
      <w:iCs/>
    </w:rPr>
  </w:style>
  <w:style w:type="character" w:customStyle="1" w:styleId="bc">
    <w:name w:val="bc"/>
    <w:basedOn w:val="a0"/>
    <w:rsid w:val="00D960DB"/>
  </w:style>
  <w:style w:type="character" w:styleId="af8">
    <w:name w:val="Strong"/>
    <w:uiPriority w:val="22"/>
    <w:qFormat/>
    <w:rsid w:val="000F6168"/>
    <w:rPr>
      <w:b/>
      <w:bCs/>
    </w:rPr>
  </w:style>
  <w:style w:type="character" w:customStyle="1" w:styleId="font21">
    <w:name w:val="font21"/>
    <w:basedOn w:val="a0"/>
    <w:rsid w:val="0044355B"/>
  </w:style>
  <w:style w:type="character" w:customStyle="1" w:styleId="font20">
    <w:name w:val="font20"/>
    <w:basedOn w:val="a0"/>
    <w:rsid w:val="0044355B"/>
  </w:style>
  <w:style w:type="paragraph" w:customStyle="1" w:styleId="c5c4">
    <w:name w:val="c5 c4"/>
    <w:basedOn w:val="a"/>
    <w:rsid w:val="004435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3">
    <w:name w:val="c0 c3"/>
    <w:basedOn w:val="a0"/>
    <w:rsid w:val="0044355B"/>
  </w:style>
  <w:style w:type="character" w:customStyle="1" w:styleId="font16">
    <w:name w:val="font16"/>
    <w:basedOn w:val="a0"/>
    <w:rsid w:val="00463CA7"/>
  </w:style>
  <w:style w:type="character" w:customStyle="1" w:styleId="font14">
    <w:name w:val="font14"/>
    <w:basedOn w:val="a0"/>
    <w:rsid w:val="00463CA7"/>
  </w:style>
  <w:style w:type="character" w:customStyle="1" w:styleId="c0c16c7">
    <w:name w:val="c0 c16 c7"/>
    <w:basedOn w:val="a0"/>
    <w:rsid w:val="00127628"/>
  </w:style>
  <w:style w:type="character" w:customStyle="1" w:styleId="c0c16">
    <w:name w:val="c0 c16"/>
    <w:basedOn w:val="a0"/>
    <w:rsid w:val="00127628"/>
  </w:style>
  <w:style w:type="character" w:customStyle="1" w:styleId="c0c3c7">
    <w:name w:val="c0 c3 c7"/>
    <w:basedOn w:val="a0"/>
    <w:rsid w:val="00127628"/>
  </w:style>
  <w:style w:type="character" w:customStyle="1" w:styleId="c0c7">
    <w:name w:val="c0 c7"/>
    <w:basedOn w:val="a0"/>
    <w:rsid w:val="00127628"/>
  </w:style>
  <w:style w:type="paragraph" w:customStyle="1" w:styleId="c4c6">
    <w:name w:val="c4 c6"/>
    <w:basedOn w:val="a"/>
    <w:rsid w:val="001276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19">
    <w:name w:val="c0 c19"/>
    <w:basedOn w:val="a0"/>
    <w:rsid w:val="00D4429E"/>
  </w:style>
  <w:style w:type="character" w:customStyle="1" w:styleId="c9c0">
    <w:name w:val="c9 c0"/>
    <w:basedOn w:val="a0"/>
    <w:rsid w:val="00D4429E"/>
  </w:style>
  <w:style w:type="paragraph" w:customStyle="1" w:styleId="c1">
    <w:name w:val="c1"/>
    <w:basedOn w:val="a"/>
    <w:rsid w:val="00D4429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6">
    <w:name w:val="Сетка таблицы1"/>
    <w:basedOn w:val="a1"/>
    <w:next w:val="af5"/>
    <w:uiPriority w:val="59"/>
    <w:rsid w:val="0031699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alloon Text"/>
    <w:basedOn w:val="a"/>
    <w:link w:val="afa"/>
    <w:uiPriority w:val="99"/>
    <w:semiHidden/>
    <w:unhideWhenUsed/>
    <w:rsid w:val="00677A31"/>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677A31"/>
    <w:rPr>
      <w:rFonts w:ascii="Tahoma" w:eastAsia="Calibri" w:hAnsi="Tahoma" w:cs="Tahoma"/>
      <w:sz w:val="16"/>
      <w:szCs w:val="16"/>
      <w:lang w:eastAsia="ar-SA"/>
    </w:rPr>
  </w:style>
  <w:style w:type="paragraph" w:styleId="afb">
    <w:name w:val="Body Text First Indent"/>
    <w:basedOn w:val="a9"/>
    <w:link w:val="afc"/>
    <w:uiPriority w:val="99"/>
    <w:unhideWhenUsed/>
    <w:rsid w:val="009127D3"/>
    <w:pPr>
      <w:spacing w:after="200"/>
      <w:ind w:firstLine="360"/>
    </w:pPr>
    <w:rPr>
      <w:rFonts w:cs="Calibri"/>
      <w:lang w:val="ru-RU"/>
    </w:rPr>
  </w:style>
  <w:style w:type="character" w:customStyle="1" w:styleId="afc">
    <w:name w:val="Красная строка Знак"/>
    <w:basedOn w:val="aa"/>
    <w:link w:val="afb"/>
    <w:uiPriority w:val="99"/>
    <w:rsid w:val="009127D3"/>
    <w:rPr>
      <w:rFonts w:ascii="Calibri" w:eastAsia="Calibri" w:hAnsi="Calibri"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67330">
      <w:bodyDiv w:val="1"/>
      <w:marLeft w:val="0"/>
      <w:marRight w:val="0"/>
      <w:marTop w:val="0"/>
      <w:marBottom w:val="0"/>
      <w:divBdr>
        <w:top w:val="none" w:sz="0" w:space="0" w:color="auto"/>
        <w:left w:val="none" w:sz="0" w:space="0" w:color="auto"/>
        <w:bottom w:val="none" w:sz="0" w:space="0" w:color="auto"/>
        <w:right w:val="none" w:sz="0" w:space="0" w:color="auto"/>
      </w:divBdr>
    </w:div>
    <w:div w:id="129716431">
      <w:bodyDiv w:val="1"/>
      <w:marLeft w:val="0"/>
      <w:marRight w:val="0"/>
      <w:marTop w:val="0"/>
      <w:marBottom w:val="0"/>
      <w:divBdr>
        <w:top w:val="none" w:sz="0" w:space="0" w:color="auto"/>
        <w:left w:val="none" w:sz="0" w:space="0" w:color="auto"/>
        <w:bottom w:val="none" w:sz="0" w:space="0" w:color="auto"/>
        <w:right w:val="none" w:sz="0" w:space="0" w:color="auto"/>
      </w:divBdr>
      <w:divsChild>
        <w:div w:id="1561789881">
          <w:marLeft w:val="0"/>
          <w:marRight w:val="0"/>
          <w:marTop w:val="0"/>
          <w:marBottom w:val="20"/>
          <w:divBdr>
            <w:top w:val="none" w:sz="0" w:space="0" w:color="auto"/>
            <w:left w:val="none" w:sz="0" w:space="0" w:color="auto"/>
            <w:bottom w:val="none" w:sz="0" w:space="0" w:color="auto"/>
            <w:right w:val="none" w:sz="0" w:space="0" w:color="auto"/>
          </w:divBdr>
        </w:div>
      </w:divsChild>
    </w:div>
    <w:div w:id="159397483">
      <w:bodyDiv w:val="1"/>
      <w:marLeft w:val="0"/>
      <w:marRight w:val="0"/>
      <w:marTop w:val="0"/>
      <w:marBottom w:val="0"/>
      <w:divBdr>
        <w:top w:val="none" w:sz="0" w:space="0" w:color="auto"/>
        <w:left w:val="none" w:sz="0" w:space="0" w:color="auto"/>
        <w:bottom w:val="none" w:sz="0" w:space="0" w:color="auto"/>
        <w:right w:val="none" w:sz="0" w:space="0" w:color="auto"/>
      </w:divBdr>
    </w:div>
    <w:div w:id="168255291">
      <w:bodyDiv w:val="1"/>
      <w:marLeft w:val="0"/>
      <w:marRight w:val="0"/>
      <w:marTop w:val="0"/>
      <w:marBottom w:val="0"/>
      <w:divBdr>
        <w:top w:val="none" w:sz="0" w:space="0" w:color="auto"/>
        <w:left w:val="none" w:sz="0" w:space="0" w:color="auto"/>
        <w:bottom w:val="none" w:sz="0" w:space="0" w:color="auto"/>
        <w:right w:val="none" w:sz="0" w:space="0" w:color="auto"/>
      </w:divBdr>
    </w:div>
    <w:div w:id="214128563">
      <w:bodyDiv w:val="1"/>
      <w:marLeft w:val="0"/>
      <w:marRight w:val="0"/>
      <w:marTop w:val="0"/>
      <w:marBottom w:val="0"/>
      <w:divBdr>
        <w:top w:val="none" w:sz="0" w:space="0" w:color="auto"/>
        <w:left w:val="none" w:sz="0" w:space="0" w:color="auto"/>
        <w:bottom w:val="none" w:sz="0" w:space="0" w:color="auto"/>
        <w:right w:val="none" w:sz="0" w:space="0" w:color="auto"/>
      </w:divBdr>
    </w:div>
    <w:div w:id="233129018">
      <w:bodyDiv w:val="1"/>
      <w:marLeft w:val="0"/>
      <w:marRight w:val="0"/>
      <w:marTop w:val="0"/>
      <w:marBottom w:val="0"/>
      <w:divBdr>
        <w:top w:val="none" w:sz="0" w:space="0" w:color="auto"/>
        <w:left w:val="none" w:sz="0" w:space="0" w:color="auto"/>
        <w:bottom w:val="none" w:sz="0" w:space="0" w:color="auto"/>
        <w:right w:val="none" w:sz="0" w:space="0" w:color="auto"/>
      </w:divBdr>
    </w:div>
    <w:div w:id="243297658">
      <w:bodyDiv w:val="1"/>
      <w:marLeft w:val="0"/>
      <w:marRight w:val="0"/>
      <w:marTop w:val="0"/>
      <w:marBottom w:val="0"/>
      <w:divBdr>
        <w:top w:val="none" w:sz="0" w:space="0" w:color="auto"/>
        <w:left w:val="none" w:sz="0" w:space="0" w:color="auto"/>
        <w:bottom w:val="none" w:sz="0" w:space="0" w:color="auto"/>
        <w:right w:val="none" w:sz="0" w:space="0" w:color="auto"/>
      </w:divBdr>
    </w:div>
    <w:div w:id="262955835">
      <w:bodyDiv w:val="1"/>
      <w:marLeft w:val="0"/>
      <w:marRight w:val="0"/>
      <w:marTop w:val="0"/>
      <w:marBottom w:val="0"/>
      <w:divBdr>
        <w:top w:val="none" w:sz="0" w:space="0" w:color="auto"/>
        <w:left w:val="none" w:sz="0" w:space="0" w:color="auto"/>
        <w:bottom w:val="none" w:sz="0" w:space="0" w:color="auto"/>
        <w:right w:val="none" w:sz="0" w:space="0" w:color="auto"/>
      </w:divBdr>
    </w:div>
    <w:div w:id="283659889">
      <w:bodyDiv w:val="1"/>
      <w:marLeft w:val="0"/>
      <w:marRight w:val="0"/>
      <w:marTop w:val="0"/>
      <w:marBottom w:val="0"/>
      <w:divBdr>
        <w:top w:val="none" w:sz="0" w:space="0" w:color="auto"/>
        <w:left w:val="none" w:sz="0" w:space="0" w:color="auto"/>
        <w:bottom w:val="none" w:sz="0" w:space="0" w:color="auto"/>
        <w:right w:val="none" w:sz="0" w:space="0" w:color="auto"/>
      </w:divBdr>
    </w:div>
    <w:div w:id="397558190">
      <w:bodyDiv w:val="1"/>
      <w:marLeft w:val="0"/>
      <w:marRight w:val="0"/>
      <w:marTop w:val="0"/>
      <w:marBottom w:val="0"/>
      <w:divBdr>
        <w:top w:val="none" w:sz="0" w:space="0" w:color="auto"/>
        <w:left w:val="none" w:sz="0" w:space="0" w:color="auto"/>
        <w:bottom w:val="none" w:sz="0" w:space="0" w:color="auto"/>
        <w:right w:val="none" w:sz="0" w:space="0" w:color="auto"/>
      </w:divBdr>
    </w:div>
    <w:div w:id="414975724">
      <w:bodyDiv w:val="1"/>
      <w:marLeft w:val="0"/>
      <w:marRight w:val="0"/>
      <w:marTop w:val="0"/>
      <w:marBottom w:val="0"/>
      <w:divBdr>
        <w:top w:val="none" w:sz="0" w:space="0" w:color="auto"/>
        <w:left w:val="none" w:sz="0" w:space="0" w:color="auto"/>
        <w:bottom w:val="none" w:sz="0" w:space="0" w:color="auto"/>
        <w:right w:val="none" w:sz="0" w:space="0" w:color="auto"/>
      </w:divBdr>
    </w:div>
    <w:div w:id="439381065">
      <w:bodyDiv w:val="1"/>
      <w:marLeft w:val="0"/>
      <w:marRight w:val="0"/>
      <w:marTop w:val="0"/>
      <w:marBottom w:val="0"/>
      <w:divBdr>
        <w:top w:val="none" w:sz="0" w:space="0" w:color="auto"/>
        <w:left w:val="none" w:sz="0" w:space="0" w:color="auto"/>
        <w:bottom w:val="none" w:sz="0" w:space="0" w:color="auto"/>
        <w:right w:val="none" w:sz="0" w:space="0" w:color="auto"/>
      </w:divBdr>
    </w:div>
    <w:div w:id="516769078">
      <w:bodyDiv w:val="1"/>
      <w:marLeft w:val="0"/>
      <w:marRight w:val="0"/>
      <w:marTop w:val="0"/>
      <w:marBottom w:val="0"/>
      <w:divBdr>
        <w:top w:val="none" w:sz="0" w:space="0" w:color="auto"/>
        <w:left w:val="none" w:sz="0" w:space="0" w:color="auto"/>
        <w:bottom w:val="none" w:sz="0" w:space="0" w:color="auto"/>
        <w:right w:val="none" w:sz="0" w:space="0" w:color="auto"/>
      </w:divBdr>
    </w:div>
    <w:div w:id="516888988">
      <w:bodyDiv w:val="1"/>
      <w:marLeft w:val="0"/>
      <w:marRight w:val="0"/>
      <w:marTop w:val="0"/>
      <w:marBottom w:val="0"/>
      <w:divBdr>
        <w:top w:val="none" w:sz="0" w:space="0" w:color="auto"/>
        <w:left w:val="none" w:sz="0" w:space="0" w:color="auto"/>
        <w:bottom w:val="none" w:sz="0" w:space="0" w:color="auto"/>
        <w:right w:val="none" w:sz="0" w:space="0" w:color="auto"/>
      </w:divBdr>
    </w:div>
    <w:div w:id="517424114">
      <w:bodyDiv w:val="1"/>
      <w:marLeft w:val="0"/>
      <w:marRight w:val="0"/>
      <w:marTop w:val="0"/>
      <w:marBottom w:val="0"/>
      <w:divBdr>
        <w:top w:val="none" w:sz="0" w:space="0" w:color="auto"/>
        <w:left w:val="none" w:sz="0" w:space="0" w:color="auto"/>
        <w:bottom w:val="none" w:sz="0" w:space="0" w:color="auto"/>
        <w:right w:val="none" w:sz="0" w:space="0" w:color="auto"/>
      </w:divBdr>
    </w:div>
    <w:div w:id="545339074">
      <w:bodyDiv w:val="1"/>
      <w:marLeft w:val="0"/>
      <w:marRight w:val="0"/>
      <w:marTop w:val="0"/>
      <w:marBottom w:val="0"/>
      <w:divBdr>
        <w:top w:val="none" w:sz="0" w:space="0" w:color="auto"/>
        <w:left w:val="none" w:sz="0" w:space="0" w:color="auto"/>
        <w:bottom w:val="none" w:sz="0" w:space="0" w:color="auto"/>
        <w:right w:val="none" w:sz="0" w:space="0" w:color="auto"/>
      </w:divBdr>
    </w:div>
    <w:div w:id="575668935">
      <w:bodyDiv w:val="1"/>
      <w:marLeft w:val="0"/>
      <w:marRight w:val="0"/>
      <w:marTop w:val="0"/>
      <w:marBottom w:val="0"/>
      <w:divBdr>
        <w:top w:val="none" w:sz="0" w:space="0" w:color="auto"/>
        <w:left w:val="none" w:sz="0" w:space="0" w:color="auto"/>
        <w:bottom w:val="none" w:sz="0" w:space="0" w:color="auto"/>
        <w:right w:val="none" w:sz="0" w:space="0" w:color="auto"/>
      </w:divBdr>
    </w:div>
    <w:div w:id="604390669">
      <w:bodyDiv w:val="1"/>
      <w:marLeft w:val="0"/>
      <w:marRight w:val="0"/>
      <w:marTop w:val="0"/>
      <w:marBottom w:val="0"/>
      <w:divBdr>
        <w:top w:val="none" w:sz="0" w:space="0" w:color="auto"/>
        <w:left w:val="none" w:sz="0" w:space="0" w:color="auto"/>
        <w:bottom w:val="none" w:sz="0" w:space="0" w:color="auto"/>
        <w:right w:val="none" w:sz="0" w:space="0" w:color="auto"/>
      </w:divBdr>
    </w:div>
    <w:div w:id="605885803">
      <w:bodyDiv w:val="1"/>
      <w:marLeft w:val="0"/>
      <w:marRight w:val="0"/>
      <w:marTop w:val="0"/>
      <w:marBottom w:val="0"/>
      <w:divBdr>
        <w:top w:val="none" w:sz="0" w:space="0" w:color="auto"/>
        <w:left w:val="none" w:sz="0" w:space="0" w:color="auto"/>
        <w:bottom w:val="none" w:sz="0" w:space="0" w:color="auto"/>
        <w:right w:val="none" w:sz="0" w:space="0" w:color="auto"/>
      </w:divBdr>
    </w:div>
    <w:div w:id="650988959">
      <w:bodyDiv w:val="1"/>
      <w:marLeft w:val="0"/>
      <w:marRight w:val="0"/>
      <w:marTop w:val="0"/>
      <w:marBottom w:val="0"/>
      <w:divBdr>
        <w:top w:val="none" w:sz="0" w:space="0" w:color="auto"/>
        <w:left w:val="none" w:sz="0" w:space="0" w:color="auto"/>
        <w:bottom w:val="none" w:sz="0" w:space="0" w:color="auto"/>
        <w:right w:val="none" w:sz="0" w:space="0" w:color="auto"/>
      </w:divBdr>
    </w:div>
    <w:div w:id="688259108">
      <w:bodyDiv w:val="1"/>
      <w:marLeft w:val="0"/>
      <w:marRight w:val="0"/>
      <w:marTop w:val="0"/>
      <w:marBottom w:val="0"/>
      <w:divBdr>
        <w:top w:val="none" w:sz="0" w:space="0" w:color="auto"/>
        <w:left w:val="none" w:sz="0" w:space="0" w:color="auto"/>
        <w:bottom w:val="none" w:sz="0" w:space="0" w:color="auto"/>
        <w:right w:val="none" w:sz="0" w:space="0" w:color="auto"/>
      </w:divBdr>
    </w:div>
    <w:div w:id="725031194">
      <w:bodyDiv w:val="1"/>
      <w:marLeft w:val="0"/>
      <w:marRight w:val="0"/>
      <w:marTop w:val="0"/>
      <w:marBottom w:val="0"/>
      <w:divBdr>
        <w:top w:val="none" w:sz="0" w:space="0" w:color="auto"/>
        <w:left w:val="none" w:sz="0" w:space="0" w:color="auto"/>
        <w:bottom w:val="none" w:sz="0" w:space="0" w:color="auto"/>
        <w:right w:val="none" w:sz="0" w:space="0" w:color="auto"/>
      </w:divBdr>
    </w:div>
    <w:div w:id="731274385">
      <w:bodyDiv w:val="1"/>
      <w:marLeft w:val="0"/>
      <w:marRight w:val="0"/>
      <w:marTop w:val="0"/>
      <w:marBottom w:val="0"/>
      <w:divBdr>
        <w:top w:val="none" w:sz="0" w:space="0" w:color="auto"/>
        <w:left w:val="none" w:sz="0" w:space="0" w:color="auto"/>
        <w:bottom w:val="none" w:sz="0" w:space="0" w:color="auto"/>
        <w:right w:val="none" w:sz="0" w:space="0" w:color="auto"/>
      </w:divBdr>
    </w:div>
    <w:div w:id="733164385">
      <w:bodyDiv w:val="1"/>
      <w:marLeft w:val="0"/>
      <w:marRight w:val="0"/>
      <w:marTop w:val="0"/>
      <w:marBottom w:val="0"/>
      <w:divBdr>
        <w:top w:val="none" w:sz="0" w:space="0" w:color="auto"/>
        <w:left w:val="none" w:sz="0" w:space="0" w:color="auto"/>
        <w:bottom w:val="none" w:sz="0" w:space="0" w:color="auto"/>
        <w:right w:val="none" w:sz="0" w:space="0" w:color="auto"/>
      </w:divBdr>
    </w:div>
    <w:div w:id="759832667">
      <w:bodyDiv w:val="1"/>
      <w:marLeft w:val="0"/>
      <w:marRight w:val="0"/>
      <w:marTop w:val="0"/>
      <w:marBottom w:val="0"/>
      <w:divBdr>
        <w:top w:val="none" w:sz="0" w:space="0" w:color="auto"/>
        <w:left w:val="none" w:sz="0" w:space="0" w:color="auto"/>
        <w:bottom w:val="none" w:sz="0" w:space="0" w:color="auto"/>
        <w:right w:val="none" w:sz="0" w:space="0" w:color="auto"/>
      </w:divBdr>
    </w:div>
    <w:div w:id="769669481">
      <w:bodyDiv w:val="1"/>
      <w:marLeft w:val="0"/>
      <w:marRight w:val="0"/>
      <w:marTop w:val="0"/>
      <w:marBottom w:val="0"/>
      <w:divBdr>
        <w:top w:val="none" w:sz="0" w:space="0" w:color="auto"/>
        <w:left w:val="none" w:sz="0" w:space="0" w:color="auto"/>
        <w:bottom w:val="none" w:sz="0" w:space="0" w:color="auto"/>
        <w:right w:val="none" w:sz="0" w:space="0" w:color="auto"/>
      </w:divBdr>
    </w:div>
    <w:div w:id="814373972">
      <w:bodyDiv w:val="1"/>
      <w:marLeft w:val="0"/>
      <w:marRight w:val="0"/>
      <w:marTop w:val="0"/>
      <w:marBottom w:val="0"/>
      <w:divBdr>
        <w:top w:val="none" w:sz="0" w:space="0" w:color="auto"/>
        <w:left w:val="none" w:sz="0" w:space="0" w:color="auto"/>
        <w:bottom w:val="none" w:sz="0" w:space="0" w:color="auto"/>
        <w:right w:val="none" w:sz="0" w:space="0" w:color="auto"/>
      </w:divBdr>
    </w:div>
    <w:div w:id="827597457">
      <w:bodyDiv w:val="1"/>
      <w:marLeft w:val="0"/>
      <w:marRight w:val="0"/>
      <w:marTop w:val="0"/>
      <w:marBottom w:val="0"/>
      <w:divBdr>
        <w:top w:val="none" w:sz="0" w:space="0" w:color="auto"/>
        <w:left w:val="none" w:sz="0" w:space="0" w:color="auto"/>
        <w:bottom w:val="none" w:sz="0" w:space="0" w:color="auto"/>
        <w:right w:val="none" w:sz="0" w:space="0" w:color="auto"/>
      </w:divBdr>
      <w:divsChild>
        <w:div w:id="1115904678">
          <w:blockQuote w:val="1"/>
          <w:marLeft w:val="0"/>
          <w:marRight w:val="0"/>
          <w:marTop w:val="0"/>
          <w:marBottom w:val="300"/>
          <w:divBdr>
            <w:top w:val="none" w:sz="0" w:space="0" w:color="auto"/>
            <w:left w:val="none" w:sz="0" w:space="0" w:color="auto"/>
            <w:bottom w:val="none" w:sz="0" w:space="0" w:color="auto"/>
            <w:right w:val="none" w:sz="0" w:space="0" w:color="auto"/>
          </w:divBdr>
        </w:div>
        <w:div w:id="925846067">
          <w:blockQuote w:val="1"/>
          <w:marLeft w:val="0"/>
          <w:marRight w:val="0"/>
          <w:marTop w:val="0"/>
          <w:marBottom w:val="300"/>
          <w:divBdr>
            <w:top w:val="none" w:sz="0" w:space="0" w:color="auto"/>
            <w:left w:val="none" w:sz="0" w:space="0" w:color="auto"/>
            <w:bottom w:val="none" w:sz="0" w:space="0" w:color="auto"/>
            <w:right w:val="none" w:sz="0" w:space="0" w:color="auto"/>
          </w:divBdr>
        </w:div>
      </w:divsChild>
    </w:div>
    <w:div w:id="831407332">
      <w:bodyDiv w:val="1"/>
      <w:marLeft w:val="0"/>
      <w:marRight w:val="0"/>
      <w:marTop w:val="0"/>
      <w:marBottom w:val="0"/>
      <w:divBdr>
        <w:top w:val="none" w:sz="0" w:space="0" w:color="auto"/>
        <w:left w:val="none" w:sz="0" w:space="0" w:color="auto"/>
        <w:bottom w:val="none" w:sz="0" w:space="0" w:color="auto"/>
        <w:right w:val="none" w:sz="0" w:space="0" w:color="auto"/>
      </w:divBdr>
    </w:div>
    <w:div w:id="865220513">
      <w:bodyDiv w:val="1"/>
      <w:marLeft w:val="0"/>
      <w:marRight w:val="0"/>
      <w:marTop w:val="0"/>
      <w:marBottom w:val="0"/>
      <w:divBdr>
        <w:top w:val="none" w:sz="0" w:space="0" w:color="auto"/>
        <w:left w:val="none" w:sz="0" w:space="0" w:color="auto"/>
        <w:bottom w:val="none" w:sz="0" w:space="0" w:color="auto"/>
        <w:right w:val="none" w:sz="0" w:space="0" w:color="auto"/>
      </w:divBdr>
    </w:div>
    <w:div w:id="918708946">
      <w:bodyDiv w:val="1"/>
      <w:marLeft w:val="0"/>
      <w:marRight w:val="0"/>
      <w:marTop w:val="0"/>
      <w:marBottom w:val="0"/>
      <w:divBdr>
        <w:top w:val="none" w:sz="0" w:space="0" w:color="auto"/>
        <w:left w:val="none" w:sz="0" w:space="0" w:color="auto"/>
        <w:bottom w:val="none" w:sz="0" w:space="0" w:color="auto"/>
        <w:right w:val="none" w:sz="0" w:space="0" w:color="auto"/>
      </w:divBdr>
    </w:div>
    <w:div w:id="942105914">
      <w:bodyDiv w:val="1"/>
      <w:marLeft w:val="0"/>
      <w:marRight w:val="0"/>
      <w:marTop w:val="0"/>
      <w:marBottom w:val="0"/>
      <w:divBdr>
        <w:top w:val="none" w:sz="0" w:space="0" w:color="auto"/>
        <w:left w:val="none" w:sz="0" w:space="0" w:color="auto"/>
        <w:bottom w:val="none" w:sz="0" w:space="0" w:color="auto"/>
        <w:right w:val="none" w:sz="0" w:space="0" w:color="auto"/>
      </w:divBdr>
    </w:div>
    <w:div w:id="946695567">
      <w:bodyDiv w:val="1"/>
      <w:marLeft w:val="0"/>
      <w:marRight w:val="0"/>
      <w:marTop w:val="0"/>
      <w:marBottom w:val="0"/>
      <w:divBdr>
        <w:top w:val="none" w:sz="0" w:space="0" w:color="auto"/>
        <w:left w:val="none" w:sz="0" w:space="0" w:color="auto"/>
        <w:bottom w:val="none" w:sz="0" w:space="0" w:color="auto"/>
        <w:right w:val="none" w:sz="0" w:space="0" w:color="auto"/>
      </w:divBdr>
    </w:div>
    <w:div w:id="981732601">
      <w:bodyDiv w:val="1"/>
      <w:marLeft w:val="0"/>
      <w:marRight w:val="0"/>
      <w:marTop w:val="0"/>
      <w:marBottom w:val="0"/>
      <w:divBdr>
        <w:top w:val="none" w:sz="0" w:space="0" w:color="auto"/>
        <w:left w:val="none" w:sz="0" w:space="0" w:color="auto"/>
        <w:bottom w:val="none" w:sz="0" w:space="0" w:color="auto"/>
        <w:right w:val="none" w:sz="0" w:space="0" w:color="auto"/>
      </w:divBdr>
    </w:div>
    <w:div w:id="996496185">
      <w:bodyDiv w:val="1"/>
      <w:marLeft w:val="0"/>
      <w:marRight w:val="0"/>
      <w:marTop w:val="0"/>
      <w:marBottom w:val="0"/>
      <w:divBdr>
        <w:top w:val="none" w:sz="0" w:space="0" w:color="auto"/>
        <w:left w:val="none" w:sz="0" w:space="0" w:color="auto"/>
        <w:bottom w:val="none" w:sz="0" w:space="0" w:color="auto"/>
        <w:right w:val="none" w:sz="0" w:space="0" w:color="auto"/>
      </w:divBdr>
    </w:div>
    <w:div w:id="1008367941">
      <w:bodyDiv w:val="1"/>
      <w:marLeft w:val="0"/>
      <w:marRight w:val="0"/>
      <w:marTop w:val="0"/>
      <w:marBottom w:val="0"/>
      <w:divBdr>
        <w:top w:val="none" w:sz="0" w:space="0" w:color="auto"/>
        <w:left w:val="none" w:sz="0" w:space="0" w:color="auto"/>
        <w:bottom w:val="none" w:sz="0" w:space="0" w:color="auto"/>
        <w:right w:val="none" w:sz="0" w:space="0" w:color="auto"/>
      </w:divBdr>
    </w:div>
    <w:div w:id="1050345688">
      <w:bodyDiv w:val="1"/>
      <w:marLeft w:val="0"/>
      <w:marRight w:val="0"/>
      <w:marTop w:val="0"/>
      <w:marBottom w:val="0"/>
      <w:divBdr>
        <w:top w:val="none" w:sz="0" w:space="0" w:color="auto"/>
        <w:left w:val="none" w:sz="0" w:space="0" w:color="auto"/>
        <w:bottom w:val="none" w:sz="0" w:space="0" w:color="auto"/>
        <w:right w:val="none" w:sz="0" w:space="0" w:color="auto"/>
      </w:divBdr>
    </w:div>
    <w:div w:id="1077821196">
      <w:bodyDiv w:val="1"/>
      <w:marLeft w:val="0"/>
      <w:marRight w:val="0"/>
      <w:marTop w:val="0"/>
      <w:marBottom w:val="0"/>
      <w:divBdr>
        <w:top w:val="none" w:sz="0" w:space="0" w:color="auto"/>
        <w:left w:val="none" w:sz="0" w:space="0" w:color="auto"/>
        <w:bottom w:val="none" w:sz="0" w:space="0" w:color="auto"/>
        <w:right w:val="none" w:sz="0" w:space="0" w:color="auto"/>
      </w:divBdr>
    </w:div>
    <w:div w:id="1150757391">
      <w:bodyDiv w:val="1"/>
      <w:marLeft w:val="0"/>
      <w:marRight w:val="0"/>
      <w:marTop w:val="0"/>
      <w:marBottom w:val="0"/>
      <w:divBdr>
        <w:top w:val="none" w:sz="0" w:space="0" w:color="auto"/>
        <w:left w:val="none" w:sz="0" w:space="0" w:color="auto"/>
        <w:bottom w:val="none" w:sz="0" w:space="0" w:color="auto"/>
        <w:right w:val="none" w:sz="0" w:space="0" w:color="auto"/>
      </w:divBdr>
    </w:div>
    <w:div w:id="1171986299">
      <w:bodyDiv w:val="1"/>
      <w:marLeft w:val="0"/>
      <w:marRight w:val="0"/>
      <w:marTop w:val="0"/>
      <w:marBottom w:val="0"/>
      <w:divBdr>
        <w:top w:val="none" w:sz="0" w:space="0" w:color="auto"/>
        <w:left w:val="none" w:sz="0" w:space="0" w:color="auto"/>
        <w:bottom w:val="none" w:sz="0" w:space="0" w:color="auto"/>
        <w:right w:val="none" w:sz="0" w:space="0" w:color="auto"/>
      </w:divBdr>
    </w:div>
    <w:div w:id="1215704306">
      <w:bodyDiv w:val="1"/>
      <w:marLeft w:val="0"/>
      <w:marRight w:val="0"/>
      <w:marTop w:val="0"/>
      <w:marBottom w:val="0"/>
      <w:divBdr>
        <w:top w:val="none" w:sz="0" w:space="0" w:color="auto"/>
        <w:left w:val="none" w:sz="0" w:space="0" w:color="auto"/>
        <w:bottom w:val="none" w:sz="0" w:space="0" w:color="auto"/>
        <w:right w:val="none" w:sz="0" w:space="0" w:color="auto"/>
      </w:divBdr>
    </w:div>
    <w:div w:id="1221211026">
      <w:bodyDiv w:val="1"/>
      <w:marLeft w:val="0"/>
      <w:marRight w:val="0"/>
      <w:marTop w:val="0"/>
      <w:marBottom w:val="0"/>
      <w:divBdr>
        <w:top w:val="none" w:sz="0" w:space="0" w:color="auto"/>
        <w:left w:val="none" w:sz="0" w:space="0" w:color="auto"/>
        <w:bottom w:val="none" w:sz="0" w:space="0" w:color="auto"/>
        <w:right w:val="none" w:sz="0" w:space="0" w:color="auto"/>
      </w:divBdr>
    </w:div>
    <w:div w:id="1238634818">
      <w:bodyDiv w:val="1"/>
      <w:marLeft w:val="0"/>
      <w:marRight w:val="0"/>
      <w:marTop w:val="0"/>
      <w:marBottom w:val="0"/>
      <w:divBdr>
        <w:top w:val="none" w:sz="0" w:space="0" w:color="auto"/>
        <w:left w:val="none" w:sz="0" w:space="0" w:color="auto"/>
        <w:bottom w:val="none" w:sz="0" w:space="0" w:color="auto"/>
        <w:right w:val="none" w:sz="0" w:space="0" w:color="auto"/>
      </w:divBdr>
    </w:div>
    <w:div w:id="1313408939">
      <w:bodyDiv w:val="1"/>
      <w:marLeft w:val="0"/>
      <w:marRight w:val="0"/>
      <w:marTop w:val="0"/>
      <w:marBottom w:val="0"/>
      <w:divBdr>
        <w:top w:val="none" w:sz="0" w:space="0" w:color="auto"/>
        <w:left w:val="none" w:sz="0" w:space="0" w:color="auto"/>
        <w:bottom w:val="none" w:sz="0" w:space="0" w:color="auto"/>
        <w:right w:val="none" w:sz="0" w:space="0" w:color="auto"/>
      </w:divBdr>
    </w:div>
    <w:div w:id="1318652177">
      <w:bodyDiv w:val="1"/>
      <w:marLeft w:val="0"/>
      <w:marRight w:val="0"/>
      <w:marTop w:val="0"/>
      <w:marBottom w:val="0"/>
      <w:divBdr>
        <w:top w:val="none" w:sz="0" w:space="0" w:color="auto"/>
        <w:left w:val="none" w:sz="0" w:space="0" w:color="auto"/>
        <w:bottom w:val="none" w:sz="0" w:space="0" w:color="auto"/>
        <w:right w:val="none" w:sz="0" w:space="0" w:color="auto"/>
      </w:divBdr>
    </w:div>
    <w:div w:id="1345401186">
      <w:bodyDiv w:val="1"/>
      <w:marLeft w:val="0"/>
      <w:marRight w:val="0"/>
      <w:marTop w:val="0"/>
      <w:marBottom w:val="0"/>
      <w:divBdr>
        <w:top w:val="none" w:sz="0" w:space="0" w:color="auto"/>
        <w:left w:val="none" w:sz="0" w:space="0" w:color="auto"/>
        <w:bottom w:val="none" w:sz="0" w:space="0" w:color="auto"/>
        <w:right w:val="none" w:sz="0" w:space="0" w:color="auto"/>
      </w:divBdr>
    </w:div>
    <w:div w:id="1388916491">
      <w:bodyDiv w:val="1"/>
      <w:marLeft w:val="0"/>
      <w:marRight w:val="0"/>
      <w:marTop w:val="0"/>
      <w:marBottom w:val="0"/>
      <w:divBdr>
        <w:top w:val="none" w:sz="0" w:space="0" w:color="auto"/>
        <w:left w:val="none" w:sz="0" w:space="0" w:color="auto"/>
        <w:bottom w:val="none" w:sz="0" w:space="0" w:color="auto"/>
        <w:right w:val="none" w:sz="0" w:space="0" w:color="auto"/>
      </w:divBdr>
    </w:div>
    <w:div w:id="1404259534">
      <w:bodyDiv w:val="1"/>
      <w:marLeft w:val="0"/>
      <w:marRight w:val="0"/>
      <w:marTop w:val="0"/>
      <w:marBottom w:val="0"/>
      <w:divBdr>
        <w:top w:val="none" w:sz="0" w:space="0" w:color="auto"/>
        <w:left w:val="none" w:sz="0" w:space="0" w:color="auto"/>
        <w:bottom w:val="none" w:sz="0" w:space="0" w:color="auto"/>
        <w:right w:val="none" w:sz="0" w:space="0" w:color="auto"/>
      </w:divBdr>
    </w:div>
    <w:div w:id="1457943342">
      <w:bodyDiv w:val="1"/>
      <w:marLeft w:val="0"/>
      <w:marRight w:val="0"/>
      <w:marTop w:val="0"/>
      <w:marBottom w:val="0"/>
      <w:divBdr>
        <w:top w:val="none" w:sz="0" w:space="0" w:color="auto"/>
        <w:left w:val="none" w:sz="0" w:space="0" w:color="auto"/>
        <w:bottom w:val="none" w:sz="0" w:space="0" w:color="auto"/>
        <w:right w:val="none" w:sz="0" w:space="0" w:color="auto"/>
      </w:divBdr>
    </w:div>
    <w:div w:id="1486822339">
      <w:bodyDiv w:val="1"/>
      <w:marLeft w:val="0"/>
      <w:marRight w:val="0"/>
      <w:marTop w:val="0"/>
      <w:marBottom w:val="0"/>
      <w:divBdr>
        <w:top w:val="none" w:sz="0" w:space="0" w:color="auto"/>
        <w:left w:val="none" w:sz="0" w:space="0" w:color="auto"/>
        <w:bottom w:val="none" w:sz="0" w:space="0" w:color="auto"/>
        <w:right w:val="none" w:sz="0" w:space="0" w:color="auto"/>
      </w:divBdr>
    </w:div>
    <w:div w:id="1507138557">
      <w:bodyDiv w:val="1"/>
      <w:marLeft w:val="0"/>
      <w:marRight w:val="0"/>
      <w:marTop w:val="0"/>
      <w:marBottom w:val="0"/>
      <w:divBdr>
        <w:top w:val="none" w:sz="0" w:space="0" w:color="auto"/>
        <w:left w:val="none" w:sz="0" w:space="0" w:color="auto"/>
        <w:bottom w:val="none" w:sz="0" w:space="0" w:color="auto"/>
        <w:right w:val="none" w:sz="0" w:space="0" w:color="auto"/>
      </w:divBdr>
    </w:div>
    <w:div w:id="1588731450">
      <w:bodyDiv w:val="1"/>
      <w:marLeft w:val="0"/>
      <w:marRight w:val="0"/>
      <w:marTop w:val="0"/>
      <w:marBottom w:val="0"/>
      <w:divBdr>
        <w:top w:val="none" w:sz="0" w:space="0" w:color="auto"/>
        <w:left w:val="none" w:sz="0" w:space="0" w:color="auto"/>
        <w:bottom w:val="none" w:sz="0" w:space="0" w:color="auto"/>
        <w:right w:val="none" w:sz="0" w:space="0" w:color="auto"/>
      </w:divBdr>
      <w:divsChild>
        <w:div w:id="1361777251">
          <w:marLeft w:val="0"/>
          <w:marRight w:val="0"/>
          <w:marTop w:val="0"/>
          <w:marBottom w:val="0"/>
          <w:divBdr>
            <w:top w:val="none" w:sz="0" w:space="0" w:color="auto"/>
            <w:left w:val="none" w:sz="0" w:space="0" w:color="auto"/>
            <w:bottom w:val="none" w:sz="0" w:space="0" w:color="auto"/>
            <w:right w:val="none" w:sz="0" w:space="0" w:color="auto"/>
          </w:divBdr>
          <w:divsChild>
            <w:div w:id="189489561">
              <w:marLeft w:val="0"/>
              <w:marRight w:val="0"/>
              <w:marTop w:val="0"/>
              <w:marBottom w:val="0"/>
              <w:divBdr>
                <w:top w:val="none" w:sz="0" w:space="0" w:color="auto"/>
                <w:left w:val="none" w:sz="0" w:space="0" w:color="auto"/>
                <w:bottom w:val="none" w:sz="0" w:space="0" w:color="auto"/>
                <w:right w:val="none" w:sz="0" w:space="0" w:color="auto"/>
              </w:divBdr>
              <w:divsChild>
                <w:div w:id="883256301">
                  <w:marLeft w:val="0"/>
                  <w:marRight w:val="0"/>
                  <w:marTop w:val="0"/>
                  <w:marBottom w:val="0"/>
                  <w:divBdr>
                    <w:top w:val="single" w:sz="18" w:space="31" w:color="FFFFFF"/>
                    <w:left w:val="none" w:sz="0" w:space="0" w:color="auto"/>
                    <w:bottom w:val="none" w:sz="0" w:space="0" w:color="auto"/>
                    <w:right w:val="none" w:sz="0" w:space="0" w:color="auto"/>
                  </w:divBdr>
                  <w:divsChild>
                    <w:div w:id="1341470685">
                      <w:marLeft w:val="0"/>
                      <w:marRight w:val="0"/>
                      <w:marTop w:val="0"/>
                      <w:marBottom w:val="0"/>
                      <w:divBdr>
                        <w:top w:val="none" w:sz="0" w:space="0" w:color="auto"/>
                        <w:left w:val="none" w:sz="0" w:space="0" w:color="auto"/>
                        <w:bottom w:val="none" w:sz="0" w:space="0" w:color="auto"/>
                        <w:right w:val="none" w:sz="0" w:space="0" w:color="auto"/>
                      </w:divBdr>
                      <w:divsChild>
                        <w:div w:id="938564143">
                          <w:marLeft w:val="0"/>
                          <w:marRight w:val="0"/>
                          <w:marTop w:val="0"/>
                          <w:marBottom w:val="0"/>
                          <w:divBdr>
                            <w:top w:val="none" w:sz="0" w:space="0" w:color="auto"/>
                            <w:left w:val="none" w:sz="0" w:space="0" w:color="auto"/>
                            <w:bottom w:val="none" w:sz="0" w:space="0" w:color="auto"/>
                            <w:right w:val="none" w:sz="0" w:space="0" w:color="auto"/>
                          </w:divBdr>
                          <w:divsChild>
                            <w:div w:id="1789930884">
                              <w:marLeft w:val="0"/>
                              <w:marRight w:val="0"/>
                              <w:marTop w:val="0"/>
                              <w:marBottom w:val="0"/>
                              <w:divBdr>
                                <w:top w:val="none" w:sz="0" w:space="0" w:color="auto"/>
                                <w:left w:val="none" w:sz="0" w:space="0" w:color="auto"/>
                                <w:bottom w:val="none" w:sz="0" w:space="0" w:color="auto"/>
                                <w:right w:val="none" w:sz="0" w:space="0" w:color="auto"/>
                              </w:divBdr>
                              <w:divsChild>
                                <w:div w:id="1378239499">
                                  <w:marLeft w:val="0"/>
                                  <w:marRight w:val="0"/>
                                  <w:marTop w:val="0"/>
                                  <w:marBottom w:val="0"/>
                                  <w:divBdr>
                                    <w:top w:val="none" w:sz="0" w:space="0" w:color="auto"/>
                                    <w:left w:val="none" w:sz="0" w:space="0" w:color="auto"/>
                                    <w:bottom w:val="none" w:sz="0" w:space="0" w:color="auto"/>
                                    <w:right w:val="none" w:sz="0" w:space="0" w:color="auto"/>
                                  </w:divBdr>
                                  <w:divsChild>
                                    <w:div w:id="1160266088">
                                      <w:marLeft w:val="0"/>
                                      <w:marRight w:val="0"/>
                                      <w:marTop w:val="0"/>
                                      <w:marBottom w:val="0"/>
                                      <w:divBdr>
                                        <w:top w:val="none" w:sz="0" w:space="0" w:color="auto"/>
                                        <w:left w:val="none" w:sz="0" w:space="0" w:color="auto"/>
                                        <w:bottom w:val="none" w:sz="0" w:space="0" w:color="auto"/>
                                        <w:right w:val="none" w:sz="0" w:space="0" w:color="auto"/>
                                      </w:divBdr>
                                      <w:divsChild>
                                        <w:div w:id="1329555625">
                                          <w:marLeft w:val="0"/>
                                          <w:marRight w:val="0"/>
                                          <w:marTop w:val="0"/>
                                          <w:marBottom w:val="0"/>
                                          <w:divBdr>
                                            <w:top w:val="none" w:sz="0" w:space="0" w:color="auto"/>
                                            <w:left w:val="none" w:sz="0" w:space="0" w:color="auto"/>
                                            <w:bottom w:val="none" w:sz="0" w:space="0" w:color="auto"/>
                                            <w:right w:val="none" w:sz="0" w:space="0" w:color="auto"/>
                                          </w:divBdr>
                                          <w:divsChild>
                                            <w:div w:id="1060665354">
                                              <w:marLeft w:val="0"/>
                                              <w:marRight w:val="0"/>
                                              <w:marTop w:val="0"/>
                                              <w:marBottom w:val="0"/>
                                              <w:divBdr>
                                                <w:top w:val="none" w:sz="0" w:space="0" w:color="auto"/>
                                                <w:left w:val="none" w:sz="0" w:space="0" w:color="auto"/>
                                                <w:bottom w:val="none" w:sz="0" w:space="0" w:color="auto"/>
                                                <w:right w:val="none" w:sz="0" w:space="0" w:color="auto"/>
                                              </w:divBdr>
                                              <w:divsChild>
                                                <w:div w:id="398595348">
                                                  <w:marLeft w:val="0"/>
                                                  <w:marRight w:val="0"/>
                                                  <w:marTop w:val="0"/>
                                                  <w:marBottom w:val="0"/>
                                                  <w:divBdr>
                                                    <w:top w:val="none" w:sz="0" w:space="0" w:color="auto"/>
                                                    <w:left w:val="none" w:sz="0" w:space="0" w:color="auto"/>
                                                    <w:bottom w:val="none" w:sz="0" w:space="0" w:color="auto"/>
                                                    <w:right w:val="none" w:sz="0" w:space="0" w:color="auto"/>
                                                  </w:divBdr>
                                                  <w:divsChild>
                                                    <w:div w:id="351613459">
                                                      <w:marLeft w:val="0"/>
                                                      <w:marRight w:val="0"/>
                                                      <w:marTop w:val="0"/>
                                                      <w:marBottom w:val="0"/>
                                                      <w:divBdr>
                                                        <w:top w:val="none" w:sz="0" w:space="0" w:color="auto"/>
                                                        <w:left w:val="none" w:sz="0" w:space="0" w:color="auto"/>
                                                        <w:bottom w:val="none" w:sz="0" w:space="0" w:color="auto"/>
                                                        <w:right w:val="none" w:sz="0" w:space="0" w:color="auto"/>
                                                      </w:divBdr>
                                                      <w:divsChild>
                                                        <w:div w:id="1474325922">
                                                          <w:marLeft w:val="200"/>
                                                          <w:marRight w:val="200"/>
                                                          <w:marTop w:val="0"/>
                                                          <w:marBottom w:val="0"/>
                                                          <w:divBdr>
                                                            <w:top w:val="none" w:sz="0" w:space="0" w:color="auto"/>
                                                            <w:left w:val="none" w:sz="0" w:space="0" w:color="auto"/>
                                                            <w:bottom w:val="none" w:sz="0" w:space="0" w:color="auto"/>
                                                            <w:right w:val="none" w:sz="0" w:space="0" w:color="auto"/>
                                                          </w:divBdr>
                                                          <w:divsChild>
                                                            <w:div w:id="176776575">
                                                              <w:marLeft w:val="0"/>
                                                              <w:marRight w:val="0"/>
                                                              <w:marTop w:val="0"/>
                                                              <w:marBottom w:val="0"/>
                                                              <w:divBdr>
                                                                <w:top w:val="none" w:sz="0" w:space="0" w:color="auto"/>
                                                                <w:left w:val="none" w:sz="0" w:space="0" w:color="auto"/>
                                                                <w:bottom w:val="none" w:sz="0" w:space="0" w:color="auto"/>
                                                                <w:right w:val="none" w:sz="0" w:space="0" w:color="auto"/>
                                                              </w:divBdr>
                                                              <w:divsChild>
                                                                <w:div w:id="1800105979">
                                                                  <w:marLeft w:val="0"/>
                                                                  <w:marRight w:val="0"/>
                                                                  <w:marTop w:val="0"/>
                                                                  <w:marBottom w:val="0"/>
                                                                  <w:divBdr>
                                                                    <w:top w:val="none" w:sz="0" w:space="0" w:color="auto"/>
                                                                    <w:left w:val="none" w:sz="0" w:space="0" w:color="auto"/>
                                                                    <w:bottom w:val="none" w:sz="0" w:space="0" w:color="auto"/>
                                                                    <w:right w:val="none" w:sz="0" w:space="0" w:color="auto"/>
                                                                  </w:divBdr>
                                                                  <w:divsChild>
                                                                    <w:div w:id="1083531917">
                                                                      <w:marLeft w:val="0"/>
                                                                      <w:marRight w:val="0"/>
                                                                      <w:marTop w:val="0"/>
                                                                      <w:marBottom w:val="360"/>
                                                                      <w:divBdr>
                                                                        <w:top w:val="none" w:sz="0" w:space="0" w:color="auto"/>
                                                                        <w:left w:val="none" w:sz="0" w:space="0" w:color="auto"/>
                                                                        <w:bottom w:val="none" w:sz="0" w:space="0" w:color="auto"/>
                                                                        <w:right w:val="none" w:sz="0" w:space="0" w:color="auto"/>
                                                                      </w:divBdr>
                                                                      <w:divsChild>
                                                                        <w:div w:id="617107093">
                                                                          <w:marLeft w:val="0"/>
                                                                          <w:marRight w:val="0"/>
                                                                          <w:marTop w:val="0"/>
                                                                          <w:marBottom w:val="0"/>
                                                                          <w:divBdr>
                                                                            <w:top w:val="none" w:sz="0" w:space="0" w:color="auto"/>
                                                                            <w:left w:val="none" w:sz="0" w:space="0" w:color="auto"/>
                                                                            <w:bottom w:val="none" w:sz="0" w:space="0" w:color="auto"/>
                                                                            <w:right w:val="none" w:sz="0" w:space="0" w:color="auto"/>
                                                                          </w:divBdr>
                                                                          <w:divsChild>
                                                                            <w:div w:id="1890262186">
                                                                              <w:marLeft w:val="0"/>
                                                                              <w:marRight w:val="0"/>
                                                                              <w:marTop w:val="0"/>
                                                                              <w:marBottom w:val="0"/>
                                                                              <w:divBdr>
                                                                                <w:top w:val="none" w:sz="0" w:space="0" w:color="auto"/>
                                                                                <w:left w:val="none" w:sz="0" w:space="0" w:color="auto"/>
                                                                                <w:bottom w:val="none" w:sz="0" w:space="0" w:color="auto"/>
                                                                                <w:right w:val="none" w:sz="0" w:space="0" w:color="auto"/>
                                                                              </w:divBdr>
                                                                              <w:divsChild>
                                                                                <w:div w:id="823357391">
                                                                                  <w:marLeft w:val="0"/>
                                                                                  <w:marRight w:val="0"/>
                                                                                  <w:marTop w:val="0"/>
                                                                                  <w:marBottom w:val="0"/>
                                                                                  <w:divBdr>
                                                                                    <w:top w:val="none" w:sz="0" w:space="0" w:color="auto"/>
                                                                                    <w:left w:val="none" w:sz="0" w:space="0" w:color="auto"/>
                                                                                    <w:bottom w:val="none" w:sz="0" w:space="0" w:color="auto"/>
                                                                                    <w:right w:val="none" w:sz="0" w:space="0" w:color="auto"/>
                                                                                  </w:divBdr>
                                                                                  <w:divsChild>
                                                                                    <w:div w:id="85156141">
                                                                                      <w:marLeft w:val="0"/>
                                                                                      <w:marRight w:val="0"/>
                                                                                      <w:marTop w:val="0"/>
                                                                                      <w:marBottom w:val="0"/>
                                                                                      <w:divBdr>
                                                                                        <w:top w:val="none" w:sz="0" w:space="0" w:color="auto"/>
                                                                                        <w:left w:val="none" w:sz="0" w:space="0" w:color="auto"/>
                                                                                        <w:bottom w:val="none" w:sz="0" w:space="0" w:color="auto"/>
                                                                                        <w:right w:val="none" w:sz="0" w:space="0" w:color="auto"/>
                                                                                      </w:divBdr>
                                                                                      <w:divsChild>
                                                                                        <w:div w:id="1937203210">
                                                                                          <w:marLeft w:val="0"/>
                                                                                          <w:marRight w:val="0"/>
                                                                                          <w:marTop w:val="0"/>
                                                                                          <w:marBottom w:val="360"/>
                                                                                          <w:divBdr>
                                                                                            <w:top w:val="none" w:sz="0" w:space="0" w:color="auto"/>
                                                                                            <w:left w:val="none" w:sz="0" w:space="0" w:color="auto"/>
                                                                                            <w:bottom w:val="none" w:sz="0" w:space="0" w:color="auto"/>
                                                                                            <w:right w:val="none" w:sz="0" w:space="0" w:color="auto"/>
                                                                                          </w:divBdr>
                                                                                          <w:divsChild>
                                                                                            <w:div w:id="1932810126">
                                                                                              <w:marLeft w:val="0"/>
                                                                                              <w:marRight w:val="0"/>
                                                                                              <w:marTop w:val="0"/>
                                                                                              <w:marBottom w:val="0"/>
                                                                                              <w:divBdr>
                                                                                                <w:top w:val="dotted" w:sz="8" w:space="10" w:color="666666"/>
                                                                                                <w:left w:val="dotted" w:sz="8" w:space="10" w:color="666666"/>
                                                                                                <w:bottom w:val="dotted" w:sz="8" w:space="10" w:color="666666"/>
                                                                                                <w:right w:val="dotted" w:sz="8" w:space="10"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2254705">
      <w:bodyDiv w:val="1"/>
      <w:marLeft w:val="0"/>
      <w:marRight w:val="0"/>
      <w:marTop w:val="0"/>
      <w:marBottom w:val="0"/>
      <w:divBdr>
        <w:top w:val="none" w:sz="0" w:space="0" w:color="auto"/>
        <w:left w:val="none" w:sz="0" w:space="0" w:color="auto"/>
        <w:bottom w:val="none" w:sz="0" w:space="0" w:color="auto"/>
        <w:right w:val="none" w:sz="0" w:space="0" w:color="auto"/>
      </w:divBdr>
    </w:div>
    <w:div w:id="1693457235">
      <w:bodyDiv w:val="1"/>
      <w:marLeft w:val="0"/>
      <w:marRight w:val="0"/>
      <w:marTop w:val="0"/>
      <w:marBottom w:val="0"/>
      <w:divBdr>
        <w:top w:val="none" w:sz="0" w:space="0" w:color="auto"/>
        <w:left w:val="none" w:sz="0" w:space="0" w:color="auto"/>
        <w:bottom w:val="none" w:sz="0" w:space="0" w:color="auto"/>
        <w:right w:val="none" w:sz="0" w:space="0" w:color="auto"/>
      </w:divBdr>
      <w:divsChild>
        <w:div w:id="1270891547">
          <w:marLeft w:val="0"/>
          <w:marRight w:val="0"/>
          <w:marTop w:val="0"/>
          <w:marBottom w:val="0"/>
          <w:divBdr>
            <w:top w:val="none" w:sz="0" w:space="0" w:color="auto"/>
            <w:left w:val="none" w:sz="0" w:space="0" w:color="auto"/>
            <w:bottom w:val="none" w:sz="0" w:space="0" w:color="auto"/>
            <w:right w:val="none" w:sz="0" w:space="0" w:color="auto"/>
          </w:divBdr>
          <w:divsChild>
            <w:div w:id="391658058">
              <w:marLeft w:val="0"/>
              <w:marRight w:val="0"/>
              <w:marTop w:val="0"/>
              <w:marBottom w:val="0"/>
              <w:divBdr>
                <w:top w:val="none" w:sz="0" w:space="0" w:color="auto"/>
                <w:left w:val="none" w:sz="0" w:space="0" w:color="auto"/>
                <w:bottom w:val="none" w:sz="0" w:space="0" w:color="auto"/>
                <w:right w:val="none" w:sz="0" w:space="0" w:color="auto"/>
              </w:divBdr>
              <w:divsChild>
                <w:div w:id="129053647">
                  <w:marLeft w:val="0"/>
                  <w:marRight w:val="0"/>
                  <w:marTop w:val="0"/>
                  <w:marBottom w:val="0"/>
                  <w:divBdr>
                    <w:top w:val="single" w:sz="18" w:space="31" w:color="FFFFFF"/>
                    <w:left w:val="none" w:sz="0" w:space="0" w:color="auto"/>
                    <w:bottom w:val="none" w:sz="0" w:space="0" w:color="auto"/>
                    <w:right w:val="none" w:sz="0" w:space="0" w:color="auto"/>
                  </w:divBdr>
                  <w:divsChild>
                    <w:div w:id="2003390486">
                      <w:marLeft w:val="0"/>
                      <w:marRight w:val="0"/>
                      <w:marTop w:val="0"/>
                      <w:marBottom w:val="0"/>
                      <w:divBdr>
                        <w:top w:val="none" w:sz="0" w:space="0" w:color="auto"/>
                        <w:left w:val="none" w:sz="0" w:space="0" w:color="auto"/>
                        <w:bottom w:val="none" w:sz="0" w:space="0" w:color="auto"/>
                        <w:right w:val="none" w:sz="0" w:space="0" w:color="auto"/>
                      </w:divBdr>
                      <w:divsChild>
                        <w:div w:id="629440120">
                          <w:marLeft w:val="0"/>
                          <w:marRight w:val="0"/>
                          <w:marTop w:val="0"/>
                          <w:marBottom w:val="0"/>
                          <w:divBdr>
                            <w:top w:val="none" w:sz="0" w:space="0" w:color="auto"/>
                            <w:left w:val="none" w:sz="0" w:space="0" w:color="auto"/>
                            <w:bottom w:val="none" w:sz="0" w:space="0" w:color="auto"/>
                            <w:right w:val="none" w:sz="0" w:space="0" w:color="auto"/>
                          </w:divBdr>
                          <w:divsChild>
                            <w:div w:id="1110858739">
                              <w:marLeft w:val="0"/>
                              <w:marRight w:val="0"/>
                              <w:marTop w:val="0"/>
                              <w:marBottom w:val="0"/>
                              <w:divBdr>
                                <w:top w:val="none" w:sz="0" w:space="0" w:color="auto"/>
                                <w:left w:val="none" w:sz="0" w:space="0" w:color="auto"/>
                                <w:bottom w:val="none" w:sz="0" w:space="0" w:color="auto"/>
                                <w:right w:val="none" w:sz="0" w:space="0" w:color="auto"/>
                              </w:divBdr>
                              <w:divsChild>
                                <w:div w:id="886374892">
                                  <w:marLeft w:val="0"/>
                                  <w:marRight w:val="0"/>
                                  <w:marTop w:val="0"/>
                                  <w:marBottom w:val="0"/>
                                  <w:divBdr>
                                    <w:top w:val="none" w:sz="0" w:space="0" w:color="auto"/>
                                    <w:left w:val="none" w:sz="0" w:space="0" w:color="auto"/>
                                    <w:bottom w:val="none" w:sz="0" w:space="0" w:color="auto"/>
                                    <w:right w:val="none" w:sz="0" w:space="0" w:color="auto"/>
                                  </w:divBdr>
                                  <w:divsChild>
                                    <w:div w:id="1036199933">
                                      <w:marLeft w:val="0"/>
                                      <w:marRight w:val="0"/>
                                      <w:marTop w:val="0"/>
                                      <w:marBottom w:val="0"/>
                                      <w:divBdr>
                                        <w:top w:val="none" w:sz="0" w:space="0" w:color="auto"/>
                                        <w:left w:val="none" w:sz="0" w:space="0" w:color="auto"/>
                                        <w:bottom w:val="none" w:sz="0" w:space="0" w:color="auto"/>
                                        <w:right w:val="none" w:sz="0" w:space="0" w:color="auto"/>
                                      </w:divBdr>
                                      <w:divsChild>
                                        <w:div w:id="273097809">
                                          <w:marLeft w:val="0"/>
                                          <w:marRight w:val="0"/>
                                          <w:marTop w:val="0"/>
                                          <w:marBottom w:val="0"/>
                                          <w:divBdr>
                                            <w:top w:val="none" w:sz="0" w:space="0" w:color="auto"/>
                                            <w:left w:val="none" w:sz="0" w:space="0" w:color="auto"/>
                                            <w:bottom w:val="none" w:sz="0" w:space="0" w:color="auto"/>
                                            <w:right w:val="none" w:sz="0" w:space="0" w:color="auto"/>
                                          </w:divBdr>
                                          <w:divsChild>
                                            <w:div w:id="1294211691">
                                              <w:marLeft w:val="0"/>
                                              <w:marRight w:val="0"/>
                                              <w:marTop w:val="0"/>
                                              <w:marBottom w:val="0"/>
                                              <w:divBdr>
                                                <w:top w:val="none" w:sz="0" w:space="0" w:color="auto"/>
                                                <w:left w:val="none" w:sz="0" w:space="0" w:color="auto"/>
                                                <w:bottom w:val="none" w:sz="0" w:space="0" w:color="auto"/>
                                                <w:right w:val="none" w:sz="0" w:space="0" w:color="auto"/>
                                              </w:divBdr>
                                              <w:divsChild>
                                                <w:div w:id="1647969826">
                                                  <w:marLeft w:val="0"/>
                                                  <w:marRight w:val="0"/>
                                                  <w:marTop w:val="0"/>
                                                  <w:marBottom w:val="0"/>
                                                  <w:divBdr>
                                                    <w:top w:val="none" w:sz="0" w:space="0" w:color="auto"/>
                                                    <w:left w:val="none" w:sz="0" w:space="0" w:color="auto"/>
                                                    <w:bottom w:val="none" w:sz="0" w:space="0" w:color="auto"/>
                                                    <w:right w:val="none" w:sz="0" w:space="0" w:color="auto"/>
                                                  </w:divBdr>
                                                  <w:divsChild>
                                                    <w:div w:id="1454790785">
                                                      <w:marLeft w:val="0"/>
                                                      <w:marRight w:val="0"/>
                                                      <w:marTop w:val="0"/>
                                                      <w:marBottom w:val="0"/>
                                                      <w:divBdr>
                                                        <w:top w:val="none" w:sz="0" w:space="0" w:color="auto"/>
                                                        <w:left w:val="none" w:sz="0" w:space="0" w:color="auto"/>
                                                        <w:bottom w:val="none" w:sz="0" w:space="0" w:color="auto"/>
                                                        <w:right w:val="none" w:sz="0" w:space="0" w:color="auto"/>
                                                      </w:divBdr>
                                                      <w:divsChild>
                                                        <w:div w:id="3096306">
                                                          <w:marLeft w:val="200"/>
                                                          <w:marRight w:val="200"/>
                                                          <w:marTop w:val="0"/>
                                                          <w:marBottom w:val="0"/>
                                                          <w:divBdr>
                                                            <w:top w:val="none" w:sz="0" w:space="0" w:color="auto"/>
                                                            <w:left w:val="none" w:sz="0" w:space="0" w:color="auto"/>
                                                            <w:bottom w:val="none" w:sz="0" w:space="0" w:color="auto"/>
                                                            <w:right w:val="none" w:sz="0" w:space="0" w:color="auto"/>
                                                          </w:divBdr>
                                                          <w:divsChild>
                                                            <w:div w:id="1849950705">
                                                              <w:marLeft w:val="0"/>
                                                              <w:marRight w:val="0"/>
                                                              <w:marTop w:val="0"/>
                                                              <w:marBottom w:val="0"/>
                                                              <w:divBdr>
                                                                <w:top w:val="none" w:sz="0" w:space="0" w:color="auto"/>
                                                                <w:left w:val="none" w:sz="0" w:space="0" w:color="auto"/>
                                                                <w:bottom w:val="none" w:sz="0" w:space="0" w:color="auto"/>
                                                                <w:right w:val="none" w:sz="0" w:space="0" w:color="auto"/>
                                                              </w:divBdr>
                                                              <w:divsChild>
                                                                <w:div w:id="2054962767">
                                                                  <w:marLeft w:val="0"/>
                                                                  <w:marRight w:val="0"/>
                                                                  <w:marTop w:val="0"/>
                                                                  <w:marBottom w:val="0"/>
                                                                  <w:divBdr>
                                                                    <w:top w:val="none" w:sz="0" w:space="0" w:color="auto"/>
                                                                    <w:left w:val="none" w:sz="0" w:space="0" w:color="auto"/>
                                                                    <w:bottom w:val="none" w:sz="0" w:space="0" w:color="auto"/>
                                                                    <w:right w:val="none" w:sz="0" w:space="0" w:color="auto"/>
                                                                  </w:divBdr>
                                                                  <w:divsChild>
                                                                    <w:div w:id="1956712459">
                                                                      <w:marLeft w:val="0"/>
                                                                      <w:marRight w:val="0"/>
                                                                      <w:marTop w:val="0"/>
                                                                      <w:marBottom w:val="360"/>
                                                                      <w:divBdr>
                                                                        <w:top w:val="none" w:sz="0" w:space="0" w:color="auto"/>
                                                                        <w:left w:val="none" w:sz="0" w:space="0" w:color="auto"/>
                                                                        <w:bottom w:val="none" w:sz="0" w:space="0" w:color="auto"/>
                                                                        <w:right w:val="none" w:sz="0" w:space="0" w:color="auto"/>
                                                                      </w:divBdr>
                                                                      <w:divsChild>
                                                                        <w:div w:id="2118401865">
                                                                          <w:marLeft w:val="0"/>
                                                                          <w:marRight w:val="0"/>
                                                                          <w:marTop w:val="0"/>
                                                                          <w:marBottom w:val="0"/>
                                                                          <w:divBdr>
                                                                            <w:top w:val="none" w:sz="0" w:space="0" w:color="auto"/>
                                                                            <w:left w:val="none" w:sz="0" w:space="0" w:color="auto"/>
                                                                            <w:bottom w:val="none" w:sz="0" w:space="0" w:color="auto"/>
                                                                            <w:right w:val="none" w:sz="0" w:space="0" w:color="auto"/>
                                                                          </w:divBdr>
                                                                          <w:divsChild>
                                                                            <w:div w:id="2043091639">
                                                                              <w:marLeft w:val="0"/>
                                                                              <w:marRight w:val="0"/>
                                                                              <w:marTop w:val="0"/>
                                                                              <w:marBottom w:val="0"/>
                                                                              <w:divBdr>
                                                                                <w:top w:val="none" w:sz="0" w:space="0" w:color="auto"/>
                                                                                <w:left w:val="none" w:sz="0" w:space="0" w:color="auto"/>
                                                                                <w:bottom w:val="none" w:sz="0" w:space="0" w:color="auto"/>
                                                                                <w:right w:val="none" w:sz="0" w:space="0" w:color="auto"/>
                                                                              </w:divBdr>
                                                                              <w:divsChild>
                                                                                <w:div w:id="1381780091">
                                                                                  <w:marLeft w:val="0"/>
                                                                                  <w:marRight w:val="0"/>
                                                                                  <w:marTop w:val="0"/>
                                                                                  <w:marBottom w:val="0"/>
                                                                                  <w:divBdr>
                                                                                    <w:top w:val="none" w:sz="0" w:space="0" w:color="auto"/>
                                                                                    <w:left w:val="none" w:sz="0" w:space="0" w:color="auto"/>
                                                                                    <w:bottom w:val="none" w:sz="0" w:space="0" w:color="auto"/>
                                                                                    <w:right w:val="none" w:sz="0" w:space="0" w:color="auto"/>
                                                                                  </w:divBdr>
                                                                                  <w:divsChild>
                                                                                    <w:div w:id="1905022801">
                                                                                      <w:marLeft w:val="0"/>
                                                                                      <w:marRight w:val="0"/>
                                                                                      <w:marTop w:val="0"/>
                                                                                      <w:marBottom w:val="0"/>
                                                                                      <w:divBdr>
                                                                                        <w:top w:val="none" w:sz="0" w:space="0" w:color="auto"/>
                                                                                        <w:left w:val="none" w:sz="0" w:space="0" w:color="auto"/>
                                                                                        <w:bottom w:val="none" w:sz="0" w:space="0" w:color="auto"/>
                                                                                        <w:right w:val="none" w:sz="0" w:space="0" w:color="auto"/>
                                                                                      </w:divBdr>
                                                                                      <w:divsChild>
                                                                                        <w:div w:id="666402077">
                                                                                          <w:marLeft w:val="0"/>
                                                                                          <w:marRight w:val="0"/>
                                                                                          <w:marTop w:val="0"/>
                                                                                          <w:marBottom w:val="360"/>
                                                                                          <w:divBdr>
                                                                                            <w:top w:val="none" w:sz="0" w:space="0" w:color="auto"/>
                                                                                            <w:left w:val="none" w:sz="0" w:space="0" w:color="auto"/>
                                                                                            <w:bottom w:val="none" w:sz="0" w:space="0" w:color="auto"/>
                                                                                            <w:right w:val="none" w:sz="0" w:space="0" w:color="auto"/>
                                                                                          </w:divBdr>
                                                                                          <w:divsChild>
                                                                                            <w:div w:id="2000838377">
                                                                                              <w:marLeft w:val="0"/>
                                                                                              <w:marRight w:val="0"/>
                                                                                              <w:marTop w:val="0"/>
                                                                                              <w:marBottom w:val="0"/>
                                                                                              <w:divBdr>
                                                                                                <w:top w:val="dotted" w:sz="8" w:space="10" w:color="666666"/>
                                                                                                <w:left w:val="dotted" w:sz="8" w:space="10" w:color="666666"/>
                                                                                                <w:bottom w:val="dotted" w:sz="8" w:space="10" w:color="666666"/>
                                                                                                <w:right w:val="dotted" w:sz="8" w:space="10"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4453274">
      <w:bodyDiv w:val="1"/>
      <w:marLeft w:val="0"/>
      <w:marRight w:val="0"/>
      <w:marTop w:val="0"/>
      <w:marBottom w:val="0"/>
      <w:divBdr>
        <w:top w:val="none" w:sz="0" w:space="0" w:color="auto"/>
        <w:left w:val="none" w:sz="0" w:space="0" w:color="auto"/>
        <w:bottom w:val="none" w:sz="0" w:space="0" w:color="auto"/>
        <w:right w:val="none" w:sz="0" w:space="0" w:color="auto"/>
      </w:divBdr>
    </w:div>
    <w:div w:id="1695113242">
      <w:bodyDiv w:val="1"/>
      <w:marLeft w:val="0"/>
      <w:marRight w:val="0"/>
      <w:marTop w:val="0"/>
      <w:marBottom w:val="0"/>
      <w:divBdr>
        <w:top w:val="none" w:sz="0" w:space="0" w:color="auto"/>
        <w:left w:val="none" w:sz="0" w:space="0" w:color="auto"/>
        <w:bottom w:val="none" w:sz="0" w:space="0" w:color="auto"/>
        <w:right w:val="none" w:sz="0" w:space="0" w:color="auto"/>
      </w:divBdr>
    </w:div>
    <w:div w:id="1733575792">
      <w:bodyDiv w:val="1"/>
      <w:marLeft w:val="0"/>
      <w:marRight w:val="0"/>
      <w:marTop w:val="0"/>
      <w:marBottom w:val="0"/>
      <w:divBdr>
        <w:top w:val="none" w:sz="0" w:space="0" w:color="auto"/>
        <w:left w:val="none" w:sz="0" w:space="0" w:color="auto"/>
        <w:bottom w:val="none" w:sz="0" w:space="0" w:color="auto"/>
        <w:right w:val="none" w:sz="0" w:space="0" w:color="auto"/>
      </w:divBdr>
    </w:div>
    <w:div w:id="1734038495">
      <w:bodyDiv w:val="1"/>
      <w:marLeft w:val="0"/>
      <w:marRight w:val="0"/>
      <w:marTop w:val="0"/>
      <w:marBottom w:val="0"/>
      <w:divBdr>
        <w:top w:val="none" w:sz="0" w:space="0" w:color="auto"/>
        <w:left w:val="none" w:sz="0" w:space="0" w:color="auto"/>
        <w:bottom w:val="none" w:sz="0" w:space="0" w:color="auto"/>
        <w:right w:val="none" w:sz="0" w:space="0" w:color="auto"/>
      </w:divBdr>
    </w:div>
    <w:div w:id="1774276685">
      <w:bodyDiv w:val="1"/>
      <w:marLeft w:val="0"/>
      <w:marRight w:val="0"/>
      <w:marTop w:val="0"/>
      <w:marBottom w:val="0"/>
      <w:divBdr>
        <w:top w:val="none" w:sz="0" w:space="0" w:color="auto"/>
        <w:left w:val="none" w:sz="0" w:space="0" w:color="auto"/>
        <w:bottom w:val="none" w:sz="0" w:space="0" w:color="auto"/>
        <w:right w:val="none" w:sz="0" w:space="0" w:color="auto"/>
      </w:divBdr>
    </w:div>
    <w:div w:id="1811899203">
      <w:bodyDiv w:val="1"/>
      <w:marLeft w:val="0"/>
      <w:marRight w:val="0"/>
      <w:marTop w:val="0"/>
      <w:marBottom w:val="0"/>
      <w:divBdr>
        <w:top w:val="none" w:sz="0" w:space="0" w:color="auto"/>
        <w:left w:val="none" w:sz="0" w:space="0" w:color="auto"/>
        <w:bottom w:val="none" w:sz="0" w:space="0" w:color="auto"/>
        <w:right w:val="none" w:sz="0" w:space="0" w:color="auto"/>
      </w:divBdr>
    </w:div>
    <w:div w:id="1813214258">
      <w:bodyDiv w:val="1"/>
      <w:marLeft w:val="0"/>
      <w:marRight w:val="0"/>
      <w:marTop w:val="0"/>
      <w:marBottom w:val="0"/>
      <w:divBdr>
        <w:top w:val="none" w:sz="0" w:space="0" w:color="auto"/>
        <w:left w:val="none" w:sz="0" w:space="0" w:color="auto"/>
        <w:bottom w:val="none" w:sz="0" w:space="0" w:color="auto"/>
        <w:right w:val="none" w:sz="0" w:space="0" w:color="auto"/>
      </w:divBdr>
    </w:div>
    <w:div w:id="1827476952">
      <w:bodyDiv w:val="1"/>
      <w:marLeft w:val="0"/>
      <w:marRight w:val="0"/>
      <w:marTop w:val="0"/>
      <w:marBottom w:val="0"/>
      <w:divBdr>
        <w:top w:val="none" w:sz="0" w:space="0" w:color="auto"/>
        <w:left w:val="none" w:sz="0" w:space="0" w:color="auto"/>
        <w:bottom w:val="none" w:sz="0" w:space="0" w:color="auto"/>
        <w:right w:val="none" w:sz="0" w:space="0" w:color="auto"/>
      </w:divBdr>
    </w:div>
    <w:div w:id="1828092642">
      <w:bodyDiv w:val="1"/>
      <w:marLeft w:val="0"/>
      <w:marRight w:val="0"/>
      <w:marTop w:val="0"/>
      <w:marBottom w:val="0"/>
      <w:divBdr>
        <w:top w:val="none" w:sz="0" w:space="0" w:color="auto"/>
        <w:left w:val="none" w:sz="0" w:space="0" w:color="auto"/>
        <w:bottom w:val="none" w:sz="0" w:space="0" w:color="auto"/>
        <w:right w:val="none" w:sz="0" w:space="0" w:color="auto"/>
      </w:divBdr>
    </w:div>
    <w:div w:id="1849758650">
      <w:bodyDiv w:val="1"/>
      <w:marLeft w:val="0"/>
      <w:marRight w:val="0"/>
      <w:marTop w:val="0"/>
      <w:marBottom w:val="0"/>
      <w:divBdr>
        <w:top w:val="none" w:sz="0" w:space="0" w:color="auto"/>
        <w:left w:val="none" w:sz="0" w:space="0" w:color="auto"/>
        <w:bottom w:val="none" w:sz="0" w:space="0" w:color="auto"/>
        <w:right w:val="none" w:sz="0" w:space="0" w:color="auto"/>
      </w:divBdr>
    </w:div>
    <w:div w:id="1915774871">
      <w:bodyDiv w:val="1"/>
      <w:marLeft w:val="0"/>
      <w:marRight w:val="0"/>
      <w:marTop w:val="0"/>
      <w:marBottom w:val="0"/>
      <w:divBdr>
        <w:top w:val="none" w:sz="0" w:space="0" w:color="auto"/>
        <w:left w:val="none" w:sz="0" w:space="0" w:color="auto"/>
        <w:bottom w:val="none" w:sz="0" w:space="0" w:color="auto"/>
        <w:right w:val="none" w:sz="0" w:space="0" w:color="auto"/>
      </w:divBdr>
    </w:div>
    <w:div w:id="1936595525">
      <w:bodyDiv w:val="1"/>
      <w:marLeft w:val="0"/>
      <w:marRight w:val="0"/>
      <w:marTop w:val="0"/>
      <w:marBottom w:val="0"/>
      <w:divBdr>
        <w:top w:val="none" w:sz="0" w:space="0" w:color="auto"/>
        <w:left w:val="none" w:sz="0" w:space="0" w:color="auto"/>
        <w:bottom w:val="none" w:sz="0" w:space="0" w:color="auto"/>
        <w:right w:val="none" w:sz="0" w:space="0" w:color="auto"/>
      </w:divBdr>
    </w:div>
    <w:div w:id="1992252685">
      <w:bodyDiv w:val="1"/>
      <w:marLeft w:val="0"/>
      <w:marRight w:val="0"/>
      <w:marTop w:val="0"/>
      <w:marBottom w:val="0"/>
      <w:divBdr>
        <w:top w:val="none" w:sz="0" w:space="0" w:color="auto"/>
        <w:left w:val="none" w:sz="0" w:space="0" w:color="auto"/>
        <w:bottom w:val="none" w:sz="0" w:space="0" w:color="auto"/>
        <w:right w:val="none" w:sz="0" w:space="0" w:color="auto"/>
      </w:divBdr>
    </w:div>
    <w:div w:id="2077239553">
      <w:bodyDiv w:val="1"/>
      <w:marLeft w:val="0"/>
      <w:marRight w:val="0"/>
      <w:marTop w:val="0"/>
      <w:marBottom w:val="0"/>
      <w:divBdr>
        <w:top w:val="none" w:sz="0" w:space="0" w:color="auto"/>
        <w:left w:val="none" w:sz="0" w:space="0" w:color="auto"/>
        <w:bottom w:val="none" w:sz="0" w:space="0" w:color="auto"/>
        <w:right w:val="none" w:sz="0" w:space="0" w:color="auto"/>
      </w:divBdr>
    </w:div>
    <w:div w:id="209115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uthenia.ru/folklore/folklorelaboratory/Mvg-d3.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bosichkom.com/%D0%B8%D0%B3%D1%80%D1%8B/%D0%BF%D0%BE%D0%B4%D0%B2%D0%B8%D0%B6%D0%BD%D1%8B%D0%B5" TargetMode="External"/><Relationship Id="rId17" Type="http://schemas.openxmlformats.org/officeDocument/2006/relationships/hyperlink" Target="https://ru.wikipedia.org/wiki/%D0%A0%D1%83%D1%81%D1%8C" TargetMode="External"/><Relationship Id="rId2" Type="http://schemas.openxmlformats.org/officeDocument/2006/relationships/numbering" Target="numbering.xml"/><Relationship Id="rId16" Type="http://schemas.openxmlformats.org/officeDocument/2006/relationships/hyperlink" Target="https://ru.wikipedia.org/wiki/%D0%92%D0%BB%D0%B0%D0%B4%D0%B8%D0%BC%D0%B8%D1%80_%D0%A1%D0%B2%D1%8F%D1%82%D0%BE%D1%81%D0%BB%D0%B0%D0%B2%D0%B8%D1%8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osichkom.com/%D0%B8%D0%B3%D1%80%D1%8B/%D1%85%D0%BE%D1%80%D0%BE%D0%B2%D0%BE%D0%B4%D0%BD%D1%8B%D0%B5" TargetMode="External"/><Relationship Id="rId5" Type="http://schemas.openxmlformats.org/officeDocument/2006/relationships/settings" Target="settings.xml"/><Relationship Id="rId15" Type="http://schemas.openxmlformats.org/officeDocument/2006/relationships/hyperlink" Target="https://ru.wikipedia.org/wiki/28_%D0%B8%D1%8E%D0%BB%D1%8F" TargetMode="External"/><Relationship Id="rId10" Type="http://schemas.openxmlformats.org/officeDocument/2006/relationships/hyperlink" Target="https://bosichkom.com/%D0%B8%D0%B3%D1%80%D1%8B/%D0%BF%D0%BE%D0%B4%D0%B2%D0%B8%D0%B6%D0%BD%D1%8B%D0%B5"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bosichkom.com/%D0%B8%D0%B3%D1%80%D1%8B/%D0%BF%D0%BE%D0%B4%D0%B2%D0%B8%D0%B6%D0%BD%D1%8B%D0%B5" TargetMode="External"/><Relationship Id="rId14" Type="http://schemas.openxmlformats.org/officeDocument/2006/relationships/hyperlink" Target="http://lel.khv.ru/poems/poems.phtml?ctg=36"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84767-2C4B-4C28-B6BE-14E6C7738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1</Pages>
  <Words>13217</Words>
  <Characters>75342</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SCHOOL_6</Company>
  <LinksUpToDate>false</LinksUpToDate>
  <CharactersWithSpaces>88383</CharactersWithSpaces>
  <SharedDoc>false</SharedDoc>
  <HLinks>
    <vt:vector size="36" baseType="variant">
      <vt:variant>
        <vt:i4>4456478</vt:i4>
      </vt:variant>
      <vt:variant>
        <vt:i4>15</vt:i4>
      </vt:variant>
      <vt:variant>
        <vt:i4>0</vt:i4>
      </vt:variant>
      <vt:variant>
        <vt:i4>5</vt:i4>
      </vt:variant>
      <vt:variant>
        <vt:lpwstr>http://collegy.ucoz.ru/publ/6</vt:lpwstr>
      </vt:variant>
      <vt:variant>
        <vt:lpwstr/>
      </vt:variant>
      <vt:variant>
        <vt:i4>7864397</vt:i4>
      </vt:variant>
      <vt:variant>
        <vt:i4>12</vt:i4>
      </vt:variant>
      <vt:variant>
        <vt:i4>0</vt:i4>
      </vt:variant>
      <vt:variant>
        <vt:i4>5</vt:i4>
      </vt:variant>
      <vt:variant>
        <vt:lpwstr>http://www.100let.net/index.htmУроки здоровья. М.,2002</vt:lpwstr>
      </vt:variant>
      <vt:variant>
        <vt:lpwstr/>
      </vt:variant>
      <vt:variant>
        <vt:i4>68</vt:i4>
      </vt:variant>
      <vt:variant>
        <vt:i4>9</vt:i4>
      </vt:variant>
      <vt:variant>
        <vt:i4>0</vt:i4>
      </vt:variant>
      <vt:variant>
        <vt:i4>5</vt:i4>
      </vt:variant>
      <vt:variant>
        <vt:lpwstr>http://usveter.narod.ru/kikimora.html</vt:lpwstr>
      </vt:variant>
      <vt:variant>
        <vt:lpwstr/>
      </vt:variant>
      <vt:variant>
        <vt:i4>3080238</vt:i4>
      </vt:variant>
      <vt:variant>
        <vt:i4>6</vt:i4>
      </vt:variant>
      <vt:variant>
        <vt:i4>0</vt:i4>
      </vt:variant>
      <vt:variant>
        <vt:i4>5</vt:i4>
      </vt:variant>
      <vt:variant>
        <vt:lpwstr>http://lel.khv.ru/poems/poems.phtml?ctg=36</vt:lpwstr>
      </vt:variant>
      <vt:variant>
        <vt:lpwstr/>
      </vt:variant>
      <vt:variant>
        <vt:i4>131152</vt:i4>
      </vt:variant>
      <vt:variant>
        <vt:i4>3</vt:i4>
      </vt:variant>
      <vt:variant>
        <vt:i4>0</vt:i4>
      </vt:variant>
      <vt:variant>
        <vt:i4>5</vt:i4>
      </vt:variant>
      <vt:variant>
        <vt:lpwstr>http://www.ruthenia.ru/folklore/folklorelaboratory/Mvg-d3.htm</vt:lpwstr>
      </vt:variant>
      <vt:variant>
        <vt:lpwstr/>
      </vt:variant>
      <vt:variant>
        <vt:i4>7602221</vt:i4>
      </vt:variant>
      <vt:variant>
        <vt:i4>0</vt:i4>
      </vt:variant>
      <vt:variant>
        <vt:i4>0</vt:i4>
      </vt:variant>
      <vt:variant>
        <vt:i4>5</vt:i4>
      </vt:variant>
      <vt:variant>
        <vt:lpwstr>http://www.cofe.ru/read-ka/article.asp?heading=94&amp;article=8779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Ганжа</dc:creator>
  <cp:keywords/>
  <cp:lastModifiedBy>Master</cp:lastModifiedBy>
  <cp:revision>33</cp:revision>
  <cp:lastPrinted>2018-11-12T05:23:00Z</cp:lastPrinted>
  <dcterms:created xsi:type="dcterms:W3CDTF">2016-10-14T09:20:00Z</dcterms:created>
  <dcterms:modified xsi:type="dcterms:W3CDTF">2021-11-12T14:08:00Z</dcterms:modified>
</cp:coreProperties>
</file>