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AAD" w:rsidRPr="00C97AAD" w:rsidRDefault="00C97AAD" w:rsidP="00C97A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AA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</w:t>
      </w:r>
    </w:p>
    <w:p w:rsidR="00C97AAD" w:rsidRPr="00C97AAD" w:rsidRDefault="00C97AAD" w:rsidP="00C97A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AAD">
        <w:rPr>
          <w:rFonts w:ascii="Times New Roman" w:eastAsia="Times New Roman" w:hAnsi="Times New Roman" w:cs="Times New Roman"/>
          <w:sz w:val="24"/>
          <w:szCs w:val="24"/>
          <w:lang w:eastAsia="ru-RU"/>
        </w:rPr>
        <w:t>ЯМАЛО-НЕНЕЦКИЙ АВТОНОМНЫЙ ОКРУГ</w:t>
      </w:r>
    </w:p>
    <w:p w:rsidR="00C97AAD" w:rsidRPr="00C97AAD" w:rsidRDefault="00C97AAD" w:rsidP="00C97A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AAD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ПУРОВСКИЙ РАЙОН</w:t>
      </w:r>
    </w:p>
    <w:p w:rsidR="00C97AAD" w:rsidRPr="00C97AAD" w:rsidRDefault="00C97AAD" w:rsidP="00C97A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7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97AAD" w:rsidRPr="00C97AAD" w:rsidRDefault="00C97AAD" w:rsidP="00C97A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7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№ 2»</w:t>
      </w:r>
    </w:p>
    <w:p w:rsidR="00C97AAD" w:rsidRPr="00C97AAD" w:rsidRDefault="00705BEC" w:rsidP="00C97A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26" type="#_x0000_t32" style="position:absolute;left:0;text-align:left;margin-left:85.7pt;margin-top:13.2pt;width:575.1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"/>
        </w:pict>
      </w:r>
      <w:r w:rsidR="00C97AAD" w:rsidRPr="00C97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ТАРКО-САЛЕ ПУРОВСКОГО РАЙОНА</w:t>
      </w:r>
    </w:p>
    <w:p w:rsidR="00C97AAD" w:rsidRPr="00C97AAD" w:rsidRDefault="00C97AAD" w:rsidP="00C97AAD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629850   Россия, ЯНАО, Пуровский р-он, г. Тарко-Сале, ул. Республики 43, ул. Мира 7а                                  </w:t>
      </w:r>
    </w:p>
    <w:p w:rsidR="00C97AAD" w:rsidRPr="00C97AAD" w:rsidRDefault="00C97AAD" w:rsidP="00C97AAD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pt-BR" w:eastAsia="ru-RU"/>
        </w:rPr>
      </w:pPr>
      <w:r w:rsidRPr="00C97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тел</w:t>
      </w:r>
      <w:r w:rsidRPr="00C97AAD">
        <w:rPr>
          <w:rFonts w:ascii="Times New Roman" w:eastAsia="Times New Roman" w:hAnsi="Times New Roman" w:cs="Times New Roman"/>
          <w:sz w:val="24"/>
          <w:szCs w:val="24"/>
          <w:lang w:val="pt-BR" w:eastAsia="ru-RU"/>
        </w:rPr>
        <w:t xml:space="preserve">. \ </w:t>
      </w:r>
      <w:r w:rsidRPr="00C97AA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факс</w:t>
      </w:r>
      <w:r w:rsidRPr="00C97AAD">
        <w:rPr>
          <w:rFonts w:ascii="Times New Roman" w:eastAsia="Times New Roman" w:hAnsi="Times New Roman" w:cs="Times New Roman"/>
          <w:sz w:val="24"/>
          <w:szCs w:val="24"/>
          <w:lang w:val="pt-BR" w:eastAsia="ru-RU"/>
        </w:rPr>
        <w:t xml:space="preserve"> 8 (34997) 2-15-34 e-mail: tarko-sale_2@mail.ru</w:t>
      </w:r>
    </w:p>
    <w:p w:rsidR="00C97AAD" w:rsidRPr="00C97AAD" w:rsidRDefault="00C97AAD" w:rsidP="00C97AAD">
      <w:pPr>
        <w:spacing w:after="20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97AAD" w:rsidRPr="00C97AAD" w:rsidRDefault="00C97AAD" w:rsidP="00C97AAD">
      <w:pPr>
        <w:spacing w:after="20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97AAD" w:rsidRPr="00C97AAD" w:rsidRDefault="00467A6B" w:rsidP="00C97A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Проверено: «__ »__________2022</w:t>
      </w:r>
      <w:r w:rsidR="00C97AAD" w:rsidRPr="00C97AAD">
        <w:rPr>
          <w:rFonts w:ascii="Times New Roman" w:eastAsia="Calibri" w:hAnsi="Times New Roman" w:cs="Times New Roman"/>
          <w:sz w:val="24"/>
          <w:szCs w:val="24"/>
        </w:rPr>
        <w:t xml:space="preserve"> г.                                                                                                   «Утверждаю»</w:t>
      </w:r>
    </w:p>
    <w:p w:rsidR="00C97AAD" w:rsidRPr="00C97AAD" w:rsidRDefault="00C97AAD" w:rsidP="00C97A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7AAD">
        <w:rPr>
          <w:rFonts w:ascii="Times New Roman" w:eastAsia="Calibri" w:hAnsi="Times New Roman" w:cs="Times New Roman"/>
          <w:sz w:val="24"/>
          <w:szCs w:val="24"/>
        </w:rPr>
        <w:t>Зам. директора по ВР:                                                                                                                            Директор МБОУ «СОШ№2»:</w:t>
      </w:r>
    </w:p>
    <w:p w:rsidR="00C97AAD" w:rsidRPr="00C97AAD" w:rsidRDefault="00C97AAD" w:rsidP="00C97A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97AAD">
        <w:rPr>
          <w:rFonts w:ascii="Times New Roman" w:eastAsia="Calibri" w:hAnsi="Times New Roman" w:cs="Times New Roman"/>
          <w:sz w:val="24"/>
          <w:szCs w:val="24"/>
        </w:rPr>
        <w:t>Н.Б.Шихмирзаева</w:t>
      </w:r>
      <w:proofErr w:type="spellEnd"/>
      <w:r w:rsidRPr="00C97AAD">
        <w:rPr>
          <w:rFonts w:ascii="Times New Roman" w:eastAsia="Calibri" w:hAnsi="Times New Roman" w:cs="Times New Roman"/>
          <w:sz w:val="24"/>
          <w:szCs w:val="24"/>
        </w:rPr>
        <w:t xml:space="preserve">___________                                                                                                              </w:t>
      </w:r>
      <w:proofErr w:type="spellStart"/>
      <w:r w:rsidRPr="00C97AAD">
        <w:rPr>
          <w:rFonts w:ascii="Times New Roman" w:eastAsia="Calibri" w:hAnsi="Times New Roman" w:cs="Times New Roman"/>
          <w:sz w:val="24"/>
          <w:szCs w:val="24"/>
        </w:rPr>
        <w:t>И.В.Бархатова</w:t>
      </w:r>
      <w:proofErr w:type="spellEnd"/>
      <w:r w:rsidRPr="00C97AAD">
        <w:rPr>
          <w:rFonts w:ascii="Times New Roman" w:eastAsia="Calibri" w:hAnsi="Times New Roman" w:cs="Times New Roman"/>
          <w:sz w:val="24"/>
          <w:szCs w:val="24"/>
        </w:rPr>
        <w:t xml:space="preserve">____________             </w:t>
      </w:r>
    </w:p>
    <w:p w:rsidR="00C97AAD" w:rsidRPr="00C97AAD" w:rsidRDefault="00C97AAD" w:rsidP="00C97AAD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7AAD" w:rsidRPr="00C97AAD" w:rsidRDefault="00C97AAD" w:rsidP="00C97AAD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7AAD" w:rsidRPr="00C97AAD" w:rsidRDefault="00C97AAD" w:rsidP="00C97AAD">
      <w:pPr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C97AAD" w:rsidRPr="00C97AAD" w:rsidRDefault="00D96A85" w:rsidP="00CE5445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Программа</w:t>
      </w:r>
      <w:r w:rsidR="00C97AAD" w:rsidRPr="00C97AAD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воспитательной работы</w:t>
      </w:r>
    </w:p>
    <w:p w:rsidR="00C97AAD" w:rsidRDefault="00935E1D" w:rsidP="00CE5445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="00C97AAD" w:rsidRPr="00C97AA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</w:t>
      </w:r>
      <w:r w:rsidR="00297F8F">
        <w:rPr>
          <w:rFonts w:ascii="Times New Roman" w:eastAsia="Calibri" w:hAnsi="Times New Roman" w:cs="Times New Roman"/>
          <w:b/>
          <w:bCs/>
          <w:sz w:val="28"/>
          <w:szCs w:val="28"/>
        </w:rPr>
        <w:t>Г</w:t>
      </w:r>
      <w:r w:rsidR="00C97AAD" w:rsidRPr="00C97AAD">
        <w:rPr>
          <w:rFonts w:ascii="Times New Roman" w:eastAsia="Calibri" w:hAnsi="Times New Roman" w:cs="Times New Roman"/>
          <w:b/>
          <w:bCs/>
          <w:sz w:val="28"/>
          <w:szCs w:val="28"/>
        </w:rPr>
        <w:t>» класса</w:t>
      </w:r>
    </w:p>
    <w:p w:rsidR="00CE5445" w:rsidRPr="00C97AAD" w:rsidRDefault="00CE5445" w:rsidP="00CE5445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«Кадетское братство»</w:t>
      </w:r>
    </w:p>
    <w:p w:rsidR="00C97AAD" w:rsidRDefault="00935E1D" w:rsidP="00CE5445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на 2022</w:t>
      </w:r>
      <w:r w:rsidR="00C97AAD" w:rsidRPr="00C97AAD">
        <w:rPr>
          <w:rFonts w:ascii="Times New Roman" w:eastAsia="Calibri" w:hAnsi="Times New Roman" w:cs="Times New Roman"/>
          <w:b/>
          <w:bCs/>
          <w:sz w:val="28"/>
          <w:szCs w:val="28"/>
        </w:rPr>
        <w:t>-20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23</w:t>
      </w:r>
      <w:r w:rsidR="00CE544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учебный год</w:t>
      </w:r>
    </w:p>
    <w:p w:rsidR="00C97AAD" w:rsidRPr="00C97AAD" w:rsidRDefault="00C97AAD" w:rsidP="00CE5445">
      <w:pPr>
        <w:spacing w:after="200" w:line="240" w:lineRule="auto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:rsidR="00E57BA1" w:rsidRPr="00864314" w:rsidRDefault="00705BEC" w:rsidP="00C97A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Классный воспитатель</w:t>
      </w:r>
      <w:bookmarkStart w:id="0" w:name="_GoBack"/>
      <w:bookmarkEnd w:id="0"/>
      <w:r w:rsidR="00297F8F">
        <w:rPr>
          <w:rFonts w:ascii="Times New Roman" w:eastAsia="Calibri" w:hAnsi="Times New Roman" w:cs="Times New Roman"/>
          <w:b/>
          <w:bCs/>
          <w:sz w:val="28"/>
          <w:szCs w:val="28"/>
        </w:rPr>
        <w:t>: Голубок Ольга Георгиевна</w:t>
      </w:r>
    </w:p>
    <w:p w:rsidR="00E57BA1" w:rsidRDefault="00E57BA1" w:rsidP="002D4A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E57BA1" w:rsidRDefault="00E57BA1" w:rsidP="00F31F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69F" w:rsidRPr="00467A6B" w:rsidRDefault="00A9669F" w:rsidP="00A9669F">
      <w:pPr>
        <w:spacing w:line="276" w:lineRule="auto"/>
        <w:rPr>
          <w:rFonts w:ascii="Times New Roman" w:hAnsi="Times New Roman" w:cs="Times New Roman"/>
        </w:rPr>
      </w:pPr>
      <w:r w:rsidRPr="00467A6B">
        <w:rPr>
          <w:rFonts w:ascii="Times New Roman" w:hAnsi="Times New Roman" w:cs="Times New Roman"/>
          <w:i/>
        </w:rPr>
        <w:lastRenderedPageBreak/>
        <w:t>ЦЕЛЬ</w:t>
      </w:r>
      <w:r w:rsidRPr="00467A6B">
        <w:rPr>
          <w:rFonts w:ascii="Times New Roman" w:hAnsi="Times New Roman" w:cs="Times New Roman"/>
          <w:b/>
          <w:i/>
        </w:rPr>
        <w:t>:</w:t>
      </w:r>
      <w:r w:rsidRPr="00467A6B">
        <w:rPr>
          <w:rFonts w:ascii="Times New Roman" w:hAnsi="Times New Roman" w:cs="Times New Roman"/>
        </w:rPr>
        <w:t xml:space="preserve"> создание условий, способствующих развитию интеллектуальных, творческих,  личностных  качеств учащихся, их социализации и адаптации в обществе.</w:t>
      </w:r>
    </w:p>
    <w:p w:rsidR="00A9669F" w:rsidRPr="00467A6B" w:rsidRDefault="00A9669F" w:rsidP="00A9669F">
      <w:pPr>
        <w:spacing w:line="276" w:lineRule="auto"/>
        <w:rPr>
          <w:rFonts w:ascii="Times New Roman" w:hAnsi="Times New Roman" w:cs="Times New Roman"/>
        </w:rPr>
      </w:pPr>
      <w:r w:rsidRPr="00467A6B">
        <w:rPr>
          <w:rFonts w:ascii="Times New Roman" w:hAnsi="Times New Roman" w:cs="Times New Roman"/>
          <w:i/>
        </w:rPr>
        <w:t xml:space="preserve">ВОСПИТАТЕЛЬНЫЕ ЗАДАЧИ: </w:t>
      </w:r>
    </w:p>
    <w:p w:rsidR="00A9669F" w:rsidRPr="00467A6B" w:rsidRDefault="00A9669F" w:rsidP="00A9669F">
      <w:pPr>
        <w:pStyle w:val="a4"/>
        <w:numPr>
          <w:ilvl w:val="0"/>
          <w:numId w:val="53"/>
        </w:numPr>
        <w:spacing w:after="0"/>
        <w:jc w:val="both"/>
        <w:rPr>
          <w:rFonts w:ascii="Times New Roman" w:hAnsi="Times New Roman"/>
        </w:rPr>
      </w:pPr>
      <w:r w:rsidRPr="00467A6B">
        <w:rPr>
          <w:rFonts w:ascii="Times New Roman" w:hAnsi="Times New Roman"/>
        </w:rPr>
        <w:t xml:space="preserve">воспитание любви к родной школе, к малой родине, формирование гражданского самосознания, ответственности за судьбу Родины; </w:t>
      </w:r>
    </w:p>
    <w:p w:rsidR="00A9669F" w:rsidRPr="00467A6B" w:rsidRDefault="00A9669F" w:rsidP="00A9669F">
      <w:pPr>
        <w:pStyle w:val="a4"/>
        <w:numPr>
          <w:ilvl w:val="0"/>
          <w:numId w:val="53"/>
        </w:numPr>
        <w:spacing w:after="0"/>
        <w:jc w:val="both"/>
        <w:rPr>
          <w:rFonts w:ascii="Times New Roman" w:hAnsi="Times New Roman"/>
        </w:rPr>
      </w:pPr>
      <w:r w:rsidRPr="00467A6B">
        <w:rPr>
          <w:rFonts w:ascii="Times New Roman" w:hAnsi="Times New Roman"/>
        </w:rPr>
        <w:t>воспитание нравственности на основе народных традиций;</w:t>
      </w:r>
    </w:p>
    <w:p w:rsidR="00A9669F" w:rsidRPr="00467A6B" w:rsidRDefault="00A9669F" w:rsidP="00A9669F">
      <w:pPr>
        <w:pStyle w:val="a4"/>
        <w:numPr>
          <w:ilvl w:val="0"/>
          <w:numId w:val="53"/>
        </w:numPr>
        <w:spacing w:after="0"/>
        <w:jc w:val="both"/>
        <w:rPr>
          <w:rFonts w:ascii="Times New Roman" w:hAnsi="Times New Roman"/>
        </w:rPr>
      </w:pPr>
      <w:r w:rsidRPr="00467A6B">
        <w:rPr>
          <w:rFonts w:ascii="Times New Roman" w:hAnsi="Times New Roman"/>
        </w:rPr>
        <w:t>развитие творческих, познавательных способностей учащихся;</w:t>
      </w:r>
    </w:p>
    <w:p w:rsidR="00A9669F" w:rsidRPr="00467A6B" w:rsidRDefault="00A9669F" w:rsidP="00A9669F">
      <w:pPr>
        <w:pStyle w:val="a4"/>
        <w:numPr>
          <w:ilvl w:val="0"/>
          <w:numId w:val="53"/>
        </w:numPr>
        <w:spacing w:after="0"/>
        <w:jc w:val="both"/>
        <w:rPr>
          <w:rFonts w:ascii="Times New Roman" w:hAnsi="Times New Roman"/>
        </w:rPr>
      </w:pPr>
      <w:r w:rsidRPr="00467A6B">
        <w:rPr>
          <w:rFonts w:ascii="Times New Roman" w:hAnsi="Times New Roman"/>
        </w:rPr>
        <w:t>формирование самосознания, становление активной жизненной позиции, формирование потребности к саморазвитию, способности успешно адаптироваться в окружающем мире;</w:t>
      </w:r>
    </w:p>
    <w:p w:rsidR="00A9669F" w:rsidRPr="00467A6B" w:rsidRDefault="00A9669F" w:rsidP="00A9669F">
      <w:pPr>
        <w:pStyle w:val="a4"/>
        <w:numPr>
          <w:ilvl w:val="0"/>
          <w:numId w:val="53"/>
        </w:numPr>
        <w:spacing w:after="0"/>
        <w:jc w:val="both"/>
        <w:rPr>
          <w:rFonts w:ascii="Times New Roman" w:hAnsi="Times New Roman"/>
        </w:rPr>
      </w:pPr>
      <w:r w:rsidRPr="00467A6B">
        <w:rPr>
          <w:rFonts w:ascii="Times New Roman" w:hAnsi="Times New Roman"/>
        </w:rPr>
        <w:t>создание условий для сохранения здоровья, физического развития. Воспитание негативного отношения к вредным привычкам.</w:t>
      </w:r>
    </w:p>
    <w:p w:rsidR="00A9669F" w:rsidRPr="00467A6B" w:rsidRDefault="00A9669F" w:rsidP="00A9669F">
      <w:pPr>
        <w:spacing w:line="276" w:lineRule="auto"/>
        <w:rPr>
          <w:rFonts w:ascii="Times New Roman" w:hAnsi="Times New Roman" w:cs="Times New Roman"/>
        </w:rPr>
      </w:pPr>
      <w:r w:rsidRPr="00467A6B">
        <w:rPr>
          <w:rFonts w:ascii="Times New Roman" w:hAnsi="Times New Roman" w:cs="Times New Roman"/>
        </w:rPr>
        <w:t>ЗАПОВЕДИ ВОСПИТАНИЯ</w:t>
      </w:r>
      <w:r w:rsidRPr="00467A6B">
        <w:rPr>
          <w:rFonts w:ascii="Times New Roman" w:hAnsi="Times New Roman" w:cs="Times New Roman"/>
          <w:b/>
        </w:rPr>
        <w:t>:</w:t>
      </w:r>
    </w:p>
    <w:p w:rsidR="00A9669F" w:rsidRPr="00467A6B" w:rsidRDefault="00A9669F" w:rsidP="00A9669F">
      <w:pPr>
        <w:spacing w:line="276" w:lineRule="auto"/>
        <w:rPr>
          <w:rFonts w:ascii="Times New Roman" w:hAnsi="Times New Roman" w:cs="Times New Roman"/>
        </w:rPr>
      </w:pPr>
      <w:r w:rsidRPr="00467A6B">
        <w:rPr>
          <w:rFonts w:ascii="Times New Roman" w:hAnsi="Times New Roman" w:cs="Times New Roman"/>
        </w:rPr>
        <w:t xml:space="preserve">1. Не навреди. </w:t>
      </w:r>
    </w:p>
    <w:p w:rsidR="00A9669F" w:rsidRPr="00467A6B" w:rsidRDefault="00A9669F" w:rsidP="00A9669F">
      <w:pPr>
        <w:spacing w:line="276" w:lineRule="auto"/>
        <w:rPr>
          <w:rFonts w:ascii="Times New Roman" w:hAnsi="Times New Roman" w:cs="Times New Roman"/>
        </w:rPr>
      </w:pPr>
      <w:r w:rsidRPr="00467A6B">
        <w:rPr>
          <w:rFonts w:ascii="Times New Roman" w:hAnsi="Times New Roman" w:cs="Times New Roman"/>
        </w:rPr>
        <w:t>2. Хорошее настроение и спокойствие приведет к намеченной цели.</w:t>
      </w:r>
    </w:p>
    <w:p w:rsidR="00A9669F" w:rsidRPr="00467A6B" w:rsidRDefault="00A9669F" w:rsidP="00A9669F">
      <w:pPr>
        <w:spacing w:line="276" w:lineRule="auto"/>
        <w:rPr>
          <w:rFonts w:ascii="Times New Roman" w:hAnsi="Times New Roman" w:cs="Times New Roman"/>
        </w:rPr>
      </w:pPr>
      <w:r w:rsidRPr="00467A6B">
        <w:rPr>
          <w:rFonts w:ascii="Times New Roman" w:hAnsi="Times New Roman" w:cs="Times New Roman"/>
        </w:rPr>
        <w:t xml:space="preserve">3. Определи, что ты хочешь от своего ученика, узнай его мнение на этот счет. </w:t>
      </w:r>
    </w:p>
    <w:p w:rsidR="00A9669F" w:rsidRPr="00467A6B" w:rsidRDefault="00A9669F" w:rsidP="00A9669F">
      <w:pPr>
        <w:spacing w:line="276" w:lineRule="auto"/>
        <w:rPr>
          <w:rFonts w:ascii="Times New Roman" w:hAnsi="Times New Roman" w:cs="Times New Roman"/>
        </w:rPr>
      </w:pPr>
      <w:r w:rsidRPr="00467A6B">
        <w:rPr>
          <w:rFonts w:ascii="Times New Roman" w:hAnsi="Times New Roman" w:cs="Times New Roman"/>
        </w:rPr>
        <w:t xml:space="preserve">4. Учитывай уровень развития своего воспитанника. </w:t>
      </w:r>
    </w:p>
    <w:p w:rsidR="00A9669F" w:rsidRPr="00467A6B" w:rsidRDefault="00A9669F" w:rsidP="00A9669F">
      <w:pPr>
        <w:spacing w:line="276" w:lineRule="auto"/>
        <w:rPr>
          <w:rFonts w:ascii="Times New Roman" w:hAnsi="Times New Roman" w:cs="Times New Roman"/>
        </w:rPr>
      </w:pPr>
      <w:r w:rsidRPr="00467A6B">
        <w:rPr>
          <w:rFonts w:ascii="Times New Roman" w:hAnsi="Times New Roman" w:cs="Times New Roman"/>
        </w:rPr>
        <w:t xml:space="preserve">5. Предоставь самостоятельность ребенку. </w:t>
      </w:r>
    </w:p>
    <w:p w:rsidR="00A9669F" w:rsidRPr="00467A6B" w:rsidRDefault="00A9669F" w:rsidP="00A9669F">
      <w:pPr>
        <w:spacing w:line="276" w:lineRule="auto"/>
        <w:rPr>
          <w:rFonts w:ascii="Times New Roman" w:hAnsi="Times New Roman" w:cs="Times New Roman"/>
        </w:rPr>
      </w:pPr>
      <w:r w:rsidRPr="00467A6B">
        <w:rPr>
          <w:rFonts w:ascii="Times New Roman" w:hAnsi="Times New Roman" w:cs="Times New Roman"/>
        </w:rPr>
        <w:t xml:space="preserve">6. Создай условия для осознанной деятельности воспитанника. </w:t>
      </w:r>
    </w:p>
    <w:p w:rsidR="00A9669F" w:rsidRPr="00467A6B" w:rsidRDefault="00A9669F" w:rsidP="00A9669F">
      <w:pPr>
        <w:spacing w:line="276" w:lineRule="auto"/>
        <w:rPr>
          <w:rFonts w:ascii="Times New Roman" w:hAnsi="Times New Roman" w:cs="Times New Roman"/>
        </w:rPr>
      </w:pPr>
      <w:r w:rsidRPr="00467A6B">
        <w:rPr>
          <w:rFonts w:ascii="Times New Roman" w:hAnsi="Times New Roman" w:cs="Times New Roman"/>
        </w:rPr>
        <w:t xml:space="preserve">7. Не упусти момент первого успеха ребенка.  </w:t>
      </w:r>
    </w:p>
    <w:p w:rsidR="00A9669F" w:rsidRPr="00467A6B" w:rsidRDefault="00A9669F" w:rsidP="00A9669F">
      <w:pPr>
        <w:spacing w:line="276" w:lineRule="auto"/>
        <w:rPr>
          <w:rFonts w:ascii="Times New Roman" w:hAnsi="Times New Roman" w:cs="Times New Roman"/>
        </w:rPr>
      </w:pPr>
      <w:r w:rsidRPr="00467A6B">
        <w:rPr>
          <w:rFonts w:ascii="Times New Roman" w:hAnsi="Times New Roman" w:cs="Times New Roman"/>
        </w:rPr>
        <w:t>НАПРАВЛЕНИЯ РАБОТЫ:</w:t>
      </w:r>
    </w:p>
    <w:p w:rsidR="00A9669F" w:rsidRPr="00467A6B" w:rsidRDefault="00A9669F" w:rsidP="00A9669F">
      <w:pPr>
        <w:pStyle w:val="a4"/>
        <w:numPr>
          <w:ilvl w:val="0"/>
          <w:numId w:val="54"/>
        </w:numPr>
        <w:jc w:val="both"/>
        <w:rPr>
          <w:rFonts w:ascii="Times New Roman" w:hAnsi="Times New Roman"/>
        </w:rPr>
      </w:pPr>
      <w:r w:rsidRPr="00467A6B">
        <w:rPr>
          <w:rFonts w:ascii="Times New Roman" w:hAnsi="Times New Roman"/>
        </w:rPr>
        <w:t xml:space="preserve">организация интересной, содержательной внеурочной деятельности; </w:t>
      </w:r>
    </w:p>
    <w:p w:rsidR="00A9669F" w:rsidRPr="00467A6B" w:rsidRDefault="00A9669F" w:rsidP="00A9669F">
      <w:pPr>
        <w:pStyle w:val="a4"/>
        <w:numPr>
          <w:ilvl w:val="0"/>
          <w:numId w:val="54"/>
        </w:numPr>
        <w:jc w:val="both"/>
        <w:rPr>
          <w:rFonts w:ascii="Times New Roman" w:hAnsi="Times New Roman"/>
        </w:rPr>
      </w:pPr>
      <w:r w:rsidRPr="00467A6B">
        <w:rPr>
          <w:rFonts w:ascii="Times New Roman" w:hAnsi="Times New Roman"/>
        </w:rPr>
        <w:t xml:space="preserve"> обеспечение нравственного, духовного, интеллектуального, эстетического, культурного развития, а также саморазвития личности ребенка;</w:t>
      </w:r>
    </w:p>
    <w:p w:rsidR="00A9669F" w:rsidRPr="00467A6B" w:rsidRDefault="00A9669F" w:rsidP="00A9669F">
      <w:pPr>
        <w:pStyle w:val="a4"/>
        <w:numPr>
          <w:ilvl w:val="0"/>
          <w:numId w:val="54"/>
        </w:numPr>
        <w:jc w:val="both"/>
        <w:rPr>
          <w:rFonts w:ascii="Times New Roman" w:hAnsi="Times New Roman"/>
        </w:rPr>
      </w:pPr>
      <w:r w:rsidRPr="00467A6B">
        <w:rPr>
          <w:rFonts w:ascii="Times New Roman" w:hAnsi="Times New Roman"/>
        </w:rPr>
        <w:t xml:space="preserve"> организация работы по патриотическому, гражданскому воспитанию; </w:t>
      </w:r>
    </w:p>
    <w:p w:rsidR="00A9669F" w:rsidRPr="00467A6B" w:rsidRDefault="00A9669F" w:rsidP="00A9669F">
      <w:pPr>
        <w:pStyle w:val="a4"/>
        <w:numPr>
          <w:ilvl w:val="0"/>
          <w:numId w:val="54"/>
        </w:numPr>
        <w:jc w:val="both"/>
        <w:rPr>
          <w:rFonts w:ascii="Times New Roman" w:hAnsi="Times New Roman"/>
        </w:rPr>
      </w:pPr>
      <w:r w:rsidRPr="00467A6B">
        <w:rPr>
          <w:rFonts w:ascii="Times New Roman" w:hAnsi="Times New Roman"/>
        </w:rPr>
        <w:t>развитие творческих способностей и творческой инициативы учащихся и взрослых;</w:t>
      </w:r>
    </w:p>
    <w:p w:rsidR="00A9669F" w:rsidRPr="00467A6B" w:rsidRDefault="00A9669F" w:rsidP="00A9669F">
      <w:pPr>
        <w:pStyle w:val="a4"/>
        <w:numPr>
          <w:ilvl w:val="0"/>
          <w:numId w:val="54"/>
        </w:numPr>
        <w:jc w:val="both"/>
        <w:rPr>
          <w:rFonts w:ascii="Times New Roman" w:hAnsi="Times New Roman"/>
        </w:rPr>
      </w:pPr>
      <w:r w:rsidRPr="00467A6B">
        <w:rPr>
          <w:rFonts w:ascii="Times New Roman" w:hAnsi="Times New Roman"/>
        </w:rPr>
        <w:t xml:space="preserve"> развитие ученического самоуправления;</w:t>
      </w:r>
    </w:p>
    <w:p w:rsidR="00A9669F" w:rsidRPr="00DC1DF1" w:rsidRDefault="00A9669F" w:rsidP="00A9669F">
      <w:pPr>
        <w:pStyle w:val="a4"/>
        <w:numPr>
          <w:ilvl w:val="0"/>
          <w:numId w:val="54"/>
        </w:numPr>
        <w:jc w:val="both"/>
        <w:rPr>
          <w:rFonts w:ascii="Times New Roman" w:hAnsi="Times New Roman"/>
        </w:rPr>
      </w:pPr>
      <w:r w:rsidRPr="00DC1DF1">
        <w:rPr>
          <w:rFonts w:ascii="Times New Roman" w:hAnsi="Times New Roman"/>
        </w:rPr>
        <w:t xml:space="preserve"> развитие коллективно-творческой деятельности;</w:t>
      </w:r>
    </w:p>
    <w:p w:rsidR="00A9669F" w:rsidRPr="00DC1DF1" w:rsidRDefault="00A9669F" w:rsidP="00A9669F">
      <w:pPr>
        <w:pStyle w:val="a4"/>
        <w:numPr>
          <w:ilvl w:val="0"/>
          <w:numId w:val="54"/>
        </w:numPr>
        <w:jc w:val="both"/>
        <w:rPr>
          <w:rFonts w:ascii="Times New Roman" w:hAnsi="Times New Roman"/>
        </w:rPr>
      </w:pPr>
      <w:r w:rsidRPr="00DC1DF1">
        <w:rPr>
          <w:rFonts w:ascii="Times New Roman" w:hAnsi="Times New Roman"/>
        </w:rPr>
        <w:lastRenderedPageBreak/>
        <w:t>организация работы по предупреждению и профилактике асоциального поведения учащихся;</w:t>
      </w:r>
    </w:p>
    <w:p w:rsidR="00A9669F" w:rsidRPr="00DC1DF1" w:rsidRDefault="00A9669F" w:rsidP="00A9669F">
      <w:pPr>
        <w:pStyle w:val="a4"/>
        <w:numPr>
          <w:ilvl w:val="0"/>
          <w:numId w:val="54"/>
        </w:numPr>
        <w:jc w:val="both"/>
        <w:rPr>
          <w:rFonts w:ascii="Times New Roman" w:hAnsi="Times New Roman"/>
        </w:rPr>
      </w:pPr>
      <w:r w:rsidRPr="00DC1DF1">
        <w:rPr>
          <w:rFonts w:ascii="Times New Roman" w:hAnsi="Times New Roman"/>
        </w:rPr>
        <w:t>организация работы с одаренными учащимися;</w:t>
      </w:r>
    </w:p>
    <w:p w:rsidR="00A9669F" w:rsidRPr="00DC1DF1" w:rsidRDefault="00A9669F" w:rsidP="00A9669F">
      <w:pPr>
        <w:pStyle w:val="a4"/>
        <w:numPr>
          <w:ilvl w:val="0"/>
          <w:numId w:val="54"/>
        </w:numPr>
        <w:jc w:val="both"/>
        <w:rPr>
          <w:rFonts w:ascii="Times New Roman" w:hAnsi="Times New Roman"/>
        </w:rPr>
      </w:pPr>
      <w:r w:rsidRPr="00DC1DF1">
        <w:rPr>
          <w:rFonts w:ascii="Times New Roman" w:hAnsi="Times New Roman"/>
        </w:rPr>
        <w:t xml:space="preserve"> приобщение учащихся к здоровому образу жизни. </w:t>
      </w:r>
    </w:p>
    <w:p w:rsidR="00A9669F" w:rsidRPr="00DC1DF1" w:rsidRDefault="00A9669F" w:rsidP="00A9669F">
      <w:pPr>
        <w:spacing w:line="276" w:lineRule="auto"/>
      </w:pPr>
      <w:r w:rsidRPr="00DC1DF1">
        <w:t>ПРИНЦИПЫ РАБОТЫ:</w:t>
      </w:r>
    </w:p>
    <w:p w:rsidR="00A9669F" w:rsidRPr="00DC1DF1" w:rsidRDefault="00A9669F" w:rsidP="00A9669F">
      <w:pPr>
        <w:pStyle w:val="a4"/>
        <w:numPr>
          <w:ilvl w:val="0"/>
          <w:numId w:val="55"/>
        </w:numPr>
        <w:jc w:val="both"/>
        <w:rPr>
          <w:rFonts w:ascii="Times New Roman" w:hAnsi="Times New Roman"/>
        </w:rPr>
      </w:pPr>
      <w:r w:rsidRPr="00DC1DF1">
        <w:rPr>
          <w:rFonts w:ascii="Times New Roman" w:hAnsi="Times New Roman"/>
        </w:rPr>
        <w:t xml:space="preserve">сохранение и отработка всех удачных, эффективных моментов; </w:t>
      </w:r>
    </w:p>
    <w:p w:rsidR="00A9669F" w:rsidRPr="00DC1DF1" w:rsidRDefault="00A9669F" w:rsidP="00A9669F">
      <w:pPr>
        <w:pStyle w:val="a4"/>
        <w:numPr>
          <w:ilvl w:val="0"/>
          <w:numId w:val="55"/>
        </w:numPr>
        <w:jc w:val="both"/>
        <w:rPr>
          <w:rFonts w:ascii="Times New Roman" w:hAnsi="Times New Roman"/>
        </w:rPr>
      </w:pPr>
      <w:r w:rsidRPr="00DC1DF1">
        <w:rPr>
          <w:rFonts w:ascii="Times New Roman" w:hAnsi="Times New Roman"/>
        </w:rPr>
        <w:t>учет и анализ неудачного опыта, внесение корректив;</w:t>
      </w:r>
    </w:p>
    <w:p w:rsidR="008576CA" w:rsidRPr="00A9669F" w:rsidRDefault="00A9669F" w:rsidP="00A9669F">
      <w:pPr>
        <w:pStyle w:val="a4"/>
        <w:numPr>
          <w:ilvl w:val="0"/>
          <w:numId w:val="55"/>
        </w:numPr>
        <w:jc w:val="both"/>
        <w:rPr>
          <w:rFonts w:ascii="Times New Roman" w:hAnsi="Times New Roman"/>
        </w:rPr>
      </w:pPr>
      <w:r w:rsidRPr="00DC1DF1">
        <w:rPr>
          <w:rFonts w:ascii="Times New Roman" w:hAnsi="Times New Roman"/>
        </w:rPr>
        <w:t xml:space="preserve">поиск нового и варьирование знакомого, хорошо известного. 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воспитательной работы: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 области формирования личностной культуры:</w:t>
      </w:r>
    </w:p>
    <w:p w:rsidR="00F31FCE" w:rsidRPr="00F31FCE" w:rsidRDefault="00F31FCE" w:rsidP="00F31FC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способности к духовному развитию, реализации творческого потенциала в учебно-игровой, предметно-продуктивной, социально ориентированной деятельности на основе нравственных установок и моральных норм, непрерывного образования, самовоспитания и универсальной духовно-нравственной компетенции – «становиться лучше»;</w:t>
      </w:r>
    </w:p>
    <w:p w:rsidR="00F31FCE" w:rsidRPr="00F31FCE" w:rsidRDefault="00F31FCE" w:rsidP="00F31FC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 нравственности, основанной на свободе воли и духовных отечественных традициях, внутренней установке личности школьника поступать согласно своей совести;</w:t>
      </w:r>
    </w:p>
    <w:p w:rsidR="00F31FCE" w:rsidRPr="00F31FCE" w:rsidRDefault="00F31FCE" w:rsidP="00F31FC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нравственного самосознания личности (совести) – способности школьника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</w:t>
      </w:r>
    </w:p>
    <w:p w:rsidR="00F31FCE" w:rsidRPr="00F31FCE" w:rsidRDefault="00F31FCE" w:rsidP="00F31FC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нравственного смысла учения;</w:t>
      </w:r>
    </w:p>
    <w:p w:rsidR="00F31FCE" w:rsidRPr="00F31FCE" w:rsidRDefault="00F31FCE" w:rsidP="00F31FC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морали – осознанной обучающимся необходимости определённого поведения, обусловленного принятыми в обществе представлениями о добре и зле, должном и недопустимом, укрепление у обучающегося позитивной нравственной самооценки, самоуважения и жизненного оптимизма;</w:t>
      </w:r>
    </w:p>
    <w:p w:rsidR="00F31FCE" w:rsidRPr="00F31FCE" w:rsidRDefault="00F31FCE" w:rsidP="00F31FC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обучающимся базовых национальных ценностей, национальных и этнических духовных традиций;</w:t>
      </w:r>
    </w:p>
    <w:p w:rsidR="00F31FCE" w:rsidRPr="00F31FCE" w:rsidRDefault="00F31FCE" w:rsidP="00F31FC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F31FCE" w:rsidRPr="00F31FCE" w:rsidRDefault="00F31FCE" w:rsidP="00F31FC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способности открыто выражать и отстаивать свою нравственно оправданную позицию, проявлять критичность к собственным намерениям, мыслям и поступкам;</w:t>
      </w:r>
    </w:p>
    <w:p w:rsidR="00F31FCE" w:rsidRPr="00F31FCE" w:rsidRDefault="00F31FCE" w:rsidP="00F31FC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способности к самостоятельным поступкам и действиям, совершаемым на основе морального выбора, к принятию ответственности за их результаты;</w:t>
      </w:r>
    </w:p>
    <w:p w:rsidR="00F31FCE" w:rsidRPr="00F31FCE" w:rsidRDefault="00F31FCE" w:rsidP="00F31FC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трудолюбия, способности к преодолению трудностей, целеустремлённости и настойчивости в достижении результата;</w:t>
      </w:r>
    </w:p>
    <w:p w:rsidR="00F31FCE" w:rsidRPr="00F31FCE" w:rsidRDefault="00F31FCE" w:rsidP="00F31FC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обучающимся ценности человеческой жизни, формирование умения противостоять в пределах своих возможностей действиям и влияниям, представляющим угрозу для жизни, физического и нравственного здоровья, духовной безопасности личности.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 области формирования социальной культуры</w:t>
      </w: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31FCE" w:rsidRPr="00F31FCE" w:rsidRDefault="00F31FCE" w:rsidP="00F31FC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российской гражданской идентичности;</w:t>
      </w:r>
    </w:p>
    <w:p w:rsidR="00F31FCE" w:rsidRPr="00F31FCE" w:rsidRDefault="00F31FCE" w:rsidP="00F31FC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пробуждение веры в Россию, чувства личной ответственности за Отечество;</w:t>
      </w:r>
    </w:p>
    <w:p w:rsidR="00F31FCE" w:rsidRPr="00F31FCE" w:rsidRDefault="00F31FCE" w:rsidP="00F31FC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ценностного отношения к своему национальному языку и культуре;</w:t>
      </w:r>
    </w:p>
    <w:p w:rsidR="00F31FCE" w:rsidRPr="00F31FCE" w:rsidRDefault="00F31FCE" w:rsidP="00F31FC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патриотизма и гражданской солидарности;</w:t>
      </w:r>
    </w:p>
    <w:p w:rsidR="00F31FCE" w:rsidRPr="00F31FCE" w:rsidRDefault="00F31FCE" w:rsidP="00F31FC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организации и осуществления сотрудничества с педагогами, сверстниками, родителями, старшими детьми в решении общих проблем;</w:t>
      </w:r>
    </w:p>
    <w:p w:rsidR="00F31FCE" w:rsidRPr="00F31FCE" w:rsidRDefault="00F31FCE" w:rsidP="00F31FC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 доверия к другим людям;</w:t>
      </w:r>
    </w:p>
    <w:p w:rsidR="00F31FCE" w:rsidRPr="00F31FCE" w:rsidRDefault="00F31FCE" w:rsidP="00F31FC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доброжелательности и эмоциональной отзывчивости, понимания и сопереживания другим людям;</w:t>
      </w:r>
    </w:p>
    <w:p w:rsidR="00F31FCE" w:rsidRPr="00F31FCE" w:rsidRDefault="00F31FCE" w:rsidP="00F31FC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гуманистических и демократических ценностных ориентаций;</w:t>
      </w:r>
    </w:p>
    <w:p w:rsidR="00F31FCE" w:rsidRPr="00F31FCE" w:rsidRDefault="00F31FCE" w:rsidP="00F31FC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осознанного и уважительного отношения к традиционным российским религиям и религиозным организациям, к вере и религиозным убеждениям;</w:t>
      </w:r>
    </w:p>
    <w:p w:rsidR="00F31FCE" w:rsidRPr="00F31FCE" w:rsidRDefault="00F31FCE" w:rsidP="00F31FC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толерантности и основ культуры межэтнического общения, уважения к языку, культурным, религиозным традициям, истории и образу жизни представителей народов России.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 области формирования семейной культуры:</w:t>
      </w:r>
    </w:p>
    <w:p w:rsidR="00F31FCE" w:rsidRPr="00F31FCE" w:rsidRDefault="00F31FCE" w:rsidP="00F31FC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отношения к семье как основе российского общества;</w:t>
      </w:r>
    </w:p>
    <w:p w:rsidR="00F31FCE" w:rsidRPr="00F31FCE" w:rsidRDefault="00F31FCE" w:rsidP="00F31FC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обучающегося уважительного отношения к родителям, осознанного, заботливого отношения к старшим и младшим;</w:t>
      </w:r>
    </w:p>
    <w:p w:rsidR="00F31FCE" w:rsidRPr="00F31FCE" w:rsidRDefault="00F31FCE" w:rsidP="00F31FC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представления о семейных ценностях, гендерных семейных ролях и уважения к ним;</w:t>
      </w:r>
    </w:p>
    <w:p w:rsidR="00F31FCE" w:rsidRPr="00F31FCE" w:rsidRDefault="00F31FCE" w:rsidP="00F31FCE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обучающегося с культурно-историческими и этническими традициями российской семьи.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 области формирования культуры здорового и безопасного образа жизни: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FCE" w:rsidRPr="00F31FCE" w:rsidRDefault="00F31FCE" w:rsidP="00F31FC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представление о позитивных факторах, влияющих на здоровье;</w:t>
      </w:r>
    </w:p>
    <w:p w:rsidR="00F31FCE" w:rsidRPr="00F31FCE" w:rsidRDefault="00F31FCE" w:rsidP="00F31FC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обучающихся осознанно выбирать поступки, поведение, позволяющие сохранять и укреплять здоровье;</w:t>
      </w:r>
    </w:p>
    <w:p w:rsidR="00F31FCE" w:rsidRPr="00F31FCE" w:rsidRDefault="00F31FCE" w:rsidP="00F31FC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выполнять правила личной гигиены и развить готовность на основе её использования самостоятельно поддерживать своё здоровье;</w:t>
      </w:r>
    </w:p>
    <w:p w:rsidR="00F31FCE" w:rsidRPr="00F31FCE" w:rsidRDefault="00F31FCE" w:rsidP="00F31FC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представление о правильном (здоровом) питании, его режиме, структуре, полезных продуктах;</w:t>
      </w:r>
    </w:p>
    <w:p w:rsidR="00F31FCE" w:rsidRPr="00F31FCE" w:rsidRDefault="00F31FCE" w:rsidP="00F31FC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представление о рациональной организации режима дня, учёбы и отдыха, двигательной активности, научить ребёнка составлять, анализировать и контролировать свой режим дня;</w:t>
      </w:r>
    </w:p>
    <w:p w:rsidR="00F31FCE" w:rsidRPr="00F31FCE" w:rsidRDefault="00F31FCE" w:rsidP="00F31FC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дать представление с учётом принципа информационной безопасности о негативных факторах риска здоровью детей (сниженная двигательная активность, инфекционные заболевания, переутомления и т. п.), о существовании и причинах возникновения зависимостей от табака, алкоголя, наркотиков и других </w:t>
      </w:r>
      <w:proofErr w:type="spellStart"/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психоактивных</w:t>
      </w:r>
      <w:proofErr w:type="spellEnd"/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веществ, их пагубном влиянии на здоровье;</w:t>
      </w:r>
    </w:p>
    <w:p w:rsidR="00F31FCE" w:rsidRPr="00F31FCE" w:rsidRDefault="00F31FCE" w:rsidP="00F31FC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представление о влиянии позитивных и негативных эмоций на здоровье, в том числе получаемых от общения с компьютером, просмотра телепередач, участия в азартных играх;</w:t>
      </w:r>
    </w:p>
    <w:p w:rsidR="00F31FCE" w:rsidRPr="00F31FCE" w:rsidRDefault="00F31FCE" w:rsidP="00F31FC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обучить элементарным навыкам эмоциональной разгрузки (релаксации);</w:t>
      </w:r>
    </w:p>
    <w:p w:rsidR="00F31FCE" w:rsidRPr="00F31FCE" w:rsidRDefault="00F31FCE" w:rsidP="00F31FC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навыки позитивного коммуникативного общения;</w:t>
      </w:r>
    </w:p>
    <w:p w:rsidR="00F31FCE" w:rsidRPr="00F31FCE" w:rsidRDefault="00F31FCE" w:rsidP="00F31FC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представление об основных компонентах культуры здоровья и здорового образа жизни;</w:t>
      </w:r>
    </w:p>
    <w:p w:rsidR="00F31FCE" w:rsidRPr="00F31FCE" w:rsidRDefault="00F31FCE" w:rsidP="00F31FCE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потребность ребёнка безбоязненно обращаться к врачу по любым вопросам состояния здоровья, в том числе связанным с особенностями роста и развития.</w:t>
      </w:r>
    </w:p>
    <w:p w:rsid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190C" w:rsidRPr="00F31FCE" w:rsidRDefault="009A190C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Ожидаемый результат на конец учебного года</w:t>
      </w:r>
    </w:p>
    <w:p w:rsidR="00111EB0" w:rsidRPr="00F31FCE" w:rsidRDefault="00111EB0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FCE" w:rsidRPr="00F31FCE" w:rsidRDefault="00F31FCE" w:rsidP="00F31F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ученик </w:t>
      </w:r>
      <w:r w:rsidR="00A966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9</w:t>
      </w:r>
      <w:r w:rsidRPr="00F31FC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класса</w:t>
      </w:r>
    </w:p>
    <w:p w:rsidR="00F31FCE" w:rsidRPr="00F31FCE" w:rsidRDefault="00F31FCE" w:rsidP="00F31FC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 к учебной деятельности, стремится к улучшению её результатов;</w:t>
      </w:r>
    </w:p>
    <w:p w:rsidR="00F31FCE" w:rsidRPr="00F31FCE" w:rsidRDefault="00F31FCE" w:rsidP="00F31FC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способен провести самоанализ причин успешной и неуспешной учебной и внеклассной деятельности;</w:t>
      </w:r>
    </w:p>
    <w:p w:rsidR="00F31FCE" w:rsidRPr="00F31FCE" w:rsidRDefault="00F31FCE" w:rsidP="00F31FC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проявляет инициативу и творческий подход к учебной и внеклассной деятельности;</w:t>
      </w:r>
    </w:p>
    <w:p w:rsidR="00F31FCE" w:rsidRPr="00F31FCE" w:rsidRDefault="00F31FCE" w:rsidP="00F31FC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стремится к сотрудничеству с обучающимися и родителями класса.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FCE" w:rsidRPr="00F31FCE" w:rsidRDefault="00F31FCE" w:rsidP="00F31F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FCE" w:rsidRPr="00F31FCE" w:rsidRDefault="00F31FCE" w:rsidP="00F31F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FCE" w:rsidRPr="00F31FCE" w:rsidRDefault="00F31FCE" w:rsidP="00F31F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FCE" w:rsidRPr="00F31FCE" w:rsidRDefault="00F31FCE" w:rsidP="00F31F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Функции классного руководителя </w:t>
      </w:r>
      <w:r w:rsidR="00A96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297F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«Г</w:t>
      </w:r>
      <w:r w:rsidR="00122A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класса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Организационно-координирующие:</w:t>
      </w:r>
    </w:p>
    <w:p w:rsidR="004D4970" w:rsidRDefault="00F31FCE" w:rsidP="00F31FC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</w:t>
      </w:r>
      <w:r w:rsidR="00F170A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сотрудничества</w:t>
      </w:r>
    </w:p>
    <w:p w:rsidR="00F31FCE" w:rsidRPr="00F31FCE" w:rsidRDefault="00F31FCE" w:rsidP="00F31FC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учител</w:t>
      </w:r>
      <w:r w:rsidR="0038019E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 предметниками</w:t>
      </w: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31FCE" w:rsidRPr="00F31FCE" w:rsidRDefault="00F31FCE" w:rsidP="00F31FC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связи общеобразовательного учреждения с семьей;</w:t>
      </w:r>
    </w:p>
    <w:p w:rsidR="00F31FCE" w:rsidRPr="00F31FCE" w:rsidRDefault="00F31FCE" w:rsidP="00F31FC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контактов с родителями (или опекунами) обучающихся, оказание им помощи в воспитании обучающихся;</w:t>
      </w:r>
    </w:p>
    <w:p w:rsidR="00F31FCE" w:rsidRPr="00F31FCE" w:rsidRDefault="00F31FCE" w:rsidP="00F31FC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консультаций, бесед с родителями обучающихся;</w:t>
      </w:r>
    </w:p>
    <w:p w:rsidR="00F31FCE" w:rsidRPr="00F31FCE" w:rsidRDefault="00F31FCE" w:rsidP="00F31FC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педагогическими работниками, а также с учебно-вспомогательным персоналом образовательного учреждения;</w:t>
      </w:r>
    </w:p>
    <w:p w:rsidR="00F31FCE" w:rsidRPr="00F31FCE" w:rsidRDefault="00F31FCE" w:rsidP="00F31FC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 классе образовательного процесса, оптимального для развития положительного потенциала личности обучающихся в рамках деятельности общешкольного коллектива;</w:t>
      </w:r>
    </w:p>
    <w:p w:rsidR="00F31FCE" w:rsidRPr="00F31FCE" w:rsidRDefault="00F31FCE" w:rsidP="00F31FC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классного самоуправления;</w:t>
      </w:r>
    </w:p>
    <w:p w:rsidR="00F31FCE" w:rsidRPr="00F31FCE" w:rsidRDefault="00F31FCE" w:rsidP="00F31FC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стимулирование и учет разнообразной деятельности обучающихся, в том числе в системе дополнительного образования подростков (вовлечение в кружки, конкурсы, викторины, смотры, организация экскурсий);</w:t>
      </w:r>
    </w:p>
    <w:p w:rsidR="00F31FCE" w:rsidRPr="00F31FCE" w:rsidRDefault="00F31FCE" w:rsidP="00F31FC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защита, сохранение и укрепление физического и психического здоровья подростков (сотрудничество с медперсоналом школы, организация просветительской работы с обучающимися, воспитание позитивного отношения к урокам физкультуры и занятиям спортом);</w:t>
      </w:r>
    </w:p>
    <w:p w:rsidR="00F31FCE" w:rsidRPr="00F31FCE" w:rsidRDefault="00F31FCE" w:rsidP="00F31FC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изучения учащимися правил по охране труда, правил дорожного движения, безопасного поведения в городе, поведения в быту;</w:t>
      </w:r>
    </w:p>
    <w:p w:rsidR="00F31FCE" w:rsidRPr="00F31FCE" w:rsidRDefault="00F31FCE" w:rsidP="00F31FC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выявление, учет и работа с подростками социально незащищенных категорий;</w:t>
      </w:r>
    </w:p>
    <w:p w:rsidR="00F31FCE" w:rsidRPr="00F31FCE" w:rsidRDefault="00F31FCE" w:rsidP="00F31FC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подростками и семьями, находящимися в социально опасном положении;</w:t>
      </w:r>
    </w:p>
    <w:p w:rsidR="00F31FCE" w:rsidRPr="00F31FCE" w:rsidRDefault="00F31FCE" w:rsidP="00F31FC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документации (классного журнала, личных дел учащихся, плана работы классного руководителя, осуществление проверок дневников, разработка методических материалов мероприятий);</w:t>
      </w:r>
    </w:p>
    <w:p w:rsidR="00F31FCE" w:rsidRPr="00F31FCE" w:rsidRDefault="00F31FCE" w:rsidP="00F31FC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еженедельное проведение классных часов; проведение родительских собраний раз в четверть;</w:t>
      </w:r>
    </w:p>
    <w:p w:rsidR="00F31FCE" w:rsidRPr="00F31FCE" w:rsidRDefault="00F31FCE" w:rsidP="00F31FC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дежурства по классу, школе, столовой; организация субботников и ремонта классного кабинета;</w:t>
      </w:r>
    </w:p>
    <w:p w:rsidR="00F31FCE" w:rsidRPr="00F31FCE" w:rsidRDefault="00F31FCE" w:rsidP="00F31FC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забота о внешнем виде учащихся;</w:t>
      </w:r>
    </w:p>
    <w:p w:rsidR="00F31FCE" w:rsidRPr="00F31FCE" w:rsidRDefault="00F31FCE" w:rsidP="00F31FC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каждым обучающимся и коллективом класса в целом.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Коммуникативные:</w:t>
      </w:r>
    </w:p>
    <w:p w:rsidR="00F31FCE" w:rsidRPr="00F31FCE" w:rsidRDefault="00F31FCE" w:rsidP="00F31FC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межличностных отношений между обучающимися;</w:t>
      </w:r>
    </w:p>
    <w:p w:rsidR="00F31FCE" w:rsidRPr="00F31FCE" w:rsidRDefault="00F31FCE" w:rsidP="00F31FC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взаимодействия между педагогическими работниками и обучающимися;</w:t>
      </w:r>
    </w:p>
    <w:p w:rsidR="00F31FCE" w:rsidRPr="00F31FCE" w:rsidRDefault="00F31FCE" w:rsidP="00F31FC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общему благоприятному психологическому климату в коллективе класса;</w:t>
      </w:r>
    </w:p>
    <w:p w:rsidR="00F31FCE" w:rsidRPr="00F31FCE" w:rsidRDefault="00F31FCE" w:rsidP="00F31FC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помощи обучающимся в формировании коммуникативных качеств; помощи в решении проблем, возникающих в общении с товарищами, учителями, родителями.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Аналитико-прогностические:</w:t>
      </w:r>
    </w:p>
    <w:p w:rsidR="00F31FCE" w:rsidRPr="00F31FCE" w:rsidRDefault="00F31FCE" w:rsidP="00F31FC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индивидуальных особенностей обучающихся и динамики их развития;</w:t>
      </w:r>
    </w:p>
    <w:p w:rsidR="00F31FCE" w:rsidRPr="00F31FCE" w:rsidRDefault="00F31FCE" w:rsidP="00F31FC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самовоспитания и саморазвития личности обучающихся;</w:t>
      </w:r>
    </w:p>
    <w:p w:rsidR="00F31FCE" w:rsidRPr="00F31FCE" w:rsidRDefault="00F31FCE" w:rsidP="00F31FC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состояния и перспектив развития коллектива класса;</w:t>
      </w:r>
    </w:p>
    <w:p w:rsidR="00F31FCE" w:rsidRPr="00F31FCE" w:rsidRDefault="00F31FCE" w:rsidP="00F31FC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мониторинга учебной и социальной активности учащихся.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Контролирующие:</w:t>
      </w:r>
    </w:p>
    <w:p w:rsidR="00F31FCE" w:rsidRPr="00F31FCE" w:rsidRDefault="00F31FCE" w:rsidP="00F31FC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успеваемостью каждого обучающегося;</w:t>
      </w:r>
    </w:p>
    <w:p w:rsidR="00F31FCE" w:rsidRPr="00F31FCE" w:rsidRDefault="00F31FCE" w:rsidP="00F31FC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посещаемостью учебных занятий обучающимися;</w:t>
      </w:r>
    </w:p>
    <w:p w:rsidR="00F31FCE" w:rsidRPr="00F31FCE" w:rsidRDefault="00F31FCE" w:rsidP="00F31FC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занятостью учащихся в системе дополнительного образования.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 технологии</w:t>
      </w: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 подход в воспитании, технология КТД, метод проектов, технология «портфолио», использование ИКТ в воспитательном процессе.</w:t>
      </w:r>
    </w:p>
    <w:p w:rsidR="00F31FCE" w:rsidRPr="00F31FCE" w:rsidRDefault="00F31FCE" w:rsidP="00CE66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FCE" w:rsidRPr="00F31FCE" w:rsidRDefault="00F31FCE" w:rsidP="00F31F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Циклограмма воспитательной работы классного руководителя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Ежедневно:</w:t>
      </w:r>
    </w:p>
    <w:p w:rsidR="00F31FCE" w:rsidRPr="00F31FCE" w:rsidRDefault="00F31FCE" w:rsidP="00F31FC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опаздывающими и выяснение причин отсутствия учащихся.</w:t>
      </w:r>
    </w:p>
    <w:p w:rsidR="00F31FCE" w:rsidRPr="00F31FCE" w:rsidRDefault="00F31FCE" w:rsidP="00F31FC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питания учащихся.</w:t>
      </w:r>
    </w:p>
    <w:p w:rsidR="00F31FCE" w:rsidRPr="00F31FCE" w:rsidRDefault="00F31FCE" w:rsidP="00F31FC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дежурства в учебных кабинетах.</w:t>
      </w:r>
    </w:p>
    <w:p w:rsidR="00F31FCE" w:rsidRPr="00F31FCE" w:rsidRDefault="00F31FCE" w:rsidP="00F31FC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работа с учащимися.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Еженедельно:</w:t>
      </w:r>
    </w:p>
    <w:p w:rsidR="00F31FCE" w:rsidRPr="00F31FCE" w:rsidRDefault="00F31FCE" w:rsidP="00F31FCE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дневников учащихся.</w:t>
      </w:r>
    </w:p>
    <w:p w:rsidR="00F31FCE" w:rsidRPr="00F31FCE" w:rsidRDefault="00F31FCE" w:rsidP="00F31FCE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мероприятий в классе (по плану).</w:t>
      </w:r>
    </w:p>
    <w:p w:rsidR="00F31FCE" w:rsidRPr="00F31FCE" w:rsidRDefault="00F31FCE" w:rsidP="00F31FCE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родителями (по ситуации).</w:t>
      </w:r>
    </w:p>
    <w:p w:rsidR="00F31FCE" w:rsidRPr="00F31FCE" w:rsidRDefault="00F31FCE" w:rsidP="00F31FCE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учителями-предметниками (по ситуации).</w:t>
      </w:r>
    </w:p>
    <w:p w:rsidR="00F31FCE" w:rsidRPr="00F31FCE" w:rsidRDefault="00F31FCE" w:rsidP="00F31FCE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Встреча со школьным врачом, медсестрой по справкам о болезни учащихся.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Каждый месяц:</w:t>
      </w:r>
    </w:p>
    <w:p w:rsidR="00F31FCE" w:rsidRPr="00F31FCE" w:rsidRDefault="00F31FCE" w:rsidP="00F31FC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Посещение уроков в своем классе.</w:t>
      </w:r>
    </w:p>
    <w:p w:rsidR="00F31FCE" w:rsidRPr="00F31FCE" w:rsidRDefault="00F31FCE" w:rsidP="00F31FC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Консультации у школьного психолога.</w:t>
      </w:r>
    </w:p>
    <w:p w:rsidR="00F31FCE" w:rsidRPr="00F31FCE" w:rsidRDefault="00F31FCE" w:rsidP="00F31FC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Встреча с родительским активом.</w:t>
      </w:r>
    </w:p>
    <w:p w:rsidR="00F31FCE" w:rsidRPr="00F31FCE" w:rsidRDefault="00F31FCE" w:rsidP="00F31FC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Совещание по планированию работы (по графику).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Один раз в четверть:</w:t>
      </w:r>
    </w:p>
    <w:p w:rsidR="00F31FCE" w:rsidRPr="00F31FCE" w:rsidRDefault="00F31FCE" w:rsidP="00F31FC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классного уголка по итогам четверти.</w:t>
      </w:r>
    </w:p>
    <w:p w:rsidR="00F31FCE" w:rsidRPr="00F31FCE" w:rsidRDefault="00F31FCE" w:rsidP="00F31FC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 (учеба) классных руководителей.</w:t>
      </w:r>
    </w:p>
    <w:p w:rsidR="00F31FCE" w:rsidRPr="00F31FCE" w:rsidRDefault="00F31FCE" w:rsidP="00F31FC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выполнения плана работы за четверть, коррекция плана воспитательной работы на новую четверть.</w:t>
      </w:r>
    </w:p>
    <w:p w:rsidR="00F31FCE" w:rsidRPr="00F31FCE" w:rsidRDefault="00F31FCE" w:rsidP="00F31FC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родительского собрания.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Один раз в год:</w:t>
      </w:r>
    </w:p>
    <w:p w:rsidR="00F31FCE" w:rsidRPr="00F31FCE" w:rsidRDefault="00F31FCE" w:rsidP="00F31FC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открытого мероприятия.</w:t>
      </w:r>
    </w:p>
    <w:p w:rsidR="00F31FCE" w:rsidRPr="00F31FCE" w:rsidRDefault="00F31FCE" w:rsidP="00F31FC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личных дел учащихся.</w:t>
      </w:r>
    </w:p>
    <w:p w:rsidR="00F31FCE" w:rsidRPr="00F31FCE" w:rsidRDefault="00F31FCE" w:rsidP="00F31FC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составление плана работы класса.</w:t>
      </w:r>
    </w:p>
    <w:p w:rsidR="00F31FCE" w:rsidRDefault="00F31FCE" w:rsidP="00F31FC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Статистические данные класса (1 сентября)</w:t>
      </w:r>
    </w:p>
    <w:p w:rsidR="00CE5445" w:rsidRDefault="00CE5445" w:rsidP="00CE54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69F" w:rsidRPr="00F31FCE" w:rsidRDefault="00A9669F" w:rsidP="00CE54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5E1D" w:rsidRDefault="00935E1D" w:rsidP="00935E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FCE" w:rsidRPr="00935E1D" w:rsidRDefault="00F31FCE" w:rsidP="00935E1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Направления воспитательной работы</w:t>
      </w:r>
    </w:p>
    <w:tbl>
      <w:tblPr>
        <w:tblW w:w="15424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50"/>
        <w:gridCol w:w="6345"/>
        <w:gridCol w:w="7229"/>
      </w:tblGrid>
      <w:tr w:rsidR="00F31FCE" w:rsidRPr="00F31FCE" w:rsidTr="00935E1D"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Цели и задачи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средства реализации:</w:t>
            </w:r>
          </w:p>
        </w:tc>
      </w:tr>
      <w:tr w:rsidR="00F31FCE" w:rsidRPr="00F31FCE" w:rsidTr="00935E1D"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 нравственное воспитание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способствовать осмыслению учащимися общечеловеческих ценностей, осознанию личностной причастности к человечеству, пониманию своего «Я»;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воспитывать у учащихся правильную нравственную позицию;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создание процесса направленного на целостное формирование и развитие личности ребенка к Родине, обществу, коллективу, людям, труду, своим обязанностям, самому себе, формирование чувства патриотизма и интернационализма, товарищества, коллективизма, активного отношения к действительности;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способствование превращению социально-необходимых требований общества во внутренние стимулы личности каждого ребенка: честь, дом, совесть, достоинство.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уроки гуманитарного цикла;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школьное и классное самоуправление;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самореализация личности подростка: беседы, психологический практикум, </w:t>
            </w:r>
            <w:proofErr w:type="spellStart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профориентационный</w:t>
            </w:r>
            <w:proofErr w:type="spellEnd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мониторинг;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и проведение тематических вечеров, бесед;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и проведение диспутов, дискуссий на нравственные и этические темы.</w:t>
            </w:r>
          </w:p>
        </w:tc>
      </w:tr>
      <w:tr w:rsidR="00F31FCE" w:rsidRPr="00F31FCE" w:rsidTr="00935E1D"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Гражданско- патриотическое воспитание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у учащихся высоких нравственных принципов, выработки норм поведения, готовности к безупречному несению службы в рядах Вооруженных сил,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приобщение к боевым и трудовым традициям народа,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разъяснение истоков и пропаганда героизма в вооруженной защите Родины,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воспитание гордости за подвиги старших поколений.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 в школьных музеях;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месячник военно-патриотического воспитания; 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встречи с представителями всех родов войск, ветеранами;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военно-полевые сборы;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военно-спортивные соревнования;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участие в военно-спортивных районных и городских мероприятиях;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классные часы и беседы, посвященные военной и патриотической тематике;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экскурсии, походы, праздники, творческие отчеты и др.</w:t>
            </w:r>
          </w:p>
        </w:tc>
      </w:tr>
      <w:tr w:rsidR="00F31FCE" w:rsidRPr="00F31FCE" w:rsidTr="00935E1D"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Спортивно-оздоровительное воспитание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воспитание и стремление к здоровому образу жизни;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приобщение к занятиям физкультурой;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воспитание силы, воли, выносливости;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привитие любви к спорту;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воспитание негативного отношения к вредным привычкам;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создание условий для физического развития учащихся.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организация деятельности по охране здоровья и профилактике заболеваний;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работы спортивных секций и клубов по различным видам спорта;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уроки физкультуры;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организация внутришкольных спортивных соревнований и </w:t>
            </w: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мероприятий, участие в городских и районных мероприятиях;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Дни здоровья, Малые олимпийские игры, Неделя физкультуры и спорта;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встреча с интересными людьми (спортсменами, врачами и т.п.);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экскурсии.</w:t>
            </w:r>
          </w:p>
        </w:tc>
      </w:tr>
      <w:tr w:rsidR="00F31FCE" w:rsidRPr="00F31FCE" w:rsidTr="00935E1D"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Художественно-эстетическое воспитание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художественно-эстетическое развитие детей;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привитие чувства прекрасного;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помощь в раскрытии и реализации внутренних резервов (способностей, интересов, таланта, личностных качеств);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создание условий для развития творческих способностей учащихся;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основ общей культуры, умение общаться, потребности к самовоспитанию.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занятия в объединениях блока дополнительного образования;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уроки эстетического цикла (музыка, хореография, изобразительное искусство и труд);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факультативы (музыка, ИЗО);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кружки;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посещение театров, выставок, кинотеатров;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встречи с интересными людьми;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концертов, творческих вечеров, конкурсов;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экскурсии (залы, музеи);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турпоездки.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подбор материалов для школьного сайта.</w:t>
            </w:r>
          </w:p>
        </w:tc>
      </w:tr>
      <w:tr w:rsidR="00F31FCE" w:rsidRPr="00F31FCE" w:rsidTr="00935E1D"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Туристско-краеведческое направление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укрепление здоровья, и организация активного досуга учащихся вне школы;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приобретение (проверка) туристско-краеведческих умений и навыков, получение дополнительного образования средствами туризма, осуществление профориентации;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популяризация туризма, формирование яркой индивидуальности, активной творческой направленности;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прогулок, походов, экскурсий;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участие в туристических слётах.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1FCE" w:rsidRPr="00F31FCE" w:rsidTr="00935E1D"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Экологическое воспитание</w:t>
            </w:r>
          </w:p>
        </w:tc>
        <w:tc>
          <w:tcPr>
            <w:tcW w:w="6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нового экологического сознания и экологически разумного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   - воспитание экологически целесообразного поведения как показателя духовного развития личности;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экологического мышления и экологической культуры учащихся;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развитие практических знаний и умений: изучение и оценивание состояния окружающей среды, принятие правильных решений по ее оздоровлению, предвидение возможных последствий своих действий;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практическая деятельность по охране природы: участие в благоустройстве территории школы, участие в экологических акциях;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уроки природоведения, географии, биологии и трудового обучения;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конференции, диспуты; экологические игры и конкурсы; </w:t>
            </w:r>
          </w:p>
          <w:p w:rsidR="00F31FCE" w:rsidRPr="00F31FCE" w:rsidRDefault="00F31FCE" w:rsidP="00935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экскурсии.</w:t>
            </w:r>
          </w:p>
        </w:tc>
      </w:tr>
    </w:tbl>
    <w:p w:rsidR="00F31FCE" w:rsidRPr="00F31FCE" w:rsidRDefault="00F31FCE" w:rsidP="00935E1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Работа с родителями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ЦЕЛЬ: </w:t>
      </w: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активного участия семьи в воспитательной системе классного коллектива, формирование коллектива единомышленников из числа родителей.</w:t>
      </w:r>
    </w:p>
    <w:p w:rsidR="00F31FCE" w:rsidRPr="00F31FCE" w:rsidRDefault="00F31FCE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Задачи:</w:t>
      </w:r>
    </w:p>
    <w:p w:rsidR="00F31FCE" w:rsidRPr="00F31FCE" w:rsidRDefault="00F31FCE" w:rsidP="00F31FCE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Довести до сознания родителей педагогические советы и рекомендации, выработать положительное отношение к ним</w:t>
      </w:r>
    </w:p>
    <w:p w:rsidR="00F31FCE" w:rsidRPr="00F31FCE" w:rsidRDefault="00F31FCE" w:rsidP="00F31FCE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эмоциональный настрой на совместную работу родителей с детьми и учителями – предметниками</w:t>
      </w:r>
    </w:p>
    <w:p w:rsidR="00F31FCE" w:rsidRPr="00F31FCE" w:rsidRDefault="00F31FCE" w:rsidP="00F31F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направления в работе:</w:t>
      </w:r>
    </w:p>
    <w:p w:rsidR="00F31FCE" w:rsidRPr="00F31FCE" w:rsidRDefault="00F31FCE" w:rsidP="00F31FC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Изучение семей учащихся</w:t>
      </w: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31FCE" w:rsidRPr="00F31FCE" w:rsidRDefault="00F31FCE" w:rsidP="00F31FC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анкетирование;</w:t>
      </w:r>
    </w:p>
    <w:p w:rsidR="00F31FCE" w:rsidRPr="00F31FCE" w:rsidRDefault="00F31FCE" w:rsidP="00F31FC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посещение семей;</w:t>
      </w:r>
    </w:p>
    <w:p w:rsidR="00F31FCE" w:rsidRPr="00F31FCE" w:rsidRDefault="00F31FCE" w:rsidP="00F31FC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банка данных о семье и семейном воспитании;</w:t>
      </w:r>
    </w:p>
    <w:p w:rsidR="00F31FCE" w:rsidRPr="003C5B22" w:rsidRDefault="00F31FCE" w:rsidP="003C5B22">
      <w:pPr>
        <w:pStyle w:val="a4"/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3C5B22">
        <w:rPr>
          <w:rFonts w:ascii="Times New Roman" w:hAnsi="Times New Roman"/>
          <w:b/>
          <w:bCs/>
          <w:sz w:val="24"/>
          <w:szCs w:val="24"/>
          <w:u w:val="single"/>
        </w:rPr>
        <w:t>Педагогическое просвещение родителей</w:t>
      </w:r>
      <w:r w:rsidRPr="003C5B22">
        <w:rPr>
          <w:rFonts w:ascii="Times New Roman" w:hAnsi="Times New Roman"/>
          <w:sz w:val="24"/>
          <w:szCs w:val="24"/>
        </w:rPr>
        <w:t>:</w:t>
      </w:r>
    </w:p>
    <w:p w:rsidR="00F31FCE" w:rsidRPr="00F31FCE" w:rsidRDefault="00F31FCE" w:rsidP="00F31FCE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лекции по педагогике, праву, этикете, гигиене;</w:t>
      </w:r>
    </w:p>
    <w:p w:rsidR="00F31FCE" w:rsidRPr="00F31FCE" w:rsidRDefault="00F31FCE" w:rsidP="00F31FCE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родительские собрания;</w:t>
      </w:r>
    </w:p>
    <w:p w:rsidR="00F31FCE" w:rsidRPr="00F31FCE" w:rsidRDefault="00F31FCE" w:rsidP="00F31FCE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педагогические практикумы по рассмотрению и анализу различных ситуаций;</w:t>
      </w:r>
    </w:p>
    <w:p w:rsidR="00F31FCE" w:rsidRPr="00F31FCE" w:rsidRDefault="00F31FCE" w:rsidP="00F31FCE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открытых дверей;</w:t>
      </w:r>
    </w:p>
    <w:p w:rsidR="00F31FCE" w:rsidRPr="00F31FCE" w:rsidRDefault="00F31FCE" w:rsidP="00F31FCE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опытом воспитания в семье.</w:t>
      </w:r>
    </w:p>
    <w:p w:rsidR="00F31FCE" w:rsidRPr="003C5B22" w:rsidRDefault="00F31FCE" w:rsidP="003C5B22">
      <w:pPr>
        <w:pStyle w:val="a4"/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3C5B22">
        <w:rPr>
          <w:rFonts w:ascii="Times New Roman" w:hAnsi="Times New Roman"/>
          <w:b/>
          <w:bCs/>
          <w:sz w:val="24"/>
          <w:szCs w:val="24"/>
          <w:u w:val="single"/>
        </w:rPr>
        <w:t>Обеспечение участия родителей в подготовке и проведении коллективных дел в классе и в школе</w:t>
      </w:r>
      <w:r w:rsidRPr="003C5B22">
        <w:rPr>
          <w:rFonts w:ascii="Times New Roman" w:hAnsi="Times New Roman"/>
          <w:sz w:val="24"/>
          <w:szCs w:val="24"/>
        </w:rPr>
        <w:t>:</w:t>
      </w:r>
    </w:p>
    <w:p w:rsidR="00F31FCE" w:rsidRPr="00F31FCE" w:rsidRDefault="00F31FCE" w:rsidP="00F31FCE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совместное планирование воспитательной работы;</w:t>
      </w:r>
    </w:p>
    <w:p w:rsidR="00F31FCE" w:rsidRPr="00F31FCE" w:rsidRDefault="00F31FCE" w:rsidP="00F31FCE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праздники, вечера, концерты, КВНы;</w:t>
      </w:r>
    </w:p>
    <w:p w:rsidR="00F31FCE" w:rsidRPr="00F31FCE" w:rsidRDefault="00F31FCE" w:rsidP="00F31FCE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походы, дни Здоровья;</w:t>
      </w:r>
    </w:p>
    <w:p w:rsidR="00F31FCE" w:rsidRPr="00F31FCE" w:rsidRDefault="00F31FCE" w:rsidP="00F31FCE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 в ремонтных бригадах;</w:t>
      </w:r>
    </w:p>
    <w:p w:rsidR="00F31FCE" w:rsidRPr="003C5B22" w:rsidRDefault="00F31FCE" w:rsidP="003C5B22">
      <w:pPr>
        <w:pStyle w:val="a4"/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3C5B22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Педагогическое руководство деятельностью родительского комитета при классах и общешкольного</w:t>
      </w:r>
      <w:r w:rsidRPr="003C5B22">
        <w:rPr>
          <w:rFonts w:ascii="Times New Roman" w:hAnsi="Times New Roman"/>
          <w:sz w:val="24"/>
          <w:szCs w:val="24"/>
        </w:rPr>
        <w:t>:</w:t>
      </w:r>
    </w:p>
    <w:p w:rsidR="00F31FCE" w:rsidRPr="00F31FCE" w:rsidRDefault="00F31FCE" w:rsidP="00F31FCE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выборы родительского комитета и помощь в его планировании и организации;</w:t>
      </w:r>
    </w:p>
    <w:p w:rsidR="00F31FCE" w:rsidRPr="00F31FCE" w:rsidRDefault="00F31FCE" w:rsidP="00F31FCE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связей с социумом, общественностью и др.</w:t>
      </w:r>
    </w:p>
    <w:p w:rsidR="00F31FCE" w:rsidRPr="003C5B22" w:rsidRDefault="00F31FCE" w:rsidP="003C5B22">
      <w:pPr>
        <w:pStyle w:val="a4"/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3C5B22">
        <w:rPr>
          <w:rFonts w:ascii="Times New Roman" w:hAnsi="Times New Roman"/>
          <w:b/>
          <w:bCs/>
          <w:sz w:val="24"/>
          <w:szCs w:val="24"/>
          <w:u w:val="single"/>
        </w:rPr>
        <w:t>Информирование родителей о ходе и результатах обучения, воспитания и развития учащихся</w:t>
      </w:r>
      <w:r w:rsidRPr="003C5B22">
        <w:rPr>
          <w:rFonts w:ascii="Times New Roman" w:hAnsi="Times New Roman"/>
          <w:sz w:val="24"/>
          <w:szCs w:val="24"/>
        </w:rPr>
        <w:t>:</w:t>
      </w:r>
    </w:p>
    <w:p w:rsidR="00F31FCE" w:rsidRPr="00F31FCE" w:rsidRDefault="00F31FCE" w:rsidP="00F31FC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тематические и итоговые родительские собрания;</w:t>
      </w:r>
    </w:p>
    <w:p w:rsidR="00F31FCE" w:rsidRPr="00F31FCE" w:rsidRDefault="00F31FCE" w:rsidP="00F31FC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консультации;</w:t>
      </w:r>
    </w:p>
    <w:p w:rsidR="00F31FCE" w:rsidRPr="00F31FCE" w:rsidRDefault="00F31FCE" w:rsidP="00F31FC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дневников;</w:t>
      </w:r>
    </w:p>
    <w:p w:rsidR="00F31FCE" w:rsidRPr="00F31FCE" w:rsidRDefault="00F31FCE" w:rsidP="00F31FC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карт развития детей и таблиц их учебной деятельности;</w:t>
      </w:r>
    </w:p>
    <w:p w:rsidR="00F31FCE" w:rsidRPr="00F31FCE" w:rsidRDefault="00F31FCE" w:rsidP="00F31FC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благодарственные и поздравительные открытки родителям.</w:t>
      </w:r>
    </w:p>
    <w:p w:rsidR="00F31FCE" w:rsidRPr="003C5B22" w:rsidRDefault="00F31FCE" w:rsidP="003C5B22">
      <w:pPr>
        <w:pStyle w:val="a4"/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3C5B22">
        <w:rPr>
          <w:rFonts w:ascii="Times New Roman" w:hAnsi="Times New Roman"/>
          <w:b/>
          <w:bCs/>
          <w:sz w:val="24"/>
          <w:szCs w:val="24"/>
          <w:u w:val="single"/>
        </w:rPr>
        <w:t>Индивидуальная работа с родителями</w:t>
      </w:r>
      <w:r w:rsidRPr="003C5B22">
        <w:rPr>
          <w:rFonts w:ascii="Times New Roman" w:hAnsi="Times New Roman"/>
          <w:sz w:val="24"/>
          <w:szCs w:val="24"/>
        </w:rPr>
        <w:t>:</w:t>
      </w:r>
    </w:p>
    <w:p w:rsidR="00F31FCE" w:rsidRPr="00F31FCE" w:rsidRDefault="00F31FCE" w:rsidP="00F31FC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посещение семей;</w:t>
      </w:r>
    </w:p>
    <w:p w:rsidR="00F31FCE" w:rsidRPr="00F31FCE" w:rsidRDefault="00F31FCE" w:rsidP="00F31FC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педагогические консультации;</w:t>
      </w:r>
    </w:p>
    <w:p w:rsidR="00F31FCE" w:rsidRPr="00F31FCE" w:rsidRDefault="00F31FCE" w:rsidP="00F31FC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поручения;</w:t>
      </w:r>
    </w:p>
    <w:p w:rsidR="00F31FCE" w:rsidRPr="00F31FCE" w:rsidRDefault="00F31FCE" w:rsidP="00F31FC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совместное определение перспектив и средств развития ученика</w:t>
      </w:r>
    </w:p>
    <w:p w:rsidR="00F31FCE" w:rsidRDefault="00F31FCE" w:rsidP="00F31FC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работы с родителями.</w:t>
      </w:r>
    </w:p>
    <w:p w:rsidR="007C1C09" w:rsidRPr="007C1C09" w:rsidRDefault="007C1C09" w:rsidP="00F31FC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YS Text" w:hAnsi="YS Text"/>
          <w:color w:val="000000"/>
          <w:sz w:val="23"/>
          <w:szCs w:val="23"/>
          <w:shd w:val="clear" w:color="auto" w:fill="FFFFFF"/>
        </w:rPr>
        <w:t>взаимодействие с родителями через родительский чат.</w:t>
      </w:r>
    </w:p>
    <w:p w:rsidR="007C1C09" w:rsidRPr="00734FEF" w:rsidRDefault="00734FEF" w:rsidP="00734FEF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C1C09" w:rsidRPr="007C1C0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знакомление родителей с нормативными документами и материалами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1C09" w:rsidRPr="00734F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итоговой аттестации выпускников основной школы.</w:t>
      </w:r>
    </w:p>
    <w:p w:rsidR="002D4A02" w:rsidRDefault="002D4A02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FEF" w:rsidRDefault="00734FEF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FEF" w:rsidRDefault="00734FEF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FEF" w:rsidRDefault="00734FEF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FEF" w:rsidRPr="00D42A16" w:rsidRDefault="00734FEF" w:rsidP="00F31F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FCE" w:rsidRPr="00D42A16" w:rsidRDefault="00F31FCE" w:rsidP="00122AB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A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Список родительского комитета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5245"/>
        <w:gridCol w:w="4046"/>
      </w:tblGrid>
      <w:tr w:rsidR="00D42A16" w:rsidRPr="00D42A16" w:rsidTr="00CE6612">
        <w:tc>
          <w:tcPr>
            <w:tcW w:w="4820" w:type="dxa"/>
            <w:shd w:val="clear" w:color="auto" w:fill="auto"/>
          </w:tcPr>
          <w:p w:rsidR="00122ABD" w:rsidRPr="00CE5445" w:rsidRDefault="00D42A16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Мендель Марина Николаевна</w:t>
            </w:r>
          </w:p>
        </w:tc>
        <w:tc>
          <w:tcPr>
            <w:tcW w:w="5245" w:type="dxa"/>
            <w:shd w:val="clear" w:color="auto" w:fill="auto"/>
          </w:tcPr>
          <w:p w:rsidR="00122ABD" w:rsidRPr="00CE5445" w:rsidRDefault="00CE5445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CD">
              <w:rPr>
                <w:rFonts w:ascii="Times New Roman" w:hAnsi="Times New Roman" w:cs="Times New Roman"/>
                <w:i/>
              </w:rPr>
              <w:t xml:space="preserve">ул. Победы д.23 кв.6 - </w:t>
            </w:r>
            <w:r w:rsidRPr="00B42ACD">
              <w:rPr>
                <w:rFonts w:ascii="Times New Roman" w:hAnsi="Times New Roman" w:cs="Times New Roman"/>
              </w:rPr>
              <w:t>89320959090</w:t>
            </w:r>
          </w:p>
        </w:tc>
        <w:tc>
          <w:tcPr>
            <w:tcW w:w="4046" w:type="dxa"/>
            <w:shd w:val="clear" w:color="auto" w:fill="auto"/>
          </w:tcPr>
          <w:p w:rsidR="00122ABD" w:rsidRPr="00CE5445" w:rsidRDefault="00CE5445" w:rsidP="00C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CD">
              <w:rPr>
                <w:rFonts w:ascii="Times New Roman" w:hAnsi="Times New Roman" w:cs="Times New Roman"/>
              </w:rPr>
              <w:t>2- 19-79</w:t>
            </w:r>
          </w:p>
        </w:tc>
      </w:tr>
      <w:tr w:rsidR="00D42A16" w:rsidRPr="00D42A16" w:rsidTr="00CE5445">
        <w:trPr>
          <w:trHeight w:val="258"/>
        </w:trPr>
        <w:tc>
          <w:tcPr>
            <w:tcW w:w="4820" w:type="dxa"/>
            <w:shd w:val="clear" w:color="auto" w:fill="auto"/>
          </w:tcPr>
          <w:p w:rsidR="00122ABD" w:rsidRPr="00CE5445" w:rsidRDefault="00D42A16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Ксения Васильевна</w:t>
            </w:r>
          </w:p>
        </w:tc>
        <w:tc>
          <w:tcPr>
            <w:tcW w:w="5245" w:type="dxa"/>
            <w:shd w:val="clear" w:color="auto" w:fill="auto"/>
          </w:tcPr>
          <w:p w:rsidR="00122ABD" w:rsidRPr="00CE5445" w:rsidRDefault="00CE5445" w:rsidP="00CE5445">
            <w:pPr>
              <w:rPr>
                <w:rFonts w:ascii="Times New Roman" w:hAnsi="Times New Roman" w:cs="Times New Roman"/>
              </w:rPr>
            </w:pPr>
            <w:r w:rsidRPr="00B42ACD">
              <w:rPr>
                <w:rFonts w:ascii="Times New Roman" w:hAnsi="Times New Roman" w:cs="Times New Roman"/>
                <w:bCs/>
                <w:i/>
              </w:rPr>
              <w:t xml:space="preserve">Пер. Рыбацкий д.5 - </w:t>
            </w:r>
            <w:r w:rsidRPr="00B42ACD">
              <w:rPr>
                <w:rFonts w:ascii="Times New Roman" w:hAnsi="Times New Roman" w:cs="Times New Roman"/>
              </w:rPr>
              <w:t>8 922 28 342 44</w:t>
            </w:r>
          </w:p>
        </w:tc>
        <w:tc>
          <w:tcPr>
            <w:tcW w:w="4046" w:type="dxa"/>
            <w:shd w:val="clear" w:color="auto" w:fill="auto"/>
          </w:tcPr>
          <w:p w:rsidR="00122ABD" w:rsidRPr="00CE5445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2A16" w:rsidRPr="00D42A16" w:rsidTr="00CE6612">
        <w:tc>
          <w:tcPr>
            <w:tcW w:w="4820" w:type="dxa"/>
            <w:shd w:val="clear" w:color="auto" w:fill="auto"/>
          </w:tcPr>
          <w:p w:rsidR="00122ABD" w:rsidRPr="00CE5445" w:rsidRDefault="00D42A16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Хорошилова</w:t>
            </w:r>
            <w:proofErr w:type="spellEnd"/>
            <w:r w:rsidRPr="00C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Николаевна</w:t>
            </w:r>
          </w:p>
        </w:tc>
        <w:tc>
          <w:tcPr>
            <w:tcW w:w="5245" w:type="dxa"/>
            <w:shd w:val="clear" w:color="auto" w:fill="auto"/>
          </w:tcPr>
          <w:p w:rsidR="00122ABD" w:rsidRPr="00CE5445" w:rsidRDefault="00CE5445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>ул. Им.Е.К.Колесниковой</w:t>
            </w:r>
            <w:r w:rsidRPr="00B42ACD">
              <w:rPr>
                <w:rFonts w:ascii="Times New Roman" w:hAnsi="Times New Roman" w:cs="Times New Roman"/>
                <w:i/>
              </w:rPr>
              <w:t>д.4 кв.7 - 89224673368</w:t>
            </w:r>
          </w:p>
        </w:tc>
        <w:tc>
          <w:tcPr>
            <w:tcW w:w="4046" w:type="dxa"/>
            <w:shd w:val="clear" w:color="auto" w:fill="auto"/>
          </w:tcPr>
          <w:p w:rsidR="00122ABD" w:rsidRPr="00CE5445" w:rsidRDefault="00CE5445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2ACD">
              <w:rPr>
                <w:rFonts w:ascii="Times New Roman" w:hAnsi="Times New Roman" w:cs="Times New Roman"/>
                <w:bCs/>
              </w:rPr>
              <w:t>2-11-81</w:t>
            </w:r>
          </w:p>
        </w:tc>
      </w:tr>
      <w:tr w:rsidR="00D42A16" w:rsidRPr="00D42A16" w:rsidTr="00CE6612">
        <w:tc>
          <w:tcPr>
            <w:tcW w:w="4820" w:type="dxa"/>
            <w:shd w:val="clear" w:color="auto" w:fill="auto"/>
          </w:tcPr>
          <w:p w:rsidR="00D42A16" w:rsidRPr="00CE5445" w:rsidRDefault="00123191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Любовь Владимировна</w:t>
            </w:r>
          </w:p>
        </w:tc>
        <w:tc>
          <w:tcPr>
            <w:tcW w:w="5245" w:type="dxa"/>
            <w:shd w:val="clear" w:color="auto" w:fill="auto"/>
          </w:tcPr>
          <w:p w:rsidR="00D42A16" w:rsidRPr="00123191" w:rsidRDefault="00123191" w:rsidP="00CE5445">
            <w:pPr>
              <w:rPr>
                <w:rFonts w:ascii="Times New Roman" w:hAnsi="Times New Roman" w:cs="Times New Roman"/>
                <w:i/>
              </w:rPr>
            </w:pPr>
            <w:r w:rsidRPr="00123191">
              <w:rPr>
                <w:rFonts w:ascii="Times New Roman" w:hAnsi="Times New Roman" w:cs="Times New Roman"/>
                <w:i/>
              </w:rPr>
              <w:t>ул. Первомайская д.8</w:t>
            </w:r>
            <w:r>
              <w:rPr>
                <w:rFonts w:ascii="Times New Roman" w:hAnsi="Times New Roman" w:cs="Times New Roman"/>
                <w:i/>
              </w:rPr>
              <w:t xml:space="preserve">  89224533621</w:t>
            </w:r>
          </w:p>
        </w:tc>
        <w:tc>
          <w:tcPr>
            <w:tcW w:w="4046" w:type="dxa"/>
            <w:shd w:val="clear" w:color="auto" w:fill="auto"/>
          </w:tcPr>
          <w:p w:rsidR="00D42A16" w:rsidRPr="00CE5445" w:rsidRDefault="00123191" w:rsidP="00122A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2-54-87</w:t>
            </w:r>
          </w:p>
        </w:tc>
      </w:tr>
    </w:tbl>
    <w:p w:rsidR="00DF7C57" w:rsidRDefault="00DF7C57" w:rsidP="00CE5445">
      <w:pPr>
        <w:shd w:val="clear" w:color="auto" w:fill="FFFFFF"/>
        <w:tabs>
          <w:tab w:val="center" w:pos="7285"/>
        </w:tabs>
        <w:spacing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31FCE" w:rsidRPr="00F31FCE" w:rsidRDefault="00F31FCE" w:rsidP="00CE6612">
      <w:pPr>
        <w:shd w:val="clear" w:color="auto" w:fill="FFFFFF"/>
        <w:tabs>
          <w:tab w:val="center" w:pos="7285"/>
        </w:tabs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 работы с родителями</w:t>
      </w:r>
    </w:p>
    <w:tbl>
      <w:tblPr>
        <w:tblW w:w="1485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1"/>
        <w:gridCol w:w="9679"/>
        <w:gridCol w:w="1842"/>
        <w:gridCol w:w="2835"/>
      </w:tblGrid>
      <w:tr w:rsidR="00F31FCE" w:rsidRPr="00F31FCE" w:rsidTr="00CE6612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F31FCE" w:rsidRPr="00F31FCE" w:rsidTr="00CE6612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Участие родителей в управлении</w:t>
            </w:r>
          </w:p>
          <w:p w:rsidR="00F31FCE" w:rsidRPr="00F31FCE" w:rsidRDefault="00F31FCE" w:rsidP="00F31FCE">
            <w:pPr>
              <w:numPr>
                <w:ilvl w:val="0"/>
                <w:numId w:val="28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общешкольного родительского комитета</w:t>
            </w:r>
          </w:p>
          <w:p w:rsidR="00F31FCE" w:rsidRPr="00F31FCE" w:rsidRDefault="00F31FCE" w:rsidP="00F31FCE">
            <w:pPr>
              <w:numPr>
                <w:ilvl w:val="0"/>
                <w:numId w:val="28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классного родительского комитета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</w:t>
            </w:r>
            <w:r w:rsidR="00CE6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руководитель, председатель РК</w:t>
            </w:r>
          </w:p>
        </w:tc>
      </w:tr>
      <w:tr w:rsidR="00F31FCE" w:rsidRPr="00F31FCE" w:rsidTr="00111EB0">
        <w:trPr>
          <w:trHeight w:val="2966"/>
        </w:trPr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Default="00F31FCE" w:rsidP="007C1C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Родительский лекторий</w:t>
            </w:r>
          </w:p>
          <w:p w:rsidR="007C1C09" w:rsidRPr="00123191" w:rsidRDefault="007C1C09" w:rsidP="007C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2319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Организация начала учебного года.</w:t>
            </w:r>
          </w:p>
          <w:p w:rsidR="007C1C09" w:rsidRPr="00F31FCE" w:rsidRDefault="007C1C09" w:rsidP="007C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 класса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родительского комитета на 2022</w:t>
            </w: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год.</w:t>
            </w:r>
          </w:p>
          <w:p w:rsidR="007C1C09" w:rsidRPr="00F31FCE" w:rsidRDefault="007C1C09" w:rsidP="007C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методических рекомендациях использовании устройств мобильной связи в ОУ (сотовые телефоны должны быть на беззвучном режиме в портфелях).</w:t>
            </w:r>
          </w:p>
          <w:p w:rsidR="00123191" w:rsidRDefault="00F31FCE" w:rsidP="007C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Родительские собрания:</w:t>
            </w:r>
          </w:p>
          <w:p w:rsidR="007C1C09" w:rsidRPr="007C1C09" w:rsidRDefault="00A9669F" w:rsidP="007C1C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E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3191" w:rsidRPr="00111E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1C09" w:rsidRPr="00111EB0">
              <w:rPr>
                <w:rFonts w:ascii="Times New Roman" w:hAnsi="Times New Roman" w:cs="Times New Roman"/>
                <w:sz w:val="24"/>
                <w:szCs w:val="24"/>
              </w:rPr>
              <w:t xml:space="preserve"> Тема:</w:t>
            </w:r>
            <w:r w:rsidR="007C1C09" w:rsidRPr="007C1C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1C09"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обучения в 9 классе. Выбор курсов внеурочной деятельности, организация и проведение консультаций по подготовке к итоговой аттестации </w:t>
            </w:r>
            <w:proofErr w:type="gramStart"/>
            <w:r w:rsidR="007C1C09"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7C1C09" w:rsidRPr="007C1C09" w:rsidRDefault="007C1C09" w:rsidP="007C1C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основным предметам. Предварительный выбор </w:t>
            </w:r>
            <w:proofErr w:type="gramStart"/>
            <w:r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предметов для</w:t>
            </w:r>
          </w:p>
          <w:p w:rsidR="007C1C09" w:rsidRPr="007C1C09" w:rsidRDefault="007C1C09" w:rsidP="007C1C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итоговой аттестации. Формирование базы выпускников для итоговой аттестации.</w:t>
            </w:r>
          </w:p>
          <w:p w:rsidR="007C1C09" w:rsidRPr="007C1C09" w:rsidRDefault="007C1C09" w:rsidP="007C1C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инструктаж для родителей (памятка на начало учебного года). О пользе</w:t>
            </w:r>
          </w:p>
          <w:p w:rsidR="00F31FCE" w:rsidRPr="007C1C09" w:rsidRDefault="007C1C09" w:rsidP="007C1C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горячего питания.</w:t>
            </w:r>
          </w:p>
          <w:p w:rsidR="00F31FCE" w:rsidRPr="007C1C09" w:rsidRDefault="007C1C09" w:rsidP="007C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I четверти.</w:t>
            </w:r>
          </w:p>
          <w:p w:rsidR="00123191" w:rsidRPr="007C1C09" w:rsidRDefault="00D42A16" w:rsidP="007C1C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35C3" w:rsidRPr="007C1C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23191" w:rsidRPr="007C1C09">
              <w:rPr>
                <w:rFonts w:ascii="Times New Roman" w:hAnsi="Times New Roman" w:cs="Times New Roman"/>
                <w:sz w:val="24"/>
                <w:szCs w:val="24"/>
              </w:rPr>
              <w:t xml:space="preserve"> Тема:</w:t>
            </w:r>
            <w:r w:rsidR="00123191"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«Ознакомление с нормативными документами, правилами проведения</w:t>
            </w:r>
          </w:p>
          <w:p w:rsidR="00123191" w:rsidRPr="007C1C09" w:rsidRDefault="00123191" w:rsidP="007C1C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государственной итоговой аттестации выпускников 9 класса в 2022-2023 </w:t>
            </w:r>
            <w:r w:rsidR="007C1C09"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учебном</w:t>
            </w:r>
            <w:proofErr w:type="gramEnd"/>
          </w:p>
          <w:p w:rsidR="00CB35C3" w:rsidRPr="007C1C09" w:rsidRDefault="00123191" w:rsidP="007C1C0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году».</w:t>
            </w:r>
            <w:r w:rsidR="00CB35C3" w:rsidRPr="007C1C0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31FCE" w:rsidRPr="007C1C09" w:rsidRDefault="007C1C09" w:rsidP="007C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II четверти.</w:t>
            </w:r>
          </w:p>
          <w:p w:rsidR="007C1C09" w:rsidRPr="007C1C09" w:rsidRDefault="00D42A16" w:rsidP="007C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7C1C09" w:rsidRPr="007C1C09">
              <w:rPr>
                <w:rFonts w:ascii="Times New Roman" w:hAnsi="Times New Roman" w:cs="Times New Roman"/>
                <w:sz w:val="24"/>
                <w:szCs w:val="24"/>
              </w:rPr>
              <w:t>Тема: «Как подготовить себя и ребенка к будущим экзаменам. Как противостоять стрессам».</w:t>
            </w:r>
          </w:p>
          <w:p w:rsidR="00F31FCE" w:rsidRPr="007C1C09" w:rsidRDefault="007C1C09" w:rsidP="007C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III четверти.</w:t>
            </w:r>
          </w:p>
          <w:p w:rsidR="00F31FCE" w:rsidRPr="007C1C09" w:rsidRDefault="00123191" w:rsidP="00111E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Итоговое собрание. Итоги учебного года, допуск обучающихся к итого</w:t>
            </w:r>
            <w:r w:rsidR="007C1C09"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вой  </w:t>
            </w:r>
            <w:r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аттестации, график проведения итогово</w:t>
            </w:r>
            <w:r w:rsidR="007C1C09"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аттестации. Выбор дальнейшего  </w:t>
            </w:r>
            <w:r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жизненного пути. Инструктаж для родителей (памятка)</w:t>
            </w:r>
            <w:r w:rsidR="007C1C09"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1FCE" w:rsidRPr="007C1C09" w:rsidRDefault="00D42A16" w:rsidP="007C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31FCE"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для родителей по вопросам воспитания детей</w:t>
            </w:r>
          </w:p>
          <w:p w:rsidR="00F31FCE" w:rsidRPr="00F31FCE" w:rsidRDefault="00D42A16" w:rsidP="007C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31FCE" w:rsidRPr="007C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открытых дверей «Добро пожаловать в наш класс: на урок, классный час, мероприятие!»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Сентябрь</w:t>
            </w:r>
          </w:p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5055" w:rsidRPr="00F31FCE" w:rsidRDefault="005C5055" w:rsidP="002F1CA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E57BA1" w:rsidRDefault="002F1CA8" w:rsidP="007C1C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Декабрь</w:t>
            </w:r>
          </w:p>
          <w:p w:rsidR="00F31FCE" w:rsidRDefault="00F31FCE" w:rsidP="007C1C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31FCE" w:rsidRDefault="002F1CA8" w:rsidP="007C1C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Март</w:t>
            </w:r>
          </w:p>
          <w:p w:rsidR="00111EB0" w:rsidRPr="00F31FCE" w:rsidRDefault="00111EB0" w:rsidP="007C1C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7C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Май</w:t>
            </w:r>
          </w:p>
          <w:p w:rsidR="007C1C09" w:rsidRDefault="007C1C09" w:rsidP="007C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1C09" w:rsidRDefault="007C1C09" w:rsidP="00111E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31FCE" w:rsidRPr="00F31FCE" w:rsidRDefault="00F31FCE" w:rsidP="007C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Еженедельно</w:t>
            </w:r>
          </w:p>
          <w:p w:rsidR="00F31FCE" w:rsidRPr="00F31FCE" w:rsidRDefault="00F31FCE" w:rsidP="007C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руководитель,</w:t>
            </w:r>
          </w:p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7C1C0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1FCE" w:rsidRPr="00F31FCE" w:rsidTr="00CE6612"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9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111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Участие родителей во внеклассной работе</w:t>
            </w:r>
          </w:p>
          <w:p w:rsidR="00F31FCE" w:rsidRPr="00F31FCE" w:rsidRDefault="00F31FCE" w:rsidP="00111EB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Турпоходы (выезды на природу)</w:t>
            </w:r>
          </w:p>
          <w:p w:rsidR="00F31FCE" w:rsidRPr="00F31FCE" w:rsidRDefault="00F31FCE" w:rsidP="00111EB0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игры, соревнования, праздники:</w:t>
            </w:r>
          </w:p>
          <w:p w:rsidR="00F31FCE" w:rsidRPr="00F31FCE" w:rsidRDefault="00F31FCE" w:rsidP="00111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День здоровья</w:t>
            </w:r>
          </w:p>
          <w:p w:rsidR="00F31FCE" w:rsidRPr="00F31FCE" w:rsidRDefault="00F31FCE" w:rsidP="00111EB0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Внеклассные мероприятия с участием родителей:</w:t>
            </w:r>
          </w:p>
          <w:p w:rsidR="00F31FCE" w:rsidRPr="00F31FCE" w:rsidRDefault="00F31FCE" w:rsidP="00111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День знаний</w:t>
            </w:r>
          </w:p>
          <w:p w:rsidR="00F31FCE" w:rsidRPr="00F31FCE" w:rsidRDefault="00F31FCE" w:rsidP="00111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Конкурсная программа ко Дню матери</w:t>
            </w:r>
          </w:p>
          <w:p w:rsidR="00F31FCE" w:rsidRPr="00F31FCE" w:rsidRDefault="00F31FCE" w:rsidP="00111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Новогодний праздник</w:t>
            </w:r>
          </w:p>
          <w:p w:rsidR="00F31FCE" w:rsidRPr="00F31FCE" w:rsidRDefault="00F31FCE" w:rsidP="00111E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Праздничный концерт для мам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течение года</w:t>
            </w:r>
          </w:p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7C1C0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руководитель, спортивный сектор, родительский комитет класса</w:t>
            </w:r>
          </w:p>
          <w:p w:rsidR="00F31FCE" w:rsidRPr="00F31FCE" w:rsidRDefault="00F31FCE" w:rsidP="00F31F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1FCE" w:rsidRPr="00F31FCE" w:rsidRDefault="00F31FCE" w:rsidP="007C1C0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1C09" w:rsidRDefault="007C1C09" w:rsidP="00CE66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34FEF" w:rsidRDefault="00734FEF" w:rsidP="00CE66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C1C09" w:rsidRDefault="007C1C09" w:rsidP="00CE66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11EB0" w:rsidRDefault="00111EB0" w:rsidP="00CE66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11EB0" w:rsidRDefault="00111EB0" w:rsidP="00CE66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11EB0" w:rsidRDefault="00111EB0" w:rsidP="00CE66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11EB0" w:rsidRDefault="00111EB0" w:rsidP="00CE66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C1C09" w:rsidRDefault="007C1C09" w:rsidP="00CE66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122ABD" w:rsidRPr="00734FEF" w:rsidRDefault="00122ABD" w:rsidP="00CE661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Список класса</w:t>
      </w:r>
    </w:p>
    <w:tbl>
      <w:tblPr>
        <w:tblW w:w="1501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7"/>
        <w:gridCol w:w="4558"/>
        <w:gridCol w:w="3049"/>
        <w:gridCol w:w="6934"/>
      </w:tblGrid>
      <w:tr w:rsidR="00122ABD" w:rsidRPr="009B1ADF" w:rsidTr="00A9669F">
        <w:trPr>
          <w:trHeight w:val="69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2ABD" w:rsidRPr="009B1ADF" w:rsidRDefault="00122ABD" w:rsidP="00122A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2ABD" w:rsidRPr="009B1ADF" w:rsidRDefault="00122ABD" w:rsidP="00122A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22ABD" w:rsidRPr="009B1ADF" w:rsidRDefault="00122ABD" w:rsidP="00122A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22ABD" w:rsidRPr="009B1ADF" w:rsidRDefault="00122ABD" w:rsidP="00122AB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A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Поручение</w:t>
            </w:r>
          </w:p>
        </w:tc>
      </w:tr>
      <w:tr w:rsidR="00122ABD" w:rsidRPr="009B1ADF" w:rsidTr="00A9669F">
        <w:trPr>
          <w:trHeight w:val="189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122ABD" w:rsidP="00122ABD">
            <w:pPr>
              <w:numPr>
                <w:ilvl w:val="0"/>
                <w:numId w:val="3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Агеев Евгений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297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25.05. 2007г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ABD" w:rsidRPr="009B1ADF" w:rsidRDefault="00734FEF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Спортивныйсектор</w:t>
            </w:r>
            <w:proofErr w:type="spellEnd"/>
          </w:p>
        </w:tc>
      </w:tr>
      <w:tr w:rsidR="00122ABD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122ABD" w:rsidP="00122ABD">
            <w:pPr>
              <w:numPr>
                <w:ilvl w:val="0"/>
                <w:numId w:val="3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Артемов Денис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297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11.12. 2006г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ABD" w:rsidRPr="009B1ADF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Редколлегия</w:t>
            </w:r>
          </w:p>
        </w:tc>
      </w:tr>
      <w:tr w:rsidR="00122ABD" w:rsidRPr="009B1ADF" w:rsidTr="00A9669F">
        <w:trPr>
          <w:trHeight w:val="285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122ABD" w:rsidP="00122ABD">
            <w:pPr>
              <w:numPr>
                <w:ilvl w:val="0"/>
                <w:numId w:val="3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Ермоленко Анастасия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297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27.11. 2007г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ABD" w:rsidRPr="009B1ADF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Редколлегия</w:t>
            </w:r>
          </w:p>
        </w:tc>
      </w:tr>
      <w:tr w:rsidR="00122ABD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122ABD" w:rsidP="00122ABD">
            <w:pPr>
              <w:numPr>
                <w:ilvl w:val="0"/>
                <w:numId w:val="3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Задворский</w:t>
            </w:r>
            <w:proofErr w:type="spellEnd"/>
            <w:r w:rsidRPr="009B1ADF">
              <w:rPr>
                <w:rFonts w:ascii="Times New Roman" w:hAnsi="Times New Roman" w:cs="Times New Roman"/>
                <w:sz w:val="24"/>
                <w:szCs w:val="24"/>
              </w:rPr>
              <w:t xml:space="preserve"> Ростислав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297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13.10.2007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ABD" w:rsidRPr="009B1ADF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Физорг класса</w:t>
            </w:r>
          </w:p>
        </w:tc>
      </w:tr>
      <w:tr w:rsidR="00122ABD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122ABD" w:rsidP="00122ABD">
            <w:pPr>
              <w:numPr>
                <w:ilvl w:val="0"/>
                <w:numId w:val="35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Задворский</w:t>
            </w:r>
            <w:proofErr w:type="spellEnd"/>
            <w:r w:rsidRPr="009B1ADF">
              <w:rPr>
                <w:rFonts w:ascii="Times New Roman" w:hAnsi="Times New Roman" w:cs="Times New Roman"/>
                <w:sz w:val="24"/>
                <w:szCs w:val="24"/>
              </w:rPr>
              <w:t xml:space="preserve"> Ярослав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297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13.10.2007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ABD" w:rsidRPr="009B1ADF" w:rsidRDefault="00DF7C57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 класса</w:t>
            </w:r>
          </w:p>
        </w:tc>
      </w:tr>
      <w:tr w:rsidR="00122ABD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122ABD" w:rsidP="00122ABD">
            <w:pPr>
              <w:numPr>
                <w:ilvl w:val="0"/>
                <w:numId w:val="3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Канева Алекса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297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31.05. 2007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ABD" w:rsidRPr="009B1ADF" w:rsidRDefault="00734FEF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 2 отделения</w:t>
            </w:r>
          </w:p>
        </w:tc>
      </w:tr>
      <w:tr w:rsidR="00122ABD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122ABD" w:rsidP="00122ABD">
            <w:pPr>
              <w:numPr>
                <w:ilvl w:val="0"/>
                <w:numId w:val="3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Кувшинов Кирилл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297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16.12. 2007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ABD" w:rsidRPr="009B1ADF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Культмассовый сектор</w:t>
            </w:r>
          </w:p>
        </w:tc>
      </w:tr>
      <w:tr w:rsidR="00122ABD" w:rsidRPr="009B1ADF" w:rsidTr="00A9669F">
        <w:trPr>
          <w:trHeight w:val="285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122ABD" w:rsidP="00122ABD">
            <w:pPr>
              <w:numPr>
                <w:ilvl w:val="0"/>
                <w:numId w:val="3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297F8F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Кузнецов Ярослав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297F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bCs/>
                <w:sz w:val="24"/>
                <w:szCs w:val="24"/>
              </w:rPr>
              <w:t>04.11. 2007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ABD" w:rsidRPr="009B1ADF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Культмассовый сектор</w:t>
            </w:r>
          </w:p>
        </w:tc>
      </w:tr>
      <w:tr w:rsidR="00122ABD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122ABD" w:rsidP="00122ABD">
            <w:pPr>
              <w:numPr>
                <w:ilvl w:val="0"/>
                <w:numId w:val="3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Мендель Татьяна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297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11.05.2007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ABD" w:rsidRPr="009B1ADF" w:rsidRDefault="009B1ADF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сектор</w:t>
            </w:r>
          </w:p>
        </w:tc>
      </w:tr>
      <w:tr w:rsidR="00A9669F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669F" w:rsidRPr="009B1ADF" w:rsidRDefault="00A9669F" w:rsidP="00122ABD">
            <w:pPr>
              <w:numPr>
                <w:ilvl w:val="0"/>
                <w:numId w:val="3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669F" w:rsidRPr="009B1ADF" w:rsidRDefault="00A9669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Мирзоев Марсель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669F" w:rsidRPr="009B1ADF" w:rsidRDefault="00734FEF" w:rsidP="00297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9669F" w:rsidRDefault="00734FEF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сектор</w:t>
            </w:r>
          </w:p>
        </w:tc>
      </w:tr>
      <w:tr w:rsidR="00122ABD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122ABD" w:rsidP="00122ABD">
            <w:pPr>
              <w:numPr>
                <w:ilvl w:val="0"/>
                <w:numId w:val="4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Мирошниченко Иван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297F8F" w:rsidP="00297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22.11.2007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ABD" w:rsidRPr="009B1ADF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сектор</w:t>
            </w:r>
          </w:p>
        </w:tc>
      </w:tr>
      <w:tr w:rsidR="00122ABD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122ABD" w:rsidP="00122ABD">
            <w:pPr>
              <w:numPr>
                <w:ilvl w:val="0"/>
                <w:numId w:val="4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9B1AD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Мишунина</w:t>
            </w:r>
            <w:proofErr w:type="spellEnd"/>
            <w:r w:rsidRPr="009B1ADF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9B1ADF" w:rsidP="009B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18.06.2007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ABD" w:rsidRPr="009B1ADF" w:rsidRDefault="00734FEF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Редколлегия</w:t>
            </w:r>
          </w:p>
        </w:tc>
      </w:tr>
      <w:tr w:rsidR="00122ABD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122ABD" w:rsidP="00122ABD">
            <w:pPr>
              <w:numPr>
                <w:ilvl w:val="0"/>
                <w:numId w:val="4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9B1AD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Пяк</w:t>
            </w:r>
            <w:proofErr w:type="spellEnd"/>
            <w:r w:rsidRPr="009B1ADF"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9B1ADF" w:rsidP="009B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18.11.2007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ABD" w:rsidRPr="009B1ADF" w:rsidRDefault="00734FEF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сектор</w:t>
            </w:r>
          </w:p>
        </w:tc>
      </w:tr>
      <w:tr w:rsidR="00122ABD" w:rsidRPr="009B1ADF" w:rsidTr="00A9669F">
        <w:trPr>
          <w:trHeight w:val="285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122ABD" w:rsidP="00122ABD">
            <w:pPr>
              <w:numPr>
                <w:ilvl w:val="0"/>
                <w:numId w:val="43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9B1AD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Рочев Владимир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9B1ADF" w:rsidP="0012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bCs/>
                <w:sz w:val="24"/>
                <w:szCs w:val="24"/>
              </w:rPr>
              <w:t>06.09. 2007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ABD" w:rsidRPr="009B1ADF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Культмассовый сектор</w:t>
            </w:r>
          </w:p>
        </w:tc>
      </w:tr>
      <w:tr w:rsidR="00122ABD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122ABD" w:rsidP="00122ABD">
            <w:pPr>
              <w:numPr>
                <w:ilvl w:val="0"/>
                <w:numId w:val="44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9B1AD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Рудык</w:t>
            </w:r>
            <w:proofErr w:type="spellEnd"/>
            <w:r w:rsidRPr="009B1ADF">
              <w:rPr>
                <w:rFonts w:ascii="Times New Roman" w:hAnsi="Times New Roman" w:cs="Times New Roman"/>
                <w:sz w:val="24"/>
                <w:szCs w:val="24"/>
              </w:rPr>
              <w:t xml:space="preserve"> Матвей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9B1ADF" w:rsidP="009B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24.09. 2007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ABD" w:rsidRPr="009B1ADF" w:rsidRDefault="00734FEF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 1 отделения</w:t>
            </w:r>
          </w:p>
        </w:tc>
      </w:tr>
      <w:tr w:rsidR="00122ABD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122ABD" w:rsidP="00122ABD">
            <w:pPr>
              <w:numPr>
                <w:ilvl w:val="0"/>
                <w:numId w:val="46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9B1AD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Твердовский</w:t>
            </w:r>
            <w:proofErr w:type="spellEnd"/>
            <w:r w:rsidRPr="009B1ADF">
              <w:rPr>
                <w:rFonts w:ascii="Times New Roman" w:hAnsi="Times New Roman" w:cs="Times New Roman"/>
                <w:sz w:val="24"/>
                <w:szCs w:val="24"/>
              </w:rPr>
              <w:t xml:space="preserve"> Святослав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9B1ADF" w:rsidP="009B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28.03.2007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ABD" w:rsidRPr="009B1ADF" w:rsidRDefault="00734FEF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сектор</w:t>
            </w:r>
          </w:p>
        </w:tc>
      </w:tr>
      <w:tr w:rsidR="00122ABD" w:rsidRPr="009B1ADF" w:rsidTr="00A9669F">
        <w:trPr>
          <w:trHeight w:val="285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122ABD" w:rsidP="00122ABD">
            <w:pPr>
              <w:numPr>
                <w:ilvl w:val="0"/>
                <w:numId w:val="4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9B1AD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Трушников</w:t>
            </w:r>
            <w:proofErr w:type="spellEnd"/>
            <w:r w:rsidRPr="009B1ADF"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9B1ADF" w:rsidP="009B1AD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bCs/>
                <w:sz w:val="24"/>
                <w:szCs w:val="24"/>
              </w:rPr>
              <w:t>11.09.2007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ABD" w:rsidRPr="009B1ADF" w:rsidRDefault="009B1ADF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сектор</w:t>
            </w:r>
          </w:p>
        </w:tc>
      </w:tr>
      <w:tr w:rsidR="00122ABD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122ABD" w:rsidP="00122ABD">
            <w:pPr>
              <w:numPr>
                <w:ilvl w:val="0"/>
                <w:numId w:val="49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9B1AD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Туркина Кристина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9B1ADF" w:rsidP="009B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10.03.2007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ABD" w:rsidRPr="009B1ADF" w:rsidRDefault="00734FEF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дежурство в столовой</w:t>
            </w:r>
          </w:p>
        </w:tc>
      </w:tr>
      <w:tr w:rsidR="00122ABD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122ABD" w:rsidP="00122ABD">
            <w:pPr>
              <w:numPr>
                <w:ilvl w:val="0"/>
                <w:numId w:val="50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9B1AD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Хорошилова</w:t>
            </w:r>
            <w:proofErr w:type="spellEnd"/>
            <w:r w:rsidRPr="009B1ADF">
              <w:rPr>
                <w:rFonts w:ascii="Times New Roman" w:hAnsi="Times New Roman" w:cs="Times New Roman"/>
                <w:sz w:val="24"/>
                <w:szCs w:val="24"/>
              </w:rPr>
              <w:t xml:space="preserve"> Лея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2ABD" w:rsidRPr="009B1ADF" w:rsidRDefault="009B1ADF" w:rsidP="0012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bCs/>
                <w:sz w:val="24"/>
                <w:szCs w:val="24"/>
              </w:rPr>
              <w:t>14.11. 2007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2ABD" w:rsidRPr="009B1ADF" w:rsidRDefault="009B1ADF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r w:rsidR="00122ABD" w:rsidRPr="009B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чебный сектор</w:t>
            </w:r>
          </w:p>
        </w:tc>
      </w:tr>
      <w:tr w:rsidR="00122ABD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2ABD" w:rsidRPr="009B1ADF" w:rsidRDefault="00122ABD" w:rsidP="00122ABD">
            <w:pPr>
              <w:numPr>
                <w:ilvl w:val="0"/>
                <w:numId w:val="5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2ABD" w:rsidRPr="009B1ADF" w:rsidRDefault="009B1AD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1A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Чурило</w:t>
            </w:r>
            <w:proofErr w:type="spellEnd"/>
            <w:r w:rsidRPr="009B1A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Илья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2ABD" w:rsidRPr="009B1ADF" w:rsidRDefault="009B1ADF" w:rsidP="0012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30.07. 2007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2ABD" w:rsidRPr="009B1ADF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Редколлегия</w:t>
            </w:r>
          </w:p>
        </w:tc>
      </w:tr>
      <w:tr w:rsidR="00A9669F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9669F" w:rsidRPr="009B1ADF" w:rsidRDefault="00A9669F" w:rsidP="00122ABD">
            <w:pPr>
              <w:numPr>
                <w:ilvl w:val="0"/>
                <w:numId w:val="5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9669F" w:rsidRPr="009B1ADF" w:rsidRDefault="00A9669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Шанц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9669F" w:rsidRPr="009B1ADF" w:rsidRDefault="00734FEF" w:rsidP="00122AB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11.03.2007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669F" w:rsidRPr="009B1ADF" w:rsidRDefault="00734FEF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дежурство в кабинете</w:t>
            </w:r>
          </w:p>
        </w:tc>
      </w:tr>
      <w:tr w:rsidR="00122ABD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2ABD" w:rsidRPr="009B1ADF" w:rsidRDefault="00122ABD" w:rsidP="00122ABD">
            <w:pPr>
              <w:numPr>
                <w:ilvl w:val="0"/>
                <w:numId w:val="5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2ABD" w:rsidRPr="009B1ADF" w:rsidRDefault="009B1ADF" w:rsidP="00297F8F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Шафиков</w:t>
            </w:r>
            <w:proofErr w:type="spellEnd"/>
            <w:r w:rsidRPr="009B1ADF">
              <w:rPr>
                <w:rFonts w:ascii="Times New Roman" w:hAnsi="Times New Roman" w:cs="Times New Roman"/>
                <w:sz w:val="24"/>
                <w:szCs w:val="24"/>
              </w:rPr>
              <w:t xml:space="preserve"> Мурат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2ABD" w:rsidRPr="009B1ADF" w:rsidRDefault="009B1ADF" w:rsidP="0012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19.08. 2008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2ABD" w:rsidRPr="009B1ADF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Редколлегия</w:t>
            </w:r>
          </w:p>
        </w:tc>
      </w:tr>
      <w:tr w:rsidR="00A9669F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9669F" w:rsidRPr="009B1ADF" w:rsidRDefault="00A9669F" w:rsidP="00122ABD">
            <w:pPr>
              <w:numPr>
                <w:ilvl w:val="0"/>
                <w:numId w:val="5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9669F" w:rsidRPr="009B1ADF" w:rsidRDefault="00A9669F" w:rsidP="00297F8F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Щепелин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Георгий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A9669F" w:rsidRPr="009B1ADF" w:rsidRDefault="00734FEF" w:rsidP="00122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669F" w:rsidRPr="009B1ADF" w:rsidRDefault="00734FEF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сектор</w:t>
            </w:r>
          </w:p>
        </w:tc>
      </w:tr>
      <w:tr w:rsidR="00122ABD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2ABD" w:rsidRPr="009B1ADF" w:rsidRDefault="00122ABD" w:rsidP="00122ABD">
            <w:pPr>
              <w:numPr>
                <w:ilvl w:val="0"/>
                <w:numId w:val="5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2ABD" w:rsidRPr="009B1ADF" w:rsidRDefault="009B1AD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Юрьева Полина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2ABD" w:rsidRPr="009B1ADF" w:rsidRDefault="009B1ADF" w:rsidP="009B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05.01.2008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2ABD" w:rsidRPr="009B1ADF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Культмассовый сектор</w:t>
            </w:r>
          </w:p>
        </w:tc>
      </w:tr>
      <w:tr w:rsidR="00122ABD" w:rsidRPr="009B1ADF" w:rsidTr="00A9669F">
        <w:trPr>
          <w:trHeight w:val="270"/>
        </w:trPr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2ABD" w:rsidRPr="009B1ADF" w:rsidRDefault="00122ABD" w:rsidP="00122ABD">
            <w:pPr>
              <w:numPr>
                <w:ilvl w:val="0"/>
                <w:numId w:val="51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2ABD" w:rsidRPr="009B1ADF" w:rsidRDefault="009B1ADF" w:rsidP="00122ABD">
            <w:pPr>
              <w:pStyle w:val="a6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Юсупов Артём</w:t>
            </w:r>
          </w:p>
        </w:tc>
        <w:tc>
          <w:tcPr>
            <w:tcW w:w="3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22ABD" w:rsidRPr="009B1ADF" w:rsidRDefault="009B1ADF" w:rsidP="009B1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ADF">
              <w:rPr>
                <w:rFonts w:ascii="Times New Roman" w:hAnsi="Times New Roman" w:cs="Times New Roman"/>
                <w:sz w:val="24"/>
                <w:szCs w:val="24"/>
              </w:rPr>
              <w:t>17.03.2007</w:t>
            </w:r>
          </w:p>
        </w:tc>
        <w:tc>
          <w:tcPr>
            <w:tcW w:w="6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22ABD" w:rsidRPr="009B1ADF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Редколлегия</w:t>
            </w:r>
          </w:p>
        </w:tc>
      </w:tr>
    </w:tbl>
    <w:p w:rsidR="00265F30" w:rsidRDefault="00265F30" w:rsidP="00F31F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2ABD" w:rsidRDefault="00122ABD" w:rsidP="00F31F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6612" w:rsidRDefault="00CE6612" w:rsidP="00F31F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6612" w:rsidRDefault="00CE6612" w:rsidP="00F31F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6612" w:rsidRDefault="00CE6612" w:rsidP="00D4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2A16" w:rsidRDefault="00D42A16" w:rsidP="00D4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6612" w:rsidRDefault="00CE6612" w:rsidP="00F31F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1FCE" w:rsidRPr="00F31FCE" w:rsidRDefault="00F31FCE" w:rsidP="00F31F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План воспитательной работы в </w:t>
      </w:r>
      <w:r w:rsidR="00A96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«Г</w:t>
      </w:r>
      <w:r w:rsidR="00297F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классе по </w:t>
      </w:r>
      <w:r w:rsidR="00A96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направлениям на 2022</w:t>
      </w: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20</w:t>
      </w:r>
      <w:r w:rsidR="00A966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 w:rsidRPr="00F31F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F31FCE" w:rsidRPr="00F31FCE" w:rsidRDefault="00F31FCE" w:rsidP="00F31FCE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495" w:type="dxa"/>
        <w:tblInd w:w="2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23"/>
        <w:gridCol w:w="8779"/>
        <w:gridCol w:w="1134"/>
        <w:gridCol w:w="2359"/>
      </w:tblGrid>
      <w:tr w:rsidR="00F31FCE" w:rsidRPr="00F31FCE" w:rsidTr="00734FEF"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работы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воспитательной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за проведение</w:t>
            </w:r>
          </w:p>
        </w:tc>
      </w:tr>
      <w:tr w:rsidR="00F31FCE" w:rsidRPr="00F31FCE" w:rsidTr="008147F6">
        <w:tc>
          <w:tcPr>
            <w:tcW w:w="154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Сентябрь</w:t>
            </w:r>
          </w:p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МЕСЯЧНИК БЕЗОПАСНОСТЬ ЖИЗНЕДЕЯТЕЛЬНОСТИ</w:t>
            </w:r>
          </w:p>
          <w:p w:rsidR="00F31FCE" w:rsidRPr="00F31FCE" w:rsidRDefault="00F31FCE" w:rsidP="00F31F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«Жизнь в безопасности!»</w:t>
            </w:r>
          </w:p>
        </w:tc>
      </w:tr>
      <w:tr w:rsidR="00F31FCE" w:rsidRPr="00F31FCE" w:rsidTr="00734FEF"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5A4D8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</w:t>
            </w:r>
          </w:p>
          <w:p w:rsidR="00F31FCE" w:rsidRPr="00F31FCE" w:rsidRDefault="00F31FCE" w:rsidP="005A4D8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9669F" w:rsidRPr="00D5166D" w:rsidRDefault="005A4D86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9669F" w:rsidRPr="00D5166D">
              <w:rPr>
                <w:rFonts w:ascii="Times New Roman" w:hAnsi="Times New Roman" w:cs="Times New Roman"/>
                <w:sz w:val="24"/>
                <w:szCs w:val="24"/>
              </w:rPr>
              <w:t xml:space="preserve"> Торжественная линейка «День знаний». </w:t>
            </w:r>
          </w:p>
          <w:p w:rsidR="00A9669F" w:rsidRPr="00D5166D" w:rsidRDefault="005A4D86" w:rsidP="005A4D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9669F" w:rsidRPr="00D5166D">
              <w:rPr>
                <w:rFonts w:ascii="Times New Roman" w:hAnsi="Times New Roman" w:cs="Times New Roman"/>
                <w:sz w:val="24"/>
                <w:szCs w:val="24"/>
              </w:rPr>
              <w:t xml:space="preserve"> Классный </w:t>
            </w:r>
            <w:r w:rsidR="00D5166D" w:rsidRPr="00D5166D">
              <w:rPr>
                <w:rFonts w:ascii="Times New Roman" w:hAnsi="Times New Roman" w:cs="Times New Roman"/>
                <w:sz w:val="24"/>
                <w:szCs w:val="24"/>
              </w:rPr>
              <w:t>час День</w:t>
            </w:r>
            <w:r w:rsidR="00A9669F" w:rsidRPr="00D516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солидарности и борьбы с терроризмом.</w:t>
            </w:r>
          </w:p>
          <w:p w:rsidR="00D30B8E" w:rsidRDefault="00D30B8E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126A">
              <w:rPr>
                <w:rFonts w:ascii="Times New Roman" w:hAnsi="Times New Roman" w:cs="Times New Roman"/>
                <w:sz w:val="24"/>
                <w:szCs w:val="24"/>
              </w:rPr>
              <w:t xml:space="preserve"> Месячник безопасности пешеходов.</w:t>
            </w:r>
          </w:p>
          <w:p w:rsidR="00D30B8E" w:rsidRDefault="00D30B8E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35126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205 лет со дня рождения Алексея Константиновича Толстого, русского писателя, поэта, драматурга (1817-1875).</w:t>
            </w:r>
            <w:r w:rsidRPr="0035126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  <w:r w:rsidRPr="0035126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3512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210 лет со дня Бородинского сражения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D30B8E" w:rsidRPr="00F31FCE" w:rsidRDefault="00D30B8E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5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сент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ября – Международный день мира»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5A4D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 классный</w:t>
            </w:r>
          </w:p>
          <w:p w:rsidR="00F31FCE" w:rsidRPr="00F31FCE" w:rsidRDefault="00F31FCE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</w:tr>
      <w:tr w:rsidR="00F31FCE" w:rsidRPr="00F31FCE" w:rsidTr="00734FEF">
        <w:trPr>
          <w:trHeight w:val="735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5A4D8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</w:t>
            </w:r>
            <w:proofErr w:type="gramStart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30B8E" w:rsidRPr="00D5166D" w:rsidRDefault="00D30B8E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>. 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ассный час. 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>«Де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нь знаний. Зачем учиться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 xml:space="preserve">?»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2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>. Классный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ас. 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«Родина, души моей родинка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  <w:p w:rsidR="00D30B8E" w:rsidRPr="00D5166D" w:rsidRDefault="00D30B8E" w:rsidP="005A4D8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>. Классный час.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«Земля – это колыбель разума, но нельзя вечно жить в колыбели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30B8E" w:rsidRPr="00D30B8E" w:rsidRDefault="00D30B8E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 xml:space="preserve">. Классный час. Разговоры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«Что мы музыкой зовем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21A78" w:rsidRDefault="003B0231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31FCE" w:rsidRPr="0035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 «День воинской славы России – День окончания Второй мировой войны</w:t>
            </w:r>
            <w:r w:rsidR="00921A78" w:rsidRPr="0035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F31FCE" w:rsidRPr="0035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A4D86" w:rsidRPr="005A4D86" w:rsidRDefault="005A4D86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День памяти жертв фашизма.</w:t>
            </w:r>
          </w:p>
          <w:p w:rsidR="0035126A" w:rsidRPr="0035126A" w:rsidRDefault="0035126A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5A4D8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</w:t>
            </w:r>
          </w:p>
        </w:tc>
      </w:tr>
      <w:tr w:rsidR="0035126A" w:rsidRPr="00F31FCE" w:rsidTr="005D1D40">
        <w:trPr>
          <w:trHeight w:val="1832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126A" w:rsidRPr="00F31FCE" w:rsidRDefault="0035126A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Спортивно-оздоровительное воспитание, формирование здорового и безопасного образа жизни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126A" w:rsidRPr="0035126A" w:rsidRDefault="003B0231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35126A" w:rsidRPr="00D42A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 по основам безопасности жизни деятельности, посвященный подготовке детей к действиям в условиях различного рода экстремальных и опасных ситуаций, адаптации после летних каникул «Безопасный путь в школу и домой».</w:t>
            </w:r>
            <w:r w:rsidR="003512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35126A" w:rsidRPr="00D42A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Классный час: «ПДД», «ОБЖ»</w:t>
            </w:r>
          </w:p>
          <w:p w:rsidR="0035126A" w:rsidRPr="0035126A" w:rsidRDefault="003B0231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5126A" w:rsidRPr="00351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день здоровья.</w:t>
            </w:r>
          </w:p>
          <w:p w:rsidR="0035126A" w:rsidRPr="0035126A" w:rsidRDefault="003B0231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5126A" w:rsidRPr="0035126A">
              <w:rPr>
                <w:rFonts w:ascii="Times New Roman" w:hAnsi="Times New Roman" w:cs="Times New Roman"/>
                <w:sz w:val="24"/>
                <w:szCs w:val="24"/>
              </w:rPr>
              <w:t>«Бегом от</w:t>
            </w:r>
            <w:r w:rsidR="005D1D40">
              <w:rPr>
                <w:rFonts w:ascii="Times New Roman" w:hAnsi="Times New Roman" w:cs="Times New Roman"/>
                <w:sz w:val="24"/>
                <w:szCs w:val="24"/>
              </w:rPr>
              <w:t xml:space="preserve"> наркотиков» (кросс нации</w:t>
            </w:r>
            <w:r w:rsidR="0035126A" w:rsidRPr="003512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512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126A" w:rsidRPr="00F31FCE" w:rsidRDefault="0035126A" w:rsidP="005A4D86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35126A" w:rsidRPr="00F31FCE" w:rsidRDefault="0035126A" w:rsidP="005A4D86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126A" w:rsidRPr="00F31FCE" w:rsidRDefault="0035126A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                </w:t>
            </w: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 Физруки</w:t>
            </w:r>
          </w:p>
        </w:tc>
      </w:tr>
      <w:tr w:rsidR="00F31FCE" w:rsidRPr="00F31FCE" w:rsidTr="00734FEF">
        <w:trPr>
          <w:trHeight w:val="676"/>
        </w:trPr>
        <w:tc>
          <w:tcPr>
            <w:tcW w:w="3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Художественно-эстетическое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классного уголка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я половина сентября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5A4D86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</w:t>
            </w:r>
          </w:p>
        </w:tc>
      </w:tr>
      <w:tr w:rsidR="00F31FCE" w:rsidRPr="00F31FCE" w:rsidTr="00734FEF">
        <w:trPr>
          <w:trHeight w:val="567"/>
        </w:trPr>
        <w:tc>
          <w:tcPr>
            <w:tcW w:w="32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F31FCE" w:rsidRPr="00F31FCE" w:rsidRDefault="00F31FCE" w:rsidP="005A4D8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Default="00F31FCE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Выпуск </w:t>
            </w:r>
            <w:r w:rsidR="00921A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видеороликов</w:t>
            </w: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 Дню учителя.</w:t>
            </w:r>
          </w:p>
          <w:p w:rsidR="005D1D40" w:rsidRPr="00F31FCE" w:rsidRDefault="005D1D40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Выпуск стенгазеты к 90-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Пуровского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я половина сентября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5A4D86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</w:t>
            </w:r>
          </w:p>
        </w:tc>
      </w:tr>
      <w:tr w:rsidR="00F31FCE" w:rsidRPr="00F31FCE" w:rsidTr="00734FEF"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Туристско-краеведческое направление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Default="00F31FCE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«Край родной, как ты чудесен!»</w:t>
            </w:r>
          </w:p>
          <w:p w:rsidR="00921A78" w:rsidRPr="00F31FCE" w:rsidRDefault="00921A78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композиции: «Я здесь живу и край мне этот дорог!»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5A4D86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5A4D86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</w:t>
            </w:r>
          </w:p>
        </w:tc>
      </w:tr>
      <w:tr w:rsidR="00F31FCE" w:rsidRPr="00F31FCE" w:rsidTr="00734FEF"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экологический субботник «60</w:t>
            </w:r>
            <w:r w:rsidR="00D42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 в Парке здоровья</w:t>
            </w: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5A4D86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 классный руководитель</w:t>
            </w:r>
          </w:p>
        </w:tc>
      </w:tr>
      <w:tr w:rsidR="00F31FCE" w:rsidRPr="00F31FCE" w:rsidTr="008147F6">
        <w:tc>
          <w:tcPr>
            <w:tcW w:w="154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4D86" w:rsidRDefault="005A4D86" w:rsidP="009427EB">
            <w:pPr>
              <w:spacing w:after="15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F31FCE" w:rsidRPr="00F31FCE" w:rsidRDefault="00F31FCE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Октябрь</w:t>
            </w:r>
          </w:p>
          <w:p w:rsidR="00F31FCE" w:rsidRPr="00F31FCE" w:rsidRDefault="00F31FCE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МЕСЯЧНИК</w:t>
            </w:r>
          </w:p>
          <w:p w:rsidR="00F31FCE" w:rsidRPr="00F31FCE" w:rsidRDefault="00F31FCE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«ЗДОРОВОЕ ПОКОЛЕНИЕ»</w:t>
            </w:r>
          </w:p>
        </w:tc>
      </w:tr>
      <w:tr w:rsidR="00935E1D" w:rsidRPr="00F31FCE" w:rsidTr="009427EB">
        <w:trPr>
          <w:trHeight w:val="1974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35E1D" w:rsidRPr="00F31FCE" w:rsidRDefault="00935E1D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</w:t>
            </w:r>
          </w:p>
          <w:p w:rsidR="00935E1D" w:rsidRPr="00F31FCE" w:rsidRDefault="00935E1D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нравственное воспитание</w:t>
            </w:r>
          </w:p>
          <w:p w:rsidR="00935E1D" w:rsidRPr="00F31FCE" w:rsidRDefault="00935E1D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35E1D" w:rsidRPr="00935E1D" w:rsidRDefault="00935E1D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E1D">
              <w:rPr>
                <w:rFonts w:ascii="Times New Roman" w:hAnsi="Times New Roman" w:cs="Times New Roman"/>
                <w:sz w:val="24"/>
                <w:szCs w:val="24"/>
              </w:rPr>
              <w:t>1.Урок нравственности «Всемирный день пожилых людей».</w:t>
            </w:r>
          </w:p>
          <w:p w:rsidR="00935E1D" w:rsidRPr="00935E1D" w:rsidRDefault="00935E1D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E1D">
              <w:rPr>
                <w:rFonts w:ascii="Times New Roman" w:hAnsi="Times New Roman" w:cs="Times New Roman"/>
                <w:sz w:val="24"/>
                <w:szCs w:val="24"/>
              </w:rPr>
              <w:t>2.Участие в акции ко дню пожилых людей «Подари улыбку».</w:t>
            </w:r>
          </w:p>
          <w:p w:rsidR="00935E1D" w:rsidRPr="00935E1D" w:rsidRDefault="00935E1D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E1D">
              <w:rPr>
                <w:rFonts w:ascii="Times New Roman" w:hAnsi="Times New Roman" w:cs="Times New Roman"/>
                <w:sz w:val="24"/>
                <w:szCs w:val="24"/>
              </w:rPr>
              <w:t>3. Международный день белой трости.</w:t>
            </w:r>
          </w:p>
          <w:p w:rsidR="00D30B8E" w:rsidRPr="00D30B8E" w:rsidRDefault="00935E1D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E1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935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Международный день школьных библиотек.</w:t>
            </w:r>
          </w:p>
          <w:p w:rsidR="00D30B8E" w:rsidRPr="00935E1D" w:rsidRDefault="00D30B8E" w:rsidP="005A4D86">
            <w:pPr>
              <w:tabs>
                <w:tab w:val="center" w:pos="37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- </w:t>
            </w:r>
            <w:r w:rsidRPr="00935E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130 лет со дня рождения Марины Ивановны Цветаевой, поэта (1892-1941).</w:t>
            </w:r>
          </w:p>
          <w:p w:rsidR="00935E1D" w:rsidRPr="00D30B8E" w:rsidRDefault="00D30B8E" w:rsidP="005A4D86">
            <w:pPr>
              <w:tabs>
                <w:tab w:val="center" w:pos="37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935E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120 лет со дня рождения Евгения Андреевича Пермяка, детского писателя (1902- 1982).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35E1D" w:rsidRPr="00F31FCE" w:rsidRDefault="00935E1D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935E1D" w:rsidRPr="00F31FCE" w:rsidRDefault="00935E1D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E1D" w:rsidRPr="00F31FCE" w:rsidRDefault="00935E1D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 классный руководитель</w:t>
            </w:r>
          </w:p>
          <w:p w:rsidR="00935E1D" w:rsidRPr="00F31FCE" w:rsidRDefault="00935E1D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1FCE" w:rsidRPr="00F31FCE" w:rsidTr="00734FEF">
        <w:trPr>
          <w:trHeight w:val="795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Гражданск</w:t>
            </w:r>
            <w:proofErr w:type="gramStart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30B8E" w:rsidRPr="00935E1D" w:rsidRDefault="00D30B8E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35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35E1D">
              <w:rPr>
                <w:rFonts w:ascii="Times New Roman" w:hAnsi="Times New Roman" w:cs="Times New Roman"/>
                <w:sz w:val="24"/>
                <w:szCs w:val="24"/>
              </w:rPr>
              <w:t xml:space="preserve"> Классный час. Разговоры о </w:t>
            </w:r>
            <w:proofErr w:type="gramStart"/>
            <w:r w:rsidRPr="00935E1D">
              <w:rPr>
                <w:rFonts w:ascii="Times New Roman" w:hAnsi="Times New Roman" w:cs="Times New Roman"/>
                <w:sz w:val="24"/>
                <w:szCs w:val="24"/>
              </w:rPr>
              <w:t>важн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«С любовью в сердце: достойная жизнь людей старшего поколения в наших руках</w:t>
            </w:r>
            <w:r w:rsidRPr="00935E1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30B8E" w:rsidRPr="00935E1D" w:rsidRDefault="00D30B8E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35E1D">
              <w:rPr>
                <w:rFonts w:ascii="Times New Roman" w:hAnsi="Times New Roman" w:cs="Times New Roman"/>
                <w:sz w:val="24"/>
                <w:szCs w:val="24"/>
              </w:rPr>
              <w:t>. Классный час. Разгово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«Ежедневный подвиг учителя</w:t>
            </w:r>
            <w:r w:rsidRPr="00935E1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30B8E" w:rsidRPr="00935E1D" w:rsidRDefault="00D30B8E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35E1D">
              <w:rPr>
                <w:rFonts w:ascii="Times New Roman" w:hAnsi="Times New Roman" w:cs="Times New Roman"/>
                <w:sz w:val="24"/>
                <w:szCs w:val="24"/>
              </w:rPr>
              <w:t>. Классный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«Образ отца в отечественной литературе».</w:t>
            </w:r>
          </w:p>
          <w:p w:rsidR="00D30B8E" w:rsidRPr="00D30B8E" w:rsidRDefault="00D30B8E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35E1D">
              <w:rPr>
                <w:rFonts w:ascii="Times New Roman" w:hAnsi="Times New Roman" w:cs="Times New Roman"/>
                <w:sz w:val="24"/>
                <w:szCs w:val="24"/>
              </w:rPr>
              <w:t xml:space="preserve">. Классный час. Разговоры о </w:t>
            </w:r>
            <w:proofErr w:type="gramStart"/>
            <w:r w:rsidRPr="00935E1D">
              <w:rPr>
                <w:rFonts w:ascii="Times New Roman" w:hAnsi="Times New Roman" w:cs="Times New Roman"/>
                <w:sz w:val="24"/>
                <w:szCs w:val="24"/>
              </w:rPr>
              <w:t>важно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«Счастлив тот, кто счастлив у себя дома».</w:t>
            </w:r>
          </w:p>
          <w:p w:rsidR="003B0231" w:rsidRDefault="003B0231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 w:rsidR="008643D1" w:rsidRPr="00935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октября –</w:t>
            </w:r>
            <w:r w:rsidR="00935E1D" w:rsidRPr="00935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643D1" w:rsidRPr="00935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кадетского движения в МБОУ «СОШ №2» г.</w:t>
            </w:r>
            <w:r w:rsidR="00D30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643D1" w:rsidRPr="00935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Тарко</w:t>
            </w:r>
            <w:proofErr w:type="spellEnd"/>
            <w:r w:rsidR="00D30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 (классный час).</w:t>
            </w:r>
          </w:p>
          <w:p w:rsidR="00F31FCE" w:rsidRPr="00935E1D" w:rsidRDefault="003B0231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31FCE" w:rsidRPr="00935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журнал «</w:t>
            </w:r>
            <w:r w:rsidR="00F55B4D" w:rsidRPr="00935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Символы государства</w:t>
            </w:r>
            <w:r w:rsidR="00F31FCE" w:rsidRPr="00935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!»</w:t>
            </w:r>
          </w:p>
          <w:p w:rsidR="00F31FCE" w:rsidRPr="005744B1" w:rsidRDefault="003B0231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 w:rsidR="00C818BE" w:rsidRPr="00935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«Один день в музее российских кадет</w:t>
            </w:r>
            <w:r w:rsidR="008643D1" w:rsidRPr="00935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- культпоход в </w:t>
            </w:r>
            <w:r w:rsidR="00C818BE" w:rsidRPr="00935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историко-</w:t>
            </w:r>
            <w:r w:rsidR="008643D1" w:rsidRPr="00935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краеведческий</w:t>
            </w:r>
            <w:r w:rsidR="00C818BE" w:rsidRPr="00935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музей</w:t>
            </w:r>
            <w:r w:rsidR="005744B1" w:rsidRPr="00574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30B8E" w:rsidRPr="00D30B8E" w:rsidRDefault="00D30B8E" w:rsidP="005A4D86">
            <w:pPr>
              <w:tabs>
                <w:tab w:val="center" w:pos="37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5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Концерт, посвящённый Международному Дню Учителя «Школа празднует день педагога»</w:t>
            </w:r>
            <w:r w:rsidRPr="00574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</w:t>
            </w:r>
          </w:p>
        </w:tc>
      </w:tr>
      <w:tr w:rsidR="005744B1" w:rsidRPr="00F31FCE" w:rsidTr="00734FEF">
        <w:trPr>
          <w:trHeight w:val="1419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4B1" w:rsidRPr="00F31FCE" w:rsidRDefault="005744B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Спортивно-оздоровительное воспитание, формирование здорового и безопасного образа жизни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4B1" w:rsidRPr="005744B1" w:rsidRDefault="003B0231" w:rsidP="009427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5744B1" w:rsidRPr="005744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Классный час «Привычки - хорошие и плохие».</w:t>
            </w:r>
          </w:p>
          <w:p w:rsidR="005744B1" w:rsidRPr="005744B1" w:rsidRDefault="003B0231" w:rsidP="00942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744B1" w:rsidRPr="005744B1">
              <w:rPr>
                <w:rFonts w:ascii="Times New Roman" w:hAnsi="Times New Roman" w:cs="Times New Roman"/>
                <w:sz w:val="24"/>
                <w:szCs w:val="24"/>
              </w:rPr>
              <w:t>День здоровья. «Норма ГТО – норма жизни».</w:t>
            </w:r>
          </w:p>
          <w:p w:rsidR="005744B1" w:rsidRPr="00DF7C57" w:rsidRDefault="003B0231" w:rsidP="0094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744B1" w:rsidRPr="00574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 урок безопасности школьников в сети Интернет.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4B1" w:rsidRPr="00F31FCE" w:rsidRDefault="005744B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44B1" w:rsidRPr="00F31FCE" w:rsidRDefault="005744B1" w:rsidP="0094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 учитель информатики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классный руководитель</w:t>
            </w:r>
          </w:p>
        </w:tc>
      </w:tr>
      <w:tr w:rsidR="00F31FCE" w:rsidRPr="00F31FCE" w:rsidTr="00734FEF">
        <w:trPr>
          <w:trHeight w:val="48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Художественно-эстетическое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4B1" w:rsidRPr="005744B1" w:rsidRDefault="00F31FCE" w:rsidP="00942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стенгазеты ко Дню Народного единства.</w:t>
            </w:r>
            <w:r w:rsidR="005744B1" w:rsidRPr="00574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</w:t>
            </w:r>
            <w:r w:rsidR="005744B1" w:rsidRPr="00225FBE">
              <w:rPr>
                <w:bCs/>
                <w:lang w:eastAsia="ru-RU"/>
              </w:rPr>
              <w:t xml:space="preserve"> </w:t>
            </w:r>
            <w:r w:rsidR="005744B1" w:rsidRPr="005744B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Всемирный день защиты животных.</w:t>
            </w:r>
          </w:p>
          <w:p w:rsidR="00F31FCE" w:rsidRPr="00F31FCE" w:rsidRDefault="00F31FCE" w:rsidP="005A4D86">
            <w:pPr>
              <w:spacing w:after="15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942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я половина октября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</w:t>
            </w:r>
          </w:p>
          <w:p w:rsidR="00F31FCE" w:rsidRPr="00F31FCE" w:rsidRDefault="00F31FCE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1FCE" w:rsidRPr="00F31FCE" w:rsidTr="00734FEF"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5A4D86">
            <w:pPr>
              <w:spacing w:after="15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 «Мир растений вокруг нас».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1FCE" w:rsidRPr="00F31FCE" w:rsidRDefault="00F31FCE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F31FCE" w:rsidRPr="00F31FCE" w:rsidTr="008147F6">
        <w:tc>
          <w:tcPr>
            <w:tcW w:w="154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1FCE" w:rsidRPr="00F31FCE" w:rsidRDefault="00F31FCE" w:rsidP="005A4D86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Ноябрь</w:t>
            </w:r>
          </w:p>
          <w:p w:rsidR="00F31FCE" w:rsidRPr="00F31FCE" w:rsidRDefault="00F31FCE" w:rsidP="005A4D86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МЕСЯЧНИК ПРАВОВОГО ВОСПИТАНИЯ</w:t>
            </w:r>
          </w:p>
          <w:p w:rsidR="00F31FCE" w:rsidRPr="00F31FCE" w:rsidRDefault="00F31FCE" w:rsidP="005A4D86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«Я гражданином быть обязан!»</w:t>
            </w:r>
          </w:p>
        </w:tc>
      </w:tr>
      <w:tr w:rsidR="005744B1" w:rsidRPr="00F31FCE" w:rsidTr="005A4D86">
        <w:trPr>
          <w:trHeight w:val="1691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4B1" w:rsidRPr="00F31FCE" w:rsidRDefault="005744B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Духовно-</w:t>
            </w:r>
          </w:p>
          <w:p w:rsidR="005744B1" w:rsidRPr="00F31FCE" w:rsidRDefault="005744B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нравственное воспитание</w:t>
            </w:r>
          </w:p>
          <w:p w:rsidR="005744B1" w:rsidRPr="00F31FCE" w:rsidRDefault="005744B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4B1" w:rsidRPr="005744B1" w:rsidRDefault="00D30B8E" w:rsidP="0094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744B1" w:rsidRPr="00574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 «Общечеловеческие ценности» (дискуссия)</w:t>
            </w:r>
          </w:p>
          <w:p w:rsidR="005744B1" w:rsidRPr="005744B1" w:rsidRDefault="00D30B8E" w:rsidP="009427EB">
            <w:pPr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="005744B1" w:rsidRPr="005744B1">
              <w:rPr>
                <w:rFonts w:ascii="Times New Roman" w:hAnsi="Times New Roman" w:cs="Times New Roman"/>
                <w:bCs/>
                <w:lang w:eastAsia="ru-RU"/>
              </w:rPr>
              <w:t>Сбор материала к оформлению проекта «Наши известные земляки»</w:t>
            </w:r>
          </w:p>
          <w:p w:rsidR="005744B1" w:rsidRPr="005744B1" w:rsidRDefault="00D30B8E" w:rsidP="0094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744B1" w:rsidRPr="00574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вандализма: «Исторические памятники – память или обуза?» </w:t>
            </w:r>
          </w:p>
          <w:p w:rsidR="005744B1" w:rsidRPr="005744B1" w:rsidRDefault="00D30B8E" w:rsidP="0094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744B1" w:rsidRPr="00574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Литературно-музыкальная композиция: «Милая мама моя!»</w:t>
            </w:r>
          </w:p>
          <w:p w:rsidR="005744B1" w:rsidRPr="005744B1" w:rsidRDefault="00D30B8E" w:rsidP="009427EB">
            <w:pPr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="005744B1" w:rsidRPr="005744B1">
              <w:rPr>
                <w:rFonts w:ascii="Times New Roman" w:hAnsi="Times New Roman" w:cs="Times New Roman"/>
                <w:bCs/>
                <w:lang w:eastAsia="ru-RU"/>
              </w:rPr>
              <w:t>Международный день толерантности.</w:t>
            </w:r>
          </w:p>
          <w:p w:rsidR="00D30B8E" w:rsidRPr="005744B1" w:rsidRDefault="00D30B8E" w:rsidP="00942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5744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135 лет со дня рождения </w:t>
            </w:r>
            <w:hyperlink r:id="rId7" w:anchor="more" w:tgtFrame="_blank" w:history="1">
              <w:r w:rsidRPr="00D30B8E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Самуила Яковлевича Маршака</w:t>
              </w:r>
            </w:hyperlink>
            <w:r w:rsidRPr="005744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поэта, переводчика (1887-1964).</w:t>
            </w:r>
          </w:p>
          <w:p w:rsidR="00D30B8E" w:rsidRPr="005744B1" w:rsidRDefault="00D30B8E" w:rsidP="009427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5744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170 лет со дня рождения Дмитрия </w:t>
            </w:r>
            <w:proofErr w:type="spellStart"/>
            <w:r w:rsidRPr="005744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Наркисовича</w:t>
            </w:r>
            <w:proofErr w:type="spellEnd"/>
            <w:r w:rsidRPr="005744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5744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Мамина-Сибиряка</w:t>
            </w:r>
            <w:proofErr w:type="gramEnd"/>
            <w:r w:rsidRPr="005744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писателя (1852-1912).</w:t>
            </w:r>
          </w:p>
          <w:p w:rsidR="00D30B8E" w:rsidRPr="005744B1" w:rsidRDefault="00D30B8E" w:rsidP="00942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5744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105 лет Октябрьской революции в России 1917 года.</w:t>
            </w:r>
          </w:p>
          <w:p w:rsidR="005744B1" w:rsidRPr="005744B1" w:rsidRDefault="00D30B8E" w:rsidP="009427E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5744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Классный час, посвящённый Всемирному дню ребёнка «ООН о правах ребёнка</w:t>
            </w:r>
            <w:proofErr w:type="gramStart"/>
            <w:r w:rsidRPr="005744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574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  <w:proofErr w:type="gramEnd"/>
            <w:r w:rsidRPr="005744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Правовой лекторий «Дети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44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44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детям».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4B1" w:rsidRPr="00F31FCE" w:rsidRDefault="005744B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5744B1" w:rsidRPr="00F31FCE" w:rsidRDefault="005744B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44B1" w:rsidRPr="00F31FCE" w:rsidRDefault="005744B1" w:rsidP="009427E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 классный руководитель</w:t>
            </w:r>
          </w:p>
        </w:tc>
      </w:tr>
      <w:tr w:rsidR="005744B1" w:rsidRPr="00F31FCE" w:rsidTr="00734FEF">
        <w:tc>
          <w:tcPr>
            <w:tcW w:w="3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4B1" w:rsidRPr="00F31FCE" w:rsidRDefault="005744B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</w:t>
            </w:r>
            <w:proofErr w:type="gramStart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патриотическое воспитание</w:t>
            </w:r>
          </w:p>
        </w:tc>
        <w:tc>
          <w:tcPr>
            <w:tcW w:w="8779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30B8E" w:rsidRPr="005744B1" w:rsidRDefault="00D30B8E" w:rsidP="009427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5744B1">
              <w:rPr>
                <w:rFonts w:ascii="Times New Roman" w:hAnsi="Times New Roman" w:cs="Times New Roman"/>
              </w:rPr>
              <w:t>Классный час. Разговоры о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</w:rPr>
              <w:t>: «Мы одна страна»</w:t>
            </w:r>
            <w:r w:rsidRPr="005744B1">
              <w:rPr>
                <w:rFonts w:ascii="Times New Roman" w:hAnsi="Times New Roman" w:cs="Times New Roman"/>
              </w:rPr>
              <w:t>.</w:t>
            </w:r>
          </w:p>
          <w:p w:rsidR="00D30B8E" w:rsidRPr="005744B1" w:rsidRDefault="00D30B8E" w:rsidP="009427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5744B1">
              <w:rPr>
                <w:rFonts w:ascii="Times New Roman" w:hAnsi="Times New Roman" w:cs="Times New Roman"/>
              </w:rPr>
              <w:t xml:space="preserve"> К</w:t>
            </w:r>
            <w:r>
              <w:rPr>
                <w:rFonts w:ascii="Times New Roman" w:hAnsi="Times New Roman" w:cs="Times New Roman"/>
              </w:rPr>
              <w:t xml:space="preserve">лассный час. Разговоры о </w:t>
            </w:r>
            <w:proofErr w:type="gramStart"/>
            <w:r>
              <w:rPr>
                <w:rFonts w:ascii="Times New Roman" w:hAnsi="Times New Roman" w:cs="Times New Roman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</w:rPr>
              <w:t>: «Языки и культура народов России: единство в разнообразии».</w:t>
            </w:r>
          </w:p>
          <w:p w:rsidR="00D30B8E" w:rsidRPr="005744B1" w:rsidRDefault="00D30B8E" w:rsidP="009427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5744B1">
              <w:rPr>
                <w:rFonts w:ascii="Times New Roman" w:hAnsi="Times New Roman" w:cs="Times New Roman"/>
              </w:rPr>
              <w:t xml:space="preserve"> Классный час. Разговоры о важном</w:t>
            </w:r>
            <w:proofErr w:type="gramStart"/>
            <w:r w:rsidRPr="005744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:</w:t>
            </w:r>
            <w:proofErr w:type="gramEnd"/>
            <w:r>
              <w:rPr>
                <w:rFonts w:ascii="Times New Roman" w:hAnsi="Times New Roman" w:cs="Times New Roman"/>
              </w:rPr>
              <w:t xml:space="preserve"> «О руки наших матерей</w:t>
            </w:r>
            <w:r w:rsidRPr="005744B1">
              <w:rPr>
                <w:rFonts w:ascii="Times New Roman" w:hAnsi="Times New Roman" w:cs="Times New Roman"/>
              </w:rPr>
              <w:t>».</w:t>
            </w:r>
          </w:p>
          <w:p w:rsidR="00D30B8E" w:rsidRDefault="00D30B8E" w:rsidP="0094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5744B1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лассный час. Разговоры о </w:t>
            </w:r>
            <w:proofErr w:type="gramStart"/>
            <w:r>
              <w:rPr>
                <w:rFonts w:ascii="Times New Roman" w:hAnsi="Times New Roman" w:cs="Times New Roman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</w:rPr>
              <w:t>: «Двуглавый орел: история легендарного герба</w:t>
            </w:r>
            <w:r w:rsidRPr="005744B1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744B1" w:rsidRPr="005744B1" w:rsidRDefault="003B0231" w:rsidP="0094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744B1" w:rsidRPr="00574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 «День народного единства. Освобождение Москвы от польских интервентов под руководством К. Минина и Д.</w:t>
            </w:r>
            <w:r w:rsidR="00D30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44B1" w:rsidRPr="00574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Пожарского (4.11.1612г.)»</w:t>
            </w:r>
          </w:p>
          <w:p w:rsidR="005744B1" w:rsidRPr="00F31FCE" w:rsidRDefault="003B0231" w:rsidP="0094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744B1" w:rsidRPr="00574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</w:t>
            </w:r>
            <w:r w:rsidR="00D30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тный журнал: «Патриот сегодня».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44B1" w:rsidRPr="00F31FCE" w:rsidRDefault="005744B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44B1" w:rsidRPr="00F31FCE" w:rsidRDefault="005744B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 классный руководитель</w:t>
            </w:r>
          </w:p>
        </w:tc>
      </w:tr>
      <w:tr w:rsidR="005744B1" w:rsidRPr="00F31FCE" w:rsidTr="00734FEF">
        <w:trPr>
          <w:trHeight w:val="867"/>
        </w:trPr>
        <w:tc>
          <w:tcPr>
            <w:tcW w:w="32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744B1" w:rsidRPr="00F31FCE" w:rsidRDefault="005744B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vMerge/>
            <w:tcBorders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744B1" w:rsidRPr="00F31FCE" w:rsidRDefault="005744B1" w:rsidP="005A4D86">
            <w:pPr>
              <w:spacing w:after="15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744B1" w:rsidRPr="00F31FCE" w:rsidRDefault="005744B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5744B1" w:rsidRPr="00F31FCE" w:rsidRDefault="005744B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744B1" w:rsidRPr="00F31FCE" w:rsidRDefault="005744B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</w:t>
            </w:r>
          </w:p>
          <w:p w:rsidR="005744B1" w:rsidRPr="00F31FCE" w:rsidRDefault="005744B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5951" w:rsidRPr="00F31FCE" w:rsidTr="00734FEF"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951" w:rsidRPr="00F31FCE" w:rsidRDefault="005F595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Спортивно-оздоровительное воспитание, формирование здорового и безопасного образа жизни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951" w:rsidRPr="00E10D27" w:rsidRDefault="005F5951" w:rsidP="0094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по плану школы</w:t>
            </w:r>
            <w:r w:rsidR="00E10D27" w:rsidRPr="00E1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10D27" w:rsidRPr="00E10D27" w:rsidRDefault="00E10D27" w:rsidP="00942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D27">
              <w:rPr>
                <w:rFonts w:ascii="Times New Roman" w:hAnsi="Times New Roman" w:cs="Times New Roman"/>
                <w:sz w:val="24"/>
                <w:szCs w:val="24"/>
              </w:rPr>
              <w:t>День здоровья: «Здоровые дети в здоровой семье».</w:t>
            </w:r>
          </w:p>
          <w:p w:rsidR="00E10D27" w:rsidRPr="00E10D27" w:rsidRDefault="00E10D27" w:rsidP="00942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D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Международный день отказа от курения.</w:t>
            </w:r>
          </w:p>
          <w:p w:rsidR="00E10D27" w:rsidRPr="00F31FCE" w:rsidRDefault="00E10D27" w:rsidP="005A4D86">
            <w:pPr>
              <w:spacing w:after="15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951" w:rsidRPr="00F31FCE" w:rsidRDefault="005F595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951" w:rsidRPr="00F31FCE" w:rsidRDefault="005F595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руководитель, учитель физкультуры</w:t>
            </w:r>
          </w:p>
        </w:tc>
      </w:tr>
      <w:tr w:rsidR="005F5951" w:rsidRPr="00F31FCE" w:rsidTr="00734FEF"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951" w:rsidRPr="00F31FCE" w:rsidRDefault="005F595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Художественно-эстетическое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951" w:rsidRPr="00F31FCE" w:rsidRDefault="005F5951" w:rsidP="005A4D86">
            <w:pPr>
              <w:spacing w:after="15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Рейды по выполнению домашних заданий</w:t>
            </w:r>
            <w:r w:rsidR="00DF7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сохранности мебели, </w:t>
            </w:r>
            <w:r w:rsidR="00DF7C57"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учебников</w:t>
            </w: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тетрадей.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951" w:rsidRPr="00F31FCE" w:rsidRDefault="005F595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951" w:rsidRPr="00F31FCE" w:rsidRDefault="005F595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руководитель.</w:t>
            </w:r>
          </w:p>
        </w:tc>
      </w:tr>
      <w:tr w:rsidR="005F5951" w:rsidRPr="00F31FCE" w:rsidTr="009427EB">
        <w:trPr>
          <w:trHeight w:val="679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951" w:rsidRPr="00F31FCE" w:rsidRDefault="005F595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Туристско-краеведческое направление</w:t>
            </w:r>
          </w:p>
          <w:p w:rsidR="005F5951" w:rsidRPr="00F31FCE" w:rsidRDefault="005F595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951" w:rsidRPr="00F31FCE" w:rsidRDefault="005F5951" w:rsidP="009427E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Культпоход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Пуровский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районный </w:t>
            </w:r>
            <w:r w:rsidR="00CB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туризма</w:t>
            </w:r>
            <w:r w:rsidR="003F2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просмотр экспозиции: «История туризма и путешествий»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951" w:rsidRPr="00F31FCE" w:rsidRDefault="005F5951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27EB" w:rsidRPr="00F31FCE" w:rsidRDefault="009427EB" w:rsidP="009427EB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уководитель</w:t>
            </w:r>
          </w:p>
        </w:tc>
      </w:tr>
      <w:tr w:rsidR="00E10D27" w:rsidRPr="00F31FCE" w:rsidTr="009427EB">
        <w:trPr>
          <w:trHeight w:val="979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D27" w:rsidRPr="00F31FCE" w:rsidRDefault="00E10D27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Экологическое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D27" w:rsidRPr="00F31FCE" w:rsidRDefault="00E10D27" w:rsidP="0094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«Живи Земля!»</w:t>
            </w:r>
          </w:p>
          <w:p w:rsidR="00E10D27" w:rsidRPr="00F31FCE" w:rsidRDefault="00E10D27" w:rsidP="0094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«Поможем зимующим птицам». Изготовление кормушек.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D27" w:rsidRPr="00F31FCE" w:rsidRDefault="00E10D27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E10D27" w:rsidRPr="00F31FCE" w:rsidRDefault="00E10D27" w:rsidP="005A4D86">
            <w:pPr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0D27" w:rsidRPr="00F31FCE" w:rsidRDefault="00E10D27" w:rsidP="005A4D86">
            <w:pPr>
              <w:spacing w:after="15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 классный руководитель</w:t>
            </w:r>
          </w:p>
        </w:tc>
      </w:tr>
      <w:tr w:rsidR="005F5951" w:rsidRPr="00F31FCE" w:rsidTr="008147F6">
        <w:tc>
          <w:tcPr>
            <w:tcW w:w="154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951" w:rsidRPr="00F31FCE" w:rsidRDefault="005F5951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Декабрь</w:t>
            </w:r>
          </w:p>
          <w:p w:rsidR="005F5951" w:rsidRPr="00F31FCE" w:rsidRDefault="005F5951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МЕСЧНИК ВОЕННО-ПАТРИОТИЧЕСКОГО ВОСПИТАНИЯ</w:t>
            </w:r>
          </w:p>
          <w:p w:rsidR="005F5951" w:rsidRPr="00F31FCE" w:rsidRDefault="005F5951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«МОЁ ОТЕЧЕСТВО»</w:t>
            </w:r>
          </w:p>
        </w:tc>
      </w:tr>
      <w:tr w:rsidR="005F5951" w:rsidRPr="00F31FCE" w:rsidTr="00724F21">
        <w:trPr>
          <w:trHeight w:val="87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951" w:rsidRPr="00F31FCE" w:rsidRDefault="005F5951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</w:t>
            </w:r>
          </w:p>
          <w:p w:rsidR="005F5951" w:rsidRPr="00F31FCE" w:rsidRDefault="005F5951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нравственное воспитание</w:t>
            </w:r>
          </w:p>
          <w:p w:rsidR="005F5951" w:rsidRPr="00F31FCE" w:rsidRDefault="005F5951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951" w:rsidRPr="00E10D27" w:rsidRDefault="00724F21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F5951" w:rsidRPr="00E1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 «Подведение итогов 1 полугодия. Техника безопасности учащихся – инструктаж на период зимних каникул»</w:t>
            </w:r>
            <w:r w:rsidR="00E10D27" w:rsidRPr="00E1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4F21" w:rsidRPr="00E10D27" w:rsidRDefault="00724F21" w:rsidP="005A4D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E10D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205 лет со дня рождения Александра Ивановича Одоевского, поэта (1802 – 1839).</w:t>
            </w:r>
          </w:p>
          <w:p w:rsidR="00E10D27" w:rsidRPr="00724F21" w:rsidRDefault="00724F21" w:rsidP="005A4D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0D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E10D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85 лет со дня рождения </w:t>
            </w:r>
            <w:hyperlink r:id="rId8" w:anchor="more" w:tgtFrame="_blank" w:history="1">
              <w:r w:rsidRPr="00D96AAF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Эдуарда Николаевича Успенского</w:t>
              </w:r>
            </w:hyperlink>
            <w:r w:rsidRPr="00D96A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E10D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писателя (1937).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951" w:rsidRPr="00F31FCE" w:rsidRDefault="005F5951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951" w:rsidRPr="00F31FCE" w:rsidRDefault="005F5951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руководитель.</w:t>
            </w:r>
          </w:p>
          <w:p w:rsidR="005F5951" w:rsidRPr="00F31FCE" w:rsidRDefault="005F5951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D27" w:rsidRPr="00F31FCE" w:rsidTr="00724F21">
        <w:trPr>
          <w:trHeight w:val="1832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D27" w:rsidRPr="00F31FCE" w:rsidRDefault="00E10D27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</w:t>
            </w:r>
            <w:proofErr w:type="gramStart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4F21" w:rsidRPr="00E10D27" w:rsidRDefault="00724F21" w:rsidP="005A4D86">
            <w:pPr>
              <w:spacing w:after="0" w:line="240" w:lineRule="auto"/>
              <w:ind w:right="3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10D27">
              <w:rPr>
                <w:rFonts w:ascii="Times New Roman" w:hAnsi="Times New Roman" w:cs="Times New Roman"/>
                <w:sz w:val="24"/>
                <w:szCs w:val="24"/>
              </w:rPr>
              <w:t>Классный 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«Жить значит действовать»</w:t>
            </w:r>
            <w:r w:rsidRPr="00E10D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4F21" w:rsidRPr="00E10D27" w:rsidRDefault="00724F21" w:rsidP="005A4D86">
            <w:pPr>
              <w:spacing w:after="0" w:line="240" w:lineRule="auto"/>
              <w:ind w:righ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10D27">
              <w:rPr>
                <w:rFonts w:ascii="Times New Roman" w:hAnsi="Times New Roman" w:cs="Times New Roman"/>
                <w:sz w:val="24"/>
                <w:szCs w:val="24"/>
              </w:rPr>
              <w:t>Классный час. Разг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«Герои мирной жизни»</w:t>
            </w:r>
            <w:r w:rsidRPr="00E10D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4F21" w:rsidRPr="00E10D27" w:rsidRDefault="00724F21" w:rsidP="005A4D86">
            <w:pPr>
              <w:spacing w:after="0" w:line="240" w:lineRule="auto"/>
              <w:ind w:righ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10D2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лассный час. 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«Конституция – основа правопорядка».</w:t>
            </w:r>
          </w:p>
          <w:p w:rsidR="00724F21" w:rsidRDefault="00724F21" w:rsidP="005A4D86">
            <w:pPr>
              <w:spacing w:after="0" w:line="240" w:lineRule="auto"/>
              <w:ind w:righ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10D27">
              <w:rPr>
                <w:rFonts w:ascii="Times New Roman" w:hAnsi="Times New Roman" w:cs="Times New Roman"/>
                <w:sz w:val="24"/>
                <w:szCs w:val="24"/>
              </w:rPr>
              <w:t xml:space="preserve"> Классный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час. 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«Полет мечты».</w:t>
            </w:r>
          </w:p>
          <w:p w:rsidR="00724F21" w:rsidRDefault="00724F21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E10D27">
              <w:rPr>
                <w:rFonts w:ascii="Times New Roman" w:hAnsi="Times New Roman" w:cs="Times New Roman"/>
                <w:sz w:val="24"/>
                <w:szCs w:val="24"/>
              </w:rPr>
              <w:t>«Семейные праздники и мечты».</w:t>
            </w:r>
            <w:r w:rsidRPr="00E10D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 нового года.</w:t>
            </w:r>
          </w:p>
          <w:p w:rsidR="00E10D27" w:rsidRPr="00E10D27" w:rsidRDefault="00D96AAF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E10D27" w:rsidRPr="00E10D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Классный час «</w:t>
            </w:r>
            <w:r w:rsidR="00E10D27" w:rsidRPr="00E1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– гражданин России</w:t>
            </w:r>
            <w:r w:rsidR="00E10D27" w:rsidRPr="00E10D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D30B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E10D27" w:rsidRPr="00E10D27" w:rsidRDefault="00D96AAF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E10D27" w:rsidRPr="00E1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Квест</w:t>
            </w:r>
            <w:proofErr w:type="spellEnd"/>
            <w:r w:rsidR="00E10D27" w:rsidRPr="00E1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«День неизвестного солдата» (2 декабря).</w:t>
            </w:r>
          </w:p>
          <w:p w:rsidR="00E10D27" w:rsidRPr="00E10D27" w:rsidRDefault="00D96AAF" w:rsidP="005A4D86">
            <w:pPr>
              <w:spacing w:after="0" w:line="240" w:lineRule="auto"/>
              <w:ind w:right="3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724F21" w:rsidRPr="00E10D27">
              <w:rPr>
                <w:rFonts w:ascii="Times New Roman" w:hAnsi="Times New Roman" w:cs="Times New Roman"/>
                <w:bCs/>
                <w:sz w:val="24"/>
                <w:szCs w:val="24"/>
              </w:rPr>
              <w:t>Уча</w:t>
            </w:r>
            <w:r w:rsidR="00724F21">
              <w:rPr>
                <w:rFonts w:ascii="Times New Roman" w:hAnsi="Times New Roman" w:cs="Times New Roman"/>
                <w:bCs/>
                <w:sz w:val="24"/>
                <w:szCs w:val="24"/>
              </w:rPr>
              <w:t>стие во всероссийском</w:t>
            </w:r>
            <w:r w:rsidR="00724F21" w:rsidRPr="00E10D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фестивале военно-патриотической песн</w:t>
            </w:r>
            <w:r w:rsidR="00724F21">
              <w:rPr>
                <w:rFonts w:ascii="Times New Roman" w:hAnsi="Times New Roman" w:cs="Times New Roman"/>
                <w:bCs/>
                <w:sz w:val="24"/>
                <w:szCs w:val="24"/>
              </w:rPr>
              <w:t>и «Горжусь тобой, моя Россия!».</w:t>
            </w:r>
          </w:p>
          <w:p w:rsidR="00E10D27" w:rsidRPr="00F31FCE" w:rsidRDefault="00D96AAF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1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мужества: «</w:t>
            </w:r>
            <w:r w:rsidR="00E10D27"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героев Отечества</w:t>
            </w:r>
            <w:r w:rsidR="00E1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(9 декабря)</w:t>
            </w:r>
            <w:r w:rsidR="00E10D27"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10D27" w:rsidRPr="00DF7C57" w:rsidRDefault="00D96AAF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10D27"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журнал «Основной закон страны» (ко дню Конституции РФ)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D27" w:rsidRPr="00F31FCE" w:rsidRDefault="00E10D27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екабрь</w:t>
            </w:r>
          </w:p>
          <w:p w:rsidR="00E10D27" w:rsidRPr="00F31FCE" w:rsidRDefault="00E10D27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0D27" w:rsidRPr="00F31FCE" w:rsidRDefault="00E10D27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 классный руководитель</w:t>
            </w:r>
          </w:p>
          <w:p w:rsidR="00E10D27" w:rsidRPr="00F31FCE" w:rsidRDefault="00E10D27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0D27" w:rsidRPr="00F31FCE" w:rsidTr="009427EB">
        <w:trPr>
          <w:trHeight w:val="1115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D27" w:rsidRPr="00F31FCE" w:rsidRDefault="00E10D27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Спортивно-оздоровительное воспитание, формирование здорового и безопасного образа жизни</w:t>
            </w:r>
          </w:p>
        </w:tc>
        <w:tc>
          <w:tcPr>
            <w:tcW w:w="87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D27" w:rsidRPr="00F31FCE" w:rsidRDefault="00E10D27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Спартакиада школьников.</w:t>
            </w:r>
          </w:p>
          <w:p w:rsidR="00E10D27" w:rsidRPr="00F31FCE" w:rsidRDefault="00E10D27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Президентские состязания.</w:t>
            </w:r>
          </w:p>
          <w:p w:rsidR="00E10D27" w:rsidRPr="00F31FCE" w:rsidRDefault="00E10D27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правилах поведения на дороге и на водоемах в зимнее время «Осторожно гололёд!!!»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10D27" w:rsidRPr="00F31FCE" w:rsidRDefault="00E10D27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E10D27" w:rsidRPr="00F31FCE" w:rsidRDefault="00E10D27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10D27" w:rsidRPr="00F31FCE" w:rsidRDefault="00E10D27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руководитель, учитель физкультуры</w:t>
            </w:r>
          </w:p>
          <w:p w:rsidR="00E10D27" w:rsidRPr="00F31FCE" w:rsidRDefault="00E10D27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589D" w:rsidRPr="00F31FCE" w:rsidTr="009427EB">
        <w:trPr>
          <w:trHeight w:val="1119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589D" w:rsidRPr="00F31FCE" w:rsidRDefault="00F4589D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Художественно-эстетическое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589D" w:rsidRPr="00E10D27" w:rsidRDefault="00F4589D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D27">
              <w:rPr>
                <w:rFonts w:ascii="Times New Roman" w:hAnsi="Times New Roman" w:cs="Times New Roman"/>
                <w:sz w:val="24"/>
                <w:szCs w:val="24"/>
              </w:rPr>
              <w:t>Подготовка к новогоднему празднику.</w:t>
            </w:r>
          </w:p>
          <w:p w:rsidR="00F4589D" w:rsidRPr="00E10D27" w:rsidRDefault="00F4589D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D27">
              <w:rPr>
                <w:rFonts w:ascii="Times New Roman" w:hAnsi="Times New Roman" w:cs="Times New Roman"/>
                <w:sz w:val="24"/>
                <w:szCs w:val="24"/>
              </w:rPr>
              <w:t>Новогодний праздник: «Новогодняя сказка».</w:t>
            </w:r>
          </w:p>
          <w:p w:rsidR="00F4589D" w:rsidRPr="00E10D27" w:rsidRDefault="00F4589D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новогодней стенгазеты.</w:t>
            </w:r>
          </w:p>
          <w:p w:rsidR="00F4589D" w:rsidRPr="00E10D27" w:rsidRDefault="00F4589D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Новогодний маскарад.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589D" w:rsidRDefault="00F4589D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– я половина декабря</w:t>
            </w:r>
          </w:p>
          <w:p w:rsidR="009427EB" w:rsidRPr="00F31FCE" w:rsidRDefault="009427EB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89D" w:rsidRPr="00F31FCE" w:rsidRDefault="00F4589D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589D" w:rsidRDefault="00F4589D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Зам. директора по ВР, классный руководитель</w:t>
            </w:r>
          </w:p>
          <w:p w:rsidR="009427EB" w:rsidRPr="00F31FCE" w:rsidRDefault="009427EB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89D" w:rsidRPr="00F31FCE" w:rsidRDefault="00F4589D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5951" w:rsidRPr="00F31FCE" w:rsidTr="009427EB">
        <w:trPr>
          <w:trHeight w:val="315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951" w:rsidRPr="00F31FCE" w:rsidRDefault="005F5951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Тури</w:t>
            </w:r>
            <w:r w:rsidR="00C1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стско-краеведческое направление</w:t>
            </w:r>
          </w:p>
        </w:tc>
        <w:tc>
          <w:tcPr>
            <w:tcW w:w="87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951" w:rsidRPr="00F31FCE" w:rsidRDefault="008D44E0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  <w:r w:rsidR="00C1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5F5951"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Азимут. Ориентиры природы</w:t>
            </w:r>
            <w:r w:rsidR="005F5951"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F5951" w:rsidRPr="00F31FCE" w:rsidRDefault="005F5951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951" w:rsidRPr="00F31FCE" w:rsidRDefault="005F5951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</w:t>
            </w:r>
            <w:r w:rsidR="00C1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уководитель.</w:t>
            </w:r>
          </w:p>
        </w:tc>
      </w:tr>
      <w:tr w:rsidR="00C16BF2" w:rsidRPr="00F31FCE" w:rsidTr="00734FEF">
        <w:trPr>
          <w:trHeight w:val="379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C16BF2" w:rsidRDefault="00C16BF2" w:rsidP="005A4D8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232323"/>
                <w:kern w:val="36"/>
                <w:sz w:val="24"/>
                <w:szCs w:val="24"/>
                <w:lang w:eastAsia="ru-RU"/>
              </w:rPr>
            </w:pPr>
            <w:r w:rsidRPr="00C16BF2">
              <w:rPr>
                <w:rFonts w:ascii="Times New Roman" w:eastAsia="Times New Roman" w:hAnsi="Times New Roman" w:cs="Times New Roman"/>
                <w:color w:val="232323"/>
                <w:kern w:val="36"/>
                <w:sz w:val="24"/>
                <w:szCs w:val="24"/>
                <w:lang w:eastAsia="ru-RU"/>
              </w:rPr>
              <w:t xml:space="preserve">Классный час </w:t>
            </w:r>
            <w:r>
              <w:rPr>
                <w:rFonts w:ascii="Times New Roman" w:eastAsia="Times New Roman" w:hAnsi="Times New Roman" w:cs="Times New Roman"/>
                <w:color w:val="232323"/>
                <w:kern w:val="36"/>
                <w:sz w:val="24"/>
                <w:szCs w:val="24"/>
                <w:lang w:eastAsia="ru-RU"/>
              </w:rPr>
              <w:t>на тему:</w:t>
            </w:r>
            <w:r w:rsidRPr="00C16BF2">
              <w:rPr>
                <w:rFonts w:ascii="Times New Roman" w:eastAsia="Times New Roman" w:hAnsi="Times New Roman" w:cs="Times New Roman"/>
                <w:color w:val="232323"/>
                <w:kern w:val="36"/>
                <w:sz w:val="24"/>
                <w:szCs w:val="24"/>
                <w:lang w:eastAsia="ru-RU"/>
              </w:rPr>
              <w:t xml:space="preserve"> «Природа не прощает ошибок».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руководитель.</w:t>
            </w:r>
          </w:p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BF2" w:rsidRPr="00F31FCE" w:rsidTr="008147F6">
        <w:tc>
          <w:tcPr>
            <w:tcW w:w="154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Январь</w:t>
            </w:r>
          </w:p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МЕСЯЧНИК</w:t>
            </w:r>
          </w:p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«МИР ПРОФЕССИЙ</w:t>
            </w: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F4589D" w:rsidRPr="00F31FCE" w:rsidTr="00724F21">
        <w:trPr>
          <w:trHeight w:val="1124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6AAF" w:rsidRPr="00F31FCE" w:rsidRDefault="00D96AAF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</w:t>
            </w:r>
          </w:p>
          <w:p w:rsidR="00D96AAF" w:rsidRPr="00F31FCE" w:rsidRDefault="00D96AAF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нравственное воспитание</w:t>
            </w:r>
          </w:p>
          <w:p w:rsidR="00F4589D" w:rsidRPr="00F31FCE" w:rsidRDefault="00F4589D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589D" w:rsidRPr="00F4589D" w:rsidRDefault="00F4589D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9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458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Классный час по профориентации «Формула профессии. Истинное сокровище для людей - умение трудиться».</w:t>
            </w:r>
          </w:p>
          <w:p w:rsidR="00F4589D" w:rsidRPr="00F4589D" w:rsidRDefault="00D96AAF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F4589D" w:rsidRPr="00F45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журнал: «Роль денег в жизни людей»</w:t>
            </w:r>
          </w:p>
          <w:p w:rsidR="00F4589D" w:rsidRPr="00F4589D" w:rsidRDefault="00D96AAF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F4589D" w:rsidRPr="00F45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беседы с учащимися в целях коррекции поведения.</w:t>
            </w:r>
          </w:p>
          <w:p w:rsidR="00724F21" w:rsidRPr="00F4589D" w:rsidRDefault="00724F21" w:rsidP="005A4D86">
            <w:pPr>
              <w:spacing w:after="0" w:line="240" w:lineRule="auto"/>
              <w:ind w:right="318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589D" w:rsidRPr="00F31FCE" w:rsidRDefault="00F4589D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  <w:p w:rsidR="00F4589D" w:rsidRPr="00F31FCE" w:rsidRDefault="00F4589D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589D" w:rsidRDefault="00F4589D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 классный руководитель</w:t>
            </w:r>
          </w:p>
          <w:p w:rsidR="00724F21" w:rsidRPr="00F31FCE" w:rsidRDefault="00724F21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AF" w:rsidRPr="00F31FCE" w:rsidTr="009427EB">
        <w:trPr>
          <w:trHeight w:val="698"/>
        </w:trPr>
        <w:tc>
          <w:tcPr>
            <w:tcW w:w="3223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96AAF" w:rsidRPr="00F31FCE" w:rsidRDefault="00D96AAF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</w:t>
            </w:r>
            <w:proofErr w:type="gramStart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4F21" w:rsidRPr="00F4589D" w:rsidRDefault="00724F21" w:rsidP="005A4D86">
            <w:pPr>
              <w:spacing w:after="0" w:line="240" w:lineRule="auto"/>
              <w:ind w:righ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458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лассный час. 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«Дарит искры волшебства светлый праздник Рождества»</w:t>
            </w:r>
            <w:r w:rsidRPr="00F458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4F21" w:rsidRPr="00F4589D" w:rsidRDefault="00724F21" w:rsidP="005A4D86">
            <w:pPr>
              <w:spacing w:after="0" w:line="240" w:lineRule="auto"/>
              <w:ind w:righ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4589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ассный час. 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«Никто не забыт и ничто не забыто</w:t>
            </w:r>
            <w:r w:rsidRPr="00F4589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24F21" w:rsidRDefault="00724F21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F4589D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час. Разговоры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 «С чего начинается театр? Юбилею К.С. Станиславского посвящается</w:t>
            </w:r>
            <w:r w:rsidRPr="00F4589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24F21" w:rsidRPr="00F4589D" w:rsidRDefault="00D96AAF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45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воинской славы России. День снятия блок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ады Ленинграда (27.01. 1944 г.)  </w:t>
            </w:r>
            <w:r w:rsidR="00724F21" w:rsidRPr="00F458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(Просмотр видеоролика).</w:t>
            </w:r>
          </w:p>
          <w:p w:rsidR="00D96AAF" w:rsidRPr="00F4589D" w:rsidRDefault="00D96AAF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45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Уроки мужества в школьном музее. </w:t>
            </w:r>
          </w:p>
          <w:p w:rsidR="00D96AAF" w:rsidRPr="00724F21" w:rsidRDefault="00D96AAF" w:rsidP="005A4D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F4589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Международн</w:t>
            </w:r>
            <w:r w:rsidR="00724F2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ый день памяти жертв Холокоста.</w:t>
            </w:r>
            <w:r w:rsidRPr="00F458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96AAF" w:rsidRPr="00F31FCE" w:rsidRDefault="00D96AAF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96AAF" w:rsidRPr="00F31FCE" w:rsidRDefault="00D96AAF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BF2" w:rsidRPr="00F31FCE" w:rsidTr="00734FEF">
        <w:trPr>
          <w:trHeight w:val="315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Спортивно-оздоровительное воспитание, формирование здорового и безопасного образа жизни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мероприятия по плану школы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по ВР, </w:t>
            </w:r>
            <w:proofErr w:type="spellStart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руководитель, учитель </w:t>
            </w: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физкультуры</w:t>
            </w:r>
          </w:p>
        </w:tc>
      </w:tr>
      <w:tr w:rsidR="00C16BF2" w:rsidRPr="00F31FCE" w:rsidTr="00734FEF">
        <w:trPr>
          <w:trHeight w:val="54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Художественно-эстетическое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589D" w:rsidRPr="00F4589D" w:rsidRDefault="00F4589D" w:rsidP="005A4D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bCs/>
              </w:rPr>
              <w:t>-</w:t>
            </w:r>
            <w:r w:rsidRPr="00F4589D">
              <w:rPr>
                <w:rFonts w:ascii="Times New Roman" w:hAnsi="Times New Roman" w:cs="Times New Roman"/>
                <w:bCs/>
              </w:rPr>
              <w:t>День заповедников и национальных парков.</w:t>
            </w:r>
          </w:p>
          <w:p w:rsidR="00F4589D" w:rsidRPr="00F4589D" w:rsidRDefault="00F4589D" w:rsidP="005A4D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589D">
              <w:rPr>
                <w:rFonts w:ascii="Times New Roman" w:hAnsi="Times New Roman" w:cs="Times New Roman"/>
              </w:rPr>
              <w:t>-Акция «Кормушка».</w:t>
            </w:r>
          </w:p>
          <w:p w:rsidR="00C16BF2" w:rsidRPr="00F31FCE" w:rsidRDefault="00C16BF2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руководитель.</w:t>
            </w:r>
          </w:p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BF2" w:rsidRPr="00F31FCE" w:rsidTr="00734FEF">
        <w:trPr>
          <w:trHeight w:val="315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Туристско-краеведческое направление</w:t>
            </w:r>
          </w:p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CE6612" w:rsidRDefault="00C16BF2" w:rsidP="005A4D86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E66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Классный час: «Топографическая подготовка и ориентирование на маршруте».</w:t>
            </w:r>
          </w:p>
          <w:p w:rsidR="00C16BF2" w:rsidRPr="00F31FCE" w:rsidRDefault="00C16BF2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6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Беседа: «Первая медицинская помощь в походе».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руководитель.</w:t>
            </w:r>
          </w:p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BF2" w:rsidRPr="00F31FCE" w:rsidTr="00734FEF">
        <w:trPr>
          <w:trHeight w:val="528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</w:t>
            </w:r>
            <w:r w:rsidR="00CE6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кторина</w:t>
            </w:r>
            <w:r w:rsidR="00D9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CE6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«Экологическое ассорти»</w:t>
            </w:r>
            <w:r w:rsidR="00D51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руководитель.</w:t>
            </w:r>
          </w:p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BF2" w:rsidRPr="00F31FCE" w:rsidTr="008147F6">
        <w:trPr>
          <w:trHeight w:val="315"/>
        </w:trPr>
        <w:tc>
          <w:tcPr>
            <w:tcW w:w="154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A85" w:rsidRDefault="00D96A85" w:rsidP="00942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C16BF2" w:rsidRPr="00F31FCE" w:rsidRDefault="00C16BF2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Февраль</w:t>
            </w:r>
          </w:p>
          <w:p w:rsidR="00C16BF2" w:rsidRPr="00F31FCE" w:rsidRDefault="00C16BF2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МЕСЧНИК БЕЗОПАСНОСТИ</w:t>
            </w:r>
          </w:p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«Предвидеть, предусмотреть, предотвратить!»</w:t>
            </w:r>
          </w:p>
        </w:tc>
      </w:tr>
      <w:tr w:rsidR="00D5166D" w:rsidRPr="00F31FCE" w:rsidTr="009427EB">
        <w:trPr>
          <w:trHeight w:val="84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66D" w:rsidRPr="00F31FCE" w:rsidRDefault="00D5166D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</w:t>
            </w:r>
          </w:p>
          <w:p w:rsidR="00D5166D" w:rsidRPr="00F31FCE" w:rsidRDefault="00D5166D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нравственное воспитание</w:t>
            </w:r>
          </w:p>
          <w:p w:rsidR="00D5166D" w:rsidRPr="00F31FCE" w:rsidRDefault="00D5166D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66D" w:rsidRPr="00F31FCE" w:rsidRDefault="00D96AAF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D5166D"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 «Равнодушию – нет!!!»</w:t>
            </w:r>
          </w:p>
          <w:p w:rsidR="00D5166D" w:rsidRPr="00F31FCE" w:rsidRDefault="00D96AAF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D51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Диспут: «</w:t>
            </w:r>
            <w:r w:rsidR="00D5166D" w:rsidRPr="006A7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51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мение общаться – путь к успеху»</w:t>
            </w:r>
          </w:p>
          <w:p w:rsidR="00D5166D" w:rsidRDefault="00D96AAF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D5166D"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Рейды по выполнению домашних заданий, сохранности ме</w:t>
            </w:r>
            <w:r w:rsidR="00D51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</w:t>
            </w:r>
            <w:r w:rsidR="00D5166D"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учебников, тетрадей.</w:t>
            </w:r>
          </w:p>
          <w:p w:rsidR="001D617B" w:rsidRPr="001D617B" w:rsidRDefault="00D96AAF" w:rsidP="005A4D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</w:t>
            </w:r>
            <w:r w:rsidR="001D617B" w:rsidRPr="001D61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150 лет со дня рождения Михаила Михайловича Пришвина, писателя (1873- 1954).</w:t>
            </w:r>
          </w:p>
          <w:p w:rsidR="00D96AAF" w:rsidRPr="00724F21" w:rsidRDefault="00D96AAF" w:rsidP="005A4D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5.</w:t>
            </w:r>
            <w:r w:rsidR="001D617B" w:rsidRPr="001D61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240 лет со дня рождения Василия Андреевича Жуковского, поэта, переводчика (1783- 1852).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5166D" w:rsidRPr="00F31FCE" w:rsidRDefault="00D5166D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  <w:p w:rsidR="00D5166D" w:rsidRPr="00F31FCE" w:rsidRDefault="00D5166D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166D" w:rsidRPr="00F31FCE" w:rsidRDefault="00D5166D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руководитель.</w:t>
            </w:r>
          </w:p>
          <w:p w:rsidR="00D5166D" w:rsidRPr="00F31FCE" w:rsidRDefault="00D5166D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BF2" w:rsidRPr="00F31FCE" w:rsidTr="00734FEF">
        <w:trPr>
          <w:trHeight w:val="315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Гражданско- патриотическое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4F21" w:rsidRPr="00D5166D" w:rsidRDefault="00724F21" w:rsidP="005A4D86">
            <w:pPr>
              <w:spacing w:after="0" w:line="240" w:lineRule="auto"/>
              <w:ind w:righ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час. Разговоры о </w:t>
            </w:r>
            <w:proofErr w:type="gramStart"/>
            <w:r w:rsidRPr="00D5166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«Может собственных Платонов и быстрых разумов Невтонов российская земля рождать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24F21" w:rsidRPr="00D5166D" w:rsidRDefault="00724F21" w:rsidP="005A4D86">
            <w:pPr>
              <w:spacing w:after="0" w:line="240" w:lineRule="auto"/>
              <w:ind w:righ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лассный час. 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«Россия в мире»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4F21" w:rsidRDefault="00724F21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лассный час. 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«Идут российские войска».</w:t>
            </w:r>
          </w:p>
          <w:p w:rsidR="00C16BF2" w:rsidRPr="00D5166D" w:rsidRDefault="00D5166D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16BF2" w:rsidRPr="00D51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воинской славы России. Сталинградская битва (2 февраля 1943г).</w:t>
            </w:r>
          </w:p>
          <w:p w:rsidR="00E73BB4" w:rsidRPr="00D5166D" w:rsidRDefault="00D5166D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73BB4" w:rsidRPr="00D51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мужества: «Из пламени Афганистана» (30 – </w:t>
            </w:r>
            <w:proofErr w:type="spellStart"/>
            <w:r w:rsidR="00E73BB4" w:rsidRPr="00D51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летию</w:t>
            </w:r>
            <w:proofErr w:type="spellEnd"/>
            <w:r w:rsidR="00E73BB4" w:rsidRPr="00D51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вывода советских войск из Афганистана) </w:t>
            </w:r>
          </w:p>
          <w:p w:rsidR="00C16BF2" w:rsidRPr="00D5166D" w:rsidRDefault="00D5166D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16BF2" w:rsidRPr="00D51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 «23 февраля - День защитника Отечества. России верные сыны»</w:t>
            </w:r>
          </w:p>
          <w:p w:rsidR="00C16BF2" w:rsidRPr="00D5166D" w:rsidRDefault="00D5166D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="00C16BF2" w:rsidRPr="00D51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 строя и песни.</w:t>
            </w:r>
          </w:p>
          <w:p w:rsidR="00D5166D" w:rsidRPr="00D5166D" w:rsidRDefault="00D5166D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>День разгрома советскими войсками немецко-фашистских войск в Сталинградской битве (1943 год).</w:t>
            </w:r>
          </w:p>
          <w:p w:rsidR="00D5166D" w:rsidRPr="00D5166D" w:rsidRDefault="00D5166D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>День памяти юного героя-антифашиста.</w:t>
            </w:r>
            <w:r w:rsidRPr="00D51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>Классный час «В память о юных героях».</w:t>
            </w:r>
          </w:p>
          <w:p w:rsidR="00D5166D" w:rsidRPr="00D5166D" w:rsidRDefault="00D5166D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>Поздравление ветеранов и тружеников тыла на дому.</w:t>
            </w:r>
          </w:p>
          <w:p w:rsidR="00D5166D" w:rsidRPr="00D5166D" w:rsidRDefault="00D5166D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Посещение историк</w:t>
            </w:r>
            <w:r w:rsidR="00B75B26">
              <w:rPr>
                <w:rFonts w:ascii="Times New Roman" w:hAnsi="Times New Roman" w:cs="Times New Roman"/>
                <w:sz w:val="24"/>
                <w:szCs w:val="24"/>
              </w:rPr>
              <w:t xml:space="preserve">о-краеведческого музея г. </w:t>
            </w:r>
            <w:proofErr w:type="spellStart"/>
            <w:proofErr w:type="gramStart"/>
            <w:r w:rsidR="00B75B26">
              <w:rPr>
                <w:rFonts w:ascii="Times New Roman" w:hAnsi="Times New Roman" w:cs="Times New Roman"/>
                <w:sz w:val="24"/>
                <w:szCs w:val="24"/>
              </w:rPr>
              <w:t>Тарко</w:t>
            </w:r>
            <w:proofErr w:type="spellEnd"/>
            <w:r w:rsidR="00B75B26">
              <w:rPr>
                <w:rFonts w:ascii="Times New Roman" w:hAnsi="Times New Roman" w:cs="Times New Roman"/>
                <w:sz w:val="24"/>
                <w:szCs w:val="24"/>
              </w:rPr>
              <w:t>- Сале</w:t>
            </w:r>
            <w:proofErr w:type="gramEnd"/>
            <w:r w:rsidRPr="00D516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166D" w:rsidRPr="00D5166D" w:rsidRDefault="00D5166D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 xml:space="preserve"> День памяти о россиянах, исполнявших служебн</w:t>
            </w:r>
            <w:r w:rsidR="00B75B26">
              <w:rPr>
                <w:rFonts w:ascii="Times New Roman" w:hAnsi="Times New Roman" w:cs="Times New Roman"/>
                <w:sz w:val="24"/>
                <w:szCs w:val="24"/>
              </w:rPr>
              <w:t>ый долг за пределами Отечества.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Default="00FB56A6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</w:t>
            </w:r>
            <w:r w:rsidR="00C16BF2"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евраль</w:t>
            </w:r>
          </w:p>
          <w:p w:rsidR="00E73BB4" w:rsidRPr="00F31FCE" w:rsidRDefault="00E73BB4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руководитель.</w:t>
            </w:r>
          </w:p>
          <w:p w:rsidR="00E73BB4" w:rsidRPr="00F31FCE" w:rsidRDefault="00E73BB4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BF2" w:rsidRPr="00F31FCE" w:rsidTr="00734FEF">
        <w:trPr>
          <w:trHeight w:val="315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Спортивно-оздоровительное воспитание, формирование здорового и безопасного образа жизни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DF7C57" w:rsidRDefault="00C16BF2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Классный час «Меры предосторожности недопущению пожара в квартире и в школе. Как действовать при пожаре дома, в школе»</w:t>
            </w:r>
            <w:r w:rsidR="00B75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D5166D" w:rsidRPr="00D5166D" w:rsidRDefault="00D5166D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>День здоровья: «Здоровая нация в твоих руках».</w:t>
            </w:r>
          </w:p>
          <w:p w:rsidR="00C16BF2" w:rsidRPr="00D5166D" w:rsidRDefault="00D5166D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6D">
              <w:rPr>
                <w:rFonts w:ascii="Times New Roman" w:hAnsi="Times New Roman" w:cs="Times New Roman"/>
                <w:sz w:val="24"/>
                <w:szCs w:val="24"/>
              </w:rPr>
              <w:t>Хорошо с горы катиться (конкурсы, игры на свежем воздухе).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руководитель.</w:t>
            </w:r>
          </w:p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BF2" w:rsidRPr="00F31FCE" w:rsidTr="00734FEF">
        <w:trPr>
          <w:trHeight w:val="75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Художественно-эстетическое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1D617B" w:rsidRDefault="00D5166D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16BF2" w:rsidRPr="001D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стенгазеты ко Дню Защитников Отечества.</w:t>
            </w:r>
          </w:p>
          <w:p w:rsidR="00D5166D" w:rsidRPr="001D617B" w:rsidRDefault="00D5166D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617B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почты для влюбленных. </w:t>
            </w:r>
          </w:p>
          <w:p w:rsidR="00D5166D" w:rsidRPr="00F31FCE" w:rsidRDefault="00D5166D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1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D6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61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Конкурсная программа к 23 февраля.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8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евраль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руководитель.</w:t>
            </w:r>
          </w:p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BF2" w:rsidRPr="00F31FCE" w:rsidTr="00734FEF">
        <w:trPr>
          <w:trHeight w:val="557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Туристско-краеведческое направление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 "Краеведческий турнир"</w:t>
            </w:r>
            <w:r w:rsidR="00B7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16BF2" w:rsidRPr="00F31FCE" w:rsidRDefault="00C16BF2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8147F6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руководитель.</w:t>
            </w:r>
          </w:p>
        </w:tc>
      </w:tr>
      <w:tr w:rsidR="00C16BF2" w:rsidRPr="00F31FCE" w:rsidTr="008147F6">
        <w:trPr>
          <w:trHeight w:val="315"/>
        </w:trPr>
        <w:tc>
          <w:tcPr>
            <w:tcW w:w="154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Март</w:t>
            </w:r>
          </w:p>
          <w:p w:rsidR="00C16BF2" w:rsidRPr="00F31FCE" w:rsidRDefault="00C16BF2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МЕСЯЧНИК ДУХОВНО-НРАВСТВЕННОГО ВОСПИТАНИЯ</w:t>
            </w:r>
          </w:p>
          <w:p w:rsidR="00C16BF2" w:rsidRPr="00F31FCE" w:rsidRDefault="00C16BF2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«СПЕШИТЕ ДЕЛАТЬ ДОБРО»</w:t>
            </w:r>
          </w:p>
        </w:tc>
      </w:tr>
      <w:tr w:rsidR="001D617B" w:rsidRPr="00F31FCE" w:rsidTr="00734FEF">
        <w:trPr>
          <w:trHeight w:val="1368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D617B" w:rsidRPr="00F31FCE" w:rsidRDefault="001D617B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</w:t>
            </w:r>
          </w:p>
          <w:p w:rsidR="001D617B" w:rsidRPr="00F31FCE" w:rsidRDefault="001D617B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нравственное воспитание</w:t>
            </w:r>
          </w:p>
          <w:p w:rsidR="001D617B" w:rsidRPr="00F31FCE" w:rsidRDefault="001D617B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D617B" w:rsidRPr="00DF7C57" w:rsidRDefault="00B75B26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1D617B" w:rsidRPr="00DF7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Классный час "Поговорим о милосердии. Нужно ли оно в наше время?"</w:t>
            </w:r>
          </w:p>
          <w:p w:rsidR="001D617B" w:rsidRPr="00F31FCE" w:rsidRDefault="00B75B26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1D617B"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 «</w:t>
            </w:r>
            <w:r w:rsidR="001D617B" w:rsidRPr="00226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Кирпичики семейного счастья</w:t>
            </w:r>
            <w:r w:rsidR="001D617B"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617B" w:rsidRDefault="00B75B26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1D617B"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Рейды по выполнению домашних заданий, сохранности мебели, учебников, тетрадей.</w:t>
            </w:r>
          </w:p>
          <w:p w:rsidR="001D617B" w:rsidRPr="001D617B" w:rsidRDefault="00B75B26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4. </w:t>
            </w:r>
            <w:r w:rsidR="001D617B" w:rsidRPr="001D61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220 лет со дня рождения Николая Михайловича Языкова, поэта (1803 – 1847); 120 лет со дня рождения Тамары Григорьевны </w:t>
            </w:r>
            <w:proofErr w:type="spellStart"/>
            <w:r w:rsidR="001D617B" w:rsidRPr="001D61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Габбе</w:t>
            </w:r>
            <w:proofErr w:type="spellEnd"/>
            <w:r w:rsidR="001D617B" w:rsidRPr="001D61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переводчицы, драматурга (1903 – 1960).</w:t>
            </w:r>
          </w:p>
          <w:p w:rsidR="001D617B" w:rsidRPr="00DF7C57" w:rsidRDefault="00B75B26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5.</w:t>
            </w:r>
            <w:r w:rsidR="001D617B" w:rsidRPr="001D61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Международный день театра.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D617B" w:rsidRPr="00F31FCE" w:rsidRDefault="001D617B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1D617B" w:rsidRPr="00F31FCE" w:rsidRDefault="001D617B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617B" w:rsidRPr="00F31FCE" w:rsidRDefault="001D617B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руководитель.</w:t>
            </w:r>
          </w:p>
          <w:p w:rsidR="001D617B" w:rsidRPr="00F31FCE" w:rsidRDefault="001D617B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BF2" w:rsidRPr="00F31FCE" w:rsidTr="00734FEF">
        <w:trPr>
          <w:trHeight w:val="315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Гражданско- патриотическое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D617B" w:rsidRPr="001D617B" w:rsidRDefault="00724F21" w:rsidP="005A4D86">
            <w:pPr>
              <w:spacing w:after="0" w:line="240" w:lineRule="auto"/>
              <w:ind w:righ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D617B" w:rsidRPr="001D617B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час. Разговоры </w:t>
            </w:r>
            <w:proofErr w:type="gramStart"/>
            <w:r w:rsidR="001D617B" w:rsidRPr="001D617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1D617B" w:rsidRPr="001D617B">
              <w:rPr>
                <w:rFonts w:ascii="Times New Roman" w:hAnsi="Times New Roman" w:cs="Times New Roman"/>
                <w:sz w:val="24"/>
                <w:szCs w:val="24"/>
              </w:rPr>
              <w:t xml:space="preserve"> ва</w:t>
            </w:r>
            <w:r w:rsidR="00B75B26">
              <w:rPr>
                <w:rFonts w:ascii="Times New Roman" w:hAnsi="Times New Roman" w:cs="Times New Roman"/>
                <w:sz w:val="24"/>
                <w:szCs w:val="24"/>
              </w:rPr>
              <w:t>жно: «Я знаю, что все женщины прекрасны»</w:t>
            </w:r>
            <w:r w:rsidR="001D617B" w:rsidRPr="001D61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617B" w:rsidRDefault="00724F21" w:rsidP="005A4D86">
            <w:pPr>
              <w:spacing w:after="0" w:line="240" w:lineRule="auto"/>
              <w:ind w:righ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D617B" w:rsidRPr="001D617B"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r w:rsidR="00B75B26">
              <w:rPr>
                <w:rFonts w:ascii="Times New Roman" w:hAnsi="Times New Roman" w:cs="Times New Roman"/>
                <w:sz w:val="24"/>
                <w:szCs w:val="24"/>
              </w:rPr>
              <w:t xml:space="preserve"> час. Разговоры о </w:t>
            </w:r>
            <w:proofErr w:type="gramStart"/>
            <w:r w:rsidR="00B75B26"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 w:rsidR="00B75B26">
              <w:rPr>
                <w:rFonts w:ascii="Times New Roman" w:hAnsi="Times New Roman" w:cs="Times New Roman"/>
                <w:sz w:val="24"/>
                <w:szCs w:val="24"/>
              </w:rPr>
              <w:t>: «Гимн России</w:t>
            </w:r>
            <w:r w:rsidR="008147F6">
              <w:rPr>
                <w:rFonts w:ascii="Times New Roman" w:hAnsi="Times New Roman" w:cs="Times New Roman"/>
                <w:sz w:val="24"/>
                <w:szCs w:val="24"/>
              </w:rPr>
              <w:t xml:space="preserve">».               </w:t>
            </w:r>
            <w:r w:rsidR="00B75B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="008147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D617B" w:rsidRPr="001D617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="00B75B26">
              <w:rPr>
                <w:rFonts w:ascii="Times New Roman" w:hAnsi="Times New Roman" w:cs="Times New Roman"/>
                <w:sz w:val="24"/>
                <w:szCs w:val="24"/>
              </w:rPr>
              <w:t xml:space="preserve">ассный час. Разговоры о </w:t>
            </w:r>
            <w:proofErr w:type="gramStart"/>
            <w:r w:rsidR="00B75B26"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 w:rsidR="00B75B26">
              <w:rPr>
                <w:rFonts w:ascii="Times New Roman" w:hAnsi="Times New Roman" w:cs="Times New Roman"/>
                <w:sz w:val="24"/>
                <w:szCs w:val="24"/>
              </w:rPr>
              <w:t>: «Крым на карте России</w:t>
            </w:r>
            <w:r w:rsidR="001D617B" w:rsidRPr="001D617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75B26" w:rsidRDefault="00724F21" w:rsidP="005A4D86">
            <w:pPr>
              <w:spacing w:after="0" w:line="240" w:lineRule="auto"/>
              <w:ind w:righ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75B26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час. Разговор о </w:t>
            </w:r>
            <w:proofErr w:type="gramStart"/>
            <w:r w:rsidR="00B75B26"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 w:rsidR="00B75B26">
              <w:rPr>
                <w:rFonts w:ascii="Times New Roman" w:hAnsi="Times New Roman" w:cs="Times New Roman"/>
                <w:sz w:val="24"/>
                <w:szCs w:val="24"/>
              </w:rPr>
              <w:t>: «Искусство и псевдоискусство».</w:t>
            </w:r>
          </w:p>
          <w:p w:rsidR="00724F21" w:rsidRPr="00724F21" w:rsidRDefault="00724F21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1D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 классный час, посвящённые вхождению Крыма и Севастополя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состав Российской Федерации.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март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руководитель.</w:t>
            </w:r>
          </w:p>
        </w:tc>
      </w:tr>
      <w:tr w:rsidR="00C16BF2" w:rsidRPr="00F31FCE" w:rsidTr="009427EB">
        <w:trPr>
          <w:trHeight w:val="909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Спортивно-оздоровительное воспитание, формирование здорового и безопасного образа жизни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D617B" w:rsidRDefault="00C16BF2" w:rsidP="005A4D86">
            <w:pPr>
              <w:spacing w:line="240" w:lineRule="auto"/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мероприятия по плану школы</w:t>
            </w:r>
            <w:r w:rsidR="001D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D617B" w:rsidRPr="00225FBE">
              <w:t xml:space="preserve"> </w:t>
            </w:r>
          </w:p>
          <w:p w:rsidR="00C16BF2" w:rsidRPr="00D96A85" w:rsidRDefault="001D617B" w:rsidP="005A4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17B">
              <w:rPr>
                <w:rFonts w:ascii="Times New Roman" w:hAnsi="Times New Roman" w:cs="Times New Roman"/>
                <w:sz w:val="24"/>
                <w:szCs w:val="24"/>
              </w:rPr>
              <w:t xml:space="preserve">День здоровья: «Здоровье – овощи плюс </w:t>
            </w:r>
            <w:r w:rsidR="00D96A85">
              <w:rPr>
                <w:rFonts w:ascii="Times New Roman" w:hAnsi="Times New Roman" w:cs="Times New Roman"/>
                <w:sz w:val="24"/>
                <w:szCs w:val="24"/>
              </w:rPr>
              <w:t>фрукты, плюс ягоды»</w:t>
            </w:r>
            <w:r w:rsidR="00B75B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7F6" w:rsidRPr="00F31FCE" w:rsidTr="00734FEF">
        <w:trPr>
          <w:trHeight w:val="1332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47F6" w:rsidRPr="00F31FCE" w:rsidRDefault="008147F6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Художественно-эстетическое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47F6" w:rsidRPr="00F31FCE" w:rsidRDefault="008147F6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стенгазеты ко Дню 8 Марта.</w:t>
            </w:r>
          </w:p>
          <w:p w:rsidR="008147F6" w:rsidRPr="00F31FCE" w:rsidRDefault="008147F6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концерт, посвященный 8 Марта.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47F6" w:rsidRPr="00F31FCE" w:rsidRDefault="008147F6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8147F6" w:rsidRPr="00F31FCE" w:rsidRDefault="008147F6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7F6" w:rsidRPr="00F31FCE" w:rsidRDefault="008147F6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 классный руководитель</w:t>
            </w:r>
          </w:p>
        </w:tc>
      </w:tr>
      <w:tr w:rsidR="00C16BF2" w:rsidRPr="00F31FCE" w:rsidTr="008147F6">
        <w:trPr>
          <w:trHeight w:val="315"/>
        </w:trPr>
        <w:tc>
          <w:tcPr>
            <w:tcW w:w="154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Апрель</w:t>
            </w:r>
          </w:p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ЭКОЛОГИЧЕСКИЙ МЕСЯЧНИК</w:t>
            </w:r>
          </w:p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«ЦВЕТИ, ЗЕМЛЯ!»</w:t>
            </w:r>
          </w:p>
        </w:tc>
      </w:tr>
      <w:tr w:rsidR="00C16BF2" w:rsidRPr="00F31FCE" w:rsidTr="00734FEF">
        <w:trPr>
          <w:trHeight w:val="33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</w:t>
            </w:r>
          </w:p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6A85" w:rsidRPr="00D96A85" w:rsidRDefault="00D96A85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16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16BF2" w:rsidRPr="00D9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лассный час: «Нам не дано предугадать, как слово наше отзовется»</w:t>
            </w:r>
            <w:r w:rsidRPr="00D9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96A85" w:rsidRPr="00D96A85" w:rsidRDefault="00D96A85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D96A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Всемирный день авиации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космонавтики.                                                                - </w:t>
            </w:r>
            <w:r w:rsidRPr="00D96A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200 лет со дня рождения Александра Николаевича Островского, драматурга (1823 – 1886).</w:t>
            </w:r>
          </w:p>
          <w:p w:rsidR="00D96A85" w:rsidRPr="00F31FCE" w:rsidRDefault="00D96A85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D96A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Международный день памятников и исторических мест.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руководитель.</w:t>
            </w:r>
          </w:p>
        </w:tc>
      </w:tr>
      <w:tr w:rsidR="00C16BF2" w:rsidRPr="00F31FCE" w:rsidTr="00734FEF">
        <w:trPr>
          <w:trHeight w:val="315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Гражданско- патриотическое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4F21" w:rsidRPr="001D617B" w:rsidRDefault="00724F21" w:rsidP="005A4D86">
            <w:pPr>
              <w:spacing w:after="0" w:line="240" w:lineRule="auto"/>
              <w:ind w:righ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Pr="001D617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лассный час. 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«Он сказал: «Поехали»</w:t>
            </w:r>
            <w:r w:rsidRPr="001D61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4F21" w:rsidRPr="001D617B" w:rsidRDefault="00724F21" w:rsidP="005A4D86">
            <w:pPr>
              <w:spacing w:after="0" w:line="240" w:lineRule="auto"/>
              <w:ind w:righ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D617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лассный час. 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«Без срока давности</w:t>
            </w:r>
            <w:r w:rsidRPr="001D617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24F21" w:rsidRDefault="00724F21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D617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лассный час. 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«Зеленые привычки»: сохраним планету для будущих поколений</w:t>
            </w:r>
            <w:r w:rsidRPr="001D61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6BF2" w:rsidRPr="001D617B" w:rsidRDefault="001D617B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16BF2" w:rsidRPr="001D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России «Знаменитые космонавты, путешествие в мир космонавтики»</w:t>
            </w:r>
          </w:p>
          <w:p w:rsidR="00C16BF2" w:rsidRPr="001D617B" w:rsidRDefault="001D617B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06D90" w:rsidRPr="001D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акции: «Георгиевская ленточка»</w:t>
            </w:r>
          </w:p>
          <w:p w:rsidR="001D617B" w:rsidRPr="001D617B" w:rsidRDefault="001D617B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1D617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Всемирный день авиации и космонавтики. (Устный журнал «Вы знаете, каким он парнем был).</w:t>
            </w:r>
          </w:p>
          <w:p w:rsidR="001D617B" w:rsidRPr="001D617B" w:rsidRDefault="001D617B" w:rsidP="005A4D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D61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Международный день освобождения узников фашистских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лагерей</w:t>
            </w:r>
            <w:r w:rsidRPr="001D61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D617B" w:rsidRPr="001D617B" w:rsidRDefault="001D617B" w:rsidP="005A4D86">
            <w:pPr>
              <w:spacing w:after="0" w:line="240" w:lineRule="auto"/>
              <w:ind w:right="3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Default="00F06D90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16BF2"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прель</w:t>
            </w:r>
          </w:p>
          <w:p w:rsidR="00F06D90" w:rsidRPr="00F31FCE" w:rsidRDefault="00F06D90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руководитель.</w:t>
            </w:r>
          </w:p>
          <w:p w:rsidR="00F06D90" w:rsidRPr="00F31FCE" w:rsidRDefault="00F06D90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BF2" w:rsidRPr="00F31FCE" w:rsidTr="00734FEF">
        <w:trPr>
          <w:trHeight w:val="315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Спортивно-оздоровительное воспитание, формирование </w:t>
            </w: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здорового и безопасного образа жизни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Всемирный День здоровья.</w:t>
            </w:r>
          </w:p>
          <w:p w:rsidR="00C16BF2" w:rsidRPr="00F31FCE" w:rsidRDefault="00C16BF2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Сдача нормативов ГТО, физкультминутки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апрель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Кл. руководитель, учитель </w:t>
            </w: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физкультуры</w:t>
            </w:r>
          </w:p>
        </w:tc>
      </w:tr>
      <w:tr w:rsidR="00C16BF2" w:rsidRPr="00F31FCE" w:rsidTr="00734FEF">
        <w:trPr>
          <w:trHeight w:val="615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Художественно-эстетическое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рисунков по ресурсосбережению, посвящённая всемирному Дню Земли «Бережём планету вместе».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 классный руководитель</w:t>
            </w:r>
          </w:p>
        </w:tc>
      </w:tr>
      <w:tr w:rsidR="00C16BF2" w:rsidRPr="00F31FCE" w:rsidTr="00734FEF">
        <w:trPr>
          <w:trHeight w:val="315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Туристско-краеведческое направление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Классный </w:t>
            </w:r>
            <w:r w:rsidR="00C81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  <w:r w:rsidR="00724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C81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"Цвети мой северный край, Ямал</w:t>
            </w:r>
            <w:proofErr w:type="gramStart"/>
            <w:r w:rsidR="00C81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  <w:proofErr w:type="gramEnd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руководитель.</w:t>
            </w:r>
          </w:p>
        </w:tc>
      </w:tr>
      <w:tr w:rsidR="00C16BF2" w:rsidRPr="00F31FCE" w:rsidTr="00734FEF">
        <w:trPr>
          <w:trHeight w:val="120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8147F6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 час</w:t>
            </w:r>
            <w:r w:rsidR="00724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«Голосуем за </w:t>
            </w:r>
            <w:r w:rsidR="00C16BF2"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чистую планету», </w:t>
            </w:r>
            <w:proofErr w:type="gramStart"/>
            <w:r w:rsidR="00C16BF2"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посвященный</w:t>
            </w:r>
            <w:proofErr w:type="gramEnd"/>
            <w:r w:rsidR="00C16BF2"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Дню Земли</w:t>
            </w:r>
            <w:r w:rsidR="00724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руководитель.</w:t>
            </w:r>
          </w:p>
        </w:tc>
      </w:tr>
      <w:tr w:rsidR="00C16BF2" w:rsidRPr="00F31FCE" w:rsidTr="008147F6">
        <w:trPr>
          <w:trHeight w:val="315"/>
        </w:trPr>
        <w:tc>
          <w:tcPr>
            <w:tcW w:w="154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47F6" w:rsidRDefault="008147F6" w:rsidP="00942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C16BF2" w:rsidRPr="00F31FCE" w:rsidRDefault="00C16BF2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Май</w:t>
            </w:r>
          </w:p>
          <w:p w:rsidR="00C16BF2" w:rsidRPr="00F31FCE" w:rsidRDefault="00C16BF2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МЕСЯЧНИК ВОЕННО-ПАТРИОТИЧЕСКОГО ВОСПИТАНИЯ</w:t>
            </w:r>
          </w:p>
          <w:p w:rsidR="00C16BF2" w:rsidRPr="00F31FCE" w:rsidRDefault="00C16BF2" w:rsidP="005A4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«ПОКЛОНИМСЯ ВЕЛИКИМ ТЕМ ГОДАМ!»</w:t>
            </w:r>
          </w:p>
        </w:tc>
      </w:tr>
      <w:tr w:rsidR="00D96A85" w:rsidRPr="00F31FCE" w:rsidTr="009427EB">
        <w:trPr>
          <w:trHeight w:val="1995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6A85" w:rsidRPr="00F31FCE" w:rsidRDefault="00D96A85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</w:t>
            </w:r>
          </w:p>
          <w:p w:rsidR="00D96A85" w:rsidRPr="00F31FCE" w:rsidRDefault="00D96A85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6A85" w:rsidRPr="008147F6" w:rsidRDefault="00D96A85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«Последний звонок».</w:t>
            </w:r>
          </w:p>
          <w:p w:rsidR="00D96A85" w:rsidRPr="008147F6" w:rsidRDefault="00D96A85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-Классный час «15 мая – Международный день семьи «Семья – это семь Я».</w:t>
            </w:r>
          </w:p>
          <w:p w:rsidR="00D96A85" w:rsidRPr="008147F6" w:rsidRDefault="00D96A85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-Устный журнал: «Моя семья – мое богатство».</w:t>
            </w:r>
          </w:p>
          <w:p w:rsidR="008147F6" w:rsidRPr="008147F6" w:rsidRDefault="008147F6" w:rsidP="005A4D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47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-День радио; 120 лет со дня рождения Николая Алексеевича Заболоцкого, поэта, переводчика (1903 – 1956).</w:t>
            </w:r>
          </w:p>
          <w:p w:rsidR="008147F6" w:rsidRPr="008147F6" w:rsidRDefault="008147F6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15F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День пограничника в России.</w:t>
            </w:r>
            <w:r w:rsidRPr="008147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15F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                                                         -</w:t>
            </w:r>
            <w:r w:rsidRPr="008147F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145 лет со дня рождения Максимилиана Александровича Волошина, поэта, критика (1878- 1932).</w:t>
            </w:r>
          </w:p>
          <w:p w:rsidR="008147F6" w:rsidRPr="008147F6" w:rsidRDefault="008147F6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F6">
              <w:rPr>
                <w:rFonts w:ascii="Times New Roman" w:hAnsi="Times New Roman" w:cs="Times New Roman"/>
                <w:sz w:val="24"/>
                <w:szCs w:val="24"/>
              </w:rPr>
              <w:t>-День славянской письменности.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6A85" w:rsidRDefault="00D96A85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6A85" w:rsidRPr="00F31FCE" w:rsidRDefault="00D96A85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A85" w:rsidRPr="00F31FCE" w:rsidRDefault="00D96A85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 классный руководитель</w:t>
            </w:r>
          </w:p>
          <w:p w:rsidR="00D96A85" w:rsidRPr="00F31FCE" w:rsidRDefault="00D96A85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85" w:rsidRPr="00F31FCE" w:rsidTr="009427EB">
        <w:trPr>
          <w:trHeight w:val="2732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6A85" w:rsidRPr="00F31FCE" w:rsidRDefault="00D96A85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</w:t>
            </w:r>
            <w:proofErr w:type="gramStart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4F21" w:rsidRPr="00D96A85" w:rsidRDefault="00724F21" w:rsidP="005A4D86">
            <w:pPr>
              <w:spacing w:after="0" w:line="240" w:lineRule="auto"/>
              <w:ind w:right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96A8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лассный час. 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«Русские писатели и поэты о войне». 2.</w:t>
            </w:r>
            <w:r w:rsidRPr="00D96A8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лассный час. 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«День детских общественных организаций».</w:t>
            </w:r>
          </w:p>
          <w:p w:rsidR="00724F21" w:rsidRDefault="00724F21" w:rsidP="005A4D86">
            <w:pPr>
              <w:tabs>
                <w:tab w:val="left" w:pos="11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96A8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лассный час. 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«Перед нами все двери открыты».</w:t>
            </w:r>
          </w:p>
          <w:p w:rsidR="00D96A85" w:rsidRPr="00D96A85" w:rsidRDefault="00D96A85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9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Вахта памяти, посвященная 77-летию Победы в Великой Отечественной войне советского народа.</w:t>
            </w:r>
          </w:p>
          <w:p w:rsidR="00D96A85" w:rsidRPr="00D96A85" w:rsidRDefault="00D96A85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9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час: «Победа в сердце каждого».</w:t>
            </w:r>
          </w:p>
          <w:p w:rsidR="00D96A85" w:rsidRPr="00D96A85" w:rsidRDefault="00D96A85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9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акции: «Бессмертный полк».</w:t>
            </w:r>
          </w:p>
          <w:p w:rsidR="00D96A85" w:rsidRPr="00D96A85" w:rsidRDefault="00D96A85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6A85">
              <w:rPr>
                <w:rFonts w:ascii="Times New Roman" w:hAnsi="Times New Roman" w:cs="Times New Roman"/>
                <w:sz w:val="24"/>
                <w:szCs w:val="24"/>
              </w:rPr>
              <w:t>Неделя Памяти, посвященная 76-летию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6A85">
              <w:rPr>
                <w:rFonts w:ascii="Times New Roman" w:hAnsi="Times New Roman" w:cs="Times New Roman"/>
                <w:sz w:val="24"/>
                <w:szCs w:val="24"/>
              </w:rPr>
              <w:t>Великой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96A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6A85" w:rsidRPr="008147F6" w:rsidRDefault="00D96A85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96A85">
              <w:rPr>
                <w:rFonts w:ascii="Times New Roman" w:hAnsi="Times New Roman" w:cs="Times New Roman"/>
                <w:sz w:val="24"/>
                <w:szCs w:val="24"/>
              </w:rPr>
              <w:t>Участие в митинге, посвящённом</w:t>
            </w:r>
            <w:r w:rsidR="00724F21">
              <w:rPr>
                <w:rFonts w:ascii="Times New Roman" w:hAnsi="Times New Roman" w:cs="Times New Roman"/>
                <w:sz w:val="24"/>
                <w:szCs w:val="24"/>
              </w:rPr>
              <w:t xml:space="preserve"> Дню Победы.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96A85" w:rsidRPr="00F31FCE" w:rsidRDefault="00D96A85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D96A85" w:rsidRPr="00F31FCE" w:rsidRDefault="00D96A85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6A85" w:rsidRPr="00F31FCE" w:rsidRDefault="00D96A85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 классный руководитель</w:t>
            </w:r>
          </w:p>
          <w:p w:rsidR="00D96A85" w:rsidRPr="00F31FCE" w:rsidRDefault="00D96A85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BF2" w:rsidRPr="00F31FCE" w:rsidTr="009427EB">
        <w:trPr>
          <w:trHeight w:val="315"/>
        </w:trPr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Спортивно-оздоровительное воспитание, формирование здорового и безопасного образа жизни</w:t>
            </w:r>
          </w:p>
        </w:tc>
        <w:tc>
          <w:tcPr>
            <w:tcW w:w="87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Default="00C16BF2" w:rsidP="0094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 «Итоги учебного года. Техника безопасности учащихся – инструктаж на период летних каникул».</w:t>
            </w:r>
          </w:p>
          <w:p w:rsidR="00C16BF2" w:rsidRDefault="00C16BF2" w:rsidP="0094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Диспут: «</w:t>
            </w:r>
            <w:r w:rsidRPr="000A4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здоровья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715F27" w:rsidRPr="00F31FCE" w:rsidRDefault="00715F27" w:rsidP="0094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147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Всемирный день без табака.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</w:t>
            </w:r>
          </w:p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</w:t>
            </w:r>
          </w:p>
          <w:p w:rsidR="00C16BF2" w:rsidRPr="00F31FCE" w:rsidRDefault="00C16BF2" w:rsidP="009427E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BF2" w:rsidRPr="00F31FCE" w:rsidTr="00734FEF">
        <w:tc>
          <w:tcPr>
            <w:tcW w:w="3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Художественно-эстетическое воспитание</w:t>
            </w: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8147F6" w:rsidRDefault="008147F6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16BF2" w:rsidRPr="00814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«Доброе сердце». Поздравительные открытки для ветеранов своими руками.</w:t>
            </w:r>
          </w:p>
          <w:p w:rsidR="008147F6" w:rsidRPr="00724F21" w:rsidRDefault="008147F6" w:rsidP="005A4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47F6">
              <w:rPr>
                <w:rFonts w:ascii="Times New Roman" w:hAnsi="Times New Roman" w:cs="Times New Roman"/>
                <w:sz w:val="24"/>
                <w:szCs w:val="24"/>
              </w:rPr>
              <w:t>-Походы по родному краю, с целью изучения природы и состояния окружающей среды</w:t>
            </w:r>
            <w:r w:rsidR="00724F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8147F6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ВР, классный руководитель</w:t>
            </w:r>
          </w:p>
        </w:tc>
      </w:tr>
      <w:tr w:rsidR="00C16BF2" w:rsidRPr="00F31FCE" w:rsidTr="009427EB">
        <w:tc>
          <w:tcPr>
            <w:tcW w:w="32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C16BF2" w:rsidRPr="00F31FCE" w:rsidRDefault="00C16BF2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715F27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16BF2"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стенгазеты ко Дню Великой Победы.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мая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6BF2" w:rsidRPr="00F31FCE" w:rsidRDefault="00C16BF2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руководитель.</w:t>
            </w:r>
          </w:p>
        </w:tc>
      </w:tr>
      <w:tr w:rsidR="00715F27" w:rsidRPr="00F31FCE" w:rsidTr="009427EB">
        <w:tc>
          <w:tcPr>
            <w:tcW w:w="32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5F27" w:rsidRPr="00F31FCE" w:rsidRDefault="00715F27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Экологическое воспитание</w:t>
            </w:r>
          </w:p>
        </w:tc>
        <w:tc>
          <w:tcPr>
            <w:tcW w:w="87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5F27" w:rsidRPr="00F31FCE" w:rsidRDefault="00715F27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школы.</w:t>
            </w:r>
          </w:p>
          <w:p w:rsidR="00715F27" w:rsidRDefault="00715F27" w:rsidP="0094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«Экология и здоровье человека»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15F27" w:rsidRPr="00F31FCE" w:rsidRDefault="00715F27" w:rsidP="0094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25FBE">
              <w:t xml:space="preserve"> </w:t>
            </w:r>
            <w:r w:rsidRPr="00715F27">
              <w:rPr>
                <w:rFonts w:ascii="Times New Roman" w:hAnsi="Times New Roman" w:cs="Times New Roman"/>
                <w:sz w:val="24"/>
                <w:szCs w:val="24"/>
              </w:rPr>
              <w:t>Озеленение школьной территории.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5F27" w:rsidRPr="00F31FCE" w:rsidRDefault="00715F27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месяца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5F27" w:rsidRPr="00F31FCE" w:rsidRDefault="00715F27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технологии, </w:t>
            </w:r>
            <w:proofErr w:type="spellStart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руководитель</w:t>
            </w:r>
          </w:p>
        </w:tc>
      </w:tr>
      <w:tr w:rsidR="00715F27" w:rsidRPr="00F31FCE" w:rsidTr="009427EB">
        <w:tc>
          <w:tcPr>
            <w:tcW w:w="32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715F27" w:rsidRPr="00F31FCE" w:rsidRDefault="00715F27" w:rsidP="005A4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5F27" w:rsidRPr="00F31FCE" w:rsidRDefault="00715F27" w:rsidP="005A4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5F27" w:rsidRPr="00F31FCE" w:rsidRDefault="00715F27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5F27" w:rsidRPr="00F31FCE" w:rsidRDefault="00715F27" w:rsidP="005A4D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 руководитель</w:t>
            </w:r>
          </w:p>
        </w:tc>
      </w:tr>
    </w:tbl>
    <w:p w:rsidR="00E869AA" w:rsidRDefault="00E869AA" w:rsidP="005A4D86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F7C57" w:rsidRDefault="00DF7C57" w:rsidP="005A4D86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F7C57" w:rsidRDefault="00DF7C57" w:rsidP="005A4D86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24F21" w:rsidRDefault="00724F21" w:rsidP="005A4D86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24F21" w:rsidRDefault="00724F21" w:rsidP="005A4D86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24F21" w:rsidRDefault="00724F21" w:rsidP="00CE6612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24F21" w:rsidRDefault="00724F21" w:rsidP="00CE6612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24F21" w:rsidRDefault="00724F21" w:rsidP="00CE6612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24F21" w:rsidRDefault="00724F21" w:rsidP="00CE6612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27EB" w:rsidRDefault="009427EB" w:rsidP="00CE6612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869AA" w:rsidRPr="00E869AA" w:rsidRDefault="00E869AA" w:rsidP="00E869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69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ПЛАН ИНДИВИДУАЛЬНОЙ РАБОТЫ С </w:t>
      </w:r>
      <w:proofErr w:type="gramStart"/>
      <w:r w:rsidRPr="00E869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ОБУЧАЮЩИМИСЯ</w:t>
      </w:r>
      <w:proofErr w:type="gramEnd"/>
    </w:p>
    <w:tbl>
      <w:tblPr>
        <w:tblW w:w="15451" w:type="dxa"/>
        <w:tblInd w:w="-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2693"/>
        <w:gridCol w:w="2977"/>
        <w:gridCol w:w="2126"/>
        <w:gridCol w:w="3119"/>
        <w:gridCol w:w="2126"/>
      </w:tblGrid>
      <w:tr w:rsidR="00E869AA" w:rsidRPr="00E869AA" w:rsidTr="002371C1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Направление работы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851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</w:t>
            </w:r>
            <w:r w:rsidR="00851E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ствен</w:t>
            </w:r>
            <w:r w:rsidRPr="00E86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</w:t>
            </w:r>
          </w:p>
        </w:tc>
      </w:tr>
      <w:tr w:rsidR="00E869AA" w:rsidRPr="00E869AA" w:rsidTr="002371C1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обучающимися, находящимися в трудной жизненной ситуации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Помощь в оформлении документов в УСЗН на бесплатное питание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в обеспечении горячим питанием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484D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родит. Комитета,</w:t>
            </w:r>
          </w:p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Соц. педагог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</w:tr>
      <w:tr w:rsidR="00E869AA" w:rsidRPr="00E869AA" w:rsidTr="002371C1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слабоуспевающими детьми  и обучающимися, испытывающими трудности по отдельным предметам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1.Посещение учебных занятий</w:t>
            </w:r>
          </w:p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2.Беседа с отстающими учениками и учителями предметниками по выявлению</w:t>
            </w:r>
          </w:p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трудностей в учебе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DF7C57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r w:rsidR="00E869AA"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успеваемостью детей.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руководитель, учебный сектор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2E06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течение </w:t>
            </w:r>
            <w:r w:rsidR="002E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</w:tr>
      <w:tr w:rsidR="00E869AA" w:rsidRPr="00E869AA" w:rsidTr="002371C1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обучающимися, склонными к нарушению дисциплины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детей в кружковую работу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свободным времяпровождением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E869AA" w:rsidRPr="00E869AA" w:rsidTr="002371C1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Ежедневный контроль за поведением учащихся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дисциплиной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484D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Учащиеся </w:t>
            </w:r>
            <w:r w:rsidR="0073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297F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 </w:t>
            </w: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класса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</w:tr>
      <w:tr w:rsidR="00E869AA" w:rsidRPr="00E869AA" w:rsidTr="002371C1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Беседы с родителями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родителей об успеваемости и дисциплине ребенка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Еженедельно</w:t>
            </w:r>
          </w:p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 мере необходимости)</w:t>
            </w:r>
          </w:p>
        </w:tc>
      </w:tr>
      <w:tr w:rsidR="00E869AA" w:rsidRPr="00E869AA" w:rsidTr="002371C1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обучающимися, испытывающими состояние стресса и дискомфорта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к психологу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помощи в стрессовых ситуациях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9AA" w:rsidRPr="00E869AA" w:rsidRDefault="00E869AA" w:rsidP="00E869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2ABD" w:rsidRPr="00122ABD" w:rsidRDefault="00122ABD" w:rsidP="00CE66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2A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 ИНДИВИДУАЛЬНОЙ РАБОТЫ С ОБУЧАЮЩИМИСЯ</w:t>
      </w:r>
    </w:p>
    <w:tbl>
      <w:tblPr>
        <w:tblW w:w="15451" w:type="dxa"/>
        <w:tblInd w:w="-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2693"/>
        <w:gridCol w:w="2977"/>
        <w:gridCol w:w="2126"/>
        <w:gridCol w:w="3119"/>
        <w:gridCol w:w="2126"/>
      </w:tblGrid>
      <w:tr w:rsidR="00122ABD" w:rsidRPr="00122ABD" w:rsidTr="00122ABD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Направление работы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</w:t>
            </w:r>
          </w:p>
        </w:tc>
      </w:tr>
      <w:tr w:rsidR="00122ABD" w:rsidRPr="00122ABD" w:rsidTr="00122ABD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слабоуспевающими детьми  и обучающимися, испытывающими трудности по отдельным предметам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1.Посещение учебных занятий</w:t>
            </w:r>
          </w:p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2.Беседа с отстающими учениками и учителями предметниками по выявлению</w:t>
            </w:r>
          </w:p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трудностей в учебе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DF7C57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r w:rsidR="00122ABD"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успеваемостью детей.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A9669F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Учащиеся 9 </w:t>
            </w:r>
            <w:r w:rsidR="00297F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 </w:t>
            </w:r>
            <w:r w:rsidR="00122ABD"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класса, родители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руководитель, учебный сектор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724F21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течение  </w:t>
            </w:r>
            <w:r w:rsidR="00122ABD"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четверти</w:t>
            </w:r>
          </w:p>
        </w:tc>
      </w:tr>
      <w:tr w:rsidR="00122ABD" w:rsidRPr="00122ABD" w:rsidTr="00122ABD"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обучающимися, склонными к нарушению дисциплины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детей в кружковую работу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свободным времяпровождением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A9669F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9</w:t>
            </w:r>
            <w:r w:rsidR="00297F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122ABD"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класса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122ABD" w:rsidRPr="00122ABD" w:rsidTr="00122ABD"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Ежедневный контроль за поведением учащихся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дисциплиной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A9669F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9</w:t>
            </w:r>
            <w:r w:rsidR="00297F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 </w:t>
            </w:r>
            <w:r w:rsidR="00122ABD"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класса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</w:tr>
      <w:tr w:rsidR="00122ABD" w:rsidRPr="00122ABD" w:rsidTr="00122ABD">
        <w:tc>
          <w:tcPr>
            <w:tcW w:w="24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Беседы с родителями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родителей об успеваемости и дисциплине ребенка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A9669F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9</w:t>
            </w:r>
            <w:r w:rsidR="00297F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 </w:t>
            </w:r>
            <w:r w:rsidR="00122ABD"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класса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Еженедельно</w:t>
            </w:r>
          </w:p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 мере необходимости)</w:t>
            </w:r>
          </w:p>
        </w:tc>
      </w:tr>
      <w:tr w:rsidR="00122ABD" w:rsidRPr="00122ABD" w:rsidTr="00122ABD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обучающимися, испытывающими состояние стресса и дискомфорта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к психологу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помощи в стрессовых ситуациях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A9669F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9</w:t>
            </w:r>
            <w:r w:rsidR="00297F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 </w:t>
            </w:r>
            <w:r w:rsidR="00122ABD"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класса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ABD" w:rsidRPr="00122ABD" w:rsidRDefault="00122ABD" w:rsidP="00122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2ABD" w:rsidRPr="00E57BA1" w:rsidRDefault="00122ABD" w:rsidP="00B3544A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22ABD" w:rsidRPr="00E57BA1" w:rsidSect="00F31F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  <w:sz w:val="28"/>
        <w:szCs w:val="28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  <w:sz w:val="28"/>
        <w:szCs w:val="28"/>
      </w:r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</w:abstractNum>
  <w:abstractNum w:abstractNumId="3">
    <w:nsid w:val="007F3427"/>
    <w:multiLevelType w:val="multilevel"/>
    <w:tmpl w:val="D1F67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00700F"/>
    <w:multiLevelType w:val="multilevel"/>
    <w:tmpl w:val="67964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901DE7"/>
    <w:multiLevelType w:val="multilevel"/>
    <w:tmpl w:val="B5947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70740DC"/>
    <w:multiLevelType w:val="multilevel"/>
    <w:tmpl w:val="165E5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7C37DF0"/>
    <w:multiLevelType w:val="multilevel"/>
    <w:tmpl w:val="44108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84A4289"/>
    <w:multiLevelType w:val="multilevel"/>
    <w:tmpl w:val="759C5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995ACB"/>
    <w:multiLevelType w:val="multilevel"/>
    <w:tmpl w:val="BAFA9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DFA6FA3"/>
    <w:multiLevelType w:val="multilevel"/>
    <w:tmpl w:val="FE86E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C05851"/>
    <w:multiLevelType w:val="multilevel"/>
    <w:tmpl w:val="D614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114654A"/>
    <w:multiLevelType w:val="multilevel"/>
    <w:tmpl w:val="3BB87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2A97E37"/>
    <w:multiLevelType w:val="multilevel"/>
    <w:tmpl w:val="9E14F42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139439AF"/>
    <w:multiLevelType w:val="multilevel"/>
    <w:tmpl w:val="68003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E822FA"/>
    <w:multiLevelType w:val="multilevel"/>
    <w:tmpl w:val="1C5EC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0842359"/>
    <w:multiLevelType w:val="multilevel"/>
    <w:tmpl w:val="B010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0AA624E"/>
    <w:multiLevelType w:val="multilevel"/>
    <w:tmpl w:val="05D86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4AD2E3C"/>
    <w:multiLevelType w:val="multilevel"/>
    <w:tmpl w:val="CBDEC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4B32FC1"/>
    <w:multiLevelType w:val="multilevel"/>
    <w:tmpl w:val="8A2C1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6D74121"/>
    <w:multiLevelType w:val="multilevel"/>
    <w:tmpl w:val="B2CA7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8450CFD"/>
    <w:multiLevelType w:val="multilevel"/>
    <w:tmpl w:val="CF98A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9B95294"/>
    <w:multiLevelType w:val="multilevel"/>
    <w:tmpl w:val="87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9C2432B"/>
    <w:multiLevelType w:val="multilevel"/>
    <w:tmpl w:val="2D7A0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C4D2F86"/>
    <w:multiLevelType w:val="multilevel"/>
    <w:tmpl w:val="B3660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CB30BCF"/>
    <w:multiLevelType w:val="multilevel"/>
    <w:tmpl w:val="5E043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D901A69"/>
    <w:multiLevelType w:val="multilevel"/>
    <w:tmpl w:val="C6B4A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1857FB9"/>
    <w:multiLevelType w:val="multilevel"/>
    <w:tmpl w:val="4DD66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41F364C"/>
    <w:multiLevelType w:val="multilevel"/>
    <w:tmpl w:val="5F5E3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6FF0710"/>
    <w:multiLevelType w:val="multilevel"/>
    <w:tmpl w:val="30A8E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B08668B"/>
    <w:multiLevelType w:val="multilevel"/>
    <w:tmpl w:val="64FA6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DC56361"/>
    <w:multiLevelType w:val="multilevel"/>
    <w:tmpl w:val="A67C4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58E1F12"/>
    <w:multiLevelType w:val="multilevel"/>
    <w:tmpl w:val="35C67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6EE6921"/>
    <w:multiLevelType w:val="multilevel"/>
    <w:tmpl w:val="DCDA1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83F55A4"/>
    <w:multiLevelType w:val="multilevel"/>
    <w:tmpl w:val="72F80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B122FE0"/>
    <w:multiLevelType w:val="multilevel"/>
    <w:tmpl w:val="A726D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DE62888"/>
    <w:multiLevelType w:val="multilevel"/>
    <w:tmpl w:val="40567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E6255AC"/>
    <w:multiLevelType w:val="multilevel"/>
    <w:tmpl w:val="EAA206A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8">
    <w:nsid w:val="52D4674C"/>
    <w:multiLevelType w:val="multilevel"/>
    <w:tmpl w:val="359E3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71045A3"/>
    <w:multiLevelType w:val="multilevel"/>
    <w:tmpl w:val="625E4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2FE6D94"/>
    <w:multiLevelType w:val="multilevel"/>
    <w:tmpl w:val="AB5ED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31148A6"/>
    <w:multiLevelType w:val="multilevel"/>
    <w:tmpl w:val="77A8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4D63F37"/>
    <w:multiLevelType w:val="multilevel"/>
    <w:tmpl w:val="C3448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F363A84"/>
    <w:multiLevelType w:val="multilevel"/>
    <w:tmpl w:val="2012B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2767134"/>
    <w:multiLevelType w:val="hybridMultilevel"/>
    <w:tmpl w:val="47E6A9F0"/>
    <w:lvl w:ilvl="0" w:tplc="D4928DD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28239D1"/>
    <w:multiLevelType w:val="multilevel"/>
    <w:tmpl w:val="8AF2D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3457C11"/>
    <w:multiLevelType w:val="multilevel"/>
    <w:tmpl w:val="B9127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409441E"/>
    <w:multiLevelType w:val="multilevel"/>
    <w:tmpl w:val="D07E2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4314EFB"/>
    <w:multiLevelType w:val="multilevel"/>
    <w:tmpl w:val="80B87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56C72D0"/>
    <w:multiLevelType w:val="multilevel"/>
    <w:tmpl w:val="AC943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6B26071"/>
    <w:multiLevelType w:val="multilevel"/>
    <w:tmpl w:val="1AB26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7A40F6E"/>
    <w:multiLevelType w:val="multilevel"/>
    <w:tmpl w:val="58728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8273743"/>
    <w:multiLevelType w:val="multilevel"/>
    <w:tmpl w:val="7D1C2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8522956"/>
    <w:multiLevelType w:val="multilevel"/>
    <w:tmpl w:val="F3ACA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C897A50"/>
    <w:multiLevelType w:val="multilevel"/>
    <w:tmpl w:val="6882D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CE65598"/>
    <w:multiLevelType w:val="multilevel"/>
    <w:tmpl w:val="F9C4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1"/>
  </w:num>
  <w:num w:numId="2">
    <w:abstractNumId w:val="27"/>
  </w:num>
  <w:num w:numId="3">
    <w:abstractNumId w:val="45"/>
  </w:num>
  <w:num w:numId="4">
    <w:abstractNumId w:val="16"/>
  </w:num>
  <w:num w:numId="5">
    <w:abstractNumId w:val="7"/>
  </w:num>
  <w:num w:numId="6">
    <w:abstractNumId w:val="46"/>
  </w:num>
  <w:num w:numId="7">
    <w:abstractNumId w:val="28"/>
  </w:num>
  <w:num w:numId="8">
    <w:abstractNumId w:val="5"/>
  </w:num>
  <w:num w:numId="9">
    <w:abstractNumId w:val="19"/>
  </w:num>
  <w:num w:numId="10">
    <w:abstractNumId w:val="12"/>
  </w:num>
  <w:num w:numId="11">
    <w:abstractNumId w:val="18"/>
  </w:num>
  <w:num w:numId="12">
    <w:abstractNumId w:val="29"/>
  </w:num>
  <w:num w:numId="13">
    <w:abstractNumId w:val="11"/>
  </w:num>
  <w:num w:numId="14">
    <w:abstractNumId w:val="25"/>
  </w:num>
  <w:num w:numId="15">
    <w:abstractNumId w:val="15"/>
  </w:num>
  <w:num w:numId="16">
    <w:abstractNumId w:val="22"/>
  </w:num>
  <w:num w:numId="17">
    <w:abstractNumId w:val="6"/>
  </w:num>
  <w:num w:numId="18">
    <w:abstractNumId w:val="33"/>
  </w:num>
  <w:num w:numId="19">
    <w:abstractNumId w:val="38"/>
  </w:num>
  <w:num w:numId="20">
    <w:abstractNumId w:val="37"/>
  </w:num>
  <w:num w:numId="21">
    <w:abstractNumId w:val="3"/>
  </w:num>
  <w:num w:numId="22">
    <w:abstractNumId w:val="42"/>
  </w:num>
  <w:num w:numId="23">
    <w:abstractNumId w:val="24"/>
  </w:num>
  <w:num w:numId="24">
    <w:abstractNumId w:val="31"/>
  </w:num>
  <w:num w:numId="25">
    <w:abstractNumId w:val="40"/>
  </w:num>
  <w:num w:numId="26">
    <w:abstractNumId w:val="32"/>
  </w:num>
  <w:num w:numId="27">
    <w:abstractNumId w:val="50"/>
  </w:num>
  <w:num w:numId="28">
    <w:abstractNumId w:val="21"/>
  </w:num>
  <w:num w:numId="29">
    <w:abstractNumId w:val="47"/>
  </w:num>
  <w:num w:numId="30">
    <w:abstractNumId w:val="26"/>
  </w:num>
  <w:num w:numId="31">
    <w:abstractNumId w:val="10"/>
  </w:num>
  <w:num w:numId="32">
    <w:abstractNumId w:val="48"/>
  </w:num>
  <w:num w:numId="33">
    <w:abstractNumId w:val="20"/>
  </w:num>
  <w:num w:numId="34">
    <w:abstractNumId w:val="23"/>
  </w:num>
  <w:num w:numId="35">
    <w:abstractNumId w:val="34"/>
  </w:num>
  <w:num w:numId="36">
    <w:abstractNumId w:val="17"/>
  </w:num>
  <w:num w:numId="37">
    <w:abstractNumId w:val="4"/>
  </w:num>
  <w:num w:numId="38">
    <w:abstractNumId w:val="30"/>
  </w:num>
  <w:num w:numId="39">
    <w:abstractNumId w:val="53"/>
  </w:num>
  <w:num w:numId="40">
    <w:abstractNumId w:val="36"/>
  </w:num>
  <w:num w:numId="41">
    <w:abstractNumId w:val="54"/>
  </w:num>
  <w:num w:numId="42">
    <w:abstractNumId w:val="39"/>
  </w:num>
  <w:num w:numId="43">
    <w:abstractNumId w:val="14"/>
  </w:num>
  <w:num w:numId="44">
    <w:abstractNumId w:val="8"/>
  </w:num>
  <w:num w:numId="45">
    <w:abstractNumId w:val="9"/>
  </w:num>
  <w:num w:numId="46">
    <w:abstractNumId w:val="55"/>
  </w:num>
  <w:num w:numId="47">
    <w:abstractNumId w:val="35"/>
  </w:num>
  <w:num w:numId="48">
    <w:abstractNumId w:val="49"/>
  </w:num>
  <w:num w:numId="49">
    <w:abstractNumId w:val="51"/>
  </w:num>
  <w:num w:numId="50">
    <w:abstractNumId w:val="43"/>
  </w:num>
  <w:num w:numId="51">
    <w:abstractNumId w:val="52"/>
  </w:num>
  <w:num w:numId="52">
    <w:abstractNumId w:val="44"/>
  </w:num>
  <w:num w:numId="53">
    <w:abstractNumId w:val="0"/>
  </w:num>
  <w:num w:numId="54">
    <w:abstractNumId w:val="1"/>
  </w:num>
  <w:num w:numId="55">
    <w:abstractNumId w:val="2"/>
  </w:num>
  <w:num w:numId="56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6967"/>
    <w:rsid w:val="00016E6C"/>
    <w:rsid w:val="000406BB"/>
    <w:rsid w:val="0004723F"/>
    <w:rsid w:val="000823C4"/>
    <w:rsid w:val="00083C54"/>
    <w:rsid w:val="000A4809"/>
    <w:rsid w:val="000C7245"/>
    <w:rsid w:val="000D37DF"/>
    <w:rsid w:val="000E48AF"/>
    <w:rsid w:val="00111EB0"/>
    <w:rsid w:val="00122ABD"/>
    <w:rsid w:val="00123191"/>
    <w:rsid w:val="00126967"/>
    <w:rsid w:val="00195228"/>
    <w:rsid w:val="001D3557"/>
    <w:rsid w:val="001D617B"/>
    <w:rsid w:val="00207CA7"/>
    <w:rsid w:val="00217302"/>
    <w:rsid w:val="00226E86"/>
    <w:rsid w:val="002371C1"/>
    <w:rsid w:val="002371F0"/>
    <w:rsid w:val="00251BA8"/>
    <w:rsid w:val="00265F30"/>
    <w:rsid w:val="002951A9"/>
    <w:rsid w:val="00297F8F"/>
    <w:rsid w:val="002D4A02"/>
    <w:rsid w:val="002E068B"/>
    <w:rsid w:val="002F1CA8"/>
    <w:rsid w:val="00346FEB"/>
    <w:rsid w:val="0035126A"/>
    <w:rsid w:val="00375E12"/>
    <w:rsid w:val="0038019E"/>
    <w:rsid w:val="003974FA"/>
    <w:rsid w:val="003B0231"/>
    <w:rsid w:val="003B2FCB"/>
    <w:rsid w:val="003C5B22"/>
    <w:rsid w:val="003F2CED"/>
    <w:rsid w:val="00421482"/>
    <w:rsid w:val="00437D02"/>
    <w:rsid w:val="00467A6B"/>
    <w:rsid w:val="00484D78"/>
    <w:rsid w:val="00494041"/>
    <w:rsid w:val="004D4970"/>
    <w:rsid w:val="004E6F68"/>
    <w:rsid w:val="005205C6"/>
    <w:rsid w:val="00557BFF"/>
    <w:rsid w:val="005744B1"/>
    <w:rsid w:val="005A4D86"/>
    <w:rsid w:val="005C5055"/>
    <w:rsid w:val="005D1D40"/>
    <w:rsid w:val="005F5951"/>
    <w:rsid w:val="005F7ECF"/>
    <w:rsid w:val="006411C3"/>
    <w:rsid w:val="00643BC6"/>
    <w:rsid w:val="0068290A"/>
    <w:rsid w:val="006A18A2"/>
    <w:rsid w:val="006A7B89"/>
    <w:rsid w:val="007007F5"/>
    <w:rsid w:val="00705BEC"/>
    <w:rsid w:val="00715F27"/>
    <w:rsid w:val="00724F21"/>
    <w:rsid w:val="0072688E"/>
    <w:rsid w:val="00734FEF"/>
    <w:rsid w:val="00762BB2"/>
    <w:rsid w:val="007C1C09"/>
    <w:rsid w:val="007E25C9"/>
    <w:rsid w:val="008147F6"/>
    <w:rsid w:val="00836939"/>
    <w:rsid w:val="00851EFA"/>
    <w:rsid w:val="008576CA"/>
    <w:rsid w:val="00864314"/>
    <w:rsid w:val="008643D1"/>
    <w:rsid w:val="008731BE"/>
    <w:rsid w:val="00884952"/>
    <w:rsid w:val="008D44E0"/>
    <w:rsid w:val="00921A78"/>
    <w:rsid w:val="00931A8D"/>
    <w:rsid w:val="00935E1D"/>
    <w:rsid w:val="009427EB"/>
    <w:rsid w:val="009A190C"/>
    <w:rsid w:val="009B1ADF"/>
    <w:rsid w:val="009C7CC5"/>
    <w:rsid w:val="009D15F1"/>
    <w:rsid w:val="009F05AC"/>
    <w:rsid w:val="00A24895"/>
    <w:rsid w:val="00A9669F"/>
    <w:rsid w:val="00AF2BF6"/>
    <w:rsid w:val="00B1791E"/>
    <w:rsid w:val="00B3544A"/>
    <w:rsid w:val="00B4115E"/>
    <w:rsid w:val="00B601A4"/>
    <w:rsid w:val="00B6377E"/>
    <w:rsid w:val="00B75B26"/>
    <w:rsid w:val="00C055BA"/>
    <w:rsid w:val="00C16BF2"/>
    <w:rsid w:val="00C379F5"/>
    <w:rsid w:val="00C77119"/>
    <w:rsid w:val="00C818BE"/>
    <w:rsid w:val="00C97AAD"/>
    <w:rsid w:val="00CB33DE"/>
    <w:rsid w:val="00CB35C3"/>
    <w:rsid w:val="00CE5445"/>
    <w:rsid w:val="00CE6612"/>
    <w:rsid w:val="00CF302B"/>
    <w:rsid w:val="00CF6413"/>
    <w:rsid w:val="00D022E3"/>
    <w:rsid w:val="00D30B8E"/>
    <w:rsid w:val="00D42A16"/>
    <w:rsid w:val="00D5166D"/>
    <w:rsid w:val="00D96A85"/>
    <w:rsid w:val="00D96AAF"/>
    <w:rsid w:val="00DF7C57"/>
    <w:rsid w:val="00E10D27"/>
    <w:rsid w:val="00E21B29"/>
    <w:rsid w:val="00E45AE0"/>
    <w:rsid w:val="00E57BA1"/>
    <w:rsid w:val="00E73BB4"/>
    <w:rsid w:val="00E85F16"/>
    <w:rsid w:val="00E869AA"/>
    <w:rsid w:val="00EB23BA"/>
    <w:rsid w:val="00EE0FC1"/>
    <w:rsid w:val="00F06D90"/>
    <w:rsid w:val="00F170A4"/>
    <w:rsid w:val="00F31FCE"/>
    <w:rsid w:val="00F4589D"/>
    <w:rsid w:val="00F55B4D"/>
    <w:rsid w:val="00FB5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E12"/>
  </w:style>
  <w:style w:type="paragraph" w:styleId="2">
    <w:name w:val="heading 2"/>
    <w:basedOn w:val="a"/>
    <w:link w:val="20"/>
    <w:uiPriority w:val="9"/>
    <w:qFormat/>
    <w:rsid w:val="00A966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31FCE"/>
  </w:style>
  <w:style w:type="paragraph" w:styleId="a3">
    <w:name w:val="Normal (Web)"/>
    <w:basedOn w:val="a"/>
    <w:uiPriority w:val="99"/>
    <w:unhideWhenUsed/>
    <w:rsid w:val="00F31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643BC6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No Spacing"/>
    <w:qFormat/>
    <w:rsid w:val="00122ABD"/>
    <w:pPr>
      <w:spacing w:after="0" w:line="240" w:lineRule="auto"/>
    </w:pPr>
    <w:rPr>
      <w:rFonts w:ascii="Calibri" w:eastAsia="Calibri" w:hAnsi="Calibri" w:cs="Arial"/>
    </w:rPr>
  </w:style>
  <w:style w:type="paragraph" w:styleId="a7">
    <w:name w:val="Balloon Text"/>
    <w:basedOn w:val="a"/>
    <w:link w:val="a8"/>
    <w:uiPriority w:val="99"/>
    <w:semiHidden/>
    <w:unhideWhenUsed/>
    <w:rsid w:val="00CF30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302B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link w:val="a4"/>
    <w:uiPriority w:val="34"/>
    <w:qFormat/>
    <w:locked/>
    <w:rsid w:val="00A9669F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966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Hyperlink"/>
    <w:basedOn w:val="a0"/>
    <w:uiPriority w:val="99"/>
    <w:unhideWhenUsed/>
    <w:rsid w:val="005744B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0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66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647589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68751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99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62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elena099gmailcom.blogspot.com/2017/12/blog-post_22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shelena099gmailcom.blogspot.com/2017/04/blog-post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1640D-E39A-43CE-B498-F729D869E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</TotalTime>
  <Pages>1</Pages>
  <Words>6171</Words>
  <Characters>35177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Наргиз Бейдуллаевна Шихмирзаева</dc:creator>
  <cp:keywords/>
  <dc:description/>
  <cp:lastModifiedBy>gig</cp:lastModifiedBy>
  <cp:revision>87</cp:revision>
  <cp:lastPrinted>2022-09-25T15:23:00Z</cp:lastPrinted>
  <dcterms:created xsi:type="dcterms:W3CDTF">2019-09-16T06:52:00Z</dcterms:created>
  <dcterms:modified xsi:type="dcterms:W3CDTF">2023-08-20T17:07:00Z</dcterms:modified>
</cp:coreProperties>
</file>